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5.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6.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7.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8.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19.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20.xml" ContentType="application/vnd.openxmlformats-officedocument.wordprocessingml.footer+xml"/>
  <Override PartName="/word/header58.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59.xml" ContentType="application/vnd.openxmlformats-officedocument.wordprocessingml.header+xml"/>
  <Override PartName="/word/header60.xml" ContentType="application/vnd.openxmlformats-officedocument.wordprocessingml.header+xml"/>
  <Override PartName="/word/footer21.xml" ContentType="application/vnd.openxmlformats-officedocument.wordprocessingml.footer+xml"/>
  <Override PartName="/word/header6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75F33" w14:textId="77777777" w:rsidR="007C4D37" w:rsidRPr="00472809" w:rsidRDefault="007C4D37" w:rsidP="001227F7">
      <w:pPr>
        <w:tabs>
          <w:tab w:val="left" w:pos="9540"/>
        </w:tabs>
        <w:spacing w:after="120"/>
        <w:rPr>
          <w:b/>
          <w:szCs w:val="22"/>
          <w:u w:val="single"/>
        </w:rPr>
      </w:pPr>
    </w:p>
    <w:p w14:paraId="224C0F28" w14:textId="3BED3032" w:rsidR="00692996" w:rsidRPr="00472809" w:rsidRDefault="00692996" w:rsidP="001227F7">
      <w:pPr>
        <w:tabs>
          <w:tab w:val="left" w:pos="9540"/>
        </w:tabs>
        <w:spacing w:after="120"/>
        <w:rPr>
          <w:b/>
          <w:szCs w:val="22"/>
        </w:rPr>
      </w:pPr>
      <w:bookmarkStart w:id="0" w:name="TOC"/>
      <w:r w:rsidRPr="00765FBC">
        <w:rPr>
          <w:szCs w:val="22"/>
        </w:rPr>
        <w:t>Table of Content</w:t>
      </w:r>
      <w:r w:rsidR="005604C1">
        <w:rPr>
          <w:szCs w:val="22"/>
        </w:rPr>
        <w:t>s</w:t>
      </w:r>
    </w:p>
    <w:p w14:paraId="5AEE2D19" w14:textId="77777777" w:rsidR="00692996" w:rsidRPr="00472809" w:rsidRDefault="003A78C2" w:rsidP="00567822">
      <w:pPr>
        <w:spacing w:before="80"/>
        <w:rPr>
          <w:szCs w:val="22"/>
        </w:rPr>
      </w:pPr>
      <w:hyperlink w:anchor="ABBR" w:history="1">
        <w:r w:rsidR="00692996" w:rsidRPr="00472809">
          <w:rPr>
            <w:rStyle w:val="Hyperlink"/>
            <w:szCs w:val="22"/>
          </w:rPr>
          <w:t>Abbreviations and Acronyms</w:t>
        </w:r>
      </w:hyperlink>
      <w:r w:rsidR="00774EA2" w:rsidRPr="00472809">
        <w:rPr>
          <w:rStyle w:val="Hyperlink"/>
          <w:szCs w:val="22"/>
        </w:rPr>
        <w:t>.</w:t>
      </w:r>
    </w:p>
    <w:bookmarkEnd w:id="0"/>
    <w:p w14:paraId="7E45016D" w14:textId="66BF8AC0" w:rsidR="00FE75F2" w:rsidRPr="00472809" w:rsidRDefault="00EF6FA4" w:rsidP="003B5ACA">
      <w:pPr>
        <w:tabs>
          <w:tab w:val="left" w:pos="2160"/>
        </w:tabs>
        <w:spacing w:before="80"/>
        <w:rPr>
          <w:szCs w:val="22"/>
        </w:rPr>
      </w:pPr>
      <w:r w:rsidRPr="00472809">
        <w:rPr>
          <w:szCs w:val="22"/>
        </w:rPr>
        <w:fldChar w:fldCharType="begin"/>
      </w:r>
      <w:r w:rsidRPr="00472809">
        <w:rPr>
          <w:szCs w:val="22"/>
        </w:rPr>
        <w:instrText xml:space="preserve"> HYPERLINK  \l "I" </w:instrText>
      </w:r>
      <w:r w:rsidRPr="00472809">
        <w:rPr>
          <w:szCs w:val="22"/>
        </w:rPr>
        <w:fldChar w:fldCharType="separate"/>
      </w:r>
      <w:r w:rsidR="00FE75F2" w:rsidRPr="00472809">
        <w:rPr>
          <w:rStyle w:val="Hyperlink"/>
          <w:szCs w:val="22"/>
        </w:rPr>
        <w:t xml:space="preserve">Appendix I, </w:t>
      </w:r>
      <w:r w:rsidR="003B5ACA">
        <w:rPr>
          <w:rStyle w:val="Hyperlink"/>
          <w:szCs w:val="22"/>
        </w:rPr>
        <w:tab/>
      </w:r>
      <w:r w:rsidR="00FE75F2" w:rsidRPr="00472809">
        <w:rPr>
          <w:rStyle w:val="Hyperlink"/>
          <w:szCs w:val="22"/>
        </w:rPr>
        <w:t>List of Insignificant Emissions Units and/or Activities</w:t>
      </w:r>
      <w:r w:rsidRPr="00472809">
        <w:rPr>
          <w:szCs w:val="22"/>
        </w:rPr>
        <w:fldChar w:fldCharType="end"/>
      </w:r>
      <w:r w:rsidR="00FE75F2" w:rsidRPr="00472809">
        <w:rPr>
          <w:szCs w:val="22"/>
        </w:rPr>
        <w:t>.</w:t>
      </w:r>
    </w:p>
    <w:p w14:paraId="3854C1A3" w14:textId="46972C23" w:rsidR="00FE75F2" w:rsidRPr="00306704" w:rsidRDefault="00306704" w:rsidP="003B5ACA">
      <w:pPr>
        <w:tabs>
          <w:tab w:val="left" w:pos="2160"/>
        </w:tabs>
        <w:spacing w:before="80"/>
        <w:rPr>
          <w:rStyle w:val="Hyperlink"/>
          <w:szCs w:val="22"/>
        </w:rPr>
      </w:pPr>
      <w:r>
        <w:rPr>
          <w:szCs w:val="22"/>
        </w:rPr>
        <w:fldChar w:fldCharType="begin"/>
      </w:r>
      <w:r>
        <w:rPr>
          <w:szCs w:val="22"/>
        </w:rPr>
        <w:instrText xml:space="preserve"> HYPERLINK  \l "NESHAPsubpartA" </w:instrText>
      </w:r>
      <w:r>
        <w:rPr>
          <w:szCs w:val="22"/>
        </w:rPr>
        <w:fldChar w:fldCharType="separate"/>
      </w:r>
      <w:r w:rsidR="00FE75F2" w:rsidRPr="00306704">
        <w:rPr>
          <w:rStyle w:val="Hyperlink"/>
          <w:szCs w:val="22"/>
        </w:rPr>
        <w:t xml:space="preserve">Appendix NESHAP </w:t>
      </w:r>
      <w:r w:rsidR="003B5ACA" w:rsidRPr="00306704">
        <w:rPr>
          <w:rStyle w:val="Hyperlink"/>
          <w:szCs w:val="22"/>
        </w:rPr>
        <w:tab/>
      </w:r>
      <w:r w:rsidR="00FE75F2" w:rsidRPr="00306704">
        <w:rPr>
          <w:rStyle w:val="Hyperlink"/>
          <w:szCs w:val="22"/>
        </w:rPr>
        <w:t>Subpart A – General Provisions.</w:t>
      </w:r>
    </w:p>
    <w:p w14:paraId="26955A9D" w14:textId="5F9385B5" w:rsidR="00FE75F2" w:rsidRPr="00472809" w:rsidRDefault="00306704" w:rsidP="003B5ACA">
      <w:pPr>
        <w:tabs>
          <w:tab w:val="left" w:pos="2160"/>
        </w:tabs>
        <w:spacing w:before="80"/>
        <w:ind w:left="2160" w:hanging="2160"/>
        <w:rPr>
          <w:szCs w:val="22"/>
        </w:rPr>
      </w:pPr>
      <w:r>
        <w:rPr>
          <w:szCs w:val="22"/>
        </w:rPr>
        <w:fldChar w:fldCharType="end"/>
      </w:r>
      <w:hyperlink w:anchor="NESHAPsubpartZZZZ" w:history="1">
        <w:r w:rsidR="00FE75F2" w:rsidRPr="00306704">
          <w:rPr>
            <w:rStyle w:val="Hyperlink"/>
            <w:szCs w:val="22"/>
          </w:rPr>
          <w:t xml:space="preserve">Appendix NESHAP </w:t>
        </w:r>
        <w:r w:rsidR="003B5ACA" w:rsidRPr="00306704">
          <w:rPr>
            <w:rStyle w:val="Hyperlink"/>
            <w:szCs w:val="22"/>
          </w:rPr>
          <w:tab/>
          <w:t xml:space="preserve">Subpart </w:t>
        </w:r>
        <w:r w:rsidR="00FE75F2" w:rsidRPr="00306704">
          <w:rPr>
            <w:rStyle w:val="Hyperlink"/>
            <w:szCs w:val="22"/>
          </w:rPr>
          <w:t xml:space="preserve">ZZZZ </w:t>
        </w:r>
        <w:r w:rsidR="00774EA2" w:rsidRPr="00306704">
          <w:rPr>
            <w:rStyle w:val="Hyperlink"/>
            <w:szCs w:val="22"/>
          </w:rPr>
          <w:t>–</w:t>
        </w:r>
        <w:r w:rsidR="008372B0" w:rsidRPr="00306704">
          <w:rPr>
            <w:rStyle w:val="Hyperlink"/>
            <w:szCs w:val="22"/>
          </w:rPr>
          <w:t xml:space="preserve"> National Emissions Standards for Hazardous Air Pollutants for Stationary Reciprocating Internal Combustion Engines</w:t>
        </w:r>
        <w:r w:rsidR="00774EA2" w:rsidRPr="00306704">
          <w:rPr>
            <w:rStyle w:val="Hyperlink"/>
            <w:szCs w:val="22"/>
          </w:rPr>
          <w:t>.</w:t>
        </w:r>
      </w:hyperlink>
    </w:p>
    <w:p w14:paraId="4AC20F0D" w14:textId="30661E6B" w:rsidR="00FE75F2" w:rsidRPr="00472809" w:rsidRDefault="003A78C2" w:rsidP="003B5ACA">
      <w:pPr>
        <w:tabs>
          <w:tab w:val="left" w:pos="2160"/>
        </w:tabs>
        <w:spacing w:before="80"/>
        <w:rPr>
          <w:szCs w:val="22"/>
        </w:rPr>
      </w:pPr>
      <w:hyperlink w:anchor="NSPSsubpartA" w:history="1">
        <w:r w:rsidR="00FE75F2" w:rsidRPr="0063462D">
          <w:rPr>
            <w:rStyle w:val="Hyperlink"/>
            <w:szCs w:val="22"/>
          </w:rPr>
          <w:t xml:space="preserve">Appendix NSPS </w:t>
        </w:r>
        <w:r w:rsidR="003B5ACA" w:rsidRPr="0063462D">
          <w:rPr>
            <w:rStyle w:val="Hyperlink"/>
            <w:szCs w:val="22"/>
          </w:rPr>
          <w:tab/>
        </w:r>
        <w:r w:rsidR="00FE75F2" w:rsidRPr="0063462D">
          <w:rPr>
            <w:rStyle w:val="Hyperlink"/>
            <w:szCs w:val="22"/>
          </w:rPr>
          <w:t>Subpart A – General Provisions.</w:t>
        </w:r>
      </w:hyperlink>
    </w:p>
    <w:p w14:paraId="11C853A5" w14:textId="1B803DF5" w:rsidR="00774EA2" w:rsidRPr="00472809" w:rsidRDefault="003A78C2" w:rsidP="003B5ACA">
      <w:pPr>
        <w:tabs>
          <w:tab w:val="left" w:pos="2160"/>
        </w:tabs>
        <w:spacing w:before="80"/>
        <w:rPr>
          <w:szCs w:val="22"/>
        </w:rPr>
      </w:pPr>
      <w:hyperlink w:anchor="NSPSsubpartOOO" w:history="1">
        <w:r w:rsidR="00FE75F2" w:rsidRPr="00824C6D">
          <w:rPr>
            <w:rStyle w:val="Hyperlink"/>
            <w:szCs w:val="22"/>
          </w:rPr>
          <w:t xml:space="preserve">Appendix NSPS </w:t>
        </w:r>
        <w:r w:rsidR="003B5ACA" w:rsidRPr="00824C6D">
          <w:rPr>
            <w:rStyle w:val="Hyperlink"/>
            <w:szCs w:val="22"/>
          </w:rPr>
          <w:tab/>
        </w:r>
        <w:r w:rsidR="00FE75F2" w:rsidRPr="00824C6D">
          <w:rPr>
            <w:rStyle w:val="Hyperlink"/>
            <w:szCs w:val="22"/>
          </w:rPr>
          <w:t>Subpart OOO</w:t>
        </w:r>
        <w:r w:rsidR="003E7998">
          <w:rPr>
            <w:rStyle w:val="Hyperlink"/>
            <w:szCs w:val="22"/>
          </w:rPr>
          <w:t xml:space="preserve"> </w:t>
        </w:r>
        <w:r w:rsidR="00472809" w:rsidRPr="00824C6D">
          <w:rPr>
            <w:rStyle w:val="Hyperlink"/>
            <w:szCs w:val="22"/>
          </w:rPr>
          <w:t>- Standards of Performance for Nonmetallic Mineral Processing Plants</w:t>
        </w:r>
        <w:r w:rsidR="00774EA2" w:rsidRPr="00824C6D">
          <w:rPr>
            <w:rStyle w:val="Hyperlink"/>
            <w:szCs w:val="22"/>
          </w:rPr>
          <w:t>.</w:t>
        </w:r>
      </w:hyperlink>
    </w:p>
    <w:p w14:paraId="4D3DA653" w14:textId="43BBCBD9" w:rsidR="00FE75F2" w:rsidRPr="00472809" w:rsidRDefault="003A78C2" w:rsidP="003B5ACA">
      <w:pPr>
        <w:tabs>
          <w:tab w:val="left" w:pos="2160"/>
        </w:tabs>
        <w:spacing w:before="80"/>
        <w:rPr>
          <w:szCs w:val="22"/>
        </w:rPr>
      </w:pPr>
      <w:hyperlink w:anchor="NSPSsubpartUUU" w:history="1">
        <w:r w:rsidR="00774EA2" w:rsidRPr="0063462D">
          <w:rPr>
            <w:rStyle w:val="Hyperlink"/>
            <w:szCs w:val="22"/>
          </w:rPr>
          <w:t xml:space="preserve">Appendix NSPS </w:t>
        </w:r>
        <w:r w:rsidR="003B5ACA" w:rsidRPr="0063462D">
          <w:rPr>
            <w:rStyle w:val="Hyperlink"/>
            <w:szCs w:val="22"/>
          </w:rPr>
          <w:tab/>
          <w:t xml:space="preserve">Subpart </w:t>
        </w:r>
        <w:r w:rsidR="00FE75F2" w:rsidRPr="0063462D">
          <w:rPr>
            <w:rStyle w:val="Hyperlink"/>
            <w:szCs w:val="22"/>
          </w:rPr>
          <w:t>UUU</w:t>
        </w:r>
        <w:r w:rsidR="003E7998" w:rsidRPr="0063462D">
          <w:rPr>
            <w:rStyle w:val="Hyperlink"/>
            <w:szCs w:val="22"/>
          </w:rPr>
          <w:t xml:space="preserve"> -</w:t>
        </w:r>
        <w:r w:rsidR="00FE75F2" w:rsidRPr="0063462D">
          <w:rPr>
            <w:rStyle w:val="Hyperlink"/>
            <w:szCs w:val="22"/>
          </w:rPr>
          <w:t xml:space="preserve"> </w:t>
        </w:r>
        <w:r w:rsidR="00774EA2" w:rsidRPr="0063462D">
          <w:rPr>
            <w:rStyle w:val="Hyperlink"/>
            <w:szCs w:val="22"/>
          </w:rPr>
          <w:t>Calciners and Dryers in Mineral Industries.</w:t>
        </w:r>
      </w:hyperlink>
    </w:p>
    <w:p w14:paraId="51229FA2" w14:textId="3A35C1A7" w:rsidR="00FE75F2" w:rsidRPr="00472809" w:rsidRDefault="003A78C2" w:rsidP="003B5ACA">
      <w:pPr>
        <w:tabs>
          <w:tab w:val="left" w:pos="2160"/>
        </w:tabs>
        <w:spacing w:before="80"/>
        <w:rPr>
          <w:szCs w:val="22"/>
        </w:rPr>
      </w:pPr>
      <w:hyperlink w:anchor="RR" w:history="1">
        <w:r w:rsidR="00FE75F2" w:rsidRPr="00DF10FE">
          <w:rPr>
            <w:rStyle w:val="Hyperlink"/>
            <w:szCs w:val="22"/>
          </w:rPr>
          <w:t xml:space="preserve">Appendix RR, </w:t>
        </w:r>
        <w:r w:rsidR="003B5ACA">
          <w:rPr>
            <w:rStyle w:val="Hyperlink"/>
            <w:szCs w:val="22"/>
          </w:rPr>
          <w:tab/>
        </w:r>
        <w:r w:rsidR="00FE75F2" w:rsidRPr="00DF10FE">
          <w:rPr>
            <w:rStyle w:val="Hyperlink"/>
            <w:szCs w:val="22"/>
          </w:rPr>
          <w:t>Facility-wide Reporting Requirements</w:t>
        </w:r>
      </w:hyperlink>
      <w:r w:rsidR="00FE75F2" w:rsidRPr="00472809">
        <w:rPr>
          <w:szCs w:val="22"/>
        </w:rPr>
        <w:t>.</w:t>
      </w:r>
    </w:p>
    <w:p w14:paraId="3852EFC1" w14:textId="40A50D66" w:rsidR="00FE75F2" w:rsidRPr="00472809" w:rsidRDefault="003A78C2" w:rsidP="003B5ACA">
      <w:pPr>
        <w:tabs>
          <w:tab w:val="left" w:pos="2160"/>
        </w:tabs>
        <w:spacing w:before="80"/>
        <w:rPr>
          <w:szCs w:val="22"/>
        </w:rPr>
      </w:pPr>
      <w:hyperlink w:anchor="TR" w:history="1">
        <w:r w:rsidR="00FE75F2" w:rsidRPr="00A07995">
          <w:rPr>
            <w:rStyle w:val="Hyperlink"/>
            <w:szCs w:val="22"/>
          </w:rPr>
          <w:t xml:space="preserve">Appendix TR, </w:t>
        </w:r>
        <w:bookmarkStart w:id="1" w:name="OLE_LINK1"/>
        <w:bookmarkStart w:id="2" w:name="OLE_LINK2"/>
        <w:r w:rsidR="003B5ACA">
          <w:rPr>
            <w:rStyle w:val="Hyperlink"/>
            <w:szCs w:val="22"/>
          </w:rPr>
          <w:tab/>
        </w:r>
        <w:r w:rsidR="00FE75F2" w:rsidRPr="00A07995">
          <w:rPr>
            <w:rStyle w:val="Hyperlink"/>
            <w:szCs w:val="22"/>
          </w:rPr>
          <w:t>Facility-wide Testing Requirements</w:t>
        </w:r>
      </w:hyperlink>
      <w:r w:rsidR="00FE75F2" w:rsidRPr="00472809">
        <w:rPr>
          <w:szCs w:val="22"/>
        </w:rPr>
        <w:t>.</w:t>
      </w:r>
      <w:bookmarkEnd w:id="1"/>
      <w:bookmarkEnd w:id="2"/>
    </w:p>
    <w:p w14:paraId="60C49A26" w14:textId="1D337138" w:rsidR="00FE75F2" w:rsidRPr="00472809" w:rsidRDefault="003A78C2" w:rsidP="003B5ACA">
      <w:pPr>
        <w:tabs>
          <w:tab w:val="left" w:pos="2160"/>
        </w:tabs>
        <w:spacing w:before="80"/>
        <w:rPr>
          <w:szCs w:val="22"/>
        </w:rPr>
      </w:pPr>
      <w:hyperlink w:anchor="TV" w:history="1">
        <w:r w:rsidR="00FE75F2" w:rsidRPr="00A07995">
          <w:rPr>
            <w:rStyle w:val="Hyperlink"/>
            <w:szCs w:val="22"/>
          </w:rPr>
          <w:t xml:space="preserve">Appendix TV, </w:t>
        </w:r>
        <w:r w:rsidR="003B5ACA">
          <w:rPr>
            <w:rStyle w:val="Hyperlink"/>
            <w:szCs w:val="22"/>
          </w:rPr>
          <w:tab/>
        </w:r>
        <w:r w:rsidR="00FE75F2" w:rsidRPr="00A07995">
          <w:rPr>
            <w:rStyle w:val="Hyperlink"/>
            <w:szCs w:val="22"/>
          </w:rPr>
          <w:t>Title V General Conditions</w:t>
        </w:r>
      </w:hyperlink>
      <w:r w:rsidR="00FE75F2" w:rsidRPr="00472809">
        <w:rPr>
          <w:szCs w:val="22"/>
        </w:rPr>
        <w:t>.</w:t>
      </w:r>
    </w:p>
    <w:p w14:paraId="715A983E" w14:textId="791D7096" w:rsidR="00FE75F2" w:rsidRPr="00472809" w:rsidRDefault="003A78C2" w:rsidP="003B5ACA">
      <w:pPr>
        <w:tabs>
          <w:tab w:val="left" w:pos="2160"/>
        </w:tabs>
        <w:spacing w:before="80"/>
        <w:rPr>
          <w:szCs w:val="22"/>
        </w:rPr>
      </w:pPr>
      <w:hyperlink w:anchor="U" w:history="1">
        <w:r w:rsidR="00FE75F2" w:rsidRPr="00EA0BBD">
          <w:rPr>
            <w:rStyle w:val="Hyperlink"/>
            <w:szCs w:val="22"/>
          </w:rPr>
          <w:t xml:space="preserve">Appendix U, </w:t>
        </w:r>
        <w:r w:rsidR="003B5ACA">
          <w:rPr>
            <w:rStyle w:val="Hyperlink"/>
            <w:szCs w:val="22"/>
          </w:rPr>
          <w:tab/>
        </w:r>
        <w:r w:rsidR="00FE75F2" w:rsidRPr="00EA0BBD">
          <w:rPr>
            <w:rStyle w:val="Hyperlink"/>
            <w:szCs w:val="22"/>
          </w:rPr>
          <w:t>List of Unregulated Emissions Units and/or Activities</w:t>
        </w:r>
      </w:hyperlink>
      <w:r w:rsidR="00FE75F2" w:rsidRPr="00472809">
        <w:rPr>
          <w:szCs w:val="22"/>
        </w:rPr>
        <w:t>.</w:t>
      </w:r>
    </w:p>
    <w:p w14:paraId="3B8F66B4" w14:textId="77777777" w:rsidR="004E767F" w:rsidRPr="00472809" w:rsidRDefault="003A78C2" w:rsidP="00567822">
      <w:pPr>
        <w:spacing w:before="80"/>
        <w:rPr>
          <w:szCs w:val="22"/>
        </w:rPr>
      </w:pPr>
      <w:hyperlink w:anchor="SSMP" w:history="1">
        <w:r w:rsidR="004E767F" w:rsidRPr="00EA0BBD">
          <w:rPr>
            <w:rStyle w:val="Hyperlink"/>
            <w:szCs w:val="22"/>
          </w:rPr>
          <w:t>Site-Specific Monitoring Plan</w:t>
        </w:r>
      </w:hyperlink>
      <w:r w:rsidR="004E767F" w:rsidRPr="00472809">
        <w:rPr>
          <w:szCs w:val="22"/>
        </w:rPr>
        <w:t>.</w:t>
      </w:r>
    </w:p>
    <w:p w14:paraId="0763DBB0" w14:textId="77777777" w:rsidR="004E767F" w:rsidRPr="00472809" w:rsidRDefault="004E767F" w:rsidP="00FE75F2">
      <w:pPr>
        <w:rPr>
          <w:szCs w:val="22"/>
        </w:rPr>
      </w:pPr>
    </w:p>
    <w:p w14:paraId="1CEFAFAE" w14:textId="77777777" w:rsidR="00FE75F2" w:rsidRPr="00472809" w:rsidRDefault="00FE75F2" w:rsidP="00FE75F2">
      <w:pPr>
        <w:rPr>
          <w:szCs w:val="22"/>
        </w:rPr>
      </w:pPr>
      <w:r w:rsidRPr="00472809">
        <w:rPr>
          <w:szCs w:val="22"/>
        </w:rPr>
        <w:t>Referenced Attachments.</w:t>
      </w:r>
    </w:p>
    <w:p w14:paraId="76A88ABF" w14:textId="259D1EC0" w:rsidR="00FE75F2" w:rsidRPr="00567822" w:rsidRDefault="003A78C2" w:rsidP="006078D9">
      <w:pPr>
        <w:tabs>
          <w:tab w:val="left" w:pos="1080"/>
        </w:tabs>
        <w:spacing w:before="80"/>
        <w:ind w:left="720" w:hanging="720"/>
        <w:rPr>
          <w:color w:val="0000FF"/>
          <w:szCs w:val="22"/>
          <w:u w:val="single"/>
        </w:rPr>
      </w:pPr>
      <w:hyperlink w:anchor="FIG" w:history="1">
        <w:r w:rsidR="00FE75F2" w:rsidRPr="00EA0BBD">
          <w:rPr>
            <w:rStyle w:val="Hyperlink"/>
            <w:szCs w:val="22"/>
          </w:rPr>
          <w:t xml:space="preserve">Figure 1, </w:t>
        </w:r>
        <w:r w:rsidR="006078D9">
          <w:rPr>
            <w:rStyle w:val="Hyperlink"/>
            <w:szCs w:val="22"/>
          </w:rPr>
          <w:tab/>
        </w:r>
        <w:r w:rsidR="00FE75F2" w:rsidRPr="00EA0BBD">
          <w:rPr>
            <w:rStyle w:val="Hyperlink"/>
            <w:szCs w:val="22"/>
          </w:rPr>
          <w:t>Summary Report-Gaseous and Opacity Excess Emission and Monitoring System Performance (40 CFR 60, July 199</w:t>
        </w:r>
        <w:r w:rsidR="006078D9">
          <w:rPr>
            <w:rStyle w:val="Hyperlink"/>
            <w:szCs w:val="22"/>
          </w:rPr>
          <w:t>6).</w:t>
        </w:r>
      </w:hyperlink>
    </w:p>
    <w:p w14:paraId="3ADFAB90" w14:textId="00C7EA14" w:rsidR="00FE75F2" w:rsidRPr="00472809" w:rsidRDefault="003A78C2" w:rsidP="006078D9">
      <w:pPr>
        <w:tabs>
          <w:tab w:val="left" w:pos="1080"/>
        </w:tabs>
        <w:spacing w:before="80"/>
        <w:rPr>
          <w:szCs w:val="22"/>
        </w:rPr>
      </w:pPr>
      <w:hyperlink w:anchor="H" w:history="1">
        <w:r w:rsidR="00FE75F2" w:rsidRPr="00EA0BBD">
          <w:rPr>
            <w:rStyle w:val="Hyperlink"/>
            <w:szCs w:val="22"/>
          </w:rPr>
          <w:t xml:space="preserve">Table H, </w:t>
        </w:r>
        <w:r w:rsidR="006078D9">
          <w:rPr>
            <w:rStyle w:val="Hyperlink"/>
            <w:szCs w:val="22"/>
          </w:rPr>
          <w:tab/>
        </w:r>
        <w:r w:rsidR="00FE75F2" w:rsidRPr="00EA0BBD">
          <w:rPr>
            <w:rStyle w:val="Hyperlink"/>
            <w:szCs w:val="22"/>
          </w:rPr>
          <w:t>Permit Histor</w:t>
        </w:r>
        <w:r w:rsidR="00CC3DBE">
          <w:rPr>
            <w:rStyle w:val="Hyperlink"/>
            <w:szCs w:val="22"/>
          </w:rPr>
          <w:t>y.</w:t>
        </w:r>
      </w:hyperlink>
    </w:p>
    <w:p w14:paraId="31C575A0" w14:textId="7C2CC65F" w:rsidR="00FE75F2" w:rsidRPr="00472809" w:rsidRDefault="003A78C2" w:rsidP="006078D9">
      <w:pPr>
        <w:tabs>
          <w:tab w:val="left" w:pos="1080"/>
        </w:tabs>
        <w:spacing w:before="80"/>
        <w:rPr>
          <w:szCs w:val="22"/>
        </w:rPr>
      </w:pPr>
      <w:hyperlink w:anchor="TABLE1" w:history="1">
        <w:r w:rsidR="00FE75F2" w:rsidRPr="00EA0BBD">
          <w:rPr>
            <w:rStyle w:val="Hyperlink"/>
            <w:szCs w:val="22"/>
          </w:rPr>
          <w:t xml:space="preserve">Table 1, </w:t>
        </w:r>
        <w:r w:rsidR="006078D9">
          <w:rPr>
            <w:rStyle w:val="Hyperlink"/>
            <w:szCs w:val="22"/>
          </w:rPr>
          <w:tab/>
        </w:r>
        <w:r w:rsidR="00FE75F2" w:rsidRPr="00EA0BBD">
          <w:rPr>
            <w:rStyle w:val="Hyperlink"/>
            <w:szCs w:val="22"/>
          </w:rPr>
          <w:t>Summary of Air Pollutant Standards and Terms</w:t>
        </w:r>
      </w:hyperlink>
      <w:r w:rsidR="00FE75F2" w:rsidRPr="00472809">
        <w:rPr>
          <w:szCs w:val="22"/>
        </w:rPr>
        <w:t>.</w:t>
      </w:r>
    </w:p>
    <w:p w14:paraId="037A0710" w14:textId="77777777" w:rsidR="00EC7F7D" w:rsidRDefault="003A78C2" w:rsidP="006078D9">
      <w:pPr>
        <w:tabs>
          <w:tab w:val="left" w:pos="1080"/>
        </w:tabs>
        <w:spacing w:before="80"/>
        <w:rPr>
          <w:szCs w:val="22"/>
        </w:rPr>
      </w:pPr>
      <w:hyperlink w:anchor="TABLE2" w:history="1">
        <w:r w:rsidR="00FE75F2" w:rsidRPr="00EA0BBD">
          <w:rPr>
            <w:rStyle w:val="Hyperlink"/>
            <w:szCs w:val="22"/>
          </w:rPr>
          <w:t xml:space="preserve">Table 2, </w:t>
        </w:r>
        <w:r w:rsidR="006078D9">
          <w:rPr>
            <w:rStyle w:val="Hyperlink"/>
            <w:szCs w:val="22"/>
          </w:rPr>
          <w:tab/>
        </w:r>
        <w:r w:rsidR="00FE75F2" w:rsidRPr="00EA0BBD">
          <w:rPr>
            <w:rStyle w:val="Hyperlink"/>
            <w:szCs w:val="22"/>
          </w:rPr>
          <w:t>Compliance Requirements</w:t>
        </w:r>
      </w:hyperlink>
      <w:r w:rsidR="00FE75F2" w:rsidRPr="00472809">
        <w:rPr>
          <w:szCs w:val="22"/>
        </w:rPr>
        <w:t>.</w:t>
      </w:r>
    </w:p>
    <w:p w14:paraId="685BAF09" w14:textId="77777777" w:rsidR="00EC7F7D" w:rsidRDefault="00EC7F7D" w:rsidP="006078D9">
      <w:pPr>
        <w:tabs>
          <w:tab w:val="left" w:pos="1080"/>
        </w:tabs>
        <w:spacing w:before="80"/>
        <w:rPr>
          <w:szCs w:val="22"/>
        </w:rPr>
      </w:pPr>
    </w:p>
    <w:p w14:paraId="4968B3D3" w14:textId="77777777" w:rsidR="00EC7F7D" w:rsidRDefault="00EC7F7D" w:rsidP="006078D9">
      <w:pPr>
        <w:tabs>
          <w:tab w:val="left" w:pos="1080"/>
        </w:tabs>
        <w:spacing w:before="80"/>
        <w:rPr>
          <w:b/>
          <w:szCs w:val="22"/>
          <w:u w:val="single"/>
        </w:rPr>
        <w:sectPr w:rsidR="00EC7F7D" w:rsidSect="00692996">
          <w:headerReference w:type="even" r:id="rId8"/>
          <w:headerReference w:type="default" r:id="rId9"/>
          <w:footerReference w:type="default" r:id="rId10"/>
          <w:headerReference w:type="first" r:id="rId11"/>
          <w:pgSz w:w="12240" w:h="15840" w:code="1"/>
          <w:pgMar w:top="804" w:right="1080" w:bottom="720" w:left="1080" w:header="450" w:footer="390" w:gutter="0"/>
          <w:paperSrc w:first="4" w:other="4"/>
          <w:pgNumType w:start="1"/>
          <w:cols w:space="720"/>
        </w:sectPr>
      </w:pPr>
    </w:p>
    <w:p w14:paraId="7FFE5959" w14:textId="556D1DEC" w:rsidR="00AC3258" w:rsidRDefault="00AC3258" w:rsidP="006078D9">
      <w:pPr>
        <w:tabs>
          <w:tab w:val="left" w:pos="1080"/>
        </w:tabs>
        <w:spacing w:before="80"/>
        <w:rPr>
          <w:b/>
          <w:szCs w:val="22"/>
          <w:u w:val="single"/>
        </w:rPr>
        <w:sectPr w:rsidR="00AC3258" w:rsidSect="00692996">
          <w:pgSz w:w="12240" w:h="15840" w:code="1"/>
          <w:pgMar w:top="804" w:right="1080" w:bottom="720" w:left="1080" w:header="450" w:footer="390" w:gutter="0"/>
          <w:paperSrc w:first="4" w:other="4"/>
          <w:pgNumType w:start="1"/>
          <w:cols w:space="720"/>
        </w:sectPr>
      </w:pPr>
    </w:p>
    <w:p w14:paraId="2E7134D2" w14:textId="77777777" w:rsidR="00EC7F7D" w:rsidRPr="005D20A3" w:rsidRDefault="00EC7F7D" w:rsidP="00EC7F7D">
      <w:pPr>
        <w:tabs>
          <w:tab w:val="left" w:pos="9540"/>
        </w:tabs>
        <w:spacing w:after="120"/>
        <w:rPr>
          <w:b/>
          <w:sz w:val="20"/>
        </w:rPr>
      </w:pPr>
      <w:bookmarkStart w:id="3" w:name="ABBR"/>
      <w:r w:rsidRPr="005D20A3">
        <w:rPr>
          <w:b/>
          <w:sz w:val="20"/>
          <w:u w:val="single"/>
        </w:rPr>
        <w:t xml:space="preserve">Abbreviations </w:t>
      </w:r>
      <w:bookmarkEnd w:id="3"/>
      <w:r w:rsidRPr="005D20A3">
        <w:rPr>
          <w:b/>
          <w:sz w:val="20"/>
          <w:u w:val="single"/>
        </w:rPr>
        <w:t>and Acronyms</w:t>
      </w:r>
      <w:r w:rsidRPr="005D20A3">
        <w:rPr>
          <w:b/>
          <w:sz w:val="20"/>
        </w:rPr>
        <w:t>:</w:t>
      </w:r>
    </w:p>
    <w:p w14:paraId="48041A41" w14:textId="77777777" w:rsidR="00EC7F7D" w:rsidRDefault="00EC7F7D" w:rsidP="00EC7F7D">
      <w:pPr>
        <w:tabs>
          <w:tab w:val="left" w:pos="9540"/>
        </w:tabs>
        <w:spacing w:after="30"/>
        <w:rPr>
          <w:b/>
          <w:sz w:val="20"/>
        </w:rPr>
        <w:sectPr w:rsidR="00EC7F7D" w:rsidSect="00EC7F7D">
          <w:headerReference w:type="even" r:id="rId12"/>
          <w:headerReference w:type="default" r:id="rId13"/>
          <w:footerReference w:type="default" r:id="rId14"/>
          <w:headerReference w:type="first" r:id="rId15"/>
          <w:type w:val="continuous"/>
          <w:pgSz w:w="12240" w:h="15840" w:code="1"/>
          <w:pgMar w:top="804" w:right="1080" w:bottom="720" w:left="1080" w:header="450" w:footer="390" w:gutter="0"/>
          <w:paperSrc w:first="4" w:other="4"/>
          <w:pgNumType w:start="1"/>
          <w:cols w:space="720"/>
        </w:sectPr>
      </w:pPr>
    </w:p>
    <w:p w14:paraId="607011C5" w14:textId="77777777" w:rsidR="00EC7F7D" w:rsidRPr="0025007A" w:rsidRDefault="00EC7F7D" w:rsidP="00EC7F7D">
      <w:pPr>
        <w:tabs>
          <w:tab w:val="left" w:pos="9540"/>
        </w:tabs>
        <w:spacing w:after="30"/>
        <w:rPr>
          <w:sz w:val="20"/>
        </w:rPr>
      </w:pPr>
      <w:r w:rsidRPr="0025007A">
        <w:rPr>
          <w:b/>
          <w:sz w:val="20"/>
        </w:rPr>
        <w:t>°F</w:t>
      </w:r>
      <w:r w:rsidRPr="0025007A">
        <w:rPr>
          <w:sz w:val="20"/>
        </w:rPr>
        <w:t>:  degrees Fahrenheit</w:t>
      </w:r>
    </w:p>
    <w:p w14:paraId="46668A75" w14:textId="77777777" w:rsidR="00EC7F7D" w:rsidRPr="0025007A" w:rsidRDefault="00EC7F7D" w:rsidP="00EC7F7D">
      <w:pPr>
        <w:spacing w:after="30"/>
        <w:rPr>
          <w:sz w:val="20"/>
        </w:rPr>
      </w:pPr>
      <w:r w:rsidRPr="0025007A">
        <w:rPr>
          <w:b/>
          <w:sz w:val="20"/>
        </w:rPr>
        <w:t>acfm</w:t>
      </w:r>
      <w:r w:rsidRPr="0025007A">
        <w:rPr>
          <w:sz w:val="20"/>
        </w:rPr>
        <w:t>:  actual cubic feet per minute</w:t>
      </w:r>
    </w:p>
    <w:p w14:paraId="66DA86D0" w14:textId="77777777" w:rsidR="00EC7F7D" w:rsidRPr="0025007A" w:rsidRDefault="00EC7F7D" w:rsidP="00EC7F7D">
      <w:pPr>
        <w:spacing w:after="30"/>
        <w:rPr>
          <w:b/>
          <w:sz w:val="20"/>
        </w:rPr>
      </w:pPr>
      <w:r w:rsidRPr="0025007A">
        <w:rPr>
          <w:b/>
          <w:sz w:val="20"/>
        </w:rPr>
        <w:t>AOR</w:t>
      </w:r>
      <w:r w:rsidRPr="0025007A">
        <w:rPr>
          <w:sz w:val="20"/>
        </w:rPr>
        <w:t>:  Annual Operating Report</w:t>
      </w:r>
    </w:p>
    <w:p w14:paraId="6872D15F" w14:textId="77777777" w:rsidR="00EC7F7D" w:rsidRPr="0025007A" w:rsidRDefault="00EC7F7D" w:rsidP="00EC7F7D">
      <w:pPr>
        <w:spacing w:after="30"/>
        <w:rPr>
          <w:sz w:val="20"/>
        </w:rPr>
      </w:pPr>
      <w:r w:rsidRPr="0025007A">
        <w:rPr>
          <w:b/>
          <w:sz w:val="20"/>
        </w:rPr>
        <w:t>ARMS</w:t>
      </w:r>
      <w:r w:rsidRPr="0025007A">
        <w:rPr>
          <w:sz w:val="20"/>
        </w:rPr>
        <w:t>: Air Resource Management System (Department’s database)</w:t>
      </w:r>
    </w:p>
    <w:p w14:paraId="17D7145D" w14:textId="77777777" w:rsidR="00EC7F7D" w:rsidRPr="0025007A" w:rsidRDefault="00EC7F7D" w:rsidP="00EC7F7D">
      <w:pPr>
        <w:spacing w:after="30"/>
        <w:rPr>
          <w:sz w:val="20"/>
        </w:rPr>
      </w:pPr>
      <w:r w:rsidRPr="0025007A">
        <w:rPr>
          <w:b/>
          <w:sz w:val="20"/>
        </w:rPr>
        <w:t>BACT</w:t>
      </w:r>
      <w:r w:rsidRPr="0025007A">
        <w:rPr>
          <w:sz w:val="20"/>
        </w:rPr>
        <w:t>:  best available control technology</w:t>
      </w:r>
    </w:p>
    <w:p w14:paraId="3134E803" w14:textId="77777777" w:rsidR="00EC7F7D" w:rsidRPr="0025007A" w:rsidRDefault="00EC7F7D" w:rsidP="00EC7F7D">
      <w:pPr>
        <w:spacing w:after="30"/>
        <w:rPr>
          <w:sz w:val="20"/>
        </w:rPr>
      </w:pPr>
      <w:r w:rsidRPr="0025007A">
        <w:rPr>
          <w:b/>
          <w:sz w:val="20"/>
        </w:rPr>
        <w:t>BHP</w:t>
      </w:r>
      <w:r w:rsidRPr="0025007A">
        <w:rPr>
          <w:sz w:val="20"/>
        </w:rPr>
        <w:t>:  brake horsepower</w:t>
      </w:r>
    </w:p>
    <w:p w14:paraId="55B585B8" w14:textId="77777777" w:rsidR="00EC7F7D" w:rsidRPr="0025007A" w:rsidRDefault="00EC7F7D" w:rsidP="00EC7F7D">
      <w:pPr>
        <w:spacing w:after="30"/>
        <w:rPr>
          <w:sz w:val="20"/>
        </w:rPr>
      </w:pPr>
      <w:r w:rsidRPr="0025007A">
        <w:rPr>
          <w:b/>
          <w:sz w:val="20"/>
        </w:rPr>
        <w:t>Btu</w:t>
      </w:r>
      <w:r w:rsidRPr="0025007A">
        <w:rPr>
          <w:sz w:val="20"/>
        </w:rPr>
        <w:t>:  British thermal units</w:t>
      </w:r>
    </w:p>
    <w:p w14:paraId="2FD7BA63" w14:textId="77777777" w:rsidR="00EC7F7D" w:rsidRPr="0025007A" w:rsidRDefault="00EC7F7D" w:rsidP="00EC7F7D">
      <w:pPr>
        <w:spacing w:after="30"/>
        <w:rPr>
          <w:sz w:val="20"/>
        </w:rPr>
      </w:pPr>
      <w:r w:rsidRPr="0025007A">
        <w:rPr>
          <w:b/>
          <w:sz w:val="20"/>
        </w:rPr>
        <w:t>CAA</w:t>
      </w:r>
      <w:r w:rsidRPr="0025007A">
        <w:rPr>
          <w:sz w:val="20"/>
        </w:rPr>
        <w:t>:  Clean Air Act</w:t>
      </w:r>
    </w:p>
    <w:p w14:paraId="021639F1" w14:textId="77777777" w:rsidR="00EC7F7D" w:rsidRPr="0025007A" w:rsidRDefault="00EC7F7D" w:rsidP="00EC7F7D">
      <w:pPr>
        <w:spacing w:after="30"/>
        <w:rPr>
          <w:sz w:val="20"/>
        </w:rPr>
      </w:pPr>
      <w:r w:rsidRPr="0025007A">
        <w:rPr>
          <w:b/>
          <w:sz w:val="20"/>
        </w:rPr>
        <w:t>CAAA</w:t>
      </w:r>
      <w:r w:rsidRPr="0025007A">
        <w:rPr>
          <w:sz w:val="20"/>
        </w:rPr>
        <w:t>:  Clean Air Act Amendments of 1990</w:t>
      </w:r>
    </w:p>
    <w:p w14:paraId="29B97B17" w14:textId="77777777" w:rsidR="00EC7F7D" w:rsidRPr="0025007A" w:rsidRDefault="00EC7F7D" w:rsidP="00EC7F7D">
      <w:pPr>
        <w:spacing w:after="30"/>
        <w:rPr>
          <w:sz w:val="20"/>
        </w:rPr>
      </w:pPr>
      <w:r w:rsidRPr="0025007A">
        <w:rPr>
          <w:b/>
          <w:sz w:val="20"/>
        </w:rPr>
        <w:t>CAM</w:t>
      </w:r>
      <w:r w:rsidRPr="0025007A">
        <w:rPr>
          <w:sz w:val="20"/>
        </w:rPr>
        <w:t>:  compliance assurance monitoring</w:t>
      </w:r>
    </w:p>
    <w:p w14:paraId="4BB3DF19" w14:textId="77777777" w:rsidR="00EC7F7D" w:rsidRPr="0025007A" w:rsidRDefault="00EC7F7D" w:rsidP="00EC7F7D">
      <w:pPr>
        <w:spacing w:after="30"/>
        <w:rPr>
          <w:sz w:val="20"/>
        </w:rPr>
      </w:pPr>
      <w:r w:rsidRPr="0025007A">
        <w:rPr>
          <w:b/>
          <w:sz w:val="20"/>
        </w:rPr>
        <w:t>CEMS</w:t>
      </w:r>
      <w:r w:rsidRPr="0025007A">
        <w:rPr>
          <w:sz w:val="20"/>
        </w:rPr>
        <w:t>:  continuous emissions monitoring system</w:t>
      </w:r>
    </w:p>
    <w:p w14:paraId="4E82A656" w14:textId="77777777" w:rsidR="00EC7F7D" w:rsidRPr="0025007A" w:rsidRDefault="00EC7F7D" w:rsidP="00EC7F7D">
      <w:pPr>
        <w:spacing w:after="30"/>
        <w:rPr>
          <w:sz w:val="20"/>
        </w:rPr>
      </w:pPr>
      <w:r w:rsidRPr="0025007A">
        <w:rPr>
          <w:b/>
          <w:sz w:val="20"/>
        </w:rPr>
        <w:t>cfm</w:t>
      </w:r>
      <w:r w:rsidRPr="0025007A">
        <w:rPr>
          <w:sz w:val="20"/>
        </w:rPr>
        <w:t>:  cubic feet per minute</w:t>
      </w:r>
    </w:p>
    <w:p w14:paraId="05340C6F" w14:textId="77777777" w:rsidR="00EC7F7D" w:rsidRPr="0025007A" w:rsidRDefault="00EC7F7D" w:rsidP="00EC7F7D">
      <w:pPr>
        <w:spacing w:after="30"/>
        <w:rPr>
          <w:sz w:val="20"/>
        </w:rPr>
      </w:pPr>
      <w:r w:rsidRPr="0025007A">
        <w:rPr>
          <w:b/>
          <w:sz w:val="20"/>
        </w:rPr>
        <w:t>CFR</w:t>
      </w:r>
      <w:r w:rsidRPr="0025007A">
        <w:rPr>
          <w:sz w:val="20"/>
        </w:rPr>
        <w:t>:  Code of Federal Regulations</w:t>
      </w:r>
    </w:p>
    <w:p w14:paraId="38CDB3F9" w14:textId="77777777" w:rsidR="00EC7F7D" w:rsidRPr="0025007A" w:rsidRDefault="00EC7F7D" w:rsidP="00EC7F7D">
      <w:pPr>
        <w:spacing w:after="30"/>
        <w:rPr>
          <w:sz w:val="20"/>
        </w:rPr>
      </w:pPr>
      <w:r w:rsidRPr="0025007A">
        <w:rPr>
          <w:b/>
          <w:sz w:val="20"/>
        </w:rPr>
        <w:t>CI</w:t>
      </w:r>
      <w:r w:rsidRPr="0025007A">
        <w:rPr>
          <w:sz w:val="20"/>
        </w:rPr>
        <w:t>:  compression ignition</w:t>
      </w:r>
    </w:p>
    <w:p w14:paraId="467E3365" w14:textId="77777777" w:rsidR="00EC7F7D" w:rsidRPr="0025007A" w:rsidRDefault="00EC7F7D" w:rsidP="00EC7F7D">
      <w:pPr>
        <w:spacing w:after="30"/>
        <w:rPr>
          <w:sz w:val="20"/>
        </w:rPr>
      </w:pPr>
      <w:r w:rsidRPr="0025007A">
        <w:rPr>
          <w:b/>
          <w:sz w:val="20"/>
        </w:rPr>
        <w:t>CO</w:t>
      </w:r>
      <w:r w:rsidRPr="0025007A">
        <w:rPr>
          <w:sz w:val="20"/>
        </w:rPr>
        <w:t>:  carbon monoxide</w:t>
      </w:r>
    </w:p>
    <w:p w14:paraId="72867EA8" w14:textId="77777777" w:rsidR="00EC7F7D" w:rsidRPr="0025007A" w:rsidRDefault="00EC7F7D" w:rsidP="00EC7F7D">
      <w:pPr>
        <w:spacing w:after="30"/>
        <w:rPr>
          <w:sz w:val="20"/>
        </w:rPr>
      </w:pPr>
      <w:r w:rsidRPr="0025007A">
        <w:rPr>
          <w:b/>
          <w:sz w:val="20"/>
        </w:rPr>
        <w:t>COMS</w:t>
      </w:r>
      <w:r w:rsidRPr="0025007A">
        <w:rPr>
          <w:sz w:val="20"/>
        </w:rPr>
        <w:t>:  continuous opacity monitoring system</w:t>
      </w:r>
    </w:p>
    <w:p w14:paraId="2CB5F27C" w14:textId="77777777" w:rsidR="00EC7F7D" w:rsidRPr="0025007A" w:rsidRDefault="00EC7F7D" w:rsidP="00EC7F7D">
      <w:pPr>
        <w:spacing w:after="30"/>
        <w:rPr>
          <w:b/>
          <w:sz w:val="20"/>
        </w:rPr>
      </w:pPr>
      <w:r w:rsidRPr="0025007A">
        <w:rPr>
          <w:b/>
          <w:sz w:val="20"/>
        </w:rPr>
        <w:t>DARM</w:t>
      </w:r>
      <w:r w:rsidRPr="0025007A">
        <w:rPr>
          <w:sz w:val="20"/>
        </w:rPr>
        <w:t>:  Division of Air Resource Management</w:t>
      </w:r>
    </w:p>
    <w:p w14:paraId="5B2457D6" w14:textId="77777777" w:rsidR="00EC7F7D" w:rsidRPr="0025007A" w:rsidRDefault="00EC7F7D" w:rsidP="00EC7F7D">
      <w:pPr>
        <w:spacing w:after="30"/>
        <w:rPr>
          <w:b/>
          <w:sz w:val="20"/>
        </w:rPr>
      </w:pPr>
      <w:r w:rsidRPr="0025007A">
        <w:rPr>
          <w:b/>
          <w:sz w:val="20"/>
        </w:rPr>
        <w:t>DCA</w:t>
      </w:r>
      <w:r w:rsidRPr="0025007A">
        <w:rPr>
          <w:sz w:val="20"/>
        </w:rPr>
        <w:t>:  Department of Community Affairs</w:t>
      </w:r>
    </w:p>
    <w:p w14:paraId="1C4A8FF3" w14:textId="77777777" w:rsidR="00EC7F7D" w:rsidRPr="0025007A" w:rsidRDefault="00EC7F7D" w:rsidP="00EC7F7D">
      <w:pPr>
        <w:spacing w:after="30"/>
        <w:rPr>
          <w:sz w:val="20"/>
        </w:rPr>
      </w:pPr>
      <w:r w:rsidRPr="0025007A">
        <w:rPr>
          <w:b/>
          <w:sz w:val="20"/>
        </w:rPr>
        <w:t>DEP</w:t>
      </w:r>
      <w:r w:rsidRPr="0025007A">
        <w:rPr>
          <w:sz w:val="20"/>
        </w:rPr>
        <w:t>:  Department of Environmental Protection</w:t>
      </w:r>
    </w:p>
    <w:p w14:paraId="738123A2" w14:textId="77777777" w:rsidR="00EC7F7D" w:rsidRPr="0025007A" w:rsidRDefault="00EC7F7D" w:rsidP="00EC7F7D">
      <w:pPr>
        <w:spacing w:after="30"/>
        <w:rPr>
          <w:sz w:val="20"/>
        </w:rPr>
      </w:pPr>
      <w:r w:rsidRPr="0025007A">
        <w:rPr>
          <w:b/>
          <w:sz w:val="20"/>
        </w:rPr>
        <w:t>Department</w:t>
      </w:r>
      <w:r w:rsidRPr="0025007A">
        <w:rPr>
          <w:sz w:val="20"/>
        </w:rPr>
        <w:t>:  Department of Environmental Protection</w:t>
      </w:r>
    </w:p>
    <w:p w14:paraId="3C40ED32" w14:textId="77777777" w:rsidR="00EC7F7D" w:rsidRPr="0025007A" w:rsidRDefault="00EC7F7D" w:rsidP="00EC7F7D">
      <w:pPr>
        <w:spacing w:after="30"/>
        <w:rPr>
          <w:sz w:val="20"/>
        </w:rPr>
      </w:pPr>
      <w:r w:rsidRPr="0025007A">
        <w:rPr>
          <w:b/>
          <w:sz w:val="20"/>
        </w:rPr>
        <w:t>dscfm</w:t>
      </w:r>
      <w:r w:rsidRPr="0025007A">
        <w:rPr>
          <w:sz w:val="20"/>
        </w:rPr>
        <w:t>:  dry standard cubic feet per minute</w:t>
      </w:r>
    </w:p>
    <w:p w14:paraId="21D86E02" w14:textId="77777777" w:rsidR="00EC7F7D" w:rsidRPr="0025007A" w:rsidRDefault="00EC7F7D" w:rsidP="00EC7F7D">
      <w:pPr>
        <w:spacing w:after="30"/>
        <w:rPr>
          <w:sz w:val="20"/>
        </w:rPr>
      </w:pPr>
      <w:r w:rsidRPr="0025007A">
        <w:rPr>
          <w:b/>
          <w:sz w:val="20"/>
        </w:rPr>
        <w:t>EPA</w:t>
      </w:r>
      <w:r w:rsidRPr="0025007A">
        <w:rPr>
          <w:sz w:val="20"/>
        </w:rPr>
        <w:t>:  Environmental Protection Agency</w:t>
      </w:r>
    </w:p>
    <w:p w14:paraId="07010A36" w14:textId="77777777" w:rsidR="00EC7F7D" w:rsidRPr="0025007A" w:rsidRDefault="00EC7F7D" w:rsidP="00EC7F7D">
      <w:pPr>
        <w:spacing w:after="30"/>
        <w:rPr>
          <w:sz w:val="20"/>
        </w:rPr>
      </w:pPr>
      <w:r w:rsidRPr="0025007A">
        <w:rPr>
          <w:b/>
          <w:sz w:val="20"/>
        </w:rPr>
        <w:t>ESP</w:t>
      </w:r>
      <w:r w:rsidRPr="0025007A">
        <w:rPr>
          <w:sz w:val="20"/>
        </w:rPr>
        <w:t>:  electrostatic precipitator (control system for reducing particulate matter)</w:t>
      </w:r>
    </w:p>
    <w:p w14:paraId="4DF17808" w14:textId="77777777" w:rsidR="00EC7F7D" w:rsidRPr="0025007A" w:rsidRDefault="00EC7F7D" w:rsidP="00EC7F7D">
      <w:pPr>
        <w:spacing w:after="30"/>
        <w:rPr>
          <w:sz w:val="20"/>
        </w:rPr>
      </w:pPr>
      <w:r w:rsidRPr="0025007A">
        <w:rPr>
          <w:b/>
          <w:sz w:val="20"/>
        </w:rPr>
        <w:t>EU</w:t>
      </w:r>
      <w:r w:rsidRPr="0025007A">
        <w:rPr>
          <w:sz w:val="20"/>
        </w:rPr>
        <w:t>:  emissions unit</w:t>
      </w:r>
    </w:p>
    <w:p w14:paraId="4396B082" w14:textId="77777777" w:rsidR="00EC7F7D" w:rsidRPr="0025007A" w:rsidRDefault="00EC7F7D" w:rsidP="00EC7F7D">
      <w:pPr>
        <w:spacing w:after="30"/>
        <w:rPr>
          <w:sz w:val="20"/>
        </w:rPr>
      </w:pPr>
      <w:r w:rsidRPr="0025007A">
        <w:rPr>
          <w:b/>
          <w:sz w:val="20"/>
        </w:rPr>
        <w:t>F.A.C.</w:t>
      </w:r>
      <w:r w:rsidRPr="0025007A">
        <w:rPr>
          <w:sz w:val="20"/>
        </w:rPr>
        <w:t>:  Florida Administrative Code</w:t>
      </w:r>
    </w:p>
    <w:p w14:paraId="06FE50C2" w14:textId="77777777" w:rsidR="00EC7F7D" w:rsidRPr="0025007A" w:rsidRDefault="00EC7F7D" w:rsidP="00EC7F7D">
      <w:pPr>
        <w:spacing w:after="30"/>
        <w:rPr>
          <w:sz w:val="20"/>
        </w:rPr>
      </w:pPr>
      <w:r w:rsidRPr="0025007A">
        <w:rPr>
          <w:b/>
          <w:sz w:val="20"/>
        </w:rPr>
        <w:t>F.D.</w:t>
      </w:r>
      <w:r w:rsidRPr="0025007A">
        <w:rPr>
          <w:sz w:val="20"/>
        </w:rPr>
        <w:t>:  forced draft</w:t>
      </w:r>
    </w:p>
    <w:p w14:paraId="656CDAAC" w14:textId="77777777" w:rsidR="00EC7F7D" w:rsidRPr="0025007A" w:rsidRDefault="00EC7F7D" w:rsidP="00EC7F7D">
      <w:pPr>
        <w:spacing w:after="30"/>
        <w:rPr>
          <w:sz w:val="20"/>
        </w:rPr>
      </w:pPr>
      <w:r w:rsidRPr="0025007A">
        <w:rPr>
          <w:b/>
          <w:sz w:val="20"/>
        </w:rPr>
        <w:t>F.S.</w:t>
      </w:r>
      <w:r w:rsidRPr="0025007A">
        <w:rPr>
          <w:sz w:val="20"/>
        </w:rPr>
        <w:t>:  Florida Statutes</w:t>
      </w:r>
    </w:p>
    <w:p w14:paraId="1C0DDB2B" w14:textId="77777777" w:rsidR="00EC7F7D" w:rsidRPr="0025007A" w:rsidRDefault="00EC7F7D" w:rsidP="00EC7F7D">
      <w:pPr>
        <w:spacing w:after="30"/>
        <w:rPr>
          <w:sz w:val="20"/>
        </w:rPr>
      </w:pPr>
      <w:r w:rsidRPr="0025007A">
        <w:rPr>
          <w:b/>
          <w:sz w:val="20"/>
        </w:rPr>
        <w:t>FGR</w:t>
      </w:r>
      <w:r w:rsidRPr="0025007A">
        <w:rPr>
          <w:sz w:val="20"/>
        </w:rPr>
        <w:t>:  flue gas recirculation</w:t>
      </w:r>
    </w:p>
    <w:p w14:paraId="5A9DBC90" w14:textId="77777777" w:rsidR="00EC7F7D" w:rsidRPr="0025007A" w:rsidRDefault="00EC7F7D" w:rsidP="00EC7F7D">
      <w:pPr>
        <w:spacing w:after="30"/>
        <w:rPr>
          <w:sz w:val="20"/>
        </w:rPr>
      </w:pPr>
      <w:r w:rsidRPr="0025007A">
        <w:rPr>
          <w:b/>
          <w:sz w:val="20"/>
        </w:rPr>
        <w:t>Fl</w:t>
      </w:r>
      <w:r w:rsidRPr="0025007A">
        <w:rPr>
          <w:sz w:val="20"/>
        </w:rPr>
        <w:t>:  fluoride</w:t>
      </w:r>
    </w:p>
    <w:p w14:paraId="7057C623" w14:textId="77777777" w:rsidR="00EC7F7D" w:rsidRPr="0025007A" w:rsidRDefault="00EC7F7D" w:rsidP="00EC7F7D">
      <w:pPr>
        <w:spacing w:after="30"/>
        <w:rPr>
          <w:sz w:val="20"/>
        </w:rPr>
      </w:pPr>
      <w:r w:rsidRPr="0025007A">
        <w:rPr>
          <w:b/>
          <w:sz w:val="20"/>
        </w:rPr>
        <w:t>ft</w:t>
      </w:r>
      <w:r w:rsidRPr="0025007A">
        <w:rPr>
          <w:b/>
          <w:sz w:val="20"/>
          <w:vertAlign w:val="superscript"/>
        </w:rPr>
        <w:t>2</w:t>
      </w:r>
      <w:r w:rsidRPr="0025007A">
        <w:rPr>
          <w:sz w:val="20"/>
        </w:rPr>
        <w:t>:  square feet</w:t>
      </w:r>
    </w:p>
    <w:p w14:paraId="72592725" w14:textId="77777777" w:rsidR="00EC7F7D" w:rsidRPr="0025007A" w:rsidRDefault="00EC7F7D" w:rsidP="00EC7F7D">
      <w:pPr>
        <w:spacing w:after="30"/>
        <w:rPr>
          <w:sz w:val="20"/>
        </w:rPr>
      </w:pPr>
      <w:r w:rsidRPr="0025007A">
        <w:rPr>
          <w:b/>
          <w:sz w:val="20"/>
        </w:rPr>
        <w:t>ft</w:t>
      </w:r>
      <w:r w:rsidRPr="0025007A">
        <w:rPr>
          <w:b/>
          <w:sz w:val="20"/>
          <w:vertAlign w:val="superscript"/>
        </w:rPr>
        <w:t>3</w:t>
      </w:r>
      <w:r w:rsidRPr="0025007A">
        <w:rPr>
          <w:sz w:val="20"/>
        </w:rPr>
        <w:t>:  cubic feet</w:t>
      </w:r>
    </w:p>
    <w:p w14:paraId="613FAF26" w14:textId="77777777" w:rsidR="00EC7F7D" w:rsidRPr="0025007A" w:rsidRDefault="00EC7F7D" w:rsidP="00EC7F7D">
      <w:pPr>
        <w:spacing w:after="30"/>
        <w:rPr>
          <w:sz w:val="20"/>
        </w:rPr>
      </w:pPr>
      <w:r w:rsidRPr="0025007A">
        <w:rPr>
          <w:b/>
          <w:sz w:val="20"/>
        </w:rPr>
        <w:t>g</w:t>
      </w:r>
      <w:r w:rsidRPr="0025007A">
        <w:rPr>
          <w:sz w:val="20"/>
        </w:rPr>
        <w:t>:  grams</w:t>
      </w:r>
    </w:p>
    <w:p w14:paraId="632F369E" w14:textId="77777777" w:rsidR="00EC7F7D" w:rsidRPr="0025007A" w:rsidRDefault="00EC7F7D" w:rsidP="00EC7F7D">
      <w:pPr>
        <w:spacing w:after="30"/>
        <w:rPr>
          <w:sz w:val="20"/>
        </w:rPr>
      </w:pPr>
      <w:r w:rsidRPr="0025007A">
        <w:rPr>
          <w:b/>
          <w:sz w:val="20"/>
        </w:rPr>
        <w:t>gpm</w:t>
      </w:r>
      <w:r w:rsidRPr="0025007A">
        <w:rPr>
          <w:sz w:val="20"/>
        </w:rPr>
        <w:t>:  gallons per minute</w:t>
      </w:r>
    </w:p>
    <w:p w14:paraId="254F483B" w14:textId="77777777" w:rsidR="00EC7F7D" w:rsidRPr="0025007A" w:rsidRDefault="00EC7F7D" w:rsidP="00EC7F7D">
      <w:pPr>
        <w:spacing w:after="30"/>
        <w:rPr>
          <w:sz w:val="20"/>
        </w:rPr>
      </w:pPr>
      <w:r w:rsidRPr="0025007A">
        <w:rPr>
          <w:b/>
          <w:sz w:val="20"/>
        </w:rPr>
        <w:t>gr</w:t>
      </w:r>
      <w:r w:rsidRPr="0025007A">
        <w:rPr>
          <w:sz w:val="20"/>
        </w:rPr>
        <w:t>:  grains</w:t>
      </w:r>
    </w:p>
    <w:p w14:paraId="6D92CA6F" w14:textId="77777777" w:rsidR="00EC7F7D" w:rsidRPr="0025007A" w:rsidRDefault="00EC7F7D" w:rsidP="00EC7F7D">
      <w:pPr>
        <w:spacing w:after="30"/>
        <w:rPr>
          <w:sz w:val="20"/>
        </w:rPr>
      </w:pPr>
      <w:r w:rsidRPr="0025007A">
        <w:rPr>
          <w:b/>
          <w:sz w:val="20"/>
        </w:rPr>
        <w:t>HAP</w:t>
      </w:r>
      <w:r w:rsidRPr="0025007A">
        <w:rPr>
          <w:sz w:val="20"/>
        </w:rPr>
        <w:t>:  hazardous air pollutant</w:t>
      </w:r>
    </w:p>
    <w:p w14:paraId="336CFDB6" w14:textId="77777777" w:rsidR="00EC7F7D" w:rsidRPr="0025007A" w:rsidRDefault="00EC7F7D" w:rsidP="00EC7F7D">
      <w:pPr>
        <w:spacing w:after="30"/>
        <w:rPr>
          <w:sz w:val="20"/>
        </w:rPr>
      </w:pPr>
      <w:r w:rsidRPr="0025007A">
        <w:rPr>
          <w:b/>
          <w:sz w:val="20"/>
        </w:rPr>
        <w:t>HP</w:t>
      </w:r>
      <w:r w:rsidRPr="0025007A">
        <w:rPr>
          <w:sz w:val="20"/>
        </w:rPr>
        <w:t>:  horsepower</w:t>
      </w:r>
    </w:p>
    <w:p w14:paraId="774DEC7B" w14:textId="77777777" w:rsidR="00EC7F7D" w:rsidRPr="0025007A" w:rsidRDefault="00EC7F7D" w:rsidP="00EC7F7D">
      <w:pPr>
        <w:spacing w:after="30"/>
        <w:rPr>
          <w:sz w:val="20"/>
        </w:rPr>
      </w:pPr>
      <w:r w:rsidRPr="0025007A">
        <w:rPr>
          <w:b/>
          <w:sz w:val="20"/>
        </w:rPr>
        <w:t>Hg</w:t>
      </w:r>
      <w:r w:rsidRPr="0025007A">
        <w:rPr>
          <w:sz w:val="20"/>
        </w:rPr>
        <w:t>:  mercury</w:t>
      </w:r>
    </w:p>
    <w:p w14:paraId="037621D3" w14:textId="77777777" w:rsidR="00EC7F7D" w:rsidRPr="0025007A" w:rsidRDefault="00EC7F7D" w:rsidP="00EC7F7D">
      <w:pPr>
        <w:spacing w:after="30"/>
        <w:rPr>
          <w:sz w:val="20"/>
        </w:rPr>
      </w:pPr>
      <w:r w:rsidRPr="0025007A">
        <w:rPr>
          <w:b/>
          <w:sz w:val="20"/>
        </w:rPr>
        <w:t>ICE</w:t>
      </w:r>
      <w:r w:rsidRPr="0025007A">
        <w:rPr>
          <w:sz w:val="20"/>
        </w:rPr>
        <w:t>:  internal combustion engine</w:t>
      </w:r>
    </w:p>
    <w:p w14:paraId="65FC47EF" w14:textId="77777777" w:rsidR="00EC7F7D" w:rsidRPr="0025007A" w:rsidRDefault="00EC7F7D" w:rsidP="00EC7F7D">
      <w:pPr>
        <w:spacing w:after="30"/>
        <w:rPr>
          <w:sz w:val="20"/>
        </w:rPr>
      </w:pPr>
      <w:r w:rsidRPr="0025007A">
        <w:rPr>
          <w:b/>
          <w:sz w:val="20"/>
        </w:rPr>
        <w:t>I.D.</w:t>
      </w:r>
      <w:r w:rsidRPr="0025007A">
        <w:rPr>
          <w:sz w:val="20"/>
        </w:rPr>
        <w:t>:  induced draft</w:t>
      </w:r>
    </w:p>
    <w:p w14:paraId="1A608314" w14:textId="77777777" w:rsidR="00EC7F7D" w:rsidRPr="0025007A" w:rsidRDefault="00EC7F7D" w:rsidP="00EC7F7D">
      <w:pPr>
        <w:spacing w:after="30"/>
        <w:rPr>
          <w:sz w:val="20"/>
        </w:rPr>
      </w:pPr>
      <w:r w:rsidRPr="0025007A">
        <w:rPr>
          <w:b/>
          <w:sz w:val="20"/>
        </w:rPr>
        <w:t>ID</w:t>
      </w:r>
      <w:r w:rsidRPr="0025007A">
        <w:rPr>
          <w:sz w:val="20"/>
        </w:rPr>
        <w:t>:  identification</w:t>
      </w:r>
    </w:p>
    <w:p w14:paraId="03915549" w14:textId="77777777" w:rsidR="00EC7F7D" w:rsidRPr="0025007A" w:rsidRDefault="00EC7F7D" w:rsidP="00EC7F7D">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14:paraId="79817BC7" w14:textId="77777777" w:rsidR="00EC7F7D" w:rsidRPr="0025007A" w:rsidRDefault="00EC7F7D" w:rsidP="00EC7F7D">
      <w:pPr>
        <w:spacing w:after="30"/>
        <w:rPr>
          <w:snapToGrid w:val="0"/>
          <w:sz w:val="20"/>
        </w:rPr>
      </w:pPr>
      <w:r w:rsidRPr="0025007A">
        <w:rPr>
          <w:b/>
          <w:snapToGrid w:val="0"/>
          <w:sz w:val="20"/>
        </w:rPr>
        <w:t>kPa</w:t>
      </w:r>
      <w:r w:rsidRPr="0025007A">
        <w:rPr>
          <w:snapToGrid w:val="0"/>
          <w:sz w:val="20"/>
        </w:rPr>
        <w:t>:  kilopascals</w:t>
      </w:r>
    </w:p>
    <w:p w14:paraId="77766C36" w14:textId="77777777" w:rsidR="00EC7F7D" w:rsidRPr="0025007A" w:rsidRDefault="00EC7F7D" w:rsidP="00EC7F7D">
      <w:pPr>
        <w:spacing w:after="30"/>
        <w:rPr>
          <w:sz w:val="20"/>
        </w:rPr>
      </w:pPr>
      <w:r w:rsidRPr="0025007A">
        <w:rPr>
          <w:b/>
          <w:snapToGrid w:val="0"/>
          <w:sz w:val="20"/>
        </w:rPr>
        <w:t>kW</w:t>
      </w:r>
      <w:r w:rsidRPr="0025007A">
        <w:rPr>
          <w:snapToGrid w:val="0"/>
          <w:sz w:val="20"/>
        </w:rPr>
        <w:t>:  kilowatts</w:t>
      </w:r>
    </w:p>
    <w:p w14:paraId="15225B9D" w14:textId="77777777" w:rsidR="00EC7F7D" w:rsidRPr="0025007A" w:rsidRDefault="00EC7F7D" w:rsidP="00EC7F7D">
      <w:pPr>
        <w:spacing w:after="30"/>
        <w:rPr>
          <w:sz w:val="20"/>
        </w:rPr>
      </w:pPr>
      <w:r w:rsidRPr="0025007A">
        <w:rPr>
          <w:b/>
          <w:sz w:val="20"/>
        </w:rPr>
        <w:t>LAT</w:t>
      </w:r>
      <w:r w:rsidRPr="0025007A">
        <w:rPr>
          <w:sz w:val="20"/>
        </w:rPr>
        <w:t>:  Latitude</w:t>
      </w:r>
    </w:p>
    <w:p w14:paraId="62216396" w14:textId="77777777" w:rsidR="00EC7F7D" w:rsidRPr="0025007A" w:rsidRDefault="00EC7F7D" w:rsidP="00EC7F7D">
      <w:pPr>
        <w:spacing w:after="30"/>
        <w:rPr>
          <w:sz w:val="20"/>
        </w:rPr>
      </w:pPr>
      <w:r w:rsidRPr="0025007A">
        <w:rPr>
          <w:b/>
          <w:sz w:val="20"/>
        </w:rPr>
        <w:t>lb</w:t>
      </w:r>
      <w:r w:rsidRPr="0025007A">
        <w:rPr>
          <w:sz w:val="20"/>
        </w:rPr>
        <w:t>:  pound</w:t>
      </w:r>
    </w:p>
    <w:p w14:paraId="35F64B42" w14:textId="77777777" w:rsidR="00EC7F7D" w:rsidRPr="0025007A" w:rsidRDefault="00EC7F7D" w:rsidP="00EC7F7D">
      <w:pPr>
        <w:spacing w:after="30"/>
        <w:rPr>
          <w:sz w:val="20"/>
        </w:rPr>
      </w:pPr>
      <w:r w:rsidRPr="0025007A">
        <w:rPr>
          <w:b/>
          <w:sz w:val="20"/>
        </w:rPr>
        <w:t>lbs/hr</w:t>
      </w:r>
      <w:r w:rsidRPr="0025007A">
        <w:rPr>
          <w:sz w:val="20"/>
        </w:rPr>
        <w:t>:  pounds per hour</w:t>
      </w:r>
    </w:p>
    <w:p w14:paraId="44B1EDAE" w14:textId="77777777" w:rsidR="00EC7F7D" w:rsidRPr="0025007A" w:rsidRDefault="00EC7F7D" w:rsidP="00EC7F7D">
      <w:pPr>
        <w:spacing w:after="30"/>
        <w:rPr>
          <w:b/>
          <w:sz w:val="20"/>
        </w:rPr>
      </w:pPr>
      <w:r w:rsidRPr="0025007A">
        <w:rPr>
          <w:b/>
          <w:sz w:val="20"/>
        </w:rPr>
        <w:t>LONG</w:t>
      </w:r>
      <w:r w:rsidRPr="0025007A">
        <w:rPr>
          <w:sz w:val="20"/>
        </w:rPr>
        <w:t>:  Longitude</w:t>
      </w:r>
    </w:p>
    <w:p w14:paraId="78F809B8" w14:textId="77777777" w:rsidR="00EC7F7D" w:rsidRPr="0025007A" w:rsidRDefault="00EC7F7D" w:rsidP="00EC7F7D">
      <w:pPr>
        <w:spacing w:after="30"/>
        <w:rPr>
          <w:sz w:val="20"/>
        </w:rPr>
      </w:pPr>
      <w:r w:rsidRPr="0025007A">
        <w:rPr>
          <w:b/>
          <w:sz w:val="20"/>
        </w:rPr>
        <w:t>MACT</w:t>
      </w:r>
      <w:r w:rsidRPr="0025007A">
        <w:rPr>
          <w:sz w:val="20"/>
        </w:rPr>
        <w:t>:  maximum achievable technology</w:t>
      </w:r>
    </w:p>
    <w:p w14:paraId="5E99CC0E" w14:textId="77777777" w:rsidR="00EC7F7D" w:rsidRPr="0025007A" w:rsidRDefault="00EC7F7D" w:rsidP="00EC7F7D">
      <w:pPr>
        <w:spacing w:after="30"/>
        <w:rPr>
          <w:b/>
          <w:sz w:val="20"/>
        </w:rPr>
      </w:pPr>
      <w:r w:rsidRPr="0025007A">
        <w:rPr>
          <w:b/>
          <w:sz w:val="20"/>
        </w:rPr>
        <w:t>mm</w:t>
      </w:r>
      <w:r w:rsidRPr="0025007A">
        <w:rPr>
          <w:sz w:val="20"/>
        </w:rPr>
        <w:t>:  millimeter</w:t>
      </w:r>
    </w:p>
    <w:p w14:paraId="4D362ACC" w14:textId="77777777" w:rsidR="00EC7F7D" w:rsidRPr="0025007A" w:rsidRDefault="00EC7F7D" w:rsidP="00EC7F7D">
      <w:pPr>
        <w:spacing w:after="30"/>
        <w:rPr>
          <w:sz w:val="20"/>
        </w:rPr>
      </w:pPr>
      <w:r w:rsidRPr="0025007A">
        <w:rPr>
          <w:b/>
          <w:sz w:val="20"/>
        </w:rPr>
        <w:t>MMBtu</w:t>
      </w:r>
      <w:r w:rsidRPr="0025007A">
        <w:rPr>
          <w:sz w:val="20"/>
        </w:rPr>
        <w:t>:  million British thermal units</w:t>
      </w:r>
    </w:p>
    <w:p w14:paraId="3214BBA9" w14:textId="77777777" w:rsidR="00EC7F7D" w:rsidRPr="0025007A" w:rsidRDefault="00EC7F7D" w:rsidP="00EC7F7D">
      <w:pPr>
        <w:spacing w:after="30"/>
        <w:rPr>
          <w:sz w:val="20"/>
        </w:rPr>
      </w:pPr>
      <w:r w:rsidRPr="0025007A">
        <w:rPr>
          <w:b/>
          <w:bCs/>
          <w:sz w:val="20"/>
        </w:rPr>
        <w:t>MSDS</w:t>
      </w:r>
      <w:r w:rsidRPr="0025007A">
        <w:rPr>
          <w:bCs/>
          <w:sz w:val="20"/>
        </w:rPr>
        <w:t>:  material safety data sheets</w:t>
      </w:r>
    </w:p>
    <w:p w14:paraId="60701D48" w14:textId="77777777" w:rsidR="00EC7F7D" w:rsidRPr="0025007A" w:rsidRDefault="00EC7F7D" w:rsidP="00EC7F7D">
      <w:pPr>
        <w:spacing w:after="30"/>
        <w:rPr>
          <w:sz w:val="20"/>
        </w:rPr>
      </w:pPr>
      <w:r w:rsidRPr="0025007A">
        <w:rPr>
          <w:b/>
          <w:sz w:val="20"/>
        </w:rPr>
        <w:t>MW</w:t>
      </w:r>
      <w:r w:rsidRPr="0025007A">
        <w:rPr>
          <w:sz w:val="20"/>
        </w:rPr>
        <w:t>:  megawatt</w:t>
      </w:r>
    </w:p>
    <w:p w14:paraId="482039A8" w14:textId="77777777" w:rsidR="00EC7F7D" w:rsidRPr="0025007A" w:rsidRDefault="00EC7F7D" w:rsidP="00EC7F7D">
      <w:pPr>
        <w:spacing w:after="30"/>
        <w:rPr>
          <w:sz w:val="20"/>
        </w:rPr>
      </w:pPr>
      <w:r w:rsidRPr="0025007A">
        <w:rPr>
          <w:b/>
          <w:sz w:val="20"/>
        </w:rPr>
        <w:t>NESHAP</w:t>
      </w:r>
      <w:r w:rsidRPr="0025007A">
        <w:rPr>
          <w:sz w:val="20"/>
        </w:rPr>
        <w:t>:  National Emissions Standards for Hazardous Air Pollutants</w:t>
      </w:r>
    </w:p>
    <w:p w14:paraId="1750CE75" w14:textId="77777777" w:rsidR="00EC7F7D" w:rsidRPr="0025007A" w:rsidRDefault="00EC7F7D" w:rsidP="00EC7F7D">
      <w:pPr>
        <w:spacing w:after="30"/>
        <w:rPr>
          <w:sz w:val="20"/>
        </w:rPr>
      </w:pPr>
      <w:r w:rsidRPr="0025007A">
        <w:rPr>
          <w:b/>
          <w:sz w:val="20"/>
        </w:rPr>
        <w:t>NO</w:t>
      </w:r>
      <w:r w:rsidRPr="0025007A">
        <w:rPr>
          <w:b/>
          <w:sz w:val="20"/>
          <w:vertAlign w:val="subscript"/>
        </w:rPr>
        <w:t>X</w:t>
      </w:r>
      <w:r w:rsidRPr="0025007A">
        <w:rPr>
          <w:sz w:val="20"/>
        </w:rPr>
        <w:t>:  nitrogen oxides</w:t>
      </w:r>
    </w:p>
    <w:p w14:paraId="120D0B9D" w14:textId="77777777" w:rsidR="00EC7F7D" w:rsidRPr="0025007A" w:rsidRDefault="00EC7F7D" w:rsidP="00EC7F7D">
      <w:pPr>
        <w:spacing w:after="30"/>
        <w:rPr>
          <w:sz w:val="20"/>
        </w:rPr>
      </w:pPr>
      <w:r w:rsidRPr="0025007A">
        <w:rPr>
          <w:b/>
          <w:sz w:val="20"/>
        </w:rPr>
        <w:t>NSPS</w:t>
      </w:r>
      <w:r w:rsidRPr="0025007A">
        <w:rPr>
          <w:sz w:val="20"/>
        </w:rPr>
        <w:t>:  New Source Performance Standards</w:t>
      </w:r>
    </w:p>
    <w:p w14:paraId="198346DA" w14:textId="77777777" w:rsidR="00EC7F7D" w:rsidRPr="0025007A" w:rsidRDefault="00EC7F7D" w:rsidP="00EC7F7D">
      <w:pPr>
        <w:spacing w:after="30"/>
        <w:rPr>
          <w:sz w:val="20"/>
        </w:rPr>
      </w:pPr>
      <w:r w:rsidRPr="0025007A">
        <w:rPr>
          <w:b/>
          <w:sz w:val="20"/>
        </w:rPr>
        <w:t>O&amp;M</w:t>
      </w:r>
      <w:r w:rsidRPr="0025007A">
        <w:rPr>
          <w:sz w:val="20"/>
        </w:rPr>
        <w:t>:  operation and maintenance</w:t>
      </w:r>
    </w:p>
    <w:p w14:paraId="5C41D13E" w14:textId="77777777" w:rsidR="00EC7F7D" w:rsidRPr="0025007A" w:rsidRDefault="00EC7F7D" w:rsidP="00EC7F7D">
      <w:pPr>
        <w:spacing w:after="30"/>
        <w:rPr>
          <w:sz w:val="20"/>
        </w:rPr>
      </w:pPr>
      <w:r w:rsidRPr="0025007A">
        <w:rPr>
          <w:b/>
          <w:sz w:val="20"/>
        </w:rPr>
        <w:t>O</w:t>
      </w:r>
      <w:r w:rsidRPr="0025007A">
        <w:rPr>
          <w:b/>
          <w:sz w:val="20"/>
          <w:vertAlign w:val="subscript"/>
        </w:rPr>
        <w:t>2</w:t>
      </w:r>
      <w:r w:rsidRPr="0025007A">
        <w:rPr>
          <w:sz w:val="20"/>
        </w:rPr>
        <w:t>:  oxygen</w:t>
      </w:r>
    </w:p>
    <w:p w14:paraId="64050C44" w14:textId="77777777" w:rsidR="00EC7F7D" w:rsidRPr="0025007A" w:rsidRDefault="00EC7F7D" w:rsidP="00EC7F7D">
      <w:pPr>
        <w:spacing w:after="30"/>
        <w:rPr>
          <w:sz w:val="20"/>
        </w:rPr>
      </w:pPr>
      <w:r w:rsidRPr="0025007A">
        <w:rPr>
          <w:b/>
          <w:sz w:val="20"/>
        </w:rPr>
        <w:t xml:space="preserve">ORIS:  </w:t>
      </w:r>
      <w:r w:rsidRPr="0025007A">
        <w:rPr>
          <w:sz w:val="20"/>
        </w:rPr>
        <w:t>Office of Regulatory Information Systems</w:t>
      </w:r>
    </w:p>
    <w:p w14:paraId="30B47741" w14:textId="77777777" w:rsidR="00EC7F7D" w:rsidRPr="0025007A" w:rsidRDefault="00EC7F7D" w:rsidP="00EC7F7D">
      <w:pPr>
        <w:spacing w:after="30"/>
        <w:rPr>
          <w:b/>
          <w:sz w:val="20"/>
        </w:rPr>
      </w:pPr>
      <w:r w:rsidRPr="0025007A">
        <w:rPr>
          <w:b/>
          <w:sz w:val="20"/>
        </w:rPr>
        <w:t>OS</w:t>
      </w:r>
      <w:r w:rsidRPr="0025007A">
        <w:rPr>
          <w:sz w:val="20"/>
        </w:rPr>
        <w:t xml:space="preserve">:  </w:t>
      </w:r>
      <w:r w:rsidRPr="0025007A">
        <w:rPr>
          <w:bCs/>
          <w:sz w:val="20"/>
        </w:rPr>
        <w:t>Organic Solvent</w:t>
      </w:r>
    </w:p>
    <w:p w14:paraId="164FB755" w14:textId="77777777" w:rsidR="00EC7F7D" w:rsidRPr="0025007A" w:rsidRDefault="00EC7F7D" w:rsidP="00EC7F7D">
      <w:pPr>
        <w:spacing w:after="30"/>
        <w:rPr>
          <w:sz w:val="20"/>
        </w:rPr>
      </w:pPr>
      <w:r w:rsidRPr="0025007A">
        <w:rPr>
          <w:b/>
          <w:sz w:val="20"/>
        </w:rPr>
        <w:t>Pb</w:t>
      </w:r>
      <w:r w:rsidRPr="0025007A">
        <w:rPr>
          <w:sz w:val="20"/>
        </w:rPr>
        <w:t>:  lead</w:t>
      </w:r>
    </w:p>
    <w:p w14:paraId="0B38ECA2" w14:textId="77777777" w:rsidR="00EC7F7D" w:rsidRPr="0025007A" w:rsidRDefault="00EC7F7D" w:rsidP="00EC7F7D">
      <w:pPr>
        <w:spacing w:after="30"/>
        <w:rPr>
          <w:sz w:val="20"/>
        </w:rPr>
      </w:pPr>
      <w:r w:rsidRPr="0025007A">
        <w:rPr>
          <w:b/>
          <w:sz w:val="20"/>
        </w:rPr>
        <w:t>PM</w:t>
      </w:r>
      <w:r w:rsidRPr="0025007A">
        <w:rPr>
          <w:sz w:val="20"/>
        </w:rPr>
        <w:t>:  particulate matter</w:t>
      </w:r>
    </w:p>
    <w:p w14:paraId="21DAB189" w14:textId="77777777" w:rsidR="00EC7F7D" w:rsidRPr="0025007A" w:rsidRDefault="00EC7F7D" w:rsidP="00EC7F7D">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14:paraId="5DD98E76" w14:textId="77777777" w:rsidR="00EC7F7D" w:rsidRPr="0025007A" w:rsidRDefault="00EC7F7D" w:rsidP="00EC7F7D">
      <w:pPr>
        <w:spacing w:after="30"/>
        <w:rPr>
          <w:sz w:val="20"/>
        </w:rPr>
      </w:pPr>
      <w:r w:rsidRPr="0025007A">
        <w:rPr>
          <w:b/>
          <w:sz w:val="20"/>
        </w:rPr>
        <w:t>PSD</w:t>
      </w:r>
      <w:r w:rsidRPr="0025007A">
        <w:rPr>
          <w:sz w:val="20"/>
        </w:rPr>
        <w:t>:  prevention of significant deterioration</w:t>
      </w:r>
    </w:p>
    <w:p w14:paraId="7E3B3FD2" w14:textId="77777777" w:rsidR="00EC7F7D" w:rsidRPr="0025007A" w:rsidRDefault="00EC7F7D" w:rsidP="00EC7F7D">
      <w:pPr>
        <w:spacing w:after="30"/>
        <w:rPr>
          <w:sz w:val="20"/>
        </w:rPr>
      </w:pPr>
      <w:r w:rsidRPr="0025007A">
        <w:rPr>
          <w:b/>
          <w:sz w:val="20"/>
        </w:rPr>
        <w:t>psi</w:t>
      </w:r>
      <w:r w:rsidRPr="0025007A">
        <w:rPr>
          <w:sz w:val="20"/>
        </w:rPr>
        <w:t>:  pounds per square inch</w:t>
      </w:r>
    </w:p>
    <w:p w14:paraId="420C5E44" w14:textId="77777777" w:rsidR="00EC7F7D" w:rsidRPr="0025007A" w:rsidRDefault="00EC7F7D" w:rsidP="00EC7F7D">
      <w:pPr>
        <w:spacing w:after="30"/>
        <w:rPr>
          <w:sz w:val="20"/>
        </w:rPr>
      </w:pPr>
      <w:r w:rsidRPr="0025007A">
        <w:rPr>
          <w:b/>
          <w:sz w:val="20"/>
        </w:rPr>
        <w:t>PTE</w:t>
      </w:r>
      <w:r w:rsidRPr="0025007A">
        <w:rPr>
          <w:sz w:val="20"/>
        </w:rPr>
        <w:t>:  potential to emit</w:t>
      </w:r>
    </w:p>
    <w:p w14:paraId="6F891DA8" w14:textId="77777777" w:rsidR="00EC7F7D" w:rsidRPr="0025007A" w:rsidRDefault="00EC7F7D" w:rsidP="00EC7F7D">
      <w:pPr>
        <w:spacing w:after="30"/>
        <w:rPr>
          <w:sz w:val="20"/>
        </w:rPr>
      </w:pPr>
      <w:r w:rsidRPr="0025007A">
        <w:rPr>
          <w:b/>
          <w:sz w:val="20"/>
        </w:rPr>
        <w:t>RACT</w:t>
      </w:r>
      <w:r w:rsidRPr="0025007A">
        <w:rPr>
          <w:sz w:val="20"/>
        </w:rPr>
        <w:t>:  reasonably available control technology</w:t>
      </w:r>
    </w:p>
    <w:p w14:paraId="7A43B6C1" w14:textId="77777777" w:rsidR="00EC7F7D" w:rsidRPr="0025007A" w:rsidRDefault="00EC7F7D" w:rsidP="00EC7F7D">
      <w:pPr>
        <w:spacing w:after="30"/>
        <w:rPr>
          <w:sz w:val="20"/>
        </w:rPr>
      </w:pPr>
      <w:r w:rsidRPr="0025007A">
        <w:rPr>
          <w:b/>
          <w:sz w:val="20"/>
        </w:rPr>
        <w:t>RATA</w:t>
      </w:r>
      <w:r w:rsidRPr="0025007A">
        <w:rPr>
          <w:sz w:val="20"/>
        </w:rPr>
        <w:t>:  relative accuracy test audit</w:t>
      </w:r>
    </w:p>
    <w:p w14:paraId="12C70CB7" w14:textId="77777777" w:rsidR="00EC7F7D" w:rsidRPr="0025007A" w:rsidRDefault="00EC7F7D" w:rsidP="00EC7F7D">
      <w:pPr>
        <w:spacing w:after="30"/>
        <w:rPr>
          <w:sz w:val="20"/>
        </w:rPr>
      </w:pPr>
      <w:r w:rsidRPr="0025007A">
        <w:rPr>
          <w:b/>
          <w:sz w:val="20"/>
        </w:rPr>
        <w:t>RICE</w:t>
      </w:r>
      <w:r w:rsidRPr="0025007A">
        <w:rPr>
          <w:sz w:val="20"/>
        </w:rPr>
        <w:t>:  reciprocating internal combustion engine</w:t>
      </w:r>
    </w:p>
    <w:p w14:paraId="793F9308" w14:textId="77777777" w:rsidR="00EC7F7D" w:rsidRPr="0025007A" w:rsidRDefault="00EC7F7D" w:rsidP="00EC7F7D">
      <w:pPr>
        <w:spacing w:after="30"/>
        <w:rPr>
          <w:bCs/>
          <w:sz w:val="20"/>
        </w:rPr>
      </w:pPr>
      <w:r w:rsidRPr="0025007A">
        <w:rPr>
          <w:b/>
          <w:sz w:val="20"/>
        </w:rPr>
        <w:t>RMP</w:t>
      </w:r>
      <w:r w:rsidRPr="0025007A">
        <w:rPr>
          <w:sz w:val="20"/>
        </w:rPr>
        <w:t xml:space="preserve">: </w:t>
      </w:r>
      <w:r w:rsidRPr="0025007A">
        <w:rPr>
          <w:bCs/>
          <w:sz w:val="20"/>
        </w:rPr>
        <w:t xml:space="preserve"> Risk Management Plan</w:t>
      </w:r>
    </w:p>
    <w:p w14:paraId="16F88FD9" w14:textId="77777777" w:rsidR="00EC7F7D" w:rsidRPr="0025007A" w:rsidRDefault="00EC7F7D" w:rsidP="00EC7F7D">
      <w:pPr>
        <w:spacing w:after="30"/>
        <w:rPr>
          <w:b/>
          <w:sz w:val="20"/>
        </w:rPr>
      </w:pPr>
      <w:r w:rsidRPr="0025007A">
        <w:rPr>
          <w:b/>
          <w:sz w:val="20"/>
        </w:rPr>
        <w:t>RO</w:t>
      </w:r>
      <w:r w:rsidRPr="0025007A">
        <w:rPr>
          <w:sz w:val="20"/>
        </w:rPr>
        <w:t xml:space="preserve">:  </w:t>
      </w:r>
      <w:r w:rsidRPr="0025007A">
        <w:rPr>
          <w:bCs/>
          <w:sz w:val="20"/>
        </w:rPr>
        <w:t>Responsible Official</w:t>
      </w:r>
    </w:p>
    <w:p w14:paraId="58B327B6" w14:textId="77777777" w:rsidR="00EC7F7D" w:rsidRPr="0025007A" w:rsidRDefault="00EC7F7D" w:rsidP="00EC7F7D">
      <w:pPr>
        <w:spacing w:after="30"/>
        <w:rPr>
          <w:sz w:val="20"/>
        </w:rPr>
      </w:pPr>
      <w:r w:rsidRPr="0025007A">
        <w:rPr>
          <w:b/>
          <w:sz w:val="20"/>
        </w:rPr>
        <w:t>SAM</w:t>
      </w:r>
      <w:r w:rsidRPr="0025007A">
        <w:rPr>
          <w:sz w:val="20"/>
        </w:rPr>
        <w:t>:  sulfuric acid mist</w:t>
      </w:r>
    </w:p>
    <w:p w14:paraId="6C074D94" w14:textId="77777777" w:rsidR="00EC7F7D" w:rsidRPr="0025007A" w:rsidRDefault="00EC7F7D" w:rsidP="00EC7F7D">
      <w:pPr>
        <w:spacing w:after="30"/>
        <w:rPr>
          <w:sz w:val="20"/>
        </w:rPr>
      </w:pPr>
      <w:r w:rsidRPr="0025007A">
        <w:rPr>
          <w:b/>
          <w:sz w:val="20"/>
        </w:rPr>
        <w:t>scf</w:t>
      </w:r>
      <w:r w:rsidRPr="0025007A">
        <w:rPr>
          <w:sz w:val="20"/>
        </w:rPr>
        <w:t>:  standard cubic feet</w:t>
      </w:r>
    </w:p>
    <w:p w14:paraId="6F380626" w14:textId="77777777" w:rsidR="00EC7F7D" w:rsidRPr="0025007A" w:rsidRDefault="00EC7F7D" w:rsidP="00EC7F7D">
      <w:pPr>
        <w:spacing w:after="30"/>
        <w:rPr>
          <w:sz w:val="20"/>
        </w:rPr>
      </w:pPr>
      <w:r w:rsidRPr="0025007A">
        <w:rPr>
          <w:b/>
          <w:sz w:val="20"/>
        </w:rPr>
        <w:t>scfm</w:t>
      </w:r>
      <w:r w:rsidRPr="0025007A">
        <w:rPr>
          <w:sz w:val="20"/>
        </w:rPr>
        <w:t>:  standard cubic feet per minute</w:t>
      </w:r>
    </w:p>
    <w:p w14:paraId="5350C27C" w14:textId="77777777" w:rsidR="00EC7F7D" w:rsidRPr="0025007A" w:rsidRDefault="00EC7F7D" w:rsidP="00EC7F7D">
      <w:pPr>
        <w:spacing w:after="30"/>
        <w:rPr>
          <w:sz w:val="20"/>
        </w:rPr>
      </w:pPr>
      <w:r w:rsidRPr="0025007A">
        <w:rPr>
          <w:b/>
          <w:sz w:val="20"/>
        </w:rPr>
        <w:t>SI</w:t>
      </w:r>
      <w:r w:rsidRPr="0025007A">
        <w:rPr>
          <w:sz w:val="20"/>
        </w:rPr>
        <w:t>:  spark ignition</w:t>
      </w:r>
    </w:p>
    <w:p w14:paraId="5C41F16D" w14:textId="77777777" w:rsidR="00EC7F7D" w:rsidRPr="0025007A" w:rsidRDefault="00EC7F7D" w:rsidP="00EC7F7D">
      <w:pPr>
        <w:spacing w:after="30"/>
        <w:rPr>
          <w:sz w:val="20"/>
        </w:rPr>
      </w:pPr>
      <w:r w:rsidRPr="0025007A">
        <w:rPr>
          <w:b/>
          <w:sz w:val="20"/>
        </w:rPr>
        <w:t>SIC</w:t>
      </w:r>
      <w:r w:rsidRPr="0025007A">
        <w:rPr>
          <w:sz w:val="20"/>
        </w:rPr>
        <w:t>:  standard industrial classification code</w:t>
      </w:r>
    </w:p>
    <w:p w14:paraId="68D7CF64" w14:textId="77777777" w:rsidR="00EC7F7D" w:rsidRPr="0025007A" w:rsidRDefault="00EC7F7D" w:rsidP="00EC7F7D">
      <w:pPr>
        <w:spacing w:after="30"/>
        <w:rPr>
          <w:sz w:val="20"/>
        </w:rPr>
      </w:pPr>
      <w:r w:rsidRPr="0025007A">
        <w:rPr>
          <w:b/>
          <w:sz w:val="20"/>
        </w:rPr>
        <w:t>SNCR</w:t>
      </w:r>
      <w:r w:rsidRPr="0025007A">
        <w:rPr>
          <w:sz w:val="20"/>
        </w:rPr>
        <w:t>:  selective non-catalytic reduction (control system used for reducing emissions of nitrogen oxides)</w:t>
      </w:r>
    </w:p>
    <w:p w14:paraId="3A3C25A4" w14:textId="77777777" w:rsidR="00EC7F7D" w:rsidRPr="0025007A" w:rsidRDefault="00EC7F7D" w:rsidP="00EC7F7D">
      <w:pPr>
        <w:spacing w:after="30"/>
        <w:rPr>
          <w:sz w:val="20"/>
        </w:rPr>
      </w:pPr>
      <w:r w:rsidRPr="0025007A">
        <w:rPr>
          <w:b/>
          <w:sz w:val="20"/>
        </w:rPr>
        <w:t>SOA</w:t>
      </w:r>
      <w:r w:rsidRPr="0025007A">
        <w:rPr>
          <w:sz w:val="20"/>
        </w:rPr>
        <w:t>:  Specific Operating Agreement</w:t>
      </w:r>
    </w:p>
    <w:p w14:paraId="307CD726" w14:textId="77777777" w:rsidR="00EC7F7D" w:rsidRPr="0025007A" w:rsidRDefault="00EC7F7D" w:rsidP="00EC7F7D">
      <w:pPr>
        <w:spacing w:after="30"/>
        <w:rPr>
          <w:sz w:val="20"/>
        </w:rPr>
      </w:pPr>
      <w:r w:rsidRPr="0025007A">
        <w:rPr>
          <w:b/>
          <w:sz w:val="20"/>
        </w:rPr>
        <w:t>SO</w:t>
      </w:r>
      <w:r w:rsidRPr="0025007A">
        <w:rPr>
          <w:b/>
          <w:sz w:val="20"/>
          <w:vertAlign w:val="subscript"/>
        </w:rPr>
        <w:t>2</w:t>
      </w:r>
      <w:r w:rsidRPr="0025007A">
        <w:rPr>
          <w:sz w:val="20"/>
        </w:rPr>
        <w:t>:  sulfur dioxide</w:t>
      </w:r>
    </w:p>
    <w:p w14:paraId="4056AD16" w14:textId="77777777" w:rsidR="00EC7F7D" w:rsidRPr="0025007A" w:rsidRDefault="00EC7F7D" w:rsidP="00EC7F7D">
      <w:pPr>
        <w:spacing w:after="30"/>
        <w:rPr>
          <w:sz w:val="20"/>
        </w:rPr>
      </w:pPr>
      <w:r w:rsidRPr="0025007A">
        <w:rPr>
          <w:b/>
          <w:sz w:val="20"/>
        </w:rPr>
        <w:t>TPH</w:t>
      </w:r>
      <w:r w:rsidRPr="0025007A">
        <w:rPr>
          <w:sz w:val="20"/>
        </w:rPr>
        <w:t>:  tons per hour</w:t>
      </w:r>
    </w:p>
    <w:p w14:paraId="583B0E7D" w14:textId="77777777" w:rsidR="00EC7F7D" w:rsidRPr="0025007A" w:rsidRDefault="00EC7F7D" w:rsidP="00EC7F7D">
      <w:pPr>
        <w:spacing w:after="30"/>
        <w:rPr>
          <w:b/>
          <w:sz w:val="20"/>
        </w:rPr>
      </w:pPr>
      <w:r w:rsidRPr="0025007A">
        <w:rPr>
          <w:b/>
          <w:sz w:val="20"/>
        </w:rPr>
        <w:t>TPY</w:t>
      </w:r>
      <w:r w:rsidRPr="0025007A">
        <w:rPr>
          <w:sz w:val="20"/>
        </w:rPr>
        <w:t>:  tons per year</w:t>
      </w:r>
    </w:p>
    <w:p w14:paraId="6CA7C805" w14:textId="77777777" w:rsidR="00EC7F7D" w:rsidRPr="0025007A" w:rsidRDefault="00EC7F7D" w:rsidP="00EC7F7D">
      <w:pPr>
        <w:spacing w:after="30"/>
        <w:rPr>
          <w:sz w:val="20"/>
        </w:rPr>
      </w:pPr>
      <w:r w:rsidRPr="0025007A">
        <w:rPr>
          <w:b/>
          <w:sz w:val="20"/>
        </w:rPr>
        <w:t>UTM</w:t>
      </w:r>
      <w:r w:rsidRPr="0025007A">
        <w:rPr>
          <w:sz w:val="20"/>
        </w:rPr>
        <w:t>:  Universal Transverse Mercator coordinate system</w:t>
      </w:r>
    </w:p>
    <w:p w14:paraId="7BB15642" w14:textId="77777777" w:rsidR="00EC7F7D" w:rsidRPr="0025007A" w:rsidRDefault="00EC7F7D" w:rsidP="00EC7F7D">
      <w:pPr>
        <w:spacing w:after="30"/>
        <w:rPr>
          <w:sz w:val="20"/>
        </w:rPr>
      </w:pPr>
      <w:r w:rsidRPr="0025007A">
        <w:rPr>
          <w:b/>
          <w:sz w:val="20"/>
        </w:rPr>
        <w:t>VE</w:t>
      </w:r>
      <w:r w:rsidRPr="0025007A">
        <w:rPr>
          <w:sz w:val="20"/>
        </w:rPr>
        <w:t>:  visible emissions</w:t>
      </w:r>
    </w:p>
    <w:p w14:paraId="5D471849" w14:textId="77777777" w:rsidR="00EC7F7D" w:rsidRPr="0025007A" w:rsidRDefault="00EC7F7D" w:rsidP="00EC7F7D">
      <w:pPr>
        <w:spacing w:after="30"/>
        <w:rPr>
          <w:sz w:val="20"/>
        </w:rPr>
      </w:pPr>
      <w:r w:rsidRPr="0025007A">
        <w:rPr>
          <w:b/>
          <w:sz w:val="20"/>
        </w:rPr>
        <w:t>VOC</w:t>
      </w:r>
      <w:r w:rsidRPr="0025007A">
        <w:rPr>
          <w:sz w:val="20"/>
        </w:rPr>
        <w:t>:  volatile organic compounds</w:t>
      </w:r>
    </w:p>
    <w:p w14:paraId="0B7BA188" w14:textId="77777777" w:rsidR="00EC7F7D" w:rsidRPr="0025007A" w:rsidRDefault="00EC7F7D" w:rsidP="00EC7F7D">
      <w:pPr>
        <w:tabs>
          <w:tab w:val="left" w:pos="540"/>
        </w:tabs>
        <w:rPr>
          <w:sz w:val="20"/>
        </w:rPr>
      </w:pPr>
      <w:r w:rsidRPr="0025007A">
        <w:rPr>
          <w:b/>
          <w:sz w:val="20"/>
        </w:rPr>
        <w:t>x</w:t>
      </w:r>
      <w:r w:rsidRPr="0025007A">
        <w:rPr>
          <w:sz w:val="20"/>
        </w:rPr>
        <w:t>:   By or times</w:t>
      </w:r>
    </w:p>
    <w:p w14:paraId="20F09F4C" w14:textId="77777777" w:rsidR="00EC7F7D" w:rsidRDefault="00EC7F7D" w:rsidP="00EC7F7D">
      <w:pPr>
        <w:rPr>
          <w:b/>
          <w:sz w:val="20"/>
        </w:rPr>
      </w:pPr>
    </w:p>
    <w:p w14:paraId="4A1BE5A0" w14:textId="77777777" w:rsidR="00EC7F7D" w:rsidRDefault="00EC7F7D" w:rsidP="00EC7F7D">
      <w:pPr>
        <w:tabs>
          <w:tab w:val="left" w:pos="9540"/>
        </w:tabs>
        <w:spacing w:after="120"/>
        <w:sectPr w:rsidR="00EC7F7D" w:rsidSect="005D20A3">
          <w:type w:val="continuous"/>
          <w:pgSz w:w="12240" w:h="15840" w:code="1"/>
          <w:pgMar w:top="804" w:right="1080" w:bottom="720" w:left="1080" w:header="450" w:footer="390" w:gutter="0"/>
          <w:paperSrc w:first="4" w:other="4"/>
          <w:pgNumType w:start="1"/>
          <w:cols w:num="2" w:space="720"/>
        </w:sectPr>
      </w:pPr>
    </w:p>
    <w:p w14:paraId="2AD7325D" w14:textId="4728DBB5" w:rsidR="00692996" w:rsidRDefault="00692996" w:rsidP="00692996">
      <w:pPr>
        <w:tabs>
          <w:tab w:val="left" w:pos="9540"/>
        </w:tabs>
        <w:spacing w:after="120"/>
        <w:rPr>
          <w:b/>
          <w:sz w:val="20"/>
        </w:rPr>
      </w:pPr>
    </w:p>
    <w:p w14:paraId="1CB3D1FC" w14:textId="77777777" w:rsidR="00692996" w:rsidRDefault="00692996" w:rsidP="005B09C0">
      <w:pPr>
        <w:rPr>
          <w:b/>
          <w:sz w:val="20"/>
        </w:rPr>
      </w:pPr>
    </w:p>
    <w:p w14:paraId="398B6CDD" w14:textId="77777777" w:rsidR="00692996" w:rsidRDefault="00692996" w:rsidP="005B09C0">
      <w:pPr>
        <w:rPr>
          <w:b/>
          <w:sz w:val="20"/>
        </w:rPr>
      </w:pPr>
    </w:p>
    <w:p w14:paraId="34DC3C98" w14:textId="77777777" w:rsidR="00692996" w:rsidRPr="0025007A" w:rsidRDefault="00692996" w:rsidP="005B09C0">
      <w:pPr>
        <w:rPr>
          <w:b/>
          <w:sz w:val="20"/>
        </w:rPr>
        <w:sectPr w:rsidR="00692996" w:rsidRPr="0025007A" w:rsidSect="005D20A3">
          <w:headerReference w:type="even" r:id="rId16"/>
          <w:headerReference w:type="default" r:id="rId17"/>
          <w:footerReference w:type="default" r:id="rId18"/>
          <w:headerReference w:type="first" r:id="rId19"/>
          <w:type w:val="continuous"/>
          <w:pgSz w:w="12240" w:h="15840" w:code="1"/>
          <w:pgMar w:top="804" w:right="1080" w:bottom="720" w:left="1080" w:header="450" w:footer="390" w:gutter="0"/>
          <w:paperSrc w:first="4" w:other="4"/>
          <w:pgNumType w:start="1"/>
          <w:cols w:space="720"/>
        </w:sectPr>
      </w:pPr>
    </w:p>
    <w:p w14:paraId="000D52B0" w14:textId="77777777"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14:paraId="1A29D7A5" w14:textId="77777777"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14:paraId="5242A723" w14:textId="77777777" w:rsidR="005B09C0" w:rsidRPr="0025007A" w:rsidRDefault="005B09C0" w:rsidP="005B09C0">
      <w:pPr>
        <w:spacing w:after="120"/>
        <w:jc w:val="both"/>
        <w:rPr>
          <w:sz w:val="20"/>
        </w:rPr>
      </w:pPr>
      <w:r w:rsidRPr="0025007A">
        <w:rPr>
          <w:sz w:val="20"/>
          <w:u w:val="single"/>
        </w:rPr>
        <w:t>Code of Federal Regulations</w:t>
      </w:r>
      <w:r w:rsidRPr="0025007A">
        <w:rPr>
          <w:sz w:val="20"/>
        </w:rPr>
        <w:t>:</w:t>
      </w:r>
    </w:p>
    <w:p w14:paraId="6212DB2C" w14:textId="77777777"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14:paraId="086F1F79" w14:textId="77777777" w:rsidR="005B09C0" w:rsidRPr="0025007A" w:rsidRDefault="005B09C0" w:rsidP="005B09C0">
      <w:pPr>
        <w:ind w:left="1008"/>
        <w:jc w:val="both"/>
        <w:rPr>
          <w:sz w:val="20"/>
        </w:rPr>
      </w:pPr>
      <w:r w:rsidRPr="0025007A">
        <w:rPr>
          <w:sz w:val="20"/>
        </w:rPr>
        <w:t>Where:</w:t>
      </w:r>
    </w:p>
    <w:p w14:paraId="2A171B6E" w14:textId="77777777"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14:paraId="538426D2" w14:textId="77777777"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14:paraId="0FD23AA8" w14:textId="77777777"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14:paraId="0F20F5E2" w14:textId="77777777"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14:paraId="7E859113" w14:textId="77777777" w:rsidR="005B09C0" w:rsidRPr="0025007A" w:rsidRDefault="005B09C0" w:rsidP="001227F7">
      <w:pPr>
        <w:spacing w:after="120"/>
        <w:rPr>
          <w:sz w:val="20"/>
        </w:rPr>
      </w:pPr>
      <w:r w:rsidRPr="0025007A">
        <w:rPr>
          <w:sz w:val="20"/>
          <w:u w:val="single"/>
        </w:rPr>
        <w:t>Florida Administrative Code (F.A.C.) Rules</w:t>
      </w:r>
      <w:r w:rsidRPr="0025007A">
        <w:rPr>
          <w:sz w:val="20"/>
        </w:rPr>
        <w:t>:</w:t>
      </w:r>
    </w:p>
    <w:p w14:paraId="651B8C06"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14:paraId="6CD7A169" w14:textId="77777777" w:rsidR="005B09C0" w:rsidRPr="0025007A" w:rsidRDefault="005B09C0" w:rsidP="001227F7">
      <w:pPr>
        <w:ind w:left="1008"/>
        <w:rPr>
          <w:sz w:val="20"/>
        </w:rPr>
      </w:pPr>
      <w:r w:rsidRPr="0025007A">
        <w:rPr>
          <w:sz w:val="20"/>
        </w:rPr>
        <w:t>Where:</w:t>
      </w:r>
    </w:p>
    <w:p w14:paraId="2758342E" w14:textId="77777777"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14:paraId="7DD68613" w14:textId="77777777"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14:paraId="29E27E0A" w14:textId="77777777"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14:paraId="710A1847" w14:textId="77777777" w:rsidR="005B09C0" w:rsidRPr="0025007A" w:rsidRDefault="005B09C0" w:rsidP="001227F7">
      <w:pPr>
        <w:rPr>
          <w:sz w:val="20"/>
        </w:rPr>
      </w:pPr>
      <w:r w:rsidRPr="0025007A">
        <w:rPr>
          <w:sz w:val="20"/>
        </w:rPr>
        <w:t>__________________________________________________________________________________________</w:t>
      </w:r>
    </w:p>
    <w:p w14:paraId="2B52430C" w14:textId="77777777"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14:paraId="0DE2E287" w14:textId="77777777" w:rsidR="005B09C0" w:rsidRPr="0025007A" w:rsidRDefault="005B09C0" w:rsidP="001227F7">
      <w:pPr>
        <w:spacing w:after="120"/>
        <w:rPr>
          <w:sz w:val="20"/>
        </w:rPr>
      </w:pPr>
      <w:r w:rsidRPr="0025007A">
        <w:rPr>
          <w:sz w:val="20"/>
          <w:u w:val="single"/>
        </w:rPr>
        <w:t>Facility Identification (ID) Number</w:t>
      </w:r>
      <w:r w:rsidRPr="0025007A">
        <w:rPr>
          <w:sz w:val="20"/>
        </w:rPr>
        <w:t>:</w:t>
      </w:r>
    </w:p>
    <w:p w14:paraId="54190D3D"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14:paraId="601DBFD7" w14:textId="77777777" w:rsidR="005B09C0" w:rsidRPr="0025007A" w:rsidRDefault="005B09C0" w:rsidP="001227F7">
      <w:pPr>
        <w:ind w:left="1008"/>
        <w:rPr>
          <w:sz w:val="20"/>
        </w:rPr>
      </w:pPr>
      <w:r w:rsidRPr="0025007A">
        <w:rPr>
          <w:sz w:val="20"/>
        </w:rPr>
        <w:t>Where:</w:t>
      </w:r>
    </w:p>
    <w:p w14:paraId="70557D69" w14:textId="77777777" w:rsidR="005B09C0" w:rsidRPr="0025007A" w:rsidRDefault="005B09C0" w:rsidP="001227F7">
      <w:pPr>
        <w:ind w:left="1980"/>
        <w:rPr>
          <w:sz w:val="20"/>
        </w:rPr>
      </w:pPr>
      <w:r w:rsidRPr="0025007A">
        <w:rPr>
          <w:sz w:val="20"/>
        </w:rPr>
        <w:t>105  =  3-digit number code identifying the facility is located in Polk County</w:t>
      </w:r>
    </w:p>
    <w:p w14:paraId="1AB90AFA" w14:textId="77777777" w:rsidR="005B09C0" w:rsidRPr="0025007A" w:rsidRDefault="005B09C0" w:rsidP="001227F7">
      <w:pPr>
        <w:spacing w:after="120"/>
        <w:ind w:left="1980"/>
        <w:rPr>
          <w:sz w:val="20"/>
        </w:rPr>
      </w:pPr>
      <w:r w:rsidRPr="0025007A">
        <w:rPr>
          <w:sz w:val="20"/>
        </w:rPr>
        <w:t>0221  =  4-digit number assigned by state database.</w:t>
      </w:r>
    </w:p>
    <w:p w14:paraId="47E6C69A" w14:textId="77777777" w:rsidR="005B09C0" w:rsidRPr="0025007A" w:rsidRDefault="005B09C0" w:rsidP="001227F7">
      <w:pPr>
        <w:spacing w:after="120"/>
        <w:rPr>
          <w:sz w:val="20"/>
        </w:rPr>
      </w:pPr>
      <w:r w:rsidRPr="0025007A">
        <w:rPr>
          <w:sz w:val="20"/>
          <w:u w:val="single"/>
        </w:rPr>
        <w:t>Permit Numbers</w:t>
      </w:r>
      <w:r w:rsidRPr="0025007A">
        <w:rPr>
          <w:sz w:val="20"/>
        </w:rPr>
        <w:t>:</w:t>
      </w:r>
    </w:p>
    <w:p w14:paraId="7B5DDB1B"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14:paraId="5AABA0DB" w14:textId="77777777" w:rsidR="005B09C0" w:rsidRPr="0025007A" w:rsidRDefault="005B09C0" w:rsidP="0025007A">
      <w:pPr>
        <w:spacing w:after="120"/>
        <w:ind w:left="1440"/>
        <w:rPr>
          <w:sz w:val="20"/>
        </w:rPr>
      </w:pPr>
      <w:r w:rsidRPr="0025007A">
        <w:rPr>
          <w:sz w:val="20"/>
        </w:rPr>
        <w:t>1050221-001-AC</w:t>
      </w:r>
    </w:p>
    <w:p w14:paraId="0546C9C1" w14:textId="77777777" w:rsidR="005B09C0" w:rsidRPr="0025007A" w:rsidRDefault="005B09C0" w:rsidP="001227F7">
      <w:pPr>
        <w:ind w:left="990"/>
        <w:rPr>
          <w:sz w:val="20"/>
        </w:rPr>
      </w:pPr>
      <w:r w:rsidRPr="0025007A">
        <w:rPr>
          <w:sz w:val="20"/>
        </w:rPr>
        <w:t>Where:</w:t>
      </w:r>
    </w:p>
    <w:p w14:paraId="07B69C93" w14:textId="77777777"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bookmarkStart w:id="4" w:name="_GoBack"/>
      <w:bookmarkEnd w:id="4"/>
    </w:p>
    <w:p w14:paraId="03A1745F" w14:textId="77777777"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14:paraId="63FA0021" w14:textId="77777777"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14:paraId="08E3E4DB" w14:textId="77777777"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14:paraId="29CF6A7F" w14:textId="77777777"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14:paraId="153541D0"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14:paraId="372A7A77" w14:textId="77777777" w:rsidR="005B09C0" w:rsidRPr="0025007A" w:rsidRDefault="005B09C0" w:rsidP="0025007A">
      <w:pPr>
        <w:ind w:left="1440"/>
        <w:rPr>
          <w:sz w:val="20"/>
        </w:rPr>
      </w:pPr>
      <w:r w:rsidRPr="0025007A">
        <w:rPr>
          <w:sz w:val="20"/>
        </w:rPr>
        <w:t>PA95-01</w:t>
      </w:r>
    </w:p>
    <w:p w14:paraId="73A90005" w14:textId="77777777" w:rsidR="005B09C0" w:rsidRPr="0025007A" w:rsidRDefault="005B09C0" w:rsidP="0025007A">
      <w:pPr>
        <w:spacing w:after="120"/>
        <w:ind w:left="1440"/>
        <w:rPr>
          <w:sz w:val="20"/>
        </w:rPr>
      </w:pPr>
      <w:r w:rsidRPr="0025007A">
        <w:rPr>
          <w:sz w:val="20"/>
        </w:rPr>
        <w:t>AC53-208321</w:t>
      </w:r>
    </w:p>
    <w:p w14:paraId="3572A306" w14:textId="77777777" w:rsidR="005B09C0" w:rsidRPr="0025007A" w:rsidRDefault="005B09C0" w:rsidP="001227F7">
      <w:pPr>
        <w:ind w:left="990"/>
        <w:rPr>
          <w:sz w:val="20"/>
        </w:rPr>
      </w:pPr>
      <w:r w:rsidRPr="0025007A">
        <w:rPr>
          <w:sz w:val="20"/>
        </w:rPr>
        <w:t>Where:</w:t>
      </w:r>
    </w:p>
    <w:p w14:paraId="09E4E38A" w14:textId="77777777"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14:paraId="2CF9EE1D" w14:textId="77777777"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14:paraId="0B30A53B" w14:textId="77777777"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14:paraId="643F81FA" w14:textId="77777777" w:rsidR="00980694" w:rsidRDefault="00980694" w:rsidP="004D4A29">
      <w:pPr>
        <w:rPr>
          <w:sz w:val="20"/>
        </w:rPr>
      </w:pPr>
    </w:p>
    <w:p w14:paraId="736A40D7" w14:textId="1FC6C4A3" w:rsidR="004D4A29" w:rsidRDefault="003A78C2" w:rsidP="004D4A29">
      <w:pPr>
        <w:tabs>
          <w:tab w:val="left" w:pos="9540"/>
        </w:tabs>
        <w:spacing w:after="120"/>
        <w:rPr>
          <w:b/>
          <w:sz w:val="20"/>
        </w:rPr>
      </w:pPr>
      <w:hyperlink w:anchor="TOC" w:history="1">
        <w:r w:rsidR="004D4A29" w:rsidRPr="00692996">
          <w:rPr>
            <w:rStyle w:val="Hyperlink"/>
            <w:sz w:val="20"/>
          </w:rPr>
          <w:t>Table of Conten</w:t>
        </w:r>
        <w:r w:rsidR="003A6474">
          <w:rPr>
            <w:rStyle w:val="Hyperlink"/>
            <w:sz w:val="20"/>
          </w:rPr>
          <w:t>ts</w:t>
        </w:r>
      </w:hyperlink>
    </w:p>
    <w:p w14:paraId="4E465CF5" w14:textId="77777777" w:rsidR="004D4A29" w:rsidRDefault="004D4A29" w:rsidP="004D4A29">
      <w:pPr>
        <w:rPr>
          <w:sz w:val="20"/>
        </w:rPr>
      </w:pPr>
    </w:p>
    <w:p w14:paraId="7C690FB9" w14:textId="77777777" w:rsidR="004D4A29" w:rsidRPr="0025007A" w:rsidRDefault="004D4A29" w:rsidP="004D4A29">
      <w:pPr>
        <w:rPr>
          <w:sz w:val="20"/>
        </w:rPr>
      </w:pPr>
    </w:p>
    <w:p w14:paraId="658D1B8C" w14:textId="77777777" w:rsidR="007C31C6" w:rsidRPr="0025007A" w:rsidRDefault="007C31C6" w:rsidP="00980694">
      <w:pPr>
        <w:rPr>
          <w:sz w:val="20"/>
        </w:rPr>
        <w:sectPr w:rsidR="007C31C6" w:rsidRPr="0025007A" w:rsidSect="00980694">
          <w:headerReference w:type="even" r:id="rId20"/>
          <w:headerReference w:type="default" r:id="rId21"/>
          <w:footerReference w:type="default" r:id="rId22"/>
          <w:headerReference w:type="first" r:id="rId23"/>
          <w:pgSz w:w="12240" w:h="15840" w:code="1"/>
          <w:pgMar w:top="1440" w:right="1080" w:bottom="1440" w:left="1080" w:header="720" w:footer="576" w:gutter="0"/>
          <w:paperSrc w:first="264" w:other="264"/>
          <w:cols w:space="720"/>
          <w:docGrid w:linePitch="299"/>
        </w:sectPr>
      </w:pPr>
    </w:p>
    <w:p w14:paraId="7166C710" w14:textId="77777777" w:rsidR="006E23AA" w:rsidRDefault="006E23AA" w:rsidP="0025007A">
      <w:pPr>
        <w:tabs>
          <w:tab w:val="left" w:pos="360"/>
          <w:tab w:val="left" w:pos="720"/>
          <w:tab w:val="left" w:pos="1080"/>
          <w:tab w:val="left" w:pos="1440"/>
          <w:tab w:val="left" w:pos="1800"/>
          <w:tab w:val="left" w:pos="2160"/>
        </w:tabs>
        <w:spacing w:after="120"/>
        <w:rPr>
          <w:sz w:val="20"/>
        </w:rPr>
      </w:pPr>
    </w:p>
    <w:p w14:paraId="0EEF9EA9" w14:textId="77777777" w:rsidR="006167E2" w:rsidRPr="0025007A" w:rsidRDefault="006167E2" w:rsidP="0025007A">
      <w:pPr>
        <w:tabs>
          <w:tab w:val="left" w:pos="360"/>
          <w:tab w:val="left" w:pos="720"/>
          <w:tab w:val="left" w:pos="1080"/>
          <w:tab w:val="left" w:pos="1440"/>
          <w:tab w:val="left" w:pos="1800"/>
          <w:tab w:val="left" w:pos="2160"/>
        </w:tabs>
        <w:spacing w:after="120"/>
        <w:rPr>
          <w:sz w:val="20"/>
        </w:rPr>
      </w:pPr>
      <w:bookmarkStart w:id="5" w:name="I"/>
      <w:r w:rsidRPr="0025007A">
        <w:rPr>
          <w:sz w:val="20"/>
        </w:rPr>
        <w:t>The</w:t>
      </w:r>
      <w:bookmarkEnd w:id="5"/>
      <w:r w:rsidRPr="0025007A">
        <w:rPr>
          <w:sz w:val="20"/>
        </w:rPr>
        <w:t xml:space="preserv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19A677F6" w14:textId="77777777"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14:paraId="2254E58C" w14:textId="77777777" w:rsidR="00F61F2C" w:rsidRPr="0025007A" w:rsidRDefault="00F61F2C" w:rsidP="0025007A">
      <w:pPr>
        <w:spacing w:after="120"/>
        <w:rPr>
          <w:sz w:val="20"/>
        </w:rPr>
      </w:pPr>
      <w:r w:rsidRPr="0025007A">
        <w:rPr>
          <w:sz w:val="20"/>
          <w:u w:val="single"/>
        </w:rPr>
        <w:t>Brief Description of Emissions Units and/or Activities</w:t>
      </w:r>
    </w:p>
    <w:p w14:paraId="2DF6E2C9" w14:textId="77777777" w:rsidR="00012274" w:rsidRPr="00012274" w:rsidRDefault="00012274" w:rsidP="00012274">
      <w:pPr>
        <w:numPr>
          <w:ilvl w:val="0"/>
          <w:numId w:val="27"/>
        </w:numPr>
        <w:rPr>
          <w:sz w:val="20"/>
        </w:rPr>
      </w:pPr>
      <w:r w:rsidRPr="00012274">
        <w:rPr>
          <w:sz w:val="20"/>
        </w:rPr>
        <w:t>Facility-wide particulate matter fugitive emissions from miscellaneous activities, such as truck operations throughout the facility, wind erosion, etc.</w:t>
      </w:r>
    </w:p>
    <w:p w14:paraId="7366F1F6" w14:textId="77777777" w:rsidR="00012274" w:rsidRPr="00012274" w:rsidRDefault="00012274" w:rsidP="00012274">
      <w:pPr>
        <w:numPr>
          <w:ilvl w:val="0"/>
          <w:numId w:val="27"/>
        </w:numPr>
        <w:rPr>
          <w:sz w:val="20"/>
        </w:rPr>
      </w:pPr>
      <w:r w:rsidRPr="00012274">
        <w:rPr>
          <w:sz w:val="20"/>
        </w:rPr>
        <w:t>Diesel fuel tanks</w:t>
      </w:r>
    </w:p>
    <w:p w14:paraId="4F5D6C5E" w14:textId="77777777" w:rsidR="00012274" w:rsidRPr="00012274" w:rsidRDefault="00012274" w:rsidP="00012274">
      <w:pPr>
        <w:numPr>
          <w:ilvl w:val="0"/>
          <w:numId w:val="27"/>
        </w:numPr>
        <w:rPr>
          <w:sz w:val="20"/>
        </w:rPr>
      </w:pPr>
      <w:r w:rsidRPr="00012274">
        <w:rPr>
          <w:sz w:val="20"/>
        </w:rPr>
        <w:t>Gypsum Storage Operations</w:t>
      </w:r>
    </w:p>
    <w:p w14:paraId="4E1331AE" w14:textId="77777777" w:rsidR="00012274" w:rsidRPr="00012274" w:rsidRDefault="00012274" w:rsidP="00012274">
      <w:pPr>
        <w:numPr>
          <w:ilvl w:val="0"/>
          <w:numId w:val="27"/>
        </w:numPr>
        <w:rPr>
          <w:sz w:val="20"/>
        </w:rPr>
      </w:pPr>
      <w:r w:rsidRPr="00012274">
        <w:rPr>
          <w:sz w:val="20"/>
        </w:rPr>
        <w:t>Gypsum Handling Operations</w:t>
      </w:r>
    </w:p>
    <w:p w14:paraId="5165D0C1" w14:textId="77777777" w:rsidR="00012274" w:rsidRPr="00012274" w:rsidRDefault="00012274" w:rsidP="00012274">
      <w:pPr>
        <w:numPr>
          <w:ilvl w:val="0"/>
          <w:numId w:val="27"/>
        </w:numPr>
        <w:rPr>
          <w:sz w:val="20"/>
        </w:rPr>
      </w:pPr>
      <w:r w:rsidRPr="00012274">
        <w:rPr>
          <w:sz w:val="20"/>
        </w:rPr>
        <w:t>One Portable High Vacuum Cleaning System</w:t>
      </w:r>
    </w:p>
    <w:p w14:paraId="4A064F35" w14:textId="77777777" w:rsidR="00012274" w:rsidRPr="00012274" w:rsidRDefault="00012274" w:rsidP="00012274">
      <w:pPr>
        <w:numPr>
          <w:ilvl w:val="0"/>
          <w:numId w:val="27"/>
        </w:numPr>
        <w:rPr>
          <w:sz w:val="20"/>
        </w:rPr>
      </w:pPr>
      <w:r w:rsidRPr="00012274">
        <w:rPr>
          <w:sz w:val="20"/>
        </w:rPr>
        <w:t xml:space="preserve">Six Paper Heaters </w:t>
      </w:r>
    </w:p>
    <w:p w14:paraId="6F198EF3" w14:textId="77777777" w:rsidR="00012274" w:rsidRPr="00012274" w:rsidRDefault="00012274" w:rsidP="00012274">
      <w:pPr>
        <w:numPr>
          <w:ilvl w:val="0"/>
          <w:numId w:val="27"/>
        </w:numPr>
        <w:rPr>
          <w:sz w:val="20"/>
        </w:rPr>
      </w:pPr>
      <w:r w:rsidRPr="00012274">
        <w:rPr>
          <w:sz w:val="20"/>
        </w:rPr>
        <w:t>General VOC usage for maintenance</w:t>
      </w:r>
    </w:p>
    <w:p w14:paraId="428DF34B" w14:textId="77777777" w:rsidR="00012274" w:rsidRPr="00012274" w:rsidRDefault="00012274" w:rsidP="00012274">
      <w:pPr>
        <w:numPr>
          <w:ilvl w:val="0"/>
          <w:numId w:val="27"/>
        </w:numPr>
        <w:rPr>
          <w:sz w:val="20"/>
        </w:rPr>
      </w:pPr>
      <w:r w:rsidRPr="00012274">
        <w:rPr>
          <w:sz w:val="20"/>
        </w:rPr>
        <w:t>Non-road diesel engines</w:t>
      </w:r>
    </w:p>
    <w:p w14:paraId="5ABB5731" w14:textId="77777777" w:rsidR="00012274" w:rsidRPr="00012274" w:rsidRDefault="00012274" w:rsidP="00012274">
      <w:pPr>
        <w:numPr>
          <w:ilvl w:val="0"/>
          <w:numId w:val="27"/>
        </w:numPr>
        <w:rPr>
          <w:sz w:val="20"/>
        </w:rPr>
      </w:pPr>
      <w:r w:rsidRPr="00012274">
        <w:rPr>
          <w:sz w:val="20"/>
        </w:rPr>
        <w:t>Portable welding</w:t>
      </w:r>
    </w:p>
    <w:p w14:paraId="600CCF8F" w14:textId="77777777" w:rsidR="00012274" w:rsidRPr="00012274" w:rsidRDefault="00012274" w:rsidP="00012274">
      <w:pPr>
        <w:numPr>
          <w:ilvl w:val="0"/>
          <w:numId w:val="27"/>
        </w:numPr>
        <w:rPr>
          <w:sz w:val="20"/>
        </w:rPr>
      </w:pPr>
      <w:r w:rsidRPr="00012274">
        <w:rPr>
          <w:sz w:val="20"/>
        </w:rPr>
        <w:t>Process laboratory</w:t>
      </w:r>
    </w:p>
    <w:p w14:paraId="66839C34" w14:textId="77777777" w:rsidR="00012274" w:rsidRPr="00012274" w:rsidRDefault="00012274" w:rsidP="00012274">
      <w:pPr>
        <w:numPr>
          <w:ilvl w:val="0"/>
          <w:numId w:val="27"/>
        </w:numPr>
        <w:rPr>
          <w:sz w:val="20"/>
        </w:rPr>
      </w:pPr>
      <w:r w:rsidRPr="00012274">
        <w:rPr>
          <w:sz w:val="20"/>
        </w:rPr>
        <w:t>Janitorial activities</w:t>
      </w:r>
    </w:p>
    <w:p w14:paraId="620C6F60" w14:textId="77777777" w:rsidR="00012274" w:rsidRPr="00012274" w:rsidRDefault="00012274" w:rsidP="00012274">
      <w:pPr>
        <w:numPr>
          <w:ilvl w:val="0"/>
          <w:numId w:val="27"/>
        </w:numPr>
        <w:rPr>
          <w:sz w:val="20"/>
        </w:rPr>
      </w:pPr>
      <w:r w:rsidRPr="00012274">
        <w:rPr>
          <w:sz w:val="20"/>
        </w:rPr>
        <w:t>Portable toilet facilities</w:t>
      </w:r>
    </w:p>
    <w:p w14:paraId="121992B7" w14:textId="77777777" w:rsidR="00012274" w:rsidRPr="00012274" w:rsidRDefault="00012274" w:rsidP="00012274">
      <w:pPr>
        <w:numPr>
          <w:ilvl w:val="0"/>
          <w:numId w:val="27"/>
        </w:numPr>
        <w:rPr>
          <w:sz w:val="20"/>
        </w:rPr>
      </w:pPr>
      <w:r w:rsidRPr="00012274">
        <w:rPr>
          <w:sz w:val="20"/>
        </w:rPr>
        <w:t xml:space="preserve">Administrative support functions including printing and document preparation </w:t>
      </w:r>
    </w:p>
    <w:p w14:paraId="7A1E2BFA" w14:textId="77777777" w:rsidR="00012274" w:rsidRPr="00012274" w:rsidRDefault="00012274" w:rsidP="00012274">
      <w:pPr>
        <w:numPr>
          <w:ilvl w:val="0"/>
          <w:numId w:val="27"/>
        </w:numPr>
        <w:rPr>
          <w:sz w:val="20"/>
        </w:rPr>
      </w:pPr>
      <w:r w:rsidRPr="00012274">
        <w:rPr>
          <w:sz w:val="20"/>
        </w:rPr>
        <w:t>Vermiculate Bin</w:t>
      </w:r>
    </w:p>
    <w:p w14:paraId="728A0A2E" w14:textId="77777777" w:rsidR="00012274" w:rsidRPr="00012274" w:rsidRDefault="00012274" w:rsidP="00012274">
      <w:pPr>
        <w:numPr>
          <w:ilvl w:val="0"/>
          <w:numId w:val="27"/>
        </w:numPr>
        <w:rPr>
          <w:sz w:val="20"/>
        </w:rPr>
      </w:pPr>
      <w:r w:rsidRPr="00012274">
        <w:rPr>
          <w:sz w:val="20"/>
        </w:rPr>
        <w:t>Inkjet Printer</w:t>
      </w:r>
    </w:p>
    <w:p w14:paraId="34B58A5C" w14:textId="77777777" w:rsidR="004D4A29" w:rsidRDefault="004D4A29"/>
    <w:p w14:paraId="3389CACF" w14:textId="6D52C613" w:rsidR="004D4A29" w:rsidRDefault="003A78C2" w:rsidP="004D4A29">
      <w:pPr>
        <w:tabs>
          <w:tab w:val="left" w:pos="9540"/>
        </w:tabs>
        <w:spacing w:after="120"/>
        <w:rPr>
          <w:b/>
          <w:sz w:val="20"/>
        </w:rPr>
      </w:pPr>
      <w:hyperlink w:anchor="TOC" w:history="1">
        <w:r w:rsidR="004D4A29" w:rsidRPr="00692996">
          <w:rPr>
            <w:rStyle w:val="Hyperlink"/>
            <w:sz w:val="20"/>
          </w:rPr>
          <w:t>Table of Conten</w:t>
        </w:r>
        <w:r w:rsidR="00BD6291">
          <w:rPr>
            <w:rStyle w:val="Hyperlink"/>
            <w:sz w:val="20"/>
          </w:rPr>
          <w:t>ts</w:t>
        </w:r>
      </w:hyperlink>
    </w:p>
    <w:p w14:paraId="48362371" w14:textId="77777777" w:rsidR="004D4A29" w:rsidRDefault="004D4A29"/>
    <w:p w14:paraId="5FFA8163" w14:textId="77777777" w:rsidR="004D4A29" w:rsidRDefault="004D4A29"/>
    <w:p w14:paraId="28429CEA" w14:textId="77777777" w:rsidR="004D4A29" w:rsidRDefault="004D4A29"/>
    <w:p w14:paraId="1E8A90B5" w14:textId="77777777" w:rsidR="00EF6FA4" w:rsidRDefault="00EF6FA4">
      <w:pPr>
        <w:sectPr w:rsidR="00EF6FA4" w:rsidSect="001B3C12">
          <w:headerReference w:type="even" r:id="rId24"/>
          <w:headerReference w:type="default" r:id="rId25"/>
          <w:footerReference w:type="default" r:id="rId26"/>
          <w:headerReference w:type="first" r:id="rId27"/>
          <w:pgSz w:w="12240" w:h="15840" w:code="1"/>
          <w:pgMar w:top="1440" w:right="1080" w:bottom="1440" w:left="1080" w:header="720" w:footer="576" w:gutter="0"/>
          <w:paperSrc w:first="264" w:other="264"/>
          <w:pgNumType w:start="1"/>
          <w:cols w:space="720"/>
          <w:docGrid w:linePitch="299"/>
        </w:sectPr>
      </w:pPr>
    </w:p>
    <w:p w14:paraId="44DE1F1C" w14:textId="77777777" w:rsidR="004D4A29" w:rsidRDefault="004D4A29"/>
    <w:p w14:paraId="5C3FFCF3" w14:textId="77777777" w:rsidR="00AE5337" w:rsidRPr="00306704" w:rsidRDefault="00AE5337" w:rsidP="00AE5337">
      <w:pPr>
        <w:pStyle w:val="Heading3"/>
        <w:spacing w:before="0"/>
        <w:rPr>
          <w:rFonts w:ascii="Times New Roman" w:hAnsi="Times New Roman" w:cs="Times New Roman"/>
          <w:color w:val="575757"/>
          <w:spacing w:val="30"/>
          <w:sz w:val="20"/>
          <w:szCs w:val="20"/>
        </w:rPr>
      </w:pPr>
      <w:r w:rsidRPr="00306704">
        <w:rPr>
          <w:rFonts w:ascii="Times New Roman" w:hAnsi="Times New Roman" w:cs="Times New Roman"/>
          <w:color w:val="575757"/>
          <w:spacing w:val="30"/>
          <w:sz w:val="20"/>
          <w:szCs w:val="20"/>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AE5337" w:rsidRPr="00306704" w14:paraId="7FDB6C94" w14:textId="77777777">
        <w:trPr>
          <w:tblCellSpacing w:w="15" w:type="dxa"/>
          <w:jc w:val="center"/>
        </w:trPr>
        <w:tc>
          <w:tcPr>
            <w:tcW w:w="0" w:type="auto"/>
            <w:hideMark/>
          </w:tcPr>
          <w:p w14:paraId="1DD7EE3D" w14:textId="77777777" w:rsidR="00AE5337" w:rsidRPr="00306704" w:rsidRDefault="00AE5337">
            <w:pPr>
              <w:pStyle w:val="updated"/>
              <w:rPr>
                <w:rFonts w:ascii="Times New Roman" w:hAnsi="Times New Roman" w:cs="Times New Roman"/>
                <w:sz w:val="20"/>
                <w:szCs w:val="20"/>
              </w:rPr>
            </w:pPr>
            <w:r w:rsidRPr="00306704">
              <w:rPr>
                <w:rFonts w:ascii="Times New Roman" w:hAnsi="Times New Roman" w:cs="Times New Roman"/>
                <w:sz w:val="20"/>
                <w:szCs w:val="20"/>
              </w:rPr>
              <w:t>e-CFR data is current as of November 13, 2018</w:t>
            </w:r>
          </w:p>
        </w:tc>
      </w:tr>
    </w:tbl>
    <w:p w14:paraId="1FE1627A" w14:textId="77777777" w:rsidR="00AE5337" w:rsidRDefault="00AE5337" w:rsidP="00AE5337">
      <w:pPr>
        <w:jc w:val="center"/>
        <w:rPr>
          <w:rFonts w:ascii="Arial" w:hAnsi="Arial" w:cs="Arial"/>
          <w:vanish/>
          <w:sz w:val="21"/>
          <w:szCs w:val="21"/>
        </w:rPr>
      </w:pPr>
    </w:p>
    <w:p w14:paraId="281BE453" w14:textId="3A9EA57C" w:rsidR="00AE5337" w:rsidRPr="00AE5337" w:rsidRDefault="00AE5337" w:rsidP="00AE5337">
      <w:pPr>
        <w:pStyle w:val="fp"/>
        <w:spacing w:before="120" w:after="120" w:afterAutospacing="0"/>
        <w:rPr>
          <w:sz w:val="20"/>
          <w:szCs w:val="20"/>
        </w:rPr>
      </w:pPr>
      <w:r w:rsidRPr="00AE5337">
        <w:rPr>
          <w:sz w:val="20"/>
          <w:szCs w:val="20"/>
        </w:rPr>
        <w:t xml:space="preserve">Title 40: Protection of Environment </w:t>
      </w:r>
      <w:r w:rsidRPr="00AE5337">
        <w:rPr>
          <w:sz w:val="20"/>
          <w:szCs w:val="20"/>
        </w:rPr>
        <w:br/>
        <w:t>PART 63—NATIONAL EMISSION STANDARDS FOR HAZARDOUS AIR POLLUTANTS FOR SOURCE CATEGORIES</w:t>
      </w:r>
    </w:p>
    <w:p w14:paraId="511314ED" w14:textId="77777777" w:rsidR="00AE5337" w:rsidRPr="00AE5337" w:rsidRDefault="003A78C2" w:rsidP="00AE5337">
      <w:pPr>
        <w:spacing w:before="120" w:after="120"/>
        <w:rPr>
          <w:sz w:val="20"/>
        </w:rPr>
      </w:pPr>
      <w:r>
        <w:rPr>
          <w:sz w:val="20"/>
        </w:rPr>
        <w:pict w14:anchorId="2AB4C407">
          <v:rect id="_x0000_i1025" style="width:0;height:1.5pt" o:hrstd="t" o:hr="t" fillcolor="#a0a0a0" stroked="f"/>
        </w:pict>
      </w:r>
    </w:p>
    <w:p w14:paraId="64169A98" w14:textId="77777777" w:rsidR="00AE5337" w:rsidRPr="00AE5337" w:rsidRDefault="00AE5337" w:rsidP="00AE5337">
      <w:pPr>
        <w:pStyle w:val="Heading2"/>
        <w:spacing w:before="120" w:after="120"/>
        <w:rPr>
          <w:rFonts w:ascii="Times New Roman" w:hAnsi="Times New Roman" w:cs="Times New Roman"/>
          <w:color w:val="auto"/>
          <w:sz w:val="20"/>
          <w:szCs w:val="20"/>
        </w:rPr>
      </w:pPr>
      <w:bookmarkStart w:id="6" w:name="NESHAPsubpartA"/>
      <w:bookmarkEnd w:id="6"/>
      <w:r w:rsidRPr="00AE5337">
        <w:rPr>
          <w:rFonts w:ascii="Times New Roman" w:hAnsi="Times New Roman" w:cs="Times New Roman"/>
          <w:color w:val="auto"/>
          <w:sz w:val="20"/>
          <w:szCs w:val="20"/>
        </w:rPr>
        <w:t>Subpart A—General Provisions</w:t>
      </w:r>
    </w:p>
    <w:p w14:paraId="52359288" w14:textId="77777777" w:rsidR="00AE5337" w:rsidRPr="00AE5337" w:rsidRDefault="003A78C2" w:rsidP="00AE5337">
      <w:pPr>
        <w:spacing w:before="120" w:after="120"/>
        <w:rPr>
          <w:sz w:val="20"/>
        </w:rPr>
      </w:pPr>
      <w:r>
        <w:rPr>
          <w:sz w:val="20"/>
        </w:rPr>
        <w:pict w14:anchorId="73D11163">
          <v:rect id="_x0000_i1026" style="width:0;height:1.5pt" o:hrstd="t" o:hr="t" fillcolor="#a0a0a0" stroked="f"/>
        </w:pict>
      </w:r>
    </w:p>
    <w:p w14:paraId="05966099" w14:textId="77777777" w:rsidR="00AE5337" w:rsidRPr="00AE5337" w:rsidRDefault="00AE5337" w:rsidP="00AE5337">
      <w:pPr>
        <w:rPr>
          <w:sz w:val="20"/>
        </w:rPr>
      </w:pPr>
      <w:r w:rsidRPr="00AE5337">
        <w:rPr>
          <w:b/>
          <w:bCs/>
          <w:sz w:val="20"/>
        </w:rPr>
        <w:t>Contents</w:t>
      </w:r>
      <w:r w:rsidRPr="00AE5337">
        <w:rPr>
          <w:sz w:val="20"/>
        </w:rPr>
        <w:br/>
        <w:t>§63.1   Applicability.</w:t>
      </w:r>
    </w:p>
    <w:p w14:paraId="75048F97" w14:textId="77777777" w:rsidR="00AE5337" w:rsidRPr="00AE5337" w:rsidRDefault="00AE5337" w:rsidP="00AE5337">
      <w:pPr>
        <w:rPr>
          <w:sz w:val="20"/>
        </w:rPr>
      </w:pPr>
      <w:r w:rsidRPr="00AE5337">
        <w:rPr>
          <w:sz w:val="20"/>
        </w:rPr>
        <w:t>§63.2   Definitions.</w:t>
      </w:r>
    </w:p>
    <w:p w14:paraId="4B059508" w14:textId="77777777" w:rsidR="00AE5337" w:rsidRPr="00AE5337" w:rsidRDefault="00AE5337" w:rsidP="00AE5337">
      <w:pPr>
        <w:rPr>
          <w:sz w:val="20"/>
        </w:rPr>
      </w:pPr>
      <w:r w:rsidRPr="00AE5337">
        <w:rPr>
          <w:sz w:val="20"/>
        </w:rPr>
        <w:t>§63.3   Units and abbreviations.</w:t>
      </w:r>
    </w:p>
    <w:p w14:paraId="30333371" w14:textId="77777777" w:rsidR="00AE5337" w:rsidRPr="00AE5337" w:rsidRDefault="00AE5337" w:rsidP="00AE5337">
      <w:pPr>
        <w:rPr>
          <w:sz w:val="20"/>
        </w:rPr>
      </w:pPr>
      <w:r w:rsidRPr="00AE5337">
        <w:rPr>
          <w:sz w:val="20"/>
        </w:rPr>
        <w:t>§63.4   Prohibited activities and circumvention.</w:t>
      </w:r>
    </w:p>
    <w:p w14:paraId="3749403B" w14:textId="77777777" w:rsidR="00AE5337" w:rsidRPr="00AE5337" w:rsidRDefault="00AE5337" w:rsidP="00AE5337">
      <w:pPr>
        <w:rPr>
          <w:sz w:val="20"/>
        </w:rPr>
      </w:pPr>
      <w:r w:rsidRPr="00AE5337">
        <w:rPr>
          <w:sz w:val="20"/>
        </w:rPr>
        <w:t>§63.5   Preconstruction review and notification requirements.</w:t>
      </w:r>
    </w:p>
    <w:p w14:paraId="1031EA88" w14:textId="77777777" w:rsidR="00AE5337" w:rsidRPr="00AE5337" w:rsidRDefault="00AE5337" w:rsidP="00AE5337">
      <w:pPr>
        <w:rPr>
          <w:sz w:val="20"/>
        </w:rPr>
      </w:pPr>
      <w:r w:rsidRPr="00AE5337">
        <w:rPr>
          <w:sz w:val="20"/>
        </w:rPr>
        <w:t>§63.6   Compliance with standards and maintenance requirements.</w:t>
      </w:r>
    </w:p>
    <w:p w14:paraId="65FF27BD" w14:textId="77777777" w:rsidR="00AE5337" w:rsidRPr="00AE5337" w:rsidRDefault="00AE5337" w:rsidP="00AE5337">
      <w:pPr>
        <w:rPr>
          <w:sz w:val="20"/>
        </w:rPr>
      </w:pPr>
      <w:r w:rsidRPr="00AE5337">
        <w:rPr>
          <w:sz w:val="20"/>
        </w:rPr>
        <w:t>§63.7   Performance testing requirements.</w:t>
      </w:r>
    </w:p>
    <w:p w14:paraId="08A470AE" w14:textId="77777777" w:rsidR="00AE5337" w:rsidRPr="00AE5337" w:rsidRDefault="00AE5337" w:rsidP="00AE5337">
      <w:pPr>
        <w:rPr>
          <w:sz w:val="20"/>
        </w:rPr>
      </w:pPr>
      <w:r w:rsidRPr="00AE5337">
        <w:rPr>
          <w:sz w:val="20"/>
        </w:rPr>
        <w:t>§63.8   Monitoring requirements.</w:t>
      </w:r>
    </w:p>
    <w:p w14:paraId="27836FB8" w14:textId="77777777" w:rsidR="00AE5337" w:rsidRPr="00AE5337" w:rsidRDefault="00AE5337" w:rsidP="00AE5337">
      <w:pPr>
        <w:rPr>
          <w:sz w:val="20"/>
        </w:rPr>
      </w:pPr>
      <w:r w:rsidRPr="00AE5337">
        <w:rPr>
          <w:sz w:val="20"/>
        </w:rPr>
        <w:t>§63.9   Notification requirements.</w:t>
      </w:r>
    </w:p>
    <w:p w14:paraId="7861BBA2" w14:textId="77777777" w:rsidR="00AE5337" w:rsidRPr="00AE5337" w:rsidRDefault="00AE5337" w:rsidP="00AE5337">
      <w:pPr>
        <w:rPr>
          <w:sz w:val="20"/>
        </w:rPr>
      </w:pPr>
      <w:r w:rsidRPr="00AE5337">
        <w:rPr>
          <w:sz w:val="20"/>
        </w:rPr>
        <w:t>§63.10   Recordkeeping and reporting requirements.</w:t>
      </w:r>
    </w:p>
    <w:p w14:paraId="5868353A" w14:textId="77777777" w:rsidR="00AE5337" w:rsidRPr="00AE5337" w:rsidRDefault="00AE5337" w:rsidP="00AE5337">
      <w:pPr>
        <w:rPr>
          <w:sz w:val="20"/>
        </w:rPr>
      </w:pPr>
      <w:r w:rsidRPr="00AE5337">
        <w:rPr>
          <w:sz w:val="20"/>
        </w:rPr>
        <w:t>§63.11   Control device and work practice requirements.</w:t>
      </w:r>
    </w:p>
    <w:p w14:paraId="30CEEA2E" w14:textId="77777777" w:rsidR="00AE5337" w:rsidRPr="00AE5337" w:rsidRDefault="00AE5337" w:rsidP="00AE5337">
      <w:pPr>
        <w:rPr>
          <w:sz w:val="20"/>
        </w:rPr>
      </w:pPr>
      <w:r w:rsidRPr="00AE5337">
        <w:rPr>
          <w:sz w:val="20"/>
        </w:rPr>
        <w:t>§63.12   State authority and delegations.</w:t>
      </w:r>
    </w:p>
    <w:p w14:paraId="0CFAC712" w14:textId="77777777" w:rsidR="00AE5337" w:rsidRPr="00AE5337" w:rsidRDefault="00AE5337" w:rsidP="00AE5337">
      <w:pPr>
        <w:rPr>
          <w:sz w:val="20"/>
        </w:rPr>
      </w:pPr>
      <w:r w:rsidRPr="00AE5337">
        <w:rPr>
          <w:sz w:val="20"/>
        </w:rPr>
        <w:t>§63.13   Addresses of State air pollution control agencies and EPA Regional Offices.</w:t>
      </w:r>
    </w:p>
    <w:p w14:paraId="0BB3C7A6" w14:textId="77777777" w:rsidR="00AE5337" w:rsidRPr="00AE5337" w:rsidRDefault="00AE5337" w:rsidP="00AE5337">
      <w:pPr>
        <w:rPr>
          <w:sz w:val="20"/>
        </w:rPr>
      </w:pPr>
      <w:r w:rsidRPr="00AE5337">
        <w:rPr>
          <w:sz w:val="20"/>
        </w:rPr>
        <w:t>§63.14   Incorporations by reference.</w:t>
      </w:r>
    </w:p>
    <w:p w14:paraId="0AFED112" w14:textId="77777777" w:rsidR="00AE5337" w:rsidRPr="00AE5337" w:rsidRDefault="00AE5337" w:rsidP="00AE5337">
      <w:pPr>
        <w:rPr>
          <w:sz w:val="20"/>
        </w:rPr>
      </w:pPr>
      <w:r w:rsidRPr="00AE5337">
        <w:rPr>
          <w:sz w:val="20"/>
        </w:rPr>
        <w:t>§63.15   Availability of information and confidentiality.</w:t>
      </w:r>
    </w:p>
    <w:p w14:paraId="6CA767FE" w14:textId="77777777" w:rsidR="00AE5337" w:rsidRPr="00AE5337" w:rsidRDefault="00AE5337" w:rsidP="00AE5337">
      <w:pPr>
        <w:rPr>
          <w:sz w:val="20"/>
        </w:rPr>
      </w:pPr>
      <w:r w:rsidRPr="00AE5337">
        <w:rPr>
          <w:sz w:val="20"/>
        </w:rPr>
        <w:t>§63.16   Performance Track Provisions.</w:t>
      </w:r>
    </w:p>
    <w:p w14:paraId="6C435906" w14:textId="6D4D6DE9" w:rsidR="00AE5337" w:rsidRPr="00AE5337" w:rsidRDefault="00AE5337" w:rsidP="00AE5337">
      <w:pPr>
        <w:rPr>
          <w:sz w:val="20"/>
        </w:rPr>
      </w:pPr>
      <w:r w:rsidRPr="00AE5337">
        <w:rPr>
          <w:sz w:val="20"/>
        </w:rPr>
        <w:t>Table 1 to Subpart A of Part 63—Detection Sensitivity Levels (grams per hour)</w:t>
      </w:r>
    </w:p>
    <w:p w14:paraId="6EBB316A" w14:textId="77777777" w:rsidR="00AE5337" w:rsidRPr="00AE5337" w:rsidRDefault="003A78C2" w:rsidP="00AE5337">
      <w:pPr>
        <w:spacing w:before="120" w:after="120"/>
        <w:rPr>
          <w:sz w:val="20"/>
        </w:rPr>
      </w:pPr>
      <w:r>
        <w:rPr>
          <w:sz w:val="20"/>
        </w:rPr>
        <w:pict w14:anchorId="369502CB">
          <v:rect id="_x0000_i1027" style="width:0;height:1.5pt" o:hrstd="t" o:hr="t" fillcolor="#a0a0a0" stroked="f"/>
        </w:pict>
      </w:r>
    </w:p>
    <w:p w14:paraId="1E63A1A0" w14:textId="77777777" w:rsidR="00AE5337" w:rsidRPr="00AE5337" w:rsidRDefault="00AE5337" w:rsidP="00AE5337">
      <w:pPr>
        <w:pStyle w:val="source"/>
        <w:spacing w:before="120" w:after="120" w:afterAutospacing="0"/>
        <w:rPr>
          <w:sz w:val="20"/>
          <w:szCs w:val="20"/>
        </w:rPr>
      </w:pPr>
      <w:r w:rsidRPr="00AE5337">
        <w:rPr>
          <w:smallCaps/>
          <w:sz w:val="20"/>
          <w:szCs w:val="20"/>
        </w:rPr>
        <w:t>Source:</w:t>
      </w:r>
      <w:r w:rsidRPr="00AE5337">
        <w:rPr>
          <w:sz w:val="20"/>
          <w:szCs w:val="20"/>
        </w:rPr>
        <w:t xml:space="preserve"> 59 FR 12430, Mar. 16, 1994, unless otherwise noted.</w:t>
      </w:r>
    </w:p>
    <w:p w14:paraId="75E9FD32" w14:textId="77777777" w:rsidR="00AE5337" w:rsidRPr="00AE5337" w:rsidRDefault="00AE5337" w:rsidP="00AE5337">
      <w:pPr>
        <w:pStyle w:val="Heading2"/>
        <w:spacing w:before="120" w:after="120"/>
        <w:rPr>
          <w:rFonts w:ascii="Times New Roman" w:hAnsi="Times New Roman" w:cs="Times New Roman"/>
          <w:b/>
          <w:color w:val="auto"/>
          <w:sz w:val="20"/>
          <w:szCs w:val="20"/>
        </w:rPr>
      </w:pPr>
      <w:bookmarkStart w:id="7" w:name="se40.11.63_11"/>
      <w:bookmarkEnd w:id="7"/>
      <w:r w:rsidRPr="00AE5337">
        <w:rPr>
          <w:rFonts w:ascii="Times New Roman" w:hAnsi="Times New Roman" w:cs="Times New Roman"/>
          <w:b/>
          <w:color w:val="auto"/>
          <w:sz w:val="20"/>
          <w:szCs w:val="20"/>
        </w:rPr>
        <w:t>§63.1   Applicability.</w:t>
      </w:r>
    </w:p>
    <w:p w14:paraId="2CA35E1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General.</w:t>
      </w:r>
      <w:r w:rsidRPr="00AE5337">
        <w:rPr>
          <w:sz w:val="20"/>
          <w:szCs w:val="20"/>
        </w:rPr>
        <w:t xml:space="preserve"> (1) Terms used throughout this part are defined in §63.2 or in the Clean Air Act (Act) as amended in 1990, except that individual subparts of this part may include specific definitions in addition to or that supersede definitions in §63.2. </w:t>
      </w:r>
    </w:p>
    <w:p w14:paraId="125CE2E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14:paraId="107AB11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14:paraId="4DE9412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(4)(i) Each relevant standard in this part 63 must identify explicitly whether each provision in this subpart A is or is not included in such relevant standard. </w:t>
      </w:r>
    </w:p>
    <w:p w14:paraId="087682E4"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14:paraId="45881E0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The General Provisions in this subpart A do not apply to regulations developed pursuant to section 112(r) of the amended Act, unless otherwise specified in those regulations. </w:t>
      </w:r>
    </w:p>
    <w:p w14:paraId="11F3B02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[Reserved] </w:t>
      </w:r>
    </w:p>
    <w:p w14:paraId="4CBAA7C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14:paraId="2FC4748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(7)-(9) [Reserved] </w:t>
      </w:r>
    </w:p>
    <w:p w14:paraId="1EB7786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 For the purposes of this part, time periods specified in days shall be measured in calendar days, even if the word “calendar” is absent, unless otherwise specified in an applicable requirement.</w:t>
      </w:r>
    </w:p>
    <w:p w14:paraId="7F939A1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14:paraId="5C8BD39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14:paraId="7B41940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Initial applicability determination for this part.</w:t>
      </w:r>
      <w:r w:rsidRPr="00AE5337">
        <w:rPr>
          <w:sz w:val="20"/>
          <w:szCs w:val="20"/>
        </w:rPr>
        <w:t xml:space="preserve"> (1) The provisions of this part apply to the owner or operator of any stationary source that—</w:t>
      </w:r>
    </w:p>
    <w:p w14:paraId="1DD8F5F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Emits or has the potential to emit any hazardous air pollutant listed in or pursuant to section 112(b) of the Act; and </w:t>
      </w:r>
    </w:p>
    <w:p w14:paraId="2761A0C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Is subject to any standard, limitation, prohibition, or other federally enforceable requirement established pursuant to this part. </w:t>
      </w:r>
    </w:p>
    <w:p w14:paraId="6762097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37133C1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14:paraId="77F5B20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w:t>
      </w:r>
      <w:r w:rsidRPr="00AE5337">
        <w:rPr>
          <w:i/>
          <w:iCs/>
          <w:sz w:val="20"/>
          <w:szCs w:val="20"/>
        </w:rPr>
        <w:t>Applicability of this part after a relevant standard has been set under this part.</w:t>
      </w:r>
      <w:r w:rsidRPr="00AE5337">
        <w:rPr>
          <w:sz w:val="20"/>
          <w:szCs w:val="20"/>
        </w:rPr>
        <w:t xml:space="preserve"> (1) If a relevant standard has been established under this part, the owner or operator of an affected source must comply with the provisions of that standard and of this subpart as provided in paragraph (a)(4) of this section. </w:t>
      </w:r>
    </w:p>
    <w:p w14:paraId="27BB5E5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14:paraId="5A1EA7B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States will have the option to exclude area sources affected by that standard from the requirement to obtain a title V permit (i.e., the standard will exempt the category of area sources altogether from the permitting requirement); </w:t>
      </w:r>
    </w:p>
    <w:p w14:paraId="6515D4B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States will have the option to defer permitting of area sources in that category until the Administrator takes rulemaking action to determine applicability of the permitting requirements; or </w:t>
      </w:r>
    </w:p>
    <w:p w14:paraId="118EBFF6"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(iii) If a standard fails to specify what the permitting requirements will be for area sources affected by such a standard, then area sources that are subject to the standard will be subject to the requirement to obtain a title V permit without any deferral.</w:t>
      </w:r>
    </w:p>
    <w:p w14:paraId="2C66F26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(3)-(4) [Reserved] </w:t>
      </w:r>
    </w:p>
    <w:p w14:paraId="046ED99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14:paraId="2B9E9D8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[Reserved] </w:t>
      </w:r>
    </w:p>
    <w:p w14:paraId="7F0ECAF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758D4E07"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67 FR 16595, Apr. 5, 2002]</w:t>
      </w:r>
    </w:p>
    <w:p w14:paraId="54AE157B" w14:textId="77777777" w:rsidR="00AE5337" w:rsidRPr="00AE5337" w:rsidRDefault="00AE5337" w:rsidP="00AE5337">
      <w:pPr>
        <w:pStyle w:val="Heading2"/>
        <w:spacing w:before="120" w:after="120"/>
        <w:rPr>
          <w:rFonts w:ascii="Times New Roman" w:hAnsi="Times New Roman" w:cs="Times New Roman"/>
          <w:b/>
          <w:color w:val="auto"/>
          <w:sz w:val="20"/>
          <w:szCs w:val="20"/>
        </w:rPr>
      </w:pPr>
      <w:bookmarkStart w:id="8" w:name="se40.11.63_12"/>
      <w:bookmarkEnd w:id="8"/>
      <w:r w:rsidRPr="00AE5337">
        <w:rPr>
          <w:rFonts w:ascii="Times New Roman" w:hAnsi="Times New Roman" w:cs="Times New Roman"/>
          <w:b/>
          <w:color w:val="auto"/>
          <w:sz w:val="20"/>
          <w:szCs w:val="20"/>
        </w:rPr>
        <w:t>§63.2   Definitions.</w:t>
      </w:r>
    </w:p>
    <w:p w14:paraId="357AE07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The terms used in this part are defined in the Act or in this section as follows: </w:t>
      </w:r>
    </w:p>
    <w:p w14:paraId="4601BB00"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Act</w:t>
      </w:r>
      <w:r w:rsidRPr="00AE5337">
        <w:rPr>
          <w:sz w:val="20"/>
          <w:szCs w:val="20"/>
        </w:rPr>
        <w:t xml:space="preserve"> means the Clean Air Act (42 U.S.C. 7401 </w:t>
      </w:r>
      <w:r w:rsidRPr="00AE5337">
        <w:rPr>
          <w:i/>
          <w:iCs/>
          <w:sz w:val="20"/>
          <w:szCs w:val="20"/>
        </w:rPr>
        <w:t>et seq.,</w:t>
      </w:r>
      <w:r w:rsidRPr="00AE5337">
        <w:rPr>
          <w:sz w:val="20"/>
          <w:szCs w:val="20"/>
        </w:rPr>
        <w:t xml:space="preserve"> as amended by Pub. L. 101-549, 104 Stat. 2399). </w:t>
      </w:r>
    </w:p>
    <w:p w14:paraId="4B6FC850"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Actual emissions</w:t>
      </w:r>
      <w:r w:rsidRPr="00AE5337">
        <w:rPr>
          <w:sz w:val="20"/>
          <w:szCs w:val="20"/>
        </w:rPr>
        <w:t xml:space="preserve"> is defined in subpart D of this part for the purpose of granting a compliance extension for an early reduction of hazardous air pollutants. </w:t>
      </w:r>
    </w:p>
    <w:p w14:paraId="1A6492AF"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Administrator</w:t>
      </w:r>
      <w:r w:rsidRPr="00AE5337">
        <w:rPr>
          <w:sz w:val="20"/>
          <w:szCs w:val="20"/>
        </w:rPr>
        <w:t xml:space="preserve"> means the Administrator of the United States Environmental Protection Agency or his or her authorized representative (e.g., a State that has been delegated the authority to implement the provisions of this part). </w:t>
      </w:r>
    </w:p>
    <w:p w14:paraId="1F5C1373"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Affected source,</w:t>
      </w:r>
      <w:r w:rsidRPr="00AE5337">
        <w:rPr>
          <w:sz w:val="20"/>
          <w:szCs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2A62EE62"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Alternative emission limitation</w:t>
      </w:r>
      <w:r w:rsidRPr="00AE5337">
        <w:rPr>
          <w:sz w:val="20"/>
          <w:szCs w:val="20"/>
        </w:rPr>
        <w:t xml:space="preserve"> means conditions established pursuant to sections 112(i)(5) or 112(i)(6) of the Act by the Administrator or by a State with an approved permit program. </w:t>
      </w:r>
    </w:p>
    <w:p w14:paraId="305FE3A5"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Alternative emission standard</w:t>
      </w:r>
      <w:r w:rsidRPr="00AE5337">
        <w:rPr>
          <w:sz w:val="20"/>
          <w:szCs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14:paraId="69ACF3B3"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Alternative test method</w:t>
      </w:r>
      <w:r w:rsidRPr="00AE5337">
        <w:rPr>
          <w:sz w:val="20"/>
          <w:szCs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14:paraId="2B0E1429"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lastRenderedPageBreak/>
        <w:t>Approved permit program</w:t>
      </w:r>
      <w:r w:rsidRPr="00AE5337">
        <w:rPr>
          <w:sz w:val="20"/>
          <w:szCs w:val="20"/>
        </w:rPr>
        <w:t xml:space="preserve"> means a State permit program approved by the Administrator as meeting the requirements of part 70 of this chapter or a Federal permit program established in this chapter pursuant to title V of the Act (42 U.S.C. 7661). </w:t>
      </w:r>
    </w:p>
    <w:p w14:paraId="56284594"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Area source</w:t>
      </w:r>
      <w:r w:rsidRPr="00AE5337">
        <w:rPr>
          <w:sz w:val="20"/>
          <w:szCs w:val="20"/>
        </w:rPr>
        <w:t xml:space="preserve"> means any stationary source of hazardous air pollutants that is not a major source as defined in this part. </w:t>
      </w:r>
    </w:p>
    <w:p w14:paraId="6202330D"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Commenced</w:t>
      </w:r>
      <w:r w:rsidRPr="00AE5337">
        <w:rPr>
          <w:sz w:val="20"/>
          <w:szCs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096D7655"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Compliance date</w:t>
      </w:r>
      <w:r w:rsidRPr="00AE5337">
        <w:rPr>
          <w:sz w:val="20"/>
          <w:szCs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14:paraId="476150FA"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Compliance schedule</w:t>
      </w:r>
      <w:r w:rsidRPr="00AE5337">
        <w:rPr>
          <w:sz w:val="20"/>
          <w:szCs w:val="20"/>
        </w:rPr>
        <w:t xml:space="preserve"> means: (1) In the case of an affected source that is in compliance with all applicable requirements established under this part, a statement that the source will continue to comply with such requirements; or </w:t>
      </w:r>
    </w:p>
    <w:p w14:paraId="7B6C663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14:paraId="0899BB8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14:paraId="0CBAD27A"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Construction</w:t>
      </w:r>
      <w:r w:rsidRPr="00AE5337">
        <w:rPr>
          <w:sz w:val="20"/>
          <w:szCs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762955E7"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Continuous emission monitoring system</w:t>
      </w:r>
      <w:r w:rsidRPr="00AE5337">
        <w:rPr>
          <w:sz w:val="20"/>
          <w:szCs w:val="20"/>
        </w:rPr>
        <w:t xml:space="preserve"> (CEMS) means the total equipment that may be required to meet the data acquisition and availability requirements of this part, used to sample, condition (if applicable), analyze, and provide a record of emissions. </w:t>
      </w:r>
    </w:p>
    <w:p w14:paraId="2AD178FA"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Continuous monitoring system</w:t>
      </w:r>
      <w:r w:rsidRPr="00AE5337">
        <w:rPr>
          <w:sz w:val="20"/>
          <w:szCs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14:paraId="411AE49D"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Continuous opacity monitoring system</w:t>
      </w:r>
      <w:r w:rsidRPr="00AE5337">
        <w:rPr>
          <w:sz w:val="20"/>
          <w:szCs w:val="20"/>
        </w:rPr>
        <w:t xml:space="preserve"> (COMS) means a continuous monitoring system that measures the opacity of emissions. </w:t>
      </w:r>
    </w:p>
    <w:p w14:paraId="3FC1340D"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Continuous parameter monitoring system</w:t>
      </w:r>
      <w:r w:rsidRPr="00AE5337">
        <w:rPr>
          <w:sz w:val="20"/>
          <w:szCs w:val="20"/>
        </w:rPr>
        <w:t xml:space="preserve"> means the total equipment that may be required to meet the data acquisition and availability requirements of this part, used to sample, condition (if applicable), analyze, and provide a record of process or control system parameters.</w:t>
      </w:r>
    </w:p>
    <w:p w14:paraId="71F6A877"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Effective date</w:t>
      </w:r>
      <w:r w:rsidRPr="00AE5337">
        <w:rPr>
          <w:sz w:val="20"/>
          <w:szCs w:val="20"/>
        </w:rPr>
        <w:t xml:space="preserve"> means: </w:t>
      </w:r>
    </w:p>
    <w:p w14:paraId="1EA9E3F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With regard to an emission standard established under this part, the date of promulgation in the </w:t>
      </w:r>
      <w:r w:rsidRPr="00AE5337">
        <w:rPr>
          <w:smallCaps/>
          <w:sz w:val="20"/>
          <w:szCs w:val="20"/>
        </w:rPr>
        <w:t>Federal Register</w:t>
      </w:r>
      <w:r w:rsidRPr="00AE5337">
        <w:rPr>
          <w:sz w:val="20"/>
          <w:szCs w:val="20"/>
        </w:rPr>
        <w:t xml:space="preserve"> of such standard; or </w:t>
      </w:r>
    </w:p>
    <w:p w14:paraId="769AD1E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14:paraId="2C731842"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lastRenderedPageBreak/>
        <w:t>Emission standard</w:t>
      </w:r>
      <w:r w:rsidRPr="00AE5337">
        <w:rPr>
          <w:sz w:val="20"/>
          <w:szCs w:val="20"/>
        </w:rPr>
        <w:t xml:space="preserve"> means a national standard, limitation, prohibition, or other regulation promulgated in a subpart of this part pursuant to sections 112(d), 112(h), or 112(f) of the Act. </w:t>
      </w:r>
    </w:p>
    <w:p w14:paraId="56765C57"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Emissions averaging</w:t>
      </w:r>
      <w:r w:rsidRPr="00AE5337">
        <w:rPr>
          <w:sz w:val="20"/>
          <w:szCs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14:paraId="15C15092"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EPA</w:t>
      </w:r>
      <w:r w:rsidRPr="00AE5337">
        <w:rPr>
          <w:sz w:val="20"/>
          <w:szCs w:val="20"/>
        </w:rPr>
        <w:t xml:space="preserve"> means the United States Environmental Protection Agency. </w:t>
      </w:r>
    </w:p>
    <w:p w14:paraId="343CB826"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Equivalent emission limitation</w:t>
      </w:r>
      <w:r w:rsidRPr="00AE5337">
        <w:rPr>
          <w:sz w:val="20"/>
          <w:szCs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14:paraId="18714BBF"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Excess emissions and continuous monitoring system performance report</w:t>
      </w:r>
      <w:r w:rsidRPr="00AE5337">
        <w:rPr>
          <w:sz w:val="20"/>
          <w:szCs w:val="20"/>
        </w:rPr>
        <w:t xml:space="preserve"> is a report that must be submitted periodically by an affected source in order to provide data on its compliance with relevant emission limits, operating parameters, and the performance of its continuous parameter monitoring systems. </w:t>
      </w:r>
    </w:p>
    <w:p w14:paraId="4D738BDE"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Existing source</w:t>
      </w:r>
      <w:r w:rsidRPr="00AE5337">
        <w:rPr>
          <w:sz w:val="20"/>
          <w:szCs w:val="20"/>
        </w:rPr>
        <w:t xml:space="preserve"> means any affected source that is not a new source. </w:t>
      </w:r>
    </w:p>
    <w:p w14:paraId="64C9A74D"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Federally enforceable</w:t>
      </w:r>
      <w:r w:rsidRPr="00AE5337">
        <w:rPr>
          <w:sz w:val="20"/>
          <w:szCs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2724252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Emission standards, alternative emission standards, alternative emission limitations, and equivalent emission limitations established pursuant to section 112 of the Act as amended in 1990; </w:t>
      </w:r>
    </w:p>
    <w:p w14:paraId="30B1ACB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New source performance standards established pursuant to section 111 of the Act, and emission standards established pursuant to section 112 of the Act before it was amended in 1990; </w:t>
      </w:r>
    </w:p>
    <w:p w14:paraId="2B3B019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All terms and conditions in a title V permit, including any provisions that limit a source's potential to emit, unless expressly designated as not federally enforceable; </w:t>
      </w:r>
    </w:p>
    <w:p w14:paraId="11B9621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Limitations and conditions that are part of an approved State Implementation Plan (SIP) or a Federal Implementation Plan (FIP); </w:t>
      </w:r>
    </w:p>
    <w:p w14:paraId="0FF4CA7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Limitations and conditions that are part of a Federal construction permit issued under 40 CFR 52.21 or any construction permit issued under regulations approved by the EPA in accordance with 40 CFR part 51; </w:t>
      </w:r>
    </w:p>
    <w:p w14:paraId="3D084DB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Limitations and conditions that are part of an operating permit where the permit and the permitting program pursuant to which it was issued meet all of the following criteria: </w:t>
      </w:r>
    </w:p>
    <w:p w14:paraId="0299289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The operating permit program has been submitted to and approved by EPA into a State implementation plan (SIP) under section 110 of the CAA; </w:t>
      </w:r>
    </w:p>
    <w:p w14:paraId="48B6DF8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14:paraId="2AAB14F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14:paraId="00512CE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The limitations, controls, and requirements in the permit in question are permanent, quantifiable, and otherwise enforceable as a practical matter; and</w:t>
      </w:r>
    </w:p>
    <w:p w14:paraId="4534E2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The permit in question was issued only after adequate and timely notice and opportunity for comment for EPA and the public.</w:t>
      </w:r>
    </w:p>
    <w:p w14:paraId="18D98C6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(7) Limitations and conditions in a State rule or program that has been approved by the EPA under subpart E of this part for the purposes of implementing and enforcing section 112; and </w:t>
      </w:r>
    </w:p>
    <w:p w14:paraId="6CEBD54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(8) Individual consent agreements that the EPA has legal authority to create. </w:t>
      </w:r>
    </w:p>
    <w:p w14:paraId="2E6310A4"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lastRenderedPageBreak/>
        <w:t>Fixed capital cost</w:t>
      </w:r>
      <w:r w:rsidRPr="00AE5337">
        <w:rPr>
          <w:sz w:val="20"/>
          <w:szCs w:val="20"/>
        </w:rPr>
        <w:t xml:space="preserve"> means the capital needed to provide all the depreciable components of an existing source. </w:t>
      </w:r>
    </w:p>
    <w:p w14:paraId="29822E6F"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Force majeure</w:t>
      </w:r>
      <w:r w:rsidRPr="00AE5337">
        <w:rPr>
          <w:sz w:val="20"/>
          <w:szCs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023C1D6A"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Fugitive emissions</w:t>
      </w:r>
      <w:r w:rsidRPr="00AE5337">
        <w:rPr>
          <w:sz w:val="20"/>
          <w:szCs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14:paraId="57410AC0"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Hazardous air pollutant</w:t>
      </w:r>
      <w:r w:rsidRPr="00AE5337">
        <w:rPr>
          <w:sz w:val="20"/>
          <w:szCs w:val="20"/>
        </w:rPr>
        <w:t xml:space="preserve"> means any air pollutant listed in or pursuant to section 112(b) of the Act. </w:t>
      </w:r>
    </w:p>
    <w:p w14:paraId="75465E23"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Issuance</w:t>
      </w:r>
      <w:r w:rsidRPr="00AE5337">
        <w:rPr>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27965542"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Major source</w:t>
      </w:r>
      <w:r w:rsidRPr="00AE5337">
        <w:rPr>
          <w:sz w:val="20"/>
          <w:szCs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4D519839"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Malfunction</w:t>
      </w:r>
      <w:r w:rsidRPr="00AE5337">
        <w:rPr>
          <w:sz w:val="20"/>
          <w:szCs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4E4994FA"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Monitoring</w:t>
      </w:r>
      <w:r w:rsidRPr="00AE5337">
        <w:rPr>
          <w:sz w:val="20"/>
          <w:szCs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14:paraId="77E5259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14:paraId="2CE00BD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14:paraId="2A3305D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14:paraId="027478B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14:paraId="49484D10"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New affected source</w:t>
      </w:r>
      <w:r w:rsidRPr="00AE5337">
        <w:rPr>
          <w:sz w:val="20"/>
          <w:szCs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w:t>
      </w:r>
      <w:r w:rsidRPr="00AE5337">
        <w:rPr>
          <w:sz w:val="20"/>
          <w:szCs w:val="20"/>
        </w:rPr>
        <w:lastRenderedPageBreak/>
        <w:t>2002. Each relevant standard will define the term “new affected source,” which will be the same as the “affected source” unless a different collection is warranted based on consideration of factors including:</w:t>
      </w:r>
    </w:p>
    <w:p w14:paraId="75C1425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Emission reduction impacts of controlling individual sources versus groups of sources; </w:t>
      </w:r>
    </w:p>
    <w:p w14:paraId="121A16A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Cost effectiveness of controlling individual equipment; </w:t>
      </w:r>
    </w:p>
    <w:p w14:paraId="0DE4275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Flexibility to accommodate common control strategies; </w:t>
      </w:r>
    </w:p>
    <w:p w14:paraId="04C5F53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Cost/benefits of emissions averaging; </w:t>
      </w:r>
    </w:p>
    <w:p w14:paraId="395C48A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Incentives for pollution prevention; </w:t>
      </w:r>
    </w:p>
    <w:p w14:paraId="245CA93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Feasibility and cost of controlling processes that share common equipment (e.g., product recovery devices); </w:t>
      </w:r>
    </w:p>
    <w:p w14:paraId="11D4FF7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(7) Feasibility and cost of monitoring; and </w:t>
      </w:r>
    </w:p>
    <w:p w14:paraId="335A746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(8) Other relevant factors. </w:t>
      </w:r>
    </w:p>
    <w:p w14:paraId="3030F913"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New source</w:t>
      </w:r>
      <w:r w:rsidRPr="00AE5337">
        <w:rPr>
          <w:sz w:val="20"/>
          <w:szCs w:val="20"/>
        </w:rPr>
        <w:t xml:space="preserve"> means any affected source the construction or reconstruction of which is commenced after the Administrator first proposes a relevant emission standard under this part establishing an emission standard applicable to such source.</w:t>
      </w:r>
    </w:p>
    <w:p w14:paraId="61D01D53"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One-hour period,</w:t>
      </w:r>
      <w:r w:rsidRPr="00AE5337">
        <w:rPr>
          <w:sz w:val="20"/>
          <w:szCs w:val="20"/>
        </w:rPr>
        <w:t xml:space="preserve"> unless otherwise defined in an applicable subpart, means any 60-minute period commencing on the hour.</w:t>
      </w:r>
    </w:p>
    <w:p w14:paraId="0801E7AD"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Opacity</w:t>
      </w:r>
      <w:r w:rsidRPr="00AE5337">
        <w:rPr>
          <w:sz w:val="20"/>
          <w:szCs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4C218840"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Owner or operator</w:t>
      </w:r>
      <w:r w:rsidRPr="00AE5337">
        <w:rPr>
          <w:sz w:val="20"/>
          <w:szCs w:val="20"/>
        </w:rPr>
        <w:t xml:space="preserve"> means any person who owns, leases, operates, controls, or supervises a stationary source.</w:t>
      </w:r>
    </w:p>
    <w:p w14:paraId="3D74E621"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Performance audit</w:t>
      </w:r>
      <w:r w:rsidRPr="00AE5337">
        <w:rPr>
          <w:sz w:val="20"/>
          <w:szCs w:val="20"/>
        </w:rPr>
        <w:t xml:space="preserve"> means a procedure to analyze blind samples, the content of which is known by the Administrator, simultaneously with the analysis of performance test samples in order to provide a measure of test data quality.</w:t>
      </w:r>
    </w:p>
    <w:p w14:paraId="48AD4286"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Performance evaluation</w:t>
      </w:r>
      <w:r w:rsidRPr="00AE5337">
        <w:rPr>
          <w:sz w:val="20"/>
          <w:szCs w:val="20"/>
        </w:rPr>
        <w:t xml:space="preserve"> means the conduct of relative accuracy testing, calibration error testing, and other measurements used in validating the continuous monitoring system data.</w:t>
      </w:r>
    </w:p>
    <w:p w14:paraId="39DDF3E9"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Performance test</w:t>
      </w:r>
      <w:r w:rsidRPr="00AE5337">
        <w:rPr>
          <w:sz w:val="20"/>
          <w:szCs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12E2F455"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Permit modification</w:t>
      </w:r>
      <w:r w:rsidRPr="00AE5337">
        <w:rPr>
          <w:sz w:val="20"/>
          <w:szCs w:val="20"/>
        </w:rPr>
        <w:t xml:space="preserve"> means a change to a title V permit as defined in regulations codified in this chapter to implement title V of the Act (42 U.S.C. 7661).</w:t>
      </w:r>
    </w:p>
    <w:p w14:paraId="27C42DAF"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Permit program</w:t>
      </w:r>
      <w:r w:rsidRPr="00AE5337">
        <w:rPr>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2C194D05"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Permit revision</w:t>
      </w:r>
      <w:r w:rsidRPr="00AE5337">
        <w:rPr>
          <w:sz w:val="20"/>
          <w:szCs w:val="20"/>
        </w:rPr>
        <w:t xml:space="preserve"> means any permit modification or administrative permit amendment to a title V permit as defined in regulations codified in this chapter to implement title V of the Act (42 U.S.C. 7661).</w:t>
      </w:r>
    </w:p>
    <w:p w14:paraId="61AC865E"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Permitting authority</w:t>
      </w:r>
      <w:r w:rsidRPr="00AE5337">
        <w:rPr>
          <w:sz w:val="20"/>
          <w:szCs w:val="20"/>
        </w:rPr>
        <w:t xml:space="preserve"> means: (1) The State air pollution control agency, local agency, other State agency, or other agency authorized by the Administrator to carry out a permit program under part 70 of this chapter; or</w:t>
      </w:r>
    </w:p>
    <w:p w14:paraId="32AB9DE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The Administrator, in the case of EPA-implemented permit programs under title V of the Act (42 U.S.C. 7661).</w:t>
      </w:r>
    </w:p>
    <w:p w14:paraId="7CD5E4B5"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Pollution Prevention</w:t>
      </w:r>
      <w:r w:rsidRPr="00AE5337">
        <w:rPr>
          <w:sz w:val="20"/>
          <w:szCs w:val="20"/>
        </w:rPr>
        <w:t xml:space="preserve"> means </w:t>
      </w:r>
      <w:r w:rsidRPr="00AE5337">
        <w:rPr>
          <w:i/>
          <w:iCs/>
          <w:sz w:val="20"/>
          <w:szCs w:val="20"/>
        </w:rPr>
        <w:t>source reduction</w:t>
      </w:r>
      <w:r w:rsidRPr="00AE5337">
        <w:rPr>
          <w:sz w:val="20"/>
          <w:szCs w:val="20"/>
        </w:rPr>
        <w:t xml:space="preserve"> as defined under the Pollution Prevention Act (42 U.S.C. 13101-13109). The definition is as follows:</w:t>
      </w:r>
    </w:p>
    <w:p w14:paraId="34B3F7A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w:t>
      </w:r>
      <w:r w:rsidRPr="00AE5337">
        <w:rPr>
          <w:i/>
          <w:iCs/>
          <w:sz w:val="20"/>
          <w:szCs w:val="20"/>
        </w:rPr>
        <w:t>Source reduction</w:t>
      </w:r>
      <w:r w:rsidRPr="00AE5337">
        <w:rPr>
          <w:sz w:val="20"/>
          <w:szCs w:val="20"/>
        </w:rPr>
        <w:t xml:space="preserve"> is any practice that:</w:t>
      </w:r>
    </w:p>
    <w:p w14:paraId="772FA95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Reduces the amount of any hazardous substance, pollutant, or contaminant entering any waste stream or otherwise released into the environment (including fugitive emissions) prior to recycling, treatment, or disposal; and </w:t>
      </w:r>
    </w:p>
    <w:p w14:paraId="7A803DE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Reduces the hazards to public health and the environment associated with the release of such substances, pollutants, or contaminants.</w:t>
      </w:r>
    </w:p>
    <w:p w14:paraId="24D2C179"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(2) The term </w:t>
      </w:r>
      <w:r w:rsidRPr="00AE5337">
        <w:rPr>
          <w:i/>
          <w:iCs/>
          <w:sz w:val="20"/>
          <w:szCs w:val="20"/>
        </w:rPr>
        <w:t>source reduction</w:t>
      </w:r>
      <w:r w:rsidRPr="00AE5337">
        <w:rPr>
          <w:sz w:val="20"/>
          <w:szCs w:val="20"/>
        </w:rPr>
        <w:t xml:space="preserve"> includes equipment or technology modifications, process or procedure modifications, reformulation or redesign of products, substitution of raw materials, and improvements in housekeeping, maintenance, training, or inventory control.</w:t>
      </w:r>
    </w:p>
    <w:p w14:paraId="4455059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The term </w:t>
      </w:r>
      <w:r w:rsidRPr="00AE5337">
        <w:rPr>
          <w:i/>
          <w:iCs/>
          <w:sz w:val="20"/>
          <w:szCs w:val="20"/>
        </w:rPr>
        <w:t>source reduction</w:t>
      </w:r>
      <w:r w:rsidRPr="00AE5337">
        <w:rPr>
          <w:sz w:val="20"/>
          <w:szCs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0CC53CE4"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Potential to emit</w:t>
      </w:r>
      <w:r w:rsidRPr="00AE5337">
        <w:rPr>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05BDBD0A"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Reconstruction,</w:t>
      </w:r>
      <w:r w:rsidRPr="00AE5337">
        <w:rPr>
          <w:sz w:val="20"/>
          <w:szCs w:val="20"/>
        </w:rPr>
        <w:t xml:space="preserve"> unless otherwise defined in a relevant standard, means the replacement of components of an affected or a previously nonaffected source to such an extent that:</w:t>
      </w:r>
    </w:p>
    <w:p w14:paraId="5B09E3A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The fixed capital cost of the new components exceeds 50 percent of the fixed capital cost that would be required to construct a comparable new source; and</w:t>
      </w:r>
    </w:p>
    <w:p w14:paraId="257042C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5EBED1D0"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Regulation promulgation schedule</w:t>
      </w:r>
      <w:r w:rsidRPr="00AE5337">
        <w:rPr>
          <w:sz w:val="20"/>
          <w:szCs w:val="20"/>
        </w:rPr>
        <w:t xml:space="preserve"> means the schedule for the promulgation of emission standards under this part, established by the Administrator pursuant to section 112(e) of the Act and published in the </w:t>
      </w:r>
      <w:r w:rsidRPr="00AE5337">
        <w:rPr>
          <w:smallCaps/>
          <w:sz w:val="20"/>
          <w:szCs w:val="20"/>
        </w:rPr>
        <w:t>Federal Register.</w:t>
      </w:r>
    </w:p>
    <w:p w14:paraId="59840CA0"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Relevant standard</w:t>
      </w:r>
      <w:r w:rsidRPr="00AE5337">
        <w:rPr>
          <w:sz w:val="20"/>
          <w:szCs w:val="20"/>
        </w:rPr>
        <w:t xml:space="preserve"> means:</w:t>
      </w:r>
    </w:p>
    <w:p w14:paraId="39E53DD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An emission standard;</w:t>
      </w:r>
    </w:p>
    <w:p w14:paraId="2A81B07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An alternative emission standard;</w:t>
      </w:r>
    </w:p>
    <w:p w14:paraId="4C5C169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An alternative emission limitation; or</w:t>
      </w:r>
    </w:p>
    <w:p w14:paraId="03DB18F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07587B9E"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Responsible official</w:t>
      </w:r>
      <w:r w:rsidRPr="00AE5337">
        <w:rPr>
          <w:sz w:val="20"/>
          <w:szCs w:val="20"/>
        </w:rPr>
        <w:t xml:space="preserve"> means one of the following:</w:t>
      </w:r>
    </w:p>
    <w:p w14:paraId="688B1A5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3B7F43F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The facilities employ more than 250 persons or have gross annual sales or expenditures exceeding $25 million (in second quarter 1980 dollars); or</w:t>
      </w:r>
    </w:p>
    <w:p w14:paraId="1C5E4C7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delegation of authority to such representative is approved in advance by the Administrator.</w:t>
      </w:r>
    </w:p>
    <w:p w14:paraId="68A7675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For a partnership or sole proprietorship: a general partner or the proprietor, respectively.</w:t>
      </w:r>
    </w:p>
    <w:p w14:paraId="79352C3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07EEBE49"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(4) For affected sources (as defined in this part) applying for or subject to a title V permit: “responsible official” shall have the same meaning as defined in part 70 or Federal title V regulations in this chapter (42 U.S.C. 7661), whichever is applicable.</w:t>
      </w:r>
    </w:p>
    <w:p w14:paraId="6D06AAE4"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Run</w:t>
      </w:r>
      <w:r w:rsidRPr="00AE5337">
        <w:rPr>
          <w:sz w:val="20"/>
          <w:szCs w:val="20"/>
        </w:rPr>
        <w:t xml:space="preserve"> means one of a series of emission or other measurements needed to determine emissions for a representative operating period or cycle as specified in this part.</w:t>
      </w:r>
    </w:p>
    <w:p w14:paraId="33D6EBC2"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Shutdown</w:t>
      </w:r>
      <w:r w:rsidRPr="00AE5337">
        <w:rPr>
          <w:sz w:val="20"/>
          <w:szCs w:val="20"/>
        </w:rPr>
        <w:t xml:space="preserve"> means the cessation of operation of an affected source or portion of an affected source for any purpose. </w:t>
      </w:r>
    </w:p>
    <w:p w14:paraId="571F3FED"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Six-minute period</w:t>
      </w:r>
      <w:r w:rsidRPr="00AE5337">
        <w:rPr>
          <w:sz w:val="20"/>
          <w:szCs w:val="20"/>
        </w:rPr>
        <w:t xml:space="preserve"> means, with respect to opacity determinations, any one of the 10 equal parts of a 1-hour period.</w:t>
      </w:r>
    </w:p>
    <w:p w14:paraId="64E447C1"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Source at a Performance Track member facility</w:t>
      </w:r>
      <w:r w:rsidRPr="00AE5337">
        <w:rPr>
          <w:sz w:val="20"/>
          <w:szCs w:val="20"/>
        </w:rPr>
        <w:t xml:space="preserve"> means a major or area source located at a facility which has been accepted by EPA for membership in the Performance Track Program (as described at </w:t>
      </w:r>
      <w:r w:rsidRPr="00AE5337">
        <w:rPr>
          <w:i/>
          <w:iCs/>
          <w:sz w:val="20"/>
          <w:szCs w:val="20"/>
        </w:rPr>
        <w:t>www.epa.gov/PerformanceTrack</w:t>
      </w:r>
      <w:r w:rsidRPr="00AE5337">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14:paraId="24A19D18"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Standard conditions</w:t>
      </w:r>
      <w:r w:rsidRPr="00AE5337">
        <w:rPr>
          <w:sz w:val="20"/>
          <w:szCs w:val="20"/>
        </w:rPr>
        <w:t xml:space="preserve"> means a temperature of 293 K (68 °F) and a pressure of 101.3 kilopascals (29.92 in. Hg).</w:t>
      </w:r>
    </w:p>
    <w:p w14:paraId="67145D5C"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Startup</w:t>
      </w:r>
      <w:r w:rsidRPr="00AE5337">
        <w:rPr>
          <w:sz w:val="20"/>
          <w:szCs w:val="20"/>
        </w:rPr>
        <w:t xml:space="preserve"> means the setting in operation of an affected source or portion of an affected source for any purpose. </w:t>
      </w:r>
    </w:p>
    <w:p w14:paraId="134E82BE"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State</w:t>
      </w:r>
      <w:r w:rsidRPr="00AE5337">
        <w:rPr>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45FA7137"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Stationary source</w:t>
      </w:r>
      <w:r w:rsidRPr="00AE5337">
        <w:rPr>
          <w:sz w:val="20"/>
          <w:szCs w:val="20"/>
        </w:rPr>
        <w:t xml:space="preserve"> means any building, structure, facility, or installation which emits or may emit any air pollutant.</w:t>
      </w:r>
    </w:p>
    <w:p w14:paraId="33D61BAE"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Test method</w:t>
      </w:r>
      <w:r w:rsidRPr="00AE5337">
        <w:rPr>
          <w:sz w:val="20"/>
          <w:szCs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37F0ADBD"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Title V permit</w:t>
      </w:r>
      <w:r w:rsidRPr="00AE5337">
        <w:rPr>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27460919"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Visible emission</w:t>
      </w:r>
      <w:r w:rsidRPr="00AE5337">
        <w:rPr>
          <w:sz w:val="20"/>
          <w:szCs w:val="20"/>
        </w:rPr>
        <w:t xml:space="preserve"> means the observation of an emission of opacity or optical density above the threshold of vision.</w:t>
      </w:r>
    </w:p>
    <w:p w14:paraId="44D7CAF7" w14:textId="77777777" w:rsidR="00AE5337" w:rsidRPr="00AE5337" w:rsidRDefault="00AE5337" w:rsidP="00AE5337">
      <w:pPr>
        <w:pStyle w:val="NormalWeb"/>
        <w:spacing w:before="120" w:beforeAutospacing="0" w:after="120" w:afterAutospacing="0"/>
        <w:rPr>
          <w:sz w:val="20"/>
          <w:szCs w:val="20"/>
        </w:rPr>
      </w:pPr>
      <w:r w:rsidRPr="00AE5337">
        <w:rPr>
          <w:i/>
          <w:iCs/>
          <w:sz w:val="20"/>
          <w:szCs w:val="20"/>
        </w:rPr>
        <w:t>Working day</w:t>
      </w:r>
      <w:r w:rsidRPr="00AE5337">
        <w:rPr>
          <w:sz w:val="20"/>
          <w:szCs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25923921"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67 FR 16596, Apr. 5, 2002; 68 FR 32600, May 30, 2003; 69 FR 21752, Apr. 22, 2004; 72 FR 27443, May 16, 2007]</w:t>
      </w:r>
    </w:p>
    <w:p w14:paraId="0ADDADEA" w14:textId="77777777" w:rsidR="00AE5337" w:rsidRPr="00AE5337" w:rsidRDefault="00AE5337" w:rsidP="00AE5337">
      <w:pPr>
        <w:pStyle w:val="Heading2"/>
        <w:spacing w:before="120" w:after="120"/>
        <w:rPr>
          <w:rFonts w:ascii="Times New Roman" w:hAnsi="Times New Roman" w:cs="Times New Roman"/>
          <w:b/>
          <w:color w:val="auto"/>
          <w:sz w:val="20"/>
          <w:szCs w:val="20"/>
        </w:rPr>
      </w:pPr>
      <w:bookmarkStart w:id="9" w:name="se40.11.63_13"/>
      <w:bookmarkEnd w:id="9"/>
      <w:r w:rsidRPr="00AE5337">
        <w:rPr>
          <w:rFonts w:ascii="Times New Roman" w:hAnsi="Times New Roman" w:cs="Times New Roman"/>
          <w:b/>
          <w:color w:val="auto"/>
          <w:sz w:val="20"/>
          <w:szCs w:val="20"/>
        </w:rPr>
        <w:t>§63.3   Units and abbreviations.</w:t>
      </w:r>
    </w:p>
    <w:p w14:paraId="7565981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Used in this part are abbreviations and symbols of units of measure. These are defined as follows:</w:t>
      </w:r>
    </w:p>
    <w:p w14:paraId="5588790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System International (SI) units of measure:</w:t>
      </w:r>
    </w:p>
    <w:p w14:paraId="6F97F741" w14:textId="77777777" w:rsidR="00AE5337" w:rsidRPr="00AE5337" w:rsidRDefault="00AE5337" w:rsidP="00AE5337">
      <w:pPr>
        <w:pStyle w:val="fp-1"/>
        <w:spacing w:before="0" w:after="0"/>
        <w:rPr>
          <w:sz w:val="20"/>
          <w:szCs w:val="20"/>
        </w:rPr>
      </w:pPr>
      <w:r w:rsidRPr="00AE5337">
        <w:rPr>
          <w:sz w:val="20"/>
          <w:szCs w:val="20"/>
        </w:rPr>
        <w:t>A = ampere</w:t>
      </w:r>
    </w:p>
    <w:p w14:paraId="33F5602A" w14:textId="77777777" w:rsidR="00AE5337" w:rsidRPr="00AE5337" w:rsidRDefault="00AE5337" w:rsidP="00AE5337">
      <w:pPr>
        <w:pStyle w:val="fp-1"/>
        <w:spacing w:before="0" w:after="0"/>
        <w:rPr>
          <w:sz w:val="20"/>
          <w:szCs w:val="20"/>
        </w:rPr>
      </w:pPr>
      <w:r w:rsidRPr="00AE5337">
        <w:rPr>
          <w:sz w:val="20"/>
          <w:szCs w:val="20"/>
        </w:rPr>
        <w:t>g = gram</w:t>
      </w:r>
    </w:p>
    <w:p w14:paraId="6777064B" w14:textId="77777777" w:rsidR="00AE5337" w:rsidRPr="00AE5337" w:rsidRDefault="00AE5337" w:rsidP="00AE5337">
      <w:pPr>
        <w:pStyle w:val="fp-1"/>
        <w:spacing w:before="0" w:after="0"/>
        <w:rPr>
          <w:sz w:val="20"/>
          <w:szCs w:val="20"/>
        </w:rPr>
      </w:pPr>
      <w:r w:rsidRPr="00AE5337">
        <w:rPr>
          <w:sz w:val="20"/>
          <w:szCs w:val="20"/>
        </w:rPr>
        <w:t>Hz = hertz</w:t>
      </w:r>
    </w:p>
    <w:p w14:paraId="5C395FAF" w14:textId="77777777" w:rsidR="00AE5337" w:rsidRPr="00AE5337" w:rsidRDefault="00AE5337" w:rsidP="00AE5337">
      <w:pPr>
        <w:pStyle w:val="fp-1"/>
        <w:spacing w:before="0" w:after="0"/>
        <w:rPr>
          <w:sz w:val="20"/>
          <w:szCs w:val="20"/>
        </w:rPr>
      </w:pPr>
      <w:r w:rsidRPr="00AE5337">
        <w:rPr>
          <w:sz w:val="20"/>
          <w:szCs w:val="20"/>
        </w:rPr>
        <w:t>J = joule</w:t>
      </w:r>
    </w:p>
    <w:p w14:paraId="2018A0C1" w14:textId="77777777" w:rsidR="00AE5337" w:rsidRPr="00AE5337" w:rsidRDefault="00AE5337" w:rsidP="00AE5337">
      <w:pPr>
        <w:pStyle w:val="fp-1"/>
        <w:spacing w:before="0" w:after="0"/>
        <w:rPr>
          <w:sz w:val="20"/>
          <w:szCs w:val="20"/>
        </w:rPr>
      </w:pPr>
      <w:r w:rsidRPr="00AE5337">
        <w:rPr>
          <w:sz w:val="20"/>
          <w:szCs w:val="20"/>
        </w:rPr>
        <w:t>°K = degree Kelvin</w:t>
      </w:r>
    </w:p>
    <w:p w14:paraId="6BDBE055" w14:textId="77777777" w:rsidR="00AE5337" w:rsidRPr="00AE5337" w:rsidRDefault="00AE5337" w:rsidP="00AE5337">
      <w:pPr>
        <w:pStyle w:val="fp-1"/>
        <w:spacing w:before="0" w:after="0"/>
        <w:rPr>
          <w:sz w:val="20"/>
          <w:szCs w:val="20"/>
        </w:rPr>
      </w:pPr>
      <w:r w:rsidRPr="00AE5337">
        <w:rPr>
          <w:sz w:val="20"/>
          <w:szCs w:val="20"/>
        </w:rPr>
        <w:t>kg = kilogram</w:t>
      </w:r>
    </w:p>
    <w:p w14:paraId="6D39FD02" w14:textId="77777777" w:rsidR="00AE5337" w:rsidRPr="00AE5337" w:rsidRDefault="00AE5337" w:rsidP="00AE5337">
      <w:pPr>
        <w:pStyle w:val="fp-1"/>
        <w:spacing w:before="0" w:after="0"/>
        <w:rPr>
          <w:sz w:val="20"/>
          <w:szCs w:val="20"/>
        </w:rPr>
      </w:pPr>
      <w:r w:rsidRPr="00AE5337">
        <w:rPr>
          <w:sz w:val="20"/>
          <w:szCs w:val="20"/>
        </w:rPr>
        <w:t>l = liter</w:t>
      </w:r>
    </w:p>
    <w:p w14:paraId="64AC37BA" w14:textId="77777777" w:rsidR="00AE5337" w:rsidRPr="00AE5337" w:rsidRDefault="00AE5337" w:rsidP="00AE5337">
      <w:pPr>
        <w:pStyle w:val="fp-1"/>
        <w:spacing w:before="0" w:after="0"/>
        <w:rPr>
          <w:sz w:val="20"/>
          <w:szCs w:val="20"/>
        </w:rPr>
      </w:pPr>
      <w:r w:rsidRPr="00AE5337">
        <w:rPr>
          <w:sz w:val="20"/>
          <w:szCs w:val="20"/>
        </w:rPr>
        <w:t>m = meter</w:t>
      </w:r>
    </w:p>
    <w:p w14:paraId="3DE2BA1B" w14:textId="77777777" w:rsidR="00AE5337" w:rsidRPr="00AE5337" w:rsidRDefault="00AE5337" w:rsidP="00AE5337">
      <w:pPr>
        <w:pStyle w:val="fp-1"/>
        <w:spacing w:before="0" w:after="0"/>
        <w:rPr>
          <w:sz w:val="20"/>
          <w:szCs w:val="20"/>
        </w:rPr>
      </w:pPr>
      <w:r w:rsidRPr="00AE5337">
        <w:rPr>
          <w:sz w:val="20"/>
          <w:szCs w:val="20"/>
        </w:rPr>
        <w:t>m</w:t>
      </w:r>
      <w:r w:rsidRPr="00AE5337">
        <w:rPr>
          <w:rStyle w:val="su1"/>
          <w:sz w:val="20"/>
          <w:szCs w:val="20"/>
        </w:rPr>
        <w:t>3</w:t>
      </w:r>
      <w:r w:rsidRPr="00AE5337">
        <w:rPr>
          <w:sz w:val="20"/>
          <w:szCs w:val="20"/>
        </w:rPr>
        <w:t xml:space="preserve"> = cubic meter</w:t>
      </w:r>
    </w:p>
    <w:p w14:paraId="3E0A67FD" w14:textId="77777777" w:rsidR="00AE5337" w:rsidRPr="00AE5337" w:rsidRDefault="00AE5337" w:rsidP="00AE5337">
      <w:pPr>
        <w:pStyle w:val="fp-1"/>
        <w:spacing w:before="0" w:after="0"/>
        <w:rPr>
          <w:sz w:val="20"/>
          <w:szCs w:val="20"/>
        </w:rPr>
      </w:pPr>
      <w:r w:rsidRPr="00AE5337">
        <w:rPr>
          <w:sz w:val="20"/>
          <w:szCs w:val="20"/>
        </w:rPr>
        <w:t>mg = milligram = 10</w:t>
      </w:r>
      <w:r w:rsidRPr="00AE5337">
        <w:rPr>
          <w:sz w:val="20"/>
          <w:szCs w:val="20"/>
          <w:vertAlign w:val="superscript"/>
        </w:rPr>
        <w:t>−3</w:t>
      </w:r>
      <w:r w:rsidRPr="00AE5337">
        <w:rPr>
          <w:sz w:val="20"/>
          <w:szCs w:val="20"/>
        </w:rPr>
        <w:t xml:space="preserve"> gram</w:t>
      </w:r>
    </w:p>
    <w:p w14:paraId="30442802" w14:textId="77777777" w:rsidR="00AE5337" w:rsidRPr="00AE5337" w:rsidRDefault="00AE5337" w:rsidP="00AE5337">
      <w:pPr>
        <w:pStyle w:val="fp-1"/>
        <w:spacing w:before="0" w:after="0"/>
        <w:rPr>
          <w:sz w:val="20"/>
          <w:szCs w:val="20"/>
        </w:rPr>
      </w:pPr>
      <w:r w:rsidRPr="00AE5337">
        <w:rPr>
          <w:sz w:val="20"/>
          <w:szCs w:val="20"/>
        </w:rPr>
        <w:t>ml = milliliter = 10</w:t>
      </w:r>
      <w:r w:rsidRPr="00AE5337">
        <w:rPr>
          <w:sz w:val="20"/>
          <w:szCs w:val="20"/>
          <w:vertAlign w:val="superscript"/>
        </w:rPr>
        <w:t>−3</w:t>
      </w:r>
      <w:r w:rsidRPr="00AE5337">
        <w:rPr>
          <w:sz w:val="20"/>
          <w:szCs w:val="20"/>
        </w:rPr>
        <w:t xml:space="preserve"> liter</w:t>
      </w:r>
    </w:p>
    <w:p w14:paraId="41BF9910" w14:textId="77777777" w:rsidR="00AE5337" w:rsidRPr="00AE5337" w:rsidRDefault="00AE5337" w:rsidP="00AE5337">
      <w:pPr>
        <w:pStyle w:val="fp-1"/>
        <w:spacing w:before="0" w:after="0"/>
        <w:rPr>
          <w:sz w:val="20"/>
          <w:szCs w:val="20"/>
        </w:rPr>
      </w:pPr>
      <w:r w:rsidRPr="00AE5337">
        <w:rPr>
          <w:sz w:val="20"/>
          <w:szCs w:val="20"/>
        </w:rPr>
        <w:t>mm = millimeter = 10</w:t>
      </w:r>
      <w:r w:rsidRPr="00AE5337">
        <w:rPr>
          <w:sz w:val="20"/>
          <w:szCs w:val="20"/>
          <w:vertAlign w:val="superscript"/>
        </w:rPr>
        <w:t>−3</w:t>
      </w:r>
      <w:r w:rsidRPr="00AE5337">
        <w:rPr>
          <w:sz w:val="20"/>
          <w:szCs w:val="20"/>
        </w:rPr>
        <w:t xml:space="preserve"> meter</w:t>
      </w:r>
    </w:p>
    <w:p w14:paraId="6E5FC776" w14:textId="77777777" w:rsidR="00AE5337" w:rsidRPr="00AE5337" w:rsidRDefault="00AE5337" w:rsidP="00AE5337">
      <w:pPr>
        <w:pStyle w:val="fp-1"/>
        <w:spacing w:before="0" w:after="0"/>
        <w:rPr>
          <w:sz w:val="20"/>
          <w:szCs w:val="20"/>
        </w:rPr>
      </w:pPr>
      <w:r w:rsidRPr="00AE5337">
        <w:rPr>
          <w:sz w:val="20"/>
          <w:szCs w:val="20"/>
        </w:rPr>
        <w:lastRenderedPageBreak/>
        <w:t>Mg = megagram = 10</w:t>
      </w:r>
      <w:r w:rsidRPr="00AE5337">
        <w:rPr>
          <w:rStyle w:val="su1"/>
          <w:sz w:val="20"/>
          <w:szCs w:val="20"/>
        </w:rPr>
        <w:t>6</w:t>
      </w:r>
      <w:r w:rsidRPr="00AE5337">
        <w:rPr>
          <w:sz w:val="20"/>
          <w:szCs w:val="20"/>
        </w:rPr>
        <w:t xml:space="preserve"> gram = metric ton</w:t>
      </w:r>
    </w:p>
    <w:p w14:paraId="6B73F319" w14:textId="77777777" w:rsidR="00AE5337" w:rsidRPr="00AE5337" w:rsidRDefault="00AE5337" w:rsidP="00AE5337">
      <w:pPr>
        <w:pStyle w:val="fp-1"/>
        <w:spacing w:before="0" w:after="0"/>
        <w:rPr>
          <w:sz w:val="20"/>
          <w:szCs w:val="20"/>
        </w:rPr>
      </w:pPr>
      <w:r w:rsidRPr="00AE5337">
        <w:rPr>
          <w:sz w:val="20"/>
          <w:szCs w:val="20"/>
        </w:rPr>
        <w:t>MJ = megajoule</w:t>
      </w:r>
    </w:p>
    <w:p w14:paraId="5A420263" w14:textId="77777777" w:rsidR="00AE5337" w:rsidRPr="00AE5337" w:rsidRDefault="00AE5337" w:rsidP="00AE5337">
      <w:pPr>
        <w:pStyle w:val="fp-1"/>
        <w:spacing w:before="0" w:after="0"/>
        <w:rPr>
          <w:sz w:val="20"/>
          <w:szCs w:val="20"/>
        </w:rPr>
      </w:pPr>
      <w:r w:rsidRPr="00AE5337">
        <w:rPr>
          <w:sz w:val="20"/>
          <w:szCs w:val="20"/>
        </w:rPr>
        <w:t>mol = mole</w:t>
      </w:r>
    </w:p>
    <w:p w14:paraId="316276FE" w14:textId="77777777" w:rsidR="00AE5337" w:rsidRPr="00AE5337" w:rsidRDefault="00AE5337" w:rsidP="00AE5337">
      <w:pPr>
        <w:pStyle w:val="fp-1"/>
        <w:spacing w:before="0" w:after="0"/>
        <w:rPr>
          <w:sz w:val="20"/>
          <w:szCs w:val="20"/>
        </w:rPr>
      </w:pPr>
      <w:r w:rsidRPr="00AE5337">
        <w:rPr>
          <w:sz w:val="20"/>
          <w:szCs w:val="20"/>
        </w:rPr>
        <w:t>N = newton</w:t>
      </w:r>
    </w:p>
    <w:p w14:paraId="297BBEC0" w14:textId="77777777" w:rsidR="00AE5337" w:rsidRPr="00AE5337" w:rsidRDefault="00AE5337" w:rsidP="00AE5337">
      <w:pPr>
        <w:pStyle w:val="fp-1"/>
        <w:spacing w:before="0" w:after="0"/>
        <w:rPr>
          <w:sz w:val="20"/>
          <w:szCs w:val="20"/>
        </w:rPr>
      </w:pPr>
      <w:r w:rsidRPr="00AE5337">
        <w:rPr>
          <w:sz w:val="20"/>
          <w:szCs w:val="20"/>
        </w:rPr>
        <w:t>ng = nanogram = 10</w:t>
      </w:r>
      <w:r w:rsidRPr="00AE5337">
        <w:rPr>
          <w:sz w:val="20"/>
          <w:szCs w:val="20"/>
          <w:vertAlign w:val="superscript"/>
        </w:rPr>
        <w:t>−9</w:t>
      </w:r>
      <w:r w:rsidRPr="00AE5337">
        <w:rPr>
          <w:sz w:val="20"/>
          <w:szCs w:val="20"/>
        </w:rPr>
        <w:t xml:space="preserve"> gram</w:t>
      </w:r>
    </w:p>
    <w:p w14:paraId="0B518260" w14:textId="77777777" w:rsidR="00AE5337" w:rsidRPr="00AE5337" w:rsidRDefault="00AE5337" w:rsidP="00AE5337">
      <w:pPr>
        <w:pStyle w:val="fp-1"/>
        <w:spacing w:before="0" w:after="0"/>
        <w:rPr>
          <w:sz w:val="20"/>
          <w:szCs w:val="20"/>
        </w:rPr>
      </w:pPr>
      <w:r w:rsidRPr="00AE5337">
        <w:rPr>
          <w:sz w:val="20"/>
          <w:szCs w:val="20"/>
        </w:rPr>
        <w:t>nm = nanometer = 10</w:t>
      </w:r>
      <w:r w:rsidRPr="00AE5337">
        <w:rPr>
          <w:sz w:val="20"/>
          <w:szCs w:val="20"/>
          <w:vertAlign w:val="superscript"/>
        </w:rPr>
        <w:t>−9</w:t>
      </w:r>
      <w:r w:rsidRPr="00AE5337">
        <w:rPr>
          <w:sz w:val="20"/>
          <w:szCs w:val="20"/>
        </w:rPr>
        <w:t xml:space="preserve"> meter</w:t>
      </w:r>
    </w:p>
    <w:p w14:paraId="5103604F" w14:textId="77777777" w:rsidR="00AE5337" w:rsidRPr="00AE5337" w:rsidRDefault="00AE5337" w:rsidP="00AE5337">
      <w:pPr>
        <w:pStyle w:val="fp-1"/>
        <w:spacing w:before="0" w:after="0"/>
        <w:rPr>
          <w:sz w:val="20"/>
          <w:szCs w:val="20"/>
        </w:rPr>
      </w:pPr>
      <w:r w:rsidRPr="00AE5337">
        <w:rPr>
          <w:sz w:val="20"/>
          <w:szCs w:val="20"/>
        </w:rPr>
        <w:t>Pa = pascal</w:t>
      </w:r>
    </w:p>
    <w:p w14:paraId="0992A2D3" w14:textId="77777777" w:rsidR="00AE5337" w:rsidRPr="00AE5337" w:rsidRDefault="00AE5337" w:rsidP="00AE5337">
      <w:pPr>
        <w:pStyle w:val="fp-1"/>
        <w:spacing w:before="0" w:after="0"/>
        <w:rPr>
          <w:sz w:val="20"/>
          <w:szCs w:val="20"/>
        </w:rPr>
      </w:pPr>
      <w:r w:rsidRPr="00AE5337">
        <w:rPr>
          <w:sz w:val="20"/>
          <w:szCs w:val="20"/>
        </w:rPr>
        <w:t>s = second</w:t>
      </w:r>
    </w:p>
    <w:p w14:paraId="597D303F" w14:textId="77777777" w:rsidR="00AE5337" w:rsidRPr="00AE5337" w:rsidRDefault="00AE5337" w:rsidP="00AE5337">
      <w:pPr>
        <w:pStyle w:val="fp-1"/>
        <w:spacing w:before="0" w:after="0"/>
        <w:rPr>
          <w:sz w:val="20"/>
          <w:szCs w:val="20"/>
        </w:rPr>
      </w:pPr>
      <w:r w:rsidRPr="00AE5337">
        <w:rPr>
          <w:sz w:val="20"/>
          <w:szCs w:val="20"/>
        </w:rPr>
        <w:t>V = volt</w:t>
      </w:r>
    </w:p>
    <w:p w14:paraId="32B0D88C" w14:textId="77777777" w:rsidR="00AE5337" w:rsidRPr="00AE5337" w:rsidRDefault="00AE5337" w:rsidP="00AE5337">
      <w:pPr>
        <w:pStyle w:val="fp-1"/>
        <w:spacing w:before="0" w:after="0"/>
        <w:rPr>
          <w:sz w:val="20"/>
          <w:szCs w:val="20"/>
        </w:rPr>
      </w:pPr>
      <w:r w:rsidRPr="00AE5337">
        <w:rPr>
          <w:sz w:val="20"/>
          <w:szCs w:val="20"/>
        </w:rPr>
        <w:t>W = watt</w:t>
      </w:r>
    </w:p>
    <w:p w14:paraId="45704FC5" w14:textId="77777777" w:rsidR="00AE5337" w:rsidRPr="00AE5337" w:rsidRDefault="00AE5337" w:rsidP="00AE5337">
      <w:pPr>
        <w:pStyle w:val="fp-1"/>
        <w:spacing w:before="0" w:after="0"/>
        <w:rPr>
          <w:sz w:val="20"/>
          <w:szCs w:val="20"/>
        </w:rPr>
      </w:pPr>
      <w:r w:rsidRPr="00AE5337">
        <w:rPr>
          <w:sz w:val="20"/>
          <w:szCs w:val="20"/>
        </w:rPr>
        <w:t>Ω = ohm</w:t>
      </w:r>
    </w:p>
    <w:p w14:paraId="00B11B67" w14:textId="77777777" w:rsidR="00AE5337" w:rsidRPr="00AE5337" w:rsidRDefault="00AE5337" w:rsidP="00AE5337">
      <w:pPr>
        <w:pStyle w:val="fp-1"/>
        <w:spacing w:before="0" w:after="0"/>
        <w:rPr>
          <w:sz w:val="20"/>
          <w:szCs w:val="20"/>
        </w:rPr>
      </w:pPr>
      <w:r w:rsidRPr="00AE5337">
        <w:rPr>
          <w:sz w:val="20"/>
          <w:szCs w:val="20"/>
        </w:rPr>
        <w:t>µg = microgram = 10</w:t>
      </w:r>
      <w:r w:rsidRPr="00AE5337">
        <w:rPr>
          <w:sz w:val="20"/>
          <w:szCs w:val="20"/>
          <w:vertAlign w:val="superscript"/>
        </w:rPr>
        <w:t>−6</w:t>
      </w:r>
      <w:r w:rsidRPr="00AE5337">
        <w:rPr>
          <w:sz w:val="20"/>
          <w:szCs w:val="20"/>
        </w:rPr>
        <w:t xml:space="preserve"> gram</w:t>
      </w:r>
    </w:p>
    <w:p w14:paraId="2574E1F0" w14:textId="77777777" w:rsidR="00AE5337" w:rsidRPr="00AE5337" w:rsidRDefault="00AE5337" w:rsidP="00AE5337">
      <w:pPr>
        <w:pStyle w:val="fp-1"/>
        <w:spacing w:before="0" w:after="0"/>
        <w:rPr>
          <w:sz w:val="20"/>
          <w:szCs w:val="20"/>
        </w:rPr>
      </w:pPr>
      <w:r w:rsidRPr="00AE5337">
        <w:rPr>
          <w:sz w:val="20"/>
          <w:szCs w:val="20"/>
        </w:rPr>
        <w:t>µl = microliter = 10</w:t>
      </w:r>
      <w:r w:rsidRPr="00AE5337">
        <w:rPr>
          <w:sz w:val="20"/>
          <w:szCs w:val="20"/>
          <w:vertAlign w:val="superscript"/>
        </w:rPr>
        <w:t>−6</w:t>
      </w:r>
      <w:r w:rsidRPr="00AE5337">
        <w:rPr>
          <w:sz w:val="20"/>
          <w:szCs w:val="20"/>
        </w:rPr>
        <w:t xml:space="preserve"> liter</w:t>
      </w:r>
    </w:p>
    <w:p w14:paraId="100C6B6A" w14:textId="77777777" w:rsidR="00AE5337" w:rsidRPr="00AE5337" w:rsidRDefault="00AE5337" w:rsidP="00AE5337">
      <w:pPr>
        <w:pStyle w:val="NormalWeb"/>
        <w:spacing w:before="120" w:beforeAutospacing="0" w:after="120" w:afterAutospacing="0"/>
        <w:ind w:firstLine="475"/>
        <w:rPr>
          <w:sz w:val="20"/>
          <w:szCs w:val="20"/>
        </w:rPr>
      </w:pPr>
      <w:r w:rsidRPr="00AE5337">
        <w:rPr>
          <w:sz w:val="20"/>
          <w:szCs w:val="20"/>
        </w:rPr>
        <w:t xml:space="preserve">(b) </w:t>
      </w:r>
      <w:r w:rsidRPr="00AE5337">
        <w:rPr>
          <w:i/>
          <w:iCs/>
          <w:sz w:val="20"/>
          <w:szCs w:val="20"/>
        </w:rPr>
        <w:t>Other units of measure:</w:t>
      </w:r>
    </w:p>
    <w:p w14:paraId="47817B77" w14:textId="77777777" w:rsidR="00AE5337" w:rsidRPr="00AE5337" w:rsidRDefault="00AE5337" w:rsidP="00AE5337">
      <w:pPr>
        <w:pStyle w:val="fp-1"/>
        <w:spacing w:before="0" w:after="0"/>
        <w:rPr>
          <w:sz w:val="20"/>
          <w:szCs w:val="20"/>
        </w:rPr>
      </w:pPr>
      <w:r w:rsidRPr="00AE5337">
        <w:rPr>
          <w:sz w:val="20"/>
          <w:szCs w:val="20"/>
        </w:rPr>
        <w:t>Btu = British thermal unit</w:t>
      </w:r>
    </w:p>
    <w:p w14:paraId="4D6A5E08" w14:textId="77777777" w:rsidR="00AE5337" w:rsidRPr="00AE5337" w:rsidRDefault="00AE5337" w:rsidP="00AE5337">
      <w:pPr>
        <w:pStyle w:val="fp-1"/>
        <w:spacing w:before="0" w:after="0"/>
        <w:rPr>
          <w:sz w:val="20"/>
          <w:szCs w:val="20"/>
        </w:rPr>
      </w:pPr>
      <w:r w:rsidRPr="00AE5337">
        <w:rPr>
          <w:sz w:val="20"/>
          <w:szCs w:val="20"/>
        </w:rPr>
        <w:t>°C = degree Celsius (centigrade)</w:t>
      </w:r>
    </w:p>
    <w:p w14:paraId="04A63A51" w14:textId="77777777" w:rsidR="00AE5337" w:rsidRPr="00AE5337" w:rsidRDefault="00AE5337" w:rsidP="00AE5337">
      <w:pPr>
        <w:pStyle w:val="fp-1"/>
        <w:spacing w:before="0" w:after="0"/>
        <w:rPr>
          <w:sz w:val="20"/>
          <w:szCs w:val="20"/>
        </w:rPr>
      </w:pPr>
      <w:r w:rsidRPr="00AE5337">
        <w:rPr>
          <w:sz w:val="20"/>
          <w:szCs w:val="20"/>
        </w:rPr>
        <w:t>cal = calorie</w:t>
      </w:r>
    </w:p>
    <w:p w14:paraId="7817EDFE" w14:textId="77777777" w:rsidR="00AE5337" w:rsidRPr="00AE5337" w:rsidRDefault="00AE5337" w:rsidP="00AE5337">
      <w:pPr>
        <w:pStyle w:val="fp-1"/>
        <w:spacing w:before="0" w:after="0"/>
        <w:rPr>
          <w:sz w:val="20"/>
          <w:szCs w:val="20"/>
        </w:rPr>
      </w:pPr>
      <w:r w:rsidRPr="00AE5337">
        <w:rPr>
          <w:sz w:val="20"/>
          <w:szCs w:val="20"/>
        </w:rPr>
        <w:t>cfm = cubic feet per minute</w:t>
      </w:r>
    </w:p>
    <w:p w14:paraId="49122ECC" w14:textId="77777777" w:rsidR="00AE5337" w:rsidRPr="00AE5337" w:rsidRDefault="00AE5337" w:rsidP="00AE5337">
      <w:pPr>
        <w:pStyle w:val="fp-1"/>
        <w:spacing w:before="0" w:after="0"/>
        <w:rPr>
          <w:sz w:val="20"/>
          <w:szCs w:val="20"/>
        </w:rPr>
      </w:pPr>
      <w:r w:rsidRPr="00AE5337">
        <w:rPr>
          <w:sz w:val="20"/>
          <w:szCs w:val="20"/>
        </w:rPr>
        <w:t>cc = cubic centimeter</w:t>
      </w:r>
    </w:p>
    <w:p w14:paraId="599A15F5" w14:textId="77777777" w:rsidR="00AE5337" w:rsidRPr="00AE5337" w:rsidRDefault="00AE5337" w:rsidP="00AE5337">
      <w:pPr>
        <w:pStyle w:val="fp-1"/>
        <w:spacing w:before="0" w:after="0"/>
        <w:rPr>
          <w:sz w:val="20"/>
          <w:szCs w:val="20"/>
        </w:rPr>
      </w:pPr>
      <w:r w:rsidRPr="00AE5337">
        <w:rPr>
          <w:sz w:val="20"/>
          <w:szCs w:val="20"/>
        </w:rPr>
        <w:t>cu ft = cubic feet</w:t>
      </w:r>
    </w:p>
    <w:p w14:paraId="07494DA5" w14:textId="77777777" w:rsidR="00AE5337" w:rsidRPr="00AE5337" w:rsidRDefault="00AE5337" w:rsidP="00AE5337">
      <w:pPr>
        <w:pStyle w:val="fp-1"/>
        <w:spacing w:before="0" w:after="0"/>
        <w:rPr>
          <w:sz w:val="20"/>
          <w:szCs w:val="20"/>
        </w:rPr>
      </w:pPr>
      <w:r w:rsidRPr="00AE5337">
        <w:rPr>
          <w:sz w:val="20"/>
          <w:szCs w:val="20"/>
        </w:rPr>
        <w:t>d = day</w:t>
      </w:r>
    </w:p>
    <w:p w14:paraId="22346D2A" w14:textId="77777777" w:rsidR="00AE5337" w:rsidRPr="00AE5337" w:rsidRDefault="00AE5337" w:rsidP="00AE5337">
      <w:pPr>
        <w:pStyle w:val="fp-1"/>
        <w:spacing w:before="0" w:after="0"/>
        <w:rPr>
          <w:sz w:val="20"/>
          <w:szCs w:val="20"/>
        </w:rPr>
      </w:pPr>
      <w:r w:rsidRPr="00AE5337">
        <w:rPr>
          <w:sz w:val="20"/>
          <w:szCs w:val="20"/>
        </w:rPr>
        <w:t>dcf = dry cubic feet</w:t>
      </w:r>
    </w:p>
    <w:p w14:paraId="504C9CE7" w14:textId="77777777" w:rsidR="00AE5337" w:rsidRPr="00AE5337" w:rsidRDefault="00AE5337" w:rsidP="00AE5337">
      <w:pPr>
        <w:pStyle w:val="fp-1"/>
        <w:spacing w:before="0" w:after="0"/>
        <w:rPr>
          <w:sz w:val="20"/>
          <w:szCs w:val="20"/>
        </w:rPr>
      </w:pPr>
      <w:r w:rsidRPr="00AE5337">
        <w:rPr>
          <w:sz w:val="20"/>
          <w:szCs w:val="20"/>
        </w:rPr>
        <w:t>dcm = dry cubic meter</w:t>
      </w:r>
    </w:p>
    <w:p w14:paraId="262C300C" w14:textId="77777777" w:rsidR="00AE5337" w:rsidRPr="00AE5337" w:rsidRDefault="00AE5337" w:rsidP="00AE5337">
      <w:pPr>
        <w:pStyle w:val="fp-1"/>
        <w:spacing w:before="0" w:after="0"/>
        <w:rPr>
          <w:sz w:val="20"/>
          <w:szCs w:val="20"/>
        </w:rPr>
      </w:pPr>
      <w:r w:rsidRPr="00AE5337">
        <w:rPr>
          <w:sz w:val="20"/>
          <w:szCs w:val="20"/>
        </w:rPr>
        <w:t>dscf = dry cubic feet at standard conditions</w:t>
      </w:r>
    </w:p>
    <w:p w14:paraId="083C05F1" w14:textId="77777777" w:rsidR="00AE5337" w:rsidRPr="00AE5337" w:rsidRDefault="00AE5337" w:rsidP="00AE5337">
      <w:pPr>
        <w:pStyle w:val="fp-1"/>
        <w:spacing w:before="0" w:after="0"/>
        <w:rPr>
          <w:sz w:val="20"/>
          <w:szCs w:val="20"/>
        </w:rPr>
      </w:pPr>
      <w:r w:rsidRPr="00AE5337">
        <w:rPr>
          <w:sz w:val="20"/>
          <w:szCs w:val="20"/>
        </w:rPr>
        <w:t>dscm = dry cubic meter at standard conditions</w:t>
      </w:r>
    </w:p>
    <w:p w14:paraId="01BCB044" w14:textId="77777777" w:rsidR="00AE5337" w:rsidRPr="00AE5337" w:rsidRDefault="00AE5337" w:rsidP="00AE5337">
      <w:pPr>
        <w:pStyle w:val="fp-1"/>
        <w:spacing w:before="0" w:after="0"/>
        <w:rPr>
          <w:sz w:val="20"/>
          <w:szCs w:val="20"/>
        </w:rPr>
      </w:pPr>
      <w:r w:rsidRPr="00AE5337">
        <w:rPr>
          <w:sz w:val="20"/>
          <w:szCs w:val="20"/>
        </w:rPr>
        <w:t>eq = equivalent</w:t>
      </w:r>
    </w:p>
    <w:p w14:paraId="3EC2DFA5" w14:textId="77777777" w:rsidR="00AE5337" w:rsidRPr="00AE5337" w:rsidRDefault="00AE5337" w:rsidP="00AE5337">
      <w:pPr>
        <w:pStyle w:val="fp-1"/>
        <w:spacing w:before="0" w:after="0"/>
        <w:rPr>
          <w:sz w:val="20"/>
          <w:szCs w:val="20"/>
        </w:rPr>
      </w:pPr>
      <w:r w:rsidRPr="00AE5337">
        <w:rPr>
          <w:sz w:val="20"/>
          <w:szCs w:val="20"/>
        </w:rPr>
        <w:t>°F degree Fahrenheit</w:t>
      </w:r>
    </w:p>
    <w:p w14:paraId="550A8699" w14:textId="77777777" w:rsidR="00AE5337" w:rsidRPr="00AE5337" w:rsidRDefault="00AE5337" w:rsidP="00AE5337">
      <w:pPr>
        <w:pStyle w:val="fp-1"/>
        <w:spacing w:before="0" w:after="0"/>
        <w:rPr>
          <w:sz w:val="20"/>
          <w:szCs w:val="20"/>
        </w:rPr>
      </w:pPr>
      <w:r w:rsidRPr="00AE5337">
        <w:rPr>
          <w:sz w:val="20"/>
          <w:szCs w:val="20"/>
        </w:rPr>
        <w:t>ft = feet</w:t>
      </w:r>
    </w:p>
    <w:p w14:paraId="0FDA7B45" w14:textId="77777777" w:rsidR="00AE5337" w:rsidRPr="00AE5337" w:rsidRDefault="00AE5337" w:rsidP="00AE5337">
      <w:pPr>
        <w:pStyle w:val="fp-1"/>
        <w:spacing w:before="0" w:after="0"/>
        <w:rPr>
          <w:sz w:val="20"/>
          <w:szCs w:val="20"/>
        </w:rPr>
      </w:pPr>
      <w:r w:rsidRPr="00AE5337">
        <w:rPr>
          <w:sz w:val="20"/>
          <w:szCs w:val="20"/>
        </w:rPr>
        <w:t>ft</w:t>
      </w:r>
      <w:r w:rsidRPr="00AE5337">
        <w:rPr>
          <w:rStyle w:val="su1"/>
          <w:sz w:val="20"/>
          <w:szCs w:val="20"/>
        </w:rPr>
        <w:t>2</w:t>
      </w:r>
      <w:r w:rsidRPr="00AE5337">
        <w:rPr>
          <w:sz w:val="20"/>
          <w:szCs w:val="20"/>
        </w:rPr>
        <w:t xml:space="preserve"> = square feet</w:t>
      </w:r>
    </w:p>
    <w:p w14:paraId="4BB7B7D2" w14:textId="77777777" w:rsidR="00AE5337" w:rsidRPr="00AE5337" w:rsidRDefault="00AE5337" w:rsidP="00AE5337">
      <w:pPr>
        <w:pStyle w:val="fp-1"/>
        <w:spacing w:before="0" w:after="0"/>
        <w:rPr>
          <w:sz w:val="20"/>
          <w:szCs w:val="20"/>
        </w:rPr>
      </w:pPr>
      <w:r w:rsidRPr="00AE5337">
        <w:rPr>
          <w:sz w:val="20"/>
          <w:szCs w:val="20"/>
        </w:rPr>
        <w:t>ft</w:t>
      </w:r>
      <w:r w:rsidRPr="00AE5337">
        <w:rPr>
          <w:rStyle w:val="su1"/>
          <w:sz w:val="20"/>
          <w:szCs w:val="20"/>
        </w:rPr>
        <w:t>3</w:t>
      </w:r>
      <w:r w:rsidRPr="00AE5337">
        <w:rPr>
          <w:sz w:val="20"/>
          <w:szCs w:val="20"/>
        </w:rPr>
        <w:t xml:space="preserve"> = cubic feet</w:t>
      </w:r>
    </w:p>
    <w:p w14:paraId="6213BE24" w14:textId="77777777" w:rsidR="00AE5337" w:rsidRPr="00AE5337" w:rsidRDefault="00AE5337" w:rsidP="00AE5337">
      <w:pPr>
        <w:pStyle w:val="fp-1"/>
        <w:spacing w:before="0" w:after="0"/>
        <w:rPr>
          <w:sz w:val="20"/>
          <w:szCs w:val="20"/>
        </w:rPr>
      </w:pPr>
      <w:r w:rsidRPr="00AE5337">
        <w:rPr>
          <w:sz w:val="20"/>
          <w:szCs w:val="20"/>
        </w:rPr>
        <w:t>gal = gallon</w:t>
      </w:r>
    </w:p>
    <w:p w14:paraId="2A725687" w14:textId="77777777" w:rsidR="00AE5337" w:rsidRPr="00AE5337" w:rsidRDefault="00AE5337" w:rsidP="00AE5337">
      <w:pPr>
        <w:pStyle w:val="fp-1"/>
        <w:spacing w:before="0" w:after="0"/>
        <w:rPr>
          <w:sz w:val="20"/>
          <w:szCs w:val="20"/>
        </w:rPr>
      </w:pPr>
      <w:r w:rsidRPr="00AE5337">
        <w:rPr>
          <w:sz w:val="20"/>
          <w:szCs w:val="20"/>
        </w:rPr>
        <w:t>gr = grain</w:t>
      </w:r>
    </w:p>
    <w:p w14:paraId="7F6E3EA6" w14:textId="77777777" w:rsidR="00AE5337" w:rsidRPr="00AE5337" w:rsidRDefault="00AE5337" w:rsidP="00AE5337">
      <w:pPr>
        <w:pStyle w:val="fp-1"/>
        <w:spacing w:before="0" w:after="0"/>
        <w:rPr>
          <w:sz w:val="20"/>
          <w:szCs w:val="20"/>
        </w:rPr>
      </w:pPr>
      <w:r w:rsidRPr="00AE5337">
        <w:rPr>
          <w:sz w:val="20"/>
          <w:szCs w:val="20"/>
        </w:rPr>
        <w:t>g-eq = gram equivalent</w:t>
      </w:r>
    </w:p>
    <w:p w14:paraId="43665CB1" w14:textId="77777777" w:rsidR="00AE5337" w:rsidRPr="00AE5337" w:rsidRDefault="00AE5337" w:rsidP="00AE5337">
      <w:pPr>
        <w:pStyle w:val="fp-1"/>
        <w:spacing w:before="0" w:after="0"/>
        <w:rPr>
          <w:sz w:val="20"/>
          <w:szCs w:val="20"/>
        </w:rPr>
      </w:pPr>
      <w:r w:rsidRPr="00AE5337">
        <w:rPr>
          <w:sz w:val="20"/>
          <w:szCs w:val="20"/>
        </w:rPr>
        <w:t>g-mole = gram mole</w:t>
      </w:r>
    </w:p>
    <w:p w14:paraId="48FECBD7" w14:textId="77777777" w:rsidR="00AE5337" w:rsidRPr="00AE5337" w:rsidRDefault="00AE5337" w:rsidP="00AE5337">
      <w:pPr>
        <w:pStyle w:val="fp-1"/>
        <w:spacing w:before="0" w:after="0"/>
        <w:rPr>
          <w:sz w:val="20"/>
          <w:szCs w:val="20"/>
        </w:rPr>
      </w:pPr>
      <w:r w:rsidRPr="00AE5337">
        <w:rPr>
          <w:sz w:val="20"/>
          <w:szCs w:val="20"/>
        </w:rPr>
        <w:t>hr = hour</w:t>
      </w:r>
    </w:p>
    <w:p w14:paraId="71DED344" w14:textId="77777777" w:rsidR="00AE5337" w:rsidRPr="00AE5337" w:rsidRDefault="00AE5337" w:rsidP="00AE5337">
      <w:pPr>
        <w:pStyle w:val="fp-1"/>
        <w:spacing w:before="0" w:after="0"/>
        <w:rPr>
          <w:sz w:val="20"/>
          <w:szCs w:val="20"/>
        </w:rPr>
      </w:pPr>
      <w:r w:rsidRPr="00AE5337">
        <w:rPr>
          <w:sz w:val="20"/>
          <w:szCs w:val="20"/>
        </w:rPr>
        <w:t>in. = inch</w:t>
      </w:r>
    </w:p>
    <w:p w14:paraId="0C5BC195" w14:textId="77777777" w:rsidR="00AE5337" w:rsidRPr="00AE5337" w:rsidRDefault="00AE5337" w:rsidP="00AE5337">
      <w:pPr>
        <w:pStyle w:val="fp-1"/>
        <w:spacing w:before="0" w:after="0"/>
        <w:rPr>
          <w:sz w:val="20"/>
          <w:szCs w:val="20"/>
        </w:rPr>
      </w:pPr>
      <w:r w:rsidRPr="00AE5337">
        <w:rPr>
          <w:sz w:val="20"/>
          <w:szCs w:val="20"/>
        </w:rPr>
        <w:t>in. H</w:t>
      </w:r>
      <w:r w:rsidRPr="00AE5337">
        <w:rPr>
          <w:sz w:val="20"/>
          <w:szCs w:val="20"/>
          <w:vertAlign w:val="subscript"/>
        </w:rPr>
        <w:t>2</w:t>
      </w:r>
      <w:r w:rsidRPr="00AE5337">
        <w:rPr>
          <w:sz w:val="20"/>
          <w:szCs w:val="20"/>
        </w:rPr>
        <w:t xml:space="preserve"> O = inches of water</w:t>
      </w:r>
    </w:p>
    <w:p w14:paraId="371E1791" w14:textId="77777777" w:rsidR="00AE5337" w:rsidRPr="00AE5337" w:rsidRDefault="00AE5337" w:rsidP="00AE5337">
      <w:pPr>
        <w:pStyle w:val="fp-1"/>
        <w:spacing w:before="0" w:after="0"/>
        <w:rPr>
          <w:sz w:val="20"/>
          <w:szCs w:val="20"/>
        </w:rPr>
      </w:pPr>
      <w:r w:rsidRPr="00AE5337">
        <w:rPr>
          <w:sz w:val="20"/>
          <w:szCs w:val="20"/>
        </w:rPr>
        <w:t>K = 1,000</w:t>
      </w:r>
    </w:p>
    <w:p w14:paraId="187AF67C" w14:textId="77777777" w:rsidR="00AE5337" w:rsidRPr="00AE5337" w:rsidRDefault="00AE5337" w:rsidP="00AE5337">
      <w:pPr>
        <w:pStyle w:val="fp-1"/>
        <w:spacing w:before="0" w:after="0"/>
        <w:rPr>
          <w:sz w:val="20"/>
          <w:szCs w:val="20"/>
        </w:rPr>
      </w:pPr>
      <w:r w:rsidRPr="00AE5337">
        <w:rPr>
          <w:sz w:val="20"/>
          <w:szCs w:val="20"/>
        </w:rPr>
        <w:t>kcal = kilocalorie</w:t>
      </w:r>
    </w:p>
    <w:p w14:paraId="404EC099" w14:textId="77777777" w:rsidR="00AE5337" w:rsidRPr="00AE5337" w:rsidRDefault="00AE5337" w:rsidP="00AE5337">
      <w:pPr>
        <w:pStyle w:val="fp-1"/>
        <w:spacing w:before="0" w:after="0"/>
        <w:rPr>
          <w:sz w:val="20"/>
          <w:szCs w:val="20"/>
        </w:rPr>
      </w:pPr>
      <w:r w:rsidRPr="00AE5337">
        <w:rPr>
          <w:sz w:val="20"/>
          <w:szCs w:val="20"/>
        </w:rPr>
        <w:t>lb = pound</w:t>
      </w:r>
    </w:p>
    <w:p w14:paraId="283F8759" w14:textId="77777777" w:rsidR="00AE5337" w:rsidRPr="00AE5337" w:rsidRDefault="00AE5337" w:rsidP="00AE5337">
      <w:pPr>
        <w:pStyle w:val="fp-1"/>
        <w:spacing w:before="0" w:after="0"/>
        <w:rPr>
          <w:sz w:val="20"/>
          <w:szCs w:val="20"/>
        </w:rPr>
      </w:pPr>
      <w:r w:rsidRPr="00AE5337">
        <w:rPr>
          <w:sz w:val="20"/>
          <w:szCs w:val="20"/>
        </w:rPr>
        <w:t>lpm = liter per minute</w:t>
      </w:r>
    </w:p>
    <w:p w14:paraId="28382C0A" w14:textId="77777777" w:rsidR="00AE5337" w:rsidRPr="00AE5337" w:rsidRDefault="00AE5337" w:rsidP="00AE5337">
      <w:pPr>
        <w:pStyle w:val="fp-1"/>
        <w:spacing w:before="0" w:after="0"/>
        <w:rPr>
          <w:sz w:val="20"/>
          <w:szCs w:val="20"/>
        </w:rPr>
      </w:pPr>
      <w:r w:rsidRPr="00AE5337">
        <w:rPr>
          <w:sz w:val="20"/>
          <w:szCs w:val="20"/>
        </w:rPr>
        <w:t>meq = milliequivalent</w:t>
      </w:r>
    </w:p>
    <w:p w14:paraId="0DFE32C9" w14:textId="77777777" w:rsidR="00AE5337" w:rsidRPr="00AE5337" w:rsidRDefault="00AE5337" w:rsidP="00AE5337">
      <w:pPr>
        <w:pStyle w:val="fp-1"/>
        <w:spacing w:before="0" w:after="0"/>
        <w:rPr>
          <w:sz w:val="20"/>
          <w:szCs w:val="20"/>
        </w:rPr>
      </w:pPr>
      <w:r w:rsidRPr="00AE5337">
        <w:rPr>
          <w:sz w:val="20"/>
          <w:szCs w:val="20"/>
        </w:rPr>
        <w:t>min = minute</w:t>
      </w:r>
    </w:p>
    <w:p w14:paraId="6BEEF081" w14:textId="77777777" w:rsidR="00AE5337" w:rsidRPr="00AE5337" w:rsidRDefault="00AE5337" w:rsidP="00AE5337">
      <w:pPr>
        <w:pStyle w:val="fp-1"/>
        <w:spacing w:before="0" w:after="0"/>
        <w:rPr>
          <w:sz w:val="20"/>
          <w:szCs w:val="20"/>
        </w:rPr>
      </w:pPr>
      <w:r w:rsidRPr="00AE5337">
        <w:rPr>
          <w:sz w:val="20"/>
          <w:szCs w:val="20"/>
        </w:rPr>
        <w:t>MW = molecular weight</w:t>
      </w:r>
    </w:p>
    <w:p w14:paraId="488D7A80" w14:textId="77777777" w:rsidR="00AE5337" w:rsidRPr="00AE5337" w:rsidRDefault="00AE5337" w:rsidP="00AE5337">
      <w:pPr>
        <w:pStyle w:val="fp-1"/>
        <w:spacing w:before="0" w:after="0"/>
        <w:rPr>
          <w:sz w:val="20"/>
          <w:szCs w:val="20"/>
        </w:rPr>
      </w:pPr>
      <w:r w:rsidRPr="00AE5337">
        <w:rPr>
          <w:sz w:val="20"/>
          <w:szCs w:val="20"/>
        </w:rPr>
        <w:t>oz = ounces</w:t>
      </w:r>
    </w:p>
    <w:p w14:paraId="76A1613B" w14:textId="77777777" w:rsidR="00AE5337" w:rsidRPr="00AE5337" w:rsidRDefault="00AE5337" w:rsidP="00AE5337">
      <w:pPr>
        <w:pStyle w:val="fp-1"/>
        <w:spacing w:before="0" w:after="0"/>
        <w:rPr>
          <w:sz w:val="20"/>
          <w:szCs w:val="20"/>
        </w:rPr>
      </w:pPr>
      <w:r w:rsidRPr="00AE5337">
        <w:rPr>
          <w:sz w:val="20"/>
          <w:szCs w:val="20"/>
        </w:rPr>
        <w:t>ppb = parts per billion</w:t>
      </w:r>
    </w:p>
    <w:p w14:paraId="281C0162" w14:textId="77777777" w:rsidR="00AE5337" w:rsidRPr="00AE5337" w:rsidRDefault="00AE5337" w:rsidP="00AE5337">
      <w:pPr>
        <w:pStyle w:val="fp-1"/>
        <w:spacing w:before="0" w:after="0"/>
        <w:rPr>
          <w:sz w:val="20"/>
          <w:szCs w:val="20"/>
        </w:rPr>
      </w:pPr>
      <w:r w:rsidRPr="00AE5337">
        <w:rPr>
          <w:sz w:val="20"/>
          <w:szCs w:val="20"/>
        </w:rPr>
        <w:t>ppbw = parts per billion by weight</w:t>
      </w:r>
    </w:p>
    <w:p w14:paraId="556DC446" w14:textId="77777777" w:rsidR="00AE5337" w:rsidRPr="00AE5337" w:rsidRDefault="00AE5337" w:rsidP="00AE5337">
      <w:pPr>
        <w:pStyle w:val="fp-1"/>
        <w:spacing w:before="0" w:after="0"/>
        <w:rPr>
          <w:sz w:val="20"/>
          <w:szCs w:val="20"/>
        </w:rPr>
      </w:pPr>
      <w:r w:rsidRPr="00AE5337">
        <w:rPr>
          <w:sz w:val="20"/>
          <w:szCs w:val="20"/>
        </w:rPr>
        <w:t>ppbv = parts per billion by volume</w:t>
      </w:r>
    </w:p>
    <w:p w14:paraId="6F0F89B1" w14:textId="77777777" w:rsidR="00AE5337" w:rsidRPr="00AE5337" w:rsidRDefault="00AE5337" w:rsidP="00AE5337">
      <w:pPr>
        <w:pStyle w:val="fp-1"/>
        <w:spacing w:before="0" w:after="0"/>
        <w:rPr>
          <w:sz w:val="20"/>
          <w:szCs w:val="20"/>
        </w:rPr>
      </w:pPr>
      <w:r w:rsidRPr="00AE5337">
        <w:rPr>
          <w:sz w:val="20"/>
          <w:szCs w:val="20"/>
        </w:rPr>
        <w:t>ppm = parts per million</w:t>
      </w:r>
    </w:p>
    <w:p w14:paraId="42224A74" w14:textId="77777777" w:rsidR="00AE5337" w:rsidRPr="00AE5337" w:rsidRDefault="00AE5337" w:rsidP="00AE5337">
      <w:pPr>
        <w:pStyle w:val="fp-1"/>
        <w:spacing w:before="0" w:after="0"/>
        <w:rPr>
          <w:sz w:val="20"/>
          <w:szCs w:val="20"/>
        </w:rPr>
      </w:pPr>
      <w:r w:rsidRPr="00AE5337">
        <w:rPr>
          <w:sz w:val="20"/>
          <w:szCs w:val="20"/>
        </w:rPr>
        <w:t>ppmw = parts per million by weight</w:t>
      </w:r>
    </w:p>
    <w:p w14:paraId="388F276C" w14:textId="77777777" w:rsidR="00AE5337" w:rsidRPr="00AE5337" w:rsidRDefault="00AE5337" w:rsidP="00AE5337">
      <w:pPr>
        <w:pStyle w:val="fp-1"/>
        <w:spacing w:before="0" w:after="0"/>
        <w:rPr>
          <w:sz w:val="20"/>
          <w:szCs w:val="20"/>
        </w:rPr>
      </w:pPr>
      <w:r w:rsidRPr="00AE5337">
        <w:rPr>
          <w:sz w:val="20"/>
          <w:szCs w:val="20"/>
        </w:rPr>
        <w:t>ppmv = parts per million by volume</w:t>
      </w:r>
    </w:p>
    <w:p w14:paraId="66E8278F" w14:textId="77777777" w:rsidR="00AE5337" w:rsidRPr="00AE5337" w:rsidRDefault="00AE5337" w:rsidP="00AE5337">
      <w:pPr>
        <w:pStyle w:val="fp-1"/>
        <w:spacing w:before="0" w:after="0"/>
        <w:rPr>
          <w:sz w:val="20"/>
          <w:szCs w:val="20"/>
        </w:rPr>
      </w:pPr>
      <w:r w:rsidRPr="00AE5337">
        <w:rPr>
          <w:sz w:val="20"/>
          <w:szCs w:val="20"/>
        </w:rPr>
        <w:t>psia = pounds per square inch absolute</w:t>
      </w:r>
    </w:p>
    <w:p w14:paraId="7342842B" w14:textId="77777777" w:rsidR="00AE5337" w:rsidRPr="00AE5337" w:rsidRDefault="00AE5337" w:rsidP="00AE5337">
      <w:pPr>
        <w:pStyle w:val="fp-1"/>
        <w:spacing w:before="0" w:after="0"/>
        <w:rPr>
          <w:sz w:val="20"/>
          <w:szCs w:val="20"/>
        </w:rPr>
      </w:pPr>
      <w:r w:rsidRPr="00AE5337">
        <w:rPr>
          <w:sz w:val="20"/>
          <w:szCs w:val="20"/>
        </w:rPr>
        <w:t>psig = pounds per square inch gage</w:t>
      </w:r>
    </w:p>
    <w:p w14:paraId="59D5630D" w14:textId="77777777" w:rsidR="00AE5337" w:rsidRPr="00AE5337" w:rsidRDefault="00AE5337" w:rsidP="00AE5337">
      <w:pPr>
        <w:pStyle w:val="fp-1"/>
        <w:spacing w:before="0" w:after="0"/>
        <w:rPr>
          <w:sz w:val="20"/>
          <w:szCs w:val="20"/>
        </w:rPr>
      </w:pPr>
      <w:r w:rsidRPr="00AE5337">
        <w:rPr>
          <w:sz w:val="20"/>
          <w:szCs w:val="20"/>
        </w:rPr>
        <w:t>°R = degree Rankine</w:t>
      </w:r>
    </w:p>
    <w:p w14:paraId="6A45C642" w14:textId="77777777" w:rsidR="00AE5337" w:rsidRPr="00AE5337" w:rsidRDefault="00AE5337" w:rsidP="00AE5337">
      <w:pPr>
        <w:pStyle w:val="fp-1"/>
        <w:spacing w:before="0" w:after="0"/>
        <w:rPr>
          <w:sz w:val="20"/>
          <w:szCs w:val="20"/>
        </w:rPr>
      </w:pPr>
      <w:r w:rsidRPr="00AE5337">
        <w:rPr>
          <w:sz w:val="20"/>
          <w:szCs w:val="20"/>
        </w:rPr>
        <w:lastRenderedPageBreak/>
        <w:t>scf = cubic feet at standard conditions</w:t>
      </w:r>
    </w:p>
    <w:p w14:paraId="11D3B855" w14:textId="77777777" w:rsidR="00AE5337" w:rsidRPr="00AE5337" w:rsidRDefault="00AE5337" w:rsidP="00AE5337">
      <w:pPr>
        <w:pStyle w:val="fp-1"/>
        <w:spacing w:before="0" w:after="0"/>
        <w:rPr>
          <w:sz w:val="20"/>
          <w:szCs w:val="20"/>
        </w:rPr>
      </w:pPr>
      <w:r w:rsidRPr="00AE5337">
        <w:rPr>
          <w:sz w:val="20"/>
          <w:szCs w:val="20"/>
        </w:rPr>
        <w:t>scfh = cubic feet at standard conditions per hour</w:t>
      </w:r>
    </w:p>
    <w:p w14:paraId="02534D01" w14:textId="77777777" w:rsidR="00AE5337" w:rsidRPr="00AE5337" w:rsidRDefault="00AE5337" w:rsidP="00AE5337">
      <w:pPr>
        <w:pStyle w:val="fp-1"/>
        <w:spacing w:before="0" w:after="0"/>
        <w:rPr>
          <w:sz w:val="20"/>
          <w:szCs w:val="20"/>
        </w:rPr>
      </w:pPr>
      <w:r w:rsidRPr="00AE5337">
        <w:rPr>
          <w:sz w:val="20"/>
          <w:szCs w:val="20"/>
        </w:rPr>
        <w:t>scm = cubic meter at standard conditions</w:t>
      </w:r>
    </w:p>
    <w:p w14:paraId="50BDD4B6" w14:textId="77777777" w:rsidR="00AE5337" w:rsidRPr="00AE5337" w:rsidRDefault="00AE5337" w:rsidP="00AE5337">
      <w:pPr>
        <w:pStyle w:val="fp-1"/>
        <w:spacing w:before="0" w:after="0"/>
        <w:rPr>
          <w:sz w:val="20"/>
          <w:szCs w:val="20"/>
        </w:rPr>
      </w:pPr>
      <w:r w:rsidRPr="00AE5337">
        <w:rPr>
          <w:sz w:val="20"/>
          <w:szCs w:val="20"/>
        </w:rPr>
        <w:t xml:space="preserve">scmm = cubic meter at standard conditions per minute </w:t>
      </w:r>
    </w:p>
    <w:p w14:paraId="1D96308D" w14:textId="77777777" w:rsidR="00AE5337" w:rsidRPr="00AE5337" w:rsidRDefault="00AE5337" w:rsidP="00AE5337">
      <w:pPr>
        <w:pStyle w:val="fp-1"/>
        <w:spacing w:before="0" w:after="0"/>
        <w:rPr>
          <w:sz w:val="20"/>
          <w:szCs w:val="20"/>
        </w:rPr>
      </w:pPr>
      <w:r w:rsidRPr="00AE5337">
        <w:rPr>
          <w:sz w:val="20"/>
          <w:szCs w:val="20"/>
        </w:rPr>
        <w:t>sec = second</w:t>
      </w:r>
    </w:p>
    <w:p w14:paraId="25D140F4" w14:textId="77777777" w:rsidR="00AE5337" w:rsidRPr="00AE5337" w:rsidRDefault="00AE5337" w:rsidP="00AE5337">
      <w:pPr>
        <w:pStyle w:val="fp-1"/>
        <w:spacing w:before="0" w:after="0"/>
        <w:rPr>
          <w:sz w:val="20"/>
          <w:szCs w:val="20"/>
        </w:rPr>
      </w:pPr>
      <w:r w:rsidRPr="00AE5337">
        <w:rPr>
          <w:sz w:val="20"/>
          <w:szCs w:val="20"/>
        </w:rPr>
        <w:t>sq ft = square feet</w:t>
      </w:r>
    </w:p>
    <w:p w14:paraId="67B59F2A" w14:textId="77777777" w:rsidR="00AE5337" w:rsidRPr="00AE5337" w:rsidRDefault="00AE5337" w:rsidP="00AE5337">
      <w:pPr>
        <w:pStyle w:val="fp-1"/>
        <w:spacing w:before="0" w:after="0"/>
        <w:rPr>
          <w:sz w:val="20"/>
          <w:szCs w:val="20"/>
        </w:rPr>
      </w:pPr>
      <w:r w:rsidRPr="00AE5337">
        <w:rPr>
          <w:sz w:val="20"/>
          <w:szCs w:val="20"/>
        </w:rPr>
        <w:t>std = at standard conditions</w:t>
      </w:r>
    </w:p>
    <w:p w14:paraId="3DA7F5E2" w14:textId="77777777" w:rsidR="00AE5337" w:rsidRPr="00AE5337" w:rsidRDefault="00AE5337" w:rsidP="00AE5337">
      <w:pPr>
        <w:pStyle w:val="fp-1"/>
        <w:spacing w:before="0" w:after="0"/>
        <w:rPr>
          <w:sz w:val="20"/>
          <w:szCs w:val="20"/>
        </w:rPr>
      </w:pPr>
      <w:r w:rsidRPr="00AE5337">
        <w:rPr>
          <w:sz w:val="20"/>
          <w:szCs w:val="20"/>
        </w:rPr>
        <w:t>v/v = volume per volume</w:t>
      </w:r>
    </w:p>
    <w:p w14:paraId="6F90C0F5" w14:textId="77777777" w:rsidR="00AE5337" w:rsidRPr="00AE5337" w:rsidRDefault="00AE5337" w:rsidP="00AE5337">
      <w:pPr>
        <w:pStyle w:val="fp-1"/>
        <w:spacing w:before="0" w:after="0"/>
        <w:rPr>
          <w:sz w:val="20"/>
          <w:szCs w:val="20"/>
        </w:rPr>
      </w:pPr>
      <w:r w:rsidRPr="00AE5337">
        <w:rPr>
          <w:sz w:val="20"/>
          <w:szCs w:val="20"/>
        </w:rPr>
        <w:t>yd</w:t>
      </w:r>
      <w:r w:rsidRPr="00AE5337">
        <w:rPr>
          <w:rStyle w:val="su1"/>
          <w:sz w:val="20"/>
          <w:szCs w:val="20"/>
        </w:rPr>
        <w:t>2</w:t>
      </w:r>
      <w:r w:rsidRPr="00AE5337">
        <w:rPr>
          <w:sz w:val="20"/>
          <w:szCs w:val="20"/>
        </w:rPr>
        <w:t xml:space="preserve"> = square yards</w:t>
      </w:r>
    </w:p>
    <w:p w14:paraId="1F475963" w14:textId="77777777" w:rsidR="00AE5337" w:rsidRPr="00AE5337" w:rsidRDefault="00AE5337" w:rsidP="00AE5337">
      <w:pPr>
        <w:pStyle w:val="fp-1"/>
        <w:spacing w:before="0" w:after="0"/>
        <w:rPr>
          <w:sz w:val="20"/>
          <w:szCs w:val="20"/>
        </w:rPr>
      </w:pPr>
      <w:r w:rsidRPr="00AE5337">
        <w:rPr>
          <w:sz w:val="20"/>
          <w:szCs w:val="20"/>
        </w:rPr>
        <w:t>yr = year</w:t>
      </w:r>
    </w:p>
    <w:p w14:paraId="0F3CF17A" w14:textId="77777777" w:rsidR="00AE5337" w:rsidRPr="00AE5337" w:rsidRDefault="00AE5337" w:rsidP="00AE5337">
      <w:pPr>
        <w:pStyle w:val="NormalWeb"/>
        <w:spacing w:before="120" w:beforeAutospacing="0" w:after="120" w:afterAutospacing="0"/>
        <w:ind w:firstLine="475"/>
        <w:rPr>
          <w:sz w:val="20"/>
          <w:szCs w:val="20"/>
        </w:rPr>
      </w:pPr>
      <w:r w:rsidRPr="00AE5337">
        <w:rPr>
          <w:sz w:val="20"/>
          <w:szCs w:val="20"/>
        </w:rPr>
        <w:t xml:space="preserve">(c) </w:t>
      </w:r>
      <w:r w:rsidRPr="00AE5337">
        <w:rPr>
          <w:i/>
          <w:iCs/>
          <w:sz w:val="20"/>
          <w:szCs w:val="20"/>
        </w:rPr>
        <w:t>Miscellaneous:</w:t>
      </w:r>
    </w:p>
    <w:p w14:paraId="300885E0" w14:textId="77777777" w:rsidR="00AE5337" w:rsidRPr="00AE5337" w:rsidRDefault="00AE5337" w:rsidP="00AE5337">
      <w:pPr>
        <w:pStyle w:val="fp-1"/>
        <w:spacing w:before="0" w:after="0"/>
        <w:rPr>
          <w:sz w:val="20"/>
          <w:szCs w:val="20"/>
        </w:rPr>
      </w:pPr>
      <w:r w:rsidRPr="00AE5337">
        <w:rPr>
          <w:sz w:val="20"/>
          <w:szCs w:val="20"/>
        </w:rPr>
        <w:t>act = actual</w:t>
      </w:r>
    </w:p>
    <w:p w14:paraId="5204B0D3" w14:textId="77777777" w:rsidR="00AE5337" w:rsidRPr="00AE5337" w:rsidRDefault="00AE5337" w:rsidP="00AE5337">
      <w:pPr>
        <w:pStyle w:val="fp-1"/>
        <w:spacing w:before="0" w:after="0"/>
        <w:rPr>
          <w:sz w:val="20"/>
          <w:szCs w:val="20"/>
        </w:rPr>
      </w:pPr>
      <w:r w:rsidRPr="00AE5337">
        <w:rPr>
          <w:sz w:val="20"/>
          <w:szCs w:val="20"/>
        </w:rPr>
        <w:t>avg = average</w:t>
      </w:r>
    </w:p>
    <w:p w14:paraId="19006F50" w14:textId="77777777" w:rsidR="00AE5337" w:rsidRPr="00AE5337" w:rsidRDefault="00AE5337" w:rsidP="00AE5337">
      <w:pPr>
        <w:pStyle w:val="fp-1"/>
        <w:spacing w:before="0" w:after="0"/>
        <w:rPr>
          <w:sz w:val="20"/>
          <w:szCs w:val="20"/>
        </w:rPr>
      </w:pPr>
      <w:r w:rsidRPr="00AE5337">
        <w:rPr>
          <w:sz w:val="20"/>
          <w:szCs w:val="20"/>
        </w:rPr>
        <w:t>I.D. = inside diameter</w:t>
      </w:r>
    </w:p>
    <w:p w14:paraId="40BB0FAD" w14:textId="77777777" w:rsidR="00AE5337" w:rsidRPr="00AE5337" w:rsidRDefault="00AE5337" w:rsidP="00AE5337">
      <w:pPr>
        <w:pStyle w:val="fp-1"/>
        <w:spacing w:before="0" w:after="0"/>
        <w:rPr>
          <w:sz w:val="20"/>
          <w:szCs w:val="20"/>
        </w:rPr>
      </w:pPr>
      <w:r w:rsidRPr="00AE5337">
        <w:rPr>
          <w:sz w:val="20"/>
          <w:szCs w:val="20"/>
        </w:rPr>
        <w:t>M = molar</w:t>
      </w:r>
    </w:p>
    <w:p w14:paraId="635541DA" w14:textId="77777777" w:rsidR="00AE5337" w:rsidRPr="00AE5337" w:rsidRDefault="00AE5337" w:rsidP="00AE5337">
      <w:pPr>
        <w:pStyle w:val="fp-1"/>
        <w:spacing w:before="0" w:after="0"/>
        <w:rPr>
          <w:sz w:val="20"/>
          <w:szCs w:val="20"/>
        </w:rPr>
      </w:pPr>
      <w:r w:rsidRPr="00AE5337">
        <w:rPr>
          <w:sz w:val="20"/>
          <w:szCs w:val="20"/>
        </w:rPr>
        <w:t>N = normal</w:t>
      </w:r>
    </w:p>
    <w:p w14:paraId="58CC3883" w14:textId="77777777" w:rsidR="00AE5337" w:rsidRPr="00AE5337" w:rsidRDefault="00AE5337" w:rsidP="00AE5337">
      <w:pPr>
        <w:pStyle w:val="fp-1"/>
        <w:spacing w:before="0" w:after="0"/>
        <w:rPr>
          <w:sz w:val="20"/>
          <w:szCs w:val="20"/>
        </w:rPr>
      </w:pPr>
      <w:r w:rsidRPr="00AE5337">
        <w:rPr>
          <w:sz w:val="20"/>
          <w:szCs w:val="20"/>
        </w:rPr>
        <w:t>O.D. = outside diameter</w:t>
      </w:r>
    </w:p>
    <w:p w14:paraId="2DA0DE25" w14:textId="77777777" w:rsidR="00AE5337" w:rsidRPr="00AE5337" w:rsidRDefault="00AE5337" w:rsidP="00AE5337">
      <w:pPr>
        <w:pStyle w:val="fp-1"/>
        <w:spacing w:before="0" w:after="120"/>
        <w:ind w:left="475" w:hanging="475"/>
        <w:rPr>
          <w:sz w:val="20"/>
          <w:szCs w:val="20"/>
        </w:rPr>
      </w:pPr>
      <w:r w:rsidRPr="00AE5337">
        <w:rPr>
          <w:sz w:val="20"/>
          <w:szCs w:val="20"/>
        </w:rPr>
        <w:t>% = percent</w:t>
      </w:r>
    </w:p>
    <w:p w14:paraId="0F770224"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67 FR 16598, Apr. 5, 2002]</w:t>
      </w:r>
    </w:p>
    <w:p w14:paraId="22CA19BF" w14:textId="77777777" w:rsidR="00AE5337" w:rsidRPr="00AE5337" w:rsidRDefault="00AE5337" w:rsidP="00AE5337">
      <w:pPr>
        <w:pStyle w:val="Heading2"/>
        <w:spacing w:before="120" w:after="120"/>
        <w:rPr>
          <w:rFonts w:ascii="Times New Roman" w:hAnsi="Times New Roman" w:cs="Times New Roman"/>
          <w:b/>
          <w:color w:val="auto"/>
          <w:sz w:val="20"/>
          <w:szCs w:val="20"/>
        </w:rPr>
      </w:pPr>
      <w:bookmarkStart w:id="10" w:name="se40.11.63_14"/>
      <w:bookmarkEnd w:id="10"/>
      <w:r w:rsidRPr="00AE5337">
        <w:rPr>
          <w:rFonts w:ascii="Times New Roman" w:hAnsi="Times New Roman" w:cs="Times New Roman"/>
          <w:b/>
          <w:color w:val="auto"/>
          <w:sz w:val="20"/>
          <w:szCs w:val="20"/>
        </w:rPr>
        <w:t>§63.4   Prohibited activities and circumvention.</w:t>
      </w:r>
    </w:p>
    <w:p w14:paraId="3E4A7B4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Prohibited activities.</w:t>
      </w:r>
      <w:r w:rsidRPr="00AE5337">
        <w:rPr>
          <w:sz w:val="20"/>
          <w:szCs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4A67D97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No owner or operator subject to the provisions of this part shall fail to keep records, notify, report, or revise reports as required under this part.</w:t>
      </w:r>
    </w:p>
    <w:p w14:paraId="0D0E641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(3)-(5) [Reserved]</w:t>
      </w:r>
    </w:p>
    <w:p w14:paraId="7C220F6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Circumvention.</w:t>
      </w:r>
      <w:r w:rsidRPr="00AE5337">
        <w:rPr>
          <w:sz w:val="20"/>
          <w:szCs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41B6E9B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The use of diluents to achieve compliance with a relevant standard based on the concentration of a pollutant in the effluent discharged to the atmosphere;</w:t>
      </w:r>
    </w:p>
    <w:p w14:paraId="2130198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The use of gaseous diluents to achieve compliance with a relevant standard for visible emissions; and</w:t>
      </w:r>
    </w:p>
    <w:p w14:paraId="4D4FE49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w:t>
      </w:r>
      <w:r w:rsidRPr="00AE5337">
        <w:rPr>
          <w:i/>
          <w:iCs/>
          <w:sz w:val="20"/>
          <w:szCs w:val="20"/>
        </w:rPr>
        <w:t>Fragmentation.</w:t>
      </w:r>
      <w:r w:rsidRPr="00AE5337">
        <w:rPr>
          <w:sz w:val="20"/>
          <w:szCs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0D00AC67"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67 FR 16598, Apr. 5, 2002]</w:t>
      </w:r>
    </w:p>
    <w:p w14:paraId="2BFED175" w14:textId="77777777" w:rsidR="00AE5337" w:rsidRPr="00C02D79" w:rsidRDefault="00AE5337" w:rsidP="00AE5337">
      <w:pPr>
        <w:pStyle w:val="Heading2"/>
        <w:spacing w:before="120" w:after="120"/>
        <w:rPr>
          <w:rFonts w:ascii="Times New Roman" w:hAnsi="Times New Roman" w:cs="Times New Roman"/>
          <w:b/>
          <w:color w:val="auto"/>
          <w:sz w:val="20"/>
          <w:szCs w:val="20"/>
        </w:rPr>
      </w:pPr>
      <w:bookmarkStart w:id="11" w:name="se40.11.63_15"/>
      <w:bookmarkEnd w:id="11"/>
      <w:r w:rsidRPr="00C02D79">
        <w:rPr>
          <w:rFonts w:ascii="Times New Roman" w:hAnsi="Times New Roman" w:cs="Times New Roman"/>
          <w:b/>
          <w:color w:val="auto"/>
          <w:sz w:val="20"/>
          <w:szCs w:val="20"/>
        </w:rPr>
        <w:t>§63.5   Preconstruction review and notification requirements.</w:t>
      </w:r>
    </w:p>
    <w:p w14:paraId="69B63DF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Applicability.</w:t>
      </w:r>
      <w:r w:rsidRPr="00AE5337">
        <w:rPr>
          <w:sz w:val="20"/>
          <w:szCs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14:paraId="0F73D2A6"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14:paraId="6964DA5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Requirements for existing, newly constructed, and reconstructed sources.</w:t>
      </w:r>
      <w:r w:rsidRPr="00AE5337">
        <w:rPr>
          <w:sz w:val="20"/>
          <w:szCs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5D18D9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1D544FF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14:paraId="468B672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Construct a new affected source that is major-emitting and subject to such standard; </w:t>
      </w:r>
    </w:p>
    <w:p w14:paraId="6D02240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Reconstruct an affected source that is major-emitting and subject to such standard; or </w:t>
      </w:r>
    </w:p>
    <w:p w14:paraId="062C217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Reconstruct a major source such that the source becomes an affected source that is major-emitting and subject to the standard. </w:t>
      </w:r>
    </w:p>
    <w:p w14:paraId="660CA9A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14:paraId="0ED6045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[Reserved]</w:t>
      </w:r>
    </w:p>
    <w:p w14:paraId="4371B48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7C26A17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[Reserved]</w:t>
      </w:r>
    </w:p>
    <w:p w14:paraId="710D1B9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w:t>
      </w:r>
      <w:r w:rsidRPr="00AE5337">
        <w:rPr>
          <w:i/>
          <w:iCs/>
          <w:sz w:val="20"/>
          <w:szCs w:val="20"/>
        </w:rPr>
        <w:t>Application for approval of construction or reconstruction.</w:t>
      </w:r>
      <w:r w:rsidRPr="00AE5337">
        <w:rPr>
          <w:sz w:val="20"/>
          <w:szCs w:val="20"/>
        </w:rPr>
        <w:t xml:space="preserve"> The provisions of this paragraph implement section 112(i)(1) of the Act.</w:t>
      </w:r>
    </w:p>
    <w:p w14:paraId="1EE81CB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w:t>
      </w:r>
      <w:r w:rsidRPr="00AE5337">
        <w:rPr>
          <w:i/>
          <w:iCs/>
          <w:sz w:val="20"/>
          <w:szCs w:val="20"/>
        </w:rPr>
        <w:t>General application requirements.</w:t>
      </w:r>
      <w:r w:rsidRPr="00AE5337">
        <w:rPr>
          <w:sz w:val="20"/>
          <w:szCs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49A3510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A separate application shall be submitted for each construction or reconstruction. Each application for approval of construction or reconstruction shall include at a minimum:</w:t>
      </w:r>
    </w:p>
    <w:p w14:paraId="1967851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The applicant's name and address;</w:t>
      </w:r>
    </w:p>
    <w:p w14:paraId="336A2C4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0B32A1D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The address (i.e., physical location) or proposed address of the source;</w:t>
      </w:r>
    </w:p>
    <w:p w14:paraId="3076EE4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(D) An identification of the relevant standard that is the basis of the application;</w:t>
      </w:r>
    </w:p>
    <w:p w14:paraId="5DA0C0D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(E) The expected date of the beginning of actual construction or reconstruction;</w:t>
      </w:r>
    </w:p>
    <w:p w14:paraId="7B139D4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(F) The expected completion date of the construction or reconstruction;</w:t>
      </w:r>
    </w:p>
    <w:p w14:paraId="3A8663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(G) [Reserved]</w:t>
      </w:r>
    </w:p>
    <w:p w14:paraId="50A7A92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4B10ABA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[Reserved]</w:t>
      </w:r>
    </w:p>
    <w:p w14:paraId="599552B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(J) Other information as specified in paragraphs (d)(2) and (d)(3) of this section.</w:t>
      </w:r>
    </w:p>
    <w:p w14:paraId="50935A2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3FF54C1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Application for approval of construction.</w:t>
      </w:r>
      <w:r w:rsidRPr="00AE5337">
        <w:rPr>
          <w:sz w:val="20"/>
          <w:szCs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4074558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Application for approval of reconstruction.</w:t>
      </w:r>
      <w:r w:rsidRPr="00AE5337">
        <w:rPr>
          <w:sz w:val="20"/>
          <w:szCs w:val="20"/>
        </w:rPr>
        <w:t xml:space="preserve"> Each application for approval of reconstruction shall include, in addition to the information required in paragraph (d)(1)(ii) of this section—</w:t>
      </w:r>
    </w:p>
    <w:p w14:paraId="4A0334E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A brief description of the affected source and the components that are to be replaced; </w:t>
      </w:r>
    </w:p>
    <w:p w14:paraId="78124A1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14:paraId="70B1B7C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An estimate of the fixed capital cost of the replacements and of constructing a comparable entirely new source; </w:t>
      </w:r>
    </w:p>
    <w:p w14:paraId="6CE3987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The estimated life of the affected source after the replacements; and </w:t>
      </w:r>
    </w:p>
    <w:p w14:paraId="725D0B5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14:paraId="7688B0B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74EF570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w:t>
      </w:r>
      <w:r w:rsidRPr="00AE5337">
        <w:rPr>
          <w:i/>
          <w:iCs/>
          <w:sz w:val="20"/>
          <w:szCs w:val="20"/>
        </w:rPr>
        <w:t>Additional information.</w:t>
      </w:r>
      <w:r w:rsidRPr="00AE5337">
        <w:rPr>
          <w:sz w:val="20"/>
          <w:szCs w:val="20"/>
        </w:rPr>
        <w:t xml:space="preserve"> The Administrator may request additional relevant information after the submittal of an application for approval of construction or reconstruction. </w:t>
      </w:r>
    </w:p>
    <w:p w14:paraId="1CEABAE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(e) </w:t>
      </w:r>
      <w:r w:rsidRPr="00AE5337">
        <w:rPr>
          <w:i/>
          <w:iCs/>
          <w:sz w:val="20"/>
          <w:szCs w:val="20"/>
        </w:rPr>
        <w:t>Approval of construction or reconstruction.</w:t>
      </w:r>
      <w:r w:rsidRPr="00AE5337">
        <w:rPr>
          <w:sz w:val="20"/>
          <w:szCs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7411FB0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In addition, in the case of reconstruction, the Administrator's determination under this paragraph will be based on: </w:t>
      </w:r>
    </w:p>
    <w:p w14:paraId="70D808B7"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(A) The fixed capital cost of the replacements in comparison to the fixed capital cost that would be required to construct a comparable entirely new source; </w:t>
      </w:r>
    </w:p>
    <w:p w14:paraId="2AD3584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The estimated life of the source after the replacements compared to the life of a comparable entirely new source; </w:t>
      </w:r>
    </w:p>
    <w:p w14:paraId="08EE891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The extent to which the components being replaced cause or contribute to the emissions from the source; and </w:t>
      </w:r>
    </w:p>
    <w:p w14:paraId="420EF7E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Any economic or technical limitations on compliance with relevant standards that are inherent in the proposed replacements. </w:t>
      </w:r>
    </w:p>
    <w:p w14:paraId="53490EA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14:paraId="34C38C7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14:paraId="4CF141E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Before denying any application for approval of construction or reconstruction, the Administrator will notify the applicant of the Administrator's intention to issue the denial together with—</w:t>
      </w:r>
    </w:p>
    <w:p w14:paraId="5E79C7A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Notice of the information and findings on which the intended denial is based; and </w:t>
      </w:r>
    </w:p>
    <w:p w14:paraId="00ED4D3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14:paraId="2AB871B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14:paraId="00EED2B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Neither the submission of an application for approval nor the Administrator's approval of construction or reconstruction shall—</w:t>
      </w:r>
    </w:p>
    <w:p w14:paraId="6517ABE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Relieve an owner or operator of legal responsibility for compliance with any applicable provisions of this part or with any other applicable Federal, State, or local requirement; or </w:t>
      </w:r>
    </w:p>
    <w:p w14:paraId="5829F20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Prevent the Administrator from implementing or enforcing this part or taking any other action under the Act. </w:t>
      </w:r>
    </w:p>
    <w:p w14:paraId="5C36D9F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w:t>
      </w:r>
      <w:r w:rsidRPr="00AE5337">
        <w:rPr>
          <w:i/>
          <w:iCs/>
          <w:sz w:val="20"/>
          <w:szCs w:val="20"/>
        </w:rPr>
        <w:t>Approval of construction or reconstruction based on prior State preconstruction review.</w:t>
      </w:r>
      <w:r w:rsidRPr="00AE5337">
        <w:rPr>
          <w:sz w:val="20"/>
          <w:szCs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14:paraId="3F5500B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14:paraId="3B0975D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Provide a statement from the State or other evidence (such as State regulations) that it considered the factors specified in paragraph (e)(1) of this section. </w:t>
      </w:r>
    </w:p>
    <w:p w14:paraId="74F9F77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w:t>
      </w:r>
      <w:r w:rsidRPr="00AE5337">
        <w:rPr>
          <w:sz w:val="20"/>
          <w:szCs w:val="20"/>
        </w:rPr>
        <w:lastRenderedPageBreak/>
        <w:t xml:space="preserve">of this section. The Administrator may request additional relevant information after the submittal of a request for approval of construction or reconstruction under this paragraph (f)(2). </w:t>
      </w:r>
    </w:p>
    <w:p w14:paraId="34978BF0"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67 FR 16598, Apr. 5, 2002]</w:t>
      </w:r>
    </w:p>
    <w:p w14:paraId="1BC9F576" w14:textId="77777777" w:rsidR="00AE5337" w:rsidRPr="00C02D79" w:rsidRDefault="00AE5337" w:rsidP="00AE5337">
      <w:pPr>
        <w:pStyle w:val="Heading2"/>
        <w:spacing w:before="120" w:after="120"/>
        <w:rPr>
          <w:rFonts w:ascii="Times New Roman" w:hAnsi="Times New Roman" w:cs="Times New Roman"/>
          <w:b/>
          <w:color w:val="auto"/>
          <w:sz w:val="20"/>
          <w:szCs w:val="20"/>
        </w:rPr>
      </w:pPr>
      <w:bookmarkStart w:id="12" w:name="se40.11.63_16"/>
      <w:bookmarkEnd w:id="12"/>
      <w:r w:rsidRPr="00C02D79">
        <w:rPr>
          <w:rFonts w:ascii="Times New Roman" w:hAnsi="Times New Roman" w:cs="Times New Roman"/>
          <w:b/>
          <w:color w:val="auto"/>
          <w:sz w:val="20"/>
          <w:szCs w:val="20"/>
        </w:rPr>
        <w:t>§63.6   Compliance with standards and maintenance requirements.</w:t>
      </w:r>
    </w:p>
    <w:p w14:paraId="2DDA637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Applicability.</w:t>
      </w:r>
      <w:r w:rsidRPr="00AE5337">
        <w:rPr>
          <w:sz w:val="20"/>
          <w:szCs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14:paraId="2E27B86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The Administrator (or a State with an approved permit program) has granted an extension of compliance consistent with paragraph (i) of this section; or</w:t>
      </w:r>
    </w:p>
    <w:p w14:paraId="44D958C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President has granted an exemption from compliance with any relevant standard in accordance with section 112(i)(4) of the Act. </w:t>
      </w:r>
    </w:p>
    <w:p w14:paraId="612E8CB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14:paraId="51D980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Compliance dates for new and reconstructed sources.</w:t>
      </w:r>
      <w:r w:rsidRPr="00AE5337">
        <w:rPr>
          <w:sz w:val="20"/>
          <w:szCs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14:paraId="201B134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49BFBC2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14:paraId="5BA1D57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14:paraId="6A874A5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owner or operator complies with the standard as proposed during the 3-year period immediately after the effective date. </w:t>
      </w:r>
    </w:p>
    <w:p w14:paraId="633CAF9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14:paraId="2A2943F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The owner or operator of a new source that is subject to the compliance requirements of paragraph (b)(3) or (4) of this section must notify the Administrator in accordance with §63.9(d)</w:t>
      </w:r>
    </w:p>
    <w:p w14:paraId="0C2059B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[Reserved] </w:t>
      </w:r>
    </w:p>
    <w:p w14:paraId="501E307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313662E1"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(c) </w:t>
      </w:r>
      <w:r w:rsidRPr="00AE5337">
        <w:rPr>
          <w:i/>
          <w:iCs/>
          <w:sz w:val="20"/>
          <w:szCs w:val="20"/>
        </w:rPr>
        <w:t>Compliance dates for existing sources.</w:t>
      </w:r>
      <w:r w:rsidRPr="00AE5337">
        <w:rPr>
          <w:sz w:val="20"/>
          <w:szCs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14:paraId="0E7C322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4D9D930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(3)-(4) [Reserved] </w:t>
      </w:r>
    </w:p>
    <w:p w14:paraId="311F6E7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14:paraId="1DDD475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[Reserved] </w:t>
      </w:r>
    </w:p>
    <w:p w14:paraId="4D0676F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(e) </w:t>
      </w:r>
      <w:r w:rsidRPr="00AE5337">
        <w:rPr>
          <w:i/>
          <w:iCs/>
          <w:sz w:val="20"/>
          <w:szCs w:val="20"/>
        </w:rPr>
        <w:t>Operation and maintenance requirements.</w:t>
      </w:r>
      <w:r w:rsidRPr="00AE5337">
        <w:rPr>
          <w:sz w:val="20"/>
          <w:szCs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0C0FFCC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5C61974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Operation and maintenance requirements established pursuant to section 112 of the Act are enforceable independent of emissions limitations or other requirements in relevant standards. </w:t>
      </w:r>
    </w:p>
    <w:p w14:paraId="26F5DDC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414A0AB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Startup, shutdown, and malfunction plan.</w:t>
      </w:r>
      <w:r w:rsidRPr="00AE5337">
        <w:rPr>
          <w:sz w:val="20"/>
          <w:szCs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14:paraId="5089C5C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50753F1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Ensure that owners or operators are prepared to correct malfunctions as soon as practicable after their occurrence in order to minimize excess emissions of hazardous air pollutants; and </w:t>
      </w:r>
    </w:p>
    <w:p w14:paraId="3D01CFA9"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(C) Reduce the reporting burden associated with periods of startup, shutdown, and malfunction (including corrective action taken to restore malfunctioning process and air pollution control equipment to its normal or usual manner of operation). </w:t>
      </w:r>
    </w:p>
    <w:p w14:paraId="098867B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[Reserved] </w:t>
      </w:r>
    </w:p>
    <w:p w14:paraId="5100228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14:paraId="0D39C50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7C49510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14:paraId="23B7249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14:paraId="44033F4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14:paraId="4B9F1D6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Does not address a startup, shutdown, or malfunction event that has occurred; </w:t>
      </w:r>
    </w:p>
    <w:p w14:paraId="32388C8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14:paraId="3E73FE25"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(C) Does not provide adequate procedures for correcting malfunctioning process and/or air pollution control and monitoring equipment as quickly as practicable; or </w:t>
      </w:r>
    </w:p>
    <w:p w14:paraId="02E9A8E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Includes an event that does not meet the definition of startup, shutdown, or malfunction listed in §63.2. </w:t>
      </w:r>
    </w:p>
    <w:p w14:paraId="5900BEF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0CAAF3E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155BE48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w:t>
      </w:r>
      <w:r w:rsidRPr="00AE5337">
        <w:rPr>
          <w:i/>
          <w:iCs/>
          <w:sz w:val="20"/>
          <w:szCs w:val="20"/>
        </w:rPr>
        <w:t>Compliance with nonopacity emission standards</w:t>
      </w:r>
      <w:r w:rsidRPr="00AE5337">
        <w:rPr>
          <w:sz w:val="20"/>
          <w:szCs w:val="20"/>
        </w:rPr>
        <w:t xml:space="preserve">—(1) </w:t>
      </w:r>
      <w:r w:rsidRPr="00AE5337">
        <w:rPr>
          <w:i/>
          <w:iCs/>
          <w:sz w:val="20"/>
          <w:szCs w:val="20"/>
        </w:rPr>
        <w:t>Applicability.</w:t>
      </w:r>
      <w:r w:rsidRPr="00AE5337">
        <w:rPr>
          <w:sz w:val="20"/>
          <w:szCs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14:paraId="015AA8F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Methods for determining compliance.</w:t>
      </w:r>
      <w:r w:rsidRPr="00AE5337">
        <w:rPr>
          <w:sz w:val="20"/>
          <w:szCs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14:paraId="0E11061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14:paraId="3E236B9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If an affected source conducts performance testing at startup to obtain an operating permit in the State in which the source is located, the results of such testing may be used to demonstrate compliance with a relevant standard if—</w:t>
      </w:r>
    </w:p>
    <w:p w14:paraId="6FE3268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The performance test was conducted within a reasonable amount of time before an initial performance test is required to be conducted under the relevant standard; </w:t>
      </w:r>
    </w:p>
    <w:p w14:paraId="784AFBA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The performance test was conducted under representative operating conditions for the source; </w:t>
      </w:r>
    </w:p>
    <w:p w14:paraId="6FA4855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The performance test was conducted and the resulting data were reduced using EPA-approved test methods and procedures, as specified in §63.7(e) of this subpart; and </w:t>
      </w:r>
    </w:p>
    <w:p w14:paraId="159C2E7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The performance test was appropriately quality-assured, as specified in §63.7(c). </w:t>
      </w:r>
    </w:p>
    <w:p w14:paraId="23AED58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14:paraId="0541AD01"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14:paraId="4396AB7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Finding of compliance.</w:t>
      </w:r>
      <w:r w:rsidRPr="00AE5337">
        <w:rPr>
          <w:sz w:val="20"/>
          <w:szCs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063E007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(g) </w:t>
      </w:r>
      <w:r w:rsidRPr="00AE5337">
        <w:rPr>
          <w:i/>
          <w:iCs/>
          <w:sz w:val="20"/>
          <w:szCs w:val="20"/>
        </w:rPr>
        <w:t>Use of an alternative nonopacity emission standard.</w:t>
      </w:r>
      <w:r w:rsidRPr="00AE5337">
        <w:rPr>
          <w:sz w:val="20"/>
          <w:szCs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AE5337">
        <w:rPr>
          <w:smallCaps/>
          <w:sz w:val="20"/>
          <w:szCs w:val="20"/>
        </w:rPr>
        <w:t>Federal Register</w:t>
      </w:r>
      <w:r w:rsidRPr="00AE5337">
        <w:rPr>
          <w:sz w:val="20"/>
          <w:szCs w:val="20"/>
        </w:rPr>
        <w:t xml:space="preserve"> a notice permitting the use of the alternative emission standard for purposes of compliance with the promulgated standard. Any </w:t>
      </w:r>
      <w:r w:rsidRPr="00AE5337">
        <w:rPr>
          <w:smallCaps/>
          <w:sz w:val="20"/>
          <w:szCs w:val="20"/>
        </w:rPr>
        <w:t>Federal Register</w:t>
      </w:r>
      <w:r w:rsidRPr="00AE5337">
        <w:rPr>
          <w:sz w:val="20"/>
          <w:szCs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14:paraId="13A4296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14:paraId="1BD4FDE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The Administrator may establish general procedures in an applicable subpart that accomplish the requirements of paragraphs (g)(1) and (g)(2) of this section. </w:t>
      </w:r>
    </w:p>
    <w:p w14:paraId="551E5F1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(h) </w:t>
      </w:r>
      <w:r w:rsidRPr="00AE5337">
        <w:rPr>
          <w:i/>
          <w:iCs/>
          <w:sz w:val="20"/>
          <w:szCs w:val="20"/>
        </w:rPr>
        <w:t>Compliance with opacity and visible emission standards</w:t>
      </w:r>
      <w:r w:rsidRPr="00AE5337">
        <w:rPr>
          <w:sz w:val="20"/>
          <w:szCs w:val="20"/>
        </w:rPr>
        <w:t xml:space="preserve">—(1) </w:t>
      </w:r>
      <w:r w:rsidRPr="00AE5337">
        <w:rPr>
          <w:i/>
          <w:iCs/>
          <w:sz w:val="20"/>
          <w:szCs w:val="20"/>
        </w:rPr>
        <w:t>Applicability.</w:t>
      </w:r>
      <w:r w:rsidRPr="00AE5337">
        <w:rPr>
          <w:sz w:val="20"/>
          <w:szCs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14:paraId="0931CD3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Methods for determining compliance.</w:t>
      </w:r>
      <w:r w:rsidRPr="00AE5337">
        <w:rPr>
          <w:sz w:val="20"/>
          <w:szCs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14:paraId="569AA01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[Reserved] </w:t>
      </w:r>
    </w:p>
    <w:p w14:paraId="04FCFF9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14:paraId="78E5AD7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The opacity or visible emission test was conducted within a reasonable amount of time before a performance test is required to be conducted under the relevant standard; </w:t>
      </w:r>
    </w:p>
    <w:p w14:paraId="1E3C091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The opacity or visible emission test was conducted under representative operating conditions for the source; </w:t>
      </w:r>
    </w:p>
    <w:p w14:paraId="0034A76C"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(C) The opacity or visible emission test was conducted and the resulting data were reduced using EPA-approved test methods and procedures, as specified in §63.7(e); and</w:t>
      </w:r>
    </w:p>
    <w:p w14:paraId="7F07905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The opacity or visible emission test was appropriately quality-assured, as specified in §63.7(c) of this section. </w:t>
      </w:r>
    </w:p>
    <w:p w14:paraId="6038EC4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[Reserved] </w:t>
      </w:r>
    </w:p>
    <w:p w14:paraId="02CCB76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w:t>
      </w:r>
      <w:r w:rsidRPr="00AE5337">
        <w:rPr>
          <w:i/>
          <w:iCs/>
          <w:sz w:val="20"/>
          <w:szCs w:val="20"/>
        </w:rPr>
        <w:t>Notification of opacity or visible emission observations.</w:t>
      </w:r>
      <w:r w:rsidRPr="00AE5337">
        <w:rPr>
          <w:sz w:val="20"/>
          <w:szCs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14:paraId="02A4EE4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w:t>
      </w:r>
      <w:r w:rsidRPr="00AE5337">
        <w:rPr>
          <w:i/>
          <w:iCs/>
          <w:sz w:val="20"/>
          <w:szCs w:val="20"/>
        </w:rPr>
        <w:t>Conduct of opacity or visible emission observations.</w:t>
      </w:r>
      <w:r w:rsidRPr="00AE5337">
        <w:rPr>
          <w:sz w:val="20"/>
          <w:szCs w:val="20"/>
        </w:rPr>
        <w:t xml:space="preserve"> When a relevant standard under this part includes an opacity or visible emission standard, the owner or operator of an affected source shall comply with the following: </w:t>
      </w:r>
    </w:p>
    <w:p w14:paraId="0C56811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For the purpose of demonstrating initial compliance, opacity or visible emission observations shall be conducted concurrently with the initial performance test required in §63.7 unless one of the following conditions applies: </w:t>
      </w:r>
    </w:p>
    <w:p w14:paraId="6DA3825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14:paraId="34CCACF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14:paraId="2B13D07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14:paraId="3230B46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14:paraId="1184B6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[Reserved] </w:t>
      </w:r>
    </w:p>
    <w:p w14:paraId="2B5DB86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Opacity readings of portions of plumes that contain condensed, uncombined water vapor shall not be used for purposes of determining compliance with opacity emission standards. </w:t>
      </w:r>
    </w:p>
    <w:p w14:paraId="45779FA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w:t>
      </w:r>
      <w:r w:rsidRPr="00AE5337">
        <w:rPr>
          <w:i/>
          <w:iCs/>
          <w:sz w:val="20"/>
          <w:szCs w:val="20"/>
        </w:rPr>
        <w:t>Availability of records.</w:t>
      </w:r>
      <w:r w:rsidRPr="00AE5337">
        <w:rPr>
          <w:sz w:val="20"/>
          <w:szCs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14:paraId="1933D26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(7) </w:t>
      </w:r>
      <w:r w:rsidRPr="00AE5337">
        <w:rPr>
          <w:i/>
          <w:iCs/>
          <w:sz w:val="20"/>
          <w:szCs w:val="20"/>
        </w:rPr>
        <w:t>Use of a continuous opacity monitoring system.</w:t>
      </w:r>
      <w:r w:rsidRPr="00AE5337">
        <w:rPr>
          <w:sz w:val="20"/>
          <w:szCs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14:paraId="741ACCD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w:t>
      </w:r>
      <w:r w:rsidRPr="00AE5337">
        <w:rPr>
          <w:sz w:val="20"/>
          <w:szCs w:val="20"/>
        </w:rPr>
        <w:lastRenderedPageBreak/>
        <w:t xml:space="preserve">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14:paraId="4331731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14:paraId="5B19975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14:paraId="7FD0D2B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14:paraId="0930304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(8) </w:t>
      </w:r>
      <w:r w:rsidRPr="00AE5337">
        <w:rPr>
          <w:i/>
          <w:iCs/>
          <w:sz w:val="20"/>
          <w:szCs w:val="20"/>
        </w:rPr>
        <w:t>Finding of compliance.</w:t>
      </w:r>
      <w:r w:rsidRPr="00AE5337">
        <w:rPr>
          <w:sz w:val="20"/>
          <w:szCs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18B8515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(9) </w:t>
      </w:r>
      <w:r w:rsidRPr="00AE5337">
        <w:rPr>
          <w:i/>
          <w:iCs/>
          <w:sz w:val="20"/>
          <w:szCs w:val="20"/>
        </w:rPr>
        <w:t>Adjustment to an opacity emission standard.</w:t>
      </w:r>
      <w:r w:rsidRPr="00AE5337">
        <w:rPr>
          <w:sz w:val="20"/>
          <w:szCs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14:paraId="7214FF4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Administrator may grant such a petition upon a demonstration by the owner or operator that—</w:t>
      </w:r>
    </w:p>
    <w:p w14:paraId="2A92E32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The affected source and its associated air pollution control equipment were operated and maintained in a manner to minimize the opacity of emissions during the performance tests; </w:t>
      </w:r>
    </w:p>
    <w:p w14:paraId="6020E8D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The performance tests were performed under the conditions established by the Administrator; and </w:t>
      </w:r>
    </w:p>
    <w:p w14:paraId="6992721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The affected source and its associated air pollution control equipment were incapable of being adjusted or operated to meet the relevant opacity emission standard. </w:t>
      </w:r>
    </w:p>
    <w:p w14:paraId="3230270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AE5337">
        <w:rPr>
          <w:smallCaps/>
          <w:sz w:val="20"/>
          <w:szCs w:val="20"/>
        </w:rPr>
        <w:t>Federal Register.</w:t>
      </w:r>
      <w:r w:rsidRPr="00AE5337">
        <w:rPr>
          <w:sz w:val="20"/>
          <w:szCs w:val="20"/>
        </w:rPr>
        <w:t xml:space="preserve"> </w:t>
      </w:r>
    </w:p>
    <w:p w14:paraId="7C566B1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14:paraId="1A56737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w:t>
      </w:r>
      <w:r w:rsidRPr="00AE5337">
        <w:rPr>
          <w:i/>
          <w:iCs/>
          <w:sz w:val="20"/>
          <w:szCs w:val="20"/>
        </w:rPr>
        <w:t>Extension of compliance with emission standards.</w:t>
      </w:r>
      <w:r w:rsidRPr="00AE5337">
        <w:rPr>
          <w:sz w:val="20"/>
          <w:szCs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14:paraId="0198AC0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Extension of compliance for early reductions and other reductions</w:t>
      </w:r>
      <w:r w:rsidRPr="00AE5337">
        <w:rPr>
          <w:sz w:val="20"/>
          <w:szCs w:val="20"/>
        </w:rPr>
        <w:t xml:space="preserve">—(i) </w:t>
      </w:r>
      <w:r w:rsidRPr="00AE5337">
        <w:rPr>
          <w:i/>
          <w:iCs/>
          <w:sz w:val="20"/>
          <w:szCs w:val="20"/>
        </w:rPr>
        <w:t>Early reductions.</w:t>
      </w:r>
      <w:r w:rsidRPr="00AE5337">
        <w:rPr>
          <w:sz w:val="20"/>
          <w:szCs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14:paraId="590C0518"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(ii) </w:t>
      </w:r>
      <w:r w:rsidRPr="00AE5337">
        <w:rPr>
          <w:i/>
          <w:iCs/>
          <w:sz w:val="20"/>
          <w:szCs w:val="20"/>
        </w:rPr>
        <w:t>Other reductions.</w:t>
      </w:r>
      <w:r w:rsidRPr="00AE5337">
        <w:rPr>
          <w:sz w:val="20"/>
          <w:szCs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14:paraId="3D2C5C4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Request for extension of compliance.</w:t>
      </w:r>
      <w:r w:rsidRPr="00AE5337">
        <w:rPr>
          <w:sz w:val="20"/>
          <w:szCs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14:paraId="69DD376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14:paraId="66A3774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14:paraId="2823F19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05F78E3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05187AF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14:paraId="173280DF"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(6)(i) The request for a compliance extension under paragraph (i)(4) of this section shall include the following information: </w:t>
      </w:r>
    </w:p>
    <w:p w14:paraId="0786996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A description of the controls to be installed to comply with the standard; </w:t>
      </w:r>
    </w:p>
    <w:p w14:paraId="51B77BE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A compliance schedule, including the date by which each step toward compliance will be reached. At a minimum, the list of dates shall include: </w:t>
      </w:r>
    </w:p>
    <w:p w14:paraId="0718257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1</w:t>
      </w:r>
      <w:r w:rsidRPr="00AE5337">
        <w:rPr>
          <w:sz w:val="20"/>
          <w:szCs w:val="20"/>
        </w:rPr>
        <w:t xml:space="preserve">) The date by which on-site construction, installation of emission control equipment, or a process change is planned to be initiated; and </w:t>
      </w:r>
    </w:p>
    <w:p w14:paraId="4461AE4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2</w:t>
      </w:r>
      <w:r w:rsidRPr="00AE5337">
        <w:rPr>
          <w:sz w:val="20"/>
          <w:szCs w:val="20"/>
        </w:rPr>
        <w:t xml:space="preserve">) The date by which final compliance is to be achieved. </w:t>
      </w:r>
    </w:p>
    <w:p w14:paraId="7266C8A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3</w:t>
      </w:r>
      <w:r w:rsidRPr="00AE5337">
        <w:rPr>
          <w:sz w:val="20"/>
          <w:szCs w:val="20"/>
        </w:rPr>
        <w:t xml:space="preserve">) The date by which on-site construction, installation of emission control equipment, or a process change is to be completed; and </w:t>
      </w:r>
    </w:p>
    <w:p w14:paraId="6C2CB51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4</w:t>
      </w:r>
      <w:r w:rsidRPr="00AE5337">
        <w:rPr>
          <w:sz w:val="20"/>
          <w:szCs w:val="20"/>
        </w:rPr>
        <w:t>) The date by which final compliance is to be achieved;</w:t>
      </w:r>
    </w:p>
    <w:p w14:paraId="0A2C081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(C)-(D) </w:t>
      </w:r>
    </w:p>
    <w:p w14:paraId="563F91B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5FC5927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 Advice on requesting an extension of compliance may be obtained from the Administrator (or the State with an approved permit program).</w:t>
      </w:r>
    </w:p>
    <w:p w14:paraId="398FA9A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(8) </w:t>
      </w:r>
      <w:r w:rsidRPr="00AE5337">
        <w:rPr>
          <w:i/>
          <w:iCs/>
          <w:sz w:val="20"/>
          <w:szCs w:val="20"/>
        </w:rPr>
        <w:t>Approval of request for extension of compliance.</w:t>
      </w:r>
      <w:r w:rsidRPr="00AE5337">
        <w:rPr>
          <w:sz w:val="20"/>
          <w:szCs w:val="20"/>
        </w:rPr>
        <w:t xml:space="preserve"> Paragraphs (i)(9) through (i)(14) of this section concern approval of an extension of compliance requested under paragraphs (i)(4) through (i)(6) of this section.</w:t>
      </w:r>
    </w:p>
    <w:p w14:paraId="576D4DA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1747F60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 The extension will be in writing and will—</w:t>
      </w:r>
    </w:p>
    <w:p w14:paraId="3EB62A8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Identify each affected source covered by the extension;</w:t>
      </w:r>
    </w:p>
    <w:p w14:paraId="6D8A81E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Specify the termination date of the extension;</w:t>
      </w:r>
    </w:p>
    <w:p w14:paraId="75A5E38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Specify the dates by which steps toward compliance are to be taken, if appropriate;</w:t>
      </w:r>
    </w:p>
    <w:p w14:paraId="78170B8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Specify other applicable requirements to which the compliance extension applies (e.g., performance tests); and</w:t>
      </w:r>
    </w:p>
    <w:p w14:paraId="2723527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(v)(A) Under paragraph (i)(4), specify any additional conditions that the Administrator (or the State) deems necessary to assure installation of the necessary controls and protection of the health of persons during the extension period; or</w:t>
      </w:r>
    </w:p>
    <w:p w14:paraId="111FF0F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Under paragraph (i)(5), specify any additional conditions that the Administrator deems necessary to assure the proper operation and maintenance of the installed controls during the extension period.</w:t>
      </w:r>
    </w:p>
    <w:p w14:paraId="116BAA4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6A70B71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012BED62"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0D3E72C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14:paraId="2FC66CF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Notice of the information and findings on which the intended denial is based; and</w:t>
      </w:r>
    </w:p>
    <w:p w14:paraId="6A4F7DA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14:paraId="0693AB0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6A13D37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15A3C25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4662413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Before denying any request for an extension of compliance, the Administrator will notify the owner or operator in writing of the Administrator's intention to issue the denial, together with—</w:t>
      </w:r>
    </w:p>
    <w:p w14:paraId="426DBA9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Notice of the information and findings on which the intended denial is based; and</w:t>
      </w:r>
    </w:p>
    <w:p w14:paraId="069D2A1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14:paraId="5664CDB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7435782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14:paraId="424FDF6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Notice of the reason for termination; and </w:t>
      </w:r>
    </w:p>
    <w:p w14:paraId="0D3ABE9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14:paraId="21AECC4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49E05BD9"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(15) [Reserved]</w:t>
      </w:r>
    </w:p>
    <w:p w14:paraId="3F305E5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(16) The granting of an extension under this section shall not abrogate the Administrator's authority under section 114 of the Act.</w:t>
      </w:r>
    </w:p>
    <w:p w14:paraId="3D9EEBA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(j) </w:t>
      </w:r>
      <w:r w:rsidRPr="00AE5337">
        <w:rPr>
          <w:i/>
          <w:iCs/>
          <w:sz w:val="20"/>
          <w:szCs w:val="20"/>
        </w:rPr>
        <w:t>Exemption from compliance with emission standards.</w:t>
      </w:r>
      <w:r w:rsidRPr="00AE5337">
        <w:rPr>
          <w:sz w:val="20"/>
          <w:szCs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14C3D956"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67 FR 16599, Apr. 5, 2002; 68 FR 32600, May 30, 2003; 71 FR 20454, Apr. 20, 2006]</w:t>
      </w:r>
    </w:p>
    <w:p w14:paraId="0FB1957B" w14:textId="77777777" w:rsidR="00AE5337" w:rsidRPr="00C02D79" w:rsidRDefault="00AE5337" w:rsidP="00AE5337">
      <w:pPr>
        <w:pStyle w:val="Heading2"/>
        <w:spacing w:before="120" w:after="120"/>
        <w:rPr>
          <w:rFonts w:ascii="Times New Roman" w:hAnsi="Times New Roman" w:cs="Times New Roman"/>
          <w:b/>
          <w:color w:val="auto"/>
          <w:sz w:val="20"/>
          <w:szCs w:val="20"/>
        </w:rPr>
      </w:pPr>
      <w:bookmarkStart w:id="13" w:name="se40.11.63_17"/>
      <w:bookmarkEnd w:id="13"/>
      <w:r w:rsidRPr="00C02D79">
        <w:rPr>
          <w:rFonts w:ascii="Times New Roman" w:hAnsi="Times New Roman" w:cs="Times New Roman"/>
          <w:b/>
          <w:color w:val="auto"/>
          <w:sz w:val="20"/>
          <w:szCs w:val="20"/>
        </w:rPr>
        <w:t>§63.7   Performance testing requirements.</w:t>
      </w:r>
    </w:p>
    <w:p w14:paraId="2AC0396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Applicability and performance test dates.</w:t>
      </w:r>
      <w:r w:rsidRPr="00AE5337">
        <w:rPr>
          <w:sz w:val="20"/>
          <w:szCs w:val="20"/>
        </w:rPr>
        <w:t xml:space="preserve"> (1) The applicability of this section is set out in §63.1(a)(4). </w:t>
      </w:r>
    </w:p>
    <w:p w14:paraId="2B679E6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4133C7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(i)-(viii) [Reserved] </w:t>
      </w:r>
    </w:p>
    <w:p w14:paraId="7A70D90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5643443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The Administrator may require an owner or operator to conduct performance tests at the affected source at any other time when the action is authorized by section 114 of the Act. </w:t>
      </w:r>
    </w:p>
    <w:p w14:paraId="6D9C443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If a force majeure is about to occur, occurs, or has occurred for which the affected owner or operator intends to assert a claim of force majeure:</w:t>
      </w:r>
    </w:p>
    <w:p w14:paraId="1EF1330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263FF0A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7E0037B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6965794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14:paraId="74E9D1D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Notification of performance test.</w:t>
      </w:r>
      <w:r w:rsidRPr="00AE5337">
        <w:rPr>
          <w:sz w:val="20"/>
          <w:szCs w:val="20"/>
        </w:rPr>
        <w:t xml:space="preserve"> (1) The owner or operator of an affected source must notify the Administrator in writing of his or her intention to conduct a performance test at least 60 calendar days before the performance test is initially </w:t>
      </w:r>
      <w:r w:rsidRPr="00AE5337">
        <w:rPr>
          <w:sz w:val="20"/>
          <w:szCs w:val="20"/>
        </w:rPr>
        <w:lastRenderedPageBreak/>
        <w:t xml:space="preserve">scheduled to begin to allow the Administrator, upon request, to review an approve the site-specific test plan required under paragraph (c) of this section and to have an observer present during the test. </w:t>
      </w:r>
    </w:p>
    <w:p w14:paraId="4923D80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7F247EB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w:t>
      </w:r>
      <w:r w:rsidRPr="00AE5337">
        <w:rPr>
          <w:i/>
          <w:iCs/>
          <w:sz w:val="20"/>
          <w:szCs w:val="20"/>
        </w:rPr>
        <w:t>Quality assurance program.</w:t>
      </w:r>
      <w:r w:rsidRPr="00AE5337">
        <w:rPr>
          <w:sz w:val="20"/>
          <w:szCs w:val="20"/>
        </w:rPr>
        <w:t xml:space="preserve"> (1) The results of the quality assurance program required in this paragraph will be considered by the Administrator when he/she determines the validity of a performance test. </w:t>
      </w:r>
    </w:p>
    <w:p w14:paraId="361DB5A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(2)(i) </w:t>
      </w:r>
      <w:r w:rsidRPr="00AE5337">
        <w:rPr>
          <w:i/>
          <w:iCs/>
          <w:sz w:val="20"/>
          <w:szCs w:val="20"/>
        </w:rPr>
        <w:t>Submission of site-specific test plan.</w:t>
      </w:r>
      <w:r w:rsidRPr="00AE5337">
        <w:rPr>
          <w:sz w:val="20"/>
          <w:szCs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14:paraId="2CCDAD3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697BEF8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529FE26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t>
      </w:r>
      <w:r w:rsidRPr="00AE5337">
        <w:rPr>
          <w:sz w:val="20"/>
          <w:szCs w:val="20"/>
        </w:rPr>
        <w:lastRenderedPageBreak/>
        <w:t xml:space="preserve">Web site at the following URL, </w:t>
      </w:r>
      <w:r w:rsidRPr="00AE5337">
        <w:rPr>
          <w:i/>
          <w:iCs/>
          <w:sz w:val="20"/>
          <w:szCs w:val="20"/>
        </w:rPr>
        <w:t>www.epa.gov/ttn/emc,</w:t>
      </w:r>
      <w:r w:rsidRPr="00AE5337">
        <w:rPr>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5ABC9E1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110AE0E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1</w:t>
      </w:r>
      <w:r w:rsidRPr="00AE5337">
        <w:rPr>
          <w:sz w:val="20"/>
          <w:szCs w:val="20"/>
        </w:rPr>
        <w:t>) Preparing the sample;</w:t>
      </w:r>
    </w:p>
    <w:p w14:paraId="6962EF5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2</w:t>
      </w:r>
      <w:r w:rsidRPr="00AE5337">
        <w:rPr>
          <w:sz w:val="20"/>
          <w:szCs w:val="20"/>
        </w:rPr>
        <w:t>) Confirming the true concentration of the sample;</w:t>
      </w:r>
    </w:p>
    <w:p w14:paraId="1385766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3</w:t>
      </w:r>
      <w:r w:rsidRPr="00AE5337">
        <w:rPr>
          <w:sz w:val="20"/>
          <w:szCs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021C79C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4</w:t>
      </w:r>
      <w:r w:rsidRPr="00AE5337">
        <w:rPr>
          <w:sz w:val="20"/>
          <w:szCs w:val="20"/>
        </w:rPr>
        <w:t>) Providing the opportunity for the compliance authority to comment on the selected concentration level for an audit sample;</w:t>
      </w:r>
    </w:p>
    <w:p w14:paraId="1977B24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5</w:t>
      </w:r>
      <w:r w:rsidRPr="00AE5337">
        <w:rPr>
          <w:sz w:val="20"/>
          <w:szCs w:val="20"/>
        </w:rPr>
        <w:t>) Distributing the sample to the user in a manner that guarantees that the true value of the sample is unknown to the user;</w:t>
      </w:r>
    </w:p>
    <w:p w14:paraId="1FFE835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6</w:t>
      </w:r>
      <w:r w:rsidRPr="00AE5337">
        <w:rPr>
          <w:sz w:val="20"/>
          <w:szCs w:val="20"/>
        </w:rPr>
        <w:t>) Recording the measured concentration reported by the user and determining if the measured value is within acceptable limits;</w:t>
      </w:r>
    </w:p>
    <w:p w14:paraId="0200962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7</w:t>
      </w:r>
      <w:r w:rsidRPr="00AE5337">
        <w:rPr>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6B8CA32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8</w:t>
      </w:r>
      <w:r w:rsidRPr="00AE5337">
        <w:rPr>
          <w:sz w:val="20"/>
          <w:szCs w:val="20"/>
        </w:rPr>
        <w:t>) Evaluating the acceptance limits of samples at least once every two years to determine in consultation with the voluntary consensus standard body if they should be changed.</w:t>
      </w:r>
    </w:p>
    <w:p w14:paraId="0D5B818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9</w:t>
      </w:r>
      <w:r w:rsidRPr="00AE5337">
        <w:rPr>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0A852D14"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321F169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1</w:t>
      </w:r>
      <w:r w:rsidRPr="00AE5337">
        <w:rPr>
          <w:sz w:val="20"/>
          <w:szCs w:val="20"/>
        </w:rPr>
        <w:t>) Checking audit samples to confirm their true value as reported by the AASP.</w:t>
      </w:r>
    </w:p>
    <w:p w14:paraId="6DB316F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2</w:t>
      </w:r>
      <w:r w:rsidRPr="00AE5337">
        <w:rPr>
          <w:sz w:val="20"/>
          <w:szCs w:val="20"/>
        </w:rPr>
        <w:t>) Performing technical systems audits of the AASP's facilities and operating procedures at least once every two years.</w:t>
      </w:r>
    </w:p>
    <w:p w14:paraId="0A84053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w:t>
      </w:r>
      <w:r w:rsidRPr="00AE5337">
        <w:rPr>
          <w:i/>
          <w:iCs/>
          <w:sz w:val="20"/>
          <w:szCs w:val="20"/>
        </w:rPr>
        <w:t>3</w:t>
      </w:r>
      <w:r w:rsidRPr="00AE5337">
        <w:rPr>
          <w:sz w:val="20"/>
          <w:szCs w:val="20"/>
        </w:rPr>
        <w:t>) Providing standards for use by the voluntary consensus standard body to approve the accrediting body that will accredit the audit sample providers.</w:t>
      </w:r>
    </w:p>
    <w:p w14:paraId="05C853D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AE5337">
        <w:rPr>
          <w:i/>
          <w:iCs/>
          <w:sz w:val="20"/>
          <w:szCs w:val="20"/>
        </w:rPr>
        <w:t>Circular A-119.</w:t>
      </w:r>
      <w:r w:rsidRPr="00AE5337">
        <w:rPr>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AE5337">
        <w:rPr>
          <w:i/>
          <w:iCs/>
          <w:sz w:val="20"/>
          <w:szCs w:val="20"/>
        </w:rPr>
        <w:t>http://standards.gov/standards_gov/a119.cfm.</w:t>
      </w:r>
      <w:r w:rsidRPr="00AE5337">
        <w:rPr>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AE5337">
        <w:rPr>
          <w:i/>
          <w:iCs/>
          <w:sz w:val="20"/>
          <w:szCs w:val="20"/>
        </w:rPr>
        <w:t>http://www.epa.gov/ttn/emc.</w:t>
      </w:r>
    </w:p>
    <w:p w14:paraId="7146130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14:paraId="2856151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The Administrator may request additional relevant information after the submittal of a site-specific test plan. </w:t>
      </w:r>
    </w:p>
    <w:p w14:paraId="097504A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Approval of site-specific test plan.</w:t>
      </w:r>
      <w:r w:rsidRPr="00AE5337">
        <w:rPr>
          <w:sz w:val="20"/>
          <w:szCs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6941467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Notice of the information and findings on which the intended disapproval is based; and </w:t>
      </w:r>
    </w:p>
    <w:p w14:paraId="08388F4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Notice of opportunity for the owner or operator to present, within 30 calendar days after he/she is notified of the intended disapproval, additional information to the Administrator before final action on the plan. </w:t>
      </w:r>
    </w:p>
    <w:p w14:paraId="7CDE81E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In the event that the Administrator fails to approve or disapprove the site-specific test plan within the time period specified in paragraph (c)(3)(i) of this section, the following conditions shall apply: </w:t>
      </w:r>
    </w:p>
    <w:p w14:paraId="7F2A10D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0BD61D6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3032723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Neither the submission of a site-specific test plan for approval, nor the Administrator's approval or disapproval of a plan, nor the Administrator's failure to approve or disapprove a plan in a timely manner shall—</w:t>
      </w:r>
    </w:p>
    <w:p w14:paraId="1A53E572"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(A) Relieve an owner or operator of legal responsibility for compliance with any applicable provisions of this part or with any other applicable Federal, State, or local requirement; or </w:t>
      </w:r>
    </w:p>
    <w:p w14:paraId="1F9614D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Prevent the Administrator from implementing or enforcing this part or taking any other action under the Act. </w:t>
      </w:r>
    </w:p>
    <w:p w14:paraId="5BAB42F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w:t>
      </w:r>
      <w:r w:rsidRPr="00AE5337">
        <w:rPr>
          <w:i/>
          <w:iCs/>
          <w:sz w:val="20"/>
          <w:szCs w:val="20"/>
        </w:rPr>
        <w:t>Performance testing facilities.</w:t>
      </w:r>
      <w:r w:rsidRPr="00AE5337">
        <w:rPr>
          <w:sz w:val="20"/>
          <w:szCs w:val="20"/>
        </w:rPr>
        <w:t xml:space="preserve"> If required to do performance testing, the owner or operator of each new source and, at the request of the Administrator, the owner or operator of each existing source, shall provide performance testing facilities as follows: </w:t>
      </w:r>
    </w:p>
    <w:p w14:paraId="5433FD8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Sampling ports adequate for test methods applicable to such source. This includes: </w:t>
      </w:r>
    </w:p>
    <w:p w14:paraId="6992060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Constructing the air pollution control system such that volumetric flow rates and pollutant emission rates can be accurately determined by applicable test methods and procedures; and </w:t>
      </w:r>
    </w:p>
    <w:p w14:paraId="21FEEAA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Providing a stack or duct free of cyclonic flow during performance tests, as demonstrated by applicable test methods and procedures; </w:t>
      </w:r>
    </w:p>
    <w:p w14:paraId="4B7DD36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Safe sampling platform(s); </w:t>
      </w:r>
    </w:p>
    <w:p w14:paraId="3523E71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Safe access to sampling platform(s); </w:t>
      </w:r>
    </w:p>
    <w:p w14:paraId="3D66356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Utilities for sampling and testing equipment; and</w:t>
      </w:r>
    </w:p>
    <w:p w14:paraId="151C740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Any other facilities that the Administrator deems necessary for safe and adequate testing of a source. </w:t>
      </w:r>
    </w:p>
    <w:p w14:paraId="7F9C442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(e) </w:t>
      </w:r>
      <w:r w:rsidRPr="00AE5337">
        <w:rPr>
          <w:i/>
          <w:iCs/>
          <w:sz w:val="20"/>
          <w:szCs w:val="20"/>
        </w:rPr>
        <w:t>Conduct of performance tests.</w:t>
      </w:r>
      <w:r w:rsidRPr="00AE5337">
        <w:rPr>
          <w:sz w:val="20"/>
          <w:szCs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28EF5F9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0231F7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51F46BB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14:paraId="28D5421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Approves shorter sampling times or smaller sample volumes when necessitated by process variables or other factors; or </w:t>
      </w:r>
    </w:p>
    <w:p w14:paraId="185571C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20FBB29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72FE507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A sample is accidentally lost after the testing team leaves the site; or </w:t>
      </w:r>
    </w:p>
    <w:p w14:paraId="2163009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Conditions occur in which one of the three runs must be discontinued because of forced shutdown; or </w:t>
      </w:r>
    </w:p>
    <w:p w14:paraId="6E1A5C6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Extreme meteorological conditions occur; or </w:t>
      </w:r>
    </w:p>
    <w:p w14:paraId="04588496"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(iv) Other circumstances occur that are beyond the owner or operator's control. </w:t>
      </w:r>
    </w:p>
    <w:p w14:paraId="52E330F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Nothing in paragraphs (e)(1) through (e)(3) of this section shall be construed to abrogate the Administrator's authority to require testing under section 114 of the Act. </w:t>
      </w:r>
    </w:p>
    <w:p w14:paraId="70D9DEE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w:t>
      </w:r>
      <w:r w:rsidRPr="00AE5337">
        <w:rPr>
          <w:i/>
          <w:iCs/>
          <w:sz w:val="20"/>
          <w:szCs w:val="20"/>
        </w:rPr>
        <w:t>Use of an alternative test method</w:t>
      </w:r>
      <w:r w:rsidRPr="00AE5337">
        <w:rPr>
          <w:sz w:val="20"/>
          <w:szCs w:val="20"/>
        </w:rPr>
        <w:t>—(1)</w:t>
      </w:r>
      <w:r w:rsidRPr="00AE5337">
        <w:rPr>
          <w:i/>
          <w:iCs/>
          <w:sz w:val="20"/>
          <w:szCs w:val="20"/>
        </w:rPr>
        <w:t>General.</w:t>
      </w:r>
      <w:r w:rsidRPr="00AE5337">
        <w:rPr>
          <w:sz w:val="20"/>
          <w:szCs w:val="20"/>
        </w:rPr>
        <w:t xml:space="preserve"> Until authorized to use an intermediate or major change or alternative to a test method, the owner or operator of an affected source remains subject to the requirements of this section and the relevant standard.</w:t>
      </w:r>
    </w:p>
    <w:p w14:paraId="71490AB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The owner or operator of an affected source required to do performance testing by a relevant standard may use an alternative test method from that specified in the standard provided that the owner or operator— </w:t>
      </w:r>
    </w:p>
    <w:p w14:paraId="1A2D4E1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Notifies the Administrator of his or her intention to use an alternative test method at least 60 days before the performance test is scheduled to begin; </w:t>
      </w:r>
    </w:p>
    <w:p w14:paraId="5718F3E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Uses Method 301 in appendix A of this part to validate the alternative test method. This may include the use of specific procedures of Method 301 if use of such procedures are sufficient to validate the alternative test method; and </w:t>
      </w:r>
    </w:p>
    <w:p w14:paraId="735216A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2F3BB27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2039BF0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6261E31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605256C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Neither the validation and approval process nor the failure to validate an alternative test method shall abrogate the owner or operator's responsibility to comply with the requirements of this part. </w:t>
      </w:r>
    </w:p>
    <w:p w14:paraId="51D8E81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(g) </w:t>
      </w:r>
      <w:r w:rsidRPr="00AE5337">
        <w:rPr>
          <w:i/>
          <w:iCs/>
          <w:sz w:val="20"/>
          <w:szCs w:val="20"/>
        </w:rPr>
        <w:t>Data analysis, recordkeeping, and reporting.</w:t>
      </w:r>
      <w:r w:rsidRPr="00AE5337">
        <w:rPr>
          <w:sz w:val="20"/>
          <w:szCs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14:paraId="094B95B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14:paraId="33BC4B07"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(i) General identification information for the facility including a mailing address, the physical address, the owner or operator or responsible official (where applicable) and his/her email address, and the appropriate Federal Registry System (FRS) number for the facility.</w:t>
      </w:r>
    </w:p>
    <w:p w14:paraId="59971D7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Purpose of the test including the applicable regulation requiring the test, the pollutant(s) and other parameters being measured, the applicable emission standard, and any process parameter component, and a brief process description.</w:t>
      </w:r>
    </w:p>
    <w:p w14:paraId="15513FF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Description of the emission unit tested including fuel burned, control devices, and vent characteristics; the appropriate source classification code (SCC); the permitted maximum process rate (where applicable); and the sampling location.</w:t>
      </w:r>
    </w:p>
    <w:p w14:paraId="6910686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14:paraId="3582510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14:paraId="636B149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(vi) Identification of the company conducting the performance test including the primary office address, telephone number, and the contact for this test including his/her email address.</w:t>
      </w:r>
    </w:p>
    <w:p w14:paraId="1E01D4A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4747BE7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(h) </w:t>
      </w:r>
      <w:r w:rsidRPr="00AE5337">
        <w:rPr>
          <w:i/>
          <w:iCs/>
          <w:sz w:val="20"/>
          <w:szCs w:val="20"/>
        </w:rPr>
        <w:t>Waiver of performance tests.</w:t>
      </w:r>
      <w:r w:rsidRPr="00AE5337">
        <w:rPr>
          <w:sz w:val="20"/>
          <w:szCs w:val="20"/>
        </w:rPr>
        <w:t xml:space="preserve"> (1) Until a waiver of a performance testing requirement has been granted by the Administrator under this paragraph, the owner or operator of an affected source remains subject to the requirements of this section. </w:t>
      </w:r>
    </w:p>
    <w:p w14:paraId="2661E2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143ED07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Request to waive a performance test.</w:t>
      </w:r>
      <w:r w:rsidRPr="00AE5337">
        <w:rPr>
          <w:sz w:val="20"/>
          <w:szCs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48D11B2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14:paraId="190ACB6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4E2934E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w:t>
      </w:r>
      <w:r w:rsidRPr="00AE5337">
        <w:rPr>
          <w:i/>
          <w:iCs/>
          <w:sz w:val="20"/>
          <w:szCs w:val="20"/>
        </w:rPr>
        <w:t>Approval of request to waive performance test.</w:t>
      </w:r>
      <w:r w:rsidRPr="00AE5337">
        <w:rPr>
          <w:sz w:val="20"/>
          <w:szCs w:val="20"/>
        </w:rPr>
        <w:t xml:space="preserve"> The Administrator will approve or deny a request for a waiver of a performance test made under paragraph (h)(3) of this section when he/she— </w:t>
      </w:r>
    </w:p>
    <w:p w14:paraId="1DDEAA7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Approves or denies an extension of compliance under §63.6(i)(8); or</w:t>
      </w:r>
    </w:p>
    <w:p w14:paraId="023EE52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Approves or disapproves a site-specific test plan under §63.7(c)(3); or</w:t>
      </w:r>
    </w:p>
    <w:p w14:paraId="41E928E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Makes a determination of compliance following the submission of a required compliance status report or excess emissions and continuous monitoring systems performance report; or</w:t>
      </w:r>
    </w:p>
    <w:p w14:paraId="28D256A6"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(iv) Makes a determination of suitable progress towards compliance following the submission of a compliance progress report, whichever is applicable.</w:t>
      </w:r>
    </w:p>
    <w:p w14:paraId="2852E20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0EB67B45"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65 FR 62215, Oct. 17, 2000; 67 FR 16602, Apr. 5, 2002; 72 FR 27443, May 16, 2007; 75 FR 55655, Sept. 13, 2010; 79 FR 11277, Feb. 27, 2014; 81 FR 59825, Aug. 30, 2016]</w:t>
      </w:r>
    </w:p>
    <w:p w14:paraId="67379081" w14:textId="77777777" w:rsidR="00AE5337" w:rsidRPr="00C02D79" w:rsidRDefault="00AE5337" w:rsidP="00AE5337">
      <w:pPr>
        <w:pStyle w:val="Heading2"/>
        <w:spacing w:before="120" w:after="120"/>
        <w:rPr>
          <w:rFonts w:ascii="Times New Roman" w:hAnsi="Times New Roman" w:cs="Times New Roman"/>
          <w:b/>
          <w:color w:val="auto"/>
          <w:sz w:val="20"/>
          <w:szCs w:val="20"/>
        </w:rPr>
      </w:pPr>
      <w:bookmarkStart w:id="14" w:name="se40.11.63_18"/>
      <w:bookmarkEnd w:id="14"/>
      <w:r w:rsidRPr="00C02D79">
        <w:rPr>
          <w:rFonts w:ascii="Times New Roman" w:hAnsi="Times New Roman" w:cs="Times New Roman"/>
          <w:b/>
          <w:color w:val="auto"/>
          <w:sz w:val="20"/>
          <w:szCs w:val="20"/>
        </w:rPr>
        <w:t>§63.8   Monitoring requirements.</w:t>
      </w:r>
    </w:p>
    <w:p w14:paraId="59AF9A0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Applicability.</w:t>
      </w:r>
      <w:r w:rsidRPr="00AE5337">
        <w:rPr>
          <w:sz w:val="20"/>
          <w:szCs w:val="20"/>
        </w:rPr>
        <w:t xml:space="preserve"> (1) The applicability of this section is set out in §63.1(a)(4). </w:t>
      </w:r>
    </w:p>
    <w:p w14:paraId="40B5C1D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17DAE64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[Reserved]</w:t>
      </w:r>
    </w:p>
    <w:p w14:paraId="43C1AF2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Additional monitoring requirements for control devices used to comply with provisions in relevant standards of this part are specified in §63.11.</w:t>
      </w:r>
    </w:p>
    <w:p w14:paraId="78683D5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Conduct of monitoring.</w:t>
      </w:r>
      <w:r w:rsidRPr="00AE5337">
        <w:rPr>
          <w:sz w:val="20"/>
          <w:szCs w:val="20"/>
        </w:rPr>
        <w:t xml:space="preserve"> (1) Monitoring shall be conducted as set forth in this section and the relevant standard(s) unless the Administrator—</w:t>
      </w:r>
    </w:p>
    <w:p w14:paraId="5205D67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Specifies or approves the use of minor changes in methodology for the specified monitoring requirements and procedures (see §63.90(a) for definition); or </w:t>
      </w:r>
    </w:p>
    <w:p w14:paraId="4502A0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Approves the use of an intermediate or major change or alternative to any monitoring requirements or procedures (see §63.90(a) for definition).</w:t>
      </w:r>
    </w:p>
    <w:p w14:paraId="10CB8AF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Owners or operators with flares subject to §63.11(b) are not subject to the requirements of this section unless otherwise specified in the relevant standard.</w:t>
      </w:r>
    </w:p>
    <w:p w14:paraId="6B9F61B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14:paraId="5C74EC4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0C99DD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Approved by the Administrator; or</w:t>
      </w:r>
    </w:p>
    <w:p w14:paraId="05CAB31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4C44C8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05C4269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w:t>
      </w:r>
      <w:r w:rsidRPr="00AE5337">
        <w:rPr>
          <w:i/>
          <w:iCs/>
          <w:sz w:val="20"/>
          <w:szCs w:val="20"/>
        </w:rPr>
        <w:t>Operation and maintenance of continuous monitoring systems.</w:t>
      </w:r>
      <w:r w:rsidRPr="00AE5337">
        <w:rPr>
          <w:sz w:val="20"/>
          <w:szCs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14:paraId="5109E7D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owner or operator must keep the necessary parts for routine repairs of the affected CMS equipment readily available. </w:t>
      </w:r>
    </w:p>
    <w:p w14:paraId="041013A7"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(iii) The owner or operator of an affected source must develop a written startup, shutdown, and malfunction plan for CMS as specified in §63.6(e)(3).</w:t>
      </w:r>
    </w:p>
    <w:p w14:paraId="77CE9A6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14:paraId="4C0625C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22E329C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7FC6171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6D7009B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All COMS shall complete a minimum of one cycle of sampling and analyzing for each successive 10-second period and one cycle of data recording for each successive 6-minute period.</w:t>
      </w:r>
    </w:p>
    <w:p w14:paraId="7E30CAC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All CEMS for measuring emissions other than opacity shall complete a minimum of one cycle of operation (sampling, analyzing, and data recording) for each successive 15-minute period.</w:t>
      </w:r>
    </w:p>
    <w:p w14:paraId="30DF26E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7BE44F3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14:paraId="00BF24D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(7)(i) A CMS is out of control if—</w:t>
      </w:r>
    </w:p>
    <w:p w14:paraId="3FF5AA6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The zero (low-level), mid-level (if applicable), or high-level calibration drift (CD) exceeds two times the applicable CD specification in the applicable performance specification or in the relevant standard; or </w:t>
      </w:r>
    </w:p>
    <w:p w14:paraId="4E97A1F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The CMS fails a performance test audit (e.g., cylinder gas audit), relative accuracy audit, relative accuracy test audit, or linearity test audit; or</w:t>
      </w:r>
    </w:p>
    <w:p w14:paraId="2A2C5C0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The COMS CD exceeds two times the limit in the applicable performance specification in the relevant standard.</w:t>
      </w:r>
    </w:p>
    <w:p w14:paraId="02D3BC0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w:t>
      </w:r>
      <w:r w:rsidRPr="00AE5337">
        <w:rPr>
          <w:sz w:val="20"/>
          <w:szCs w:val="20"/>
        </w:rPr>
        <w:lastRenderedPageBreak/>
        <w:t>During the period the CMS is out of control, recorded data shall not be used in data averages and calculations, or to meet any data availability requirement established under this part.</w:t>
      </w:r>
    </w:p>
    <w:p w14:paraId="0FE154E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5283CFA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w:t>
      </w:r>
      <w:r w:rsidRPr="00AE5337">
        <w:rPr>
          <w:i/>
          <w:iCs/>
          <w:sz w:val="20"/>
          <w:szCs w:val="20"/>
        </w:rPr>
        <w:t>Quality control program.</w:t>
      </w:r>
      <w:r w:rsidRPr="00AE5337">
        <w:rPr>
          <w:sz w:val="20"/>
          <w:szCs w:val="20"/>
        </w:rPr>
        <w:t xml:space="preserve"> (1) The results of the quality control program required in this paragraph will be considered by the Administrator when he/she determines the validity of monitoring data.</w:t>
      </w:r>
    </w:p>
    <w:p w14:paraId="25C23C6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2794AD4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Initial and any subsequent calibration of the CMS;</w:t>
      </w:r>
    </w:p>
    <w:p w14:paraId="0DC8B04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Determination and adjustment of the calibration drift of the CMS;</w:t>
      </w:r>
    </w:p>
    <w:p w14:paraId="671E3BD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Preventive maintenance of the CMS, including spare parts inventory;</w:t>
      </w:r>
    </w:p>
    <w:p w14:paraId="0DEAE14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Data recording, calculations, and reporting;</w:t>
      </w:r>
    </w:p>
    <w:p w14:paraId="06D22F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Accuracy audit procedures, including sampling and analysis methods; and</w:t>
      </w:r>
    </w:p>
    <w:p w14:paraId="486C644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(vi) Program of corrective action for a malfunctioning CMS.</w:t>
      </w:r>
    </w:p>
    <w:p w14:paraId="014FB51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69E2D6C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(e) </w:t>
      </w:r>
      <w:r w:rsidRPr="00AE5337">
        <w:rPr>
          <w:i/>
          <w:iCs/>
          <w:sz w:val="20"/>
          <w:szCs w:val="20"/>
        </w:rPr>
        <w:t>Performance evaluation of continuous monitoring systems</w:t>
      </w:r>
      <w:r w:rsidRPr="00AE5337">
        <w:rPr>
          <w:sz w:val="20"/>
          <w:szCs w:val="20"/>
        </w:rPr>
        <w:t xml:space="preserve">—(1) </w:t>
      </w:r>
      <w:r w:rsidRPr="00AE5337">
        <w:rPr>
          <w:i/>
          <w:iCs/>
          <w:sz w:val="20"/>
          <w:szCs w:val="20"/>
        </w:rPr>
        <w:t>General.</w:t>
      </w:r>
      <w:r w:rsidRPr="00AE5337">
        <w:rPr>
          <w:sz w:val="20"/>
          <w:szCs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3E5726B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Notification of performance evaluation.</w:t>
      </w:r>
      <w:r w:rsidRPr="00AE5337">
        <w:rPr>
          <w:sz w:val="20"/>
          <w:szCs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307591F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(3)(i) </w:t>
      </w:r>
      <w:r w:rsidRPr="00AE5337">
        <w:rPr>
          <w:i/>
          <w:iCs/>
          <w:sz w:val="20"/>
          <w:szCs w:val="20"/>
        </w:rPr>
        <w:t>Submission of site-specific performance evaluation test plan.</w:t>
      </w:r>
      <w:r w:rsidRPr="00AE5337">
        <w:rPr>
          <w:sz w:val="20"/>
          <w:szCs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296DE69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7833B5E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72D6153D"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(iv) The Administrator may request additional relevant information after the submittal of a site-specific performance evaluation test plan.</w:t>
      </w:r>
    </w:p>
    <w:p w14:paraId="19F9B98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In the event that the Administrator fails to approve or disapprove the site-specific performance evaluation test plan within the time period specified in §63.7(c)(3), the following conditions shall apply:</w:t>
      </w:r>
    </w:p>
    <w:p w14:paraId="1C4F26F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2396B10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6712A84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14:paraId="51CE3E8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Relieve an owner or operator of legal responsibility for compliance with any applicable provisions of this part or with any other applicable Federal, State, or local requirement; or </w:t>
      </w:r>
    </w:p>
    <w:p w14:paraId="7041844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Prevent the Administrator from implementing or enforcing this part or taking any other action under the Act. </w:t>
      </w:r>
    </w:p>
    <w:p w14:paraId="1C7B88D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w:t>
      </w:r>
      <w:r w:rsidRPr="00AE5337">
        <w:rPr>
          <w:i/>
          <w:iCs/>
          <w:sz w:val="20"/>
          <w:szCs w:val="20"/>
        </w:rPr>
        <w:t>Conduct of performance evaluation and performance evaluation dates.</w:t>
      </w:r>
      <w:r w:rsidRPr="00AE5337">
        <w:rPr>
          <w:sz w:val="20"/>
          <w:szCs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14:paraId="4A3D175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w:t>
      </w:r>
      <w:r w:rsidRPr="00AE5337">
        <w:rPr>
          <w:i/>
          <w:iCs/>
          <w:sz w:val="20"/>
          <w:szCs w:val="20"/>
        </w:rPr>
        <w:t>Reporting performance evaluation results.</w:t>
      </w:r>
      <w:r w:rsidRPr="00AE5337">
        <w:rPr>
          <w:sz w:val="20"/>
          <w:szCs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14:paraId="24B534C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56B69DC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w:t>
      </w:r>
      <w:r w:rsidRPr="00AE5337">
        <w:rPr>
          <w:i/>
          <w:iCs/>
          <w:sz w:val="20"/>
          <w:szCs w:val="20"/>
        </w:rPr>
        <w:t>Use of an alternative monitoring method</w:t>
      </w:r>
      <w:r w:rsidRPr="00AE5337">
        <w:rPr>
          <w:sz w:val="20"/>
          <w:szCs w:val="20"/>
        </w:rPr>
        <w:t xml:space="preserve">—(1) </w:t>
      </w:r>
      <w:r w:rsidRPr="00AE5337">
        <w:rPr>
          <w:i/>
          <w:iCs/>
          <w:sz w:val="20"/>
          <w:szCs w:val="20"/>
        </w:rPr>
        <w:t>General.</w:t>
      </w:r>
      <w:r w:rsidRPr="00AE5337">
        <w:rPr>
          <w:sz w:val="20"/>
          <w:szCs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36CF627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After receipt and consideration of written application, the Administrator may approve alternatives to any monitoring methods or procedures of this part including, but not limited to, the following: </w:t>
      </w:r>
    </w:p>
    <w:p w14:paraId="4D0219A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Alternative monitoring requirements when installation of a CMS specified by a relevant standard would not provide accurate measurements due to liquid water or other interferences caused by substances within the effluent gases; </w:t>
      </w:r>
    </w:p>
    <w:p w14:paraId="649FA12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Alternative monitoring requirements when the affected source is infrequently operated; </w:t>
      </w:r>
    </w:p>
    <w:p w14:paraId="5AF6C59D"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(iii) Alternative monitoring requirements to accommodate CEMS that require additional measurements to correct for stack moisture conditions; </w:t>
      </w:r>
    </w:p>
    <w:p w14:paraId="4807ED7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Alternative locations for installing CMS when the owner or operator can demonstrate that installation at alternate locations will enable accurate and representative measurements; </w:t>
      </w:r>
    </w:p>
    <w:p w14:paraId="732D57A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Alternate methods for converting pollutant concentration measurements to units of the relevant standard; </w:t>
      </w:r>
    </w:p>
    <w:p w14:paraId="2D896E3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 Alternate procedures for performing daily checks of zero (low-level) and high-level drift that do not involve use of high-level gases or test cells; </w:t>
      </w:r>
    </w:p>
    <w:p w14:paraId="0C55792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(vii) Alternatives to the American Society for Testing and Materials (ASTM) test methods or sampling procedures specified by any relevant standard; </w:t>
      </w:r>
    </w:p>
    <w:p w14:paraId="4616038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14:paraId="5592C9A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(ix) Alternative monitoring requirements when the effluent from a single affected source or the combined effluent from two or more affected sources is released to the atmosphere through more than one point. </w:t>
      </w:r>
    </w:p>
    <w:p w14:paraId="7B4FFE6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14:paraId="46DFF90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(4)(i) </w:t>
      </w:r>
      <w:r w:rsidRPr="00AE5337">
        <w:rPr>
          <w:i/>
          <w:iCs/>
          <w:sz w:val="20"/>
          <w:szCs w:val="20"/>
        </w:rPr>
        <w:t>Request to use alternative monitoring procedure.</w:t>
      </w:r>
      <w:r w:rsidRPr="00AE5337">
        <w:rPr>
          <w:sz w:val="20"/>
          <w:szCs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14:paraId="1962721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70C0AF2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14:paraId="2B0D601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Application for minor changes to monitoring procedures, as specified in paragraph (b)(1) of this section, may be made in the site-specific performance evaluation plan. </w:t>
      </w:r>
    </w:p>
    <w:p w14:paraId="3B2C06E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w:t>
      </w:r>
      <w:r w:rsidRPr="00AE5337">
        <w:rPr>
          <w:i/>
          <w:iCs/>
          <w:sz w:val="20"/>
          <w:szCs w:val="20"/>
        </w:rPr>
        <w:t>Approval of request to use alternative monitoring procedure.</w:t>
      </w:r>
      <w:r w:rsidRPr="00AE5337">
        <w:rPr>
          <w:sz w:val="20"/>
          <w:szCs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2310CC3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Notice of the information and findings on which the intended disapproval is based; and </w:t>
      </w:r>
    </w:p>
    <w:p w14:paraId="56782C9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5B5323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lastRenderedPageBreak/>
        <w:t xml:space="preserve">(ii) The Administrator may establish general procedures and criteria in a relevant standard to accomplish the requirements of paragraph (f)(5)(i) of this section. </w:t>
      </w:r>
    </w:p>
    <w:p w14:paraId="1F898BC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14:paraId="7AC36FE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w:t>
      </w:r>
      <w:r w:rsidRPr="00AE5337">
        <w:rPr>
          <w:i/>
          <w:iCs/>
          <w:sz w:val="20"/>
          <w:szCs w:val="20"/>
        </w:rPr>
        <w:t>Alternative to the relative accuracy test.</w:t>
      </w:r>
      <w:r w:rsidRPr="00AE5337">
        <w:rPr>
          <w:sz w:val="20"/>
          <w:szCs w:val="20"/>
        </w:rPr>
        <w:t xml:space="preserve"> An alternative to the relative accuracy test for CEMS specified in a relevant standard may be requested as follows: </w:t>
      </w:r>
    </w:p>
    <w:p w14:paraId="36A82C3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w:t>
      </w:r>
      <w:r w:rsidRPr="00AE5337">
        <w:rPr>
          <w:i/>
          <w:iCs/>
          <w:sz w:val="20"/>
          <w:szCs w:val="20"/>
        </w:rPr>
        <w:t>Criteria for approval of alternative procedures.</w:t>
      </w:r>
      <w:r w:rsidRPr="00AE5337">
        <w:rPr>
          <w:sz w:val="20"/>
          <w:szCs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14:paraId="6CB4D7E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w:t>
      </w:r>
      <w:r w:rsidRPr="00AE5337">
        <w:rPr>
          <w:i/>
          <w:iCs/>
          <w:sz w:val="20"/>
          <w:szCs w:val="20"/>
        </w:rPr>
        <w:t>Petition to use alternative to relative accuracy test.</w:t>
      </w:r>
      <w:r w:rsidRPr="00AE5337">
        <w:rPr>
          <w:sz w:val="20"/>
          <w:szCs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14:paraId="70CA986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w:t>
      </w:r>
      <w:r w:rsidRPr="00AE5337">
        <w:rPr>
          <w:i/>
          <w:iCs/>
          <w:sz w:val="20"/>
          <w:szCs w:val="20"/>
        </w:rPr>
        <w:t>Rescission of approval to use alternative to relative accuracy test.</w:t>
      </w:r>
      <w:r w:rsidRPr="00AE5337">
        <w:rPr>
          <w:sz w:val="20"/>
          <w:szCs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14:paraId="27463E6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(g) </w:t>
      </w:r>
      <w:r w:rsidRPr="00AE5337">
        <w:rPr>
          <w:i/>
          <w:iCs/>
          <w:sz w:val="20"/>
          <w:szCs w:val="20"/>
        </w:rPr>
        <w:t>Reduction of monitoring data.</w:t>
      </w:r>
      <w:r w:rsidRPr="00AE5337">
        <w:rPr>
          <w:sz w:val="20"/>
          <w:szCs w:val="20"/>
        </w:rPr>
        <w:t xml:space="preserve"> (1) The owner or operator of each CMS must reduce the monitoring data as specified in paragraphs (g)(1) through (5) of this section. </w:t>
      </w:r>
    </w:p>
    <w:p w14:paraId="4CD3CC4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14:paraId="7451A7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The data may be recorded in reduced or nonreduced form (e.g., ppm pollutant and percent O</w:t>
      </w:r>
      <w:r w:rsidRPr="00AE5337">
        <w:rPr>
          <w:sz w:val="20"/>
          <w:szCs w:val="20"/>
          <w:vertAlign w:val="subscript"/>
        </w:rPr>
        <w:t>2</w:t>
      </w:r>
      <w:r w:rsidRPr="00AE5337">
        <w:rPr>
          <w:sz w:val="20"/>
          <w:szCs w:val="20"/>
        </w:rPr>
        <w:t xml:space="preserve"> or ng/J of pollutant). </w:t>
      </w:r>
    </w:p>
    <w:p w14:paraId="7B977B8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14:paraId="7D6C1B3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375C7647"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64 FR 7468, Feb. 12, 1999; 67 FR 16603, Apr. 5, 2002; 71 FR 20455, Apr. 20, 2006; 79 FR 11277, Feb. 27, 2014]</w:t>
      </w:r>
    </w:p>
    <w:p w14:paraId="33BE69DA" w14:textId="77777777" w:rsidR="00AE5337" w:rsidRPr="00C02D79" w:rsidRDefault="00AE5337" w:rsidP="00AE5337">
      <w:pPr>
        <w:pStyle w:val="Heading2"/>
        <w:spacing w:before="120" w:after="120"/>
        <w:rPr>
          <w:rFonts w:ascii="Times New Roman" w:hAnsi="Times New Roman" w:cs="Times New Roman"/>
          <w:b/>
          <w:color w:val="auto"/>
          <w:sz w:val="20"/>
          <w:szCs w:val="20"/>
        </w:rPr>
      </w:pPr>
      <w:bookmarkStart w:id="15" w:name="se40.11.63_19"/>
      <w:bookmarkEnd w:id="15"/>
      <w:r w:rsidRPr="00C02D79">
        <w:rPr>
          <w:rFonts w:ascii="Times New Roman" w:hAnsi="Times New Roman" w:cs="Times New Roman"/>
          <w:b/>
          <w:color w:val="auto"/>
          <w:sz w:val="20"/>
          <w:szCs w:val="20"/>
        </w:rPr>
        <w:t>§63.9   Notification requirements.</w:t>
      </w:r>
    </w:p>
    <w:p w14:paraId="2AEFA70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Applicability and general information.</w:t>
      </w:r>
      <w:r w:rsidRPr="00AE5337">
        <w:rPr>
          <w:sz w:val="20"/>
          <w:szCs w:val="20"/>
        </w:rPr>
        <w:t xml:space="preserve"> (1) The applicability of this section is set out in §63.1(a)(4). </w:t>
      </w:r>
    </w:p>
    <w:p w14:paraId="46E7F21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For affected sources that have been granted an extension of compliance under subpart D of this part, the requirements of this section do not apply to those sources while they are operating under such compliance extensions. </w:t>
      </w:r>
    </w:p>
    <w:p w14:paraId="4B40275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14:paraId="77310DA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14:paraId="2FE6184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14:paraId="293E872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Initial notifications.</w:t>
      </w:r>
      <w:r w:rsidRPr="00AE5337">
        <w:rPr>
          <w:sz w:val="20"/>
          <w:szCs w:val="20"/>
        </w:rPr>
        <w:t xml:space="preserve"> (1)(i) The requirements of this paragraph apply to the owner or operator of an affected source when such source becomes subject to a relevant standard. </w:t>
      </w:r>
    </w:p>
    <w:p w14:paraId="5ED3CCD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14:paraId="7E654C1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14:paraId="0F25B46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14:paraId="3485976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The name and address of the owner or operator; </w:t>
      </w:r>
    </w:p>
    <w:p w14:paraId="040EEE3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address (i.e., physical location) of the affected source; </w:t>
      </w:r>
    </w:p>
    <w:p w14:paraId="4BD48D1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An identification of the relevant standard, or other requirement, that is the basis of the notification and the source's compliance date; </w:t>
      </w:r>
    </w:p>
    <w:p w14:paraId="34367E0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14:paraId="298DD35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A statement of whether the affected source is a major source or an area source. </w:t>
      </w:r>
    </w:p>
    <w:p w14:paraId="40F1BA0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[Reserved]</w:t>
      </w:r>
    </w:p>
    <w:p w14:paraId="147A56F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14:paraId="346712F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714EF09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(ii)-(iv) [Reserved] </w:t>
      </w:r>
    </w:p>
    <w:p w14:paraId="7C706B1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A notification of the actual date of startup of the source, delivered or postmarked within 15 calendar days after that date. </w:t>
      </w:r>
    </w:p>
    <w:p w14:paraId="7FC8CE4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14:paraId="559E8F4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A notification of intention to construct a new affected source, reconstruct an affected source, or reconstruct a source such that the source becomes an affected source, and </w:t>
      </w:r>
    </w:p>
    <w:p w14:paraId="3EEB58A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A notification of the actual date of startup of the source, delivered or postmarked within 15 calendar days after that date. </w:t>
      </w:r>
    </w:p>
    <w:p w14:paraId="65B4F1E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69B1390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w:t>
      </w:r>
      <w:r w:rsidRPr="00AE5337">
        <w:rPr>
          <w:i/>
          <w:iCs/>
          <w:sz w:val="20"/>
          <w:szCs w:val="20"/>
        </w:rPr>
        <w:t>Request for extension of compliance.</w:t>
      </w:r>
      <w:r w:rsidRPr="00AE5337">
        <w:rPr>
          <w:sz w:val="20"/>
          <w:szCs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14:paraId="4EE6BDE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w:t>
      </w:r>
      <w:r w:rsidRPr="00AE5337">
        <w:rPr>
          <w:i/>
          <w:iCs/>
          <w:sz w:val="20"/>
          <w:szCs w:val="20"/>
        </w:rPr>
        <w:t>Notification that source is subject to special compliance requirements.</w:t>
      </w:r>
      <w:r w:rsidRPr="00AE5337">
        <w:rPr>
          <w:sz w:val="20"/>
          <w:szCs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14:paraId="050F3AE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(e) </w:t>
      </w:r>
      <w:r w:rsidRPr="00AE5337">
        <w:rPr>
          <w:i/>
          <w:iCs/>
          <w:sz w:val="20"/>
          <w:szCs w:val="20"/>
        </w:rPr>
        <w:t>Notification of performance test.</w:t>
      </w:r>
      <w:r w:rsidRPr="00AE5337">
        <w:rPr>
          <w:sz w:val="20"/>
          <w:szCs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14:paraId="345290E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w:t>
      </w:r>
      <w:r w:rsidRPr="00AE5337">
        <w:rPr>
          <w:i/>
          <w:iCs/>
          <w:sz w:val="20"/>
          <w:szCs w:val="20"/>
        </w:rPr>
        <w:t>Notification of opacity and visible emission observations.</w:t>
      </w:r>
      <w:r w:rsidRPr="00AE5337">
        <w:rPr>
          <w:sz w:val="20"/>
          <w:szCs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14:paraId="5E8E76A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(g) </w:t>
      </w:r>
      <w:r w:rsidRPr="00AE5337">
        <w:rPr>
          <w:i/>
          <w:iCs/>
          <w:sz w:val="20"/>
          <w:szCs w:val="20"/>
        </w:rPr>
        <w:t>Additional notification requirements for sources with continuous monitoring systems.</w:t>
      </w:r>
      <w:r w:rsidRPr="00AE5337">
        <w:rPr>
          <w:sz w:val="20"/>
          <w:szCs w:val="20"/>
        </w:rPr>
        <w:t xml:space="preserve"> The owner or operator of an affected source required to use a CMS by a relevant standard shall furnish the Administrator written notification as follows: </w:t>
      </w:r>
    </w:p>
    <w:p w14:paraId="1A6A414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14:paraId="79580B0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14:paraId="41AAEBA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14:paraId="551F017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(h) </w:t>
      </w:r>
      <w:r w:rsidRPr="00AE5337">
        <w:rPr>
          <w:i/>
          <w:iCs/>
          <w:sz w:val="20"/>
          <w:szCs w:val="20"/>
        </w:rPr>
        <w:t>Notification of compliance status.</w:t>
      </w:r>
      <w:r w:rsidRPr="00AE5337">
        <w:rPr>
          <w:sz w:val="20"/>
          <w:szCs w:val="20"/>
        </w:rPr>
        <w:t xml:space="preserve"> (1) The requirements of paragraphs (h)(2) through (h)(4) of this section apply when an affected source becomes subject to a relevant standard. </w:t>
      </w:r>
    </w:p>
    <w:p w14:paraId="21881AF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7D7FE67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The methods that were used to determine compliance; </w:t>
      </w:r>
    </w:p>
    <w:p w14:paraId="2EB9A14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The results of any performance tests, opacity or visible emission observations, continuous monitoring system (CMS) performance evaluations, and/or other monitoring procedures or methods that were conducted; </w:t>
      </w:r>
    </w:p>
    <w:p w14:paraId="226BE04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The methods that will be used for determining continuing compliance, including a description of monitoring and reporting requirements and test methods; </w:t>
      </w:r>
    </w:p>
    <w:p w14:paraId="1F88D1D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14:paraId="5EE65C0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(E) If the relevant standard applies to both major and area sources, an analysis demonstrating whether the affected source is a major source (using the emissions data generated for this notification);</w:t>
      </w:r>
    </w:p>
    <w:p w14:paraId="466634B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14:paraId="5A02249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(G) A statement by the owner or operator of the affected existing, new, or reconstructed source as to whether the source has complied with the relevant standard or other requirements. </w:t>
      </w:r>
    </w:p>
    <w:p w14:paraId="1F422D8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48D8DC1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14:paraId="427F847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[Reserved] </w:t>
      </w:r>
    </w:p>
    <w:p w14:paraId="3108BE1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14:paraId="3771466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Advice on a notification of compliance status may be obtained from the Administrator. </w:t>
      </w:r>
    </w:p>
    <w:p w14:paraId="0FA7CE2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w:t>
      </w:r>
      <w:r w:rsidRPr="00AE5337">
        <w:rPr>
          <w:i/>
          <w:iCs/>
          <w:sz w:val="20"/>
          <w:szCs w:val="20"/>
        </w:rPr>
        <w:t>Adjustment to time periods or postmark deadlines for submittal and review of required communications.</w:t>
      </w:r>
      <w:r w:rsidRPr="00AE5337">
        <w:rPr>
          <w:sz w:val="20"/>
          <w:szCs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14:paraId="339C0F4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An owner or operator shall request the adjustment provided for in paragraphs (i)(2) and (i)(3) of this section each time he or she wishes to change an applicable time period or postmark deadline specified in this part. </w:t>
      </w:r>
    </w:p>
    <w:p w14:paraId="0503B6B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7A86729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12E6BCF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If the Administrator is unable to meet a specified deadline, he or she will notify the owner or operator of any significant delay and inform the owner or operator of the amended schedule. </w:t>
      </w:r>
    </w:p>
    <w:p w14:paraId="38ECD6F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(j) </w:t>
      </w:r>
      <w:r w:rsidRPr="00AE5337">
        <w:rPr>
          <w:i/>
          <w:iCs/>
          <w:sz w:val="20"/>
          <w:szCs w:val="20"/>
        </w:rPr>
        <w:t>Change in information already provided.</w:t>
      </w:r>
      <w:r w:rsidRPr="00AE5337">
        <w:rPr>
          <w:sz w:val="20"/>
          <w:szCs w:val="20"/>
        </w:rPr>
        <w:t xml:space="preserve"> Any change in the information already provided under this section shall be provided to the Administrator in writing within 15 calendar days after the change. </w:t>
      </w:r>
    </w:p>
    <w:p w14:paraId="70FF2C73"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64 FR 7468, Feb. 12, 1999; 67 FR 16604, Apr. 5, 2002; 68 FR 32601, May 30, 2003]</w:t>
      </w:r>
    </w:p>
    <w:p w14:paraId="5E6710BA" w14:textId="77777777" w:rsidR="00AE5337" w:rsidRPr="00C02D79" w:rsidRDefault="00AE5337" w:rsidP="00AE5337">
      <w:pPr>
        <w:pStyle w:val="Heading2"/>
        <w:spacing w:before="120" w:after="120"/>
        <w:rPr>
          <w:rFonts w:ascii="Times New Roman" w:hAnsi="Times New Roman" w:cs="Times New Roman"/>
          <w:b/>
          <w:color w:val="auto"/>
          <w:sz w:val="20"/>
          <w:szCs w:val="20"/>
        </w:rPr>
      </w:pPr>
      <w:bookmarkStart w:id="16" w:name="se40.11.63_110"/>
      <w:bookmarkEnd w:id="16"/>
      <w:r w:rsidRPr="00C02D79">
        <w:rPr>
          <w:rFonts w:ascii="Times New Roman" w:hAnsi="Times New Roman" w:cs="Times New Roman"/>
          <w:b/>
          <w:color w:val="auto"/>
          <w:sz w:val="20"/>
          <w:szCs w:val="20"/>
        </w:rPr>
        <w:t>§63.10   Recordkeeping and reporting requirements.</w:t>
      </w:r>
    </w:p>
    <w:p w14:paraId="32F9989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Applicability and general information.</w:t>
      </w:r>
      <w:r w:rsidRPr="00AE5337">
        <w:rPr>
          <w:sz w:val="20"/>
          <w:szCs w:val="20"/>
        </w:rPr>
        <w:t xml:space="preserve"> (1) The applicability of this section is set out in §63.1(a)(4). </w:t>
      </w:r>
    </w:p>
    <w:p w14:paraId="2C60D89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For affected sources that have been granted an extension of compliance under subpart D of this part, the requirements of this section do not apply to those sources while they are operating under such compliance extensions. </w:t>
      </w:r>
    </w:p>
    <w:p w14:paraId="1A60ED1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14:paraId="13758BD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14:paraId="1F81845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14:paraId="46BE553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14:paraId="0ED822D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14:paraId="14BDF96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14:paraId="5716006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General recordkeeping requirements.</w:t>
      </w:r>
      <w:r w:rsidRPr="00AE5337">
        <w:rPr>
          <w:sz w:val="20"/>
          <w:szCs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14:paraId="021AE97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The owner or operator of an affected source subject to the provisions of this part shall maintain relevant records for such source of—</w:t>
      </w:r>
    </w:p>
    <w:p w14:paraId="5D7AE62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The occurrence and duration of each startup or shutdown when the startup or shutdown causes the source to exceed any applicable emission limitation in the relevant emission standards;</w:t>
      </w:r>
    </w:p>
    <w:p w14:paraId="4EDC25E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occurrence and duration of each malfunction of operation (i.e., process equipment) or the required air pollution control and monitoring equipment; </w:t>
      </w:r>
    </w:p>
    <w:p w14:paraId="6EA8226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All required maintenance performed on the air pollution control and monitoring equipment; </w:t>
      </w:r>
    </w:p>
    <w:p w14:paraId="433CCEC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0ED6018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4304C82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298001B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 Each period during which a CMS is malfunctioning or inoperative (including out-of-control periods); </w:t>
      </w:r>
    </w:p>
    <w:p w14:paraId="2ECDEEF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14:paraId="2D5569C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40C6B36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21DE642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6BB4A97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(viii) All results of performance tests, CMS performance evaluations, and opacity and visible emission observations; </w:t>
      </w:r>
    </w:p>
    <w:p w14:paraId="0CD64C1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(ix) All measurements as may be necessary to determine the conditions of performance tests and performance evaluations; </w:t>
      </w:r>
    </w:p>
    <w:p w14:paraId="1432E78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(x) All CMS calibration checks; </w:t>
      </w:r>
    </w:p>
    <w:p w14:paraId="7FE9DF1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(xi) All adjustments and maintenance performed on CMS; </w:t>
      </w:r>
    </w:p>
    <w:p w14:paraId="4A20718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(xii) Any information demonstrating whether a source is meeting the requirements for a waiver of recordkeeping or reporting requirements under this part, if the source has been granted a waiver under paragraph (f) of this section; </w:t>
      </w:r>
    </w:p>
    <w:p w14:paraId="59AF87A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(xiii) All emission levels relative to the criterion for obtaining permission to use an alternative to the relative accuracy test, if the source has been granted such permission under §63.8(f)(6); and </w:t>
      </w:r>
    </w:p>
    <w:p w14:paraId="3DF4F6E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(xiv) All documentation supporting initial notifications and notifications of compliance status under §63.9. </w:t>
      </w:r>
    </w:p>
    <w:p w14:paraId="79B1BE5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Recordkeeping requirement for applicability determinations.</w:t>
      </w:r>
      <w:r w:rsidRPr="00AE5337">
        <w:rPr>
          <w:sz w:val="20"/>
          <w:szCs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32DFB3B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w:t>
      </w:r>
      <w:r w:rsidRPr="00AE5337">
        <w:rPr>
          <w:i/>
          <w:iCs/>
          <w:sz w:val="20"/>
          <w:szCs w:val="20"/>
        </w:rPr>
        <w:t>Additional recordkeeping requirements for sources with continuous monitoring systems.</w:t>
      </w:r>
      <w:r w:rsidRPr="00AE5337">
        <w:rPr>
          <w:sz w:val="20"/>
          <w:szCs w:val="20"/>
        </w:rPr>
        <w:t xml:space="preserve"> In addition to complying with the requirements specified in paragraphs (b)(1) and (b)(2) of this section, the owner or operator of an affected source required to install a CMS by a relevant standard shall maintain records for such source of—</w:t>
      </w:r>
    </w:p>
    <w:p w14:paraId="4AFE88F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All required CMS measurements (including monitoring data recorded during unavoidable CMS breakdowns and out-of-control periods); </w:t>
      </w:r>
    </w:p>
    <w:p w14:paraId="21D92D8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(2)-(4) [Reserved] </w:t>
      </w:r>
    </w:p>
    <w:p w14:paraId="23B40D3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The date and time identifying each period during which the CMS was inoperative except for zero (low-level) and high-level checks; </w:t>
      </w:r>
    </w:p>
    <w:p w14:paraId="4D6C2F9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The date and time identifying each period during which the CMS was out of control, as defined in §63.8(c)(7); </w:t>
      </w:r>
    </w:p>
    <w:p w14:paraId="4A6B165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14:paraId="0945CB7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14:paraId="559AB03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(9) [Reserved] </w:t>
      </w:r>
    </w:p>
    <w:p w14:paraId="2A6681E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(10) The nature and cause of any malfunction (if known); </w:t>
      </w:r>
    </w:p>
    <w:p w14:paraId="39931C1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(11) The corrective action taken or preventive measures adopted; </w:t>
      </w:r>
    </w:p>
    <w:p w14:paraId="5BA8902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(12) The nature of the repairs or adjustments to the CMS that was inoperative or out of control; </w:t>
      </w:r>
    </w:p>
    <w:p w14:paraId="6CAE985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(13) The total process operating time during the reporting period; and </w:t>
      </w:r>
    </w:p>
    <w:p w14:paraId="0117CEC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(14) All procedures that are part of a quality control program developed and implemented for CMS under §63.8(d). </w:t>
      </w:r>
    </w:p>
    <w:p w14:paraId="0963609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447E17B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w:t>
      </w:r>
      <w:r w:rsidRPr="00AE5337">
        <w:rPr>
          <w:i/>
          <w:iCs/>
          <w:sz w:val="20"/>
          <w:szCs w:val="20"/>
        </w:rPr>
        <w:t>General reporting requirements.</w:t>
      </w:r>
      <w:r w:rsidRPr="00AE5337">
        <w:rPr>
          <w:sz w:val="20"/>
          <w:szCs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3461958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Reporting results of performance tests.</w:t>
      </w:r>
      <w:r w:rsidRPr="00AE5337">
        <w:rPr>
          <w:sz w:val="20"/>
          <w:szCs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14:paraId="1EB302F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Reporting results of opacity or visible emission observations.</w:t>
      </w:r>
      <w:r w:rsidRPr="00AE5337">
        <w:rPr>
          <w:sz w:val="20"/>
          <w:szCs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14:paraId="54856EC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w:t>
      </w:r>
      <w:r w:rsidRPr="00AE5337">
        <w:rPr>
          <w:i/>
          <w:iCs/>
          <w:sz w:val="20"/>
          <w:szCs w:val="20"/>
        </w:rPr>
        <w:t>Progress reports.</w:t>
      </w:r>
      <w:r w:rsidRPr="00AE5337">
        <w:rPr>
          <w:sz w:val="20"/>
          <w:szCs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14:paraId="1DF8D41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(5)(i) </w:t>
      </w:r>
      <w:r w:rsidRPr="00AE5337">
        <w:rPr>
          <w:i/>
          <w:iCs/>
          <w:sz w:val="20"/>
          <w:szCs w:val="20"/>
        </w:rPr>
        <w:t>Periodic startup, shutdown, and malfunction reports.</w:t>
      </w:r>
      <w:r w:rsidRPr="00AE5337">
        <w:rPr>
          <w:sz w:val="20"/>
          <w:szCs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14:paraId="6DEC53F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w:t>
      </w:r>
      <w:r w:rsidRPr="00AE5337">
        <w:rPr>
          <w:i/>
          <w:iCs/>
          <w:sz w:val="20"/>
          <w:szCs w:val="20"/>
        </w:rPr>
        <w:t>Immediate startup, shutdown, and malfunction reports.</w:t>
      </w:r>
      <w:r w:rsidRPr="00AE5337">
        <w:rPr>
          <w:sz w:val="20"/>
          <w:szCs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1E5ED32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(e) </w:t>
      </w:r>
      <w:r w:rsidRPr="00AE5337">
        <w:rPr>
          <w:i/>
          <w:iCs/>
          <w:sz w:val="20"/>
          <w:szCs w:val="20"/>
        </w:rPr>
        <w:t>Additional reporting requirements for sources with continuous monitoring systems</w:t>
      </w:r>
      <w:r w:rsidRPr="00AE5337">
        <w:rPr>
          <w:sz w:val="20"/>
          <w:szCs w:val="20"/>
        </w:rPr>
        <w:t xml:space="preserve">—(1) </w:t>
      </w:r>
      <w:r w:rsidRPr="00AE5337">
        <w:rPr>
          <w:i/>
          <w:iCs/>
          <w:sz w:val="20"/>
          <w:szCs w:val="20"/>
        </w:rPr>
        <w:t>General.</w:t>
      </w:r>
      <w:r w:rsidRPr="00AE5337">
        <w:rPr>
          <w:sz w:val="20"/>
          <w:szCs w:val="20"/>
        </w:rPr>
        <w:t xml:space="preserve"> When more than one CEMS is used to measure the emissions from one affected source (e.g., multiple breechings, multiple outlets), the owner or operator shall report the results as required for each CEMS. </w:t>
      </w:r>
    </w:p>
    <w:p w14:paraId="36D7222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Reporting results of continuous monitoring system performance evaluations.</w:t>
      </w:r>
      <w:r w:rsidRPr="00AE5337">
        <w:rPr>
          <w:sz w:val="20"/>
          <w:szCs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7646521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14:paraId="02C7217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Excess emissions and continuous monitoring system performance report and summary report.</w:t>
      </w:r>
      <w:r w:rsidRPr="00AE5337">
        <w:rPr>
          <w:sz w:val="20"/>
          <w:szCs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2C5C344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More frequent reporting is specifically required by a relevant standard; </w:t>
      </w:r>
    </w:p>
    <w:p w14:paraId="684ED51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The Administrator determines on a case-by-case basis that more frequent reporting is necessary to accurately assess the compliance status of the source; or </w:t>
      </w:r>
    </w:p>
    <w:p w14:paraId="3352053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[Reserved]</w:t>
      </w:r>
    </w:p>
    <w:p w14:paraId="6C9FB0E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(D) The affected source is complying with the Performance Track Provisions of §63.16, which allows less frequent reporting.</w:t>
      </w:r>
    </w:p>
    <w:p w14:paraId="455178A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w:t>
      </w:r>
      <w:r w:rsidRPr="00AE5337">
        <w:rPr>
          <w:i/>
          <w:iCs/>
          <w:sz w:val="20"/>
          <w:szCs w:val="20"/>
        </w:rPr>
        <w:t>Request to reduce frequency of excess emissions and continuous monitoring system performance reports.</w:t>
      </w:r>
      <w:r w:rsidRPr="00AE5337">
        <w:rPr>
          <w:sz w:val="20"/>
          <w:szCs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14:paraId="618ECBD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14:paraId="3E2E551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The owner or operator continues to comply with all recordkeeping and monitoring requirements specified in this subpart and the relevant standard; and </w:t>
      </w:r>
    </w:p>
    <w:p w14:paraId="12831B5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The Administrator does not object to a reduced frequency of reporting for the affected source, as provided in paragraph (e)(3)(iii) of this section. </w:t>
      </w:r>
    </w:p>
    <w:p w14:paraId="4ABD879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6408812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14:paraId="354F9D5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 </w:t>
      </w:r>
      <w:r w:rsidRPr="00AE5337">
        <w:rPr>
          <w:i/>
          <w:iCs/>
          <w:sz w:val="20"/>
          <w:szCs w:val="20"/>
        </w:rPr>
        <w:t>Content and submittal dates for excess emissions and monitoring system performance reports.</w:t>
      </w:r>
      <w:r w:rsidRPr="00AE5337">
        <w:rPr>
          <w:sz w:val="20"/>
          <w:szCs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14:paraId="4A5318B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 </w:t>
      </w:r>
      <w:r w:rsidRPr="00AE5337">
        <w:rPr>
          <w:i/>
          <w:iCs/>
          <w:sz w:val="20"/>
          <w:szCs w:val="20"/>
        </w:rPr>
        <w:t>Summary report.</w:t>
      </w:r>
      <w:r w:rsidRPr="00AE5337">
        <w:rPr>
          <w:sz w:val="20"/>
          <w:szCs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14:paraId="70E7508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The company name and address of the affected source; </w:t>
      </w:r>
    </w:p>
    <w:p w14:paraId="750A6D5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An identification of each hazardous air pollutant monitored at the affected source; </w:t>
      </w:r>
    </w:p>
    <w:p w14:paraId="2C128CE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The beginning and ending dates of the reporting period; </w:t>
      </w:r>
    </w:p>
    <w:p w14:paraId="5EB39CE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(D) A brief description of the process units; </w:t>
      </w:r>
    </w:p>
    <w:p w14:paraId="2B9846B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(E) The emission and operating parameter limitations specified in the relevant standard(s); </w:t>
      </w:r>
    </w:p>
    <w:p w14:paraId="0BDD44F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The monitoring equipment manufacturer(s) and model number(s); </w:t>
      </w:r>
    </w:p>
    <w:p w14:paraId="42ABFFA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(G) The date of the latest CMS certification or audit; </w:t>
      </w:r>
    </w:p>
    <w:p w14:paraId="5B7B01B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(H) The total operating time of the affected source during the reporting period; </w:t>
      </w:r>
    </w:p>
    <w:p w14:paraId="18FE43E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14:paraId="6D7F5D5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14:paraId="4A2BBDF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(K) A description of any changes in CMS, processes, or controls since the last reporting period; </w:t>
      </w:r>
    </w:p>
    <w:p w14:paraId="0B22DEB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(L) The name, title, and signature of the responsible official who is certifying the accuracy of the report; and </w:t>
      </w:r>
    </w:p>
    <w:p w14:paraId="53C7826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(M) The date of the report. </w:t>
      </w:r>
    </w:p>
    <w:p w14:paraId="27E2746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14:paraId="3599264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14:paraId="4F5D6F5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w:t>
      </w:r>
      <w:r w:rsidRPr="00AE5337">
        <w:rPr>
          <w:i/>
          <w:iCs/>
          <w:sz w:val="20"/>
          <w:szCs w:val="20"/>
        </w:rPr>
        <w:t>Reporting continuous opacity monitoring system data produced during a performance test.</w:t>
      </w:r>
      <w:r w:rsidRPr="00AE5337">
        <w:rPr>
          <w:sz w:val="20"/>
          <w:szCs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14:paraId="4E8553B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w:t>
      </w:r>
      <w:r w:rsidRPr="00AE5337">
        <w:rPr>
          <w:i/>
          <w:iCs/>
          <w:sz w:val="20"/>
          <w:szCs w:val="20"/>
        </w:rPr>
        <w:t>Waiver of recordkeeping or reporting requirements.</w:t>
      </w:r>
      <w:r w:rsidRPr="00AE5337">
        <w:rPr>
          <w:sz w:val="20"/>
          <w:szCs w:val="20"/>
        </w:rPr>
        <w:t xml:space="preserve"> (1) Until a waiver of a recordkeeping or reporting requirement has been granted by the Administrator under this paragraph, the owner or operator of an affected source remains subject to the requirements of this section. </w:t>
      </w:r>
    </w:p>
    <w:p w14:paraId="6BEA728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14:paraId="1C3831A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14:paraId="32D4DB1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The Administrator will approve or deny a request for a waiver of recordkeeping or reporting requirements under this paragraph when he/she— </w:t>
      </w:r>
    </w:p>
    <w:p w14:paraId="2AE6910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Approves or denies an extension of compliance; or </w:t>
      </w:r>
    </w:p>
    <w:p w14:paraId="6A5744F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Makes a determination of compliance following the submission of a required compliance status report or excess emissions and continuous monitoring systems performance report; or </w:t>
      </w:r>
    </w:p>
    <w:p w14:paraId="30FD75C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(iii) Makes a determination of suitable progress towards compliance following the submission of a compliance progress report, whichever is applicable. </w:t>
      </w:r>
    </w:p>
    <w:p w14:paraId="069BEFB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A waiver of any recordkeeping or reporting requirement granted under this paragraph may be conditioned on other recordkeeping or reporting requirements deemed necessary by the Administrator. </w:t>
      </w:r>
    </w:p>
    <w:p w14:paraId="27472D1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14:paraId="7098E839"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64 FR 7468, Feb. 12, 1999; 67 FR 16604, Apr. 5, 2002; 68 FR 32601, May 30, 2003; 69 FR 21752, Apr. 22, 2004; 71 FR 20455, Apr. 20, 2006]</w:t>
      </w:r>
    </w:p>
    <w:p w14:paraId="060BFAE2" w14:textId="77777777" w:rsidR="00AE5337" w:rsidRPr="00C02D79" w:rsidRDefault="00AE5337" w:rsidP="00AE5337">
      <w:pPr>
        <w:pStyle w:val="Heading2"/>
        <w:spacing w:before="120" w:after="120"/>
        <w:rPr>
          <w:rFonts w:ascii="Times New Roman" w:hAnsi="Times New Roman" w:cs="Times New Roman"/>
          <w:b/>
          <w:color w:val="auto"/>
          <w:sz w:val="20"/>
          <w:szCs w:val="20"/>
        </w:rPr>
      </w:pPr>
      <w:bookmarkStart w:id="17" w:name="se40.11.63_111"/>
      <w:bookmarkEnd w:id="17"/>
      <w:r w:rsidRPr="00C02D79">
        <w:rPr>
          <w:rFonts w:ascii="Times New Roman" w:hAnsi="Times New Roman" w:cs="Times New Roman"/>
          <w:b/>
          <w:color w:val="auto"/>
          <w:sz w:val="20"/>
          <w:szCs w:val="20"/>
        </w:rPr>
        <w:t>§63.11   Control device and work practice requirements.</w:t>
      </w:r>
    </w:p>
    <w:p w14:paraId="14A4663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Applicability.</w:t>
      </w:r>
      <w:r w:rsidRPr="00AE5337">
        <w:rPr>
          <w:sz w:val="20"/>
          <w:szCs w:val="20"/>
        </w:rPr>
        <w:t xml:space="preserve"> (1) The applicability of this section is set out in §63.1(a)(4).</w:t>
      </w:r>
    </w:p>
    <w:p w14:paraId="01F191E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14:paraId="2B777A4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2199C49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Flares.</w:t>
      </w:r>
      <w:r w:rsidRPr="00AE5337">
        <w:rPr>
          <w:sz w:val="20"/>
          <w:szCs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14:paraId="2317AF7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Flares shall be steam-assisted, air-assisted, or non-assisted. </w:t>
      </w:r>
    </w:p>
    <w:p w14:paraId="5EB2730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Flares shall be operated at all times when emissions may be vented to them. </w:t>
      </w:r>
    </w:p>
    <w:p w14:paraId="7EF4438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14:paraId="7BCFD71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Flares shall be operated with a flame present at all times. The presence of a flare pilot flame shall be monitored using a thermocouple or any other equivalent device to detect the presence of a flame. </w:t>
      </w:r>
    </w:p>
    <w:p w14:paraId="6F7BF5D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0193C4A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AE5337">
        <w:rPr>
          <w:sz w:val="20"/>
          <w:szCs w:val="20"/>
          <w:vertAlign w:val="subscript"/>
        </w:rPr>
        <w:t>max</w:t>
      </w:r>
      <w:r w:rsidRPr="00AE5337">
        <w:rPr>
          <w:sz w:val="20"/>
          <w:szCs w:val="20"/>
        </w:rPr>
        <w:t>, as determined by the following equation:</w:t>
      </w:r>
    </w:p>
    <w:p w14:paraId="1CECECE7" w14:textId="77777777" w:rsidR="00AE5337" w:rsidRPr="00AE5337" w:rsidRDefault="00AE5337" w:rsidP="00AE5337">
      <w:pPr>
        <w:pStyle w:val="fp-2"/>
        <w:spacing w:before="120" w:after="120"/>
        <w:rPr>
          <w:sz w:val="20"/>
          <w:szCs w:val="20"/>
        </w:rPr>
      </w:pPr>
      <w:r w:rsidRPr="00AE5337">
        <w:rPr>
          <w:sz w:val="20"/>
          <w:szCs w:val="20"/>
        </w:rPr>
        <w:t>V</w:t>
      </w:r>
      <w:r w:rsidRPr="00AE5337">
        <w:rPr>
          <w:sz w:val="20"/>
          <w:szCs w:val="20"/>
          <w:vertAlign w:val="subscript"/>
        </w:rPr>
        <w:t>max</w:t>
      </w:r>
      <w:r w:rsidRPr="00AE5337">
        <w:rPr>
          <w:sz w:val="20"/>
          <w:szCs w:val="20"/>
        </w:rPr>
        <w:t xml:space="preserve"> = (X</w:t>
      </w:r>
      <w:r w:rsidRPr="00AE5337">
        <w:rPr>
          <w:sz w:val="20"/>
          <w:szCs w:val="20"/>
          <w:vertAlign w:val="subscript"/>
        </w:rPr>
        <w:t>H2</w:t>
      </w:r>
      <w:r w:rsidRPr="00AE5337">
        <w:rPr>
          <w:sz w:val="20"/>
          <w:szCs w:val="20"/>
        </w:rPr>
        <w:t>−K</w:t>
      </w:r>
      <w:r w:rsidRPr="00AE5337">
        <w:rPr>
          <w:sz w:val="20"/>
          <w:szCs w:val="20"/>
          <w:vertAlign w:val="subscript"/>
        </w:rPr>
        <w:t>1</w:t>
      </w:r>
      <w:r w:rsidRPr="00AE5337">
        <w:rPr>
          <w:sz w:val="20"/>
          <w:szCs w:val="20"/>
        </w:rPr>
        <w:t>)* K</w:t>
      </w:r>
      <w:r w:rsidRPr="00AE5337">
        <w:rPr>
          <w:sz w:val="20"/>
          <w:szCs w:val="20"/>
          <w:vertAlign w:val="subscript"/>
        </w:rPr>
        <w:t>2</w:t>
      </w:r>
    </w:p>
    <w:p w14:paraId="48491B68" w14:textId="77777777" w:rsidR="00AE5337" w:rsidRPr="00AE5337" w:rsidRDefault="00AE5337" w:rsidP="00AE5337">
      <w:pPr>
        <w:pStyle w:val="fp"/>
        <w:spacing w:before="120" w:after="120" w:afterAutospacing="0"/>
        <w:rPr>
          <w:sz w:val="20"/>
          <w:szCs w:val="20"/>
        </w:rPr>
      </w:pPr>
      <w:r w:rsidRPr="00AE5337">
        <w:rPr>
          <w:sz w:val="20"/>
          <w:szCs w:val="20"/>
        </w:rPr>
        <w:t>Where:</w:t>
      </w:r>
    </w:p>
    <w:p w14:paraId="37AD40AE" w14:textId="77777777" w:rsidR="00AE5337" w:rsidRPr="00AE5337" w:rsidRDefault="00AE5337" w:rsidP="00AE5337">
      <w:pPr>
        <w:pStyle w:val="fp-2"/>
        <w:spacing w:before="120" w:after="120"/>
        <w:rPr>
          <w:sz w:val="20"/>
          <w:szCs w:val="20"/>
        </w:rPr>
      </w:pPr>
      <w:r w:rsidRPr="00AE5337">
        <w:rPr>
          <w:sz w:val="20"/>
          <w:szCs w:val="20"/>
        </w:rPr>
        <w:t>V</w:t>
      </w:r>
      <w:r w:rsidRPr="00AE5337">
        <w:rPr>
          <w:sz w:val="20"/>
          <w:szCs w:val="20"/>
          <w:vertAlign w:val="subscript"/>
        </w:rPr>
        <w:t>max</w:t>
      </w:r>
      <w:r w:rsidRPr="00AE5337">
        <w:rPr>
          <w:sz w:val="20"/>
          <w:szCs w:val="20"/>
        </w:rPr>
        <w:t xml:space="preserve"> = Maximum permitted velocity, m/sec.</w:t>
      </w:r>
    </w:p>
    <w:p w14:paraId="0C9737EB" w14:textId="77777777" w:rsidR="00AE5337" w:rsidRPr="00AE5337" w:rsidRDefault="00AE5337" w:rsidP="00AE5337">
      <w:pPr>
        <w:pStyle w:val="fp-2"/>
        <w:spacing w:before="120" w:after="120"/>
        <w:rPr>
          <w:sz w:val="20"/>
          <w:szCs w:val="20"/>
        </w:rPr>
      </w:pPr>
      <w:r w:rsidRPr="00AE5337">
        <w:rPr>
          <w:sz w:val="20"/>
          <w:szCs w:val="20"/>
        </w:rPr>
        <w:t>K</w:t>
      </w:r>
      <w:r w:rsidRPr="00AE5337">
        <w:rPr>
          <w:sz w:val="20"/>
          <w:szCs w:val="20"/>
          <w:vertAlign w:val="subscript"/>
        </w:rPr>
        <w:t>1</w:t>
      </w:r>
      <w:r w:rsidRPr="00AE5337">
        <w:rPr>
          <w:sz w:val="20"/>
          <w:szCs w:val="20"/>
        </w:rPr>
        <w:t xml:space="preserve"> = Constant, 6.0 volume-percent hydrogen.</w:t>
      </w:r>
    </w:p>
    <w:p w14:paraId="2048EAA5" w14:textId="77777777" w:rsidR="00AE5337" w:rsidRPr="00AE5337" w:rsidRDefault="00AE5337" w:rsidP="00AE5337">
      <w:pPr>
        <w:pStyle w:val="fp-2"/>
        <w:spacing w:before="120" w:after="120"/>
        <w:rPr>
          <w:sz w:val="20"/>
          <w:szCs w:val="20"/>
        </w:rPr>
      </w:pPr>
      <w:r w:rsidRPr="00AE5337">
        <w:rPr>
          <w:sz w:val="20"/>
          <w:szCs w:val="20"/>
        </w:rPr>
        <w:t>K</w:t>
      </w:r>
      <w:r w:rsidRPr="00AE5337">
        <w:rPr>
          <w:sz w:val="20"/>
          <w:szCs w:val="20"/>
          <w:vertAlign w:val="subscript"/>
        </w:rPr>
        <w:t>2</w:t>
      </w:r>
      <w:r w:rsidRPr="00AE5337">
        <w:rPr>
          <w:sz w:val="20"/>
          <w:szCs w:val="20"/>
        </w:rPr>
        <w:t xml:space="preserve"> = Constant, 3.9(m/sec)/volume-percent hydrogen.</w:t>
      </w:r>
    </w:p>
    <w:p w14:paraId="285E7F3B" w14:textId="77777777" w:rsidR="00AE5337" w:rsidRPr="00AE5337" w:rsidRDefault="00AE5337" w:rsidP="00AE5337">
      <w:pPr>
        <w:pStyle w:val="fp-2"/>
        <w:spacing w:before="120" w:after="120"/>
        <w:rPr>
          <w:sz w:val="20"/>
          <w:szCs w:val="20"/>
        </w:rPr>
      </w:pPr>
      <w:r w:rsidRPr="00AE5337">
        <w:rPr>
          <w:sz w:val="20"/>
          <w:szCs w:val="20"/>
        </w:rPr>
        <w:t>X</w:t>
      </w:r>
      <w:r w:rsidRPr="00AE5337">
        <w:rPr>
          <w:sz w:val="20"/>
          <w:szCs w:val="20"/>
          <w:vertAlign w:val="subscript"/>
        </w:rPr>
        <w:t>H2</w:t>
      </w:r>
      <w:r w:rsidRPr="00AE5337">
        <w:rPr>
          <w:sz w:val="20"/>
          <w:szCs w:val="20"/>
        </w:rPr>
        <w:t xml:space="preserve"> = The volume-percent of hydrogen, on a wet basis, as calculated by using the American Society for Testing and Materials (ASTM) Method D1946-77. (Incorporated by reference as specified in §63.14).</w:t>
      </w:r>
    </w:p>
    <w:p w14:paraId="4C43B24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The actual exit velocity of a flare shall be determined by the method specified in paragraph (b)(7)(i) of this section.</w:t>
      </w:r>
    </w:p>
    <w:p w14:paraId="5C1A4DD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78281B78" w14:textId="38EE21B4" w:rsidR="00AE5337" w:rsidRPr="00AE5337" w:rsidRDefault="00AE5337" w:rsidP="00AE5337">
      <w:pPr>
        <w:spacing w:before="120" w:after="120"/>
        <w:rPr>
          <w:sz w:val="20"/>
        </w:rPr>
      </w:pPr>
      <w:r w:rsidRPr="00AE5337">
        <w:rPr>
          <w:noProof/>
          <w:sz w:val="20"/>
        </w:rPr>
        <w:drawing>
          <wp:inline distT="0" distB="0" distL="0" distR="0" wp14:anchorId="77F476FE" wp14:editId="4A79ACFC">
            <wp:extent cx="998220" cy="426720"/>
            <wp:effectExtent l="0" t="0" r="0" b="0"/>
            <wp:docPr id="32" name="Picture 3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04my98.00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98220" cy="426720"/>
                    </a:xfrm>
                    <a:prstGeom prst="rect">
                      <a:avLst/>
                    </a:prstGeom>
                    <a:noFill/>
                    <a:ln>
                      <a:noFill/>
                    </a:ln>
                  </pic:spPr>
                </pic:pic>
              </a:graphicData>
            </a:graphic>
          </wp:inline>
        </w:drawing>
      </w:r>
    </w:p>
    <w:p w14:paraId="289ED479" w14:textId="77777777" w:rsidR="00AE5337" w:rsidRPr="00AE5337" w:rsidRDefault="00AE5337" w:rsidP="00AE5337">
      <w:pPr>
        <w:pStyle w:val="fp"/>
        <w:spacing w:before="120" w:after="120" w:afterAutospacing="0"/>
        <w:rPr>
          <w:sz w:val="20"/>
          <w:szCs w:val="20"/>
        </w:rPr>
      </w:pPr>
      <w:r w:rsidRPr="00AE5337">
        <w:rPr>
          <w:sz w:val="20"/>
          <w:szCs w:val="20"/>
        </w:rPr>
        <w:t>Where:</w:t>
      </w:r>
    </w:p>
    <w:p w14:paraId="7049FA06" w14:textId="77777777" w:rsidR="00AE5337" w:rsidRPr="00AE5337" w:rsidRDefault="00AE5337" w:rsidP="00AE5337">
      <w:pPr>
        <w:pStyle w:val="fp-2"/>
        <w:spacing w:before="120" w:after="120"/>
        <w:rPr>
          <w:sz w:val="20"/>
          <w:szCs w:val="20"/>
        </w:rPr>
      </w:pPr>
      <w:r w:rsidRPr="00AE5337">
        <w:rPr>
          <w:sz w:val="20"/>
          <w:szCs w:val="20"/>
        </w:rPr>
        <w:t>H</w:t>
      </w:r>
      <w:r w:rsidRPr="00AE5337">
        <w:rPr>
          <w:sz w:val="20"/>
          <w:szCs w:val="20"/>
          <w:vertAlign w:val="subscript"/>
        </w:rPr>
        <w:t>T</w:t>
      </w:r>
      <w:r w:rsidRPr="00AE5337">
        <w:rPr>
          <w:sz w:val="20"/>
          <w:szCs w:val="20"/>
        </w:rPr>
        <w:t xml:space="preserve"> = Net heating value of the sample, MJ/scm; where the net enthalpy per mole of offgas is based on combustion at 25 °C and 760 mm Hg, but the standard temperature for determining the volume corresponding to one mole is 20 °C.</w:t>
      </w:r>
    </w:p>
    <w:p w14:paraId="6109B0BD" w14:textId="77777777" w:rsidR="00AE5337" w:rsidRPr="00AE5337" w:rsidRDefault="00AE5337" w:rsidP="00AE5337">
      <w:pPr>
        <w:pStyle w:val="fp-2"/>
        <w:spacing w:before="120" w:after="120"/>
        <w:rPr>
          <w:sz w:val="20"/>
          <w:szCs w:val="20"/>
        </w:rPr>
      </w:pPr>
      <w:r w:rsidRPr="00AE5337">
        <w:rPr>
          <w:sz w:val="20"/>
          <w:szCs w:val="20"/>
        </w:rPr>
        <w:t>K = Constant =</w:t>
      </w:r>
    </w:p>
    <w:p w14:paraId="4BCE268A" w14:textId="4090CE24" w:rsidR="00AE5337" w:rsidRPr="00AE5337" w:rsidRDefault="00AE5337" w:rsidP="00AE5337">
      <w:pPr>
        <w:spacing w:before="120" w:after="120"/>
        <w:rPr>
          <w:sz w:val="20"/>
        </w:rPr>
      </w:pPr>
      <w:r w:rsidRPr="00AE5337">
        <w:rPr>
          <w:noProof/>
          <w:sz w:val="20"/>
        </w:rPr>
        <w:drawing>
          <wp:inline distT="0" distB="0" distL="0" distR="0" wp14:anchorId="7885DC7D" wp14:editId="161862BE">
            <wp:extent cx="2331720" cy="457200"/>
            <wp:effectExtent l="0" t="0" r="0" b="0"/>
            <wp:docPr id="31" name="Picture 31"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04my98.005.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31720" cy="457200"/>
                    </a:xfrm>
                    <a:prstGeom prst="rect">
                      <a:avLst/>
                    </a:prstGeom>
                    <a:noFill/>
                    <a:ln>
                      <a:noFill/>
                    </a:ln>
                  </pic:spPr>
                </pic:pic>
              </a:graphicData>
            </a:graphic>
          </wp:inline>
        </w:drawing>
      </w:r>
    </w:p>
    <w:p w14:paraId="020EDABA" w14:textId="77777777" w:rsidR="00AE5337" w:rsidRPr="00AE5337" w:rsidRDefault="00AE5337" w:rsidP="00AE5337">
      <w:pPr>
        <w:pStyle w:val="fp-2"/>
        <w:spacing w:before="120" w:after="120"/>
        <w:rPr>
          <w:sz w:val="20"/>
          <w:szCs w:val="20"/>
        </w:rPr>
      </w:pPr>
      <w:r w:rsidRPr="00AE5337">
        <w:rPr>
          <w:sz w:val="20"/>
          <w:szCs w:val="20"/>
        </w:rPr>
        <w:t>where the standard temperature for (g-mole/scm) is 20 °C.</w:t>
      </w:r>
    </w:p>
    <w:p w14:paraId="0EE9C546" w14:textId="77777777" w:rsidR="00AE5337" w:rsidRPr="00AE5337" w:rsidRDefault="00AE5337" w:rsidP="00AE5337">
      <w:pPr>
        <w:pStyle w:val="fp-2"/>
        <w:spacing w:before="120" w:after="120"/>
        <w:rPr>
          <w:sz w:val="20"/>
          <w:szCs w:val="20"/>
        </w:rPr>
      </w:pPr>
      <w:r w:rsidRPr="00AE5337">
        <w:rPr>
          <w:sz w:val="20"/>
          <w:szCs w:val="20"/>
        </w:rPr>
        <w:t>C</w:t>
      </w:r>
      <w:r w:rsidRPr="00AE5337">
        <w:rPr>
          <w:sz w:val="20"/>
          <w:szCs w:val="20"/>
          <w:vertAlign w:val="subscript"/>
        </w:rPr>
        <w:t>i</w:t>
      </w:r>
      <w:r w:rsidRPr="00AE5337">
        <w:rPr>
          <w:sz w:val="20"/>
          <w:szCs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3941CEA5" w14:textId="77777777" w:rsidR="00AE5337" w:rsidRPr="00AE5337" w:rsidRDefault="00AE5337" w:rsidP="00AE5337">
      <w:pPr>
        <w:pStyle w:val="fp-2"/>
        <w:spacing w:before="120" w:after="120"/>
        <w:rPr>
          <w:sz w:val="20"/>
          <w:szCs w:val="20"/>
        </w:rPr>
      </w:pPr>
      <w:r w:rsidRPr="00AE5337">
        <w:rPr>
          <w:sz w:val="20"/>
          <w:szCs w:val="20"/>
        </w:rPr>
        <w:t>H</w:t>
      </w:r>
      <w:r w:rsidRPr="00AE5337">
        <w:rPr>
          <w:sz w:val="20"/>
          <w:szCs w:val="20"/>
          <w:vertAlign w:val="subscript"/>
        </w:rPr>
        <w:t>i</w:t>
      </w:r>
      <w:r w:rsidRPr="00AE5337">
        <w:rPr>
          <w:sz w:val="20"/>
          <w:szCs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2CA173F9" w14:textId="77777777" w:rsidR="00AE5337" w:rsidRPr="00AE5337" w:rsidRDefault="00AE5337" w:rsidP="00AE5337">
      <w:pPr>
        <w:pStyle w:val="fp-2"/>
        <w:spacing w:before="120" w:after="120"/>
        <w:rPr>
          <w:sz w:val="20"/>
          <w:szCs w:val="20"/>
        </w:rPr>
      </w:pPr>
      <w:r w:rsidRPr="00AE5337">
        <w:rPr>
          <w:sz w:val="20"/>
          <w:szCs w:val="20"/>
        </w:rPr>
        <w:t>n = Number of sample components.</w:t>
      </w:r>
    </w:p>
    <w:p w14:paraId="48EADDB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14:paraId="7549840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14:paraId="205B281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Steam-assisted and nonassisted flares designed for and operated with an exit velocity, as determined by the method specified in paragraph (b)(7)(i) of this section, less than the velocity V</w:t>
      </w:r>
      <w:r w:rsidRPr="00AE5337">
        <w:rPr>
          <w:sz w:val="20"/>
          <w:szCs w:val="20"/>
          <w:vertAlign w:val="subscript"/>
        </w:rPr>
        <w:t>max</w:t>
      </w:r>
      <w:r w:rsidRPr="00AE5337">
        <w:rPr>
          <w:sz w:val="20"/>
          <w:szCs w:val="20"/>
        </w:rPr>
        <w:t>, as determined by the method specified in this paragraph, but less than 122 m/sec (400 ft/sec) are allowed. The maximum permitted velocity, V</w:t>
      </w:r>
      <w:r w:rsidRPr="00AE5337">
        <w:rPr>
          <w:sz w:val="20"/>
          <w:szCs w:val="20"/>
          <w:vertAlign w:val="subscript"/>
        </w:rPr>
        <w:t>max</w:t>
      </w:r>
      <w:r w:rsidRPr="00AE5337">
        <w:rPr>
          <w:sz w:val="20"/>
          <w:szCs w:val="20"/>
        </w:rPr>
        <w:t>, for flares complying with this paragraph shall be determined by the following equation:</w:t>
      </w:r>
    </w:p>
    <w:p w14:paraId="641D8D29" w14:textId="77777777" w:rsidR="00AE5337" w:rsidRPr="00AE5337" w:rsidRDefault="00AE5337" w:rsidP="00AE5337">
      <w:pPr>
        <w:pStyle w:val="fp-2"/>
        <w:spacing w:before="120" w:after="120"/>
        <w:rPr>
          <w:sz w:val="20"/>
          <w:szCs w:val="20"/>
        </w:rPr>
      </w:pPr>
      <w:r w:rsidRPr="00AE5337">
        <w:rPr>
          <w:sz w:val="20"/>
          <w:szCs w:val="20"/>
        </w:rPr>
        <w:t>Log</w:t>
      </w:r>
      <w:r w:rsidRPr="00AE5337">
        <w:rPr>
          <w:sz w:val="20"/>
          <w:szCs w:val="20"/>
          <w:vertAlign w:val="subscript"/>
        </w:rPr>
        <w:t>10</w:t>
      </w:r>
      <w:r w:rsidRPr="00AE5337">
        <w:rPr>
          <w:sz w:val="20"/>
          <w:szCs w:val="20"/>
        </w:rPr>
        <w:t>(V</w:t>
      </w:r>
      <w:r w:rsidRPr="00AE5337">
        <w:rPr>
          <w:sz w:val="20"/>
          <w:szCs w:val="20"/>
          <w:vertAlign w:val="subscript"/>
        </w:rPr>
        <w:t>max</w:t>
      </w:r>
      <w:r w:rsidRPr="00AE5337">
        <w:rPr>
          <w:sz w:val="20"/>
          <w:szCs w:val="20"/>
        </w:rPr>
        <w:t>) = (H</w:t>
      </w:r>
      <w:r w:rsidRPr="00AE5337">
        <w:rPr>
          <w:sz w:val="20"/>
          <w:szCs w:val="20"/>
          <w:vertAlign w:val="subscript"/>
        </w:rPr>
        <w:t>T</w:t>
      </w:r>
      <w:r w:rsidRPr="00AE5337">
        <w:rPr>
          <w:sz w:val="20"/>
          <w:szCs w:val="20"/>
        </w:rPr>
        <w:t xml:space="preserve"> + 28.8)/31.7</w:t>
      </w:r>
    </w:p>
    <w:p w14:paraId="5CBD4E6F" w14:textId="77777777" w:rsidR="00AE5337" w:rsidRPr="00AE5337" w:rsidRDefault="00AE5337" w:rsidP="00AE5337">
      <w:pPr>
        <w:pStyle w:val="fp"/>
        <w:spacing w:before="120" w:after="120" w:afterAutospacing="0"/>
        <w:rPr>
          <w:sz w:val="20"/>
          <w:szCs w:val="20"/>
        </w:rPr>
      </w:pPr>
      <w:r w:rsidRPr="00AE5337">
        <w:rPr>
          <w:sz w:val="20"/>
          <w:szCs w:val="20"/>
        </w:rPr>
        <w:t xml:space="preserve">Where: </w:t>
      </w:r>
    </w:p>
    <w:p w14:paraId="6576F1C8" w14:textId="77777777" w:rsidR="00AE5337" w:rsidRPr="00AE5337" w:rsidRDefault="00AE5337" w:rsidP="00AE5337">
      <w:pPr>
        <w:pStyle w:val="fp-2"/>
        <w:spacing w:before="120" w:after="120"/>
        <w:rPr>
          <w:sz w:val="20"/>
          <w:szCs w:val="20"/>
        </w:rPr>
      </w:pPr>
      <w:r w:rsidRPr="00AE5337">
        <w:rPr>
          <w:sz w:val="20"/>
          <w:szCs w:val="20"/>
        </w:rPr>
        <w:t>V</w:t>
      </w:r>
      <w:r w:rsidRPr="00AE5337">
        <w:rPr>
          <w:sz w:val="20"/>
          <w:szCs w:val="20"/>
          <w:vertAlign w:val="subscript"/>
        </w:rPr>
        <w:t>max</w:t>
      </w:r>
      <w:r w:rsidRPr="00AE5337">
        <w:rPr>
          <w:sz w:val="20"/>
          <w:szCs w:val="20"/>
        </w:rPr>
        <w:t xml:space="preserve"> = Maximum permitted velocity, m/sec. </w:t>
      </w:r>
    </w:p>
    <w:p w14:paraId="1F26705B" w14:textId="77777777" w:rsidR="00AE5337" w:rsidRPr="00AE5337" w:rsidRDefault="00AE5337" w:rsidP="00AE5337">
      <w:pPr>
        <w:pStyle w:val="fp-2"/>
        <w:spacing w:before="120" w:after="120"/>
        <w:rPr>
          <w:sz w:val="20"/>
          <w:szCs w:val="20"/>
        </w:rPr>
      </w:pPr>
      <w:r w:rsidRPr="00AE5337">
        <w:rPr>
          <w:sz w:val="20"/>
          <w:szCs w:val="20"/>
        </w:rPr>
        <w:t xml:space="preserve">28.8 = Constant. </w:t>
      </w:r>
    </w:p>
    <w:p w14:paraId="20B11FB6" w14:textId="77777777" w:rsidR="00AE5337" w:rsidRPr="00AE5337" w:rsidRDefault="00AE5337" w:rsidP="00AE5337">
      <w:pPr>
        <w:pStyle w:val="fp-2"/>
        <w:spacing w:before="120" w:after="120"/>
        <w:rPr>
          <w:sz w:val="20"/>
          <w:szCs w:val="20"/>
        </w:rPr>
      </w:pPr>
      <w:r w:rsidRPr="00AE5337">
        <w:rPr>
          <w:sz w:val="20"/>
          <w:szCs w:val="20"/>
        </w:rPr>
        <w:t xml:space="preserve">31.7 = Constant. </w:t>
      </w:r>
    </w:p>
    <w:p w14:paraId="461A5BFD" w14:textId="77777777" w:rsidR="00AE5337" w:rsidRPr="00AE5337" w:rsidRDefault="00AE5337" w:rsidP="00AE5337">
      <w:pPr>
        <w:pStyle w:val="fp-2"/>
        <w:spacing w:before="120" w:after="120"/>
        <w:rPr>
          <w:sz w:val="20"/>
          <w:szCs w:val="20"/>
        </w:rPr>
      </w:pPr>
      <w:r w:rsidRPr="00AE5337">
        <w:rPr>
          <w:sz w:val="20"/>
          <w:szCs w:val="20"/>
        </w:rPr>
        <w:t>H</w:t>
      </w:r>
      <w:r w:rsidRPr="00AE5337">
        <w:rPr>
          <w:sz w:val="20"/>
          <w:szCs w:val="20"/>
          <w:vertAlign w:val="subscript"/>
        </w:rPr>
        <w:t>T</w:t>
      </w:r>
      <w:r w:rsidRPr="00AE5337">
        <w:rPr>
          <w:sz w:val="20"/>
          <w:szCs w:val="20"/>
        </w:rPr>
        <w:t xml:space="preserve"> = The net heating value as determined in paragraph (b)(6) of this section.</w:t>
      </w:r>
    </w:p>
    <w:p w14:paraId="7C47CEB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 Air-assisted flares shall be designed and operated with an exit velocity less than the velocity V</w:t>
      </w:r>
      <w:r w:rsidRPr="00AE5337">
        <w:rPr>
          <w:sz w:val="20"/>
          <w:szCs w:val="20"/>
          <w:vertAlign w:val="subscript"/>
        </w:rPr>
        <w:t>max</w:t>
      </w:r>
      <w:r w:rsidRPr="00AE5337">
        <w:rPr>
          <w:sz w:val="20"/>
          <w:szCs w:val="20"/>
        </w:rPr>
        <w:t>. The maximum permitted velocity, V</w:t>
      </w:r>
      <w:r w:rsidRPr="00AE5337">
        <w:rPr>
          <w:sz w:val="20"/>
          <w:szCs w:val="20"/>
          <w:vertAlign w:val="subscript"/>
        </w:rPr>
        <w:t>max</w:t>
      </w:r>
      <w:r w:rsidRPr="00AE5337">
        <w:rPr>
          <w:sz w:val="20"/>
          <w:szCs w:val="20"/>
        </w:rPr>
        <w:t>, for air-assisted flares shall be determined by the following equation:</w:t>
      </w:r>
    </w:p>
    <w:p w14:paraId="69D1A867" w14:textId="77777777" w:rsidR="00AE5337" w:rsidRPr="00AE5337" w:rsidRDefault="00AE5337" w:rsidP="00AE5337">
      <w:pPr>
        <w:pStyle w:val="fp-2"/>
        <w:spacing w:before="120" w:after="120"/>
        <w:rPr>
          <w:sz w:val="20"/>
          <w:szCs w:val="20"/>
        </w:rPr>
      </w:pPr>
      <w:r w:rsidRPr="00AE5337">
        <w:rPr>
          <w:sz w:val="20"/>
          <w:szCs w:val="20"/>
        </w:rPr>
        <w:t>V</w:t>
      </w:r>
      <w:r w:rsidRPr="00AE5337">
        <w:rPr>
          <w:sz w:val="20"/>
          <w:szCs w:val="20"/>
          <w:vertAlign w:val="subscript"/>
        </w:rPr>
        <w:t>max</w:t>
      </w:r>
      <w:r w:rsidRPr="00AE5337">
        <w:rPr>
          <w:sz w:val="20"/>
          <w:szCs w:val="20"/>
        </w:rPr>
        <w:t xml:space="preserve"> = 8.71 + 0.708(H</w:t>
      </w:r>
      <w:r w:rsidRPr="00AE5337">
        <w:rPr>
          <w:sz w:val="20"/>
          <w:szCs w:val="20"/>
          <w:vertAlign w:val="subscript"/>
        </w:rPr>
        <w:t>T</w:t>
      </w:r>
      <w:r w:rsidRPr="00AE5337">
        <w:rPr>
          <w:sz w:val="20"/>
          <w:szCs w:val="20"/>
        </w:rPr>
        <w:t>)</w:t>
      </w:r>
    </w:p>
    <w:p w14:paraId="2B366F88" w14:textId="77777777" w:rsidR="00AE5337" w:rsidRPr="00AE5337" w:rsidRDefault="00AE5337" w:rsidP="00AE5337">
      <w:pPr>
        <w:pStyle w:val="fp"/>
        <w:spacing w:before="120" w:after="120" w:afterAutospacing="0"/>
        <w:rPr>
          <w:sz w:val="20"/>
          <w:szCs w:val="20"/>
        </w:rPr>
      </w:pPr>
      <w:r w:rsidRPr="00AE5337">
        <w:rPr>
          <w:sz w:val="20"/>
          <w:szCs w:val="20"/>
        </w:rPr>
        <w:t>Where:</w:t>
      </w:r>
    </w:p>
    <w:p w14:paraId="62616E66" w14:textId="77777777" w:rsidR="00AE5337" w:rsidRPr="00AE5337" w:rsidRDefault="00AE5337" w:rsidP="00AE5337">
      <w:pPr>
        <w:pStyle w:val="fp-2"/>
        <w:spacing w:before="120" w:after="120"/>
        <w:rPr>
          <w:sz w:val="20"/>
          <w:szCs w:val="20"/>
        </w:rPr>
      </w:pPr>
      <w:r w:rsidRPr="00AE5337">
        <w:rPr>
          <w:sz w:val="20"/>
          <w:szCs w:val="20"/>
        </w:rPr>
        <w:t>V</w:t>
      </w:r>
      <w:r w:rsidRPr="00AE5337">
        <w:rPr>
          <w:sz w:val="20"/>
          <w:szCs w:val="20"/>
          <w:vertAlign w:val="subscript"/>
        </w:rPr>
        <w:t>max</w:t>
      </w:r>
      <w:r w:rsidRPr="00AE5337">
        <w:rPr>
          <w:sz w:val="20"/>
          <w:szCs w:val="20"/>
        </w:rPr>
        <w:t xml:space="preserve"> = Maximum permitted velocity, m/sec.</w:t>
      </w:r>
    </w:p>
    <w:p w14:paraId="4ED52F85" w14:textId="77777777" w:rsidR="00AE5337" w:rsidRPr="00AE5337" w:rsidRDefault="00AE5337" w:rsidP="00AE5337">
      <w:pPr>
        <w:pStyle w:val="fp-2"/>
        <w:spacing w:before="120" w:after="120"/>
        <w:rPr>
          <w:sz w:val="20"/>
          <w:szCs w:val="20"/>
        </w:rPr>
      </w:pPr>
      <w:r w:rsidRPr="00AE5337">
        <w:rPr>
          <w:sz w:val="20"/>
          <w:szCs w:val="20"/>
        </w:rPr>
        <w:t>8.71 = Constant.</w:t>
      </w:r>
    </w:p>
    <w:p w14:paraId="638CF3CE" w14:textId="77777777" w:rsidR="00AE5337" w:rsidRPr="00AE5337" w:rsidRDefault="00AE5337" w:rsidP="00AE5337">
      <w:pPr>
        <w:pStyle w:val="fp-2"/>
        <w:spacing w:before="120" w:after="120"/>
        <w:rPr>
          <w:sz w:val="20"/>
          <w:szCs w:val="20"/>
        </w:rPr>
      </w:pPr>
      <w:r w:rsidRPr="00AE5337">
        <w:rPr>
          <w:sz w:val="20"/>
          <w:szCs w:val="20"/>
        </w:rPr>
        <w:t>0.708 = Constant.</w:t>
      </w:r>
    </w:p>
    <w:p w14:paraId="317214A8" w14:textId="77777777" w:rsidR="00AE5337" w:rsidRPr="00AE5337" w:rsidRDefault="00AE5337" w:rsidP="00AE5337">
      <w:pPr>
        <w:pStyle w:val="fp-2"/>
        <w:spacing w:before="120" w:after="120"/>
        <w:rPr>
          <w:sz w:val="20"/>
          <w:szCs w:val="20"/>
        </w:rPr>
      </w:pPr>
      <w:r w:rsidRPr="00AE5337">
        <w:rPr>
          <w:sz w:val="20"/>
          <w:szCs w:val="20"/>
        </w:rPr>
        <w:t>H</w:t>
      </w:r>
      <w:r w:rsidRPr="00AE5337">
        <w:rPr>
          <w:sz w:val="20"/>
          <w:szCs w:val="20"/>
          <w:vertAlign w:val="subscript"/>
        </w:rPr>
        <w:t>T</w:t>
      </w:r>
      <w:r w:rsidRPr="00AE5337">
        <w:rPr>
          <w:sz w:val="20"/>
          <w:szCs w:val="20"/>
        </w:rPr>
        <w:t xml:space="preserve"> = The net heating value as determined in paragraph (b)(6)(ii) of this section.</w:t>
      </w:r>
    </w:p>
    <w:p w14:paraId="008F3D5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w:t>
      </w:r>
      <w:r w:rsidRPr="00AE5337">
        <w:rPr>
          <w:i/>
          <w:iCs/>
          <w:sz w:val="20"/>
          <w:szCs w:val="20"/>
        </w:rPr>
        <w:t>Alternative work practice for monitoring equipment for leaks.</w:t>
      </w:r>
      <w:r w:rsidRPr="00AE5337">
        <w:rPr>
          <w:sz w:val="20"/>
          <w:szCs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14:paraId="122FD61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w:t>
      </w:r>
      <w:r w:rsidRPr="00AE5337">
        <w:rPr>
          <w:i/>
          <w:iCs/>
          <w:sz w:val="20"/>
          <w:szCs w:val="20"/>
        </w:rPr>
        <w:t>Applicable subpart</w:t>
      </w:r>
      <w:r w:rsidRPr="00AE5337">
        <w:rPr>
          <w:sz w:val="20"/>
          <w:szCs w:val="20"/>
        </w:rPr>
        <w:t xml:space="preserve"> means the subpart in 40 CFR parts 60, 61, 63, and 65 that requires monitoring of equipment with a 40 CFR part 60, appendix A-7, Method 21 monitor.</w:t>
      </w:r>
    </w:p>
    <w:p w14:paraId="50351AC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Equipment</w:t>
      </w:r>
      <w:r w:rsidRPr="00AE5337">
        <w:rPr>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14:paraId="205040C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Imaging</w:t>
      </w:r>
      <w:r w:rsidRPr="00AE5337">
        <w:rPr>
          <w:sz w:val="20"/>
          <w:szCs w:val="20"/>
        </w:rPr>
        <w:t xml:space="preserve"> means making visible emissions that may otherwise be invisible to the naked eye.</w:t>
      </w:r>
    </w:p>
    <w:p w14:paraId="41D11E2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w:t>
      </w:r>
      <w:r w:rsidRPr="00AE5337">
        <w:rPr>
          <w:i/>
          <w:iCs/>
          <w:sz w:val="20"/>
          <w:szCs w:val="20"/>
        </w:rPr>
        <w:t>Optical gas imaging instrument</w:t>
      </w:r>
      <w:r w:rsidRPr="00AE5337">
        <w:rPr>
          <w:sz w:val="20"/>
          <w:szCs w:val="20"/>
        </w:rPr>
        <w:t xml:space="preserve"> means an instrument that makes visible emissions that may otherwise be invisible to the naked eye.</w:t>
      </w:r>
    </w:p>
    <w:p w14:paraId="0E7EA98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w:t>
      </w:r>
      <w:r w:rsidRPr="00AE5337">
        <w:rPr>
          <w:i/>
          <w:iCs/>
          <w:sz w:val="20"/>
          <w:szCs w:val="20"/>
        </w:rPr>
        <w:t>Repair</w:t>
      </w:r>
      <w:r w:rsidRPr="00AE5337">
        <w:rPr>
          <w:sz w:val="20"/>
          <w:szCs w:val="20"/>
        </w:rPr>
        <w:t xml:space="preserve"> means that equipment is adjusted, or otherwise altered, in order to eliminate a leak.</w:t>
      </w:r>
    </w:p>
    <w:p w14:paraId="2C3AF82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(6) </w:t>
      </w:r>
      <w:r w:rsidRPr="00AE5337">
        <w:rPr>
          <w:i/>
          <w:iCs/>
          <w:sz w:val="20"/>
          <w:szCs w:val="20"/>
        </w:rPr>
        <w:t>Leak</w:t>
      </w:r>
      <w:r w:rsidRPr="00AE5337">
        <w:rPr>
          <w:sz w:val="20"/>
          <w:szCs w:val="20"/>
        </w:rPr>
        <w:t xml:space="preserve"> means:</w:t>
      </w:r>
    </w:p>
    <w:p w14:paraId="6D4E2AD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Any emissions imaged by the optical gas instrument;</w:t>
      </w:r>
    </w:p>
    <w:p w14:paraId="6ACF131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Indications of liquids dripping;</w:t>
      </w:r>
    </w:p>
    <w:p w14:paraId="251C12D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Indications by a sensor that a seal or barrier fluid system has failed; or</w:t>
      </w:r>
    </w:p>
    <w:p w14:paraId="410B0EC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Screening results using a 40 CFR part 60, appendix A-7, Method 21 monitor that exceed the leak definition in the applicable subpart to which the equipment is subject.</w:t>
      </w:r>
    </w:p>
    <w:p w14:paraId="6042D83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(d) The alternative work practice standard for monitoring equipment for leaks is available to all subparts in 40 CFR parts 60, 61, 63, and 65 that require monitoring of equipment with a 40 CFR part 60, appendix A-7, Method 21 monitor.</w:t>
      </w:r>
    </w:p>
    <w:p w14:paraId="7F6E5DD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4814195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Any leak detected when following the leak survey procedure in paragraph (e)(3) of this section must be identified for repair as required in the applicable subpart.</w:t>
      </w:r>
    </w:p>
    <w:p w14:paraId="461C021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3B88A84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The schedule for repair is as required in the applicable subpart.</w:t>
      </w:r>
    </w:p>
    <w:p w14:paraId="04ADBFE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18A70B2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 When this alternative work practice is used for detecting leaking equipment, the following are not applicable for the equipment being monitored:</w:t>
      </w:r>
    </w:p>
    <w:p w14:paraId="5B62DC8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Skip period leak detection and repair;</w:t>
      </w:r>
    </w:p>
    <w:p w14:paraId="7AB25A2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Quality improvement plans; or</w:t>
      </w:r>
    </w:p>
    <w:p w14:paraId="2739EF8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Complying with standards for allowable percentage of valves and pumps to leak.</w:t>
      </w:r>
    </w:p>
    <w:p w14:paraId="74A6C1A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3C609CB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(e) An owner or operator of an affected source who chooses to use the alternative work practice must comply with the requirements of paragraphs (e)(1) through (e)(5) of this section.</w:t>
      </w:r>
    </w:p>
    <w:p w14:paraId="6169831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w:t>
      </w:r>
      <w:r w:rsidRPr="00AE5337">
        <w:rPr>
          <w:i/>
          <w:iCs/>
          <w:sz w:val="20"/>
          <w:szCs w:val="20"/>
        </w:rPr>
        <w:t>Instrument specifications.</w:t>
      </w:r>
      <w:r w:rsidRPr="00AE5337">
        <w:rPr>
          <w:sz w:val="20"/>
          <w:szCs w:val="20"/>
        </w:rPr>
        <w:t xml:space="preserve"> The optical gas imaging instrument must comply with the requirements specified in paragraphs (e)(1)(i) and (e)(1)(ii) of this section.</w:t>
      </w:r>
    </w:p>
    <w:p w14:paraId="27D68B9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6CB67E0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Provide a date and time stamp for video records of every monitoring event.</w:t>
      </w:r>
    </w:p>
    <w:p w14:paraId="300D4EF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w:t>
      </w:r>
      <w:r w:rsidRPr="00AE5337">
        <w:rPr>
          <w:i/>
          <w:iCs/>
          <w:sz w:val="20"/>
          <w:szCs w:val="20"/>
        </w:rPr>
        <w:t>Daily instrument check.</w:t>
      </w:r>
      <w:r w:rsidRPr="00AE5337">
        <w:rPr>
          <w:sz w:val="20"/>
          <w:szCs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099A7E8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Calculate the mass flow rate to be used in the daily instrument check by following the procedures in paragraphs (e)(2)(i)(A) and (e)(2)(i)(B) of this section.</w:t>
      </w:r>
    </w:p>
    <w:p w14:paraId="06F5722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11297CA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7FA06391" w14:textId="6F63E955" w:rsidR="00AE5337" w:rsidRPr="00AE5337" w:rsidRDefault="00AE5337" w:rsidP="00AE5337">
      <w:pPr>
        <w:spacing w:before="120" w:after="120"/>
        <w:rPr>
          <w:sz w:val="20"/>
        </w:rPr>
      </w:pPr>
      <w:r w:rsidRPr="00AE5337">
        <w:rPr>
          <w:noProof/>
          <w:sz w:val="20"/>
        </w:rPr>
        <w:drawing>
          <wp:inline distT="0" distB="0" distL="0" distR="0" wp14:anchorId="4268AF1B" wp14:editId="49F73236">
            <wp:extent cx="982980" cy="388620"/>
            <wp:effectExtent l="0" t="0" r="7620" b="0"/>
            <wp:docPr id="30" name="Picture 30"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r22de08.008.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82980" cy="388620"/>
                    </a:xfrm>
                    <a:prstGeom prst="rect">
                      <a:avLst/>
                    </a:prstGeom>
                    <a:noFill/>
                    <a:ln>
                      <a:noFill/>
                    </a:ln>
                  </pic:spPr>
                </pic:pic>
              </a:graphicData>
            </a:graphic>
          </wp:inline>
        </w:drawing>
      </w:r>
    </w:p>
    <w:p w14:paraId="160E7D49" w14:textId="77777777" w:rsidR="00AE5337" w:rsidRPr="00AE5337" w:rsidRDefault="00AE5337" w:rsidP="00AE5337">
      <w:pPr>
        <w:pStyle w:val="fp"/>
        <w:spacing w:before="120" w:after="120" w:afterAutospacing="0"/>
        <w:rPr>
          <w:sz w:val="20"/>
          <w:szCs w:val="20"/>
        </w:rPr>
      </w:pPr>
      <w:r w:rsidRPr="00AE5337">
        <w:rPr>
          <w:sz w:val="20"/>
          <w:szCs w:val="20"/>
        </w:rPr>
        <w:t>Where:</w:t>
      </w:r>
    </w:p>
    <w:p w14:paraId="44E91C35" w14:textId="77777777" w:rsidR="00AE5337" w:rsidRPr="00AE5337" w:rsidRDefault="00AE5337" w:rsidP="00AE5337">
      <w:pPr>
        <w:pStyle w:val="fp-2"/>
        <w:spacing w:before="120" w:after="120"/>
        <w:rPr>
          <w:sz w:val="20"/>
          <w:szCs w:val="20"/>
        </w:rPr>
      </w:pPr>
      <w:r w:rsidRPr="00AE5337">
        <w:rPr>
          <w:sz w:val="20"/>
          <w:szCs w:val="20"/>
        </w:rPr>
        <w:t>E</w:t>
      </w:r>
      <w:r w:rsidRPr="00AE5337">
        <w:rPr>
          <w:sz w:val="20"/>
          <w:szCs w:val="20"/>
          <w:vertAlign w:val="subscript"/>
        </w:rPr>
        <w:t>dic</w:t>
      </w:r>
      <w:r w:rsidRPr="00AE5337">
        <w:rPr>
          <w:sz w:val="20"/>
          <w:szCs w:val="20"/>
        </w:rPr>
        <w:t xml:space="preserve"> = Mass flow rate for the daily instrument check, grams per hour </w:t>
      </w:r>
    </w:p>
    <w:p w14:paraId="3DEBEA0E" w14:textId="77777777" w:rsidR="00AE5337" w:rsidRPr="00AE5337" w:rsidRDefault="00AE5337" w:rsidP="00AE5337">
      <w:pPr>
        <w:pStyle w:val="fp-2"/>
        <w:spacing w:before="120" w:after="120"/>
        <w:rPr>
          <w:sz w:val="20"/>
          <w:szCs w:val="20"/>
        </w:rPr>
      </w:pPr>
      <w:r w:rsidRPr="00AE5337">
        <w:rPr>
          <w:sz w:val="20"/>
          <w:szCs w:val="20"/>
        </w:rPr>
        <w:t>x</w:t>
      </w:r>
      <w:r w:rsidRPr="00AE5337">
        <w:rPr>
          <w:sz w:val="20"/>
          <w:szCs w:val="20"/>
          <w:vertAlign w:val="subscript"/>
        </w:rPr>
        <w:t>i</w:t>
      </w:r>
      <w:r w:rsidRPr="00AE5337">
        <w:rPr>
          <w:sz w:val="20"/>
          <w:szCs w:val="20"/>
        </w:rPr>
        <w:t xml:space="preserve"> = Mass fraction of detectable chemical(s) i seen by the optical gas imaging instrument, within the distance to be used in paragraph (e)(2)(iv)(B) of this section, at or below the standard detection sensitivity level, E</w:t>
      </w:r>
      <w:r w:rsidRPr="00AE5337">
        <w:rPr>
          <w:sz w:val="20"/>
          <w:szCs w:val="20"/>
          <w:vertAlign w:val="subscript"/>
        </w:rPr>
        <w:t>sds</w:t>
      </w:r>
      <w:r w:rsidRPr="00AE5337">
        <w:rPr>
          <w:sz w:val="20"/>
          <w:szCs w:val="20"/>
        </w:rPr>
        <w:t>.</w:t>
      </w:r>
    </w:p>
    <w:p w14:paraId="1E7EFBE5" w14:textId="77777777" w:rsidR="00AE5337" w:rsidRPr="00AE5337" w:rsidRDefault="00AE5337" w:rsidP="00AE5337">
      <w:pPr>
        <w:pStyle w:val="fp-2"/>
        <w:spacing w:before="120" w:after="120"/>
        <w:rPr>
          <w:sz w:val="20"/>
          <w:szCs w:val="20"/>
        </w:rPr>
      </w:pPr>
      <w:r w:rsidRPr="00AE5337">
        <w:rPr>
          <w:sz w:val="20"/>
          <w:szCs w:val="20"/>
        </w:rPr>
        <w:t>E</w:t>
      </w:r>
      <w:r w:rsidRPr="00AE5337">
        <w:rPr>
          <w:sz w:val="20"/>
          <w:szCs w:val="20"/>
          <w:vertAlign w:val="subscript"/>
        </w:rPr>
        <w:t>sds</w:t>
      </w:r>
      <w:r w:rsidRPr="00AE5337">
        <w:rPr>
          <w:sz w:val="20"/>
          <w:szCs w:val="20"/>
        </w:rPr>
        <w:t xml:space="preserve"> = Standard detection sensitivity level from Table 1 to subpart A, grams per hour </w:t>
      </w:r>
    </w:p>
    <w:p w14:paraId="08924DBF" w14:textId="77777777" w:rsidR="00AE5337" w:rsidRPr="00AE5337" w:rsidRDefault="00AE5337" w:rsidP="00AE5337">
      <w:pPr>
        <w:pStyle w:val="fp-2"/>
        <w:spacing w:before="120" w:after="120"/>
        <w:rPr>
          <w:sz w:val="20"/>
          <w:szCs w:val="20"/>
        </w:rPr>
      </w:pPr>
      <w:r w:rsidRPr="00AE5337">
        <w:rPr>
          <w:sz w:val="20"/>
          <w:szCs w:val="20"/>
        </w:rPr>
        <w:t>k = Total number of detectable chemicals emitted from the leaking equipment and seen by the optical gas imaging instrument.</w:t>
      </w:r>
    </w:p>
    <w:p w14:paraId="6FBD4BC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Start the optical gas imaging instrument according to the manufacturer's instructions, ensuring that all appropriate settings conform to the manufacturer's instructions.</w:t>
      </w:r>
    </w:p>
    <w:p w14:paraId="4C114F1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Use any gas chosen by the user that can be viewed by the optical gas imaging instrument and that has a purity of no less than 98 percent.</w:t>
      </w:r>
    </w:p>
    <w:p w14:paraId="4F13DC9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Establish a mass flow rate by using the following procedures:</w:t>
      </w:r>
    </w:p>
    <w:p w14:paraId="4801EE9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Provide a source of gas where it will be in the field of view of the optical gas imaging instrument.</w:t>
      </w:r>
    </w:p>
    <w:p w14:paraId="0D2ABBA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3B6D89E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7450180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Repeat the procedures specified in paragraphs (e)(2)(ii) through (e)(2)(iv) of this section for each configuration of the optical gas imaging instrument used during the leak survey.</w:t>
      </w:r>
    </w:p>
    <w:p w14:paraId="3FB72F8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(vi) To use an alternative method to demonstrate daily instrument checks, apply to the Administrator for approval of the alternative under §63.177 or §63.178, whichever is applicable.</w:t>
      </w:r>
    </w:p>
    <w:p w14:paraId="71A6CCC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w:t>
      </w:r>
      <w:r w:rsidRPr="00AE5337">
        <w:rPr>
          <w:i/>
          <w:iCs/>
          <w:sz w:val="20"/>
          <w:szCs w:val="20"/>
        </w:rPr>
        <w:t>Leak survey procedure.</w:t>
      </w:r>
      <w:r w:rsidRPr="00AE5337">
        <w:rPr>
          <w:sz w:val="20"/>
          <w:szCs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270A780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(4) </w:t>
      </w:r>
      <w:r w:rsidRPr="00AE5337">
        <w:rPr>
          <w:i/>
          <w:iCs/>
          <w:sz w:val="20"/>
          <w:szCs w:val="20"/>
        </w:rPr>
        <w:t>Recordkeeping.</w:t>
      </w:r>
      <w:r w:rsidRPr="00AE5337">
        <w:rPr>
          <w:sz w:val="20"/>
          <w:szCs w:val="20"/>
        </w:rPr>
        <w:t xml:space="preserve"> Keep the records described in paragraphs (e)(4)(i) through (e)(4)(vii) of this section:</w:t>
      </w:r>
    </w:p>
    <w:p w14:paraId="57ABBC6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The equipment, processes, and facilities for which the owner or operator chooses to use the alternative work practice.</w:t>
      </w:r>
    </w:p>
    <w:p w14:paraId="72685C3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The detection sensitivity level selected from Table 1 to subpart A of this part for the optical gas imaging instrument.</w:t>
      </w:r>
    </w:p>
    <w:p w14:paraId="28A59F4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The analysis to determine the piece of equipment in contact with the lowest mass fraction of chemicals that are detectable, as specified in paragraph (e)(2)(i)(A) of this section.</w:t>
      </w:r>
    </w:p>
    <w:p w14:paraId="74DCAB7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The technical basis for the mass fraction of detectable chemicals used in the equation in paragraph (e)(2)(i)(B) of this section.</w:t>
      </w:r>
    </w:p>
    <w:p w14:paraId="50AB601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5992BE2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(vi) </w:t>
      </w:r>
      <w:r w:rsidRPr="00AE5337">
        <w:rPr>
          <w:i/>
          <w:iCs/>
          <w:sz w:val="20"/>
          <w:szCs w:val="20"/>
        </w:rPr>
        <w:t>Recordkeeping requirements in the applicable subpart.</w:t>
      </w:r>
      <w:r w:rsidRPr="00AE5337">
        <w:rPr>
          <w:sz w:val="20"/>
          <w:szCs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6D95CFE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14:paraId="2755ED2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(5) </w:t>
      </w:r>
      <w:r w:rsidRPr="00AE5337">
        <w:rPr>
          <w:i/>
          <w:iCs/>
          <w:sz w:val="20"/>
          <w:szCs w:val="20"/>
        </w:rPr>
        <w:t>Reporting.</w:t>
      </w:r>
      <w:r w:rsidRPr="00AE5337">
        <w:rPr>
          <w:sz w:val="20"/>
          <w:szCs w:val="20"/>
        </w:rPr>
        <w:t xml:space="preserve"> Submit the reports required in the applicable subpart. Submit the records of the annual Method 21 screening required in paragraph (h)(7) of this section to the Administrator via e-mail to </w:t>
      </w:r>
      <w:r w:rsidRPr="00AE5337">
        <w:rPr>
          <w:i/>
          <w:iCs/>
          <w:sz w:val="20"/>
          <w:szCs w:val="20"/>
        </w:rPr>
        <w:t>CCG-AWP@EPA.GOV.</w:t>
      </w:r>
    </w:p>
    <w:p w14:paraId="267773A4"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63 FR 24444, May 4, 1998; 65 FR 62215, Oct. 17, 2000; 67 FR 16605, Apr. 5, 2002; 73 FR 78211, Dec. 22, 2008]</w:t>
      </w:r>
    </w:p>
    <w:p w14:paraId="368B1EEF" w14:textId="77777777" w:rsidR="00AE5337" w:rsidRPr="00E22E30" w:rsidRDefault="00AE5337" w:rsidP="00AE5337">
      <w:pPr>
        <w:pStyle w:val="Heading2"/>
        <w:spacing w:before="120" w:after="120"/>
        <w:rPr>
          <w:rFonts w:ascii="Times New Roman" w:hAnsi="Times New Roman" w:cs="Times New Roman"/>
          <w:b/>
          <w:color w:val="auto"/>
          <w:sz w:val="20"/>
          <w:szCs w:val="20"/>
        </w:rPr>
      </w:pPr>
      <w:bookmarkStart w:id="18" w:name="se40.11.63_112"/>
      <w:bookmarkEnd w:id="18"/>
      <w:r w:rsidRPr="00E22E30">
        <w:rPr>
          <w:rFonts w:ascii="Times New Roman" w:hAnsi="Times New Roman" w:cs="Times New Roman"/>
          <w:b/>
          <w:color w:val="auto"/>
          <w:sz w:val="20"/>
          <w:szCs w:val="20"/>
        </w:rPr>
        <w:t>§63.12   State authority and delegations.</w:t>
      </w:r>
    </w:p>
    <w:p w14:paraId="122E763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The provisions of this part shall not be construed in any manner to preclude any State or political subdivision thereof from—</w:t>
      </w:r>
    </w:p>
    <w:p w14:paraId="1B79E91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14:paraId="2EEFA0F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Requiring the owner or operator of an affected source to obtain permits, licenses, or approvals prior to initiating construction, reconstruction, modification, or operation of such source; or </w:t>
      </w:r>
    </w:p>
    <w:p w14:paraId="39FE475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Requiring emission reductions in excess of those specified in subpart D of this part as a condition for granting the extension of compliance authorized by section 112(i)(5) of the Act. </w:t>
      </w:r>
    </w:p>
    <w:p w14:paraId="6B03D63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14:paraId="0D3E786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14:paraId="309E526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14:paraId="5EAABA98" w14:textId="77777777" w:rsidR="00AE5337" w:rsidRPr="00E22E30" w:rsidRDefault="00AE5337" w:rsidP="00AE5337">
      <w:pPr>
        <w:pStyle w:val="Heading2"/>
        <w:spacing w:before="120" w:after="120"/>
        <w:rPr>
          <w:rFonts w:ascii="Times New Roman" w:hAnsi="Times New Roman" w:cs="Times New Roman"/>
          <w:b/>
          <w:color w:val="auto"/>
          <w:sz w:val="20"/>
          <w:szCs w:val="20"/>
        </w:rPr>
      </w:pPr>
      <w:bookmarkStart w:id="19" w:name="se40.11.63_113"/>
      <w:bookmarkEnd w:id="19"/>
      <w:r w:rsidRPr="00E22E30">
        <w:rPr>
          <w:rFonts w:ascii="Times New Roman" w:hAnsi="Times New Roman" w:cs="Times New Roman"/>
          <w:b/>
          <w:color w:val="auto"/>
          <w:sz w:val="20"/>
          <w:szCs w:val="20"/>
        </w:rPr>
        <w:t>§63.13   Addresses of State air pollution control agencies and EPA Regional Offices.</w:t>
      </w:r>
    </w:p>
    <w:p w14:paraId="56C5441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68D11AC3" w14:textId="77777777" w:rsidR="00AE5337" w:rsidRPr="00AE5337" w:rsidRDefault="00AE5337" w:rsidP="00AE5337">
      <w:pPr>
        <w:pStyle w:val="fp-1"/>
        <w:spacing w:before="120" w:after="120"/>
        <w:rPr>
          <w:sz w:val="20"/>
          <w:szCs w:val="20"/>
        </w:rPr>
      </w:pPr>
      <w:r w:rsidRPr="00AE5337">
        <w:rPr>
          <w:sz w:val="20"/>
          <w:szCs w:val="20"/>
        </w:rPr>
        <w:t>EPA Region I (Connecticut, Maine, Massachusetts, New Hampshire, Rhode Island, Vermont), Director, Office of Ecosystem Protection, 5 Post Office Square—Suite 100, Boston, MA 02109-3912.</w:t>
      </w:r>
    </w:p>
    <w:p w14:paraId="38FC9BD5" w14:textId="77777777" w:rsidR="00AE5337" w:rsidRPr="00AE5337" w:rsidRDefault="00AE5337" w:rsidP="00AE5337">
      <w:pPr>
        <w:pStyle w:val="fp-1"/>
        <w:spacing w:before="120" w:after="120"/>
        <w:rPr>
          <w:sz w:val="20"/>
          <w:szCs w:val="20"/>
        </w:rPr>
      </w:pPr>
      <w:r w:rsidRPr="00AE5337">
        <w:rPr>
          <w:sz w:val="20"/>
          <w:szCs w:val="20"/>
        </w:rPr>
        <w:t xml:space="preserve">EPA Region II (New Jersey, New York, Puerto Rico, Virgin Islands), Director, Air and Waste Management Division, 26 Federal Plaza, New York, NY 10278. </w:t>
      </w:r>
    </w:p>
    <w:p w14:paraId="4DF310EC" w14:textId="77777777" w:rsidR="00AE5337" w:rsidRPr="00AE5337" w:rsidRDefault="00AE5337" w:rsidP="00AE5337">
      <w:pPr>
        <w:pStyle w:val="fp-1"/>
        <w:spacing w:before="120" w:after="120"/>
        <w:rPr>
          <w:sz w:val="20"/>
          <w:szCs w:val="20"/>
        </w:rPr>
      </w:pPr>
      <w:r w:rsidRPr="00AE5337">
        <w:rPr>
          <w:sz w:val="20"/>
          <w:szCs w:val="20"/>
        </w:rPr>
        <w:t>EPA Region III (Delaware, District of Columbia, Maryland, Pennsylvania, Virginia, West Virginia), Director, Air Protection Division, 1650 Arch Street, Philadelphia, PA 19103.</w:t>
      </w:r>
    </w:p>
    <w:p w14:paraId="00DCFFB6" w14:textId="77777777" w:rsidR="00AE5337" w:rsidRPr="00AE5337" w:rsidRDefault="00AE5337" w:rsidP="00AE5337">
      <w:pPr>
        <w:pStyle w:val="fp-1"/>
        <w:spacing w:before="120" w:after="120"/>
        <w:rPr>
          <w:sz w:val="20"/>
          <w:szCs w:val="20"/>
        </w:rPr>
      </w:pPr>
      <w:r w:rsidRPr="00AE5337">
        <w:rPr>
          <w:sz w:val="20"/>
          <w:szCs w:val="20"/>
        </w:rPr>
        <w:t>EPA Region IV (Alabama, Florida, Georgia, Kentucky, Mississippi, North Carolina, South Carolina, Tennessee). Director, Air, Pesticides and Toxics Management Division, Atlanta Federal Center, 61 Forsyth Street, Atlanta, GA 30303-3104.</w:t>
      </w:r>
    </w:p>
    <w:p w14:paraId="394A91A7" w14:textId="77777777" w:rsidR="00AE5337" w:rsidRPr="00AE5337" w:rsidRDefault="00AE5337" w:rsidP="00AE5337">
      <w:pPr>
        <w:pStyle w:val="fp-1"/>
        <w:spacing w:before="120" w:after="120"/>
        <w:rPr>
          <w:sz w:val="20"/>
          <w:szCs w:val="20"/>
        </w:rPr>
      </w:pPr>
      <w:r w:rsidRPr="00AE5337">
        <w:rPr>
          <w:sz w:val="20"/>
          <w:szCs w:val="20"/>
        </w:rPr>
        <w:t xml:space="preserve">EPA Region V (Illinois, Indiana, Michigan, Minnesota, Ohio, Wisconsin), Director, Air and Radiation Division, 77 West Jackson Blvd., Chicago, IL 60604-3507. </w:t>
      </w:r>
    </w:p>
    <w:p w14:paraId="7CC297C5" w14:textId="77777777" w:rsidR="00AE5337" w:rsidRPr="00AE5337" w:rsidRDefault="00AE5337" w:rsidP="00AE5337">
      <w:pPr>
        <w:pStyle w:val="fp-1"/>
        <w:spacing w:before="120" w:after="120"/>
        <w:rPr>
          <w:sz w:val="20"/>
          <w:szCs w:val="20"/>
        </w:rPr>
      </w:pPr>
      <w:r w:rsidRPr="00AE5337">
        <w:rPr>
          <w:sz w:val="20"/>
          <w:szCs w:val="20"/>
        </w:rPr>
        <w:t xml:space="preserve">EPA Region VI (Arkansas, Louisiana, New Mexico, Oklahoma, Texas), Director, Air, Pesticides and Toxics, 1445 Ross Avenue, Dallas, TX 75202-2733. </w:t>
      </w:r>
    </w:p>
    <w:p w14:paraId="50455FA5" w14:textId="77777777" w:rsidR="00AE5337" w:rsidRPr="00AE5337" w:rsidRDefault="00AE5337" w:rsidP="00AE5337">
      <w:pPr>
        <w:pStyle w:val="fp-1"/>
        <w:spacing w:before="120" w:after="120"/>
        <w:rPr>
          <w:sz w:val="20"/>
          <w:szCs w:val="20"/>
        </w:rPr>
      </w:pPr>
      <w:r w:rsidRPr="00AE5337">
        <w:rPr>
          <w:sz w:val="20"/>
          <w:szCs w:val="20"/>
        </w:rPr>
        <w:t>EPA Region VII (Iowa, Kansas, Missouri, Nebraska), Director, Air and Waste Management Division, 11201 Renner Boulevard, Lenexa, Kansas 66219.</w:t>
      </w:r>
    </w:p>
    <w:p w14:paraId="1073192E" w14:textId="77777777" w:rsidR="00AE5337" w:rsidRPr="00AE5337" w:rsidRDefault="00AE5337" w:rsidP="00AE5337">
      <w:pPr>
        <w:pStyle w:val="fp-1"/>
        <w:spacing w:before="120" w:after="120"/>
        <w:rPr>
          <w:sz w:val="20"/>
          <w:szCs w:val="20"/>
        </w:rPr>
      </w:pPr>
      <w:r w:rsidRPr="00AE5337">
        <w:rPr>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14:paraId="2A99C431" w14:textId="77777777" w:rsidR="00AE5337" w:rsidRPr="00AE5337" w:rsidRDefault="00AE5337" w:rsidP="00AE5337">
      <w:pPr>
        <w:pStyle w:val="fp-1"/>
        <w:spacing w:before="120" w:after="120"/>
        <w:rPr>
          <w:sz w:val="20"/>
          <w:szCs w:val="20"/>
        </w:rPr>
      </w:pPr>
      <w:r w:rsidRPr="00AE5337">
        <w:rPr>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68085467" w14:textId="77777777" w:rsidR="00AE5337" w:rsidRPr="00AE5337" w:rsidRDefault="00AE5337" w:rsidP="00AE5337">
      <w:pPr>
        <w:pStyle w:val="fp-1"/>
        <w:spacing w:before="120" w:after="120"/>
        <w:rPr>
          <w:sz w:val="20"/>
          <w:szCs w:val="20"/>
        </w:rPr>
      </w:pPr>
      <w:r w:rsidRPr="00AE5337">
        <w:rPr>
          <w:sz w:val="20"/>
          <w:szCs w:val="20"/>
        </w:rPr>
        <w:t>EPA Region X (Alaska, Idaho, Oregon, Washington), Director, Office of Air Quality, 1200 Sixth Avenue (OAQ-107), Seattle, WA 98101.</w:t>
      </w:r>
    </w:p>
    <w:p w14:paraId="229AF3F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2D8F4BC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6D5B492A" w14:textId="77777777" w:rsidR="00AE5337" w:rsidRPr="00AE5337" w:rsidRDefault="00AE5337" w:rsidP="00AE5337">
      <w:pPr>
        <w:pStyle w:val="cita"/>
        <w:spacing w:before="120" w:after="120" w:afterAutospacing="0"/>
        <w:rPr>
          <w:sz w:val="20"/>
          <w:szCs w:val="20"/>
        </w:rPr>
      </w:pPr>
      <w:r w:rsidRPr="00AE5337">
        <w:rPr>
          <w:sz w:val="20"/>
          <w:szCs w:val="20"/>
        </w:rPr>
        <w:t>[59 FR 12430, Mar. 16, 1994, as amended at 63 FR 66061, Dec. 1, 1998; 67 FR 4184, Jan. 29, 2002; 68 FR 32601, May 30, 2003; 68 FR 35792, June 17, 2003; 73 FR 24871, May 6, 2008; 75 FR 69532, Nov. 12, 2010; 76 FR 49673, Aug. 11, 2011; 78 FR 37977, June 25, 2013]</w:t>
      </w:r>
    </w:p>
    <w:p w14:paraId="055E616E" w14:textId="77777777" w:rsidR="00AE5337" w:rsidRPr="00E22E30" w:rsidRDefault="00AE5337" w:rsidP="00AE5337">
      <w:pPr>
        <w:pStyle w:val="Heading2"/>
        <w:spacing w:before="120" w:after="120"/>
        <w:rPr>
          <w:rFonts w:ascii="Times New Roman" w:hAnsi="Times New Roman" w:cs="Times New Roman"/>
          <w:b/>
          <w:color w:val="auto"/>
          <w:sz w:val="20"/>
          <w:szCs w:val="20"/>
        </w:rPr>
      </w:pPr>
      <w:bookmarkStart w:id="20" w:name="se40.11.63_114"/>
      <w:bookmarkEnd w:id="20"/>
      <w:r w:rsidRPr="00E22E30">
        <w:rPr>
          <w:rFonts w:ascii="Times New Roman" w:hAnsi="Times New Roman" w:cs="Times New Roman"/>
          <w:b/>
          <w:color w:val="auto"/>
          <w:sz w:val="20"/>
          <w:szCs w:val="20"/>
        </w:rPr>
        <w:t>§63.14   Incorporations by reference.</w:t>
      </w:r>
    </w:p>
    <w:p w14:paraId="10CC719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AE5337">
        <w:rPr>
          <w:smallCaps/>
          <w:sz w:val="20"/>
          <w:szCs w:val="20"/>
        </w:rPr>
        <w:t>Federal Register</w:t>
      </w:r>
      <w:r w:rsidRPr="00AE5337">
        <w:rPr>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AE5337">
        <w:rPr>
          <w:i/>
          <w:iCs/>
          <w:sz w:val="20"/>
          <w:szCs w:val="20"/>
        </w:rPr>
        <w:t>http://www.archives.gov/federal_register/code_of_federal_regulations/ibr_locations.html.</w:t>
      </w:r>
    </w:p>
    <w:p w14:paraId="0E2F2D7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American Conference of Governmental Industrial Hygienists (ACGIH), Customer Service Department, 1330 Kemper Meadow Drive, Cincinnati, Ohio 45240, telephone number (513) 742-2020.</w:t>
      </w:r>
    </w:p>
    <w:p w14:paraId="42EEEB4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Industrial Ventilation: A Manual of Recommended Practice, 22nd Edition, 1995, Chapter 3, “Local Exhaust Hoods” and Chapter 5, “Exhaust System Design Procedure.” IBR approved for §§63.843(b) and 63.844(b).</w:t>
      </w:r>
    </w:p>
    <w:p w14:paraId="62C477C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2633F2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Industrial Ventilation: A Manual of Recommended Practice for Design, 27th Edition, 2010. IBR approved for §§63.1503, 63.1506(c), 63.1512(e), Table 2 to Subpart RRR, Table 3 to Subpart RRR, and Appendix A to Subpart RRR.</w:t>
      </w:r>
    </w:p>
    <w:p w14:paraId="31EEA13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The Association of Florida Phosphate Chemists, P.O. Box 1645, Bartow, Florida 33830.</w:t>
      </w:r>
    </w:p>
    <w:p w14:paraId="2AAC69D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Book of Methods Used and Adopted By The Association of Florida Phosphate Chemists, Seventh Edition 1991:</w:t>
      </w:r>
    </w:p>
    <w:p w14:paraId="33653E4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Section IX, Methods of Analysis for Phosphate Rock, No. 1 Preparation of Sample, IBR approved for §63.606(f), §63.626(f).</w:t>
      </w:r>
    </w:p>
    <w:p w14:paraId="4E1366E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Section IX, Methods of Analysis for Phosphate Rock, No. 3 Phosphorus-P2O5 or Ca3(PO4)2, Method A—Volumetric Method, IBR approved for §63.606(f), §63.626(f).</w:t>
      </w:r>
    </w:p>
    <w:p w14:paraId="595FE42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Section IX, Methods of Analysis for Phosphate Rock, No. 3 Phosphorus-P2O5 or Ca3(PO4)2, Method B—Gravimetric Quimociac Method, IBR approved for §63.606(f), §63.626(f).</w:t>
      </w:r>
    </w:p>
    <w:p w14:paraId="4EC1123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Section IX, Methods of Analysis For Phosphate Rock, No. 3 Phosphorus-P2O5 or Ca3(PO4)2, Method C—Spectrophotometric Method, IBR approved for §63.606(f), §63.626(f).</w:t>
      </w:r>
    </w:p>
    <w:p w14:paraId="5FE3FA6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Section XI, Methods of Analysis for Phosphoric Acid, Superphosphate, Triple Superphosphate, and Ammonium Phosphates, No. 3 Total Phosphorus-P2O5, Method A—Volumetric Method, IBR approved for §63.606(f), §63.626(f), and (g).</w:t>
      </w:r>
    </w:p>
    <w:p w14:paraId="480B27E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(vi) Section XI, Methods of Analysis for Phosphoric Acid, Superphosphate, Triple Superphosphate, and Ammonium Phosphates, No. 3 Total Phosphorus-P2O5, Method B—Gravimetric Quimociac Method, IBR approved for §63.606(f), §63.626(f), and (g).</w:t>
      </w:r>
    </w:p>
    <w:p w14:paraId="6F05950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(vii) Section XI, Methods of Analysis for Phosphoric Acid, Superphosphate, Triple Superphosphate, and Ammonium Phosphates, No. 3 Total Phosphorus-P2O5, Method C—Spectrophotometric Method, IBR approved for §63.606(f), §63.626(f), and (g).</w:t>
      </w:r>
    </w:p>
    <w:p w14:paraId="44328FB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62C07AF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(d) Association of Official Analytical Chemists (AOAC) International, Customer Services, Suite 400, 2200 Wilson Boulevard, Arlington, Virginia 22201-3301, Telephone (703) 522-3032, Fax (703) 522-5468.</w:t>
      </w:r>
    </w:p>
    <w:p w14:paraId="0D39DF2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AOAC Official Method 929.01 Sampling of Solid Fertilizers, Sixteenth edition, 1995, IBR approved for §63.626(g).</w:t>
      </w:r>
    </w:p>
    <w:p w14:paraId="0033707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AOAC Official Method 929.02 Preparation of Fertilizer Sample, Sixteenth edition, 1995, IBR approved for §63.626(g).</w:t>
      </w:r>
    </w:p>
    <w:p w14:paraId="506EDBD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AOAC Official Method 957.02 Phosphorus (Total) in Fertilizers, Preparation of Sample Solution, Sixteenth edition, 1995, IBR approved for §63.626(g).</w:t>
      </w:r>
    </w:p>
    <w:p w14:paraId="47F40FE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AOAC Official Method 958.01 Phosphorus (Total) in Fertilizers, Spectrophotometric Molybdovanadophosphate Method, Sixteenth edition, 1995, IBR approved for §63.626(g).</w:t>
      </w:r>
    </w:p>
    <w:p w14:paraId="79123E5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AOAC Official Method 962.02 Phosphorus (Total) in Fertilizers, Gravimetric Quinolinium Molybdophosphate Method, Sixteenth edition, 1995, IBR approved for §63.626(g).</w:t>
      </w:r>
    </w:p>
    <w:p w14:paraId="4BEEAFB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 AOAC Official Method 969.02 Phosphorus (Total) in Fertilizers, Alkalimetric Quinolinium Molybdophosphate Method, Sixteenth edition, 1995, IBR approved for §63.626(g).</w:t>
      </w:r>
    </w:p>
    <w:p w14:paraId="1ED852D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 AOAC Official Method 978.01 Phosphorus (Total) in Fertilizers, Automated Method, Sixteenth edition, 1995, IBR approved for §63.626(g).</w:t>
      </w:r>
    </w:p>
    <w:p w14:paraId="6BEF5EB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(e) American Petroleum Institute (API), 1220 L Street NW., Washington, DC 20005.</w:t>
      </w:r>
    </w:p>
    <w:p w14:paraId="5910A2E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API Publication 2517, Evaporative Loss from External Floating-Roof Tanks, Third Edition, February 1989, IBR approved for §§63.111, 63.1402, and 63.2406.</w:t>
      </w:r>
    </w:p>
    <w:p w14:paraId="6E46B32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API Publication 2518, Evaporative Loss from Fixed-roof Tanks, Second Edition, October 1991, IBR approved for §63.150(g).</w:t>
      </w:r>
    </w:p>
    <w:p w14:paraId="2954290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API Manual of Petroleum Measurement Specifications (MPMS) Chapter 19.2 (API MPMS 19.2), Evaporative Loss From Floating-Roof Tanks, First Edition, April 1997, IBR approved for §§63.1251 and 63.12005.</w:t>
      </w:r>
    </w:p>
    <w:p w14:paraId="1CB6B23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(f) American Society of Heating, Refrigerating, and Air-Conditioning Engineers at 1791 Tullie Circle, NE., Atlanta, GA 30329 </w:t>
      </w:r>
      <w:r w:rsidRPr="00AE5337">
        <w:rPr>
          <w:i/>
          <w:iCs/>
          <w:sz w:val="20"/>
          <w:szCs w:val="20"/>
        </w:rPr>
        <w:t>orders@ashrae.org.</w:t>
      </w:r>
    </w:p>
    <w:p w14:paraId="27DF6BB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41349B8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1A40806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(g) American Society of Mechanical Engineers (ASME), Three Park Avenue, New York, NY 10016-5990, Telephone (800) 843-2763, </w:t>
      </w:r>
      <w:r w:rsidRPr="00AE5337">
        <w:rPr>
          <w:i/>
          <w:iCs/>
          <w:sz w:val="20"/>
          <w:szCs w:val="20"/>
        </w:rPr>
        <w:t>http://www.asme.org;</w:t>
      </w:r>
      <w:r w:rsidRPr="00AE5337">
        <w:rPr>
          <w:sz w:val="20"/>
          <w:szCs w:val="20"/>
        </w:rPr>
        <w:t xml:space="preserve"> also available from HIS, Incorporated, 15 Inverness Way East, Englewood, CO 80112, Telephone (877) 413-5184, </w:t>
      </w:r>
      <w:r w:rsidRPr="00AE5337">
        <w:rPr>
          <w:i/>
          <w:iCs/>
          <w:sz w:val="20"/>
          <w:szCs w:val="20"/>
        </w:rPr>
        <w:t>http://global.ihs.com.</w:t>
      </w:r>
    </w:p>
    <w:p w14:paraId="378A1BB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14:paraId="4856662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359A50E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(h) American Society for Testing and Materials (ASTM), 100 Barr Harbor Drive, Post Office Box C700, West Conshohocken, PA 19428-2959, Telephone (610) 832-9585, </w:t>
      </w:r>
      <w:r w:rsidRPr="00AE5337">
        <w:rPr>
          <w:i/>
          <w:iCs/>
          <w:sz w:val="20"/>
          <w:szCs w:val="20"/>
        </w:rPr>
        <w:t>http://www.astm.org;</w:t>
      </w:r>
      <w:r w:rsidRPr="00AE5337">
        <w:rPr>
          <w:sz w:val="20"/>
          <w:szCs w:val="20"/>
        </w:rPr>
        <w:t xml:space="preserve"> also available from ProQuest, 789 East Eisenhower Parkway, Ann Arbor, MI 48106-1346, Telephone (734) 761-4700, </w:t>
      </w:r>
      <w:r w:rsidRPr="00AE5337">
        <w:rPr>
          <w:i/>
          <w:iCs/>
          <w:sz w:val="20"/>
          <w:szCs w:val="20"/>
        </w:rPr>
        <w:t>http://www.proquest.com.</w:t>
      </w:r>
    </w:p>
    <w:p w14:paraId="7C1F24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ASTM D95-05 (Reapproved 2010), Standard Test Method for Water in Petroleum Products and Bituminous Materials by Distillation, approved May 1, 2010, IBR approved for §63.10005(i) and table 6 to subpart DDDDD.</w:t>
      </w:r>
    </w:p>
    <w:p w14:paraId="51BFC0F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ASTM D240-09 Standard Test Method for Heat of Combustion of Liquid Hydrocarbon Fuels by Bomb Calorimeter, approved July 1, 2009, IBR approved for table 6 to subpart DDDDD.</w:t>
      </w:r>
    </w:p>
    <w:p w14:paraId="445B73D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ASTM Method D388-05, Standard Classification of Coals by Rank, approved September 15, 2005, IBR approved for §§63.7575, 63.10042, and 63.11237.</w:t>
      </w:r>
    </w:p>
    <w:p w14:paraId="0378C9D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ASTM Method D396-10, Standard Specification for Fuel Oils, including Appendix X1, approved October 1, 2010, IBR approved for §63.10042.</w:t>
      </w:r>
    </w:p>
    <w:p w14:paraId="4BE40DC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ASTM D396-10, Standard Specification for Fuel Oils, approved October 1, 2010, IBR approved for §§63.7575 and 63.11237.</w:t>
      </w:r>
    </w:p>
    <w:p w14:paraId="06F2635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 ASTM D523-89, Standard Test Method for Specular Gloss, IBR approved for §63.782.</w:t>
      </w:r>
    </w:p>
    <w:p w14:paraId="1BDAC43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 ASTM D975-11b, Standard Specification for Diesel Fuel Oils, approved December 1, 2011, IBR approved for §63.7575.</w:t>
      </w:r>
    </w:p>
    <w:p w14:paraId="32A6859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 ASTM D1193-77, Standard Specification for Reagent Water, IBR approved for appendix A to part 63: Method 306, Sections 7.1.1 and 7.4.2.</w:t>
      </w:r>
    </w:p>
    <w:p w14:paraId="395FC54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 ASTM D1193-91, Standard Specification for Reagent Water, IBR approved for appendix A to part 63: Method 306, Sections 7.1.1 and 7.4.2.</w:t>
      </w:r>
    </w:p>
    <w:p w14:paraId="2A1F087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 ASTM D1331-89, Standard Test Methods for Surface and Interfacial Tension of Solutions of Surface Active Agents, IBR approved for appendix A to part 63: Method 306B, Sections 6.2, 11.1, and 12.2.2.</w:t>
      </w:r>
    </w:p>
    <w:p w14:paraId="0394530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(11) ASTM D1475-90, Standard Test Method for Density of Paint, Varnish Lacquer, and Related Products, IBR approved for appendix A to subpart II.</w:t>
      </w:r>
    </w:p>
    <w:p w14:paraId="6C4254A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(12) ASTM D1475-98 (Reapproved 2003), “Standard Test Method for Density of Liquid Coatings, Inks, and Related Products,” IBR approved for §§63.3151(b), 63.3941(b) and (c), 63.3951(c), 63.4141(b) and (c), and 63.4551(c).</w:t>
      </w:r>
    </w:p>
    <w:p w14:paraId="47B5DF4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(13) ASTM Method D1835-05, Standard Specification for Liquefied Petroleum (LP) Gases, approved April 1, 2005, IBR approved for §§63.7575 and 63.11237.</w:t>
      </w:r>
    </w:p>
    <w:p w14:paraId="2743C6E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(14) ASTM D1945-03 (Reapproved 2010), Standard Test Method for Analysis of Natural Gas by Gas Chromatography, Approved January 1, 2010, IBR approved for §§63.670(j), 63.772(h), and 63.1282(g).</w:t>
      </w:r>
    </w:p>
    <w:p w14:paraId="6E32DF3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(15) ASTM D1945-14, Standard Test Method for Analysis of Natural Gas by Gas Chromatography, Approved November 1, 2014, IBR approved for §63.670(j).</w:t>
      </w:r>
    </w:p>
    <w:p w14:paraId="30AA238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(16) ASTM D1946-77, Standard Method for Analysis of Reformed Gas by Gas Chromatography, IBR approved for §63.11(b).</w:t>
      </w:r>
    </w:p>
    <w:p w14:paraId="0A212D0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(17) ASTM D1946-90 (Reapproved 1994), Standard Method for Analysis of Reformed Gas by Gas Chromatography, IBR approved for §§63.11(b) and 63.1412.</w:t>
      </w:r>
    </w:p>
    <w:p w14:paraId="35C980F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(18) ASTM D2013/D2013M-09, Standard Practice for Preparing Coal Samples for Analysis, (Approved November 1, 2009), IBR approved for table 6 to subpart DDDDD and table 5 to subpart JJJJJJ.</w:t>
      </w:r>
    </w:p>
    <w:p w14:paraId="0E64931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(19) ASTM D2099-00, Standard Test Method for Dynamic Water Resistance of Shoe Upper Leather by the Maeser Water Penetration Tester, IBR approved for §63.5350.</w:t>
      </w:r>
    </w:p>
    <w:p w14:paraId="436C992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(20) ASTM D2216-05, Standard Test Methods for Laboratory Determination of Water (Moisture) Content of Soil and Rock by Mass, IBR approved for the definition of “Free organic liquids” in §63.10692.</w:t>
      </w:r>
    </w:p>
    <w:p w14:paraId="383C29F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(21) ASTM D2234/D2234M-10, Standard Practice for Collection of a Gross Sample of Coal, approved January 1, 2010, IBR approved for table 6 to subpart DDDDD and table 5 to subpart JJJJJJ .</w:t>
      </w:r>
    </w:p>
    <w:p w14:paraId="77219B9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(22) ASTM D2369-93, Standard Test Method for Volatile Content of Coatings, IBR approved for appendix A to subpart II.</w:t>
      </w:r>
    </w:p>
    <w:p w14:paraId="5F5A49D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(23) ASTM D2369-95, Standard Test Method for Volatile Content of Coatings, IBR approved for appendix A to subpart II.</w:t>
      </w:r>
    </w:p>
    <w:p w14:paraId="25D0A00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(24) ASTM D2382-76, Heat of Combustion of Hydrocarbon Fuels by Bomb Calorimeter (High-Precision Method), IBR approved for §63.11(b).</w:t>
      </w:r>
    </w:p>
    <w:p w14:paraId="4F988A0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(25) ASTM D2382-88, Heat of Combustion of Hydrocarbon Fuels by Bomb Calorimeter (High-Precision Method), IBR approved for §63.11(b).</w:t>
      </w:r>
    </w:p>
    <w:p w14:paraId="29F42C0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(26) ASTM D2697-86 (Reapproved 1998), Standard Test Method for Volume Nonvolatile Matter in Clear or Pigmented Coatings, IBR approved for §§63.3161(f), 63.3521(b), 63.3941(b), 63.4141(b), 63.4741(b), 63.4941(b), and 63.5160(c).</w:t>
      </w:r>
    </w:p>
    <w:p w14:paraId="174AABB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(27) ASTM D2879-83, Standard Method for Vapor Pressure-Temperature Relationship and Initial Decomposition Temperature of Liquids by Isoteniscope, IBR approved for §§63.111, 63.1402, 63.2406, and 63.12005.</w:t>
      </w:r>
    </w:p>
    <w:p w14:paraId="26AA5FC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(28) ASTM D2879-96, Test Method for Vapor Pressure-Temperature Relationship and Initial Decomposition Temperature of Liquids by Isoteniscope, (Approved 1996), IBR approved for §§63.111, 63.2406, and 63.12005.</w:t>
      </w:r>
    </w:p>
    <w:p w14:paraId="7129160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(29) ASTM D2908-74, Standard Practice for Measuring Volatile Organic Matter in Water by Aqueous-Injection Gas Chromatography, Approved June 27, 1974, IBR approved for §63.1329(c).</w:t>
      </w:r>
    </w:p>
    <w:p w14:paraId="503F085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(30) ASTM D2908-91, Standard Practice for Measuring Volatile Organic Matter in Water by Aqueous-Injection Gas Chromatography, Approved December 15, 1991, IBR approved for §63.1329(c).</w:t>
      </w:r>
    </w:p>
    <w:p w14:paraId="1D30174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(31) ASTM D2908-91(Reapproved 2001), Standard Practice for Measuring Volatile Organic Matter in Water by Aqueous-Injection Gas Chromatography, Approved December 15, 1991, IBR approved for §63.1329(c).</w:t>
      </w:r>
    </w:p>
    <w:p w14:paraId="58F9A33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(32) ASTM D2908-91(Reapproved 2005), Standard Practice for Measuring Volatile Organic Matter in Water by Aqueous-Injection Gas Chromatography, Approved December 1, 2005, IBR approved for §63.1329(c).</w:t>
      </w:r>
    </w:p>
    <w:p w14:paraId="7BF70CB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(33) ASTM D2908-91(Reapproved 2011), Standard Practice for Measuring Volatile Organic Matter in Water by Aqueous-Injection Gas Chromatography, Approved May 1, 2011, IBR approved for §63.1329(c).</w:t>
      </w:r>
    </w:p>
    <w:p w14:paraId="4FB0520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(34) ASTM D2986-95A, “Standard Practice for Evaluation of Air Assay Media by the Monodisperse DOP (Dioctyl Phthalate) Smoke Test,” approved September 10, 1995, IBR approved for section 7.1.1 of Method 315 in appendix A to this part.</w:t>
      </w:r>
    </w:p>
    <w:p w14:paraId="3A47A63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(35) ASTM D3173-03 (Reapproved 2008), Standard Test Method for Moisture in the Analysis Sample of Coal and Coke, (Approved February 1, 2008), IBR approved for table 6 to subpart DDDDD and table 5 to subpart JJJJJJ.</w:t>
      </w:r>
    </w:p>
    <w:p w14:paraId="69BF82D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(36) ASTM D3257-93, Standard Test Methods for Aromatics in Mineral Spirits by Gas Chromatography, IBR approved for §63.786(b).</w:t>
      </w:r>
    </w:p>
    <w:p w14:paraId="730C22B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(37) ASTM D3370-76, Standard Practices for Sampling Water, Approved August 27, 1976, IBR approved for §63.1329(c).</w:t>
      </w:r>
    </w:p>
    <w:p w14:paraId="339BA1F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(38) ASTM D3370-95a, Standard Practices for Sampling Water from Closed Conduits, Approved September 10, 1995, IBR approved for §63.1329(c).</w:t>
      </w:r>
    </w:p>
    <w:p w14:paraId="74A0528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(39) ASTM D3370-07, Standard Practices for Sampling Water from Closed Conduits, Approved December 1, 2007, IBR approved for §63.1329(c).</w:t>
      </w:r>
    </w:p>
    <w:p w14:paraId="458AAC7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(40) ASTM D3370-08, Standard Practices for Sampling Water from Closed Conduits, Approved October 1, 2008, IBR approved for §63.1329(c).</w:t>
      </w:r>
    </w:p>
    <w:p w14:paraId="7406CCF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(41) ASTM D3370-10, Standard Practices for Sampling Water from Closed Conduits, Approved December 1, 2010, IBR approved for §63.1329(c).</w:t>
      </w:r>
    </w:p>
    <w:p w14:paraId="43F1C5A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(42) ASTM D3588-98 (Reapproved 2003), Standard Practice for Calculating Heat Value, Compressibility Factor, and Relative Density of Gaseous Fuels, (Approved May 10, 2003), IBR approved for §§63.772(h) and 63.1282(g).</w:t>
      </w:r>
    </w:p>
    <w:p w14:paraId="2D38217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(43) ASTM D3695-88, Standard Test Method for Volatile Alcohols in Water by Direct Aqueous-Injection Gas Chromatography, IBR approved for §63.365(e).</w:t>
      </w:r>
    </w:p>
    <w:p w14:paraId="5D69640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(44) ASTM D3792-91, Standard Method for Water Content of Water-Reducible Paints by Direct Injection into a Gas Chromatograph, IBR approved for appendix A to subpart II.</w:t>
      </w:r>
    </w:p>
    <w:p w14:paraId="2F2EE2B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(45) ASTM D3912-80, Standard Test Method for Chemical Resistance of Coatings Used in Light-Water Nuclear Power Plants, IBR approved for §63.782.</w:t>
      </w:r>
    </w:p>
    <w:p w14:paraId="34BC6A9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(46) ASTM D4006-11, Standard Test Method for Water in Crude Oil by Distillation, including Annex A1 and Appendix X1, (Approved June 1, 2011), IBR approved for §63.10005(i) and table 6 to subpart DDDDD.</w:t>
      </w:r>
    </w:p>
    <w:p w14:paraId="3B51C9B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(47) ASTM D4017-81, Standard Test Method for Water in Paints and Paint Materials by the Karl Fischer Titration Method, IBR approved for appendix A to subpart II.</w:t>
      </w:r>
    </w:p>
    <w:p w14:paraId="4BB5624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(48) ASTM D4017-90, Standard Test Method for Water in Paints and Paint Materials by the Karl Fischer Titration Method, IBR approved for appendix A to subpart II.</w:t>
      </w:r>
    </w:p>
    <w:p w14:paraId="088818F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(49) ASTM D4017-96a, Standard Test Method for Water in Paints and Paint Materials by the Karl Fischer Titration Method, IBR approved for appendix A to subpart II.</w:t>
      </w:r>
    </w:p>
    <w:p w14:paraId="6833313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(50) ASTM D4057-06 (Reapproved 2011), Standard Practice for Manual Sampling of Petroleum and Petroleum Products, including Annex A1, (Approved June 1, 2011), IBR approved for §63.10005(i) and table 6 to subpart DDDDD.</w:t>
      </w:r>
    </w:p>
    <w:p w14:paraId="0EF3271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(51) ASTM D4082-89, Standard Test Method for Effects of Gamma Radiation on Coatings for Use in Light-Water Nuclear Power Plants, IBR approved for §63.782.</w:t>
      </w:r>
    </w:p>
    <w:p w14:paraId="212FE56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(52) ASTM D4084-07, Standard Test Method for Analysis of Hydrogen Sulfide in Gaseous Fuels (Lead Acetate Reaction Rate Method), (Approved June 1, 2007), IBR approved for table 6 to subpart DDDDD.</w:t>
      </w:r>
    </w:p>
    <w:p w14:paraId="4580EC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(53) ASTM D4177-95 (Reapproved 2010), Standard Practice for Automatic Sampling of Petroleum and Petroleum Products, including Annexes A1 through A6 and Appendices X1 and X2, (Approved May 1, 2010), IBR approved for §63.10005(i) and table 6 to subpart DDDDD.</w:t>
      </w:r>
    </w:p>
    <w:p w14:paraId="7E01824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(54) ASTM D4208-02 (Reapproved 2007), Standard Test Method for Total Chlorine in Coal by the Oxygen Bomb Combustion/Ion Selective Electrode Method, approved May 1, 2007, IBR approved for table 6 to subpart DDDDD.</w:t>
      </w:r>
    </w:p>
    <w:p w14:paraId="1AF079D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(55) ASTM D4239-14e1, “Standard Test Method for Sulfur in the Analysis Sample of Coal and Coke Using High-Temperature Tube Furnace Combustion,” approved March 1, 2014, IBR approved for §63.849(f).</w:t>
      </w:r>
    </w:p>
    <w:p w14:paraId="167F446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(56) ASTM D4256-89, Standard Test Method for Determination of the Decontaminability of Coatings Used in Light-Water Nuclear Power Plants, IBR approved for §63.782.</w:t>
      </w:r>
    </w:p>
    <w:p w14:paraId="2B6F598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(57) ASTM D4256-89 (Reapproved 94), Standard Test Method for Determination of the Decontaminability of Coatings Used in Light-Water Nuclear Power Plants, IBR approved for §63.782.</w:t>
      </w:r>
    </w:p>
    <w:p w14:paraId="69CAD93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(58) ASTM D4606-03 (Reapproved 2007), Standard Test Method for Determination of Arsenic and Selenium in Coal by the Hydride Generation/Atomic Absorption Method, (Approved October 1, 2007), IBR approved for table 6 to subpart DDDDD.</w:t>
      </w:r>
    </w:p>
    <w:p w14:paraId="25FC54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(59) ASTM D4809-95, Standard Test Method for Heat of Combustion of Liquid Hydrocarbon Fuels by Bomb Calorimeter (Precision Method), IBR approved for §63.11(b).</w:t>
      </w:r>
    </w:p>
    <w:p w14:paraId="5C4632D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(60) ASTM D4891-89 (Reapproved 2006), Standard Test Method for Heating Value of Gases in Natural Gas Range by Stoichiometric Combustion, (Approved June 1, 2006), IBR approved for §§63.772(h) and 63.1282(g).</w:t>
      </w:r>
    </w:p>
    <w:p w14:paraId="0C196A5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(61) ASTM D5066-91 (Reapproved 2001), Standard Test Method for Determination of the Transfer Efficiency Under Production Conditions for Spray Application of Automotive Paints-Weight Basis, IBR approved for §63.3161(g).</w:t>
      </w:r>
    </w:p>
    <w:p w14:paraId="4610D48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14:paraId="0EB6523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(63) ASTM D5192-09, Standard Practice for Collection of Coal Samples from Core, (Approved June 1, 2009), IBR approved for table 6 to subpart DDDDD.</w:t>
      </w:r>
    </w:p>
    <w:p w14:paraId="037C64D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(64) ASTM D5198-09, Standard Practice for Nitric Acid Digestion of Solid Waste, (Approved February 1, 2009), IBR approved for table 6 to subpart DDDDD and table 5 to subpart JJJJJJ.</w:t>
      </w:r>
    </w:p>
    <w:p w14:paraId="56355EA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(65) ASTM D5228-92, Standard Test Method for Determination of Butane Working Capacity of Activated Carbon, (Reapproved 2005), IBR approved for §63.11092(b).</w:t>
      </w:r>
    </w:p>
    <w:p w14:paraId="587DF32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(66) ASTM D5291-02, Standard Test Methods for Instrumental Determination of Carbon, Hydrogen, and Nitrogen in Petroleum Products and Lubricants, IBR approved for appendix A to subpart MMMM.</w:t>
      </w:r>
    </w:p>
    <w:p w14:paraId="72E5227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(67) ASTM D5790-95, Standard Test Method for Measurement of Purgeable Organic Compounds in Water by Capillary Column Gas Chromatography/Mass Spectrometry, IBR approved for Table 4 to subpart UUUU.</w:t>
      </w:r>
    </w:p>
    <w:p w14:paraId="5B68E5A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(68) ASTM D5864-11, Standard Test Method for Determining Aerobic Aquatic Biodegradation of Lubricants or Their Components, (Approved March 1, 2011), IBR approved for table 6 to subpart DDDDD.</w:t>
      </w:r>
    </w:p>
    <w:p w14:paraId="623F4C8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(69) ASTM D5865-10a, Standard Test Method for Gross Calorific Value of Coal and Coke, (Approved May 1, 2010), IBR approved for table 6 to subpart DDDDD and table 5 to subpart JJJJJJ.</w:t>
      </w:r>
    </w:p>
    <w:p w14:paraId="316893F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(70) ASTM D5954-98 (Reapproved 2006), Test Method for Mercury Sampling and Measurement in Natural Gas by Atomic Absorption Spectroscopy, (Approved December 1, 2006), IBR approved for table 6 to subpart DDDDD.</w:t>
      </w:r>
    </w:p>
    <w:p w14:paraId="140237C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(71) ASTM D5965-02, Standard Test Methods for Specific Gravity of Coating Powders, IBR approved for §§63.3151(b) and 63.3951(c).</w:t>
      </w:r>
    </w:p>
    <w:p w14:paraId="342302E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(72) ASTM D6053-00, Standard Test Method for Determination of Volatile Organic Compound (VOC) Content of Electrical Insulating Varnishes, IBR approved for appendix A to subpart MMMM.</w:t>
      </w:r>
    </w:p>
    <w:p w14:paraId="3E33D69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(73) ASTM D6093-97 (Reapproved 2003), Standard Test Method for Percent Volume Nonvolatile Matter in Clear or Pigmented Coatings Using a Helium Gas Pycnometer, IBR approved for §§63.3161, 63.3521, 63.3941, 63.4141, 63.4741(b), 63.4941(b), and 63.5160(c).</w:t>
      </w:r>
    </w:p>
    <w:p w14:paraId="65BC94A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14:paraId="0E9ED7A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(75) ASTM D6266-00a, Test Method for Determining the Amount of Volatile Organic Compound (VOC) Released from Waterborne Automotive Coatings and Available for Removal in a VOC Control Device (Abatement), IBR approved for §63.3165(e).</w:t>
      </w:r>
    </w:p>
    <w:p w14:paraId="7EC4027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(76) ASTM D6323-98 (Reapproved 2003), Standard Guide for Laboratory Subsampling of Media Related to Waste Management Activities, (Approved August 10, 2003), IBR approved for table 6 to subpart DDDDD and table 5 to subpart JJJJJJ.</w:t>
      </w:r>
    </w:p>
    <w:p w14:paraId="409FCFD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4DF677D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14:paraId="0360B7D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(79) ASTM D6348-12e1, Standard Test Method for Determination of Gaseous Compounds by Extractive Direct Interface Fourier Transform Infrared (FTIR) Spectroscopy, Approved February 1, 2012, IBR approved for §63.1571(a).</w:t>
      </w:r>
    </w:p>
    <w:p w14:paraId="307A990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(80) ASTM D6350-98 (Reapproved 2003), Standard Test Method for Mercury Sampling and Analysis in Natural Gas by Atomic Fluorescence Spectroscopy, (Approved May 10, 2003), IBR approved for table 6 to subpart DDDDD.</w:t>
      </w:r>
    </w:p>
    <w:p w14:paraId="6A4DE2D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14:paraId="4904DDA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(82) ASTM D6376-10, “Standard Test Method for Determination of Trace Metals in Petroleum Coke by Wavelength Dispersive X-Ray Fluorescence Spectroscopy,” Approved July 1, 2010, IBR approved for §63.849(f).</w:t>
      </w:r>
    </w:p>
    <w:p w14:paraId="5AB901D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(83) ASTM D6420-99, Standard Test Method for Determination of Gaseous Organic Compounds by Direct Interface Gas Chromatography-Mass Spectrometry, IBR approved for §§63.5799, 63.5850, and Table 4 of Subpart UUUU.</w:t>
      </w:r>
    </w:p>
    <w:p w14:paraId="0687DC8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2524484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(85) ASTM D6420-99 (Reapproved 2010), Standard Test Method for Determination of Gaseous Organic Compounds by Direct Interface Gas Chromatography-Mass Spectrometry, Approved October 1, 2010, IBR approved for §63.670(j) and appendix A to this part: Method 325B.</w:t>
      </w:r>
    </w:p>
    <w:p w14:paraId="7BF6148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2A7E4A1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49EE616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(88) ASTM D6721-01 (Reapproved 2006), Standard Test Method for Determination of Chlorine in Coal by Oxidative Hydrolysis Microcoulometry, (Approved April 1, 2006), IBR approved for table 6 to subpart DDDDD.</w:t>
      </w:r>
    </w:p>
    <w:p w14:paraId="591B739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(89) ASTM D6722-01 (Reapproved 2006), Standard Test Method for Total Mercury in Coal and Coal Combustion Residues by the Direct Combustion Analysis, (Approved April 1, 2006), IBR approved for Table 6 to subpart DDDDD and Table 5 to subpart JJJJJJ.</w:t>
      </w:r>
    </w:p>
    <w:p w14:paraId="0D2EA3D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(90) ASTM D6735-01 (Reapproved 2009), Standard Test Method for Measurement of Gaseous Chlorides and Fluorides from Mineral Calcining Exhaust Sources—Impinger Method, IBR approved for tables 4 and 5 to subpart JJJJJ and tables 4 and 6 to subpart KKKKK.</w:t>
      </w:r>
    </w:p>
    <w:p w14:paraId="5150B1E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(91) ASTM D6751-11b, Standard Specification for Biodiesel Fuel Blend Stock (B100) for Middle Distillate Fuels, (Approved July 15, 2011), IBR approved for §§63.7575 and 63.11237.</w:t>
      </w:r>
    </w:p>
    <w:p w14:paraId="1FC6686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14:paraId="199FFDB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(93) ASTM D6883-04, Standard Practice for Manual Sampling of Stationary Coal from Railroad Cars, Barges, Trucks, or Stockpiles, (Approved June 1, 2004), IBR approved for table 6 to subpart DDDDD.</w:t>
      </w:r>
    </w:p>
    <w:p w14:paraId="29D4A46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(94) ASTM D7430-11ae1, Standard Practice for Mechanical Sampling of Coal, (Approved October 1, 2011), IBR approved for table 6 to subpart DDDDD.</w:t>
      </w:r>
    </w:p>
    <w:p w14:paraId="5DB3DE3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(95) ASTM D7520-13, Standard Test Method for Determining the Opacity of a Plume in an Outdoor Ambient Atmosphere, approved December 1, 2013. IBR approved for §§63.1510(f), 63.1511(d), 63.1512(a), 63.1517(b) and 63.1625(b).</w:t>
      </w:r>
    </w:p>
    <w:p w14:paraId="58615CF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(96) ASTM D7520-16, Standard Test Method for Determining the Opacity of a Plume in the Outdoor Ambient Atmosphere, approved April 1, 2016, IBR approved for §§63.1625(b).</w:t>
      </w:r>
    </w:p>
    <w:p w14:paraId="2A38604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(97) ASTM E145-94 (Reapproved 2001), Standard Specification for Gravity-Convection and Forced-Ventilation Ovens, IBR approved for appendix A to subpart PPPP.</w:t>
      </w:r>
    </w:p>
    <w:p w14:paraId="4FD2308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(98) ASTM E180-93, Standard Practice for Determining the Precision of ASTM Methods for Analysis and Testing of Industrial Chemicals, IBR approved for §63.786(b).</w:t>
      </w:r>
    </w:p>
    <w:p w14:paraId="4D9C6F6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(99) ASTM E260-91, General Practice for Packed Column Gas Chromatography, IBR approved for §§63.750(b) and 63.786(b).</w:t>
      </w:r>
    </w:p>
    <w:p w14:paraId="0569A8E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(100) ASTM E260-96, General Practice for Packed Column Gas Chromatography, IBR approved for §§63.750(b) and 63.786(b).</w:t>
      </w:r>
    </w:p>
    <w:p w14:paraId="418105B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(101) ASTM E515-95 (Reapproved 2000), Standard Test Method for Leaks Using Bubble Emission Techniques, IBR approved for §63.425(i).</w:t>
      </w:r>
    </w:p>
    <w:p w14:paraId="0DC479D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(102) ASTM E711-87 (Reapproved 2004), Standard Test Method for Gross Calorific Value of Refuse-Derived Fuel by the Bomb Calorimeter, (Approved August 28, 1987), IBR approved for table 6 to subpart DDDDD and table 5 to subpart JJJJJJ.</w:t>
      </w:r>
    </w:p>
    <w:p w14:paraId="4582464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(103) ASTM E776-87 (Reapproved 2009), Standard Test Method for Forms of Chlorine in Refuse-Derived Fuel, (Approved July 1, 2009), IBR approved for table 6 to subpart DDDDD.</w:t>
      </w:r>
    </w:p>
    <w:p w14:paraId="31CFF01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(104) ASTM E871-82 (Reapproved 2006), Standard Test Method for Moisture Analysis of Particulate Wood Fuels, (Approved November 1, 2006), IBR approved for table 6 to subpart DDDDD and table 5 to subpart JJJJJJ.</w:t>
      </w:r>
    </w:p>
    <w:p w14:paraId="113A35F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(105) ASTM UOP539-12, Refinery Gas Analysis by GC, Copyright 2012 (to UOP), IBR approved for §63.670(j).</w:t>
      </w:r>
    </w:p>
    <w:p w14:paraId="0135F50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(i) Bay Area Air Quality Management District (BAAQMD), 939 Ellis Street, San Francisco, California 94109, </w:t>
      </w:r>
      <w:r w:rsidRPr="00AE5337">
        <w:rPr>
          <w:i/>
          <w:iCs/>
          <w:sz w:val="20"/>
          <w:szCs w:val="20"/>
        </w:rPr>
        <w:t>http://www.arb.ca.gov/DRDB/BA/CURHTML/ST/st30.pdf.</w:t>
      </w:r>
    </w:p>
    <w:p w14:paraId="0E05669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“BAAQMD Source Test Procedure ST-30—Static Pressure Integrity Test, Underground Storage Tanks,” adopted November 30, 1983, and amended December 21, 1994, IBR approved for §63.11120(a).</w:t>
      </w:r>
    </w:p>
    <w:p w14:paraId="003D2A9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4597944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(j) British Standards Institute, 389 Chiswick High Road, London W4 4AL, United Kingdom.</w:t>
      </w:r>
    </w:p>
    <w:p w14:paraId="6320001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BS EN 1593:1999, Non-destructive Testing: Leak Testing—Bubble Emission Techniques, IBR approved for §63.425(i).</w:t>
      </w:r>
    </w:p>
    <w:p w14:paraId="5DB104F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14:paraId="6B186CE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(k) California Air Resources Board (CARB), 1001 I Street, P.O. Box 2815, Sacramento, CA 95812-2815, Telephone (916) 327-0900, </w:t>
      </w:r>
      <w:r w:rsidRPr="00AE5337">
        <w:rPr>
          <w:i/>
          <w:iCs/>
          <w:sz w:val="20"/>
          <w:szCs w:val="20"/>
        </w:rPr>
        <w:t>http://www.arb.ca.gov/</w:t>
      </w:r>
      <w:r w:rsidRPr="00AE5337">
        <w:rPr>
          <w:sz w:val="20"/>
          <w:szCs w:val="20"/>
        </w:rPr>
        <w:t>.</w:t>
      </w:r>
    </w:p>
    <w:p w14:paraId="2317508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Method 428, “Determination Of Polychlorinated Dibenzo-P-Dioxin (PCDD), Polychlorinated Dibenzofuran (PCDF), and Polychlorinated Biphenyle Emissions from Stationary Sources,” amended September 12, 1990, IBR approved for §63.849(a)(13) and (14).</w:t>
      </w:r>
    </w:p>
    <w:p w14:paraId="50785CA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Method 429, Determination of Polycyclic Aromatic Hydrocarbon (PAH) Emissions from Stationary Sources, Adopted September 12, 1989, Amended July 28, 1997, IBR approved for §63.1625(b).</w:t>
      </w:r>
    </w:p>
    <w:p w14:paraId="34881D5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California Air Resources Board Vapor Recovery Test Procedure TP-201.1—“Volumetric Efficiency for Phase I Vapor Recovery Systems,” adopted April 12, 1996, and amended February 1, 2001 and October 8, 2003, IBR approved for §63.11120(b).</w:t>
      </w:r>
    </w:p>
    <w:p w14:paraId="64DA207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California Air Resources Board Vapor Recovery Test Procedure TP-201.1E—“Leak Rate and Cracking Pressure of Pressure/Vacuum Vent Valves,” adopted October 8, 2003, IBR approved for §63.11120(a).</w:t>
      </w:r>
    </w:p>
    <w:p w14:paraId="1F1C663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California Air Resources Board Vapor Recovery Test Procedure TP-201.3—“Determination of 2-Inch WC Static Pressure Performance of Vapor Recovery Systems of Dispensing Facilities,” adopted April 12, 1996 and amended March 17, 1999, IBR approved for §63.11120(a).</w:t>
      </w:r>
    </w:p>
    <w:p w14:paraId="1F8A6F4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(l) Environmental Protection Agency. Air and Radiation Docket and Information Center, 1200 Pennsylvania Avenue NW., Washington, DC 20460, telephone number (202) 566-1745.</w:t>
      </w:r>
    </w:p>
    <w:p w14:paraId="1CDABC3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w:t>
      </w:r>
      <w:r w:rsidRPr="00AE5337">
        <w:rPr>
          <w:i/>
          <w:iCs/>
          <w:sz w:val="20"/>
          <w:szCs w:val="20"/>
        </w:rPr>
        <w:t>California Regulatory Requirements Applicable to the Air Toxics Program,</w:t>
      </w:r>
      <w:r w:rsidRPr="00AE5337">
        <w:rPr>
          <w:sz w:val="20"/>
          <w:szCs w:val="20"/>
        </w:rPr>
        <w:t xml:space="preserve"> November 16, 2010, IBR approved for §63.99(a).</w:t>
      </w:r>
    </w:p>
    <w:p w14:paraId="0E73A59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New Jersey's </w:t>
      </w:r>
      <w:r w:rsidRPr="00AE5337">
        <w:rPr>
          <w:i/>
          <w:iCs/>
          <w:sz w:val="20"/>
          <w:szCs w:val="20"/>
        </w:rPr>
        <w:t>Toxic Catastrophe Prevention Act Program,</w:t>
      </w:r>
      <w:r w:rsidRPr="00AE5337">
        <w:rPr>
          <w:sz w:val="20"/>
          <w:szCs w:val="20"/>
        </w:rPr>
        <w:t xml:space="preserve"> (July 20, 1998), IBR approved for §63.99(a).</w:t>
      </w:r>
    </w:p>
    <w:p w14:paraId="05A50F6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Delaware Department of Natural Resources and Environmental Control, Division of Air and Waste Management, Accidental Release Prevention Regulation, sections 1 through 5 and sections 7 through 14, effective January 11, 1999, IBR approved for §63.99(a).</w:t>
      </w:r>
    </w:p>
    <w:p w14:paraId="284D22C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State of Delaware Regulations Governing the Control of Air Pollution (October 2000), IBR approved for §63.99(a).</w:t>
      </w:r>
    </w:p>
    <w:p w14:paraId="323B50B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2894F12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IBR approved for §63.99(a).</w:t>
      </w:r>
    </w:p>
    <w:p w14:paraId="74F30E4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New Hampshire Code of Administrative Rules: Chapter Env-A 1800, Asbestos Management and Control, effective as of May 5, 2017 (certified with June 23, 2017 letter from Clark B. Freise, Assistant Commissioner, Department of Environmental Services, State of New Hampshire), as follows: Revision Notes #1 and #2; Part Env-A 1801-1807, excluding Env-A 1801.02(e), Env-A 1801.07, Env-A 1802.02, Env-A 1802.04, Env-A 1802.07-1802.09, Env-A 1802.13, Env-A 1802.15-1802.17, Env-A 1802.25, Env-A 1802.31, Env-A 1802.37, Env-A 1802.40, Env-A 1802.44, and Env-A 1803.05-1803.09; and Appendices B, C, and D; IBR approved for §63.99(a).</w:t>
      </w:r>
    </w:p>
    <w:p w14:paraId="2B776F5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 Maine Department of Environmental Protection regulations at Chapter 125, Perchloroethylene Dry Cleaner Regulation, effective as of June 2, 1991, last amended on June 24, 2009. IBR approved for §63.99(a).</w:t>
      </w:r>
    </w:p>
    <w:p w14:paraId="1FF83E3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 California South Coast Air Quality Management District's “Spray Equipment Transfer Efficiency Test Procedure for Equipment User, May 24, 1989,” IBR approved for §§63.11173(e) and 63.11516(d).</w:t>
      </w:r>
    </w:p>
    <w:p w14:paraId="1176BDD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 California South Coast Air Quality Management District's “Guidelines for Demonstrating Equivalency with District Approved Transfer Efficient Spray Guns, September 26, 2002,” Revision 0, IBR approved for §§63.11173(e) and 63.11516(d).</w:t>
      </w:r>
    </w:p>
    <w:p w14:paraId="135E758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 Rhode Island Department of Environmental Management regulations at Air Pollution Control Regulation No. 36, Control of Emissions from Organic Solvent Cleaning, effective April 8, 1996, last amended October 9, 2008, IBR approved for §63.99(a).</w:t>
      </w:r>
    </w:p>
    <w:p w14:paraId="29CF259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(11) Rhode Island Air Pollution Control, General Definitions Regulation, effective July 19, 2007, last amended October 9, 2008. IBR approved for §63.99(a).</w:t>
      </w:r>
    </w:p>
    <w:p w14:paraId="0AE0F2A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(12) Alaska Statute 42.45.045. Renewable energy grant fund and recommendation program, available at </w:t>
      </w:r>
      <w:r w:rsidRPr="00AE5337">
        <w:rPr>
          <w:i/>
          <w:iCs/>
          <w:sz w:val="20"/>
          <w:szCs w:val="20"/>
        </w:rPr>
        <w:t>http://www.legis.state.ak.us/basis/folio.asp</w:t>
      </w:r>
      <w:r w:rsidRPr="00AE5337">
        <w:rPr>
          <w:sz w:val="20"/>
          <w:szCs w:val="20"/>
        </w:rPr>
        <w:t>, IBR approved for §63.6675.</w:t>
      </w:r>
    </w:p>
    <w:p w14:paraId="72C90B3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(13) Vermont Air Pollution Control Regulations, Chapter 5, Air Pollution Control, section 5-253.11, Perchloroethylene Dry Cleaning, effective as of December 15, 2016. Incorporation by reference approved for §63.99(a).</w:t>
      </w:r>
    </w:p>
    <w:p w14:paraId="25C0191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(m) U.S. Environmental Protection Agency, 1200 Pennsylvania Avenue NW., Washington, DC 20460, (202) 272-0167, </w:t>
      </w:r>
      <w:r w:rsidRPr="00AE5337">
        <w:rPr>
          <w:i/>
          <w:iCs/>
          <w:sz w:val="20"/>
          <w:szCs w:val="20"/>
        </w:rPr>
        <w:t>http://www.epa.gov.</w:t>
      </w:r>
    </w:p>
    <w:p w14:paraId="558E842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EPA-453/R-01-005, National Emission Standards for Hazardous Air Pollutants (NESHAP) for Integrated Iron and Steel Plants—Background Information for Proposed Standards, Final Report, January 2001, IBR approved for §63.7491(g).</w:t>
      </w:r>
    </w:p>
    <w:p w14:paraId="5770CA5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14:paraId="1D0F8DA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(3) EPA-454/R-98-015, Office of Air Quality Planning and Standards (OAQPS), Fabric Filter Bag Leak Detection Guidance, September 1997, </w:t>
      </w:r>
      <w:r w:rsidRPr="00AE5337">
        <w:rPr>
          <w:i/>
          <w:iCs/>
          <w:sz w:val="20"/>
          <w:szCs w:val="20"/>
        </w:rPr>
        <w:t>https://nepis.epa.gov/Exe/ZyPDF.cgi?Dockey=2000D5T6.PDF,</w:t>
      </w:r>
      <w:r w:rsidRPr="00AE5337">
        <w:rPr>
          <w:sz w:val="20"/>
          <w:szCs w:val="20"/>
        </w:rPr>
        <w:t xml:space="preserve"> IBR approved for §§63.548(e), 63.864(e), 63.7525(j), 63.8450(e), 63.8600(e), and 63.11224(f).</w:t>
      </w:r>
    </w:p>
    <w:p w14:paraId="78BAFB6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EPA-454/R-99-005, Office of Air Quality Planning and Standards (OAQPS), Meteorological Monitoring Guidance for Regulatory Modeling Applications, February 2000, IBR approved for appendix A to this part: Method 325A.</w:t>
      </w:r>
    </w:p>
    <w:p w14:paraId="384BFBF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EPA/600/R-12/531, EPA Traceability Protocol for Assay and Certification of Gaseous Calibration Standards, May 2012, IBR approved for §63.2163(b).</w:t>
      </w:r>
    </w:p>
    <w:p w14:paraId="560EAA5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(6) EPA-625/3-89-016, Interim Procedures for Estimating Risks Associated with Exposures to Mixtures of Chlorinated Dibenzo-p-Dioxins and -Dibenzofurans (CDDs and CDFs) and 1989 Update, March 1989. IBR approved for §63.1513(d).</w:t>
      </w:r>
    </w:p>
    <w:p w14:paraId="0BAABE5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(7)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3055533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(8)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5467557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(9)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1B470F0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(10)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1017392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(11) SW-846-8015C, Nonhalogenated Organics by Gas Chromatography, Revision 3, February 2007, in EPA Publication No. SW-846, Test Methods for Evaluating Solid Waste, Physical/Chemical Methods, Third Edition, IBR approved for §§63.11960, 63.11980, and table 10 to subpart HHHHHHH.</w:t>
      </w:r>
    </w:p>
    <w:p w14:paraId="65F7A7CA"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(12)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68ECD37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(13)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60784E7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(14)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0267492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(15) SW-846-5050, Bomb Preparation Method for Solid Waste, Revision 0, September 1994, in EPA Publication No. SW-846, Test Methods for Evaluating Solid Waste, Physical/Chemical Methods, Third Edition IBR approved for table 6 to subpart DDDDD.</w:t>
      </w:r>
    </w:p>
    <w:p w14:paraId="4F6F3FA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(16) SW-846-6010C, Inductively Coupled Plasma-Atomic Emission Spectrometry, Revision 3, February 2007, in EPA Publication No. SW-846, Test Methods for Evaluating Solid Waste, Physical/Chemical Methods, Third Edition, IBR approved for table 6 to subpart DDDDD.</w:t>
      </w:r>
    </w:p>
    <w:p w14:paraId="79E9D09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(17) SW-846-6020A, Inductively Coupled Plasma-Mass Spectrometry, Revision 1, February 2007, in EPA Publication No. SW-846, Test Methods for Evaluating Solid Waste, Physical/Chemical Methods, Third Edition, IBR approved for table 6 to subpart DDDDD.</w:t>
      </w:r>
    </w:p>
    <w:p w14:paraId="19F5444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(18) SW-846-7060A, Arsenic (Atomic Absorption, Furnace Technique), Revision 1, September 1994, in EPA Publication No. SW-846, Test Methods for Evaluating Solid Waste, Physical/Chemical Methods, Third Edition, IBR approved for table 6 to subpart DDDDD.</w:t>
      </w:r>
    </w:p>
    <w:p w14:paraId="7148E31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(19) SW-846-7740, Selenium (Atomic Absorption, Furnace Technique), Revision 0, September 1986, in EPA Publication No. SW-846, Test Methods for Evaluating Solid Waste, Physical/Chemical Methods, Third Edition, IBR approved for table 6 to subpart DDDDD.</w:t>
      </w:r>
    </w:p>
    <w:p w14:paraId="143D6D0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(20) SW-846-9056, Determination of Inorganic Anions by Ion Chromatography, Revision 1, February 2007, in EPA Publication No. SW-846, Test Methods for Evaluating Solid Waste, Physical/Chemical Methods, Third Edition, IBR approved for table 6 to subpart DDDDD.</w:t>
      </w:r>
    </w:p>
    <w:p w14:paraId="138DA1C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(21)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3B852F0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(22) SW-846-9250, Chloride (Colorimetric, Automated Ferricyanide AAI), Revision 0, September 1986, in EPA Publication No. SW-846, Test Methods for Evaluating Solid Waste, Physical/Chemical Methods, Third Edition, IBR approved for table 6 to subpart DDDDD.</w:t>
      </w:r>
    </w:p>
    <w:p w14:paraId="7F692B0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(23) Method 200.8, Determination of Trace Elements in Waters and Wastes by Inductively Coupled Plasma—Mass Spectrometry, Revision 5.4, 1994, IBR approved for table 6 to subpart DDDDD.</w:t>
      </w:r>
    </w:p>
    <w:p w14:paraId="00A49A7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(24) Method 1631 Revision E, Mercury in Water by Oxidation, Purge and Trap, and Cold Vapor Atomic Absorption Fluorescence Spectrometry, Revision E, EPA-821-R-02-019, August 2002, IBR approved for table 6 to subpart DDDDD.</w:t>
      </w:r>
    </w:p>
    <w:p w14:paraId="45C58DE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(n) International Standards Organization (ISO), 1, ch. de la Voie-Creuse, Case postale 56, CH-1211 Geneva 20, Switzerland, + 41 22 749 01 11, </w:t>
      </w:r>
      <w:r w:rsidRPr="00AE5337">
        <w:rPr>
          <w:i/>
          <w:iCs/>
          <w:sz w:val="20"/>
          <w:szCs w:val="20"/>
        </w:rPr>
        <w:t>http://www.iso.org/iso/home.htm.</w:t>
      </w:r>
    </w:p>
    <w:p w14:paraId="46E2DC1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ISO 6978-1:2003(E), Natural Gas—Determination of Mercury—Part 1: Sampling of Mercury by Chemisorption on Iodine, First edition, October 15, 2003, IBR approved for table 6 to subpart DDDDD.</w:t>
      </w:r>
    </w:p>
    <w:p w14:paraId="08227AF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ISO 6978-2:2003(E), Natural gas—Determination of Mercury—Part 2: Sampling of Mercury by Amalgamation on Gold/Platinum Alloy, First edition, October 15, 2003, IBR approved for table 6 to subpart DDDDD.</w:t>
      </w:r>
    </w:p>
    <w:p w14:paraId="2DD3D49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14:paraId="329022B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(o) National Council of the Paper Industry for Air and Stream Improvement, Inc. (NCASI), P.O. Box 133318, Research Triangle Park, NC 27709-3318 or at </w:t>
      </w:r>
      <w:r w:rsidRPr="00AE5337">
        <w:rPr>
          <w:i/>
          <w:iCs/>
          <w:sz w:val="20"/>
          <w:szCs w:val="20"/>
        </w:rPr>
        <w:t>http://www.ncasi.org.</w:t>
      </w:r>
    </w:p>
    <w:p w14:paraId="5E90893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NCASI Method DI/MEOH-94.03, Methanol in Process Liquids and Wastewaters by GC/FID, Issued May 2000, IBR approved for §§63.457 and 63.459.</w:t>
      </w:r>
    </w:p>
    <w:p w14:paraId="69EDE34B"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NCASI Method CI/WP-98.01, Chilled Impinger Method For Use At Wood Products Mills to Measure Formaldehyde, Methanol, and Phenol, 1998, Methods Manual, IBR approved for table 4 to subpart DDDD.</w:t>
      </w:r>
    </w:p>
    <w:p w14:paraId="663590E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NCASI Method DI/HAPS-99.01, Selected HAPs In Condensates by GC/FID, Issued February 2000, IBR approved for §63.459(b).</w:t>
      </w:r>
    </w:p>
    <w:p w14:paraId="3005EEC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NCASI Method IM/CAN/WP-99.02, Impinger/Canister Source Sampling Method for Selected HAPs and Other Compounds at Wood Products Facilities, January 2004, Methods Manual, IBR approved for table 4 to subpart DDDD.</w:t>
      </w:r>
    </w:p>
    <w:p w14:paraId="6EA511F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(5) NCASI Method ISS/FP A105.01, Impinger Source Sampling Method for Selected Aldehydes, Ketones, and Polar Compounds, December 2005, Methods Manual, IBR approved for table 4 to subpart DDDD.</w:t>
      </w:r>
    </w:p>
    <w:p w14:paraId="4DB019BC" w14:textId="77777777" w:rsidR="00AE5337" w:rsidRPr="00AE5337" w:rsidRDefault="00AE5337" w:rsidP="00AE5337">
      <w:pPr>
        <w:pStyle w:val="NormalWeb"/>
        <w:spacing w:before="120" w:beforeAutospacing="0" w:after="120" w:afterAutospacing="0"/>
        <w:rPr>
          <w:sz w:val="20"/>
          <w:szCs w:val="20"/>
        </w:rPr>
      </w:pPr>
      <w:r w:rsidRPr="00AE5337">
        <w:rPr>
          <w:sz w:val="20"/>
          <w:szCs w:val="20"/>
        </w:rPr>
        <w:t>(p) National Technical Information Service (NTIS), 5285 Port Royal Road, Springfield, VA 22161, (703) 605-6000 or (800) 553-6847; or for purchase from the Superintendent of Documents, U.S. Government Printing Office, Washington, DC 20402, (202) 512-1800.</w:t>
      </w:r>
    </w:p>
    <w:p w14:paraId="77D820D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Handbook 44, Specificiations, Tolerances, and Other Technical Requirements for Weighing and Measuring Devices 1998, IBR approved for §63.1303(e).</w:t>
      </w:r>
    </w:p>
    <w:p w14:paraId="3970558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258F223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Method 0023A, “Sampling Method for Polychlorinated Dibenzo-p-Dioxins and Polychlorinated Dibenzofuran Emissions from Stationary Sources,” dated December 1996, IBR approved for §63.1208(b).</w:t>
      </w:r>
    </w:p>
    <w:p w14:paraId="7F1FAA6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Method 9071B, “n-Hexane Extractable Material (HEM) for Sludge, Sediment, and Solid Samples,” dated April 1998, IBR approved for §63.7824(e).</w:t>
      </w:r>
    </w:p>
    <w:p w14:paraId="7CDA4F1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(iii) Method 9095A, “Paint Filter Liquids Test,” dated December 1996, IBR approved for §§63.7700(b) and 63.7765.</w:t>
      </w:r>
    </w:p>
    <w:p w14:paraId="5E1945C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(iv) Method 9095B, “Paint Filter Liquids Test,” (revision 2), dated November 2004, IBR approved for the definition of “Free organic liquids” in §§63.10692, 63.10885(a), and the definition of “Free liquids” in §63.10906.</w:t>
      </w:r>
    </w:p>
    <w:p w14:paraId="0A96B91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(v) SW-846 74741B, Revision 2, “Mercury in Solid or Semisolid Waste (Manual Cold-Vapor Technique),” February 2007, IBR approved for §63.11647(f).</w:t>
      </w:r>
    </w:p>
    <w:p w14:paraId="53475A0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National Institute of Occupational Safety and Health (NIOSH) test method compendium, “NIOSH Manual of Analytical Methods,” NIOSH publication no. 94-113, Fourth Edition, August 15, 1994.</w:t>
      </w:r>
    </w:p>
    <w:p w14:paraId="7354D07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 NIOSH Method 2010, “Amines, Aliphatic,” Issue 2, August 15, 1994, IBR approved for §63.7732(g).</w:t>
      </w:r>
    </w:p>
    <w:p w14:paraId="17CE925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(ii) [Reserved]</w:t>
      </w:r>
    </w:p>
    <w:p w14:paraId="6ACFF7AD"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(q) North American Electric Reliability Corporation, 1325 G Street, NW., Suite 600, Washington, DC 20005-3801, </w:t>
      </w:r>
      <w:r w:rsidRPr="00AE5337">
        <w:rPr>
          <w:i/>
          <w:iCs/>
          <w:sz w:val="20"/>
          <w:szCs w:val="20"/>
        </w:rPr>
        <w:t>http://www.nerc.com, http://www.nerc.com/files/EOP0002-3_1.pdf.</w:t>
      </w:r>
    </w:p>
    <w:p w14:paraId="475DA84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North American Electric Reliability Corporation Reliability Standard EOP-002-3, Capacity and Energy Emergencies, adopted August 5, 2010, IBR approved for §63.6640(f).</w:t>
      </w:r>
    </w:p>
    <w:p w14:paraId="6F0D6C27"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(2)[Reserved]</w:t>
      </w:r>
    </w:p>
    <w:p w14:paraId="70FB157E"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(r) Technical Association of the Pulp and Paper Industry (TAPPI), 15 Technology Parkway South, Norcross, GA 30092, (800) 332-8686, </w:t>
      </w:r>
      <w:r w:rsidRPr="00AE5337">
        <w:rPr>
          <w:i/>
          <w:iCs/>
          <w:sz w:val="20"/>
          <w:szCs w:val="20"/>
        </w:rPr>
        <w:t>http://www.tappi.org.</w:t>
      </w:r>
    </w:p>
    <w:p w14:paraId="6B74706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TAPPI T 266, Determination of Sodium, Calcium, Copper, Iron, and Manganese in Pulp and Paper by Atomic Absorption Spectroscopy (Reaffirmation of T 266 om-02), Draft No. 2, July 2006, IBR approved for table 6 to subpart DDDDD.</w:t>
      </w:r>
    </w:p>
    <w:p w14:paraId="6D08A2A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7F54403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(s) Texas Commission on Environmental Quality (TCEQ) Library, Post Office Box 13087, Austin, Texas 78711-3087, telephone number (512) 239-0028, </w:t>
      </w:r>
      <w:r w:rsidRPr="00AE5337">
        <w:rPr>
          <w:i/>
          <w:iCs/>
          <w:sz w:val="20"/>
          <w:szCs w:val="20"/>
        </w:rPr>
        <w:t>http://www.tceq.state.tx.us/assets/public/implementation/air/sip/sipdocs/2002-12-HGB/02046sipapp_ado.pdf.</w:t>
      </w:r>
    </w:p>
    <w:p w14:paraId="5E30B20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14:paraId="0D2AC95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[Reserved]</w:t>
      </w:r>
    </w:p>
    <w:p w14:paraId="3D7A6EFC" w14:textId="77777777" w:rsidR="00AE5337" w:rsidRPr="00AE5337" w:rsidRDefault="00AE5337" w:rsidP="00AE5337">
      <w:pPr>
        <w:pStyle w:val="cita"/>
        <w:spacing w:before="120" w:after="120" w:afterAutospacing="0"/>
        <w:rPr>
          <w:sz w:val="20"/>
          <w:szCs w:val="20"/>
        </w:rPr>
      </w:pPr>
      <w:r w:rsidRPr="00AE5337">
        <w:rPr>
          <w:sz w:val="20"/>
          <w:szCs w:val="20"/>
        </w:rPr>
        <w:t>[79 FR 11277, Feb. 27, 2014, as amended at 79 FR 17363, Mar. 27, 2014; 80 FR 37389, June 30, 2015; 80 FR 50436, Aug. 19, 2015; 80 FR 56738, Sept. 18, 2015; 80 FR 62414, Oct. 15, 2015; 80 FR 65520, Oct. 26, 2015; 80 FR 75817, Dec. 4, 2015; 80 FR 75236, Dec. 1, 2015; 82 FR 5407, Jan. 18, 2017; 82 FR 47347, Oct. 11, 2017; 82 FR 48178, Oct. 16, 2017; 83 FR 9218, Mar. 5, 2018; 83 FR 48256, Sept. 24, 2018; 83 FR 51582, Oct. 15, 2018]</w:t>
      </w:r>
    </w:p>
    <w:p w14:paraId="3C22B79E" w14:textId="77777777" w:rsidR="00AE5337" w:rsidRPr="00E22E30" w:rsidRDefault="00AE5337" w:rsidP="00AE5337">
      <w:pPr>
        <w:pStyle w:val="Heading2"/>
        <w:spacing w:before="120" w:after="120"/>
        <w:rPr>
          <w:rFonts w:ascii="Times New Roman" w:hAnsi="Times New Roman" w:cs="Times New Roman"/>
          <w:b/>
          <w:color w:val="auto"/>
          <w:sz w:val="20"/>
          <w:szCs w:val="20"/>
        </w:rPr>
      </w:pPr>
      <w:bookmarkStart w:id="21" w:name="se40.11.63_115"/>
      <w:bookmarkEnd w:id="21"/>
      <w:r w:rsidRPr="00E22E30">
        <w:rPr>
          <w:rFonts w:ascii="Times New Roman" w:hAnsi="Times New Roman" w:cs="Times New Roman"/>
          <w:b/>
          <w:color w:val="auto"/>
          <w:sz w:val="20"/>
          <w:szCs w:val="20"/>
        </w:rPr>
        <w:t>§63.15   Availability of information and confidentiality.</w:t>
      </w:r>
    </w:p>
    <w:p w14:paraId="1AEAFD2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(a) </w:t>
      </w:r>
      <w:r w:rsidRPr="00AE5337">
        <w:rPr>
          <w:i/>
          <w:iCs/>
          <w:sz w:val="20"/>
          <w:szCs w:val="20"/>
        </w:rPr>
        <w:t>Availability of information.</w:t>
      </w:r>
      <w:r w:rsidRPr="00AE5337">
        <w:rPr>
          <w:sz w:val="20"/>
          <w:szCs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14:paraId="43FE38A0"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The availability to the public of information provided to or otherwise obtained by the Administrator under this part shall be governed by part 2 of this chapter. </w:t>
      </w:r>
    </w:p>
    <w:p w14:paraId="0ACF3735"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(b) </w:t>
      </w:r>
      <w:r w:rsidRPr="00AE5337">
        <w:rPr>
          <w:i/>
          <w:iCs/>
          <w:sz w:val="20"/>
          <w:szCs w:val="20"/>
        </w:rPr>
        <w:t>Confidentiality.</w:t>
      </w:r>
      <w:r w:rsidRPr="00AE5337">
        <w:rPr>
          <w:sz w:val="20"/>
          <w:szCs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14:paraId="4A85A10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The contents of a title V permit shall not be entitled to protection under section 114(c) of the Act; however, information submitted as part of an application for a title V permit may be entitled to protection from disclosure.</w:t>
      </w:r>
    </w:p>
    <w:p w14:paraId="25DE0DD7" w14:textId="77777777" w:rsidR="00AE5337" w:rsidRPr="00E22E30" w:rsidRDefault="00AE5337" w:rsidP="00AE5337">
      <w:pPr>
        <w:pStyle w:val="Heading2"/>
        <w:spacing w:before="120" w:after="120"/>
        <w:rPr>
          <w:rFonts w:ascii="Times New Roman" w:hAnsi="Times New Roman" w:cs="Times New Roman"/>
          <w:b/>
          <w:color w:val="auto"/>
          <w:sz w:val="20"/>
          <w:szCs w:val="20"/>
        </w:rPr>
      </w:pPr>
      <w:bookmarkStart w:id="22" w:name="se40.11.63_116"/>
      <w:bookmarkEnd w:id="22"/>
      <w:r w:rsidRPr="00E22E30">
        <w:rPr>
          <w:rFonts w:ascii="Times New Roman" w:hAnsi="Times New Roman" w:cs="Times New Roman"/>
          <w:b/>
          <w:color w:val="auto"/>
          <w:sz w:val="20"/>
          <w:szCs w:val="20"/>
        </w:rPr>
        <w:t>§63.16   Performance Track Provisions.</w:t>
      </w:r>
    </w:p>
    <w:p w14:paraId="52C5C5B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083E40A4" w14:textId="77777777" w:rsidR="00AE5337" w:rsidRPr="00AE5337" w:rsidRDefault="00AE5337" w:rsidP="00AE5337">
      <w:pPr>
        <w:pStyle w:val="NormalWeb"/>
        <w:spacing w:before="120" w:beforeAutospacing="0" w:after="120" w:afterAutospacing="0"/>
        <w:rPr>
          <w:sz w:val="20"/>
          <w:szCs w:val="20"/>
        </w:rPr>
      </w:pPr>
      <w:r w:rsidRPr="00AE5337">
        <w:rPr>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57429A89"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(1) Reduced its total HAP emissions to less than 25 tons per year; </w:t>
      </w:r>
    </w:p>
    <w:p w14:paraId="312F542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 xml:space="preserve">(2) Reduced its emissions of each individual HAP to less than 10 tons per year; and </w:t>
      </w:r>
    </w:p>
    <w:p w14:paraId="7FBB786F"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Reduced emissions of all HAPs covered by each MACT standard to at least the level required for full compliance with the applicable emission standard.</w:t>
      </w:r>
    </w:p>
    <w:p w14:paraId="56084398" w14:textId="77777777" w:rsidR="00AE5337" w:rsidRPr="00AE5337" w:rsidRDefault="00AE5337" w:rsidP="00AE5337">
      <w:pPr>
        <w:pStyle w:val="NormalWeb"/>
        <w:spacing w:before="120" w:beforeAutospacing="0" w:after="120" w:afterAutospacing="0"/>
        <w:rPr>
          <w:sz w:val="20"/>
          <w:szCs w:val="20"/>
        </w:rPr>
      </w:pPr>
      <w:r w:rsidRPr="00AE5337">
        <w:rPr>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14:paraId="1615EF12" w14:textId="77777777" w:rsidR="00AE5337" w:rsidRPr="00AE5337" w:rsidRDefault="00AE5337" w:rsidP="00AE5337">
      <w:pPr>
        <w:pStyle w:val="NormalWeb"/>
        <w:spacing w:before="120" w:beforeAutospacing="0" w:after="120" w:afterAutospacing="0"/>
        <w:rPr>
          <w:sz w:val="20"/>
          <w:szCs w:val="20"/>
        </w:rPr>
      </w:pPr>
      <w:r w:rsidRPr="00AE5337">
        <w:rPr>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628138A3" w14:textId="77777777" w:rsidR="00AE5337" w:rsidRPr="00AE5337" w:rsidRDefault="00AE5337" w:rsidP="00AE5337">
      <w:pPr>
        <w:pStyle w:val="NormalWeb"/>
        <w:spacing w:before="120" w:beforeAutospacing="0" w:after="120" w:afterAutospacing="0"/>
        <w:rPr>
          <w:sz w:val="20"/>
          <w:szCs w:val="20"/>
        </w:rPr>
      </w:pPr>
      <w:r w:rsidRPr="00AE5337">
        <w:rPr>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1266C0C6" w14:textId="77777777" w:rsidR="00AE5337" w:rsidRPr="00AE5337" w:rsidRDefault="00AE5337" w:rsidP="00AE5337">
      <w:pPr>
        <w:pStyle w:val="NormalWeb"/>
        <w:spacing w:before="120" w:beforeAutospacing="0" w:after="120" w:afterAutospacing="0"/>
        <w:rPr>
          <w:sz w:val="20"/>
          <w:szCs w:val="20"/>
        </w:rPr>
      </w:pPr>
      <w:r w:rsidRPr="00AE5337">
        <w:rPr>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0AFE3391" w14:textId="77777777" w:rsidR="00AE5337" w:rsidRPr="00AE5337" w:rsidRDefault="00AE5337" w:rsidP="00AE5337">
      <w:pPr>
        <w:pStyle w:val="NormalWeb"/>
        <w:spacing w:before="120" w:beforeAutospacing="0" w:after="120" w:afterAutospacing="0"/>
        <w:rPr>
          <w:sz w:val="20"/>
          <w:szCs w:val="20"/>
        </w:rPr>
      </w:pPr>
      <w:r w:rsidRPr="00AE5337">
        <w:rPr>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550CE7AA" w14:textId="77777777" w:rsidR="00AE5337" w:rsidRPr="00AE5337" w:rsidRDefault="00AE5337" w:rsidP="00AE5337">
      <w:pPr>
        <w:pStyle w:val="cita"/>
        <w:spacing w:before="120" w:after="120" w:afterAutospacing="0"/>
        <w:rPr>
          <w:sz w:val="20"/>
          <w:szCs w:val="20"/>
        </w:rPr>
      </w:pPr>
      <w:r w:rsidRPr="00AE5337">
        <w:rPr>
          <w:sz w:val="20"/>
          <w:szCs w:val="20"/>
        </w:rPr>
        <w:t>[69 FR 21753, Apr. 22, 2004]</w:t>
      </w:r>
    </w:p>
    <w:p w14:paraId="4F955F2D" w14:textId="77777777" w:rsidR="00AE5337" w:rsidRPr="00E22E30" w:rsidRDefault="00AE5337" w:rsidP="00AE5337">
      <w:pPr>
        <w:pStyle w:val="Heading2"/>
        <w:spacing w:before="120" w:after="120"/>
        <w:rPr>
          <w:rFonts w:ascii="Times New Roman" w:hAnsi="Times New Roman" w:cs="Times New Roman"/>
          <w:b/>
          <w:color w:val="auto"/>
          <w:sz w:val="20"/>
          <w:szCs w:val="20"/>
        </w:rPr>
      </w:pPr>
      <w:bookmarkStart w:id="23" w:name="ap40.11.63_116.1"/>
      <w:bookmarkEnd w:id="23"/>
      <w:r w:rsidRPr="00E22E30">
        <w:rPr>
          <w:rFonts w:ascii="Times New Roman" w:hAnsi="Times New Roman" w:cs="Times New Roman"/>
          <w:b/>
          <w:color w:val="auto"/>
          <w:sz w:val="20"/>
          <w:szCs w:val="20"/>
        </w:rPr>
        <w:t xml:space="preserve">Table 1 to Subpart A of Part 63—Detection Sensitivity Levels (grams per hour) </w:t>
      </w:r>
    </w:p>
    <w:tbl>
      <w:tblPr>
        <w:tblStyle w:val="TableGridLight"/>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9"/>
        <w:gridCol w:w="4151"/>
      </w:tblGrid>
      <w:tr w:rsidR="00AE5337" w:rsidRPr="00AE5337" w14:paraId="2C44ECD8" w14:textId="77777777" w:rsidTr="00400228">
        <w:tc>
          <w:tcPr>
            <w:tcW w:w="0" w:type="auto"/>
            <w:hideMark/>
          </w:tcPr>
          <w:p w14:paraId="307118F1" w14:textId="77777777" w:rsidR="00AE5337" w:rsidRPr="00AE5337" w:rsidRDefault="00AE5337" w:rsidP="00E22E30">
            <w:pPr>
              <w:rPr>
                <w:b/>
                <w:bCs/>
                <w:sz w:val="20"/>
              </w:rPr>
            </w:pPr>
            <w:r w:rsidRPr="00AE5337">
              <w:rPr>
                <w:b/>
                <w:bCs/>
                <w:sz w:val="20"/>
              </w:rPr>
              <w:t>Monitoring frequency per subpart</w:t>
            </w:r>
            <w:r w:rsidRPr="00AE5337">
              <w:rPr>
                <w:b/>
                <w:bCs/>
                <w:sz w:val="20"/>
                <w:vertAlign w:val="superscript"/>
              </w:rPr>
              <w:t>a</w:t>
            </w:r>
            <w:r w:rsidRPr="00AE5337">
              <w:rPr>
                <w:b/>
                <w:bCs/>
                <w:sz w:val="20"/>
              </w:rPr>
              <w:t xml:space="preserve"> </w:t>
            </w:r>
          </w:p>
        </w:tc>
        <w:tc>
          <w:tcPr>
            <w:tcW w:w="2059" w:type="pct"/>
            <w:hideMark/>
          </w:tcPr>
          <w:p w14:paraId="7DD695FC" w14:textId="77777777" w:rsidR="00AE5337" w:rsidRPr="00AE5337" w:rsidRDefault="00AE5337" w:rsidP="00E22E30">
            <w:pPr>
              <w:rPr>
                <w:b/>
                <w:bCs/>
                <w:sz w:val="20"/>
              </w:rPr>
            </w:pPr>
            <w:r w:rsidRPr="00AE5337">
              <w:rPr>
                <w:b/>
                <w:bCs/>
                <w:sz w:val="20"/>
              </w:rPr>
              <w:t xml:space="preserve">Detection sensitivity level </w:t>
            </w:r>
          </w:p>
        </w:tc>
      </w:tr>
      <w:tr w:rsidR="00AE5337" w:rsidRPr="00AE5337" w14:paraId="62F3F34A" w14:textId="77777777" w:rsidTr="00400228">
        <w:tc>
          <w:tcPr>
            <w:tcW w:w="0" w:type="auto"/>
            <w:hideMark/>
          </w:tcPr>
          <w:p w14:paraId="6B3EDD87" w14:textId="77777777" w:rsidR="00AE5337" w:rsidRPr="00AE5337" w:rsidRDefault="00AE5337" w:rsidP="00E22E30">
            <w:pPr>
              <w:rPr>
                <w:sz w:val="20"/>
              </w:rPr>
            </w:pPr>
            <w:r w:rsidRPr="00AE5337">
              <w:rPr>
                <w:sz w:val="20"/>
              </w:rPr>
              <w:t>Bi-Monthly</w:t>
            </w:r>
          </w:p>
        </w:tc>
        <w:tc>
          <w:tcPr>
            <w:tcW w:w="2059" w:type="pct"/>
            <w:hideMark/>
          </w:tcPr>
          <w:p w14:paraId="65C573AF" w14:textId="77777777" w:rsidR="00AE5337" w:rsidRPr="00AE5337" w:rsidRDefault="00AE5337" w:rsidP="00E22E30">
            <w:pPr>
              <w:rPr>
                <w:sz w:val="20"/>
              </w:rPr>
            </w:pPr>
            <w:r w:rsidRPr="00AE5337">
              <w:rPr>
                <w:sz w:val="20"/>
              </w:rPr>
              <w:t xml:space="preserve">60 </w:t>
            </w:r>
          </w:p>
        </w:tc>
      </w:tr>
      <w:tr w:rsidR="00AE5337" w:rsidRPr="00AE5337" w14:paraId="0BE952FE" w14:textId="77777777" w:rsidTr="00400228">
        <w:tc>
          <w:tcPr>
            <w:tcW w:w="0" w:type="auto"/>
            <w:hideMark/>
          </w:tcPr>
          <w:p w14:paraId="43C93B3E" w14:textId="77777777" w:rsidR="00AE5337" w:rsidRPr="00AE5337" w:rsidRDefault="00AE5337" w:rsidP="00E22E30">
            <w:pPr>
              <w:rPr>
                <w:sz w:val="20"/>
              </w:rPr>
            </w:pPr>
            <w:r w:rsidRPr="00AE5337">
              <w:rPr>
                <w:sz w:val="20"/>
              </w:rPr>
              <w:t>Semi-Quarterly</w:t>
            </w:r>
          </w:p>
        </w:tc>
        <w:tc>
          <w:tcPr>
            <w:tcW w:w="2059" w:type="pct"/>
            <w:hideMark/>
          </w:tcPr>
          <w:p w14:paraId="19F29FCE" w14:textId="77777777" w:rsidR="00AE5337" w:rsidRPr="00AE5337" w:rsidRDefault="00AE5337" w:rsidP="00E22E30">
            <w:pPr>
              <w:rPr>
                <w:sz w:val="20"/>
              </w:rPr>
            </w:pPr>
            <w:r w:rsidRPr="00AE5337">
              <w:rPr>
                <w:sz w:val="20"/>
              </w:rPr>
              <w:t xml:space="preserve">85 </w:t>
            </w:r>
          </w:p>
        </w:tc>
      </w:tr>
      <w:tr w:rsidR="00AE5337" w:rsidRPr="00AE5337" w14:paraId="0714AFE1" w14:textId="77777777" w:rsidTr="00400228">
        <w:tc>
          <w:tcPr>
            <w:tcW w:w="0" w:type="auto"/>
            <w:hideMark/>
          </w:tcPr>
          <w:p w14:paraId="112193BF" w14:textId="77777777" w:rsidR="00AE5337" w:rsidRPr="00AE5337" w:rsidRDefault="00AE5337" w:rsidP="00E22E30">
            <w:pPr>
              <w:rPr>
                <w:sz w:val="20"/>
              </w:rPr>
            </w:pPr>
            <w:r w:rsidRPr="00AE5337">
              <w:rPr>
                <w:sz w:val="20"/>
              </w:rPr>
              <w:t>Monthly</w:t>
            </w:r>
          </w:p>
        </w:tc>
        <w:tc>
          <w:tcPr>
            <w:tcW w:w="2059" w:type="pct"/>
            <w:hideMark/>
          </w:tcPr>
          <w:p w14:paraId="502DC613" w14:textId="77777777" w:rsidR="00AE5337" w:rsidRPr="00AE5337" w:rsidRDefault="00AE5337" w:rsidP="00E22E30">
            <w:pPr>
              <w:rPr>
                <w:sz w:val="20"/>
              </w:rPr>
            </w:pPr>
            <w:r w:rsidRPr="00AE5337">
              <w:rPr>
                <w:sz w:val="20"/>
              </w:rPr>
              <w:t xml:space="preserve">100 </w:t>
            </w:r>
          </w:p>
        </w:tc>
      </w:tr>
    </w:tbl>
    <w:p w14:paraId="3FAC1092" w14:textId="77777777" w:rsidR="00AE5337" w:rsidRPr="00AE5337" w:rsidRDefault="00AE5337" w:rsidP="00AE5337">
      <w:pPr>
        <w:pStyle w:val="gpotblnote"/>
        <w:spacing w:before="120" w:beforeAutospacing="0" w:after="120" w:afterAutospacing="0"/>
        <w:rPr>
          <w:sz w:val="20"/>
          <w:szCs w:val="20"/>
        </w:rPr>
      </w:pPr>
      <w:r w:rsidRPr="00AE5337">
        <w:rPr>
          <w:sz w:val="20"/>
          <w:szCs w:val="20"/>
          <w:vertAlign w:val="superscript"/>
        </w:rPr>
        <w:t>a</w:t>
      </w:r>
      <w:r w:rsidRPr="00AE5337">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48474077" w14:textId="470495F8" w:rsidR="00EC5448" w:rsidRPr="00AE5337" w:rsidRDefault="00AE5337" w:rsidP="00AE5337">
      <w:pPr>
        <w:spacing w:before="120" w:after="120"/>
        <w:rPr>
          <w:sz w:val="20"/>
        </w:rPr>
      </w:pPr>
      <w:r w:rsidRPr="00AE5337">
        <w:rPr>
          <w:sz w:val="20"/>
        </w:rPr>
        <w:t>[73 FR 78213, Dec. 22, 2008]</w:t>
      </w:r>
    </w:p>
    <w:p w14:paraId="7080E3FA" w14:textId="77777777" w:rsidR="00EC5448" w:rsidRDefault="00EC5448"/>
    <w:p w14:paraId="1BB6EA5B" w14:textId="051B049A" w:rsidR="00EC5448" w:rsidRDefault="003A78C2" w:rsidP="00EC5448">
      <w:pPr>
        <w:tabs>
          <w:tab w:val="left" w:pos="9540"/>
        </w:tabs>
        <w:spacing w:after="120"/>
        <w:rPr>
          <w:b/>
          <w:sz w:val="20"/>
        </w:rPr>
      </w:pPr>
      <w:hyperlink w:anchor="TOC" w:history="1">
        <w:r w:rsidR="00EC5448" w:rsidRPr="00692996">
          <w:rPr>
            <w:rStyle w:val="Hyperlink"/>
            <w:sz w:val="20"/>
          </w:rPr>
          <w:t>Table of Conten</w:t>
        </w:r>
        <w:r w:rsidR="00AE5337">
          <w:rPr>
            <w:rStyle w:val="Hyperlink"/>
            <w:sz w:val="20"/>
          </w:rPr>
          <w:t>ts</w:t>
        </w:r>
      </w:hyperlink>
    </w:p>
    <w:p w14:paraId="2ADBB130" w14:textId="7B6F7F47" w:rsidR="00045617" w:rsidRDefault="00045617"/>
    <w:p w14:paraId="350D5E3A" w14:textId="77777777" w:rsidR="00AD437D" w:rsidRDefault="00AD437D">
      <w:pPr>
        <w:sectPr w:rsidR="00AD437D" w:rsidSect="001B3C12">
          <w:headerReference w:type="even" r:id="rId31"/>
          <w:headerReference w:type="default" r:id="rId32"/>
          <w:footerReference w:type="default" r:id="rId33"/>
          <w:headerReference w:type="first" r:id="rId34"/>
          <w:pgSz w:w="12240" w:h="15840" w:code="1"/>
          <w:pgMar w:top="1440" w:right="1080" w:bottom="1440" w:left="1080" w:header="720" w:footer="576" w:gutter="0"/>
          <w:paperSrc w:first="264" w:other="264"/>
          <w:pgNumType w:start="1"/>
          <w:cols w:space="720"/>
          <w:docGrid w:linePitch="299"/>
        </w:sectPr>
      </w:pPr>
    </w:p>
    <w:p w14:paraId="68634513" w14:textId="77777777" w:rsidR="00AD437D" w:rsidRPr="00AD437D" w:rsidRDefault="00AD437D" w:rsidP="00AD437D">
      <w:pPr>
        <w:pStyle w:val="Heading3"/>
        <w:spacing w:before="120" w:after="120"/>
        <w:rPr>
          <w:rFonts w:ascii="Times New Roman" w:hAnsi="Times New Roman" w:cs="Times New Roman"/>
          <w:color w:val="575757"/>
          <w:spacing w:val="30"/>
          <w:sz w:val="20"/>
          <w:szCs w:val="20"/>
        </w:rPr>
      </w:pPr>
      <w:r w:rsidRPr="00AD437D">
        <w:rPr>
          <w:rFonts w:ascii="Times New Roman" w:hAnsi="Times New Roman" w:cs="Times New Roman"/>
          <w:color w:val="575757"/>
          <w:spacing w:val="30"/>
          <w:sz w:val="20"/>
          <w:szCs w:val="20"/>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AD437D" w:rsidRPr="00AD437D" w14:paraId="00E2EDEA" w14:textId="77777777">
        <w:trPr>
          <w:tblCellSpacing w:w="15" w:type="dxa"/>
          <w:jc w:val="center"/>
        </w:trPr>
        <w:tc>
          <w:tcPr>
            <w:tcW w:w="0" w:type="auto"/>
            <w:hideMark/>
          </w:tcPr>
          <w:p w14:paraId="435DCF35" w14:textId="77777777" w:rsidR="00AD437D" w:rsidRPr="00AD437D" w:rsidRDefault="00AD437D" w:rsidP="00AD437D">
            <w:pPr>
              <w:pStyle w:val="updated"/>
              <w:spacing w:before="120" w:beforeAutospacing="0" w:after="120" w:afterAutospacing="0"/>
              <w:rPr>
                <w:rFonts w:ascii="Times New Roman" w:hAnsi="Times New Roman" w:cs="Times New Roman"/>
                <w:sz w:val="20"/>
                <w:szCs w:val="20"/>
              </w:rPr>
            </w:pPr>
            <w:r w:rsidRPr="00AD437D">
              <w:rPr>
                <w:rFonts w:ascii="Times New Roman" w:hAnsi="Times New Roman" w:cs="Times New Roman"/>
                <w:sz w:val="20"/>
                <w:szCs w:val="20"/>
              </w:rPr>
              <w:t>e-CFR data is current as of November 13, 2018</w:t>
            </w:r>
          </w:p>
        </w:tc>
      </w:tr>
    </w:tbl>
    <w:p w14:paraId="1CCDCC54" w14:textId="77777777" w:rsidR="00AD437D" w:rsidRPr="00AD437D" w:rsidRDefault="00AD437D" w:rsidP="00AD437D">
      <w:pPr>
        <w:spacing w:before="120" w:after="120"/>
        <w:rPr>
          <w:vanish/>
          <w:sz w:val="20"/>
        </w:rPr>
      </w:pPr>
    </w:p>
    <w:p w14:paraId="33AD9E29" w14:textId="63BEA19A" w:rsidR="00AD437D" w:rsidRPr="00AD437D" w:rsidRDefault="00AD437D" w:rsidP="00AD437D">
      <w:pPr>
        <w:pStyle w:val="fp"/>
        <w:spacing w:before="120" w:after="120" w:afterAutospacing="0"/>
        <w:rPr>
          <w:sz w:val="20"/>
          <w:szCs w:val="20"/>
        </w:rPr>
      </w:pPr>
      <w:r w:rsidRPr="00AD437D">
        <w:rPr>
          <w:sz w:val="20"/>
          <w:szCs w:val="20"/>
        </w:rPr>
        <w:t xml:space="preserve">Title 40: Protection of Environment </w:t>
      </w:r>
      <w:r w:rsidRPr="00AD437D">
        <w:rPr>
          <w:sz w:val="20"/>
          <w:szCs w:val="20"/>
        </w:rPr>
        <w:br/>
        <w:t>PART 63—NATIONAL EMISSION STANDARDS FOR HAZARDOUS AIR POLLUTANTS FOR SOURCE CATEGORIES (CONTINUED)</w:t>
      </w:r>
    </w:p>
    <w:p w14:paraId="269947F7" w14:textId="77777777" w:rsidR="00AD437D" w:rsidRPr="00AD437D" w:rsidRDefault="003A78C2" w:rsidP="00AD437D">
      <w:pPr>
        <w:spacing w:before="120" w:after="120"/>
        <w:rPr>
          <w:sz w:val="20"/>
        </w:rPr>
      </w:pPr>
      <w:r>
        <w:rPr>
          <w:sz w:val="20"/>
        </w:rPr>
        <w:pict w14:anchorId="3593A331">
          <v:rect id="_x0000_i1028" style="width:0;height:1.5pt" o:hrstd="t" o:hr="t" fillcolor="#a0a0a0" stroked="f"/>
        </w:pict>
      </w:r>
    </w:p>
    <w:p w14:paraId="616A83A1"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24" w:name="NESHAPsubpartZZZZ"/>
      <w:bookmarkEnd w:id="24"/>
      <w:r w:rsidRPr="00AD437D">
        <w:rPr>
          <w:rFonts w:ascii="Times New Roman" w:hAnsi="Times New Roman" w:cs="Times New Roman"/>
          <w:b/>
          <w:color w:val="auto"/>
          <w:sz w:val="20"/>
          <w:szCs w:val="20"/>
        </w:rPr>
        <w:t>Subpart ZZZZ—National Emissions Standards for Hazardous Air Pollutants for Stationary Reciprocating Internal Combustion Engines</w:t>
      </w:r>
    </w:p>
    <w:p w14:paraId="4E489A78" w14:textId="77777777" w:rsidR="00AD437D" w:rsidRPr="00AD437D" w:rsidRDefault="003A78C2" w:rsidP="00AD437D">
      <w:pPr>
        <w:spacing w:before="120" w:after="120"/>
        <w:rPr>
          <w:sz w:val="20"/>
        </w:rPr>
      </w:pPr>
      <w:r>
        <w:rPr>
          <w:sz w:val="20"/>
        </w:rPr>
        <w:pict w14:anchorId="7BE85B39">
          <v:rect id="_x0000_i1029" style="width:0;height:1.5pt" o:hrstd="t" o:hr="t" fillcolor="#a0a0a0" stroked="f"/>
        </w:pict>
      </w:r>
    </w:p>
    <w:p w14:paraId="525AC569" w14:textId="77777777" w:rsidR="00AD437D" w:rsidRPr="00AD437D" w:rsidRDefault="00AD437D" w:rsidP="00AD437D">
      <w:pPr>
        <w:ind w:left="720" w:hanging="720"/>
        <w:rPr>
          <w:sz w:val="20"/>
        </w:rPr>
      </w:pPr>
      <w:r w:rsidRPr="00AD437D">
        <w:rPr>
          <w:b/>
          <w:bCs/>
          <w:sz w:val="20"/>
        </w:rPr>
        <w:t>Contents</w:t>
      </w:r>
    </w:p>
    <w:p w14:paraId="03ACF8DE" w14:textId="77777777" w:rsidR="00AD437D" w:rsidRPr="00AD437D" w:rsidRDefault="00AD437D" w:rsidP="00AD437D">
      <w:pPr>
        <w:ind w:left="720" w:hanging="720"/>
        <w:rPr>
          <w:sz w:val="20"/>
        </w:rPr>
      </w:pPr>
      <w:r w:rsidRPr="00AD437D">
        <w:rPr>
          <w:sz w:val="20"/>
        </w:rPr>
        <w:t>WHAT THIS SUBPART COVERS</w:t>
      </w:r>
    </w:p>
    <w:p w14:paraId="1DD40B1B" w14:textId="77777777" w:rsidR="00AD437D" w:rsidRPr="00AD437D" w:rsidRDefault="00AD437D" w:rsidP="00AD437D">
      <w:pPr>
        <w:ind w:left="720" w:hanging="720"/>
        <w:rPr>
          <w:sz w:val="20"/>
        </w:rPr>
      </w:pPr>
      <w:r w:rsidRPr="00AD437D">
        <w:rPr>
          <w:sz w:val="20"/>
        </w:rPr>
        <w:t>§63.6580   What is the purpose of subpart ZZZZ?</w:t>
      </w:r>
    </w:p>
    <w:p w14:paraId="6ABAD5F6" w14:textId="77777777" w:rsidR="00AD437D" w:rsidRPr="00AD437D" w:rsidRDefault="00AD437D" w:rsidP="00AD437D">
      <w:pPr>
        <w:ind w:left="720" w:hanging="720"/>
        <w:rPr>
          <w:sz w:val="20"/>
        </w:rPr>
      </w:pPr>
      <w:r w:rsidRPr="00AD437D">
        <w:rPr>
          <w:sz w:val="20"/>
        </w:rPr>
        <w:t>§63.6585   Am I subject to this subpart?</w:t>
      </w:r>
    </w:p>
    <w:p w14:paraId="1CAF1F54" w14:textId="77777777" w:rsidR="00AD437D" w:rsidRPr="00AD437D" w:rsidRDefault="00AD437D" w:rsidP="00AD437D">
      <w:pPr>
        <w:ind w:left="720" w:hanging="720"/>
        <w:rPr>
          <w:sz w:val="20"/>
        </w:rPr>
      </w:pPr>
      <w:r w:rsidRPr="00AD437D">
        <w:rPr>
          <w:sz w:val="20"/>
        </w:rPr>
        <w:t>§63.6590   What parts of my plant does this subpart cover?</w:t>
      </w:r>
    </w:p>
    <w:p w14:paraId="05518EA5" w14:textId="20AB00AA" w:rsidR="00AD437D" w:rsidRDefault="00AD437D" w:rsidP="00AD437D">
      <w:pPr>
        <w:ind w:left="720" w:hanging="720"/>
        <w:rPr>
          <w:sz w:val="20"/>
        </w:rPr>
      </w:pPr>
      <w:r w:rsidRPr="00AD437D">
        <w:rPr>
          <w:sz w:val="20"/>
        </w:rPr>
        <w:t>§63.6595   When do I have to comply with this subpart?</w:t>
      </w:r>
    </w:p>
    <w:p w14:paraId="5B453F4A" w14:textId="77777777" w:rsidR="00AD437D" w:rsidRPr="00AD437D" w:rsidRDefault="00AD437D" w:rsidP="00AD437D">
      <w:pPr>
        <w:ind w:left="720" w:hanging="720"/>
        <w:rPr>
          <w:sz w:val="20"/>
        </w:rPr>
      </w:pPr>
    </w:p>
    <w:p w14:paraId="24D9FB1A" w14:textId="77777777" w:rsidR="00AD437D" w:rsidRPr="00AD437D" w:rsidRDefault="00AD437D" w:rsidP="00AD437D">
      <w:pPr>
        <w:ind w:left="720" w:hanging="720"/>
        <w:rPr>
          <w:sz w:val="20"/>
        </w:rPr>
      </w:pPr>
      <w:r w:rsidRPr="00AD437D">
        <w:rPr>
          <w:sz w:val="20"/>
        </w:rPr>
        <w:t>EMISSION AND OPERATING LIMITATIONS</w:t>
      </w:r>
    </w:p>
    <w:p w14:paraId="5982DFE6" w14:textId="77777777" w:rsidR="00AD437D" w:rsidRPr="00AD437D" w:rsidRDefault="00AD437D" w:rsidP="00AD437D">
      <w:pPr>
        <w:ind w:left="720" w:hanging="720"/>
        <w:rPr>
          <w:sz w:val="20"/>
        </w:rPr>
      </w:pPr>
      <w:r w:rsidRPr="00AD437D">
        <w:rPr>
          <w:sz w:val="20"/>
        </w:rPr>
        <w:t>§63.6600   What emission limitations and operating limitations must I meet if I own or operate a stationary RICE with a site rating of more than 500 brake HP located at a major source of HAP emissions?</w:t>
      </w:r>
    </w:p>
    <w:p w14:paraId="0CD45106" w14:textId="77777777" w:rsidR="00AD437D" w:rsidRPr="00AD437D" w:rsidRDefault="00AD437D" w:rsidP="00AD437D">
      <w:pPr>
        <w:ind w:left="720" w:hanging="720"/>
        <w:rPr>
          <w:sz w:val="20"/>
        </w:rPr>
      </w:pPr>
      <w:r w:rsidRPr="00AD437D">
        <w:rPr>
          <w:sz w:val="20"/>
        </w:rPr>
        <w:t>§63.6601   What emission limitations must I meet if I own or operate a new or reconstructed 4SLB stationary RICE with a site rating of greater than or equal to 250 brake HP and less than or equal to 500 brake HP located at a major source of HAP emissions?</w:t>
      </w:r>
    </w:p>
    <w:p w14:paraId="48351E2F" w14:textId="77777777" w:rsidR="00AD437D" w:rsidRPr="00AD437D" w:rsidRDefault="00AD437D" w:rsidP="00AD437D">
      <w:pPr>
        <w:ind w:left="720" w:hanging="720"/>
        <w:rPr>
          <w:sz w:val="20"/>
        </w:rPr>
      </w:pPr>
      <w:r w:rsidRPr="00AD437D">
        <w:rPr>
          <w:sz w:val="20"/>
        </w:rPr>
        <w:t>§63.6602   What emission limitations and other requirements must I meet if I own or operate an existing stationary RICE with a site rating of equal to or less than 500 brake HP located at a major source of HAP emissions?</w:t>
      </w:r>
    </w:p>
    <w:p w14:paraId="38D3C418" w14:textId="77777777" w:rsidR="00AD437D" w:rsidRPr="00AD437D" w:rsidRDefault="00AD437D" w:rsidP="00AD437D">
      <w:pPr>
        <w:ind w:left="720" w:hanging="720"/>
        <w:rPr>
          <w:sz w:val="20"/>
        </w:rPr>
      </w:pPr>
      <w:r w:rsidRPr="00AD437D">
        <w:rPr>
          <w:sz w:val="20"/>
        </w:rPr>
        <w:t>§63.6603   What emission limitations, operating limitations, and other requirements must I meet if I own or operate an existing stationary RICE located at an area source of HAP emissions?</w:t>
      </w:r>
    </w:p>
    <w:p w14:paraId="2F16B073" w14:textId="77777777" w:rsidR="00AD437D" w:rsidRPr="00AD437D" w:rsidRDefault="00AD437D" w:rsidP="00AD437D">
      <w:pPr>
        <w:ind w:left="720" w:hanging="720"/>
        <w:rPr>
          <w:sz w:val="20"/>
        </w:rPr>
      </w:pPr>
      <w:r w:rsidRPr="00AD437D">
        <w:rPr>
          <w:sz w:val="20"/>
        </w:rPr>
        <w:t>§63.6604   What fuel requirements must I meet if I own or operate a stationary CI RICE?</w:t>
      </w:r>
    </w:p>
    <w:p w14:paraId="15976E57" w14:textId="77777777" w:rsidR="00AD437D" w:rsidRDefault="00AD437D" w:rsidP="00AD437D">
      <w:pPr>
        <w:ind w:left="720" w:hanging="720"/>
        <w:rPr>
          <w:sz w:val="20"/>
        </w:rPr>
      </w:pPr>
    </w:p>
    <w:p w14:paraId="147BFC8E" w14:textId="47B8BF80" w:rsidR="00AD437D" w:rsidRPr="00AD437D" w:rsidRDefault="00AD437D" w:rsidP="00AD437D">
      <w:pPr>
        <w:ind w:left="720" w:hanging="720"/>
        <w:rPr>
          <w:sz w:val="20"/>
        </w:rPr>
      </w:pPr>
      <w:r w:rsidRPr="00AD437D">
        <w:rPr>
          <w:sz w:val="20"/>
        </w:rPr>
        <w:t>GENERAL COMPLIANCE REQUIREMENTS</w:t>
      </w:r>
    </w:p>
    <w:p w14:paraId="73947FB7" w14:textId="77777777" w:rsidR="00AD437D" w:rsidRPr="00AD437D" w:rsidRDefault="00AD437D" w:rsidP="00AD437D">
      <w:pPr>
        <w:ind w:left="720" w:hanging="720"/>
        <w:rPr>
          <w:sz w:val="20"/>
        </w:rPr>
      </w:pPr>
      <w:r w:rsidRPr="00AD437D">
        <w:rPr>
          <w:sz w:val="20"/>
        </w:rPr>
        <w:t>§63.6605   What are my general requirements for complying with this subpart?</w:t>
      </w:r>
    </w:p>
    <w:p w14:paraId="515B1EE8" w14:textId="77777777" w:rsidR="00AD437D" w:rsidRDefault="00AD437D" w:rsidP="00AD437D">
      <w:pPr>
        <w:ind w:left="720" w:hanging="720"/>
        <w:rPr>
          <w:sz w:val="20"/>
        </w:rPr>
      </w:pPr>
    </w:p>
    <w:p w14:paraId="22F48F29" w14:textId="562B2C9B" w:rsidR="00AD437D" w:rsidRPr="00AD437D" w:rsidRDefault="00AD437D" w:rsidP="00AD437D">
      <w:pPr>
        <w:ind w:left="720" w:hanging="720"/>
        <w:rPr>
          <w:sz w:val="20"/>
        </w:rPr>
      </w:pPr>
      <w:r w:rsidRPr="00AD437D">
        <w:rPr>
          <w:sz w:val="20"/>
        </w:rPr>
        <w:t>TESTING AND INITIAL COMPLIANCE REQUIREMENTS</w:t>
      </w:r>
    </w:p>
    <w:p w14:paraId="1B24DF27" w14:textId="77777777" w:rsidR="00AD437D" w:rsidRPr="00AD437D" w:rsidRDefault="00AD437D" w:rsidP="00AD437D">
      <w:pPr>
        <w:ind w:left="720" w:hanging="720"/>
        <w:rPr>
          <w:sz w:val="20"/>
        </w:rPr>
      </w:pPr>
      <w:r w:rsidRPr="00AD437D">
        <w:rPr>
          <w:sz w:val="20"/>
        </w:rPr>
        <w:t>§63.6610   By what date must I conduct the initial performance tests or other initial compliance demonstrations if I own or operate a stationary RICE with a site rating of more than 500 brake HP located at a major source of HAP emissions?</w:t>
      </w:r>
    </w:p>
    <w:p w14:paraId="7091AB0A" w14:textId="77777777" w:rsidR="00AD437D" w:rsidRPr="00AD437D" w:rsidRDefault="00AD437D" w:rsidP="00AD437D">
      <w:pPr>
        <w:ind w:left="720" w:hanging="720"/>
        <w:rPr>
          <w:sz w:val="20"/>
        </w:rPr>
      </w:pPr>
      <w:r w:rsidRPr="00AD437D">
        <w:rPr>
          <w:sz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1F5B909A" w14:textId="77777777" w:rsidR="00AD437D" w:rsidRPr="00AD437D" w:rsidRDefault="00AD437D" w:rsidP="00AD437D">
      <w:pPr>
        <w:ind w:left="720" w:hanging="720"/>
        <w:rPr>
          <w:sz w:val="20"/>
        </w:rPr>
      </w:pPr>
      <w:r w:rsidRPr="00AD437D">
        <w:rPr>
          <w:sz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14:paraId="16C72210" w14:textId="77777777" w:rsidR="00AD437D" w:rsidRPr="00AD437D" w:rsidRDefault="00AD437D" w:rsidP="00AD437D">
      <w:pPr>
        <w:ind w:left="720" w:hanging="720"/>
        <w:rPr>
          <w:sz w:val="20"/>
        </w:rPr>
      </w:pPr>
      <w:r w:rsidRPr="00AD437D">
        <w:rPr>
          <w:sz w:val="20"/>
        </w:rPr>
        <w:t>§63.6615   When must I conduct subsequent performance tests?</w:t>
      </w:r>
    </w:p>
    <w:p w14:paraId="7072898A" w14:textId="77777777" w:rsidR="00AD437D" w:rsidRPr="00AD437D" w:rsidRDefault="00AD437D" w:rsidP="00AD437D">
      <w:pPr>
        <w:ind w:left="720" w:hanging="720"/>
        <w:rPr>
          <w:sz w:val="20"/>
        </w:rPr>
      </w:pPr>
      <w:r w:rsidRPr="00AD437D">
        <w:rPr>
          <w:sz w:val="20"/>
        </w:rPr>
        <w:t>§63.6620   What performance tests and other procedures must I use?</w:t>
      </w:r>
    </w:p>
    <w:p w14:paraId="75136924" w14:textId="77777777" w:rsidR="00AD437D" w:rsidRPr="00AD437D" w:rsidRDefault="00AD437D" w:rsidP="00AD437D">
      <w:pPr>
        <w:ind w:left="720" w:hanging="720"/>
        <w:rPr>
          <w:sz w:val="20"/>
        </w:rPr>
      </w:pPr>
      <w:r w:rsidRPr="00AD437D">
        <w:rPr>
          <w:sz w:val="20"/>
        </w:rPr>
        <w:t>§63.6625   What are my monitoring, installation, collection, operation, and maintenance requirements?</w:t>
      </w:r>
    </w:p>
    <w:p w14:paraId="04B58D95" w14:textId="77777777" w:rsidR="00AD437D" w:rsidRPr="00AD437D" w:rsidRDefault="00AD437D" w:rsidP="00AD437D">
      <w:pPr>
        <w:ind w:left="720" w:hanging="720"/>
        <w:rPr>
          <w:sz w:val="20"/>
        </w:rPr>
      </w:pPr>
      <w:r w:rsidRPr="00AD437D">
        <w:rPr>
          <w:sz w:val="20"/>
        </w:rPr>
        <w:t>§63.6630   How do I demonstrate initial compliance with the emission limitations, operating limitations, and other requirements?</w:t>
      </w:r>
    </w:p>
    <w:p w14:paraId="479E648E" w14:textId="77777777" w:rsidR="00AD437D" w:rsidRDefault="00AD437D" w:rsidP="00AD437D">
      <w:pPr>
        <w:ind w:left="720" w:hanging="720"/>
        <w:rPr>
          <w:sz w:val="20"/>
        </w:rPr>
      </w:pPr>
    </w:p>
    <w:p w14:paraId="44053836" w14:textId="46B923C7" w:rsidR="00AD437D" w:rsidRPr="00AD437D" w:rsidRDefault="00AD437D" w:rsidP="00AD437D">
      <w:pPr>
        <w:ind w:left="720" w:hanging="720"/>
        <w:rPr>
          <w:sz w:val="20"/>
        </w:rPr>
      </w:pPr>
      <w:r w:rsidRPr="00AD437D">
        <w:rPr>
          <w:sz w:val="20"/>
        </w:rPr>
        <w:t>CONTINUOUS COMPLIANCE REQUIREMENTS</w:t>
      </w:r>
    </w:p>
    <w:p w14:paraId="174A5A78" w14:textId="77777777" w:rsidR="00AD437D" w:rsidRPr="00AD437D" w:rsidRDefault="00AD437D" w:rsidP="00AD437D">
      <w:pPr>
        <w:ind w:left="720" w:hanging="720"/>
        <w:rPr>
          <w:sz w:val="20"/>
        </w:rPr>
      </w:pPr>
      <w:r w:rsidRPr="00AD437D">
        <w:rPr>
          <w:sz w:val="20"/>
        </w:rPr>
        <w:t>§63.6635   How do I monitor and collect data to demonstrate continuous compliance?</w:t>
      </w:r>
    </w:p>
    <w:p w14:paraId="1A7D61D2" w14:textId="77777777" w:rsidR="00AD437D" w:rsidRPr="00AD437D" w:rsidRDefault="00AD437D" w:rsidP="00AD437D">
      <w:pPr>
        <w:ind w:left="720" w:hanging="720"/>
        <w:rPr>
          <w:sz w:val="20"/>
        </w:rPr>
      </w:pPr>
      <w:r w:rsidRPr="00AD437D">
        <w:rPr>
          <w:sz w:val="20"/>
        </w:rPr>
        <w:t>§63.6640   How do I demonstrate continuous compliance with the emission limitations, operating limitations, and other requirements?</w:t>
      </w:r>
    </w:p>
    <w:p w14:paraId="2E64ED62" w14:textId="77777777" w:rsidR="00AD437D" w:rsidRDefault="00AD437D" w:rsidP="00AD437D">
      <w:pPr>
        <w:ind w:left="720" w:hanging="720"/>
        <w:rPr>
          <w:sz w:val="20"/>
        </w:rPr>
      </w:pPr>
    </w:p>
    <w:p w14:paraId="571E7FEB" w14:textId="2F92D0E7" w:rsidR="00AD437D" w:rsidRPr="00AD437D" w:rsidRDefault="00AD437D" w:rsidP="00AD437D">
      <w:pPr>
        <w:ind w:left="720" w:hanging="720"/>
        <w:rPr>
          <w:sz w:val="20"/>
        </w:rPr>
      </w:pPr>
      <w:r w:rsidRPr="00AD437D">
        <w:rPr>
          <w:sz w:val="20"/>
        </w:rPr>
        <w:t>NOTIFICATIONS, REPORTS, AND RECORDS</w:t>
      </w:r>
    </w:p>
    <w:p w14:paraId="481E30EA" w14:textId="77777777" w:rsidR="00AD437D" w:rsidRPr="00AD437D" w:rsidRDefault="00AD437D" w:rsidP="00AD437D">
      <w:pPr>
        <w:ind w:left="720" w:hanging="720"/>
        <w:rPr>
          <w:sz w:val="20"/>
        </w:rPr>
      </w:pPr>
      <w:r w:rsidRPr="00AD437D">
        <w:rPr>
          <w:sz w:val="20"/>
        </w:rPr>
        <w:t>§63.6645   What notifications must I submit and when?</w:t>
      </w:r>
    </w:p>
    <w:p w14:paraId="494752FB" w14:textId="77777777" w:rsidR="00AD437D" w:rsidRPr="00AD437D" w:rsidRDefault="00AD437D" w:rsidP="00AD437D">
      <w:pPr>
        <w:ind w:left="720" w:hanging="720"/>
        <w:rPr>
          <w:sz w:val="20"/>
        </w:rPr>
      </w:pPr>
      <w:r w:rsidRPr="00AD437D">
        <w:rPr>
          <w:sz w:val="20"/>
        </w:rPr>
        <w:t>§63.6650   What reports must I submit and when?</w:t>
      </w:r>
    </w:p>
    <w:p w14:paraId="50473615" w14:textId="77777777" w:rsidR="00AD437D" w:rsidRPr="00AD437D" w:rsidRDefault="00AD437D" w:rsidP="00AD437D">
      <w:pPr>
        <w:ind w:left="720" w:hanging="720"/>
        <w:rPr>
          <w:sz w:val="20"/>
        </w:rPr>
      </w:pPr>
      <w:r w:rsidRPr="00AD437D">
        <w:rPr>
          <w:sz w:val="20"/>
        </w:rPr>
        <w:t>§63.6655   What records must I keep?</w:t>
      </w:r>
    </w:p>
    <w:p w14:paraId="56F2A7BB" w14:textId="77777777" w:rsidR="00AD437D" w:rsidRPr="00AD437D" w:rsidRDefault="00AD437D" w:rsidP="00AD437D">
      <w:pPr>
        <w:ind w:left="720" w:hanging="720"/>
        <w:rPr>
          <w:sz w:val="20"/>
        </w:rPr>
      </w:pPr>
      <w:r w:rsidRPr="00AD437D">
        <w:rPr>
          <w:sz w:val="20"/>
        </w:rPr>
        <w:t>§63.6660   In what form and how long must I keep my records?</w:t>
      </w:r>
    </w:p>
    <w:p w14:paraId="545D6A15" w14:textId="77777777" w:rsidR="00AD437D" w:rsidRDefault="00AD437D" w:rsidP="00AD437D">
      <w:pPr>
        <w:ind w:left="720" w:hanging="720"/>
        <w:rPr>
          <w:sz w:val="20"/>
        </w:rPr>
      </w:pPr>
    </w:p>
    <w:p w14:paraId="3619A48D" w14:textId="38A606BE" w:rsidR="00AD437D" w:rsidRPr="00AD437D" w:rsidRDefault="00AD437D" w:rsidP="00AD437D">
      <w:pPr>
        <w:ind w:left="720" w:hanging="720"/>
        <w:rPr>
          <w:sz w:val="20"/>
        </w:rPr>
      </w:pPr>
      <w:r w:rsidRPr="00AD437D">
        <w:rPr>
          <w:sz w:val="20"/>
        </w:rPr>
        <w:t>OTHER REQUIREMENTS AND INFORMATION</w:t>
      </w:r>
    </w:p>
    <w:p w14:paraId="10CA731E" w14:textId="77777777" w:rsidR="00AD437D" w:rsidRPr="00AD437D" w:rsidRDefault="00AD437D" w:rsidP="00AD437D">
      <w:pPr>
        <w:ind w:left="720" w:hanging="720"/>
        <w:rPr>
          <w:sz w:val="20"/>
        </w:rPr>
      </w:pPr>
      <w:r w:rsidRPr="00AD437D">
        <w:rPr>
          <w:sz w:val="20"/>
        </w:rPr>
        <w:t>§63.6665   What parts of the General Provisions apply to me?</w:t>
      </w:r>
    </w:p>
    <w:p w14:paraId="41AEFAB9" w14:textId="77777777" w:rsidR="00AD437D" w:rsidRPr="00AD437D" w:rsidRDefault="00AD437D" w:rsidP="00AD437D">
      <w:pPr>
        <w:ind w:left="720" w:hanging="720"/>
        <w:rPr>
          <w:sz w:val="20"/>
        </w:rPr>
      </w:pPr>
      <w:r w:rsidRPr="00AD437D">
        <w:rPr>
          <w:sz w:val="20"/>
        </w:rPr>
        <w:t>§63.6670   Who implements and enforces this subpart?</w:t>
      </w:r>
    </w:p>
    <w:p w14:paraId="70D56737" w14:textId="77777777" w:rsidR="00AD437D" w:rsidRPr="00AD437D" w:rsidRDefault="00AD437D" w:rsidP="00AD437D">
      <w:pPr>
        <w:ind w:left="720" w:hanging="720"/>
        <w:rPr>
          <w:sz w:val="20"/>
        </w:rPr>
      </w:pPr>
      <w:r w:rsidRPr="00AD437D">
        <w:rPr>
          <w:sz w:val="20"/>
        </w:rPr>
        <w:t>§63.6675   What definitions apply to this subpart?</w:t>
      </w:r>
    </w:p>
    <w:p w14:paraId="2C8C26AE" w14:textId="77777777" w:rsidR="00AD437D" w:rsidRDefault="00AD437D" w:rsidP="00AD437D">
      <w:pPr>
        <w:ind w:left="720" w:hanging="720"/>
        <w:rPr>
          <w:sz w:val="20"/>
        </w:rPr>
      </w:pPr>
    </w:p>
    <w:p w14:paraId="45E5AB48" w14:textId="10C68FED" w:rsidR="00AD437D" w:rsidRPr="00AD437D" w:rsidRDefault="00AD437D" w:rsidP="00AD437D">
      <w:pPr>
        <w:ind w:left="720" w:hanging="720"/>
        <w:rPr>
          <w:sz w:val="20"/>
        </w:rPr>
      </w:pPr>
      <w:r w:rsidRPr="00AD437D">
        <w:rPr>
          <w:sz w:val="20"/>
        </w:rPr>
        <w:t>Table 1a to Subpart ZZZZ of Part 63—Emission Limitations for Existing, New, and Reconstructed Spark Ignition, 4SRB Stationary RICE &gt;500 HP Located at a Major Source of HAP Emissions</w:t>
      </w:r>
    </w:p>
    <w:p w14:paraId="16E8BE34" w14:textId="77777777" w:rsidR="00AD437D" w:rsidRPr="00AD437D" w:rsidRDefault="00AD437D" w:rsidP="00AD437D">
      <w:pPr>
        <w:ind w:left="720" w:hanging="720"/>
        <w:rPr>
          <w:sz w:val="20"/>
        </w:rPr>
      </w:pPr>
      <w:r w:rsidRPr="00AD437D">
        <w:rPr>
          <w:sz w:val="20"/>
        </w:rPr>
        <w:t>Table 1b to Subpart ZZZZ of Part 63—Operating Limitations for Existing, New, and Reconstructed SI 4SRB Stationary RICE &gt;500 HP Located at a Major Source of HAP Emissions</w:t>
      </w:r>
    </w:p>
    <w:p w14:paraId="79D58A95" w14:textId="77777777" w:rsidR="00AD437D" w:rsidRPr="00AD437D" w:rsidRDefault="00AD437D" w:rsidP="00AD437D">
      <w:pPr>
        <w:ind w:left="720" w:hanging="720"/>
        <w:rPr>
          <w:sz w:val="20"/>
        </w:rPr>
      </w:pPr>
      <w:r w:rsidRPr="00AD437D">
        <w:rPr>
          <w:sz w:val="20"/>
        </w:rPr>
        <w:t>Table 2a to Subpart ZZZZ of Part 63—Emission Limitations for New and Reconstructed 2SLB and Compression Ignition Stationary RICE &gt;500 HP and New and Reconstructed 4SLB Stationary RICE ≥250 HP Located at a Major Source of HAP Emissions</w:t>
      </w:r>
    </w:p>
    <w:p w14:paraId="10327117" w14:textId="77777777" w:rsidR="00AD437D" w:rsidRPr="00AD437D" w:rsidRDefault="00AD437D" w:rsidP="00AD437D">
      <w:pPr>
        <w:ind w:left="720" w:hanging="720"/>
        <w:rPr>
          <w:sz w:val="20"/>
        </w:rPr>
      </w:pPr>
      <w:r w:rsidRPr="00AD437D">
        <w:rPr>
          <w:sz w:val="20"/>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14:paraId="7A2935AD" w14:textId="77777777" w:rsidR="00AD437D" w:rsidRPr="00AD437D" w:rsidRDefault="00AD437D" w:rsidP="00AD437D">
      <w:pPr>
        <w:ind w:left="720" w:hanging="720"/>
        <w:rPr>
          <w:sz w:val="20"/>
        </w:rPr>
      </w:pPr>
      <w:r w:rsidRPr="00AD437D">
        <w:rPr>
          <w:sz w:val="20"/>
        </w:rPr>
        <w:t>Table 2c to Subpart ZZZZ of Part 63—Requirements for Existing Compression Ignition Stationary RICE Located at a Major Source of HAP Emissions and Existing Spark Ignition Stationary RICE ≤500 HP Located at a Major Source of HAP Emissions</w:t>
      </w:r>
    </w:p>
    <w:p w14:paraId="19FD2224" w14:textId="77777777" w:rsidR="00AD437D" w:rsidRPr="00AD437D" w:rsidRDefault="00AD437D" w:rsidP="00AD437D">
      <w:pPr>
        <w:ind w:left="720" w:hanging="720"/>
        <w:rPr>
          <w:sz w:val="20"/>
        </w:rPr>
      </w:pPr>
      <w:r w:rsidRPr="00AD437D">
        <w:rPr>
          <w:sz w:val="20"/>
        </w:rPr>
        <w:t>Table 2d to Subpart ZZZZ of Part 63—Requirements for Existing Stationary RICE Located at Area Sources of HAP Emissions</w:t>
      </w:r>
    </w:p>
    <w:p w14:paraId="1F136EF6" w14:textId="77777777" w:rsidR="00AD437D" w:rsidRPr="00AD437D" w:rsidRDefault="00AD437D" w:rsidP="00AD437D">
      <w:pPr>
        <w:ind w:left="720" w:hanging="720"/>
        <w:rPr>
          <w:sz w:val="20"/>
        </w:rPr>
      </w:pPr>
      <w:r w:rsidRPr="00AD437D">
        <w:rPr>
          <w:sz w:val="20"/>
        </w:rPr>
        <w:t>Table 3 to Subpart ZZZZ of Part 63—Subsequent Performance Tests</w:t>
      </w:r>
    </w:p>
    <w:p w14:paraId="47948977" w14:textId="77777777" w:rsidR="00AD437D" w:rsidRPr="00AD437D" w:rsidRDefault="00AD437D" w:rsidP="00AD437D">
      <w:pPr>
        <w:ind w:left="720" w:hanging="720"/>
        <w:rPr>
          <w:sz w:val="20"/>
        </w:rPr>
      </w:pPr>
      <w:r w:rsidRPr="00AD437D">
        <w:rPr>
          <w:sz w:val="20"/>
        </w:rPr>
        <w:t>Table 4 to Subpart ZZZZ of Part 63—Requirements for Performance Tests</w:t>
      </w:r>
    </w:p>
    <w:p w14:paraId="286A799E" w14:textId="77777777" w:rsidR="00AD437D" w:rsidRPr="00AD437D" w:rsidRDefault="00AD437D" w:rsidP="00AD437D">
      <w:pPr>
        <w:ind w:left="720" w:hanging="720"/>
        <w:rPr>
          <w:sz w:val="20"/>
        </w:rPr>
      </w:pPr>
      <w:r w:rsidRPr="00AD437D">
        <w:rPr>
          <w:sz w:val="20"/>
        </w:rPr>
        <w:t>Table 5 to Subpart ZZZZ of Part 63—Initial Compliance With Emission Limitations, Operating Limitations, and Other Requirements</w:t>
      </w:r>
    </w:p>
    <w:p w14:paraId="17C85EA5" w14:textId="77777777" w:rsidR="00AD437D" w:rsidRPr="00AD437D" w:rsidRDefault="00AD437D" w:rsidP="00AD437D">
      <w:pPr>
        <w:ind w:left="720" w:hanging="720"/>
        <w:rPr>
          <w:sz w:val="20"/>
        </w:rPr>
      </w:pPr>
      <w:r w:rsidRPr="00AD437D">
        <w:rPr>
          <w:sz w:val="20"/>
        </w:rPr>
        <w:t>Table 6 to Subpart ZZZZ of Part 63—Continuous Compliance With Emission Limitations, and Other Requirements</w:t>
      </w:r>
    </w:p>
    <w:p w14:paraId="7CE394EA" w14:textId="77777777" w:rsidR="00AD437D" w:rsidRPr="00AD437D" w:rsidRDefault="00AD437D" w:rsidP="00AD437D">
      <w:pPr>
        <w:ind w:left="720" w:hanging="720"/>
        <w:rPr>
          <w:sz w:val="20"/>
        </w:rPr>
      </w:pPr>
      <w:r w:rsidRPr="00AD437D">
        <w:rPr>
          <w:sz w:val="20"/>
        </w:rPr>
        <w:t>Table 7 to Subpart ZZZZ of Part 63—Requirements for Reports</w:t>
      </w:r>
    </w:p>
    <w:p w14:paraId="41D4BEF5" w14:textId="77777777" w:rsidR="00AD437D" w:rsidRPr="00AD437D" w:rsidRDefault="00AD437D" w:rsidP="00AD437D">
      <w:pPr>
        <w:ind w:left="720" w:hanging="720"/>
        <w:rPr>
          <w:sz w:val="20"/>
        </w:rPr>
      </w:pPr>
      <w:r w:rsidRPr="00AD437D">
        <w:rPr>
          <w:sz w:val="20"/>
        </w:rPr>
        <w:t>Table 8 to Subpart ZZZZ of Part 63—Applicability of General Provisions to Subpart ZZZZ.</w:t>
      </w:r>
    </w:p>
    <w:p w14:paraId="18E02B67" w14:textId="19AE90DA" w:rsidR="00AD437D" w:rsidRPr="00AD437D" w:rsidRDefault="00AD437D" w:rsidP="00AD437D">
      <w:pPr>
        <w:ind w:left="720" w:hanging="720"/>
        <w:rPr>
          <w:sz w:val="20"/>
        </w:rPr>
      </w:pPr>
      <w:r w:rsidRPr="00AD437D">
        <w:rPr>
          <w:sz w:val="20"/>
        </w:rPr>
        <w:t>Appendix A to Subpart ZZZZ of Part 63—Protocol for Using an Electrochemical Analyzer to Determine Oxygen and Carbon Monoxide Concentrations From Certain Engines</w:t>
      </w:r>
      <w:r w:rsidR="003A78C2">
        <w:rPr>
          <w:sz w:val="20"/>
        </w:rPr>
        <w:pict w14:anchorId="1C00A467">
          <v:rect id="_x0000_i1030" style="width:0;height:1.5pt" o:hrstd="t" o:hr="t" fillcolor="#a0a0a0" stroked="f"/>
        </w:pict>
      </w:r>
    </w:p>
    <w:p w14:paraId="6AEDD167" w14:textId="77777777" w:rsidR="00AD437D" w:rsidRPr="00AD437D" w:rsidRDefault="00AD437D" w:rsidP="00AD437D">
      <w:pPr>
        <w:pStyle w:val="source"/>
        <w:spacing w:before="120" w:after="120" w:afterAutospacing="0"/>
        <w:rPr>
          <w:sz w:val="20"/>
          <w:szCs w:val="20"/>
        </w:rPr>
      </w:pPr>
      <w:r w:rsidRPr="00AD437D">
        <w:rPr>
          <w:smallCaps/>
          <w:sz w:val="20"/>
          <w:szCs w:val="20"/>
        </w:rPr>
        <w:t>Source:</w:t>
      </w:r>
      <w:r w:rsidRPr="00AD437D">
        <w:rPr>
          <w:sz w:val="20"/>
          <w:szCs w:val="20"/>
        </w:rPr>
        <w:t xml:space="preserve"> 69 FR 33506, June 15, 2004, unless otherwise noted.</w:t>
      </w:r>
    </w:p>
    <w:p w14:paraId="20727A1E" w14:textId="77777777" w:rsidR="00AD437D" w:rsidRPr="00AD437D" w:rsidRDefault="00AD437D" w:rsidP="00AD437D">
      <w:pPr>
        <w:pStyle w:val="Heading2"/>
        <w:spacing w:before="120" w:after="120"/>
        <w:rPr>
          <w:rFonts w:ascii="Times New Roman" w:hAnsi="Times New Roman" w:cs="Times New Roman"/>
          <w:b/>
          <w:smallCaps/>
          <w:color w:val="auto"/>
          <w:sz w:val="20"/>
          <w:szCs w:val="20"/>
        </w:rPr>
      </w:pPr>
      <w:bookmarkStart w:id="25" w:name="sg40.15.63.zzzz.sg0"/>
      <w:bookmarkEnd w:id="25"/>
      <w:r w:rsidRPr="00AD437D">
        <w:rPr>
          <w:rFonts w:ascii="Times New Roman" w:hAnsi="Times New Roman" w:cs="Times New Roman"/>
          <w:b/>
          <w:smallCaps/>
          <w:color w:val="auto"/>
          <w:sz w:val="20"/>
          <w:szCs w:val="20"/>
        </w:rPr>
        <w:t>What This Subpart Covers</w:t>
      </w:r>
    </w:p>
    <w:p w14:paraId="06E74CEE"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26" w:name="se40.15.63_16580"/>
      <w:bookmarkEnd w:id="26"/>
      <w:r w:rsidRPr="00AD437D">
        <w:rPr>
          <w:rFonts w:ascii="Times New Roman" w:hAnsi="Times New Roman" w:cs="Times New Roman"/>
          <w:b/>
          <w:color w:val="auto"/>
          <w:sz w:val="20"/>
          <w:szCs w:val="20"/>
        </w:rPr>
        <w:t>§63.6580   What is the purpose of subpart ZZZZ?</w:t>
      </w:r>
    </w:p>
    <w:p w14:paraId="727F0BD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14:paraId="0EF63EF4" w14:textId="77777777" w:rsidR="00AD437D" w:rsidRPr="00AD437D" w:rsidRDefault="00AD437D" w:rsidP="00AD437D">
      <w:pPr>
        <w:pStyle w:val="cita"/>
        <w:spacing w:before="120" w:after="120" w:afterAutospacing="0"/>
        <w:rPr>
          <w:sz w:val="20"/>
          <w:szCs w:val="20"/>
        </w:rPr>
      </w:pPr>
      <w:r w:rsidRPr="00AD437D">
        <w:rPr>
          <w:sz w:val="20"/>
          <w:szCs w:val="20"/>
        </w:rPr>
        <w:t>[73 FR 3603, Jan. 18, 2008]</w:t>
      </w:r>
    </w:p>
    <w:p w14:paraId="1AFD5D9F"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27" w:name="se40.15.63_16585"/>
      <w:bookmarkEnd w:id="27"/>
      <w:r w:rsidRPr="00AD437D">
        <w:rPr>
          <w:rFonts w:ascii="Times New Roman" w:hAnsi="Times New Roman" w:cs="Times New Roman"/>
          <w:b/>
          <w:color w:val="auto"/>
          <w:sz w:val="20"/>
          <w:szCs w:val="20"/>
        </w:rPr>
        <w:t>§63.6585   Am I subject to this subpart?</w:t>
      </w:r>
    </w:p>
    <w:p w14:paraId="04FD66B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You are subject to this subpart if you own or operate a stationary RICE at a major or area source of HAP emissions, except if the stationary RICE is being tested at a stationary RICE test cell/stand.</w:t>
      </w:r>
    </w:p>
    <w:p w14:paraId="085A5F0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0DFCACF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14:paraId="3184719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An area source of HAP emissions is a source that is not a major source.</w:t>
      </w:r>
    </w:p>
    <w:p w14:paraId="4107BE3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6118716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If you are an owner or operator of a stationary RICE used for national security purposes, you may be eligible to request an exemption from the requirements of this subpart as described in 40 CFR part 1068, subpart C.</w:t>
      </w:r>
    </w:p>
    <w:p w14:paraId="01C39C8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14:paraId="48593A5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221FFE2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4065701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14:paraId="0E89E100"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73 FR 3603, Jan. 18, 2008; 78 FR 6700, Jan. 30, 2013]</w:t>
      </w:r>
    </w:p>
    <w:p w14:paraId="64D253D2"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28" w:name="se40.15.63_16590"/>
      <w:bookmarkEnd w:id="28"/>
      <w:r w:rsidRPr="00AD437D">
        <w:rPr>
          <w:rFonts w:ascii="Times New Roman" w:hAnsi="Times New Roman" w:cs="Times New Roman"/>
          <w:b/>
          <w:color w:val="auto"/>
          <w:sz w:val="20"/>
          <w:szCs w:val="20"/>
        </w:rPr>
        <w:t>§63.6590   What parts of my plant does this subpart cover?</w:t>
      </w:r>
    </w:p>
    <w:p w14:paraId="73E67EF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This subpart applies to each affected source.</w:t>
      </w:r>
    </w:p>
    <w:p w14:paraId="6CA1EE9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 xml:space="preserve">(a) </w:t>
      </w:r>
      <w:r w:rsidRPr="00AD437D">
        <w:rPr>
          <w:i/>
          <w:iCs/>
          <w:sz w:val="20"/>
          <w:szCs w:val="20"/>
        </w:rPr>
        <w:t>Affected source.</w:t>
      </w:r>
      <w:r w:rsidRPr="00AD437D">
        <w:rPr>
          <w:sz w:val="20"/>
          <w:szCs w:val="20"/>
        </w:rPr>
        <w:t xml:space="preserve"> An affected source is any existing, new, or reconstructed stationary RICE located at a major or area source of HAP emissions, excluding stationary RICE being tested at a stationary RICE test cell/stand.</w:t>
      </w:r>
    </w:p>
    <w:p w14:paraId="1B4A484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 xml:space="preserve">(1) </w:t>
      </w:r>
      <w:r w:rsidRPr="00AD437D">
        <w:rPr>
          <w:i/>
          <w:iCs/>
          <w:sz w:val="20"/>
          <w:szCs w:val="20"/>
        </w:rPr>
        <w:t>Existing stationary RICE.</w:t>
      </w:r>
    </w:p>
    <w:p w14:paraId="0BC2D12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For stationary RICE with a site rating of more than 500 brake horsepower (HP) located at a major source of HAP emissions, a stationary RICE is existing if you commenced construction or reconstruction of the stationary RICE before December 19, 2002.</w:t>
      </w:r>
    </w:p>
    <w:p w14:paraId="4BDDF84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14:paraId="1D8B212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For stationary RICE located at an area source of HAP emissions, a stationary RICE is existing if you commenced construction or reconstruction of the stationary RICE before June 12, 2006.</w:t>
      </w:r>
    </w:p>
    <w:p w14:paraId="7D8388B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(iv) A change in ownership of an existing stationary RICE does not make that stationary RICE a new or reconstructed stationary RICE.</w:t>
      </w:r>
    </w:p>
    <w:p w14:paraId="3A20D37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 xml:space="preserve">(2) </w:t>
      </w:r>
      <w:r w:rsidRPr="00AD437D">
        <w:rPr>
          <w:i/>
          <w:iCs/>
          <w:sz w:val="20"/>
          <w:szCs w:val="20"/>
        </w:rPr>
        <w:t>New stationary RICE.</w:t>
      </w:r>
      <w:r w:rsidRPr="00AD437D">
        <w:rPr>
          <w:sz w:val="20"/>
          <w:szCs w:val="20"/>
        </w:rPr>
        <w:t xml:space="preserve"> (i) A stationary RICE with a site rating of more than 500 brake HP located at a major source of HAP emissions is new if you commenced construction of the stationary RICE on or after December 19, 2002.</w:t>
      </w:r>
    </w:p>
    <w:p w14:paraId="185E116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A stationary RICE with a site rating of equal to or less than 500 brake HP located at a major source of HAP emissions is new if you commenced construction of the stationary RICE on or after June 12, 2006.</w:t>
      </w:r>
    </w:p>
    <w:p w14:paraId="6BCDFEE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A stationary RICE located at an area source of HAP emissions is new if you commenced construction of the stationary RICE on or after June 12, 2006.</w:t>
      </w:r>
    </w:p>
    <w:p w14:paraId="58B881A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 xml:space="preserve">(3) </w:t>
      </w:r>
      <w:r w:rsidRPr="00AD437D">
        <w:rPr>
          <w:i/>
          <w:iCs/>
          <w:sz w:val="20"/>
          <w:szCs w:val="20"/>
        </w:rPr>
        <w:t>Reconstructed stationary RICE.</w:t>
      </w:r>
      <w:r w:rsidRPr="00AD437D">
        <w:rPr>
          <w:sz w:val="20"/>
          <w:szCs w:val="20"/>
        </w:rPr>
        <w:t xml:space="preserve"> (i) A stationary RICE with a site rating of more than 500 brake HP located at a major source of HAP emissions is reconstructed if you meet the definition of reconstruction in §63.2 and reconstruction is commenced on or after December 19, 2002.</w:t>
      </w:r>
    </w:p>
    <w:p w14:paraId="395334F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14:paraId="4822E7C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A stationary RICE located at an area source of HAP emissions is reconstructed if you meet the definition of reconstruction in §63.2 and reconstruction is commenced on or after June 12, 2006.</w:t>
      </w:r>
    </w:p>
    <w:p w14:paraId="7E21A7A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 xml:space="preserve">(b) </w:t>
      </w:r>
      <w:r w:rsidRPr="00AD437D">
        <w:rPr>
          <w:i/>
          <w:iCs/>
          <w:sz w:val="20"/>
          <w:szCs w:val="20"/>
        </w:rPr>
        <w:t>Stationary RICE subject to limited requirements.</w:t>
      </w:r>
      <w:r w:rsidRPr="00AD437D">
        <w:rPr>
          <w:sz w:val="20"/>
          <w:szCs w:val="20"/>
        </w:rPr>
        <w:t xml:space="preserve"> (1) An affected source which meets either of the criteria in paragraphs (b)(1)(i) through (ii) of this section does not have to meet the requirements of this subpart and of subpart A of this part except for the initial notification requirements of §63.6645(f).</w:t>
      </w:r>
    </w:p>
    <w:p w14:paraId="6C29E25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14:paraId="1DDD562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The stationary RICE is a new or reconstructed limited use stationary RICE with a site rating of more than 500 brake HP located at a major source of HAP emissions.</w:t>
      </w:r>
    </w:p>
    <w:p w14:paraId="4F3F370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14:paraId="472F53C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The following stationary RICE do not have to meet the requirements of this subpart and of subpart A of this part, including initial notification requirements:</w:t>
      </w:r>
    </w:p>
    <w:p w14:paraId="7DAE98C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Existing spark ignition 2 stroke lean burn (2SLB) stationary RICE with a site rating of more than 500 brake HP located at a major source of HAP emissions;</w:t>
      </w:r>
    </w:p>
    <w:p w14:paraId="2E287BD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Existing spark ignition 4 stroke lean burn (4SLB) stationary RICE with a site rating of more than 500 brake HP located at a major source of HAP emissions;</w:t>
      </w:r>
    </w:p>
    <w:p w14:paraId="6224982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14:paraId="30ED622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(iv) Existing limited use stationary RICE with a site rating of more than 500 brake HP located at a major source of HAP emissions;</w:t>
      </w:r>
    </w:p>
    <w:p w14:paraId="1DDBAAD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(v) Existing stationary RICE with a site rating of more than 500 brake HP located at a major source of HAP emissions that combusts landfill gas or digester gas equivalent to 10 percent or more of the gross heat input on an annual basis;</w:t>
      </w:r>
    </w:p>
    <w:p w14:paraId="0F36D6A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 xml:space="preserve">(c) </w:t>
      </w:r>
      <w:r w:rsidRPr="00AD437D">
        <w:rPr>
          <w:i/>
          <w:iCs/>
          <w:sz w:val="20"/>
          <w:szCs w:val="20"/>
        </w:rPr>
        <w:t>Stationary RICE subject to Regulations under 40 CFR Part 60.</w:t>
      </w:r>
      <w:r w:rsidRPr="00AD437D">
        <w:rPr>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14:paraId="45D65E0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A new or reconstructed stationary RICE located at an area source;</w:t>
      </w:r>
    </w:p>
    <w:p w14:paraId="4BE1E85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 new or reconstructed 2SLB stationary RICE with a site rating of less than or equal to 500 brake HP located at a major source of HAP emissions;</w:t>
      </w:r>
    </w:p>
    <w:p w14:paraId="349B3B7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A new or reconstructed 4SLB stationary RICE with a site rating of less than 250 brake HP located at a major source of HAP emissions;</w:t>
      </w:r>
    </w:p>
    <w:p w14:paraId="4245AA6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A new or reconstructed spark ignition 4 stroke rich burn (4SRB) stationary RICE with a site rating of less than or equal to 500 brake HP located at a major source of HAP emissions;</w:t>
      </w:r>
    </w:p>
    <w:p w14:paraId="05A757F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14:paraId="7FE7303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A new or reconstructed emergency or limited use stationary RICE with a site rating of less than or equal to 500 brake HP located at a major source of HAP emissions;</w:t>
      </w:r>
    </w:p>
    <w:p w14:paraId="6331ADB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(7) A new or reconstructed compression ignition (CI) stationary RICE with a site rating of less than or equal to 500 brake HP located at a major source of HAP emissions.</w:t>
      </w:r>
    </w:p>
    <w:p w14:paraId="03E2D39A"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73 FR 3604, Jan. 18, 2008; 75 FR 9674, Mar. 3, 2010; 75 FR 37733, June 30, 2010; 75 FR 51588, Aug. 20, 2010; 78 FR 6700, Jan. 30, 2013]</w:t>
      </w:r>
    </w:p>
    <w:p w14:paraId="3573E331"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29" w:name="se40.15.63_16595"/>
      <w:bookmarkEnd w:id="29"/>
      <w:r w:rsidRPr="00AD437D">
        <w:rPr>
          <w:rFonts w:ascii="Times New Roman" w:hAnsi="Times New Roman" w:cs="Times New Roman"/>
          <w:b/>
          <w:color w:val="auto"/>
          <w:sz w:val="20"/>
          <w:szCs w:val="20"/>
        </w:rPr>
        <w:t>§63.6595   When do I have to comply with this subpart?</w:t>
      </w:r>
    </w:p>
    <w:p w14:paraId="39DFB00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 xml:space="preserve">(a) </w:t>
      </w:r>
      <w:r w:rsidRPr="00AD437D">
        <w:rPr>
          <w:i/>
          <w:iCs/>
          <w:sz w:val="20"/>
          <w:szCs w:val="20"/>
        </w:rPr>
        <w:t>Affected sources.</w:t>
      </w:r>
      <w:r w:rsidRPr="00AD437D">
        <w:rPr>
          <w:sz w:val="20"/>
          <w:szCs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14:paraId="5572007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14:paraId="1187FCD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14:paraId="28FAAAE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14:paraId="337A421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14:paraId="7447649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14:paraId="71EA0F8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14:paraId="3B637E3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 xml:space="preserve">(b) </w:t>
      </w:r>
      <w:r w:rsidRPr="00AD437D">
        <w:rPr>
          <w:i/>
          <w:iCs/>
          <w:sz w:val="20"/>
          <w:szCs w:val="20"/>
        </w:rPr>
        <w:t>Area sources that become major sources.</w:t>
      </w:r>
      <w:r w:rsidRPr="00AD437D">
        <w:rPr>
          <w:sz w:val="20"/>
          <w:szCs w:val="20"/>
        </w:rPr>
        <w:t xml:space="preserve"> If you have an area source that increases its emissions or its potential to emit such that it becomes a major source of HAP, the compliance dates in paragraphs (b)(1) and (2) of this section apply to you.</w:t>
      </w:r>
    </w:p>
    <w:p w14:paraId="72EF119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Any stationary RICE for which construction or reconstruction is commenced after the date when your area source becomes a major source of HAP must be in compliance with this subpart upon startup of your affected source.</w:t>
      </w:r>
    </w:p>
    <w:p w14:paraId="5883FFB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14:paraId="5AF4F7C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If you own or operate an affected source, you must meet the applicable notification requirements in §63.6645 and in 40 CFR part 63, subpart A.</w:t>
      </w:r>
    </w:p>
    <w:p w14:paraId="02D16169"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73 FR 3604, Jan. 18, 2008; 75 FR 9675, Mar. 3, 2010; 75 FR 51589, Aug. 20, 2010; 78 FR 6701, Jan. 30, 2013]</w:t>
      </w:r>
    </w:p>
    <w:p w14:paraId="58C6CC7C" w14:textId="77777777" w:rsidR="00AD437D" w:rsidRPr="00AD437D" w:rsidRDefault="00AD437D" w:rsidP="00AD437D">
      <w:pPr>
        <w:pStyle w:val="Heading2"/>
        <w:spacing w:before="120" w:after="120"/>
        <w:rPr>
          <w:rFonts w:ascii="Times New Roman" w:hAnsi="Times New Roman" w:cs="Times New Roman"/>
          <w:b/>
          <w:smallCaps/>
          <w:color w:val="auto"/>
          <w:sz w:val="20"/>
          <w:szCs w:val="20"/>
        </w:rPr>
      </w:pPr>
      <w:bookmarkStart w:id="30" w:name="sg40.15.63_16595.sg1"/>
      <w:bookmarkEnd w:id="30"/>
      <w:r w:rsidRPr="00AD437D">
        <w:rPr>
          <w:rFonts w:ascii="Times New Roman" w:hAnsi="Times New Roman" w:cs="Times New Roman"/>
          <w:b/>
          <w:smallCaps/>
          <w:color w:val="auto"/>
          <w:sz w:val="20"/>
          <w:szCs w:val="20"/>
        </w:rPr>
        <w:t>Emission and Operating Limitations</w:t>
      </w:r>
    </w:p>
    <w:p w14:paraId="4DB10BDA"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31" w:name="se40.15.63_16600"/>
      <w:bookmarkEnd w:id="31"/>
      <w:r w:rsidRPr="00AD437D">
        <w:rPr>
          <w:rFonts w:ascii="Times New Roman" w:hAnsi="Times New Roman" w:cs="Times New Roman"/>
          <w:b/>
          <w:color w:val="auto"/>
          <w:sz w:val="20"/>
          <w:szCs w:val="20"/>
        </w:rPr>
        <w:t>§63.6600   What emission limitations and operating limitations must I meet if I own or operate a stationary RICE with a site rating of more than 500 brake HP located at a major source of HAP emissions?</w:t>
      </w:r>
    </w:p>
    <w:p w14:paraId="1C207BB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Compliance with the numerical emission limitations established in this subpart is based on the results of testing the average of three 1-hour runs using the testing requirements and procedures in §63.6620 and Table 4 to this subpart.</w:t>
      </w:r>
    </w:p>
    <w:p w14:paraId="25370D4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14:paraId="4C05F31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14:paraId="1B4B114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14:paraId="29E2571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14:paraId="6B33CAB8" w14:textId="77777777" w:rsidR="00AD437D" w:rsidRPr="00AD437D" w:rsidRDefault="00AD437D" w:rsidP="00AD437D">
      <w:pPr>
        <w:pStyle w:val="cita"/>
        <w:spacing w:before="120" w:after="120" w:afterAutospacing="0"/>
        <w:rPr>
          <w:sz w:val="20"/>
          <w:szCs w:val="20"/>
        </w:rPr>
      </w:pPr>
      <w:r w:rsidRPr="00AD437D">
        <w:rPr>
          <w:sz w:val="20"/>
          <w:szCs w:val="20"/>
        </w:rPr>
        <w:t>[73 FR 3605, Jan. 18, 2008, as amended at 75 FR 9675, Mar. 3, 2010]</w:t>
      </w:r>
    </w:p>
    <w:p w14:paraId="1B0DCED5"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32" w:name="se40.15.63_16601"/>
      <w:bookmarkEnd w:id="32"/>
      <w:r w:rsidRPr="00AD437D">
        <w:rPr>
          <w:rFonts w:ascii="Times New Roman" w:hAnsi="Times New Roman" w:cs="Times New Roman"/>
          <w:b/>
          <w:color w:val="auto"/>
          <w:sz w:val="20"/>
          <w:szCs w:val="20"/>
        </w:rPr>
        <w:t>§63.6601   What emission limitations must I meet if I own or operate a new or reconstructed 4SLB stationary RICE with a site rating of greater than or equal to 250 brake HP and less than or equal to 500 brake HP located at a major source of HAP emissions?</w:t>
      </w:r>
    </w:p>
    <w:p w14:paraId="7BC4824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14:paraId="3CC65015" w14:textId="77777777" w:rsidR="00AD437D" w:rsidRPr="00AD437D" w:rsidRDefault="00AD437D" w:rsidP="00AD437D">
      <w:pPr>
        <w:pStyle w:val="cita"/>
        <w:spacing w:before="120" w:after="120" w:afterAutospacing="0"/>
        <w:rPr>
          <w:sz w:val="20"/>
          <w:szCs w:val="20"/>
        </w:rPr>
      </w:pPr>
      <w:r w:rsidRPr="00AD437D">
        <w:rPr>
          <w:sz w:val="20"/>
          <w:szCs w:val="20"/>
        </w:rPr>
        <w:t>[73 FR 3605, Jan. 18, 2008, as amended at 75 FR 9675, Mar. 3, 2010; 75 FR 51589, Aug. 20, 2010]</w:t>
      </w:r>
    </w:p>
    <w:p w14:paraId="1F2E900C"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33" w:name="se40.15.63_16602"/>
      <w:bookmarkEnd w:id="33"/>
      <w:r w:rsidRPr="00AD437D">
        <w:rPr>
          <w:rFonts w:ascii="Times New Roman" w:hAnsi="Times New Roman" w:cs="Times New Roman"/>
          <w:b/>
          <w:color w:val="auto"/>
          <w:sz w:val="20"/>
          <w:szCs w:val="20"/>
        </w:rPr>
        <w:t>§63.6602   What emission limitations and other requirements must I meet if I own or operate an existing stationary RICE with a site rating of equal to or less than 500 brake HP located at a major source of HAP emissions?</w:t>
      </w:r>
    </w:p>
    <w:p w14:paraId="5858D36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14:paraId="62B41034" w14:textId="77777777" w:rsidR="00AD437D" w:rsidRPr="00AD437D" w:rsidRDefault="00AD437D" w:rsidP="00AD437D">
      <w:pPr>
        <w:pStyle w:val="cita"/>
        <w:spacing w:before="120" w:after="120" w:afterAutospacing="0"/>
        <w:rPr>
          <w:sz w:val="20"/>
          <w:szCs w:val="20"/>
        </w:rPr>
      </w:pPr>
      <w:r w:rsidRPr="00AD437D">
        <w:rPr>
          <w:sz w:val="20"/>
          <w:szCs w:val="20"/>
        </w:rPr>
        <w:t>[78 FR 6701, Jan. 30, 2013]</w:t>
      </w:r>
    </w:p>
    <w:p w14:paraId="65F98483"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34" w:name="se40.15.63_16603"/>
      <w:bookmarkEnd w:id="34"/>
      <w:r w:rsidRPr="00AD437D">
        <w:rPr>
          <w:rFonts w:ascii="Times New Roman" w:hAnsi="Times New Roman" w:cs="Times New Roman"/>
          <w:b/>
          <w:color w:val="auto"/>
          <w:sz w:val="20"/>
          <w:szCs w:val="20"/>
        </w:rPr>
        <w:t>§63.6603   What emission limitations, operating limitations, and other requirements must I meet if I own or operate an existing stationary RICE located at an area source of HAP emissions?</w:t>
      </w:r>
    </w:p>
    <w:p w14:paraId="305D781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Compliance with the numerical emission limitations established in this subpart is based on the results of testing the average of three 1-hour runs using the testing requirements and procedures in §63.6620 and Table 4 to this subpart.</w:t>
      </w:r>
    </w:p>
    <w:p w14:paraId="0CD611A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If you own or operate an existing stationary RICE located at an area source of HAP emissions, you must comply with the requirements in Table 2d to this subpart and the operating limitations in Table 2b to this subpart that apply to you.</w:t>
      </w:r>
    </w:p>
    <w:p w14:paraId="0B6F3B9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14:paraId="454CB04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area source is located in an area of Alaska that is not accessible by the Federal Aid Highway System (FAHS).</w:t>
      </w:r>
    </w:p>
    <w:p w14:paraId="2A13204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The stationary RICE is located at an area source that meets paragraphs (b)(2)(i), (ii), and (iii) of this section.</w:t>
      </w:r>
    </w:p>
    <w:p w14:paraId="3ACB36F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The only connection to the FAHS is through the Alaska Marine Highway System (AMHS), or the stationary RICE operation is within an isolated grid in Alaska that is not connected to the statewide electrical grid referred to as the Alaska Railbelt Grid.</w:t>
      </w:r>
    </w:p>
    <w:p w14:paraId="21095BE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At least 10 percent of the power generated by the stationary RICE on an annual basis is used for residential purposes.</w:t>
      </w:r>
    </w:p>
    <w:p w14:paraId="7F179E8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The generating capacity of the area source is less than 12 megawatts, or the stationary RICE is used exclusively for backup power for renewable energy.</w:t>
      </w:r>
    </w:p>
    <w:p w14:paraId="4828C92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14:paraId="5FB9B49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Change oil every 1,000 hours of operation or annually, whichever comes first. Sources have the option to utilize an oil analysis program as described in §63.6625(i) in order to extend the specified oil change requirement.</w:t>
      </w:r>
    </w:p>
    <w:p w14:paraId="72529D8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Inspect and clean air filters every 750 hours of operation or annually, whichever comes first, and replace as necessary.</w:t>
      </w:r>
    </w:p>
    <w:p w14:paraId="66727AF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Inspect fuel filters and belts, if installed, every 750 hours of operation or annually, whichever comes first, and replace as necessary.</w:t>
      </w:r>
    </w:p>
    <w:p w14:paraId="50E3583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Inspect all flexible hoses every 1,000 hours of operation or annually, whichever comes first, and replace as necessary.</w:t>
      </w:r>
    </w:p>
    <w:p w14:paraId="3CBC796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14:paraId="2589E6B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14:paraId="3665D2B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14:paraId="7B510865" w14:textId="77777777" w:rsidR="00AD437D" w:rsidRPr="00AD437D" w:rsidRDefault="00AD437D" w:rsidP="00AD437D">
      <w:pPr>
        <w:pStyle w:val="cita"/>
        <w:spacing w:before="120" w:after="120" w:afterAutospacing="0"/>
        <w:rPr>
          <w:sz w:val="20"/>
          <w:szCs w:val="20"/>
        </w:rPr>
      </w:pPr>
      <w:r w:rsidRPr="00AD437D">
        <w:rPr>
          <w:sz w:val="20"/>
          <w:szCs w:val="20"/>
        </w:rPr>
        <w:t>[75 FR 9675, Mar. 3, 2010, as amended at 75 FR 51589, Aug. 20, 2010; 76 FR 12866, Mar. 9, 2011; 78 FR 6701, Jan. 30, 2013]</w:t>
      </w:r>
    </w:p>
    <w:p w14:paraId="40A71198"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35" w:name="se40.15.63_16604"/>
      <w:bookmarkEnd w:id="35"/>
      <w:r w:rsidRPr="00AD437D">
        <w:rPr>
          <w:rFonts w:ascii="Times New Roman" w:hAnsi="Times New Roman" w:cs="Times New Roman"/>
          <w:b/>
          <w:color w:val="auto"/>
          <w:sz w:val="20"/>
          <w:szCs w:val="20"/>
        </w:rPr>
        <w:t>§63.6604   What fuel requirements must I meet if I own or operate a stationary CI RICE?</w:t>
      </w:r>
    </w:p>
    <w:p w14:paraId="645ACD7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14:paraId="0A88E82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14:paraId="413F1A8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14:paraId="2CE9784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14:paraId="13B7D6FF" w14:textId="77777777" w:rsidR="00AD437D" w:rsidRPr="00AD437D" w:rsidRDefault="00AD437D" w:rsidP="00AD437D">
      <w:pPr>
        <w:pStyle w:val="cita"/>
        <w:spacing w:before="120" w:after="120" w:afterAutospacing="0"/>
        <w:rPr>
          <w:sz w:val="20"/>
          <w:szCs w:val="20"/>
        </w:rPr>
      </w:pPr>
      <w:r w:rsidRPr="00AD437D">
        <w:rPr>
          <w:sz w:val="20"/>
          <w:szCs w:val="20"/>
        </w:rPr>
        <w:t>[78 FR 6702, Jan. 30, 2013]</w:t>
      </w:r>
    </w:p>
    <w:p w14:paraId="69425679" w14:textId="77777777" w:rsidR="00AD437D" w:rsidRPr="00AD437D" w:rsidRDefault="00AD437D" w:rsidP="00AD437D">
      <w:pPr>
        <w:pStyle w:val="Heading2"/>
        <w:spacing w:before="120" w:after="120"/>
        <w:rPr>
          <w:rFonts w:ascii="Times New Roman" w:hAnsi="Times New Roman" w:cs="Times New Roman"/>
          <w:b/>
          <w:smallCaps/>
          <w:color w:val="auto"/>
          <w:sz w:val="20"/>
          <w:szCs w:val="20"/>
        </w:rPr>
      </w:pPr>
      <w:bookmarkStart w:id="36" w:name="sg40.15.63_16604.sg2"/>
      <w:bookmarkEnd w:id="36"/>
      <w:r w:rsidRPr="00AD437D">
        <w:rPr>
          <w:rFonts w:ascii="Times New Roman" w:hAnsi="Times New Roman" w:cs="Times New Roman"/>
          <w:b/>
          <w:smallCaps/>
          <w:color w:val="auto"/>
          <w:sz w:val="20"/>
          <w:szCs w:val="20"/>
        </w:rPr>
        <w:t>General Compliance Requirements</w:t>
      </w:r>
    </w:p>
    <w:p w14:paraId="5A52D579"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37" w:name="se40.15.63_16605"/>
      <w:bookmarkEnd w:id="37"/>
      <w:r w:rsidRPr="00AD437D">
        <w:rPr>
          <w:rFonts w:ascii="Times New Roman" w:hAnsi="Times New Roman" w:cs="Times New Roman"/>
          <w:b/>
          <w:color w:val="auto"/>
          <w:sz w:val="20"/>
          <w:szCs w:val="20"/>
        </w:rPr>
        <w:t>§63.6605   What are my general requirements for complying with this subpart?</w:t>
      </w:r>
    </w:p>
    <w:p w14:paraId="36D4763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 must be in compliance with the emission limitations, operating limitations, and other requirements in this subpart that apply to you at all times.</w:t>
      </w:r>
    </w:p>
    <w:p w14:paraId="0FC743F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6A863DFA" w14:textId="77777777" w:rsidR="00AD437D" w:rsidRPr="00AD437D" w:rsidRDefault="00AD437D" w:rsidP="00AD437D">
      <w:pPr>
        <w:pStyle w:val="cita"/>
        <w:spacing w:before="120" w:after="120" w:afterAutospacing="0"/>
        <w:rPr>
          <w:sz w:val="20"/>
          <w:szCs w:val="20"/>
        </w:rPr>
      </w:pPr>
      <w:r w:rsidRPr="00AD437D">
        <w:rPr>
          <w:sz w:val="20"/>
          <w:szCs w:val="20"/>
        </w:rPr>
        <w:t>[75 FR 9675, Mar. 3, 2010, as amended at 78 FR 6702, Jan. 30, 2013]</w:t>
      </w:r>
    </w:p>
    <w:p w14:paraId="3B875756" w14:textId="77777777" w:rsidR="00AD437D" w:rsidRPr="00AD437D" w:rsidRDefault="00AD437D" w:rsidP="00AD437D">
      <w:pPr>
        <w:pStyle w:val="Heading2"/>
        <w:spacing w:before="120" w:after="120"/>
        <w:rPr>
          <w:rFonts w:ascii="Times New Roman" w:hAnsi="Times New Roman" w:cs="Times New Roman"/>
          <w:b/>
          <w:smallCaps/>
          <w:color w:val="auto"/>
          <w:sz w:val="20"/>
          <w:szCs w:val="20"/>
        </w:rPr>
      </w:pPr>
      <w:bookmarkStart w:id="38" w:name="sg40.15.63_16605.sg3"/>
      <w:bookmarkEnd w:id="38"/>
      <w:r w:rsidRPr="00AD437D">
        <w:rPr>
          <w:rFonts w:ascii="Times New Roman" w:hAnsi="Times New Roman" w:cs="Times New Roman"/>
          <w:b/>
          <w:smallCaps/>
          <w:color w:val="auto"/>
          <w:sz w:val="20"/>
          <w:szCs w:val="20"/>
        </w:rPr>
        <w:t>Testing and Initial Compliance Requirements</w:t>
      </w:r>
    </w:p>
    <w:p w14:paraId="546C4C87"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39" w:name="se40.15.63_16610"/>
      <w:bookmarkEnd w:id="39"/>
      <w:r w:rsidRPr="00AD437D">
        <w:rPr>
          <w:rFonts w:ascii="Times New Roman" w:hAnsi="Times New Roman" w:cs="Times New Roman"/>
          <w:b/>
          <w:color w:val="auto"/>
          <w:sz w:val="20"/>
          <w:szCs w:val="20"/>
        </w:rPr>
        <w:t>§63.6610   By what date must I conduct the initial performance tests or other initial compliance demonstrations if I own or operate a stationary RICE with a site rating of more than 500 brake HP located at a major source of HAP emissions?</w:t>
      </w:r>
    </w:p>
    <w:p w14:paraId="59C0BB1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If you own or operate a stationary RICE with a site rating of more than 500 brake HP located at a major source of HAP emissions you are subject to the requirements of this section.</w:t>
      </w:r>
    </w:p>
    <w:p w14:paraId="51D58E2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14:paraId="08BC897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14:paraId="43F1DB9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14:paraId="30820F6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14:paraId="0895398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test must have been conducted using the same methods specified in this subpart, and these methods must have been followed correctly.</w:t>
      </w:r>
    </w:p>
    <w:p w14:paraId="5FCC035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The test must not be older than 2 years.</w:t>
      </w:r>
    </w:p>
    <w:p w14:paraId="30A84B7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The test must be reviewed and accepted by the Administrator.</w:t>
      </w:r>
    </w:p>
    <w:p w14:paraId="4364C71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0C3583B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The test must be conducted at any load condition within plus or minus 10 percent of 100 percent load.</w:t>
      </w:r>
    </w:p>
    <w:p w14:paraId="7C09A65D"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73 FR 3605, Jan. 18, 2008]</w:t>
      </w:r>
    </w:p>
    <w:p w14:paraId="50774601"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40" w:name="se40.15.63_16611"/>
      <w:bookmarkEnd w:id="40"/>
      <w:r w:rsidRPr="00AD437D">
        <w:rPr>
          <w:rFonts w:ascii="Times New Roman" w:hAnsi="Times New Roman" w:cs="Times New Roman"/>
          <w:b/>
          <w:color w:val="auto"/>
          <w:sz w:val="20"/>
          <w:szCs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0AC574B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14:paraId="541BA74F" w14:textId="77777777" w:rsidR="00AD437D" w:rsidRPr="00AD437D" w:rsidRDefault="00AD437D" w:rsidP="00AD437D">
      <w:pPr>
        <w:pStyle w:val="cita"/>
        <w:spacing w:before="120" w:after="120" w:afterAutospacing="0"/>
        <w:rPr>
          <w:sz w:val="20"/>
          <w:szCs w:val="20"/>
        </w:rPr>
      </w:pPr>
      <w:r w:rsidRPr="00AD437D">
        <w:rPr>
          <w:sz w:val="20"/>
          <w:szCs w:val="20"/>
        </w:rPr>
        <w:t>[73 FR 3605, Jan. 18, 2008, as amended at 75 FR 51589, Aug. 20, 2010]</w:t>
      </w:r>
    </w:p>
    <w:p w14:paraId="2DEC4442"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41" w:name="se40.15.63_16612"/>
      <w:bookmarkEnd w:id="41"/>
      <w:r w:rsidRPr="00AD437D">
        <w:rPr>
          <w:rFonts w:ascii="Times New Roman" w:hAnsi="Times New Roman" w:cs="Times New Roman"/>
          <w:b/>
          <w:color w:val="auto"/>
          <w:sz w:val="20"/>
          <w:szCs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14:paraId="5C03644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14:paraId="0929E80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14:paraId="27B658C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14:paraId="197807F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test must have been conducted using the same methods specified in this subpart, and these methods must have been followed correctly.</w:t>
      </w:r>
    </w:p>
    <w:p w14:paraId="2CD70B8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The test must not be older than 2 years.</w:t>
      </w:r>
    </w:p>
    <w:p w14:paraId="50E2816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The test must be reviewed and accepted by the Administrator.</w:t>
      </w:r>
    </w:p>
    <w:p w14:paraId="1C8C19B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45C2BF78" w14:textId="77777777" w:rsidR="00AD437D" w:rsidRPr="00AD437D" w:rsidRDefault="00AD437D" w:rsidP="00AD437D">
      <w:pPr>
        <w:pStyle w:val="cita"/>
        <w:spacing w:before="120" w:after="120" w:afterAutospacing="0"/>
        <w:rPr>
          <w:sz w:val="20"/>
          <w:szCs w:val="20"/>
        </w:rPr>
      </w:pPr>
      <w:r w:rsidRPr="00AD437D">
        <w:rPr>
          <w:sz w:val="20"/>
          <w:szCs w:val="20"/>
        </w:rPr>
        <w:t>[75 FR 9676, Mar. 3, 2010, as amended at 75 FR 51589, Aug. 20, 2010]</w:t>
      </w:r>
    </w:p>
    <w:p w14:paraId="16B46DAE"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42" w:name="se40.15.63_16615"/>
      <w:bookmarkEnd w:id="42"/>
      <w:r w:rsidRPr="00AD437D">
        <w:rPr>
          <w:rFonts w:ascii="Times New Roman" w:hAnsi="Times New Roman" w:cs="Times New Roman"/>
          <w:b/>
          <w:color w:val="auto"/>
          <w:sz w:val="20"/>
          <w:szCs w:val="20"/>
        </w:rPr>
        <w:t>§63.6615   When must I conduct subsequent performance tests?</w:t>
      </w:r>
    </w:p>
    <w:p w14:paraId="22E06E7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If you must comply with the emission limitations and operating limitations, you must conduct subsequent performance tests as specified in Table 3 of this subpart.</w:t>
      </w:r>
    </w:p>
    <w:p w14:paraId="0F241A86"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43" w:name="se40.15.63_16620"/>
      <w:bookmarkEnd w:id="43"/>
      <w:r w:rsidRPr="00AD437D">
        <w:rPr>
          <w:rFonts w:ascii="Times New Roman" w:hAnsi="Times New Roman" w:cs="Times New Roman"/>
          <w:b/>
          <w:color w:val="auto"/>
          <w:sz w:val="20"/>
          <w:szCs w:val="20"/>
        </w:rPr>
        <w:t>§63.6620   What performance tests and other procedures must I use?</w:t>
      </w:r>
    </w:p>
    <w:p w14:paraId="771A51F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 must conduct each performance test in Tables 3 and 4 of this subpart that applies to you.</w:t>
      </w:r>
    </w:p>
    <w:p w14:paraId="47C7F91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14:paraId="5DAB478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Non-emergency 4SRB stationary RICE with a site rating of greater than 500 brake HP located at a major source of HAP emissions.</w:t>
      </w:r>
    </w:p>
    <w:p w14:paraId="0EE33ED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New non-emergency 4SLB stationary RICE with a site rating of greater than or equal to 250 brake HP located at a major source of HAP emissions.</w:t>
      </w:r>
    </w:p>
    <w:p w14:paraId="3EEF68B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New non-emergency 2SLB stationary RICE with a site rating of greater than 500 brake HP located at a major source of HAP emissions.</w:t>
      </w:r>
    </w:p>
    <w:p w14:paraId="0190484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New non-emergency CI stationary RICE with a site rating of greater than 500 brake HP located at a major source of HAP emissions.</w:t>
      </w:r>
    </w:p>
    <w:p w14:paraId="1731E74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[Reserved]</w:t>
      </w:r>
    </w:p>
    <w:p w14:paraId="7082183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You must conduct three separate test runs for each performance test required in this section, as specified in §63.7(e)(3). Each test run must last at least 1 hour, unless otherwise specified in this subpart.</w:t>
      </w:r>
    </w:p>
    <w:p w14:paraId="49E896C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(e)(1) You must use Equation 1 of this section to determine compliance with the percent reduction requirement:</w:t>
      </w:r>
    </w:p>
    <w:p w14:paraId="7AEDB5A5" w14:textId="5CA27DC5" w:rsidR="00AD437D" w:rsidRPr="00AD437D" w:rsidRDefault="00AD437D" w:rsidP="00AD437D">
      <w:pPr>
        <w:spacing w:before="120" w:after="120"/>
        <w:rPr>
          <w:sz w:val="20"/>
        </w:rPr>
      </w:pPr>
      <w:r w:rsidRPr="00AD437D">
        <w:rPr>
          <w:noProof/>
          <w:sz w:val="20"/>
        </w:rPr>
        <w:drawing>
          <wp:inline distT="0" distB="0" distL="0" distR="0" wp14:anchorId="5208BBBB" wp14:editId="3510B2A7">
            <wp:extent cx="1569720" cy="274320"/>
            <wp:effectExtent l="0" t="0" r="0" b="0"/>
            <wp:docPr id="138" name="Picture 138"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eCFR graphic er30ja13.007.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9720" cy="274320"/>
                    </a:xfrm>
                    <a:prstGeom prst="rect">
                      <a:avLst/>
                    </a:prstGeom>
                    <a:noFill/>
                    <a:ln>
                      <a:noFill/>
                    </a:ln>
                  </pic:spPr>
                </pic:pic>
              </a:graphicData>
            </a:graphic>
          </wp:inline>
        </w:drawing>
      </w:r>
    </w:p>
    <w:p w14:paraId="1FA9EBFC" w14:textId="77777777" w:rsidR="00AD437D" w:rsidRPr="00AD437D" w:rsidRDefault="00AD437D" w:rsidP="00AD437D">
      <w:pPr>
        <w:pStyle w:val="fp"/>
        <w:spacing w:before="120" w:after="120" w:afterAutospacing="0"/>
        <w:rPr>
          <w:sz w:val="20"/>
          <w:szCs w:val="20"/>
        </w:rPr>
      </w:pPr>
      <w:r w:rsidRPr="00AD437D">
        <w:rPr>
          <w:sz w:val="20"/>
          <w:szCs w:val="20"/>
        </w:rPr>
        <w:t>Where:</w:t>
      </w:r>
    </w:p>
    <w:p w14:paraId="54CEF7D0" w14:textId="77777777" w:rsidR="00AD437D" w:rsidRPr="00AD437D" w:rsidRDefault="00AD437D" w:rsidP="00AD437D">
      <w:pPr>
        <w:pStyle w:val="fp-2"/>
        <w:spacing w:before="120" w:after="120"/>
        <w:rPr>
          <w:sz w:val="20"/>
          <w:szCs w:val="20"/>
        </w:rPr>
      </w:pPr>
      <w:r w:rsidRPr="00AD437D">
        <w:rPr>
          <w:sz w:val="20"/>
          <w:szCs w:val="20"/>
        </w:rPr>
        <w:t>C</w:t>
      </w:r>
      <w:r w:rsidRPr="00AD437D">
        <w:rPr>
          <w:sz w:val="20"/>
          <w:szCs w:val="20"/>
          <w:vertAlign w:val="subscript"/>
        </w:rPr>
        <w:t>i</w:t>
      </w:r>
      <w:r w:rsidRPr="00AD437D">
        <w:rPr>
          <w:sz w:val="20"/>
          <w:szCs w:val="20"/>
        </w:rPr>
        <w:t xml:space="preserve"> = concentration of carbon monoxide (CO), total hydrocarbons (THC), or formaldehyde at the control device inlet,</w:t>
      </w:r>
    </w:p>
    <w:p w14:paraId="2305DB87" w14:textId="77777777" w:rsidR="00AD437D" w:rsidRPr="00AD437D" w:rsidRDefault="00AD437D" w:rsidP="00AD437D">
      <w:pPr>
        <w:pStyle w:val="fp-2"/>
        <w:spacing w:before="120" w:after="120"/>
        <w:rPr>
          <w:sz w:val="20"/>
          <w:szCs w:val="20"/>
        </w:rPr>
      </w:pPr>
      <w:r w:rsidRPr="00AD437D">
        <w:rPr>
          <w:sz w:val="20"/>
          <w:szCs w:val="20"/>
        </w:rPr>
        <w:t>C</w:t>
      </w:r>
      <w:r w:rsidRPr="00AD437D">
        <w:rPr>
          <w:sz w:val="20"/>
          <w:szCs w:val="20"/>
          <w:vertAlign w:val="subscript"/>
        </w:rPr>
        <w:t>o</w:t>
      </w:r>
      <w:r w:rsidRPr="00AD437D">
        <w:rPr>
          <w:sz w:val="20"/>
          <w:szCs w:val="20"/>
        </w:rPr>
        <w:t xml:space="preserve"> = concentration of CO, THC, or formaldehyde at the control device outlet, and</w:t>
      </w:r>
    </w:p>
    <w:p w14:paraId="32C39246" w14:textId="77777777" w:rsidR="00AD437D" w:rsidRPr="00AD437D" w:rsidRDefault="00AD437D" w:rsidP="00AD437D">
      <w:pPr>
        <w:pStyle w:val="fp-2"/>
        <w:spacing w:before="120" w:after="120"/>
        <w:rPr>
          <w:sz w:val="20"/>
          <w:szCs w:val="20"/>
        </w:rPr>
      </w:pPr>
      <w:r w:rsidRPr="00AD437D">
        <w:rPr>
          <w:sz w:val="20"/>
          <w:szCs w:val="20"/>
        </w:rPr>
        <w:t>R = percent reduction of CO, THC, or formaldehyde emissions.</w:t>
      </w:r>
    </w:p>
    <w:p w14:paraId="13CF652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You must normalize the CO, THC, or formaldehyde concentrations at the inlet and outlet of the control device to a dry basis and to 15 percent oxygen, or an equivalent percent carbon dioxide (CO</w:t>
      </w:r>
      <w:r w:rsidRPr="00AD437D">
        <w:rPr>
          <w:sz w:val="20"/>
          <w:szCs w:val="20"/>
          <w:vertAlign w:val="subscript"/>
        </w:rPr>
        <w:t>2</w:t>
      </w:r>
      <w:r w:rsidRPr="00AD437D">
        <w:rPr>
          <w:sz w:val="20"/>
          <w:szCs w:val="20"/>
        </w:rPr>
        <w:t>). If pollutant concentrations are to be corrected to 15 percent oxygen and CO</w:t>
      </w:r>
      <w:r w:rsidRPr="00AD437D">
        <w:rPr>
          <w:sz w:val="20"/>
          <w:szCs w:val="20"/>
          <w:vertAlign w:val="subscript"/>
        </w:rPr>
        <w:t>2</w:t>
      </w:r>
      <w:r w:rsidRPr="00AD437D">
        <w:rPr>
          <w:sz w:val="20"/>
          <w:szCs w:val="20"/>
        </w:rPr>
        <w:t xml:space="preserve"> concentration is measured in lieu of oxygen concentration measurement, a CO</w:t>
      </w:r>
      <w:r w:rsidRPr="00AD437D">
        <w:rPr>
          <w:sz w:val="20"/>
          <w:szCs w:val="20"/>
          <w:vertAlign w:val="subscript"/>
        </w:rPr>
        <w:t>2</w:t>
      </w:r>
      <w:r w:rsidRPr="00AD437D">
        <w:rPr>
          <w:sz w:val="20"/>
          <w:szCs w:val="20"/>
        </w:rPr>
        <w:t xml:space="preserve"> correction factor is needed. Calculate the CO</w:t>
      </w:r>
      <w:r w:rsidRPr="00AD437D">
        <w:rPr>
          <w:sz w:val="20"/>
          <w:szCs w:val="20"/>
          <w:vertAlign w:val="subscript"/>
        </w:rPr>
        <w:t>2</w:t>
      </w:r>
      <w:r w:rsidRPr="00AD437D">
        <w:rPr>
          <w:sz w:val="20"/>
          <w:szCs w:val="20"/>
        </w:rPr>
        <w:t xml:space="preserve"> correction factor as described in paragraphs (e)(2)(i) through (iii) of this section.</w:t>
      </w:r>
    </w:p>
    <w:p w14:paraId="1668DF0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Calculate the fuel-specific F</w:t>
      </w:r>
      <w:r w:rsidRPr="00AD437D">
        <w:rPr>
          <w:sz w:val="20"/>
          <w:szCs w:val="20"/>
          <w:vertAlign w:val="subscript"/>
        </w:rPr>
        <w:t>o</w:t>
      </w:r>
      <w:r w:rsidRPr="00AD437D">
        <w:rPr>
          <w:sz w:val="20"/>
          <w:szCs w:val="20"/>
        </w:rPr>
        <w:t xml:space="preserve"> value for the fuel burned during the test using values obtained from Method 19, Section 5.2, and the following equation:</w:t>
      </w:r>
    </w:p>
    <w:p w14:paraId="50405F5D" w14:textId="0F12EE96" w:rsidR="00AD437D" w:rsidRPr="00AD437D" w:rsidRDefault="00AD437D" w:rsidP="00AD437D">
      <w:pPr>
        <w:spacing w:before="120" w:after="120"/>
        <w:rPr>
          <w:sz w:val="20"/>
        </w:rPr>
      </w:pPr>
      <w:r w:rsidRPr="00AD437D">
        <w:rPr>
          <w:noProof/>
          <w:sz w:val="20"/>
        </w:rPr>
        <w:drawing>
          <wp:inline distT="0" distB="0" distL="0" distR="0" wp14:anchorId="3416DAB0" wp14:editId="7325E018">
            <wp:extent cx="1348740" cy="274320"/>
            <wp:effectExtent l="0" t="0" r="3810" b="0"/>
            <wp:docPr id="137" name="Picture 137"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eCFR graphic er30ja13.008.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48740" cy="274320"/>
                    </a:xfrm>
                    <a:prstGeom prst="rect">
                      <a:avLst/>
                    </a:prstGeom>
                    <a:noFill/>
                    <a:ln>
                      <a:noFill/>
                    </a:ln>
                  </pic:spPr>
                </pic:pic>
              </a:graphicData>
            </a:graphic>
          </wp:inline>
        </w:drawing>
      </w:r>
    </w:p>
    <w:p w14:paraId="58913A37" w14:textId="77777777" w:rsidR="00AD437D" w:rsidRPr="00AD437D" w:rsidRDefault="00AD437D" w:rsidP="00AD437D">
      <w:pPr>
        <w:pStyle w:val="fp"/>
        <w:spacing w:before="120" w:after="120" w:afterAutospacing="0"/>
        <w:rPr>
          <w:sz w:val="20"/>
          <w:szCs w:val="20"/>
        </w:rPr>
      </w:pPr>
      <w:r w:rsidRPr="00AD437D">
        <w:rPr>
          <w:sz w:val="20"/>
          <w:szCs w:val="20"/>
        </w:rPr>
        <w:t>Where:</w:t>
      </w:r>
    </w:p>
    <w:p w14:paraId="56734504" w14:textId="77777777" w:rsidR="00AD437D" w:rsidRPr="00AD437D" w:rsidRDefault="00AD437D" w:rsidP="00AD437D">
      <w:pPr>
        <w:pStyle w:val="fp-2"/>
        <w:spacing w:before="120" w:after="120"/>
        <w:rPr>
          <w:sz w:val="20"/>
          <w:szCs w:val="20"/>
        </w:rPr>
      </w:pPr>
      <w:r w:rsidRPr="00AD437D">
        <w:rPr>
          <w:sz w:val="20"/>
          <w:szCs w:val="20"/>
        </w:rPr>
        <w:t>F</w:t>
      </w:r>
      <w:r w:rsidRPr="00AD437D">
        <w:rPr>
          <w:sz w:val="20"/>
          <w:szCs w:val="20"/>
          <w:vertAlign w:val="subscript"/>
        </w:rPr>
        <w:t>o</w:t>
      </w:r>
      <w:r w:rsidRPr="00AD437D">
        <w:rPr>
          <w:sz w:val="20"/>
          <w:szCs w:val="20"/>
        </w:rPr>
        <w:t xml:space="preserve"> = Fuel factor based on the ratio of oxygen volume to the ultimate CO</w:t>
      </w:r>
      <w:r w:rsidRPr="00AD437D">
        <w:rPr>
          <w:sz w:val="20"/>
          <w:szCs w:val="20"/>
          <w:vertAlign w:val="subscript"/>
        </w:rPr>
        <w:t>2</w:t>
      </w:r>
      <w:r w:rsidRPr="00AD437D">
        <w:rPr>
          <w:sz w:val="20"/>
          <w:szCs w:val="20"/>
        </w:rPr>
        <w:t xml:space="preserve"> volume produced by the fuel at zero percent excess air.</w:t>
      </w:r>
    </w:p>
    <w:p w14:paraId="1F2BA005" w14:textId="77777777" w:rsidR="00AD437D" w:rsidRPr="00AD437D" w:rsidRDefault="00AD437D" w:rsidP="00AD437D">
      <w:pPr>
        <w:pStyle w:val="fp-2"/>
        <w:spacing w:before="120" w:after="120"/>
        <w:rPr>
          <w:sz w:val="20"/>
          <w:szCs w:val="20"/>
        </w:rPr>
      </w:pPr>
      <w:r w:rsidRPr="00AD437D">
        <w:rPr>
          <w:sz w:val="20"/>
          <w:szCs w:val="20"/>
        </w:rPr>
        <w:t>0.209 = Fraction of air that is oxygen, percent/100.</w:t>
      </w:r>
    </w:p>
    <w:p w14:paraId="67A69311" w14:textId="77777777" w:rsidR="00AD437D" w:rsidRPr="00AD437D" w:rsidRDefault="00AD437D" w:rsidP="00AD437D">
      <w:pPr>
        <w:pStyle w:val="fp-2"/>
        <w:spacing w:before="120" w:after="120"/>
        <w:rPr>
          <w:sz w:val="20"/>
          <w:szCs w:val="20"/>
        </w:rPr>
      </w:pPr>
      <w:r w:rsidRPr="00AD437D">
        <w:rPr>
          <w:sz w:val="20"/>
          <w:szCs w:val="20"/>
        </w:rPr>
        <w:t>F</w:t>
      </w:r>
      <w:r w:rsidRPr="00AD437D">
        <w:rPr>
          <w:sz w:val="20"/>
          <w:szCs w:val="20"/>
          <w:vertAlign w:val="subscript"/>
        </w:rPr>
        <w:t>d</w:t>
      </w:r>
      <w:r w:rsidRPr="00AD437D">
        <w:rPr>
          <w:sz w:val="20"/>
          <w:szCs w:val="20"/>
        </w:rPr>
        <w:t xml:space="preserve"> = Ratio of the volume of dry effluent gas to the gross calorific value of the fuel from Method 19, dsm</w:t>
      </w:r>
      <w:r w:rsidRPr="00AD437D">
        <w:rPr>
          <w:rStyle w:val="su1"/>
          <w:sz w:val="20"/>
          <w:szCs w:val="20"/>
        </w:rPr>
        <w:t>3</w:t>
      </w:r>
      <w:r w:rsidRPr="00AD437D">
        <w:rPr>
          <w:sz w:val="20"/>
          <w:szCs w:val="20"/>
        </w:rPr>
        <w:t>/J (dscf/10</w:t>
      </w:r>
      <w:r w:rsidRPr="00AD437D">
        <w:rPr>
          <w:rStyle w:val="su1"/>
          <w:sz w:val="20"/>
          <w:szCs w:val="20"/>
        </w:rPr>
        <w:t>6</w:t>
      </w:r>
      <w:r w:rsidRPr="00AD437D">
        <w:rPr>
          <w:sz w:val="20"/>
          <w:szCs w:val="20"/>
        </w:rPr>
        <w:t xml:space="preserve"> Btu).</w:t>
      </w:r>
    </w:p>
    <w:p w14:paraId="7C64D64D" w14:textId="77777777" w:rsidR="00AD437D" w:rsidRPr="00AD437D" w:rsidRDefault="00AD437D" w:rsidP="00AD437D">
      <w:pPr>
        <w:pStyle w:val="fp-2"/>
        <w:spacing w:before="120" w:after="120"/>
        <w:rPr>
          <w:sz w:val="20"/>
          <w:szCs w:val="20"/>
        </w:rPr>
      </w:pPr>
      <w:r w:rsidRPr="00AD437D">
        <w:rPr>
          <w:sz w:val="20"/>
          <w:szCs w:val="20"/>
        </w:rPr>
        <w:t>F</w:t>
      </w:r>
      <w:r w:rsidRPr="00AD437D">
        <w:rPr>
          <w:sz w:val="20"/>
          <w:szCs w:val="20"/>
          <w:vertAlign w:val="subscript"/>
        </w:rPr>
        <w:t>c</w:t>
      </w:r>
      <w:r w:rsidRPr="00AD437D">
        <w:rPr>
          <w:sz w:val="20"/>
          <w:szCs w:val="20"/>
        </w:rPr>
        <w:t xml:space="preserve"> = Ratio of the volume of CO</w:t>
      </w:r>
      <w:r w:rsidRPr="00AD437D">
        <w:rPr>
          <w:sz w:val="20"/>
          <w:szCs w:val="20"/>
          <w:vertAlign w:val="subscript"/>
        </w:rPr>
        <w:t>2</w:t>
      </w:r>
      <w:r w:rsidRPr="00AD437D">
        <w:rPr>
          <w:sz w:val="20"/>
          <w:szCs w:val="20"/>
        </w:rPr>
        <w:t xml:space="preserve"> produced to the gross calorific value of the fuel from Method 19, dsm</w:t>
      </w:r>
      <w:r w:rsidRPr="00AD437D">
        <w:rPr>
          <w:rStyle w:val="su1"/>
          <w:sz w:val="20"/>
          <w:szCs w:val="20"/>
        </w:rPr>
        <w:t>3</w:t>
      </w:r>
      <w:r w:rsidRPr="00AD437D">
        <w:rPr>
          <w:sz w:val="20"/>
          <w:szCs w:val="20"/>
        </w:rPr>
        <w:t>/J (dscf/10</w:t>
      </w:r>
      <w:r w:rsidRPr="00AD437D">
        <w:rPr>
          <w:rStyle w:val="su1"/>
          <w:sz w:val="20"/>
          <w:szCs w:val="20"/>
        </w:rPr>
        <w:t>6</w:t>
      </w:r>
      <w:r w:rsidRPr="00AD437D">
        <w:rPr>
          <w:sz w:val="20"/>
          <w:szCs w:val="20"/>
        </w:rPr>
        <w:t xml:space="preserve"> Btu)</w:t>
      </w:r>
    </w:p>
    <w:p w14:paraId="437E541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Calculate the CO</w:t>
      </w:r>
      <w:r w:rsidRPr="00AD437D">
        <w:rPr>
          <w:sz w:val="20"/>
          <w:szCs w:val="20"/>
          <w:vertAlign w:val="subscript"/>
        </w:rPr>
        <w:t>2</w:t>
      </w:r>
      <w:r w:rsidRPr="00AD437D">
        <w:rPr>
          <w:sz w:val="20"/>
          <w:szCs w:val="20"/>
        </w:rPr>
        <w:t xml:space="preserve"> correction factor for correcting measurement data to 15 percent O</w:t>
      </w:r>
      <w:r w:rsidRPr="00AD437D">
        <w:rPr>
          <w:sz w:val="20"/>
          <w:szCs w:val="20"/>
          <w:vertAlign w:val="subscript"/>
        </w:rPr>
        <w:t>2</w:t>
      </w:r>
      <w:r w:rsidRPr="00AD437D">
        <w:rPr>
          <w:sz w:val="20"/>
          <w:szCs w:val="20"/>
        </w:rPr>
        <w:t>, as follows:</w:t>
      </w:r>
    </w:p>
    <w:p w14:paraId="606CC39B" w14:textId="2EE7E87A" w:rsidR="00AD437D" w:rsidRPr="00AD437D" w:rsidRDefault="00AD437D" w:rsidP="00AD437D">
      <w:pPr>
        <w:spacing w:before="120" w:after="120"/>
        <w:rPr>
          <w:sz w:val="20"/>
        </w:rPr>
      </w:pPr>
      <w:r w:rsidRPr="00AD437D">
        <w:rPr>
          <w:noProof/>
          <w:sz w:val="20"/>
        </w:rPr>
        <w:drawing>
          <wp:inline distT="0" distB="0" distL="0" distR="0" wp14:anchorId="6BD05F09" wp14:editId="2F60C810">
            <wp:extent cx="1165860" cy="236220"/>
            <wp:effectExtent l="0" t="0" r="0" b="0"/>
            <wp:docPr id="136" name="Picture 136"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eCFR graphic er30ja13.009.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65860" cy="236220"/>
                    </a:xfrm>
                    <a:prstGeom prst="rect">
                      <a:avLst/>
                    </a:prstGeom>
                    <a:noFill/>
                    <a:ln>
                      <a:noFill/>
                    </a:ln>
                  </pic:spPr>
                </pic:pic>
              </a:graphicData>
            </a:graphic>
          </wp:inline>
        </w:drawing>
      </w:r>
    </w:p>
    <w:p w14:paraId="52117080" w14:textId="77777777" w:rsidR="00AD437D" w:rsidRPr="00AD437D" w:rsidRDefault="00AD437D" w:rsidP="00AD437D">
      <w:pPr>
        <w:pStyle w:val="fp"/>
        <w:spacing w:before="120" w:after="120" w:afterAutospacing="0"/>
        <w:rPr>
          <w:sz w:val="20"/>
          <w:szCs w:val="20"/>
        </w:rPr>
      </w:pPr>
      <w:r w:rsidRPr="00AD437D">
        <w:rPr>
          <w:sz w:val="20"/>
          <w:szCs w:val="20"/>
        </w:rPr>
        <w:t>Where:</w:t>
      </w:r>
    </w:p>
    <w:p w14:paraId="0215BA84" w14:textId="77777777" w:rsidR="00AD437D" w:rsidRPr="00AD437D" w:rsidRDefault="00AD437D" w:rsidP="00AD437D">
      <w:pPr>
        <w:pStyle w:val="fp-2"/>
        <w:spacing w:before="120" w:after="120"/>
        <w:rPr>
          <w:sz w:val="20"/>
          <w:szCs w:val="20"/>
        </w:rPr>
      </w:pPr>
      <w:r w:rsidRPr="00AD437D">
        <w:rPr>
          <w:sz w:val="20"/>
          <w:szCs w:val="20"/>
        </w:rPr>
        <w:t>X</w:t>
      </w:r>
      <w:r w:rsidRPr="00AD437D">
        <w:rPr>
          <w:sz w:val="20"/>
          <w:szCs w:val="20"/>
          <w:vertAlign w:val="subscript"/>
        </w:rPr>
        <w:t>CO2</w:t>
      </w:r>
      <w:r w:rsidRPr="00AD437D">
        <w:rPr>
          <w:sz w:val="20"/>
          <w:szCs w:val="20"/>
        </w:rPr>
        <w:t xml:space="preserve"> = CO</w:t>
      </w:r>
      <w:r w:rsidRPr="00AD437D">
        <w:rPr>
          <w:sz w:val="20"/>
          <w:szCs w:val="20"/>
          <w:vertAlign w:val="subscript"/>
        </w:rPr>
        <w:t>2</w:t>
      </w:r>
      <w:r w:rsidRPr="00AD437D">
        <w:rPr>
          <w:sz w:val="20"/>
          <w:szCs w:val="20"/>
        </w:rPr>
        <w:t xml:space="preserve"> correction factor, percent.</w:t>
      </w:r>
    </w:p>
    <w:p w14:paraId="16A10F88" w14:textId="77777777" w:rsidR="00AD437D" w:rsidRPr="00AD437D" w:rsidRDefault="00AD437D" w:rsidP="00AD437D">
      <w:pPr>
        <w:pStyle w:val="fp-2"/>
        <w:spacing w:before="120" w:after="120"/>
        <w:rPr>
          <w:sz w:val="20"/>
          <w:szCs w:val="20"/>
        </w:rPr>
      </w:pPr>
      <w:r w:rsidRPr="00AD437D">
        <w:rPr>
          <w:sz w:val="20"/>
          <w:szCs w:val="20"/>
        </w:rPr>
        <w:t>5.9 = 20.9 percent O</w:t>
      </w:r>
      <w:r w:rsidRPr="00AD437D">
        <w:rPr>
          <w:sz w:val="20"/>
          <w:szCs w:val="20"/>
          <w:vertAlign w:val="subscript"/>
        </w:rPr>
        <w:t>2</w:t>
      </w:r>
      <w:r w:rsidRPr="00AD437D">
        <w:rPr>
          <w:sz w:val="20"/>
          <w:szCs w:val="20"/>
        </w:rPr>
        <w:t>—15 percent O</w:t>
      </w:r>
      <w:r w:rsidRPr="00AD437D">
        <w:rPr>
          <w:sz w:val="20"/>
          <w:szCs w:val="20"/>
          <w:vertAlign w:val="subscript"/>
        </w:rPr>
        <w:t>2</w:t>
      </w:r>
      <w:r w:rsidRPr="00AD437D">
        <w:rPr>
          <w:sz w:val="20"/>
          <w:szCs w:val="20"/>
        </w:rPr>
        <w:t>, the defined O</w:t>
      </w:r>
      <w:r w:rsidRPr="00AD437D">
        <w:rPr>
          <w:sz w:val="20"/>
          <w:szCs w:val="20"/>
          <w:vertAlign w:val="subscript"/>
        </w:rPr>
        <w:t>2</w:t>
      </w:r>
      <w:r w:rsidRPr="00AD437D">
        <w:rPr>
          <w:sz w:val="20"/>
          <w:szCs w:val="20"/>
        </w:rPr>
        <w:t xml:space="preserve"> correction value, percent.</w:t>
      </w:r>
    </w:p>
    <w:p w14:paraId="3BDD830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Calculate the CO, THC, and formaldehyde gas concentrations adjusted to 15 percent O</w:t>
      </w:r>
      <w:r w:rsidRPr="00AD437D">
        <w:rPr>
          <w:sz w:val="20"/>
          <w:szCs w:val="20"/>
          <w:vertAlign w:val="subscript"/>
        </w:rPr>
        <w:t>2</w:t>
      </w:r>
      <w:r w:rsidRPr="00AD437D">
        <w:rPr>
          <w:sz w:val="20"/>
          <w:szCs w:val="20"/>
        </w:rPr>
        <w:t xml:space="preserve"> using CO</w:t>
      </w:r>
      <w:r w:rsidRPr="00AD437D">
        <w:rPr>
          <w:sz w:val="20"/>
          <w:szCs w:val="20"/>
          <w:vertAlign w:val="subscript"/>
        </w:rPr>
        <w:t>2</w:t>
      </w:r>
      <w:r w:rsidRPr="00AD437D">
        <w:rPr>
          <w:sz w:val="20"/>
          <w:szCs w:val="20"/>
        </w:rPr>
        <w:t xml:space="preserve"> as follows:</w:t>
      </w:r>
    </w:p>
    <w:p w14:paraId="3BF7FA2F" w14:textId="3367AB1D" w:rsidR="00AD437D" w:rsidRPr="00AD437D" w:rsidRDefault="00AD437D" w:rsidP="00AD437D">
      <w:pPr>
        <w:spacing w:before="120" w:after="120"/>
        <w:rPr>
          <w:sz w:val="20"/>
        </w:rPr>
      </w:pPr>
      <w:r w:rsidRPr="00AD437D">
        <w:rPr>
          <w:noProof/>
          <w:sz w:val="20"/>
        </w:rPr>
        <w:drawing>
          <wp:inline distT="0" distB="0" distL="0" distR="0" wp14:anchorId="33DAD8F4" wp14:editId="507F0174">
            <wp:extent cx="1394460" cy="274320"/>
            <wp:effectExtent l="0" t="0" r="0" b="0"/>
            <wp:docPr id="135" name="Picture 135"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eCFR graphic er30ja13.010.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94460" cy="274320"/>
                    </a:xfrm>
                    <a:prstGeom prst="rect">
                      <a:avLst/>
                    </a:prstGeom>
                    <a:noFill/>
                    <a:ln>
                      <a:noFill/>
                    </a:ln>
                  </pic:spPr>
                </pic:pic>
              </a:graphicData>
            </a:graphic>
          </wp:inline>
        </w:drawing>
      </w:r>
    </w:p>
    <w:p w14:paraId="13001245" w14:textId="77777777" w:rsidR="00AD437D" w:rsidRPr="00AD437D" w:rsidRDefault="00AD437D" w:rsidP="00AD437D">
      <w:pPr>
        <w:pStyle w:val="fp"/>
        <w:spacing w:before="120" w:after="120" w:afterAutospacing="0"/>
        <w:rPr>
          <w:sz w:val="20"/>
          <w:szCs w:val="20"/>
        </w:rPr>
      </w:pPr>
      <w:r w:rsidRPr="00AD437D">
        <w:rPr>
          <w:sz w:val="20"/>
          <w:szCs w:val="20"/>
        </w:rPr>
        <w:t>Where:</w:t>
      </w:r>
    </w:p>
    <w:p w14:paraId="04C9AB79" w14:textId="77777777" w:rsidR="00AD437D" w:rsidRPr="00AD437D" w:rsidRDefault="00AD437D" w:rsidP="00AD437D">
      <w:pPr>
        <w:pStyle w:val="fp-2"/>
        <w:spacing w:before="120" w:after="120"/>
        <w:rPr>
          <w:sz w:val="20"/>
          <w:szCs w:val="20"/>
        </w:rPr>
      </w:pPr>
      <w:r w:rsidRPr="00AD437D">
        <w:rPr>
          <w:sz w:val="20"/>
          <w:szCs w:val="20"/>
        </w:rPr>
        <w:t>C</w:t>
      </w:r>
      <w:r w:rsidRPr="00AD437D">
        <w:rPr>
          <w:sz w:val="20"/>
          <w:szCs w:val="20"/>
          <w:vertAlign w:val="subscript"/>
        </w:rPr>
        <w:t>adj</w:t>
      </w:r>
      <w:r w:rsidRPr="00AD437D">
        <w:rPr>
          <w:sz w:val="20"/>
          <w:szCs w:val="20"/>
        </w:rPr>
        <w:t xml:space="preserve"> = Calculated concentration of CO, THC, or formaldehyde adjusted to 15 percent O</w:t>
      </w:r>
      <w:r w:rsidRPr="00AD437D">
        <w:rPr>
          <w:sz w:val="20"/>
          <w:szCs w:val="20"/>
          <w:vertAlign w:val="subscript"/>
        </w:rPr>
        <w:t>2</w:t>
      </w:r>
      <w:r w:rsidRPr="00AD437D">
        <w:rPr>
          <w:sz w:val="20"/>
          <w:szCs w:val="20"/>
        </w:rPr>
        <w:t>.</w:t>
      </w:r>
    </w:p>
    <w:p w14:paraId="47C40298" w14:textId="77777777" w:rsidR="00AD437D" w:rsidRPr="00AD437D" w:rsidRDefault="00AD437D" w:rsidP="00AD437D">
      <w:pPr>
        <w:pStyle w:val="fp-2"/>
        <w:spacing w:before="120" w:after="120"/>
        <w:rPr>
          <w:sz w:val="20"/>
          <w:szCs w:val="20"/>
        </w:rPr>
      </w:pPr>
      <w:r w:rsidRPr="00AD437D">
        <w:rPr>
          <w:sz w:val="20"/>
          <w:szCs w:val="20"/>
        </w:rPr>
        <w:t>C</w:t>
      </w:r>
      <w:r w:rsidRPr="00AD437D">
        <w:rPr>
          <w:sz w:val="20"/>
          <w:szCs w:val="20"/>
          <w:vertAlign w:val="subscript"/>
        </w:rPr>
        <w:t>d</w:t>
      </w:r>
      <w:r w:rsidRPr="00AD437D">
        <w:rPr>
          <w:sz w:val="20"/>
          <w:szCs w:val="20"/>
        </w:rPr>
        <w:t xml:space="preserve"> = Measured concentration of CO, THC, or formaldehyde, uncorrected.</w:t>
      </w:r>
    </w:p>
    <w:p w14:paraId="45A45F8E" w14:textId="77777777" w:rsidR="00AD437D" w:rsidRPr="00AD437D" w:rsidRDefault="00AD437D" w:rsidP="00AD437D">
      <w:pPr>
        <w:pStyle w:val="fp-2"/>
        <w:spacing w:before="120" w:after="120"/>
        <w:rPr>
          <w:sz w:val="20"/>
          <w:szCs w:val="20"/>
        </w:rPr>
      </w:pPr>
      <w:r w:rsidRPr="00AD437D">
        <w:rPr>
          <w:sz w:val="20"/>
          <w:szCs w:val="20"/>
        </w:rPr>
        <w:t>X</w:t>
      </w:r>
      <w:r w:rsidRPr="00AD437D">
        <w:rPr>
          <w:sz w:val="20"/>
          <w:szCs w:val="20"/>
          <w:vertAlign w:val="subscript"/>
        </w:rPr>
        <w:t>CO2</w:t>
      </w:r>
      <w:r w:rsidRPr="00AD437D">
        <w:rPr>
          <w:sz w:val="20"/>
          <w:szCs w:val="20"/>
        </w:rPr>
        <w:t xml:space="preserve"> = CO</w:t>
      </w:r>
      <w:r w:rsidRPr="00AD437D">
        <w:rPr>
          <w:sz w:val="20"/>
          <w:szCs w:val="20"/>
          <w:vertAlign w:val="subscript"/>
        </w:rPr>
        <w:t>2</w:t>
      </w:r>
      <w:r w:rsidRPr="00AD437D">
        <w:rPr>
          <w:sz w:val="20"/>
          <w:szCs w:val="20"/>
        </w:rPr>
        <w:t xml:space="preserve"> correction factor, percent.</w:t>
      </w:r>
    </w:p>
    <w:p w14:paraId="4DF2985C" w14:textId="77777777" w:rsidR="00AD437D" w:rsidRPr="00AD437D" w:rsidRDefault="00AD437D" w:rsidP="00AD437D">
      <w:pPr>
        <w:pStyle w:val="fp-2"/>
        <w:spacing w:before="120" w:after="120"/>
        <w:rPr>
          <w:sz w:val="20"/>
          <w:szCs w:val="20"/>
        </w:rPr>
      </w:pPr>
      <w:r w:rsidRPr="00AD437D">
        <w:rPr>
          <w:sz w:val="20"/>
          <w:szCs w:val="20"/>
        </w:rPr>
        <w:t>%CO</w:t>
      </w:r>
      <w:r w:rsidRPr="00AD437D">
        <w:rPr>
          <w:sz w:val="20"/>
          <w:szCs w:val="20"/>
          <w:vertAlign w:val="subscript"/>
        </w:rPr>
        <w:t>2</w:t>
      </w:r>
      <w:r w:rsidRPr="00AD437D">
        <w:rPr>
          <w:sz w:val="20"/>
          <w:szCs w:val="20"/>
        </w:rPr>
        <w:t xml:space="preserve"> = Measured CO</w:t>
      </w:r>
      <w:r w:rsidRPr="00AD437D">
        <w:rPr>
          <w:sz w:val="20"/>
          <w:szCs w:val="20"/>
          <w:vertAlign w:val="subscript"/>
        </w:rPr>
        <w:t>2</w:t>
      </w:r>
      <w:r w:rsidRPr="00AD437D">
        <w:rPr>
          <w:sz w:val="20"/>
          <w:szCs w:val="20"/>
        </w:rPr>
        <w:t xml:space="preserve"> concentration measured, dry basis, percent.</w:t>
      </w:r>
    </w:p>
    <w:p w14:paraId="6ECBF01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14:paraId="20C6871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(g) If you petition the Administrator for approval of operating limitations, your petition must include the information described in paragraphs (g)(1) through (5) of this section.</w:t>
      </w:r>
    </w:p>
    <w:p w14:paraId="7B38291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Identification of the specific parameters you propose to use as operating limitations;</w:t>
      </w:r>
    </w:p>
    <w:p w14:paraId="348CF44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 discussion of the relationship between these parameters and HAP emissions, identifying how HAP emissions change with changes in these parameters, and how limitations on these parameters will serve to limit HAP emissions;</w:t>
      </w:r>
    </w:p>
    <w:p w14:paraId="1E84262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A discussion of how you will establish the upper and/or lower values for these parameters which will establish the limits on these parameters in the operating limitations;</w:t>
      </w:r>
    </w:p>
    <w:p w14:paraId="4EB78DC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A discussion identifying the methods you will use to measure and the instruments you will use to monitor these parameters, as well as the relative accuracy and precision of these methods and instruments; and</w:t>
      </w:r>
    </w:p>
    <w:p w14:paraId="72C6608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A discussion identifying the frequency and methods for recalibrating the instruments you will use for monitoring these parameters.</w:t>
      </w:r>
    </w:p>
    <w:p w14:paraId="3F713FE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(h) If you petition the Administrator for approval of no operating limitations, your petition must include the information described in paragraphs (h)(1) through (7) of this section.</w:t>
      </w:r>
    </w:p>
    <w:p w14:paraId="76AE6C1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Identification of the parameters associated with operation of the stationary RICE and any emission control device which could change intentionally (</w:t>
      </w:r>
      <w:r w:rsidRPr="00AD437D">
        <w:rPr>
          <w:i/>
          <w:iCs/>
          <w:sz w:val="20"/>
          <w:szCs w:val="20"/>
        </w:rPr>
        <w:t>e.g.,</w:t>
      </w:r>
      <w:r w:rsidRPr="00AD437D">
        <w:rPr>
          <w:sz w:val="20"/>
          <w:szCs w:val="20"/>
        </w:rPr>
        <w:t xml:space="preserve"> operator adjustment, automatic controller adjustment, etc.) or unintentionally (</w:t>
      </w:r>
      <w:r w:rsidRPr="00AD437D">
        <w:rPr>
          <w:i/>
          <w:iCs/>
          <w:sz w:val="20"/>
          <w:szCs w:val="20"/>
        </w:rPr>
        <w:t>e.g.,</w:t>
      </w:r>
      <w:r w:rsidRPr="00AD437D">
        <w:rPr>
          <w:sz w:val="20"/>
          <w:szCs w:val="20"/>
        </w:rPr>
        <w:t xml:space="preserve"> wear and tear, error, etc.) on a routine basis or over time;</w:t>
      </w:r>
    </w:p>
    <w:p w14:paraId="1C75BE5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 discussion of the relationship, if any, between changes in the parameters and changes in HAP emissions;</w:t>
      </w:r>
    </w:p>
    <w:p w14:paraId="6C14FA7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For the parameters which could change in such a way as to increase HAP emissions, a discussion of whether establishing limitations on the parameters would serve to limit HAP emissions;</w:t>
      </w:r>
    </w:p>
    <w:p w14:paraId="7BDA34D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14:paraId="7D294B1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For the parameters, a discussion identifying the methods you could use to measure them and the instruments you could use to monitor them, as well as the relative accuracy and precision of the methods and instruments;</w:t>
      </w:r>
    </w:p>
    <w:p w14:paraId="34333D8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For the parameters, a discussion identifying the frequency and methods for recalibrating the instruments you could use to monitor them; and</w:t>
      </w:r>
    </w:p>
    <w:p w14:paraId="2CCC1B1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(7) A discussion of why, from your point of view, it is infeasible or unreasonable to adopt the parameters as operating limitations.</w:t>
      </w:r>
    </w:p>
    <w:p w14:paraId="2D3914C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14:paraId="01DF100E"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75 FR 9676, Mar. 3, 2010; 78 FR 6702, Jan. 30, 2013]</w:t>
      </w:r>
    </w:p>
    <w:p w14:paraId="39B266FF"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44" w:name="se40.15.63_16625"/>
      <w:bookmarkEnd w:id="44"/>
      <w:r w:rsidRPr="00AD437D">
        <w:rPr>
          <w:rFonts w:ascii="Times New Roman" w:hAnsi="Times New Roman" w:cs="Times New Roman"/>
          <w:b/>
          <w:color w:val="auto"/>
          <w:sz w:val="20"/>
          <w:szCs w:val="20"/>
        </w:rPr>
        <w:t>§63.6625   What are my monitoring, installation, collection, operation, and maintenance requirements?</w:t>
      </w:r>
    </w:p>
    <w:p w14:paraId="0C2609A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If you elect to install a CEMS as specified in Table 5 of this subpart, you must install, operate, and maintain a CEMS to monitor CO and either O</w:t>
      </w:r>
      <w:r w:rsidRPr="00AD437D">
        <w:rPr>
          <w:sz w:val="20"/>
          <w:szCs w:val="20"/>
          <w:vertAlign w:val="subscript"/>
        </w:rPr>
        <w:t>2</w:t>
      </w:r>
      <w:r w:rsidRPr="00AD437D">
        <w:rPr>
          <w:sz w:val="20"/>
          <w:szCs w:val="20"/>
        </w:rPr>
        <w:t xml:space="preserve"> or CO</w:t>
      </w:r>
      <w:r w:rsidRPr="00AD437D">
        <w:rPr>
          <w:sz w:val="20"/>
          <w:szCs w:val="20"/>
          <w:vertAlign w:val="subscript"/>
        </w:rPr>
        <w:t>2</w:t>
      </w:r>
      <w:r w:rsidRPr="00AD437D">
        <w:rPr>
          <w:sz w:val="20"/>
          <w:szCs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14:paraId="2A4CE3F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Each CEMS must be installed, operated, and maintained according to the applicable performance specifications of 40 CFR part 60, appendix B.</w:t>
      </w:r>
    </w:p>
    <w:p w14:paraId="62D18F0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14:paraId="1C6A0B9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14:paraId="2B4C65B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The CEMS data must be reduced as specified in §63.8(g)(2) and recorded in parts per million or parts per billion (as appropriate for the applicable limitation) at 15 percent oxygen or the equivalent CO</w:t>
      </w:r>
      <w:r w:rsidRPr="00AD437D">
        <w:rPr>
          <w:sz w:val="20"/>
          <w:szCs w:val="20"/>
          <w:vertAlign w:val="subscript"/>
        </w:rPr>
        <w:t>2</w:t>
      </w:r>
      <w:r w:rsidRPr="00AD437D">
        <w:rPr>
          <w:sz w:val="20"/>
          <w:szCs w:val="20"/>
        </w:rPr>
        <w:t xml:space="preserve"> concentration.</w:t>
      </w:r>
    </w:p>
    <w:p w14:paraId="2CE71BF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14:paraId="3928773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14:paraId="60728AC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The performance criteria and design specifications for the monitoring system equipment, including the sample interface, detector signal analyzer, and data acquisition and calculations;</w:t>
      </w:r>
    </w:p>
    <w:p w14:paraId="2543535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Sampling interface (</w:t>
      </w:r>
      <w:r w:rsidRPr="00AD437D">
        <w:rPr>
          <w:i/>
          <w:iCs/>
          <w:sz w:val="20"/>
          <w:szCs w:val="20"/>
        </w:rPr>
        <w:t>e.g.,</w:t>
      </w:r>
      <w:r w:rsidRPr="00AD437D">
        <w:rPr>
          <w:sz w:val="20"/>
          <w:szCs w:val="20"/>
        </w:rPr>
        <w:t xml:space="preserve"> thermocouple) location such that the monitoring system will provide representative measurements;</w:t>
      </w:r>
    </w:p>
    <w:p w14:paraId="22E19A1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Equipment performance evaluations, system accuracy audits, or other audit procedures;</w:t>
      </w:r>
    </w:p>
    <w:p w14:paraId="43E0F12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(iv) Ongoing operation and maintenance procedures in accordance with provisions in §63.8(c)(1)(ii) and (c)(3); and</w:t>
      </w:r>
    </w:p>
    <w:p w14:paraId="2790DAC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(v) Ongoing reporting and recordkeeping procedures in accordance with provisions in §63.10(c), (e)(1), and (e)(2)(i).</w:t>
      </w:r>
    </w:p>
    <w:p w14:paraId="7B26148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You must install, operate, and maintain each CPMS in continuous operation according to the procedures in your site-specific monitoring plan.</w:t>
      </w:r>
    </w:p>
    <w:p w14:paraId="7EEE722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The CPMS must collect data at least once every 15 minutes (see also §63.6635).</w:t>
      </w:r>
    </w:p>
    <w:p w14:paraId="1C9D5C3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For a CPMS for measuring temperature range, the temperature sensor must have a minimum tolerance of 2.8 degrees Celsius (5 degrees Fahrenheit) or 1 percent of the measurement range, whichever is larger.</w:t>
      </w:r>
    </w:p>
    <w:p w14:paraId="5BE6958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You must conduct the CPMS equipment performance evaluation, system accuracy audits, or other audit procedures specified in your site-specific monitoring plan at least annually.</w:t>
      </w:r>
    </w:p>
    <w:p w14:paraId="3803FC3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You must conduct a performance evaluation of each CPMS in accordance with your site-specific monitoring plan.</w:t>
      </w:r>
    </w:p>
    <w:p w14:paraId="0BEFBA7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14:paraId="06D099E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14:paraId="0BAD21B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14:paraId="0BF41BF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An existing stationary RICE with a site rating of less than 100 HP located at a major source of HAP emissions;</w:t>
      </w:r>
    </w:p>
    <w:p w14:paraId="2EE09C9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An existing emergency or black start stationary RICE with a site rating of less than or equal to 500 HP located at a major source of HAP emissions;</w:t>
      </w:r>
    </w:p>
    <w:p w14:paraId="79E3C42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An existing emergency or black start stationary RICE located at an area source of HAP emissions;</w:t>
      </w:r>
    </w:p>
    <w:p w14:paraId="31E9566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An existing non-emergency, non-black start stationary CI RICE with a site rating less than or equal to 300 HP located at an area source of HAP emissions;</w:t>
      </w:r>
    </w:p>
    <w:p w14:paraId="5FA46A7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An existing non-emergency, non-black start 2SLB stationary RICE located at an area source of HAP emissions;</w:t>
      </w:r>
    </w:p>
    <w:p w14:paraId="4195F24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An existing non-emergency, non-black start stationary RICE located at an area source of HAP emissions which combusts landfill or digester gas equivalent to 10 percent or more of the gross heat input on an annual basis.</w:t>
      </w:r>
    </w:p>
    <w:p w14:paraId="307DA3A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(7) An existing non-emergency, non-black start 4SLB stationary RICE with a site rating less than or equal to 500 HP located at an area source of HAP emissions;</w:t>
      </w:r>
    </w:p>
    <w:p w14:paraId="5EFD220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(8) An existing non-emergency, non-black start 4SRB stationary RICE with a site rating less than or equal to 500 HP located at an area source of HAP emissions;</w:t>
      </w:r>
    </w:p>
    <w:p w14:paraId="300F3BE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(9) An existing, non-emergency, non-black start 4SLB stationary RICE with a site rating greater than 500 HP located at an area source of HAP emissions that is operated 24 hours or less per calendar year; and</w:t>
      </w:r>
    </w:p>
    <w:p w14:paraId="5379490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(10) An existing, non-emergency, non-black start 4SRB stationary RICE with a site rating greater than 500 HP located at an area source of HAP emissions that is operated 24 hours or less per calendar year.</w:t>
      </w:r>
    </w:p>
    <w:p w14:paraId="6EF3A26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14:paraId="13A9415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14:paraId="5F3CD29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Install a closed crankcase ventilation system that prevents crankcase emissions from being emitted to the atmosphere, or</w:t>
      </w:r>
    </w:p>
    <w:p w14:paraId="3B66D95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Install an open crankcase filtration emission control system that reduces emissions from the crankcase by filtering the exhaust stream to remove oil mist, particulates and metals.</w:t>
      </w:r>
    </w:p>
    <w:p w14:paraId="73ACE88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14:paraId="4B622C0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1041163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2BFD0801"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73 FR 3606, Jan. 18, 2008; 75 FR 9676, Mar. 3, 2010; 75 FR 51589, Aug. 20, 2010; 76 FR 12866, Mar. 9, 2011; 78 FR 6703, Jan. 30, 2013]</w:t>
      </w:r>
    </w:p>
    <w:p w14:paraId="2BA6387B"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45" w:name="se40.15.63_16630"/>
      <w:bookmarkEnd w:id="45"/>
      <w:r w:rsidRPr="00AD437D">
        <w:rPr>
          <w:rFonts w:ascii="Times New Roman" w:hAnsi="Times New Roman" w:cs="Times New Roman"/>
          <w:b/>
          <w:color w:val="auto"/>
          <w:sz w:val="20"/>
          <w:szCs w:val="20"/>
        </w:rPr>
        <w:t>§63.6630   How do I demonstrate initial compliance with the emission limitations, operating limitations, and other requirements?</w:t>
      </w:r>
    </w:p>
    <w:p w14:paraId="22D18E8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 must demonstrate initial compliance with each emission limitation, operating limitation, and other requirement that applies to you according to Table 5 of this subpart.</w:t>
      </w:r>
    </w:p>
    <w:p w14:paraId="5C56256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During the initial performance test, you must establish each operating limitation in Tables 1b and 2b of this subpart that applies to you.</w:t>
      </w:r>
    </w:p>
    <w:p w14:paraId="6FE53E5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You must submit the Notification of Compliance Status containing the results of the initial compliance demonstration according to the requirements in §63.6645.</w:t>
      </w:r>
    </w:p>
    <w:p w14:paraId="4894DD8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14:paraId="12045D8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4C853F8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compliance demonstration must consist of at least three test runs.</w:t>
      </w:r>
    </w:p>
    <w:p w14:paraId="2EE2704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14:paraId="3FF994D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14:paraId="64D0593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If you are demonstrating compliance with the THC percent reduction requirement, you must measure THC emissions using Method 25A, reported as propane, of 40 CFR part 60, appendix A.</w:t>
      </w:r>
    </w:p>
    <w:p w14:paraId="27FB940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You must measure O</w:t>
      </w:r>
      <w:r w:rsidRPr="00AD437D">
        <w:rPr>
          <w:sz w:val="20"/>
          <w:szCs w:val="20"/>
          <w:vertAlign w:val="subscript"/>
        </w:rPr>
        <w:t>2</w:t>
      </w:r>
      <w:r w:rsidRPr="00AD437D">
        <w:rPr>
          <w:sz w:val="20"/>
          <w:szCs w:val="20"/>
        </w:rPr>
        <w:t xml:space="preserve"> using one of the O</w:t>
      </w:r>
      <w:r w:rsidRPr="00AD437D">
        <w:rPr>
          <w:sz w:val="20"/>
          <w:szCs w:val="20"/>
          <w:vertAlign w:val="subscript"/>
        </w:rPr>
        <w:t>2</w:t>
      </w:r>
      <w:r w:rsidRPr="00AD437D">
        <w:rPr>
          <w:sz w:val="20"/>
          <w:szCs w:val="20"/>
        </w:rPr>
        <w:t xml:space="preserve"> measurement methods specified in Table 4 of this subpart. Measurements to determine O</w:t>
      </w:r>
      <w:r w:rsidRPr="00AD437D">
        <w:rPr>
          <w:sz w:val="20"/>
          <w:szCs w:val="20"/>
          <w:vertAlign w:val="subscript"/>
        </w:rPr>
        <w:t>2</w:t>
      </w:r>
      <w:r w:rsidRPr="00AD437D">
        <w:rPr>
          <w:sz w:val="20"/>
          <w:szCs w:val="20"/>
        </w:rPr>
        <w:t xml:space="preserve"> concentration must be made at the same time as the measurements for CO or THC concentration.</w:t>
      </w:r>
    </w:p>
    <w:p w14:paraId="7969E25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If you are demonstrating compliance with the CO or THC percent reduction requirement, you must measure CO or THC emissions and O</w:t>
      </w:r>
      <w:r w:rsidRPr="00AD437D">
        <w:rPr>
          <w:sz w:val="20"/>
          <w:szCs w:val="20"/>
          <w:vertAlign w:val="subscript"/>
        </w:rPr>
        <w:t>2</w:t>
      </w:r>
      <w:r w:rsidRPr="00AD437D">
        <w:rPr>
          <w:sz w:val="20"/>
          <w:szCs w:val="20"/>
        </w:rPr>
        <w:t xml:space="preserve"> emissions simultaneously at the inlet and outlet of the control device.</w:t>
      </w:r>
    </w:p>
    <w:p w14:paraId="6E1C5C92"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78 FR 6704, Jan. 30, 2013]</w:t>
      </w:r>
    </w:p>
    <w:p w14:paraId="2B38A234" w14:textId="77777777" w:rsidR="00AD437D" w:rsidRPr="00AD437D" w:rsidRDefault="00AD437D" w:rsidP="00AD437D">
      <w:pPr>
        <w:pStyle w:val="Heading2"/>
        <w:spacing w:before="120" w:after="120"/>
        <w:rPr>
          <w:rFonts w:ascii="Times New Roman" w:hAnsi="Times New Roman" w:cs="Times New Roman"/>
          <w:b/>
          <w:smallCaps/>
          <w:color w:val="auto"/>
          <w:sz w:val="20"/>
          <w:szCs w:val="20"/>
        </w:rPr>
      </w:pPr>
      <w:bookmarkStart w:id="46" w:name="sg40.15.63_16630.sg4"/>
      <w:bookmarkEnd w:id="46"/>
      <w:r w:rsidRPr="00AD437D">
        <w:rPr>
          <w:rFonts w:ascii="Times New Roman" w:hAnsi="Times New Roman" w:cs="Times New Roman"/>
          <w:b/>
          <w:smallCaps/>
          <w:color w:val="auto"/>
          <w:sz w:val="20"/>
          <w:szCs w:val="20"/>
        </w:rPr>
        <w:t>Continuous Compliance Requirements</w:t>
      </w:r>
    </w:p>
    <w:p w14:paraId="1E90436D"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47" w:name="se40.15.63_16635"/>
      <w:bookmarkEnd w:id="47"/>
      <w:r w:rsidRPr="00AD437D">
        <w:rPr>
          <w:rFonts w:ascii="Times New Roman" w:hAnsi="Times New Roman" w:cs="Times New Roman"/>
          <w:b/>
          <w:color w:val="auto"/>
          <w:sz w:val="20"/>
          <w:szCs w:val="20"/>
        </w:rPr>
        <w:t>§63.6635   How do I monitor and collect data to demonstrate continuous compliance?</w:t>
      </w:r>
    </w:p>
    <w:p w14:paraId="1F777F9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If you must comply with emission and operating limitations, you must monitor and collect data according to this section.</w:t>
      </w:r>
    </w:p>
    <w:p w14:paraId="4667B42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137626C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36B9D956"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76 FR 12867, Mar. 9, 2011]</w:t>
      </w:r>
    </w:p>
    <w:p w14:paraId="5983E234"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48" w:name="se40.15.63_16640"/>
      <w:bookmarkEnd w:id="48"/>
      <w:r w:rsidRPr="00AD437D">
        <w:rPr>
          <w:rFonts w:ascii="Times New Roman" w:hAnsi="Times New Roman" w:cs="Times New Roman"/>
          <w:b/>
          <w:color w:val="auto"/>
          <w:sz w:val="20"/>
          <w:szCs w:val="20"/>
        </w:rPr>
        <w:t>§63.6640   How do I demonstrate continuous compliance with the emission limitations, operating limitations, and other requirements?</w:t>
      </w:r>
    </w:p>
    <w:p w14:paraId="3389DB2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14:paraId="4AA84C9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14:paraId="358F214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4EFBCA1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compliance demonstration must consist of at least one test run.</w:t>
      </w:r>
    </w:p>
    <w:p w14:paraId="2C851B3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14:paraId="0971E9A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14:paraId="721E130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If you are demonstrating compliance with the THC percent reduction requirement, you must measure THC emissions using Method 25A, reported as propane, of 40 CFR part 60, appendix A.</w:t>
      </w:r>
    </w:p>
    <w:p w14:paraId="06CD899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You must measure O</w:t>
      </w:r>
      <w:r w:rsidRPr="00AD437D">
        <w:rPr>
          <w:sz w:val="20"/>
          <w:szCs w:val="20"/>
          <w:vertAlign w:val="subscript"/>
        </w:rPr>
        <w:t>2</w:t>
      </w:r>
      <w:r w:rsidRPr="00AD437D">
        <w:rPr>
          <w:sz w:val="20"/>
          <w:szCs w:val="20"/>
        </w:rPr>
        <w:t xml:space="preserve"> using one of the O</w:t>
      </w:r>
      <w:r w:rsidRPr="00AD437D">
        <w:rPr>
          <w:sz w:val="20"/>
          <w:szCs w:val="20"/>
          <w:vertAlign w:val="subscript"/>
        </w:rPr>
        <w:t>2</w:t>
      </w:r>
      <w:r w:rsidRPr="00AD437D">
        <w:rPr>
          <w:sz w:val="20"/>
          <w:szCs w:val="20"/>
        </w:rPr>
        <w:t xml:space="preserve"> measurement methods specified in Table 4 of this subpart. Measurements to determine O</w:t>
      </w:r>
      <w:r w:rsidRPr="00AD437D">
        <w:rPr>
          <w:sz w:val="20"/>
          <w:szCs w:val="20"/>
          <w:vertAlign w:val="subscript"/>
        </w:rPr>
        <w:t>2</w:t>
      </w:r>
      <w:r w:rsidRPr="00AD437D">
        <w:rPr>
          <w:sz w:val="20"/>
          <w:szCs w:val="20"/>
        </w:rPr>
        <w:t xml:space="preserve"> concentration must be made at the same time as the measurements for CO or THC concentration.</w:t>
      </w:r>
    </w:p>
    <w:p w14:paraId="1624B57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If you are demonstrating compliance with the CO or THC percent reduction requirement, you must measure CO or THC emissions and O</w:t>
      </w:r>
      <w:r w:rsidRPr="00AD437D">
        <w:rPr>
          <w:sz w:val="20"/>
          <w:szCs w:val="20"/>
          <w:vertAlign w:val="subscript"/>
        </w:rPr>
        <w:t>2</w:t>
      </w:r>
      <w:r w:rsidRPr="00AD437D">
        <w:rPr>
          <w:sz w:val="20"/>
          <w:szCs w:val="20"/>
        </w:rPr>
        <w:t xml:space="preserve"> emissions simultaneously at the inlet and outlet of the control device.</w:t>
      </w:r>
    </w:p>
    <w:p w14:paraId="1953160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14:paraId="238135C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14:paraId="2EF808D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14:paraId="7C776D1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14:paraId="0CA07DB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There is no time limit on the use of emergency stationary RICE in emergency situations.</w:t>
      </w:r>
    </w:p>
    <w:p w14:paraId="0403D39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14:paraId="21D8EFD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1A76F15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14:paraId="60155A5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Emergency stationary RICE may be operated for periods where there is a deviation of voltage or frequency of 5 percent or greater below standard voltage or frequency.</w:t>
      </w:r>
    </w:p>
    <w:p w14:paraId="2E379D3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14:paraId="2697FAA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2F77120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14:paraId="05FACBE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The 50 hours per year for non-emergency situations can be used to supply power as part of a financial arrangement with another entity if all of the following conditions are met:</w:t>
      </w:r>
    </w:p>
    <w:p w14:paraId="016DAD2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The engine is dispatched by the local balancing authority or local transmission and distribution system operator.</w:t>
      </w:r>
    </w:p>
    <w:p w14:paraId="679835D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The dispatch is intended to mitigate local transmission and/or distribution limitations so as to avert potential voltage collapse or line overloads that could lead to the interruption of power supply in a local area or region.</w:t>
      </w:r>
    </w:p>
    <w:p w14:paraId="5555507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The dispatch follows reliability, emergency operation or similar protocols that follow specific NERC, regional, state, public utility commission or local standards or guidelines.</w:t>
      </w:r>
    </w:p>
    <w:p w14:paraId="44FBE93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The power is provided only to the facility itself or to support the local transmission and distribution system.</w:t>
      </w:r>
    </w:p>
    <w:p w14:paraId="0F2F184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1CC4580E"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71 FR 20467, Apr. 20, 2006; 73 FR 3606, Jan. 18, 2008; 75 FR 9676, Mar. 3, 2010; 75 FR 51591, Aug. 20, 2010; 78 FR 6704, Jan. 30, 2013]</w:t>
      </w:r>
    </w:p>
    <w:p w14:paraId="59AB8347" w14:textId="77777777" w:rsidR="00AD437D" w:rsidRPr="00AD437D" w:rsidRDefault="00AD437D" w:rsidP="00AD437D">
      <w:pPr>
        <w:pStyle w:val="Heading2"/>
        <w:spacing w:before="120" w:after="120"/>
        <w:rPr>
          <w:rFonts w:ascii="Times New Roman" w:hAnsi="Times New Roman" w:cs="Times New Roman"/>
          <w:b/>
          <w:smallCaps/>
          <w:color w:val="auto"/>
          <w:sz w:val="20"/>
          <w:szCs w:val="20"/>
        </w:rPr>
      </w:pPr>
      <w:bookmarkStart w:id="49" w:name="sg40.15.63_16640.sg5"/>
      <w:bookmarkEnd w:id="49"/>
      <w:r w:rsidRPr="00AD437D">
        <w:rPr>
          <w:rFonts w:ascii="Times New Roman" w:hAnsi="Times New Roman" w:cs="Times New Roman"/>
          <w:b/>
          <w:smallCaps/>
          <w:color w:val="auto"/>
          <w:sz w:val="20"/>
          <w:szCs w:val="20"/>
        </w:rPr>
        <w:t>Notifications, Reports, and Records</w:t>
      </w:r>
    </w:p>
    <w:p w14:paraId="36C4182F"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50" w:name="se40.15.63_16645"/>
      <w:bookmarkEnd w:id="50"/>
      <w:r w:rsidRPr="00AD437D">
        <w:rPr>
          <w:rFonts w:ascii="Times New Roman" w:hAnsi="Times New Roman" w:cs="Times New Roman"/>
          <w:b/>
          <w:color w:val="auto"/>
          <w:sz w:val="20"/>
          <w:szCs w:val="20"/>
        </w:rPr>
        <w:t>§63.6645   What notifications must I submit and when?</w:t>
      </w:r>
    </w:p>
    <w:p w14:paraId="1BE0955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 must submit all of the notifications in §§63.7(b) and (c), 63.8(e), (f)(4) and (f)(6), 63.9(b) through (e), and (g) and (h) that apply to you by the dates specified if you own or operate any of the following;</w:t>
      </w:r>
    </w:p>
    <w:p w14:paraId="11CE3BB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An existing stationary RICE with a site rating of less than or equal to 500 brake HP located at a major source of HAP emissions.</w:t>
      </w:r>
    </w:p>
    <w:p w14:paraId="2FD6BBA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An existing stationary RICE located at an area source of HAP emissions.</w:t>
      </w:r>
    </w:p>
    <w:p w14:paraId="5BE977B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A stationary RICE with a site rating of more than 500 brake HP located at a major source of HAP emissions.</w:t>
      </w:r>
    </w:p>
    <w:p w14:paraId="26A1977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A new or reconstructed 4SLB stationary RICE with a site rating of greater than or equal to 250 HP located at a major source of HAP emissions.</w:t>
      </w:r>
    </w:p>
    <w:p w14:paraId="203CAC1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This requirement does not apply if you own or operate an existing stationary RICE less than 100 HP, an existing stationary emergency RICE, or an existing stationary RICE that is not subject to any numerical emission standards.</w:t>
      </w:r>
    </w:p>
    <w:p w14:paraId="52A2AB7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14:paraId="459A095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14:paraId="41663A0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14:paraId="09CC36E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14:paraId="7A63A73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14:paraId="5C11EA2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(g) If you are required to conduct a performance test, you must submit a Notification of Intent to conduct a performance test at least 60 days before the performance test is scheduled to begin as required in §63.7(b)(1).</w:t>
      </w:r>
    </w:p>
    <w:p w14:paraId="364FBA0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(h) If you are required to conduct a performance test or other initial compliance demonstration as specified in Tables 4 and 5 to this subpart, you must submit a Notification of Compliance Status according to §63.9(h)(2)(ii).</w:t>
      </w:r>
    </w:p>
    <w:p w14:paraId="2BA131D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14:paraId="6201793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14:paraId="6D932B3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14:paraId="41ED8B5C" w14:textId="77777777" w:rsidR="00AD437D" w:rsidRPr="00AD437D" w:rsidRDefault="00AD437D" w:rsidP="00AD437D">
      <w:pPr>
        <w:pStyle w:val="cita"/>
        <w:spacing w:before="120" w:after="120" w:afterAutospacing="0"/>
        <w:rPr>
          <w:sz w:val="20"/>
          <w:szCs w:val="20"/>
        </w:rPr>
      </w:pPr>
      <w:r w:rsidRPr="00AD437D">
        <w:rPr>
          <w:sz w:val="20"/>
          <w:szCs w:val="20"/>
        </w:rPr>
        <w:t>[73 FR 3606, Jan. 18, 2008, as amended at 75 FR 9677, Mar. 3, 2010; 75 FR 51591, Aug. 20, 2010; 78 FR 6705, Jan. 30, 2013]</w:t>
      </w:r>
    </w:p>
    <w:p w14:paraId="429B190B"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51" w:name="se40.15.63_16650"/>
      <w:bookmarkEnd w:id="51"/>
      <w:r w:rsidRPr="00AD437D">
        <w:rPr>
          <w:rFonts w:ascii="Times New Roman" w:hAnsi="Times New Roman" w:cs="Times New Roman"/>
          <w:b/>
          <w:color w:val="auto"/>
          <w:sz w:val="20"/>
          <w:szCs w:val="20"/>
        </w:rPr>
        <w:t>§63.6650   What reports must I submit and when?</w:t>
      </w:r>
    </w:p>
    <w:p w14:paraId="531C91F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 must submit each report in Table 7 of this subpart that applies to you.</w:t>
      </w:r>
    </w:p>
    <w:p w14:paraId="0A196C5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14:paraId="0C5DAF0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14:paraId="01116C1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14:paraId="146BF36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For semiannual Compliance reports, each subsequent Compliance report must cover the semiannual reporting period from January 1 through June 30 or the semiannual reporting period from July 1 through December 31.</w:t>
      </w:r>
    </w:p>
    <w:p w14:paraId="0C64F8A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For semiannual Compliance reports, each subsequent Compliance report must be postmarked or delivered no later than July 31 or January 31, whichever date is the first date following the end of the semiannual reporting period.</w:t>
      </w:r>
    </w:p>
    <w:p w14:paraId="18A4F6C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14:paraId="0B9BFE0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For annual Compliance reports, the first Compliance report must cover the period beginning on the compliance date that is specified for your affected source in §63.6595 and ending on December 31.</w:t>
      </w:r>
    </w:p>
    <w:p w14:paraId="7A6D50E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14:paraId="4EC5CE3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(8) For annual Compliance reports, each subsequent Compliance report must cover the annual reporting period from January 1 through December 31.</w:t>
      </w:r>
    </w:p>
    <w:p w14:paraId="1585658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(9) For annual Compliance reports, each subsequent Compliance report must be postmarked or delivered no later than January 31.</w:t>
      </w:r>
    </w:p>
    <w:p w14:paraId="3995D44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The Compliance report must contain the information in paragraphs (c)(1) through (6) of this section.</w:t>
      </w:r>
    </w:p>
    <w:p w14:paraId="43FE4E0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Company name and address.</w:t>
      </w:r>
    </w:p>
    <w:p w14:paraId="0E0494B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Statement by a responsible official, with that official's name, title, and signature, certifying the accuracy of the content of the report.</w:t>
      </w:r>
    </w:p>
    <w:p w14:paraId="60CA54C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Date of report and beginning and ending dates of the reporting period.</w:t>
      </w:r>
    </w:p>
    <w:p w14:paraId="4D23FCE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14:paraId="78AA589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If there are no deviations from any emission or operating limitations that apply to you, a statement that there were no deviations from the emission or operating limitations during the reporting period.</w:t>
      </w:r>
    </w:p>
    <w:p w14:paraId="3A14E8C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If there were no periods during which the continuous monitoring system (CMS), including CEMS and CPMS, was out-of-control, as specified in §63.8(c)(7), a statement that there were no periods during which the CMS was out-of-control during the reporting period.</w:t>
      </w:r>
    </w:p>
    <w:p w14:paraId="4F31F69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14:paraId="4ACD43A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total operating time of the stationary RICE at which the deviation occurred during the reporting period.</w:t>
      </w:r>
    </w:p>
    <w:p w14:paraId="3FA9979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Information on the number, duration, and cause of deviations (including unknown cause, if applicable), as applicable, and the corrective action taken.</w:t>
      </w:r>
    </w:p>
    <w:p w14:paraId="6828621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14:paraId="704863C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date and time that each malfunction started and stopped.</w:t>
      </w:r>
    </w:p>
    <w:p w14:paraId="2428851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The date, time, and duration that each CMS was inoperative, except for zero (low-level) and high-level checks.</w:t>
      </w:r>
    </w:p>
    <w:p w14:paraId="4186750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The date, time, and duration that each CMS was out-of-control, including the information in §63.8(c)(8).</w:t>
      </w:r>
    </w:p>
    <w:p w14:paraId="5E449E2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The date and time that each deviation started and stopped, and whether each deviation occurred during a period of malfunction or during another period.</w:t>
      </w:r>
    </w:p>
    <w:p w14:paraId="09742DB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A summary of the total duration of the deviation during the reporting period, and the total duration as a percent of the total source operating time during that reporting period.</w:t>
      </w:r>
    </w:p>
    <w:p w14:paraId="490B70E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(6) A breakdown of the total duration of the deviations during the reporting period into those that are due to control equipment problems, process problems, other known causes, and other unknown causes.</w:t>
      </w:r>
    </w:p>
    <w:p w14:paraId="56F6D4B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14:paraId="564C1E7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(8) An identification of each parameter and pollutant (CO or formaldehyde) that was monitored at the stationary RICE.</w:t>
      </w:r>
    </w:p>
    <w:p w14:paraId="4138AF5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(9) A brief description of the stationary RICE.</w:t>
      </w:r>
    </w:p>
    <w:p w14:paraId="36AB71B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(10) A brief description of the CMS.</w:t>
      </w:r>
    </w:p>
    <w:p w14:paraId="6A36AD3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(11) The date of the latest CMS certification or audit.</w:t>
      </w:r>
    </w:p>
    <w:p w14:paraId="4EA0A74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(12) A description of any changes in CMS, processes, or controls since the last reporting period.</w:t>
      </w:r>
    </w:p>
    <w:p w14:paraId="043DDF0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14:paraId="54A2DF8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14:paraId="0765DD7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14:paraId="69ECEFA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The operating limits provided in your federally enforceable permit, and any deviations from these limits.</w:t>
      </w:r>
    </w:p>
    <w:p w14:paraId="41B2849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Any problems or errors suspected with the meters.</w:t>
      </w:r>
    </w:p>
    <w:p w14:paraId="7895E4D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14:paraId="2979886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report must contain the following information:</w:t>
      </w:r>
    </w:p>
    <w:p w14:paraId="36722E4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Company name and address where the engine is located.</w:t>
      </w:r>
    </w:p>
    <w:p w14:paraId="556664B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Date of the report and beginning and ending dates of the reporting period.</w:t>
      </w:r>
    </w:p>
    <w:p w14:paraId="54326AD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Engine site rating and model year.</w:t>
      </w:r>
    </w:p>
    <w:p w14:paraId="2D389F7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(iv) Latitude and longitude of the engine in decimal degrees reported to the fifth decimal place.</w:t>
      </w:r>
    </w:p>
    <w:p w14:paraId="704A029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(v) Hours operated for the purposes specified in §63.6640(f)(2)(ii) and (iii), including the date, start time, and end time for engine operation for the purposes specified in §63.6640(f)(2)(ii) and (iii).</w:t>
      </w:r>
    </w:p>
    <w:p w14:paraId="6251AEA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(vi) Number of hours the engine is contractually obligated to be available for the purposes specified in §63.6640(f)(2)(ii) and (iii).</w:t>
      </w:r>
    </w:p>
    <w:p w14:paraId="72A5E9D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14:paraId="620917F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(viii) If there were no deviations from the fuel requirements in §63.6604 that apply to the engine (if any), a statement that there were no deviations from the fuel requirements during the reporting period.</w:t>
      </w:r>
    </w:p>
    <w:p w14:paraId="11E9AC4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(ix) If there were deviations from the fuel requirements in §63.6604 that apply to the engine (if any), information on the number, duration, and cause of deviations, and the corrective action taken.</w:t>
      </w:r>
    </w:p>
    <w:p w14:paraId="4C82430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The first annual report must cover the calendar year 2015 and must be submitted no later than March 31, 2016. Subsequent annual reports for each calendar year must be submitted no later than March 31 of the following calendar year.</w:t>
      </w:r>
    </w:p>
    <w:p w14:paraId="3C5268B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The annual report must be submitted electronically using the subpart specific reporting form in the Compliance and Emissions Data Reporting Interface (CEDRI) that is accessed through EPA's Central Data Exchange (CDX) (</w:t>
      </w:r>
      <w:r w:rsidRPr="00AD437D">
        <w:rPr>
          <w:i/>
          <w:iCs/>
          <w:sz w:val="20"/>
          <w:szCs w:val="20"/>
        </w:rPr>
        <w:t>www.epa.gov/cdx</w:t>
      </w:r>
      <w:r w:rsidRPr="00AD437D">
        <w:rPr>
          <w:sz w:val="20"/>
          <w:szCs w:val="20"/>
        </w:rPr>
        <w:t>). However, if the reporting form specific to this subpart is not available in CEDRI at the time that the report is due, the written report must be submitted to the Administrator at the appropriate address listed in §63.13.</w:t>
      </w:r>
    </w:p>
    <w:p w14:paraId="40871F86"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75 FR 9677, Mar. 3, 2010; 78 FR 6705, Jan. 30, 2013]</w:t>
      </w:r>
    </w:p>
    <w:p w14:paraId="65D013B6"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52" w:name="se40.15.63_16655"/>
      <w:bookmarkEnd w:id="52"/>
      <w:r w:rsidRPr="00AD437D">
        <w:rPr>
          <w:rFonts w:ascii="Times New Roman" w:hAnsi="Times New Roman" w:cs="Times New Roman"/>
          <w:b/>
          <w:color w:val="auto"/>
          <w:sz w:val="20"/>
          <w:szCs w:val="20"/>
        </w:rPr>
        <w:t>§63.6655   What records must I keep?</w:t>
      </w:r>
    </w:p>
    <w:p w14:paraId="7A911CF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If you must comply with the emission and operating limitations, you must keep the records described in paragraphs (a)(1) through (a)(5), (b)(1) through (b)(3) and (c) of this section.</w:t>
      </w:r>
    </w:p>
    <w:p w14:paraId="2C11D0A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14:paraId="427E801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Records of the occurrence and duration of each malfunction of operation (</w:t>
      </w:r>
      <w:r w:rsidRPr="00AD437D">
        <w:rPr>
          <w:i/>
          <w:iCs/>
          <w:sz w:val="20"/>
          <w:szCs w:val="20"/>
        </w:rPr>
        <w:t>i.e.,</w:t>
      </w:r>
      <w:r w:rsidRPr="00AD437D">
        <w:rPr>
          <w:sz w:val="20"/>
          <w:szCs w:val="20"/>
        </w:rPr>
        <w:t xml:space="preserve"> process equipment) or the air pollution control and monitoring equipment.</w:t>
      </w:r>
    </w:p>
    <w:p w14:paraId="0A04E20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Records of performance tests and performance evaluations as required in §63.10(b)(2)(viii).</w:t>
      </w:r>
    </w:p>
    <w:p w14:paraId="785EE63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Records of all required maintenance performed on the air pollution control and monitoring equipment.</w:t>
      </w:r>
    </w:p>
    <w:p w14:paraId="6BB2285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14:paraId="2CC1739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For each CEMS or CPMS, you must keep the records listed in paragraphs (b)(1) through (3) of this section.</w:t>
      </w:r>
    </w:p>
    <w:p w14:paraId="147BF1F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Records described in §63.10(b)(2)(vi) through (xi).</w:t>
      </w:r>
    </w:p>
    <w:p w14:paraId="71FEA4F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Previous (</w:t>
      </w:r>
      <w:r w:rsidRPr="00AD437D">
        <w:rPr>
          <w:i/>
          <w:iCs/>
          <w:sz w:val="20"/>
          <w:szCs w:val="20"/>
        </w:rPr>
        <w:t>i.e.,</w:t>
      </w:r>
      <w:r w:rsidRPr="00AD437D">
        <w:rPr>
          <w:sz w:val="20"/>
          <w:szCs w:val="20"/>
        </w:rPr>
        <w:t xml:space="preserve"> superseded) versions of the performance evaluation plan as required in §63.8(d)(3).</w:t>
      </w:r>
    </w:p>
    <w:p w14:paraId="510A6FF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Requests for alternatives to the relative accuracy test for CEMS or CPMS as required in §63.8(f)(6)(i), if applicable.</w:t>
      </w:r>
    </w:p>
    <w:p w14:paraId="18763C6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14:paraId="0AF84E4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 You must keep the records required in Table 6 of this subpart to show continuous compliance with each emission or operating limitation that applies to you.</w:t>
      </w:r>
    </w:p>
    <w:p w14:paraId="72DFD43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14:paraId="0FDDBE7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An existing stationary RICE with a site rating of less than 100 brake HP located at a major source of HAP emissions.</w:t>
      </w:r>
    </w:p>
    <w:p w14:paraId="48E1A05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An existing stationary emergency RICE.</w:t>
      </w:r>
    </w:p>
    <w:p w14:paraId="12D12F2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An existing stationary RICE located at an area source of HAP emissions subject to management practices as shown in Table 2d to this subpart.</w:t>
      </w:r>
    </w:p>
    <w:p w14:paraId="7E09D2A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14:paraId="59E491A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An existing emergency stationary RICE with a site rating of less than or equal to 500 brake HP located at a major source of HAP emissions that does not meet the standards applicable to non-emergency engines.</w:t>
      </w:r>
    </w:p>
    <w:p w14:paraId="30B4030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An existing emergency stationary RICE located at an area source of HAP emissions that does not meet the standards applicable to non-emergency engines.</w:t>
      </w:r>
    </w:p>
    <w:p w14:paraId="04E574E6"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75 FR 9678, Mar. 3, 2010; 75 FR 51592, Aug. 20, 2010; 78 FR 6706, Jan. 30, 2013]</w:t>
      </w:r>
    </w:p>
    <w:p w14:paraId="4384986D"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53" w:name="se40.15.63_16660"/>
      <w:bookmarkEnd w:id="53"/>
      <w:r w:rsidRPr="00AD437D">
        <w:rPr>
          <w:rFonts w:ascii="Times New Roman" w:hAnsi="Times New Roman" w:cs="Times New Roman"/>
          <w:b/>
          <w:color w:val="auto"/>
          <w:sz w:val="20"/>
          <w:szCs w:val="20"/>
        </w:rPr>
        <w:t>§63.6660   In what form and how long must I keep my records?</w:t>
      </w:r>
    </w:p>
    <w:p w14:paraId="50D871E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Your records must be in a form suitable and readily available for expeditious review according to §63.10(b)(1).</w:t>
      </w:r>
    </w:p>
    <w:p w14:paraId="1A97734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As specified in §63.10(b)(1), you must keep each record for 5 years following the date of each occurrence, measurement, maintenance, corrective action, report, or record.</w:t>
      </w:r>
    </w:p>
    <w:p w14:paraId="3F2D5C8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You must keep each record readily accessible in hard copy or electronic form for at least 5 years after the date of each occurrence, measurement, maintenance, corrective action, report, or record, according to §63.10(b)(1).</w:t>
      </w:r>
    </w:p>
    <w:p w14:paraId="4A429D2D"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75 FR 9678, Mar. 3, 2010]</w:t>
      </w:r>
    </w:p>
    <w:p w14:paraId="77B68E97" w14:textId="77777777" w:rsidR="00AD437D" w:rsidRPr="00AD437D" w:rsidRDefault="00AD437D" w:rsidP="00AD437D">
      <w:pPr>
        <w:pStyle w:val="Heading2"/>
        <w:spacing w:before="120" w:after="120"/>
        <w:rPr>
          <w:rFonts w:ascii="Times New Roman" w:hAnsi="Times New Roman" w:cs="Times New Roman"/>
          <w:b/>
          <w:smallCaps/>
          <w:color w:val="auto"/>
          <w:sz w:val="20"/>
          <w:szCs w:val="20"/>
        </w:rPr>
      </w:pPr>
      <w:bookmarkStart w:id="54" w:name="sg40.15.63_16660.sg6"/>
      <w:bookmarkEnd w:id="54"/>
      <w:r w:rsidRPr="00AD437D">
        <w:rPr>
          <w:rFonts w:ascii="Times New Roman" w:hAnsi="Times New Roman" w:cs="Times New Roman"/>
          <w:b/>
          <w:smallCaps/>
          <w:color w:val="auto"/>
          <w:sz w:val="20"/>
          <w:szCs w:val="20"/>
        </w:rPr>
        <w:t>Other Requirements and Information</w:t>
      </w:r>
    </w:p>
    <w:p w14:paraId="78348AA4"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55" w:name="se40.15.63_16665"/>
      <w:bookmarkEnd w:id="55"/>
      <w:r w:rsidRPr="00AD437D">
        <w:rPr>
          <w:rFonts w:ascii="Times New Roman" w:hAnsi="Times New Roman" w:cs="Times New Roman"/>
          <w:b/>
          <w:color w:val="auto"/>
          <w:sz w:val="20"/>
          <w:szCs w:val="20"/>
        </w:rPr>
        <w:t>§63.6665   What parts of the General Provisions apply to me?</w:t>
      </w:r>
    </w:p>
    <w:p w14:paraId="12B7B13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14:paraId="2C16335E" w14:textId="77777777" w:rsidR="00AD437D" w:rsidRPr="00AD437D" w:rsidRDefault="00AD437D" w:rsidP="00AD437D">
      <w:pPr>
        <w:pStyle w:val="cita"/>
        <w:spacing w:before="120" w:after="120" w:afterAutospacing="0"/>
        <w:rPr>
          <w:sz w:val="20"/>
          <w:szCs w:val="20"/>
        </w:rPr>
      </w:pPr>
      <w:r w:rsidRPr="00AD437D">
        <w:rPr>
          <w:sz w:val="20"/>
          <w:szCs w:val="20"/>
        </w:rPr>
        <w:t>[75 FR 9678, Mar. 3, 2010]</w:t>
      </w:r>
    </w:p>
    <w:p w14:paraId="00FDBFEC"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56" w:name="se40.15.63_16670"/>
      <w:bookmarkEnd w:id="56"/>
      <w:r w:rsidRPr="00AD437D">
        <w:rPr>
          <w:rFonts w:ascii="Times New Roman" w:hAnsi="Times New Roman" w:cs="Times New Roman"/>
          <w:b/>
          <w:color w:val="auto"/>
          <w:sz w:val="20"/>
          <w:szCs w:val="20"/>
        </w:rPr>
        <w:t>§63.6670   Who implements and enforces this subpart?</w:t>
      </w:r>
    </w:p>
    <w:p w14:paraId="21B87DE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14:paraId="3DC1DC9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14:paraId="513910A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(c) The authorities that will not be delegated to State, local, or tribal agencies are:</w:t>
      </w:r>
    </w:p>
    <w:p w14:paraId="154156E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Approval of alternatives to the non-opacity emission limitations and operating limitations in §63.6600 under §63.6(g).</w:t>
      </w:r>
    </w:p>
    <w:p w14:paraId="06B07DA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Approval of major alternatives to test methods under §63.7(e)(2)(ii) and (f) and as defined in §63.90.</w:t>
      </w:r>
    </w:p>
    <w:p w14:paraId="3BD1CC1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Approval of major alternatives to monitoring under §63.8(f) and as defined in §63.90.</w:t>
      </w:r>
    </w:p>
    <w:p w14:paraId="7A90107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Approval of major alternatives to recordkeeping and reporting under §63.10(f) and as defined in §63.90.</w:t>
      </w:r>
    </w:p>
    <w:p w14:paraId="03D5356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(5) Approval of a performance test which was conducted prior to the effective date of the rule, as specified in §63.6610(b).</w:t>
      </w:r>
    </w:p>
    <w:p w14:paraId="6D1EFBFD"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57" w:name="se40.15.63_16675"/>
      <w:bookmarkEnd w:id="57"/>
      <w:r w:rsidRPr="00AD437D">
        <w:rPr>
          <w:rFonts w:ascii="Times New Roman" w:hAnsi="Times New Roman" w:cs="Times New Roman"/>
          <w:b/>
          <w:color w:val="auto"/>
          <w:sz w:val="20"/>
          <w:szCs w:val="20"/>
        </w:rPr>
        <w:t>§63.6675   What definitions apply to this subpart?</w:t>
      </w:r>
    </w:p>
    <w:p w14:paraId="58B6044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Terms used in this subpart are defined in the Clean Air Act (CAA); in 40 CFR 63.2, the General Provisions of this part; and in this section as follows:</w:t>
      </w:r>
    </w:p>
    <w:p w14:paraId="59CF233C"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Alaska Railbelt Grid</w:t>
      </w:r>
      <w:r w:rsidRPr="00AD437D">
        <w:rPr>
          <w:sz w:val="20"/>
          <w:szCs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14:paraId="7A878FE8"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Area source</w:t>
      </w:r>
      <w:r w:rsidRPr="00AD437D">
        <w:rPr>
          <w:sz w:val="20"/>
          <w:szCs w:val="20"/>
        </w:rPr>
        <w:t xml:space="preserve"> means any stationary source of HAP that is not a major source as defined in part 63.</w:t>
      </w:r>
    </w:p>
    <w:p w14:paraId="3DA8B2B0"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Associated equipment</w:t>
      </w:r>
      <w:r w:rsidRPr="00AD437D">
        <w:rPr>
          <w:sz w:val="20"/>
          <w:szCs w:val="20"/>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14:paraId="0BDBEA13"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Backup power for renewable energy</w:t>
      </w:r>
      <w:r w:rsidRPr="00AD437D">
        <w:rPr>
          <w:sz w:val="20"/>
          <w:szCs w:val="20"/>
        </w:rPr>
        <w:t xml:space="preserve"> means an engine that provides backup power to a facility that generates electricity from renewable energy resources, as that term is defined in Alaska Statute 42.45.045(l)(5) (incorporated by reference, see §63.14).</w:t>
      </w:r>
    </w:p>
    <w:p w14:paraId="0EAF901B"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Black start engine</w:t>
      </w:r>
      <w:r w:rsidRPr="00AD437D">
        <w:rPr>
          <w:sz w:val="20"/>
          <w:szCs w:val="20"/>
        </w:rPr>
        <w:t xml:space="preserve"> means an engine whose only purpose is to start up a combustion turbine.</w:t>
      </w:r>
    </w:p>
    <w:p w14:paraId="00380DF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CAA</w:t>
      </w:r>
      <w:r w:rsidRPr="00AD437D">
        <w:rPr>
          <w:sz w:val="20"/>
          <w:szCs w:val="20"/>
        </w:rPr>
        <w:t xml:space="preserve"> means the Clean Air Act (42 U.S.C. 7401 </w:t>
      </w:r>
      <w:r w:rsidRPr="00AD437D">
        <w:rPr>
          <w:i/>
          <w:iCs/>
          <w:sz w:val="20"/>
          <w:szCs w:val="20"/>
        </w:rPr>
        <w:t>et seq.,</w:t>
      </w:r>
      <w:r w:rsidRPr="00AD437D">
        <w:rPr>
          <w:sz w:val="20"/>
          <w:szCs w:val="20"/>
        </w:rPr>
        <w:t xml:space="preserve"> as amended by Public Law 101-549, 104 Stat. 2399).</w:t>
      </w:r>
    </w:p>
    <w:p w14:paraId="017B7786"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Commercial emergency stationary RICE</w:t>
      </w:r>
      <w:r w:rsidRPr="00AD437D">
        <w:rPr>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14:paraId="78A50028"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Compression ignition</w:t>
      </w:r>
      <w:r w:rsidRPr="00AD437D">
        <w:rPr>
          <w:sz w:val="20"/>
          <w:szCs w:val="20"/>
        </w:rPr>
        <w:t xml:space="preserve"> means relating to a type of stationary internal combustion engine that is not a spark ignition engine.</w:t>
      </w:r>
    </w:p>
    <w:p w14:paraId="6D03FABF"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Custody transfer</w:t>
      </w:r>
      <w:r w:rsidRPr="00AD437D">
        <w:rPr>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14:paraId="4CB76C7E"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Deviation</w:t>
      </w:r>
      <w:r w:rsidRPr="00AD437D">
        <w:rPr>
          <w:sz w:val="20"/>
          <w:szCs w:val="20"/>
        </w:rPr>
        <w:t xml:space="preserve"> means any instance in which an affected source subject to this subpart, or an owner or operator of such a source:</w:t>
      </w:r>
    </w:p>
    <w:p w14:paraId="33CA086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Fails to meet any requirement or obligation established by this subpart, including but not limited to any emission limitation or operating limitation;</w:t>
      </w:r>
    </w:p>
    <w:p w14:paraId="68B0F6B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Fails to meet any term or condition that is adopted to implement an applicable requirement in this subpart and that is included in the operating permit for any affected source required to obtain such a permit; or</w:t>
      </w:r>
    </w:p>
    <w:p w14:paraId="67F687A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Fails to meet any emission limitation or operating limitation in this subpart during malfunction, regardless or whether or not such failure is permitted by this subpart.</w:t>
      </w:r>
    </w:p>
    <w:p w14:paraId="77BEE71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Fails to satisfy the general duty to minimize emissions established by §63.6(e)(1)(i).</w:t>
      </w:r>
    </w:p>
    <w:p w14:paraId="71B41387"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Diesel engine</w:t>
      </w:r>
      <w:r w:rsidRPr="00AD437D">
        <w:rPr>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14:paraId="245E0879"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Diesel fuel</w:t>
      </w:r>
      <w:r w:rsidRPr="00AD437D">
        <w:rPr>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AD437D">
        <w:rPr>
          <w:i/>
          <w:iCs/>
          <w:sz w:val="20"/>
          <w:szCs w:val="20"/>
        </w:rPr>
        <w:t>e.g.</w:t>
      </w:r>
      <w:r w:rsidRPr="00AD437D">
        <w:rPr>
          <w:sz w:val="20"/>
          <w:szCs w:val="20"/>
        </w:rPr>
        <w:t xml:space="preserve"> biodiesel) that is suitable for use in compression ignition engines.</w:t>
      </w:r>
    </w:p>
    <w:p w14:paraId="4677C91F"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Digester gas</w:t>
      </w:r>
      <w:r w:rsidRPr="00AD437D">
        <w:rPr>
          <w:sz w:val="20"/>
          <w:szCs w:val="20"/>
        </w:rPr>
        <w:t xml:space="preserve"> means any gaseous by-product of wastewater treatment typically formed through the anaerobic decomposition of organic waste materials and composed principally of methane and CO</w:t>
      </w:r>
      <w:r w:rsidRPr="00AD437D">
        <w:rPr>
          <w:sz w:val="20"/>
          <w:szCs w:val="20"/>
          <w:vertAlign w:val="subscript"/>
        </w:rPr>
        <w:t>2</w:t>
      </w:r>
      <w:r w:rsidRPr="00AD437D">
        <w:rPr>
          <w:sz w:val="20"/>
          <w:szCs w:val="20"/>
        </w:rPr>
        <w:t>.</w:t>
      </w:r>
    </w:p>
    <w:p w14:paraId="7C6B88D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Dual-fuel engine</w:t>
      </w:r>
      <w:r w:rsidRPr="00AD437D">
        <w:rPr>
          <w:sz w:val="20"/>
          <w:szCs w:val="20"/>
        </w:rPr>
        <w:t xml:space="preserve"> means any stationary RICE in which a liquid fuel (typically diesel fuel) is used for compression ignition and gaseous fuel (typically natural gas) is used as the primary fuel.</w:t>
      </w:r>
    </w:p>
    <w:p w14:paraId="446CC2F8"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Emergency stationary RICE</w:t>
      </w:r>
      <w:r w:rsidRPr="00AD437D">
        <w:rPr>
          <w:sz w:val="20"/>
          <w:szCs w:val="20"/>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14:paraId="1B80867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14:paraId="2CB3BCC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The stationary RICE is operated under limited circumstances for situations not included in paragraph (1) of this definition, as specified in §63.6640(f).</w:t>
      </w:r>
    </w:p>
    <w:p w14:paraId="065D081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The stationary RICE operates as part of a financial arrangement with another entity in situations not included in paragraph (1) of this definition only as allowed in §63.6640(f)(2)(ii) or (iii) and §63.6640(f)(4)(i) or (ii).</w:t>
      </w:r>
    </w:p>
    <w:p w14:paraId="3A0B2062"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Engine startup</w:t>
      </w:r>
      <w:r w:rsidRPr="00AD437D">
        <w:rPr>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14:paraId="57E62FE2"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Four-stroke engine</w:t>
      </w:r>
      <w:r w:rsidRPr="00AD437D">
        <w:rPr>
          <w:sz w:val="20"/>
          <w:szCs w:val="20"/>
        </w:rPr>
        <w:t xml:space="preserve"> means any type of engine which completes the power cycle in two crankshaft revolutions, with intake and compression strokes in the first revolution and power and exhaust strokes in the second revolution.</w:t>
      </w:r>
    </w:p>
    <w:p w14:paraId="34C7DA9A"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Gaseous fuel</w:t>
      </w:r>
      <w:r w:rsidRPr="00AD437D">
        <w:rPr>
          <w:sz w:val="20"/>
          <w:szCs w:val="20"/>
        </w:rPr>
        <w:t xml:space="preserve"> means a material used for combustion which is in the gaseous state at standard atmospheric temperature and pressure conditions.</w:t>
      </w:r>
    </w:p>
    <w:p w14:paraId="721A163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Gasoline</w:t>
      </w:r>
      <w:r w:rsidRPr="00AD437D">
        <w:rPr>
          <w:sz w:val="20"/>
          <w:szCs w:val="20"/>
        </w:rPr>
        <w:t xml:space="preserve"> means any fuel sold in any State for use in motor vehicles and motor vehicle engines, or nonroad or stationary engines, and commonly or commercially known or sold as gasoline.</w:t>
      </w:r>
    </w:p>
    <w:p w14:paraId="6DD2443E"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Glycol dehydration unit</w:t>
      </w:r>
      <w:r w:rsidRPr="00AD437D">
        <w:rPr>
          <w:sz w:val="20"/>
          <w:szCs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14:paraId="3690F4D6"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Hazardous air pollutants (HAP)</w:t>
      </w:r>
      <w:r w:rsidRPr="00AD437D">
        <w:rPr>
          <w:sz w:val="20"/>
          <w:szCs w:val="20"/>
        </w:rPr>
        <w:t xml:space="preserve"> means any air pollutants listed in or pursuant to section 112(b) of the CAA.</w:t>
      </w:r>
    </w:p>
    <w:p w14:paraId="720D8863"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Institutional emergency stationary RICE</w:t>
      </w:r>
      <w:r w:rsidRPr="00AD437D">
        <w:rPr>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14:paraId="0C362538"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ISO standard day conditions</w:t>
      </w:r>
      <w:r w:rsidRPr="00AD437D">
        <w:rPr>
          <w:sz w:val="20"/>
          <w:szCs w:val="20"/>
        </w:rPr>
        <w:t xml:space="preserve"> means 288 degrees Kelvin (15 degrees Celsius), 60 percent relative humidity and 101.3 kilopascals pressure.</w:t>
      </w:r>
    </w:p>
    <w:p w14:paraId="143E9483"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Landfill gas</w:t>
      </w:r>
      <w:r w:rsidRPr="00AD437D">
        <w:rPr>
          <w:sz w:val="20"/>
          <w:szCs w:val="20"/>
        </w:rPr>
        <w:t xml:space="preserve"> means a gaseous by-product of the land application of municipal refuse typically formed through the anaerobic decomposition of waste materials and composed principally of methane and CO</w:t>
      </w:r>
      <w:r w:rsidRPr="00AD437D">
        <w:rPr>
          <w:sz w:val="20"/>
          <w:szCs w:val="20"/>
          <w:vertAlign w:val="subscript"/>
        </w:rPr>
        <w:t>2</w:t>
      </w:r>
      <w:r w:rsidRPr="00AD437D">
        <w:rPr>
          <w:sz w:val="20"/>
          <w:szCs w:val="20"/>
        </w:rPr>
        <w:t>.</w:t>
      </w:r>
    </w:p>
    <w:p w14:paraId="3FD41DC9"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Lean burn engine</w:t>
      </w:r>
      <w:r w:rsidRPr="00AD437D">
        <w:rPr>
          <w:sz w:val="20"/>
          <w:szCs w:val="20"/>
        </w:rPr>
        <w:t xml:space="preserve"> means any two-stroke or four-stroke spark ignited engine that does not meet the definition of a rich burn engine.</w:t>
      </w:r>
    </w:p>
    <w:p w14:paraId="47878AB3"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Limited use stationary RICE</w:t>
      </w:r>
      <w:r w:rsidRPr="00AD437D">
        <w:rPr>
          <w:sz w:val="20"/>
          <w:szCs w:val="20"/>
        </w:rPr>
        <w:t xml:space="preserve"> means any stationary RICE that operates less than 100 hours per year.</w:t>
      </w:r>
    </w:p>
    <w:p w14:paraId="35E0D756"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Liquefied petroleum gas</w:t>
      </w:r>
      <w:r w:rsidRPr="00AD437D">
        <w:rPr>
          <w:sz w:val="20"/>
          <w:szCs w:val="20"/>
        </w:rPr>
        <w:t xml:space="preserve"> means any liquefied hydrocarbon gas obtained as a by-product in petroleum refining of natural gas production.</w:t>
      </w:r>
    </w:p>
    <w:p w14:paraId="0DB1BDB6"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Liquid fuel</w:t>
      </w:r>
      <w:r w:rsidRPr="00AD437D">
        <w:rPr>
          <w:sz w:val="20"/>
          <w:szCs w:val="20"/>
        </w:rPr>
        <w:t xml:space="preserve"> means any fuel in liquid form at standard temperature and pressure, including but not limited to diesel, residual/crude oil, kerosene/naphtha (jet fuel), and gasoline.</w:t>
      </w:r>
    </w:p>
    <w:p w14:paraId="76C79CD2"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Major Source,</w:t>
      </w:r>
      <w:r w:rsidRPr="00AD437D">
        <w:rPr>
          <w:sz w:val="20"/>
          <w:szCs w:val="20"/>
        </w:rPr>
        <w:t xml:space="preserve"> as used in this subpart, shall have the same meaning as in §63.2, except that:</w:t>
      </w:r>
    </w:p>
    <w:p w14:paraId="62D81CD9"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14:paraId="17D794B7"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For oil and gas production facilities, emissions from processes, operations, or equipment that are not part of the same oil and gas production facility, as defined in §63.1271 of subpart HHH of this part, shall not be aggregated;</w:t>
      </w:r>
    </w:p>
    <w:p w14:paraId="4470E8D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14:paraId="3AA0D74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Emissions from processes, operations, and equipment that are not part of the same natural gas transmission and storage facility, as defined in §63.1271 of subpart HHH of this part, shall not be aggregated.</w:t>
      </w:r>
    </w:p>
    <w:p w14:paraId="476F4C2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Malfunction</w:t>
      </w:r>
      <w:r w:rsidRPr="00AD437D">
        <w:rPr>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13C8749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Natural gas</w:t>
      </w:r>
      <w:r w:rsidRPr="00AD437D">
        <w:rPr>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14:paraId="0C2CABB5"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Non-selective catalytic reduction (NSCR)</w:t>
      </w:r>
      <w:r w:rsidRPr="00AD437D">
        <w:rPr>
          <w:sz w:val="20"/>
          <w:szCs w:val="20"/>
        </w:rPr>
        <w:t xml:space="preserve"> means an add-on catalytic nitrogen oxides (NO</w:t>
      </w:r>
      <w:r w:rsidRPr="00AD437D">
        <w:rPr>
          <w:sz w:val="20"/>
          <w:szCs w:val="20"/>
          <w:vertAlign w:val="subscript"/>
        </w:rPr>
        <w:t>X</w:t>
      </w:r>
      <w:r w:rsidRPr="00AD437D">
        <w:rPr>
          <w:sz w:val="20"/>
          <w:szCs w:val="20"/>
        </w:rPr>
        <w:t>) control device for rich burn engines that, in a two-step reaction, promotes the conversion of excess oxygen, NO</w:t>
      </w:r>
      <w:r w:rsidRPr="00AD437D">
        <w:rPr>
          <w:sz w:val="20"/>
          <w:szCs w:val="20"/>
          <w:vertAlign w:val="subscript"/>
        </w:rPr>
        <w:t>X</w:t>
      </w:r>
      <w:r w:rsidRPr="00AD437D">
        <w:rPr>
          <w:sz w:val="20"/>
          <w:szCs w:val="20"/>
        </w:rPr>
        <w:t>, CO, and volatile organic compounds (VOC) into CO</w:t>
      </w:r>
      <w:r w:rsidRPr="00AD437D">
        <w:rPr>
          <w:sz w:val="20"/>
          <w:szCs w:val="20"/>
          <w:vertAlign w:val="subscript"/>
        </w:rPr>
        <w:t>2</w:t>
      </w:r>
      <w:r w:rsidRPr="00AD437D">
        <w:rPr>
          <w:sz w:val="20"/>
          <w:szCs w:val="20"/>
        </w:rPr>
        <w:t>, nitrogen, and water.</w:t>
      </w:r>
    </w:p>
    <w:p w14:paraId="28C3E7BE"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Oil and gas production facility</w:t>
      </w:r>
      <w:r w:rsidRPr="00AD437D">
        <w:rPr>
          <w:sz w:val="20"/>
          <w:szCs w:val="20"/>
        </w:rPr>
        <w:t xml:space="preserve"> as used in this subpart means any grouping of equipment where hydrocarbon liquids are processed, upgraded (</w:t>
      </w:r>
      <w:r w:rsidRPr="00AD437D">
        <w:rPr>
          <w:i/>
          <w:iCs/>
          <w:sz w:val="20"/>
          <w:szCs w:val="20"/>
        </w:rPr>
        <w:t>i.e.,</w:t>
      </w:r>
      <w:r w:rsidRPr="00AD437D">
        <w:rPr>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14:paraId="7E9E2535"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Oxidation catalyst</w:t>
      </w:r>
      <w:r w:rsidRPr="00AD437D">
        <w:rPr>
          <w:sz w:val="20"/>
          <w:szCs w:val="20"/>
        </w:rPr>
        <w:t xml:space="preserve"> means an add-on catalytic control device that controls CO and VOC by oxidation.</w:t>
      </w:r>
    </w:p>
    <w:p w14:paraId="14066382"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Peaking unit or engine</w:t>
      </w:r>
      <w:r w:rsidRPr="00AD437D">
        <w:rPr>
          <w:sz w:val="20"/>
          <w:szCs w:val="20"/>
        </w:rPr>
        <w:t xml:space="preserve"> means any standby engine intended for use during periods of high demand that are not emergencies.</w:t>
      </w:r>
    </w:p>
    <w:p w14:paraId="54243270"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Percent load</w:t>
      </w:r>
      <w:r w:rsidRPr="00AD437D">
        <w:rPr>
          <w:sz w:val="20"/>
          <w:szCs w:val="20"/>
        </w:rPr>
        <w:t xml:space="preserve"> means the fractional power of an engine compared to its maximum manufacturer's design capacity at engine site conditions. Percent load may range between 0 percent to above 100 percent.</w:t>
      </w:r>
    </w:p>
    <w:p w14:paraId="0BAFE615"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Potential to emit</w:t>
      </w:r>
      <w:r w:rsidRPr="00AD437D">
        <w:rPr>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14:paraId="761A5C9D"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Production field facility</w:t>
      </w:r>
      <w:r w:rsidRPr="00AD437D">
        <w:rPr>
          <w:sz w:val="20"/>
          <w:szCs w:val="20"/>
        </w:rPr>
        <w:t xml:space="preserve"> means those oil and gas production facilities located prior to the point of custody transfer.</w:t>
      </w:r>
    </w:p>
    <w:p w14:paraId="6C5FDA95"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Production well</w:t>
      </w:r>
      <w:r w:rsidRPr="00AD437D">
        <w:rPr>
          <w:sz w:val="20"/>
          <w:szCs w:val="20"/>
        </w:rPr>
        <w:t xml:space="preserve"> means any hole drilled in the earth from which crude oil, condensate, or field natural gas is extracted.</w:t>
      </w:r>
    </w:p>
    <w:p w14:paraId="34518788"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Propane</w:t>
      </w:r>
      <w:r w:rsidRPr="00AD437D">
        <w:rPr>
          <w:sz w:val="20"/>
          <w:szCs w:val="20"/>
        </w:rPr>
        <w:t xml:space="preserve"> means a colorless gas derived from petroleum and natural gas, with the molecular structure C</w:t>
      </w:r>
      <w:r w:rsidRPr="00AD437D">
        <w:rPr>
          <w:sz w:val="20"/>
          <w:szCs w:val="20"/>
          <w:vertAlign w:val="subscript"/>
        </w:rPr>
        <w:t>3</w:t>
      </w:r>
      <w:r w:rsidRPr="00AD437D">
        <w:rPr>
          <w:sz w:val="20"/>
          <w:szCs w:val="20"/>
        </w:rPr>
        <w:t>H</w:t>
      </w:r>
      <w:r w:rsidRPr="00AD437D">
        <w:rPr>
          <w:sz w:val="20"/>
          <w:szCs w:val="20"/>
          <w:vertAlign w:val="subscript"/>
        </w:rPr>
        <w:t>8</w:t>
      </w:r>
      <w:r w:rsidRPr="00AD437D">
        <w:rPr>
          <w:sz w:val="20"/>
          <w:szCs w:val="20"/>
        </w:rPr>
        <w:t>.</w:t>
      </w:r>
    </w:p>
    <w:p w14:paraId="36C93A8F"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Remote stationary RICE</w:t>
      </w:r>
      <w:r w:rsidRPr="00AD437D">
        <w:rPr>
          <w:sz w:val="20"/>
          <w:szCs w:val="20"/>
        </w:rPr>
        <w:t xml:space="preserve"> means stationary RICE meeting any of the following criteria:</w:t>
      </w:r>
    </w:p>
    <w:p w14:paraId="60D844BB"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14:paraId="63D1B06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Stationary RICE located on a pipeline segment that meets both of the criteria in paragraphs (2)(i) and (ii) of this definition.</w:t>
      </w:r>
    </w:p>
    <w:p w14:paraId="7E68F33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14:paraId="1B46C39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14:paraId="04C97C0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14:paraId="40A6DC2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14:paraId="5C596B75"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Residential emergency stationary RICE</w:t>
      </w:r>
      <w:r w:rsidRPr="00AD437D">
        <w:rPr>
          <w:sz w:val="20"/>
          <w:szCs w:val="20"/>
        </w:rPr>
        <w:t xml:space="preserve"> means an emergency stationary RICE used in residential establishments such as homes or apartment buildings.</w:t>
      </w:r>
    </w:p>
    <w:p w14:paraId="6D7C61C9"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Responsible official</w:t>
      </w:r>
      <w:r w:rsidRPr="00AD437D">
        <w:rPr>
          <w:sz w:val="20"/>
          <w:szCs w:val="20"/>
        </w:rPr>
        <w:t xml:space="preserve"> means responsible official as defined in 40 CFR 70.2.</w:t>
      </w:r>
    </w:p>
    <w:p w14:paraId="57C046A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Rich burn engine</w:t>
      </w:r>
      <w:r w:rsidRPr="00AD437D">
        <w:rPr>
          <w:sz w:val="20"/>
          <w:szCs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AD437D">
        <w:rPr>
          <w:sz w:val="20"/>
          <w:szCs w:val="20"/>
          <w:vertAlign w:val="subscript"/>
        </w:rPr>
        <w:t>X</w:t>
      </w:r>
      <w:r w:rsidRPr="00AD437D">
        <w:rPr>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0662EDB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Site-rated HP</w:t>
      </w:r>
      <w:r w:rsidRPr="00AD437D">
        <w:rPr>
          <w:sz w:val="20"/>
          <w:szCs w:val="20"/>
        </w:rPr>
        <w:t xml:space="preserve"> means the maximum manufacturer's design capacity at engine site conditions.</w:t>
      </w:r>
    </w:p>
    <w:p w14:paraId="1C45C9FD"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Spark ignition</w:t>
      </w:r>
      <w:r w:rsidRPr="00AD437D">
        <w:rPr>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14:paraId="3C62C035"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Stationary reciprocating internal combustion engine (RICE)</w:t>
      </w:r>
      <w:r w:rsidRPr="00AD437D">
        <w:rPr>
          <w:sz w:val="20"/>
          <w:szCs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33748E2B"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Stationary RICE test cell/stand</w:t>
      </w:r>
      <w:r w:rsidRPr="00AD437D">
        <w:rPr>
          <w:sz w:val="20"/>
          <w:szCs w:val="20"/>
        </w:rPr>
        <w:t xml:space="preserve"> means an engine test cell/stand, as defined in subpart PPPPP of this part, that tests stationary RICE.</w:t>
      </w:r>
    </w:p>
    <w:p w14:paraId="197EC417"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Stoichiometric</w:t>
      </w:r>
      <w:r w:rsidRPr="00AD437D">
        <w:rPr>
          <w:sz w:val="20"/>
          <w:szCs w:val="20"/>
        </w:rPr>
        <w:t xml:space="preserve"> means the theoretical air-to-fuel ratio required for complete combustion.</w:t>
      </w:r>
    </w:p>
    <w:p w14:paraId="2F35703C"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Storage vessel with the potential for flash emissions</w:t>
      </w:r>
      <w:r w:rsidRPr="00AD437D">
        <w:rPr>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14:paraId="301F8B62"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Subpart</w:t>
      </w:r>
      <w:r w:rsidRPr="00AD437D">
        <w:rPr>
          <w:sz w:val="20"/>
          <w:szCs w:val="20"/>
        </w:rPr>
        <w:t xml:space="preserve"> means 40 CFR part 63, subpart ZZZZ.</w:t>
      </w:r>
    </w:p>
    <w:p w14:paraId="4533036C"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Surface site</w:t>
      </w:r>
      <w:r w:rsidRPr="00AD437D">
        <w:rPr>
          <w:sz w:val="20"/>
          <w:szCs w:val="20"/>
        </w:rPr>
        <w:t xml:space="preserve"> means any combination of one or more graded pad sites, gravel pad sites, foundations, platforms, or the immediate physical location upon which equipment is physically affixed.</w:t>
      </w:r>
    </w:p>
    <w:p w14:paraId="51171163"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Two-stroke engine</w:t>
      </w:r>
      <w:r w:rsidRPr="00AD437D">
        <w:rPr>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7D02E3EB" w14:textId="77777777" w:rsidR="00AD437D" w:rsidRPr="00AD437D" w:rsidRDefault="00AD437D" w:rsidP="00AD437D">
      <w:pPr>
        <w:pStyle w:val="cita"/>
        <w:spacing w:before="120" w:after="120" w:afterAutospacing="0"/>
        <w:rPr>
          <w:sz w:val="20"/>
          <w:szCs w:val="20"/>
        </w:rPr>
      </w:pPr>
      <w:r w:rsidRPr="00AD437D">
        <w:rPr>
          <w:sz w:val="20"/>
          <w:szCs w:val="20"/>
        </w:rPr>
        <w:t>[69 FR 33506, June 15, 2004, as amended at 71 FR 20467, Apr. 20, 2006; 73 FR 3607, Jan. 18, 2008; 75 FR 9679, Mar. 3, 2010; 75 FR 51592, Aug. 20, 2010; 76 FR 12867, Mar. 9, 2011; 78 FR 6706, Jan. 30, 2013]</w:t>
      </w:r>
    </w:p>
    <w:p w14:paraId="49EB4C4E" w14:textId="77777777" w:rsidR="00AD437D" w:rsidRPr="00AD437D" w:rsidRDefault="00AD437D" w:rsidP="00AD437D">
      <w:pPr>
        <w:pStyle w:val="Heading2"/>
        <w:spacing w:before="120" w:after="120"/>
        <w:rPr>
          <w:rFonts w:ascii="Times New Roman" w:hAnsi="Times New Roman" w:cs="Times New Roman"/>
          <w:b/>
          <w:color w:val="auto"/>
          <w:sz w:val="20"/>
          <w:szCs w:val="20"/>
        </w:rPr>
      </w:pPr>
      <w:bookmarkStart w:id="58" w:name="ap40.15.63_16675.1"/>
      <w:bookmarkEnd w:id="58"/>
      <w:r w:rsidRPr="00AD437D">
        <w:rPr>
          <w:rFonts w:ascii="Times New Roman" w:hAnsi="Times New Roman" w:cs="Times New Roman"/>
          <w:b/>
          <w:color w:val="auto"/>
          <w:sz w:val="20"/>
          <w:szCs w:val="20"/>
        </w:rPr>
        <w:t>Table 1</w:t>
      </w:r>
      <w:r w:rsidRPr="00AD437D">
        <w:rPr>
          <w:rFonts w:ascii="Times New Roman" w:hAnsi="Times New Roman" w:cs="Times New Roman"/>
          <w:b/>
          <w:bCs/>
          <w:color w:val="auto"/>
          <w:sz w:val="20"/>
          <w:szCs w:val="20"/>
        </w:rPr>
        <w:t>a</w:t>
      </w:r>
      <w:r w:rsidRPr="00AD437D">
        <w:rPr>
          <w:rFonts w:ascii="Times New Roman" w:hAnsi="Times New Roman" w:cs="Times New Roman"/>
          <w:b/>
          <w:color w:val="auto"/>
          <w:sz w:val="20"/>
          <w:szCs w:val="20"/>
        </w:rPr>
        <w:t xml:space="preserve"> to Subpart ZZZZ of Part 63—Emission Limitations for Existing, New, and Reconstructed Spark Ignition, 4SRB Stationary RICE &gt;500 HP Located at a Major Source of HAP Emissions</w:t>
      </w:r>
    </w:p>
    <w:p w14:paraId="62DB1ED5"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4641"/>
        <w:gridCol w:w="4429"/>
      </w:tblGrid>
      <w:tr w:rsidR="00AD437D" w:rsidRPr="00AD437D" w14:paraId="0C282247" w14:textId="77777777" w:rsidTr="00AD437D">
        <w:tc>
          <w:tcPr>
            <w:tcW w:w="0" w:type="auto"/>
            <w:hideMark/>
          </w:tcPr>
          <w:p w14:paraId="0B3AAAB2" w14:textId="77777777" w:rsidR="00AD437D" w:rsidRPr="00AD437D" w:rsidRDefault="00AD437D" w:rsidP="00AD437D">
            <w:pPr>
              <w:rPr>
                <w:b/>
                <w:bCs/>
                <w:sz w:val="20"/>
              </w:rPr>
            </w:pPr>
            <w:r w:rsidRPr="00AD437D">
              <w:rPr>
                <w:b/>
                <w:bCs/>
                <w:sz w:val="20"/>
              </w:rPr>
              <w:t>For each .  .  .</w:t>
            </w:r>
          </w:p>
        </w:tc>
        <w:tc>
          <w:tcPr>
            <w:tcW w:w="0" w:type="auto"/>
            <w:hideMark/>
          </w:tcPr>
          <w:p w14:paraId="64B335EB" w14:textId="77777777" w:rsidR="00AD437D" w:rsidRPr="00AD437D" w:rsidRDefault="00AD437D" w:rsidP="00AD437D">
            <w:pPr>
              <w:rPr>
                <w:b/>
                <w:bCs/>
                <w:sz w:val="20"/>
              </w:rPr>
            </w:pPr>
            <w:r w:rsidRPr="00AD437D">
              <w:rPr>
                <w:b/>
                <w:bCs/>
                <w:sz w:val="20"/>
              </w:rPr>
              <w:t>You must meet the following emission limitation, except during periods of startup .  .  .</w:t>
            </w:r>
          </w:p>
        </w:tc>
        <w:tc>
          <w:tcPr>
            <w:tcW w:w="0" w:type="auto"/>
            <w:hideMark/>
          </w:tcPr>
          <w:p w14:paraId="4A286E9C" w14:textId="77777777" w:rsidR="00AD437D" w:rsidRPr="00AD437D" w:rsidRDefault="00AD437D" w:rsidP="00AD437D">
            <w:pPr>
              <w:rPr>
                <w:b/>
                <w:bCs/>
                <w:sz w:val="20"/>
              </w:rPr>
            </w:pPr>
            <w:r w:rsidRPr="00AD437D">
              <w:rPr>
                <w:b/>
                <w:bCs/>
                <w:sz w:val="20"/>
              </w:rPr>
              <w:t>During periods of startup you must .  .  .</w:t>
            </w:r>
          </w:p>
        </w:tc>
      </w:tr>
      <w:tr w:rsidR="00AD437D" w:rsidRPr="00AD437D" w14:paraId="672BA67B" w14:textId="77777777" w:rsidTr="00AD437D">
        <w:tc>
          <w:tcPr>
            <w:tcW w:w="0" w:type="auto"/>
            <w:hideMark/>
          </w:tcPr>
          <w:p w14:paraId="7AB7BBD5" w14:textId="77777777" w:rsidR="00AD437D" w:rsidRPr="00AD437D" w:rsidRDefault="00AD437D" w:rsidP="00AD437D">
            <w:pPr>
              <w:rPr>
                <w:sz w:val="20"/>
              </w:rPr>
            </w:pPr>
            <w:r w:rsidRPr="00AD437D">
              <w:rPr>
                <w:sz w:val="20"/>
              </w:rPr>
              <w:t>1. 4SRB stationary RICE</w:t>
            </w:r>
          </w:p>
        </w:tc>
        <w:tc>
          <w:tcPr>
            <w:tcW w:w="0" w:type="auto"/>
            <w:hideMark/>
          </w:tcPr>
          <w:p w14:paraId="75ADC380" w14:textId="77777777" w:rsidR="00AD437D" w:rsidRPr="00AD437D" w:rsidRDefault="00AD437D" w:rsidP="00AD437D">
            <w:pPr>
              <w:rPr>
                <w:sz w:val="20"/>
              </w:rPr>
            </w:pPr>
            <w:r w:rsidRPr="00AD437D">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hideMark/>
          </w:tcPr>
          <w:p w14:paraId="2631FFB6" w14:textId="77777777" w:rsidR="00AD437D" w:rsidRPr="00AD437D" w:rsidRDefault="00AD437D" w:rsidP="00AD437D">
            <w:pPr>
              <w:rPr>
                <w:sz w:val="20"/>
              </w:rPr>
            </w:pPr>
            <w:r w:rsidRPr="00AD437D">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AD437D">
              <w:rPr>
                <w:sz w:val="20"/>
                <w:vertAlign w:val="superscript"/>
              </w:rPr>
              <w:t>1</w:t>
            </w:r>
          </w:p>
        </w:tc>
      </w:tr>
      <w:tr w:rsidR="00AD437D" w:rsidRPr="00AD437D" w14:paraId="70DF5B7F" w14:textId="77777777" w:rsidTr="00AD437D">
        <w:tc>
          <w:tcPr>
            <w:tcW w:w="0" w:type="auto"/>
            <w:hideMark/>
          </w:tcPr>
          <w:p w14:paraId="109EB3D3" w14:textId="77777777" w:rsidR="00AD437D" w:rsidRPr="00AD437D" w:rsidRDefault="00AD437D" w:rsidP="00AD437D">
            <w:pPr>
              <w:rPr>
                <w:sz w:val="20"/>
              </w:rPr>
            </w:pPr>
            <w:r w:rsidRPr="00AD437D">
              <w:rPr>
                <w:sz w:val="20"/>
              </w:rPr>
              <w:t>   </w:t>
            </w:r>
          </w:p>
        </w:tc>
        <w:tc>
          <w:tcPr>
            <w:tcW w:w="0" w:type="auto"/>
            <w:hideMark/>
          </w:tcPr>
          <w:p w14:paraId="336551C9" w14:textId="77777777" w:rsidR="00AD437D" w:rsidRPr="00AD437D" w:rsidRDefault="00AD437D" w:rsidP="00AD437D">
            <w:pPr>
              <w:rPr>
                <w:sz w:val="20"/>
              </w:rPr>
            </w:pPr>
            <w:r w:rsidRPr="00AD437D">
              <w:rPr>
                <w:sz w:val="20"/>
              </w:rPr>
              <w:t>b. Limit the concentration of formaldehyde in the stationary RICE exhaust to 350 ppbvd or less at 15 percent O</w:t>
            </w:r>
            <w:r w:rsidRPr="00AD437D">
              <w:rPr>
                <w:sz w:val="20"/>
                <w:vertAlign w:val="subscript"/>
              </w:rPr>
              <w:t>2</w:t>
            </w:r>
          </w:p>
        </w:tc>
        <w:tc>
          <w:tcPr>
            <w:tcW w:w="0" w:type="auto"/>
            <w:hideMark/>
          </w:tcPr>
          <w:p w14:paraId="50FF6555" w14:textId="77777777" w:rsidR="00AD437D" w:rsidRPr="00AD437D" w:rsidRDefault="00AD437D" w:rsidP="00AD437D">
            <w:pPr>
              <w:rPr>
                <w:sz w:val="20"/>
              </w:rPr>
            </w:pPr>
          </w:p>
        </w:tc>
      </w:tr>
    </w:tbl>
    <w:p w14:paraId="43C60D60"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1</w:t>
      </w:r>
      <w:r w:rsidRPr="00AD437D">
        <w:rPr>
          <w:sz w:val="20"/>
          <w:szCs w:val="20"/>
        </w:rPr>
        <w:t xml:space="preserve"> Sources can petition the Administrator pursuant to the requirements of 40 CFR 63.6(g) for alternative work practices.</w:t>
      </w:r>
    </w:p>
    <w:p w14:paraId="1FFBE7A1" w14:textId="77777777" w:rsidR="00AD437D" w:rsidRPr="00AD437D" w:rsidRDefault="00AD437D" w:rsidP="00AD437D">
      <w:pPr>
        <w:pStyle w:val="cita"/>
        <w:spacing w:before="120" w:after="120" w:afterAutospacing="0"/>
        <w:rPr>
          <w:sz w:val="20"/>
          <w:szCs w:val="20"/>
        </w:rPr>
      </w:pPr>
      <w:r w:rsidRPr="00AD437D">
        <w:rPr>
          <w:sz w:val="20"/>
          <w:szCs w:val="20"/>
        </w:rPr>
        <w:t>[75 FR 9679, Mar. 3, 2010, as amended at 75 FR 51592, Aug. 20, 2010]</w:t>
      </w:r>
    </w:p>
    <w:p w14:paraId="61E3D11C" w14:textId="77777777" w:rsidR="00AD437D" w:rsidRPr="00F17E98" w:rsidRDefault="00AD437D" w:rsidP="00AD437D">
      <w:pPr>
        <w:pStyle w:val="Heading2"/>
        <w:spacing w:before="120" w:after="120"/>
        <w:rPr>
          <w:rFonts w:ascii="Times New Roman" w:hAnsi="Times New Roman" w:cs="Times New Roman"/>
          <w:b/>
          <w:color w:val="auto"/>
          <w:sz w:val="20"/>
          <w:szCs w:val="20"/>
        </w:rPr>
      </w:pPr>
      <w:bookmarkStart w:id="59" w:name="ap40.15.63_16675.2"/>
      <w:bookmarkEnd w:id="59"/>
      <w:r w:rsidRPr="00F17E98">
        <w:rPr>
          <w:rFonts w:ascii="Times New Roman" w:hAnsi="Times New Roman" w:cs="Times New Roman"/>
          <w:b/>
          <w:color w:val="auto"/>
          <w:sz w:val="20"/>
          <w:szCs w:val="20"/>
        </w:rPr>
        <w:t>Table 1</w:t>
      </w:r>
      <w:r w:rsidRPr="00F17E98">
        <w:rPr>
          <w:rFonts w:ascii="Times New Roman" w:hAnsi="Times New Roman" w:cs="Times New Roman"/>
          <w:b/>
          <w:bCs/>
          <w:color w:val="auto"/>
          <w:sz w:val="20"/>
          <w:szCs w:val="20"/>
        </w:rPr>
        <w:t>b</w:t>
      </w:r>
      <w:r w:rsidRPr="00F17E98">
        <w:rPr>
          <w:rFonts w:ascii="Times New Roman" w:hAnsi="Times New Roman" w:cs="Times New Roman"/>
          <w:b/>
          <w:color w:val="auto"/>
          <w:sz w:val="20"/>
          <w:szCs w:val="20"/>
        </w:rPr>
        <w:t xml:space="preserve"> to Subpart ZZZZ of Part 63—Operating Limitations for Existing, New, and Reconstructed SI 4SRB Stationary RICE &gt;500 HP Located at a Major Source of HAP Emissions</w:t>
      </w:r>
    </w:p>
    <w:p w14:paraId="7BDA1A0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§§63.6600, 63.6603, 63.6630 and 63.6640, you must comply with the following operating limitations for existing, new and reconstructed 4SRB stationary RICE &gt;500 HP located at a major source of HAP emissions: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0"/>
        <w:gridCol w:w="5006"/>
      </w:tblGrid>
      <w:tr w:rsidR="00AD437D" w:rsidRPr="00AD437D" w14:paraId="1BEB7A07" w14:textId="77777777" w:rsidTr="00F17E98">
        <w:tc>
          <w:tcPr>
            <w:tcW w:w="0" w:type="auto"/>
            <w:hideMark/>
          </w:tcPr>
          <w:p w14:paraId="792660BA" w14:textId="77777777" w:rsidR="00AD437D" w:rsidRPr="00AD437D" w:rsidRDefault="00AD437D" w:rsidP="00F17E98">
            <w:pPr>
              <w:rPr>
                <w:b/>
                <w:bCs/>
                <w:sz w:val="20"/>
              </w:rPr>
            </w:pPr>
            <w:r w:rsidRPr="00AD437D">
              <w:rPr>
                <w:b/>
                <w:bCs/>
                <w:sz w:val="20"/>
              </w:rPr>
              <w:t>For each .  .  .</w:t>
            </w:r>
          </w:p>
        </w:tc>
        <w:tc>
          <w:tcPr>
            <w:tcW w:w="0" w:type="auto"/>
            <w:hideMark/>
          </w:tcPr>
          <w:p w14:paraId="5059B116" w14:textId="77777777" w:rsidR="00AD437D" w:rsidRPr="00AD437D" w:rsidRDefault="00AD437D" w:rsidP="00F17E98">
            <w:pPr>
              <w:rPr>
                <w:b/>
                <w:bCs/>
                <w:sz w:val="20"/>
              </w:rPr>
            </w:pPr>
            <w:r w:rsidRPr="00AD437D">
              <w:rPr>
                <w:b/>
                <w:bCs/>
                <w:sz w:val="20"/>
              </w:rPr>
              <w:t>You must meet the following operating limitation, except during periods of startup .  .  .</w:t>
            </w:r>
          </w:p>
        </w:tc>
      </w:tr>
      <w:tr w:rsidR="00AD437D" w:rsidRPr="00AD437D" w14:paraId="31A9F53A" w14:textId="77777777" w:rsidTr="00F17E98">
        <w:tc>
          <w:tcPr>
            <w:tcW w:w="0" w:type="auto"/>
            <w:hideMark/>
          </w:tcPr>
          <w:p w14:paraId="33B51AA3" w14:textId="77777777" w:rsidR="00AD437D" w:rsidRPr="00AD437D" w:rsidRDefault="00AD437D" w:rsidP="00F17E98">
            <w:pPr>
              <w:rPr>
                <w:sz w:val="20"/>
              </w:rPr>
            </w:pPr>
            <w:r w:rsidRPr="00AD437D">
              <w:rPr>
                <w:sz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AD437D">
              <w:rPr>
                <w:sz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AD437D">
              <w:rPr>
                <w:sz w:val="20"/>
                <w:vertAlign w:val="subscript"/>
              </w:rPr>
              <w:t>2</w:t>
            </w:r>
            <w:r w:rsidRPr="00AD437D">
              <w:rPr>
                <w:sz w:val="20"/>
              </w:rPr>
              <w:t xml:space="preserve"> and using NSCR;</w:t>
            </w:r>
          </w:p>
        </w:tc>
        <w:tc>
          <w:tcPr>
            <w:tcW w:w="0" w:type="auto"/>
            <w:hideMark/>
          </w:tcPr>
          <w:p w14:paraId="45CBAC9E" w14:textId="77777777" w:rsidR="00AD437D" w:rsidRPr="00AD437D" w:rsidRDefault="00AD437D" w:rsidP="00F17E98">
            <w:pPr>
              <w:rPr>
                <w:sz w:val="20"/>
              </w:rPr>
            </w:pPr>
            <w:r w:rsidRPr="00AD437D">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AD437D">
              <w:rPr>
                <w:sz w:val="20"/>
              </w:rPr>
              <w:br/>
              <w:t>b. maintain the temperature of your stationary RICE exhaust so that the catalyst inlet temperature is greater than or equal to 750 °F and less than or equal to 1250 °F.</w:t>
            </w:r>
            <w:r w:rsidRPr="00AD437D">
              <w:rPr>
                <w:sz w:val="20"/>
                <w:vertAlign w:val="superscript"/>
              </w:rPr>
              <w:t>1</w:t>
            </w:r>
          </w:p>
        </w:tc>
      </w:tr>
      <w:tr w:rsidR="00AD437D" w:rsidRPr="00AD437D" w14:paraId="3F8F5DE0" w14:textId="77777777" w:rsidTr="00F17E98">
        <w:tc>
          <w:tcPr>
            <w:tcW w:w="0" w:type="auto"/>
            <w:hideMark/>
          </w:tcPr>
          <w:p w14:paraId="60318504" w14:textId="77777777" w:rsidR="00AD437D" w:rsidRPr="00AD437D" w:rsidRDefault="00AD437D" w:rsidP="00F17E98">
            <w:pPr>
              <w:rPr>
                <w:sz w:val="20"/>
              </w:rPr>
            </w:pPr>
            <w:r w:rsidRPr="00AD437D">
              <w:rPr>
                <w:sz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hideMark/>
          </w:tcPr>
          <w:p w14:paraId="66C8C736" w14:textId="77777777" w:rsidR="00AD437D" w:rsidRPr="00AD437D" w:rsidRDefault="00AD437D" w:rsidP="00F17E98">
            <w:pPr>
              <w:rPr>
                <w:sz w:val="20"/>
              </w:rPr>
            </w:pPr>
            <w:r w:rsidRPr="00AD437D">
              <w:rPr>
                <w:sz w:val="20"/>
              </w:rPr>
              <w:t>Comply with any operating limitations approved by the Administrator.</w:t>
            </w:r>
          </w:p>
        </w:tc>
      </w:tr>
      <w:tr w:rsidR="00AD437D" w:rsidRPr="00AD437D" w14:paraId="0A978C66" w14:textId="77777777" w:rsidTr="00F17E98">
        <w:tc>
          <w:tcPr>
            <w:tcW w:w="0" w:type="auto"/>
            <w:hideMark/>
          </w:tcPr>
          <w:p w14:paraId="7A112C7E" w14:textId="77777777" w:rsidR="00AD437D" w:rsidRPr="00AD437D" w:rsidRDefault="00AD437D" w:rsidP="00F17E98">
            <w:pPr>
              <w:rPr>
                <w:sz w:val="20"/>
              </w:rPr>
            </w:pPr>
            <w:r w:rsidRPr="00AD437D">
              <w:rPr>
                <w:sz w:val="20"/>
              </w:rPr>
              <w:t>existing, new and reconstructed 4SRB stationary RICE &gt;500 HP located at a major source of HAP emissions complying with the requirement to limit the concentration of formaldehyde in the stationary RICE exhaust to 350 ppbvd or less at 15 percent O</w:t>
            </w:r>
            <w:r w:rsidRPr="00AD437D">
              <w:rPr>
                <w:sz w:val="20"/>
                <w:vertAlign w:val="subscript"/>
              </w:rPr>
              <w:t>2</w:t>
            </w:r>
            <w:r w:rsidRPr="00AD437D">
              <w:rPr>
                <w:sz w:val="20"/>
              </w:rPr>
              <w:t xml:space="preserve"> and not using NSCR.</w:t>
            </w:r>
          </w:p>
        </w:tc>
        <w:tc>
          <w:tcPr>
            <w:tcW w:w="0" w:type="auto"/>
            <w:hideMark/>
          </w:tcPr>
          <w:p w14:paraId="7FE4E0F8" w14:textId="77777777" w:rsidR="00AD437D" w:rsidRPr="00AD437D" w:rsidRDefault="00AD437D" w:rsidP="00F17E98">
            <w:pPr>
              <w:rPr>
                <w:sz w:val="20"/>
              </w:rPr>
            </w:pPr>
          </w:p>
        </w:tc>
      </w:tr>
    </w:tbl>
    <w:p w14:paraId="72F1D3BB"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1</w:t>
      </w:r>
      <w:r w:rsidRPr="00AD437D">
        <w:rPr>
          <w:sz w:val="20"/>
          <w:szCs w:val="20"/>
        </w:rPr>
        <w:t>Sources can petition the Administrator pursuant to the requirements of 40 CFR 63.8(f) for a different temperature range.</w:t>
      </w:r>
    </w:p>
    <w:p w14:paraId="4254B35B" w14:textId="77777777" w:rsidR="00AD437D" w:rsidRPr="00AD437D" w:rsidRDefault="00AD437D" w:rsidP="00AD437D">
      <w:pPr>
        <w:pStyle w:val="cita"/>
        <w:spacing w:before="120" w:after="120" w:afterAutospacing="0"/>
        <w:rPr>
          <w:sz w:val="20"/>
          <w:szCs w:val="20"/>
        </w:rPr>
      </w:pPr>
      <w:r w:rsidRPr="00AD437D">
        <w:rPr>
          <w:sz w:val="20"/>
          <w:szCs w:val="20"/>
        </w:rPr>
        <w:t>[78 FR 6706, Jan. 30, 2013]</w:t>
      </w:r>
    </w:p>
    <w:p w14:paraId="0B1A6906" w14:textId="77777777" w:rsidR="00AD437D" w:rsidRPr="00F17E98" w:rsidRDefault="00AD437D" w:rsidP="00AD437D">
      <w:pPr>
        <w:pStyle w:val="Heading2"/>
        <w:spacing w:before="120" w:after="120"/>
        <w:rPr>
          <w:rFonts w:ascii="Times New Roman" w:hAnsi="Times New Roman" w:cs="Times New Roman"/>
          <w:b/>
          <w:color w:val="auto"/>
          <w:sz w:val="20"/>
          <w:szCs w:val="20"/>
        </w:rPr>
      </w:pPr>
      <w:bookmarkStart w:id="60" w:name="ap40.15.63_16675.3"/>
      <w:bookmarkEnd w:id="60"/>
      <w:r w:rsidRPr="00F17E98">
        <w:rPr>
          <w:rFonts w:ascii="Times New Roman" w:hAnsi="Times New Roman" w:cs="Times New Roman"/>
          <w:b/>
          <w:color w:val="auto"/>
          <w:sz w:val="20"/>
          <w:szCs w:val="20"/>
        </w:rPr>
        <w:t>Table 2</w:t>
      </w:r>
      <w:r w:rsidRPr="00F17E98">
        <w:rPr>
          <w:rFonts w:ascii="Times New Roman" w:hAnsi="Times New Roman" w:cs="Times New Roman"/>
          <w:b/>
          <w:bCs/>
          <w:color w:val="auto"/>
          <w:sz w:val="20"/>
          <w:szCs w:val="20"/>
        </w:rPr>
        <w:t>a</w:t>
      </w:r>
      <w:r w:rsidRPr="00F17E98">
        <w:rPr>
          <w:rFonts w:ascii="Times New Roman" w:hAnsi="Times New Roman" w:cs="Times New Roman"/>
          <w:b/>
          <w:color w:val="auto"/>
          <w:sz w:val="20"/>
          <w:szCs w:val="20"/>
        </w:rPr>
        <w:t xml:space="preserve"> to Subpart ZZZZ of Part 63—Emission Limitations for New and Reconstructed 2SLB and Compression Ignition Stationary RICE &gt;500 HP and New and Reconstructed 4SLB Stationary RICE ≥250 HP Located at a Major Source of HAP Emissions</w:t>
      </w:r>
    </w:p>
    <w:p w14:paraId="0F3BC9E6"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075"/>
        <w:gridCol w:w="4024"/>
      </w:tblGrid>
      <w:tr w:rsidR="00AD437D" w:rsidRPr="00AD437D" w14:paraId="650EBF34" w14:textId="77777777" w:rsidTr="00F17E98">
        <w:tc>
          <w:tcPr>
            <w:tcW w:w="0" w:type="auto"/>
            <w:hideMark/>
          </w:tcPr>
          <w:p w14:paraId="03BD314F" w14:textId="77777777" w:rsidR="00AD437D" w:rsidRPr="00AD437D" w:rsidRDefault="00AD437D" w:rsidP="00F17E98">
            <w:pPr>
              <w:rPr>
                <w:b/>
                <w:bCs/>
                <w:sz w:val="20"/>
              </w:rPr>
            </w:pPr>
            <w:r w:rsidRPr="00AD437D">
              <w:rPr>
                <w:b/>
                <w:bCs/>
                <w:sz w:val="20"/>
              </w:rPr>
              <w:t>For each .  .  .</w:t>
            </w:r>
          </w:p>
        </w:tc>
        <w:tc>
          <w:tcPr>
            <w:tcW w:w="0" w:type="auto"/>
            <w:hideMark/>
          </w:tcPr>
          <w:p w14:paraId="0C195262" w14:textId="77777777" w:rsidR="00AD437D" w:rsidRPr="00AD437D" w:rsidRDefault="00AD437D" w:rsidP="00F17E98">
            <w:pPr>
              <w:rPr>
                <w:b/>
                <w:bCs/>
                <w:sz w:val="20"/>
              </w:rPr>
            </w:pPr>
            <w:r w:rsidRPr="00AD437D">
              <w:rPr>
                <w:b/>
                <w:bCs/>
                <w:sz w:val="20"/>
              </w:rPr>
              <w:t>You must meet the following emission limitation, except during periods of startup .  .  .</w:t>
            </w:r>
          </w:p>
        </w:tc>
        <w:tc>
          <w:tcPr>
            <w:tcW w:w="0" w:type="auto"/>
            <w:hideMark/>
          </w:tcPr>
          <w:p w14:paraId="427A334C" w14:textId="77777777" w:rsidR="00AD437D" w:rsidRPr="00AD437D" w:rsidRDefault="00AD437D" w:rsidP="00F17E98">
            <w:pPr>
              <w:rPr>
                <w:b/>
                <w:bCs/>
                <w:sz w:val="20"/>
              </w:rPr>
            </w:pPr>
            <w:r w:rsidRPr="00AD437D">
              <w:rPr>
                <w:b/>
                <w:bCs/>
                <w:sz w:val="20"/>
              </w:rPr>
              <w:t>During periods of startup you must .  .  .</w:t>
            </w:r>
          </w:p>
        </w:tc>
      </w:tr>
      <w:tr w:rsidR="00AD437D" w:rsidRPr="00AD437D" w14:paraId="525228C2" w14:textId="77777777" w:rsidTr="00F17E98">
        <w:tc>
          <w:tcPr>
            <w:tcW w:w="0" w:type="auto"/>
            <w:hideMark/>
          </w:tcPr>
          <w:p w14:paraId="01CA0A82" w14:textId="77777777" w:rsidR="00AD437D" w:rsidRPr="00AD437D" w:rsidRDefault="00AD437D" w:rsidP="00F17E98">
            <w:pPr>
              <w:rPr>
                <w:sz w:val="20"/>
              </w:rPr>
            </w:pPr>
            <w:r w:rsidRPr="00AD437D">
              <w:rPr>
                <w:sz w:val="20"/>
              </w:rPr>
              <w:t>1. 2SLB stationary RICE</w:t>
            </w:r>
          </w:p>
        </w:tc>
        <w:tc>
          <w:tcPr>
            <w:tcW w:w="0" w:type="auto"/>
            <w:hideMark/>
          </w:tcPr>
          <w:p w14:paraId="3F01BDD2" w14:textId="77777777" w:rsidR="00AD437D" w:rsidRPr="00AD437D" w:rsidRDefault="00AD437D" w:rsidP="00F17E98">
            <w:pPr>
              <w:rPr>
                <w:sz w:val="20"/>
              </w:rPr>
            </w:pPr>
            <w:r w:rsidRPr="00AD437D">
              <w:rPr>
                <w:sz w:val="20"/>
              </w:rPr>
              <w:t>a. Reduce CO emissions by 58 percent or more; or</w:t>
            </w:r>
            <w:r w:rsidRPr="00AD437D">
              <w:rPr>
                <w:sz w:val="20"/>
              </w:rPr>
              <w:br/>
              <w:t>b. Limit concentration of formaldehyde in the stationary RICE exhaust to 12 ppmvd or less at 15 percent O</w:t>
            </w:r>
            <w:r w:rsidRPr="00AD437D">
              <w:rPr>
                <w:sz w:val="20"/>
                <w:vertAlign w:val="subscript"/>
              </w:rPr>
              <w:t>2</w:t>
            </w:r>
            <w:r w:rsidRPr="00AD437D">
              <w:rPr>
                <w:sz w:val="20"/>
              </w:rPr>
              <w:t>. If you commenced construction or reconstruction between December 19, 2002 and June 15, 2004, you may limit concentration of formaldehyde to 17 ppmvd or less at 15 percent O</w:t>
            </w:r>
            <w:r w:rsidRPr="00AD437D">
              <w:rPr>
                <w:sz w:val="20"/>
                <w:vertAlign w:val="subscript"/>
              </w:rPr>
              <w:t>2</w:t>
            </w:r>
            <w:r w:rsidRPr="00AD437D">
              <w:rPr>
                <w:sz w:val="20"/>
              </w:rPr>
              <w:t xml:space="preserve"> until June 15, 2007</w:t>
            </w:r>
          </w:p>
        </w:tc>
        <w:tc>
          <w:tcPr>
            <w:tcW w:w="0" w:type="auto"/>
            <w:hideMark/>
          </w:tcPr>
          <w:p w14:paraId="40DBFBA8" w14:textId="77777777" w:rsidR="00AD437D" w:rsidRPr="00AD437D" w:rsidRDefault="00AD437D" w:rsidP="00F17E98">
            <w:pPr>
              <w:rPr>
                <w:sz w:val="20"/>
              </w:rPr>
            </w:pPr>
            <w:r w:rsidRPr="00AD437D">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AD437D">
              <w:rPr>
                <w:sz w:val="20"/>
                <w:vertAlign w:val="superscript"/>
              </w:rPr>
              <w:t>1</w:t>
            </w:r>
          </w:p>
        </w:tc>
      </w:tr>
      <w:tr w:rsidR="00AD437D" w:rsidRPr="00AD437D" w14:paraId="748BC92E" w14:textId="77777777" w:rsidTr="00F17E98">
        <w:tc>
          <w:tcPr>
            <w:tcW w:w="0" w:type="auto"/>
            <w:hideMark/>
          </w:tcPr>
          <w:p w14:paraId="34F27451" w14:textId="77777777" w:rsidR="00AD437D" w:rsidRPr="00AD437D" w:rsidRDefault="00AD437D" w:rsidP="00F17E98">
            <w:pPr>
              <w:rPr>
                <w:sz w:val="20"/>
              </w:rPr>
            </w:pPr>
            <w:r w:rsidRPr="00AD437D">
              <w:rPr>
                <w:sz w:val="20"/>
              </w:rPr>
              <w:t>2. 4SLB stationary RICE</w:t>
            </w:r>
          </w:p>
        </w:tc>
        <w:tc>
          <w:tcPr>
            <w:tcW w:w="0" w:type="auto"/>
            <w:hideMark/>
          </w:tcPr>
          <w:p w14:paraId="54651919" w14:textId="77777777" w:rsidR="00AD437D" w:rsidRPr="00AD437D" w:rsidRDefault="00AD437D" w:rsidP="00F17E98">
            <w:pPr>
              <w:rPr>
                <w:sz w:val="20"/>
              </w:rPr>
            </w:pPr>
            <w:r w:rsidRPr="00AD437D">
              <w:rPr>
                <w:sz w:val="20"/>
              </w:rPr>
              <w:t>a. Reduce CO emissions by 93 percent or more; or</w:t>
            </w:r>
          </w:p>
        </w:tc>
        <w:tc>
          <w:tcPr>
            <w:tcW w:w="0" w:type="auto"/>
            <w:hideMark/>
          </w:tcPr>
          <w:p w14:paraId="4580AD79" w14:textId="77777777" w:rsidR="00AD437D" w:rsidRPr="00AD437D" w:rsidRDefault="00AD437D" w:rsidP="00F17E98">
            <w:pPr>
              <w:rPr>
                <w:sz w:val="20"/>
              </w:rPr>
            </w:pPr>
          </w:p>
        </w:tc>
      </w:tr>
      <w:tr w:rsidR="00AD437D" w:rsidRPr="00AD437D" w14:paraId="137F20F2" w14:textId="77777777" w:rsidTr="00F17E98">
        <w:tc>
          <w:tcPr>
            <w:tcW w:w="0" w:type="auto"/>
            <w:hideMark/>
          </w:tcPr>
          <w:p w14:paraId="31B1DBD4" w14:textId="77777777" w:rsidR="00AD437D" w:rsidRPr="00AD437D" w:rsidRDefault="00AD437D" w:rsidP="00F17E98">
            <w:pPr>
              <w:rPr>
                <w:sz w:val="20"/>
              </w:rPr>
            </w:pPr>
            <w:r w:rsidRPr="00AD437D">
              <w:rPr>
                <w:sz w:val="20"/>
              </w:rPr>
              <w:t>   </w:t>
            </w:r>
          </w:p>
        </w:tc>
        <w:tc>
          <w:tcPr>
            <w:tcW w:w="0" w:type="auto"/>
            <w:hideMark/>
          </w:tcPr>
          <w:p w14:paraId="0F4B2012" w14:textId="77777777" w:rsidR="00AD437D" w:rsidRPr="00AD437D" w:rsidRDefault="00AD437D" w:rsidP="00F17E98">
            <w:pPr>
              <w:rPr>
                <w:sz w:val="20"/>
              </w:rPr>
            </w:pPr>
            <w:r w:rsidRPr="00AD437D">
              <w:rPr>
                <w:sz w:val="20"/>
              </w:rPr>
              <w:t>b. Limit concentration of formaldehyde in the stationary RICE exhaust to 14 ppmvd or less at 15 percent O</w:t>
            </w:r>
            <w:r w:rsidRPr="00AD437D">
              <w:rPr>
                <w:sz w:val="20"/>
                <w:vertAlign w:val="subscript"/>
              </w:rPr>
              <w:t>2</w:t>
            </w:r>
          </w:p>
        </w:tc>
        <w:tc>
          <w:tcPr>
            <w:tcW w:w="0" w:type="auto"/>
            <w:hideMark/>
          </w:tcPr>
          <w:p w14:paraId="501A1407" w14:textId="77777777" w:rsidR="00AD437D" w:rsidRPr="00AD437D" w:rsidRDefault="00AD437D" w:rsidP="00F17E98">
            <w:pPr>
              <w:rPr>
                <w:sz w:val="20"/>
              </w:rPr>
            </w:pPr>
          </w:p>
        </w:tc>
      </w:tr>
      <w:tr w:rsidR="00AD437D" w:rsidRPr="00AD437D" w14:paraId="1F495637" w14:textId="77777777" w:rsidTr="00F17E98">
        <w:tc>
          <w:tcPr>
            <w:tcW w:w="0" w:type="auto"/>
            <w:hideMark/>
          </w:tcPr>
          <w:p w14:paraId="0F1F9392" w14:textId="77777777" w:rsidR="00AD437D" w:rsidRPr="00AD437D" w:rsidRDefault="00AD437D" w:rsidP="00F17E98">
            <w:pPr>
              <w:rPr>
                <w:sz w:val="20"/>
              </w:rPr>
            </w:pPr>
            <w:r w:rsidRPr="00AD437D">
              <w:rPr>
                <w:sz w:val="20"/>
              </w:rPr>
              <w:t>3. CI stationary RICE</w:t>
            </w:r>
          </w:p>
        </w:tc>
        <w:tc>
          <w:tcPr>
            <w:tcW w:w="0" w:type="auto"/>
            <w:hideMark/>
          </w:tcPr>
          <w:p w14:paraId="496D0F98" w14:textId="77777777" w:rsidR="00AD437D" w:rsidRPr="00AD437D" w:rsidRDefault="00AD437D" w:rsidP="00F17E98">
            <w:pPr>
              <w:rPr>
                <w:sz w:val="20"/>
              </w:rPr>
            </w:pPr>
            <w:r w:rsidRPr="00AD437D">
              <w:rPr>
                <w:sz w:val="20"/>
              </w:rPr>
              <w:t>a. Reduce CO emissions by 70 percent or more; or</w:t>
            </w:r>
          </w:p>
        </w:tc>
        <w:tc>
          <w:tcPr>
            <w:tcW w:w="0" w:type="auto"/>
            <w:hideMark/>
          </w:tcPr>
          <w:p w14:paraId="77FC25F6" w14:textId="77777777" w:rsidR="00AD437D" w:rsidRPr="00AD437D" w:rsidRDefault="00AD437D" w:rsidP="00F17E98">
            <w:pPr>
              <w:rPr>
                <w:sz w:val="20"/>
              </w:rPr>
            </w:pPr>
          </w:p>
        </w:tc>
      </w:tr>
      <w:tr w:rsidR="00AD437D" w:rsidRPr="00AD437D" w14:paraId="1C6C51D0" w14:textId="77777777" w:rsidTr="00F17E98">
        <w:tc>
          <w:tcPr>
            <w:tcW w:w="0" w:type="auto"/>
            <w:hideMark/>
          </w:tcPr>
          <w:p w14:paraId="5B7D3B98" w14:textId="77777777" w:rsidR="00AD437D" w:rsidRPr="00AD437D" w:rsidRDefault="00AD437D" w:rsidP="00F17E98">
            <w:pPr>
              <w:rPr>
                <w:sz w:val="20"/>
              </w:rPr>
            </w:pPr>
            <w:r w:rsidRPr="00AD437D">
              <w:rPr>
                <w:sz w:val="20"/>
              </w:rPr>
              <w:t>   </w:t>
            </w:r>
          </w:p>
        </w:tc>
        <w:tc>
          <w:tcPr>
            <w:tcW w:w="0" w:type="auto"/>
            <w:hideMark/>
          </w:tcPr>
          <w:p w14:paraId="6E641839" w14:textId="77777777" w:rsidR="00AD437D" w:rsidRPr="00AD437D" w:rsidRDefault="00AD437D" w:rsidP="00F17E98">
            <w:pPr>
              <w:rPr>
                <w:sz w:val="20"/>
              </w:rPr>
            </w:pPr>
            <w:r w:rsidRPr="00AD437D">
              <w:rPr>
                <w:sz w:val="20"/>
              </w:rPr>
              <w:t>b. Limit concentration of formaldehyde in the stationary RICE exhaust to 580 ppbvd or less at 15 percent O</w:t>
            </w:r>
            <w:r w:rsidRPr="00AD437D">
              <w:rPr>
                <w:sz w:val="20"/>
                <w:vertAlign w:val="subscript"/>
              </w:rPr>
              <w:t>2</w:t>
            </w:r>
          </w:p>
        </w:tc>
        <w:tc>
          <w:tcPr>
            <w:tcW w:w="0" w:type="auto"/>
            <w:hideMark/>
          </w:tcPr>
          <w:p w14:paraId="11023307" w14:textId="77777777" w:rsidR="00AD437D" w:rsidRPr="00AD437D" w:rsidRDefault="00AD437D" w:rsidP="00F17E98">
            <w:pPr>
              <w:rPr>
                <w:sz w:val="20"/>
              </w:rPr>
            </w:pPr>
          </w:p>
        </w:tc>
      </w:tr>
    </w:tbl>
    <w:p w14:paraId="028B49DF"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1</w:t>
      </w:r>
      <w:r w:rsidRPr="00AD437D">
        <w:rPr>
          <w:sz w:val="20"/>
          <w:szCs w:val="20"/>
        </w:rPr>
        <w:t>Sources can petition the Administrator pursuant to the requirements of 40 CFR 63.6(g) for alternative work practices.</w:t>
      </w:r>
    </w:p>
    <w:p w14:paraId="349D910E" w14:textId="77777777" w:rsidR="00AD437D" w:rsidRPr="00AD437D" w:rsidRDefault="00AD437D" w:rsidP="00AD437D">
      <w:pPr>
        <w:pStyle w:val="cita"/>
        <w:spacing w:before="120" w:after="120" w:afterAutospacing="0"/>
        <w:rPr>
          <w:sz w:val="20"/>
          <w:szCs w:val="20"/>
        </w:rPr>
      </w:pPr>
      <w:r w:rsidRPr="00AD437D">
        <w:rPr>
          <w:sz w:val="20"/>
          <w:szCs w:val="20"/>
        </w:rPr>
        <w:t>[75 FR 9680, Mar. 3, 2010]</w:t>
      </w:r>
    </w:p>
    <w:p w14:paraId="7AE688EA" w14:textId="77777777" w:rsidR="00AD437D" w:rsidRPr="00F17E98" w:rsidRDefault="00AD437D" w:rsidP="00AD437D">
      <w:pPr>
        <w:pStyle w:val="Heading2"/>
        <w:spacing w:before="120" w:after="120"/>
        <w:rPr>
          <w:rFonts w:ascii="Times New Roman" w:hAnsi="Times New Roman" w:cs="Times New Roman"/>
          <w:b/>
          <w:color w:val="auto"/>
          <w:sz w:val="20"/>
          <w:szCs w:val="20"/>
        </w:rPr>
      </w:pPr>
      <w:bookmarkStart w:id="61" w:name="ap40.15.63_16675.4"/>
      <w:bookmarkEnd w:id="61"/>
      <w:r w:rsidRPr="00F17E98">
        <w:rPr>
          <w:rFonts w:ascii="Times New Roman" w:hAnsi="Times New Roman" w:cs="Times New Roman"/>
          <w:b/>
          <w:color w:val="auto"/>
          <w:sz w:val="20"/>
          <w:szCs w:val="20"/>
        </w:rPr>
        <w:t>Table 2</w:t>
      </w:r>
      <w:r w:rsidRPr="00F17E98">
        <w:rPr>
          <w:rFonts w:ascii="Times New Roman" w:hAnsi="Times New Roman" w:cs="Times New Roman"/>
          <w:b/>
          <w:bCs/>
          <w:color w:val="auto"/>
          <w:sz w:val="20"/>
          <w:szCs w:val="20"/>
        </w:rPr>
        <w:t>b</w:t>
      </w:r>
      <w:r w:rsidRPr="00F17E98">
        <w:rPr>
          <w:rFonts w:ascii="Times New Roman" w:hAnsi="Times New Roman" w:cs="Times New Roman"/>
          <w:b/>
          <w:color w:val="auto"/>
          <w:sz w:val="20"/>
          <w:szCs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14:paraId="791F7B7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2"/>
        <w:gridCol w:w="4554"/>
      </w:tblGrid>
      <w:tr w:rsidR="00AD437D" w:rsidRPr="00AD437D" w14:paraId="0B397981" w14:textId="77777777" w:rsidTr="00F17E98">
        <w:tc>
          <w:tcPr>
            <w:tcW w:w="0" w:type="auto"/>
            <w:hideMark/>
          </w:tcPr>
          <w:p w14:paraId="47D01A7C" w14:textId="77777777" w:rsidR="00AD437D" w:rsidRPr="00AD437D" w:rsidRDefault="00AD437D" w:rsidP="00F17E98">
            <w:pPr>
              <w:rPr>
                <w:b/>
                <w:bCs/>
                <w:sz w:val="20"/>
              </w:rPr>
            </w:pPr>
            <w:r w:rsidRPr="00AD437D">
              <w:rPr>
                <w:b/>
                <w:bCs/>
                <w:sz w:val="20"/>
              </w:rPr>
              <w:t>For each .  .  .</w:t>
            </w:r>
          </w:p>
        </w:tc>
        <w:tc>
          <w:tcPr>
            <w:tcW w:w="0" w:type="auto"/>
            <w:hideMark/>
          </w:tcPr>
          <w:p w14:paraId="1594DEF1" w14:textId="77777777" w:rsidR="00AD437D" w:rsidRPr="00AD437D" w:rsidRDefault="00AD437D" w:rsidP="00F17E98">
            <w:pPr>
              <w:rPr>
                <w:b/>
                <w:bCs/>
                <w:sz w:val="20"/>
              </w:rPr>
            </w:pPr>
            <w:r w:rsidRPr="00AD437D">
              <w:rPr>
                <w:b/>
                <w:bCs/>
                <w:sz w:val="20"/>
              </w:rPr>
              <w:t>You must meet the following operating limitation, except during periods of startup .  .  .</w:t>
            </w:r>
          </w:p>
        </w:tc>
      </w:tr>
      <w:tr w:rsidR="00AD437D" w:rsidRPr="00AD437D" w14:paraId="4EE55D6D" w14:textId="77777777" w:rsidTr="00F17E98">
        <w:tc>
          <w:tcPr>
            <w:tcW w:w="0" w:type="auto"/>
            <w:hideMark/>
          </w:tcPr>
          <w:p w14:paraId="36F6F4F3" w14:textId="77777777" w:rsidR="00AD437D" w:rsidRPr="00AD437D" w:rsidRDefault="00AD437D" w:rsidP="00F17E98">
            <w:pPr>
              <w:rPr>
                <w:sz w:val="20"/>
              </w:rPr>
            </w:pPr>
            <w:r w:rsidRPr="00AD437D">
              <w:rPr>
                <w:sz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AD437D">
              <w:rPr>
                <w:sz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hideMark/>
          </w:tcPr>
          <w:p w14:paraId="3B1FD2C3" w14:textId="77777777" w:rsidR="00AD437D" w:rsidRPr="00AD437D" w:rsidRDefault="00AD437D" w:rsidP="00F17E98">
            <w:pPr>
              <w:rPr>
                <w:sz w:val="20"/>
              </w:rPr>
            </w:pPr>
            <w:r w:rsidRPr="00AD437D">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AD437D">
              <w:rPr>
                <w:sz w:val="20"/>
              </w:rPr>
              <w:br/>
              <w:t>b. maintain the temperature of your stationary RICE exhaust so that the catalyst inlet temperature is greater than or equal to 450 °F and less than or equal to 1350 °F.</w:t>
            </w:r>
            <w:r w:rsidRPr="00AD437D">
              <w:rPr>
                <w:sz w:val="20"/>
                <w:vertAlign w:val="superscript"/>
              </w:rPr>
              <w:t>1</w:t>
            </w:r>
          </w:p>
        </w:tc>
      </w:tr>
      <w:tr w:rsidR="00AD437D" w:rsidRPr="00AD437D" w14:paraId="3D751D07" w14:textId="77777777" w:rsidTr="00F17E98">
        <w:tc>
          <w:tcPr>
            <w:tcW w:w="0" w:type="auto"/>
            <w:hideMark/>
          </w:tcPr>
          <w:p w14:paraId="503E0F97" w14:textId="77777777" w:rsidR="00AD437D" w:rsidRPr="00AD437D" w:rsidRDefault="00AD437D" w:rsidP="00F17E98">
            <w:pPr>
              <w:rPr>
                <w:sz w:val="20"/>
              </w:rPr>
            </w:pPr>
            <w:r w:rsidRPr="00AD437D">
              <w:rPr>
                <w:sz w:val="20"/>
              </w:rPr>
              <w:t>2. Existing CI stationary RICE &gt;500 HP complying with the requirement to limit or reduce the concentration of CO in the stationary RICE exhaust and using an oxidation catalyst</w:t>
            </w:r>
          </w:p>
        </w:tc>
        <w:tc>
          <w:tcPr>
            <w:tcW w:w="0" w:type="auto"/>
            <w:hideMark/>
          </w:tcPr>
          <w:p w14:paraId="77E8EA65" w14:textId="77777777" w:rsidR="00AD437D" w:rsidRPr="00AD437D" w:rsidRDefault="00AD437D" w:rsidP="00F17E98">
            <w:pPr>
              <w:rPr>
                <w:sz w:val="20"/>
              </w:rPr>
            </w:pPr>
            <w:r w:rsidRPr="00AD437D">
              <w:rPr>
                <w:sz w:val="20"/>
              </w:rPr>
              <w:t>a. maintain your catalyst so that the pressure drop across the catalyst does not change by more than 2 inches of water from the pressure drop across the catalyst that was measured during the initial performance test; and</w:t>
            </w:r>
          </w:p>
        </w:tc>
      </w:tr>
      <w:tr w:rsidR="00AD437D" w:rsidRPr="00AD437D" w14:paraId="3548CA91" w14:textId="77777777" w:rsidTr="00F17E98">
        <w:tc>
          <w:tcPr>
            <w:tcW w:w="0" w:type="auto"/>
            <w:hideMark/>
          </w:tcPr>
          <w:p w14:paraId="50E76497" w14:textId="77777777" w:rsidR="00AD437D" w:rsidRPr="00AD437D" w:rsidRDefault="00AD437D" w:rsidP="00F17E98">
            <w:pPr>
              <w:rPr>
                <w:sz w:val="20"/>
              </w:rPr>
            </w:pPr>
            <w:r w:rsidRPr="00AD437D">
              <w:rPr>
                <w:sz w:val="20"/>
              </w:rPr>
              <w:t>   </w:t>
            </w:r>
          </w:p>
        </w:tc>
        <w:tc>
          <w:tcPr>
            <w:tcW w:w="0" w:type="auto"/>
            <w:hideMark/>
          </w:tcPr>
          <w:p w14:paraId="580AE6E5" w14:textId="77777777" w:rsidR="00AD437D" w:rsidRPr="00AD437D" w:rsidRDefault="00AD437D" w:rsidP="00F17E98">
            <w:pPr>
              <w:rPr>
                <w:sz w:val="20"/>
              </w:rPr>
            </w:pPr>
            <w:r w:rsidRPr="00AD437D">
              <w:rPr>
                <w:sz w:val="20"/>
              </w:rPr>
              <w:t>b. maintain the temperature of your stationary RICE exhaust so that the catalyst inlet temperature is greater than or equal to 450 °F and less than or equal to 1350 °F.</w:t>
            </w:r>
            <w:r w:rsidRPr="00AD437D">
              <w:rPr>
                <w:sz w:val="20"/>
                <w:vertAlign w:val="superscript"/>
              </w:rPr>
              <w:t>1</w:t>
            </w:r>
          </w:p>
        </w:tc>
      </w:tr>
      <w:tr w:rsidR="00AD437D" w:rsidRPr="00AD437D" w14:paraId="16806835" w14:textId="77777777" w:rsidTr="00F17E98">
        <w:tc>
          <w:tcPr>
            <w:tcW w:w="0" w:type="auto"/>
            <w:hideMark/>
          </w:tcPr>
          <w:p w14:paraId="448FDB51" w14:textId="77777777" w:rsidR="00AD437D" w:rsidRPr="00AD437D" w:rsidRDefault="00AD437D" w:rsidP="00F17E98">
            <w:pPr>
              <w:rPr>
                <w:sz w:val="20"/>
              </w:rPr>
            </w:pPr>
            <w:r w:rsidRPr="00AD437D">
              <w:rPr>
                <w:sz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hideMark/>
          </w:tcPr>
          <w:p w14:paraId="5DDD8692" w14:textId="77777777" w:rsidR="00AD437D" w:rsidRPr="00AD437D" w:rsidRDefault="00AD437D" w:rsidP="00F17E98">
            <w:pPr>
              <w:rPr>
                <w:sz w:val="20"/>
              </w:rPr>
            </w:pPr>
            <w:r w:rsidRPr="00AD437D">
              <w:rPr>
                <w:sz w:val="20"/>
              </w:rPr>
              <w:t>Comply with any operating limitations approved by the Administrator.</w:t>
            </w:r>
          </w:p>
        </w:tc>
      </w:tr>
      <w:tr w:rsidR="00AD437D" w:rsidRPr="00AD437D" w14:paraId="78633E2B" w14:textId="77777777" w:rsidTr="00F17E98">
        <w:tc>
          <w:tcPr>
            <w:tcW w:w="0" w:type="auto"/>
            <w:hideMark/>
          </w:tcPr>
          <w:p w14:paraId="572A7293" w14:textId="77777777" w:rsidR="00AD437D" w:rsidRPr="00AD437D" w:rsidRDefault="00AD437D" w:rsidP="00F17E98">
            <w:pPr>
              <w:rPr>
                <w:sz w:val="20"/>
              </w:rPr>
            </w:pPr>
            <w:r w:rsidRPr="00AD437D">
              <w:rPr>
                <w:sz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hideMark/>
          </w:tcPr>
          <w:p w14:paraId="127A4985" w14:textId="77777777" w:rsidR="00AD437D" w:rsidRPr="00AD437D" w:rsidRDefault="00AD437D" w:rsidP="00F17E98">
            <w:pPr>
              <w:rPr>
                <w:sz w:val="20"/>
              </w:rPr>
            </w:pPr>
          </w:p>
        </w:tc>
      </w:tr>
      <w:tr w:rsidR="00AD437D" w:rsidRPr="00AD437D" w14:paraId="28C41492" w14:textId="77777777" w:rsidTr="00F17E98">
        <w:tc>
          <w:tcPr>
            <w:tcW w:w="0" w:type="auto"/>
            <w:hideMark/>
          </w:tcPr>
          <w:p w14:paraId="1254E312" w14:textId="77777777" w:rsidR="00AD437D" w:rsidRPr="00AD437D" w:rsidRDefault="00AD437D" w:rsidP="00F17E98">
            <w:pPr>
              <w:rPr>
                <w:sz w:val="20"/>
              </w:rPr>
            </w:pPr>
            <w:r w:rsidRPr="00AD437D">
              <w:rPr>
                <w:sz w:val="20"/>
              </w:rPr>
              <w:t>existing CI stationary RICE &gt;500 HP complying with the requirement to limit or reduce the concentration of CO in the stationary RICE exhaust and not using an oxidation catalyst.</w:t>
            </w:r>
          </w:p>
        </w:tc>
        <w:tc>
          <w:tcPr>
            <w:tcW w:w="0" w:type="auto"/>
            <w:hideMark/>
          </w:tcPr>
          <w:p w14:paraId="5D97EF4C" w14:textId="77777777" w:rsidR="00AD437D" w:rsidRPr="00AD437D" w:rsidRDefault="00AD437D" w:rsidP="00F17E98">
            <w:pPr>
              <w:rPr>
                <w:sz w:val="20"/>
              </w:rPr>
            </w:pPr>
          </w:p>
        </w:tc>
      </w:tr>
    </w:tbl>
    <w:p w14:paraId="0555F657"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1</w:t>
      </w:r>
      <w:r w:rsidRPr="00AD437D">
        <w:rPr>
          <w:sz w:val="20"/>
          <w:szCs w:val="20"/>
        </w:rPr>
        <w:t>Sources can petition the Administrator pursuant to the requirements of 40 CFR 63.8(f) for a different temperature range.</w:t>
      </w:r>
    </w:p>
    <w:p w14:paraId="4DD81E27" w14:textId="77777777" w:rsidR="00AD437D" w:rsidRPr="00AD437D" w:rsidRDefault="00AD437D" w:rsidP="00AD437D">
      <w:pPr>
        <w:pStyle w:val="cita"/>
        <w:spacing w:before="120" w:after="120" w:afterAutospacing="0"/>
        <w:rPr>
          <w:sz w:val="20"/>
          <w:szCs w:val="20"/>
        </w:rPr>
      </w:pPr>
      <w:r w:rsidRPr="00AD437D">
        <w:rPr>
          <w:sz w:val="20"/>
          <w:szCs w:val="20"/>
        </w:rPr>
        <w:t>[78 FR 6707, Jan. 30, 2013]</w:t>
      </w:r>
    </w:p>
    <w:p w14:paraId="477246E1" w14:textId="77777777" w:rsidR="00AD437D" w:rsidRPr="00F17E98" w:rsidRDefault="00AD437D" w:rsidP="00AD437D">
      <w:pPr>
        <w:pStyle w:val="Heading2"/>
        <w:spacing w:before="120" w:after="120"/>
        <w:rPr>
          <w:rFonts w:ascii="Times New Roman" w:hAnsi="Times New Roman" w:cs="Times New Roman"/>
          <w:b/>
          <w:color w:val="auto"/>
          <w:sz w:val="20"/>
          <w:szCs w:val="20"/>
        </w:rPr>
      </w:pPr>
      <w:bookmarkStart w:id="62" w:name="ap40.15.63_16675.5"/>
      <w:bookmarkEnd w:id="62"/>
      <w:r w:rsidRPr="00F17E98">
        <w:rPr>
          <w:rFonts w:ascii="Times New Roman" w:hAnsi="Times New Roman" w:cs="Times New Roman"/>
          <w:b/>
          <w:color w:val="auto"/>
          <w:sz w:val="20"/>
          <w:szCs w:val="20"/>
        </w:rPr>
        <w:t>Table 2</w:t>
      </w:r>
      <w:r w:rsidRPr="00F17E98">
        <w:rPr>
          <w:rFonts w:ascii="Times New Roman" w:hAnsi="Times New Roman" w:cs="Times New Roman"/>
          <w:b/>
          <w:bCs/>
          <w:color w:val="auto"/>
          <w:sz w:val="20"/>
          <w:szCs w:val="20"/>
        </w:rPr>
        <w:t>c</w:t>
      </w:r>
      <w:r w:rsidRPr="00F17E98">
        <w:rPr>
          <w:rFonts w:ascii="Times New Roman" w:hAnsi="Times New Roman" w:cs="Times New Roman"/>
          <w:b/>
          <w:color w:val="auto"/>
          <w:sz w:val="20"/>
          <w:szCs w:val="20"/>
        </w:rPr>
        <w:t xml:space="preserve"> to Subpart ZZZZ of Part 63—Requirements for Existing Compression Ignition Stationary RICE Located at a Major Source of HAP Emissions and Existing Spark Ignition Stationary RICE ≤500 HP Located at a Major Source of HAP Emissions</w:t>
      </w:r>
    </w:p>
    <w:p w14:paraId="0616037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Style w:val="TableGridLight"/>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4014"/>
        <w:gridCol w:w="2970"/>
      </w:tblGrid>
      <w:tr w:rsidR="00F17E98" w:rsidRPr="00AD437D" w14:paraId="674A41B6" w14:textId="77777777" w:rsidTr="00F17E98">
        <w:tc>
          <w:tcPr>
            <w:tcW w:w="1560" w:type="pct"/>
            <w:hideMark/>
          </w:tcPr>
          <w:p w14:paraId="15901BB7" w14:textId="77777777" w:rsidR="00AD437D" w:rsidRPr="00AD437D" w:rsidRDefault="00AD437D" w:rsidP="00F17E98">
            <w:pPr>
              <w:rPr>
                <w:b/>
                <w:bCs/>
                <w:sz w:val="20"/>
              </w:rPr>
            </w:pPr>
            <w:r w:rsidRPr="00AD437D">
              <w:rPr>
                <w:b/>
                <w:bCs/>
                <w:sz w:val="20"/>
              </w:rPr>
              <w:t>For each .  .  .</w:t>
            </w:r>
          </w:p>
        </w:tc>
        <w:tc>
          <w:tcPr>
            <w:tcW w:w="1977" w:type="pct"/>
            <w:hideMark/>
          </w:tcPr>
          <w:p w14:paraId="5483FE64" w14:textId="77777777" w:rsidR="00AD437D" w:rsidRPr="00AD437D" w:rsidRDefault="00AD437D" w:rsidP="00F17E98">
            <w:pPr>
              <w:rPr>
                <w:b/>
                <w:bCs/>
                <w:sz w:val="20"/>
              </w:rPr>
            </w:pPr>
            <w:r w:rsidRPr="00AD437D">
              <w:rPr>
                <w:b/>
                <w:bCs/>
                <w:sz w:val="20"/>
              </w:rPr>
              <w:t>You must meet the following requirement, except during periods of startup .  .  .</w:t>
            </w:r>
          </w:p>
        </w:tc>
        <w:tc>
          <w:tcPr>
            <w:tcW w:w="1463" w:type="pct"/>
            <w:hideMark/>
          </w:tcPr>
          <w:p w14:paraId="66C32408" w14:textId="77777777" w:rsidR="00AD437D" w:rsidRPr="00AD437D" w:rsidRDefault="00AD437D" w:rsidP="00F17E98">
            <w:pPr>
              <w:rPr>
                <w:b/>
                <w:bCs/>
                <w:sz w:val="20"/>
              </w:rPr>
            </w:pPr>
            <w:r w:rsidRPr="00AD437D">
              <w:rPr>
                <w:b/>
                <w:bCs/>
                <w:sz w:val="20"/>
              </w:rPr>
              <w:t>During periods of startup you must .  .  .</w:t>
            </w:r>
          </w:p>
        </w:tc>
      </w:tr>
      <w:tr w:rsidR="00F17E98" w:rsidRPr="00AD437D" w14:paraId="0AD80DFE" w14:textId="77777777" w:rsidTr="00F17E98">
        <w:tc>
          <w:tcPr>
            <w:tcW w:w="1560" w:type="pct"/>
            <w:hideMark/>
          </w:tcPr>
          <w:p w14:paraId="26C7D828" w14:textId="77777777" w:rsidR="00AD437D" w:rsidRPr="00AD437D" w:rsidRDefault="00AD437D" w:rsidP="00F17E98">
            <w:pPr>
              <w:rPr>
                <w:sz w:val="20"/>
              </w:rPr>
            </w:pPr>
            <w:r w:rsidRPr="00AD437D">
              <w:rPr>
                <w:sz w:val="20"/>
              </w:rPr>
              <w:t>1. Emergency stationary CI RICE and black start stationary CI RICE</w:t>
            </w:r>
            <w:r w:rsidRPr="00AD437D">
              <w:rPr>
                <w:sz w:val="20"/>
                <w:vertAlign w:val="superscript"/>
              </w:rPr>
              <w:t>1</w:t>
            </w:r>
          </w:p>
        </w:tc>
        <w:tc>
          <w:tcPr>
            <w:tcW w:w="1977" w:type="pct"/>
            <w:hideMark/>
          </w:tcPr>
          <w:p w14:paraId="5BBC45BB" w14:textId="77777777" w:rsidR="00AD437D" w:rsidRPr="00AD437D" w:rsidRDefault="00AD437D" w:rsidP="00F17E98">
            <w:pPr>
              <w:rPr>
                <w:sz w:val="20"/>
              </w:rPr>
            </w:pPr>
            <w:r w:rsidRPr="00AD437D">
              <w:rPr>
                <w:sz w:val="20"/>
              </w:rPr>
              <w:t>a. Change oil and filter every 500 hours of operation or annually, whichever comes first.</w:t>
            </w:r>
            <w:r w:rsidRPr="00AD437D">
              <w:rPr>
                <w:sz w:val="20"/>
                <w:vertAlign w:val="superscript"/>
              </w:rPr>
              <w:t>2</w:t>
            </w:r>
            <w:r w:rsidRPr="00AD437D">
              <w:rPr>
                <w:sz w:val="20"/>
              </w:rPr>
              <w:br/>
              <w:t>b. Inspect air cleaner every 1,000 hours of operation or annually, whichever comes first, and replace as necessary;</w:t>
            </w:r>
            <w:r w:rsidRPr="00AD437D">
              <w:rPr>
                <w:sz w:val="20"/>
              </w:rPr>
              <w:br/>
              <w:t>c. Inspect all hoses and belts every 500 hours of operation or annually, whichever comes first, and replace as necessary.</w:t>
            </w:r>
            <w:r w:rsidRPr="00AD437D">
              <w:rPr>
                <w:sz w:val="20"/>
                <w:vertAlign w:val="superscript"/>
              </w:rPr>
              <w:t>3</w:t>
            </w:r>
          </w:p>
        </w:tc>
        <w:tc>
          <w:tcPr>
            <w:tcW w:w="1463" w:type="pct"/>
            <w:hideMark/>
          </w:tcPr>
          <w:p w14:paraId="60CBF08C" w14:textId="77777777" w:rsidR="00AD437D" w:rsidRPr="00AD437D" w:rsidRDefault="00AD437D" w:rsidP="00F17E98">
            <w:pPr>
              <w:rPr>
                <w:sz w:val="20"/>
              </w:rPr>
            </w:pPr>
            <w:r w:rsidRPr="00AD437D">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AD437D">
              <w:rPr>
                <w:sz w:val="20"/>
                <w:vertAlign w:val="superscript"/>
              </w:rPr>
              <w:t>3</w:t>
            </w:r>
          </w:p>
        </w:tc>
      </w:tr>
      <w:tr w:rsidR="00F17E98" w:rsidRPr="00AD437D" w14:paraId="525C7B97" w14:textId="77777777" w:rsidTr="00F17E98">
        <w:tc>
          <w:tcPr>
            <w:tcW w:w="1560" w:type="pct"/>
            <w:hideMark/>
          </w:tcPr>
          <w:p w14:paraId="1D9D88AA" w14:textId="77777777" w:rsidR="00AD437D" w:rsidRPr="00AD437D" w:rsidRDefault="00AD437D" w:rsidP="00F17E98">
            <w:pPr>
              <w:rPr>
                <w:sz w:val="20"/>
              </w:rPr>
            </w:pPr>
            <w:r w:rsidRPr="00AD437D">
              <w:rPr>
                <w:sz w:val="20"/>
              </w:rPr>
              <w:t>2. Non-Emergency, non-black start stationary CI RICE &lt;100 HP</w:t>
            </w:r>
          </w:p>
        </w:tc>
        <w:tc>
          <w:tcPr>
            <w:tcW w:w="1977" w:type="pct"/>
            <w:hideMark/>
          </w:tcPr>
          <w:p w14:paraId="3F90AEDC" w14:textId="77777777" w:rsidR="00AD437D" w:rsidRPr="00AD437D" w:rsidRDefault="00AD437D" w:rsidP="00F17E98">
            <w:pPr>
              <w:rPr>
                <w:sz w:val="20"/>
              </w:rPr>
            </w:pPr>
            <w:r w:rsidRPr="00AD437D">
              <w:rPr>
                <w:sz w:val="20"/>
              </w:rPr>
              <w:t>a. Change oil and filter every 1,000 hours of operation or annually, whichever comes first.</w:t>
            </w:r>
            <w:r w:rsidRPr="00AD437D">
              <w:rPr>
                <w:sz w:val="20"/>
                <w:vertAlign w:val="superscript"/>
              </w:rPr>
              <w:t>2</w:t>
            </w:r>
            <w:r w:rsidRPr="00AD437D">
              <w:rPr>
                <w:sz w:val="20"/>
              </w:rPr>
              <w:br/>
              <w:t>b. Inspect air cleaner every 1,000 hours of operation or annually, whichever comes first, and replace as necessary;</w:t>
            </w:r>
            <w:r w:rsidRPr="00AD437D">
              <w:rPr>
                <w:sz w:val="20"/>
              </w:rPr>
              <w:br/>
              <w:t>c. Inspect all hoses and belts every 500 hours of operation or annually, whichever comes first, and replace as necessary.</w:t>
            </w:r>
            <w:r w:rsidRPr="00AD437D">
              <w:rPr>
                <w:sz w:val="20"/>
                <w:vertAlign w:val="superscript"/>
              </w:rPr>
              <w:t>3</w:t>
            </w:r>
          </w:p>
        </w:tc>
        <w:tc>
          <w:tcPr>
            <w:tcW w:w="1463" w:type="pct"/>
            <w:hideMark/>
          </w:tcPr>
          <w:p w14:paraId="2C91043E" w14:textId="77777777" w:rsidR="00AD437D" w:rsidRPr="00AD437D" w:rsidRDefault="00AD437D" w:rsidP="00F17E98">
            <w:pPr>
              <w:rPr>
                <w:sz w:val="20"/>
              </w:rPr>
            </w:pPr>
          </w:p>
        </w:tc>
      </w:tr>
      <w:tr w:rsidR="00F17E98" w:rsidRPr="00AD437D" w14:paraId="20170FEE" w14:textId="77777777" w:rsidTr="00F17E98">
        <w:tc>
          <w:tcPr>
            <w:tcW w:w="1560" w:type="pct"/>
            <w:hideMark/>
          </w:tcPr>
          <w:p w14:paraId="40FE2B1E" w14:textId="77777777" w:rsidR="00AD437D" w:rsidRPr="00AD437D" w:rsidRDefault="00AD437D" w:rsidP="00F17E98">
            <w:pPr>
              <w:rPr>
                <w:sz w:val="20"/>
              </w:rPr>
            </w:pPr>
            <w:r w:rsidRPr="00AD437D">
              <w:rPr>
                <w:sz w:val="20"/>
              </w:rPr>
              <w:t>3. Non-Emergency, non-black start CI stationary RICE 100≤HP≤300 HP</w:t>
            </w:r>
          </w:p>
        </w:tc>
        <w:tc>
          <w:tcPr>
            <w:tcW w:w="1977" w:type="pct"/>
            <w:hideMark/>
          </w:tcPr>
          <w:p w14:paraId="71C900E0" w14:textId="77777777" w:rsidR="00AD437D" w:rsidRPr="00AD437D" w:rsidRDefault="00AD437D" w:rsidP="00F17E98">
            <w:pPr>
              <w:rPr>
                <w:sz w:val="20"/>
              </w:rPr>
            </w:pPr>
            <w:r w:rsidRPr="00AD437D">
              <w:rPr>
                <w:sz w:val="20"/>
              </w:rPr>
              <w:t>Limit concentration of CO in the stationary RICE exhaust to 230 ppmvd or less at 15 percent O</w:t>
            </w:r>
            <w:r w:rsidRPr="00AD437D">
              <w:rPr>
                <w:sz w:val="20"/>
                <w:vertAlign w:val="subscript"/>
              </w:rPr>
              <w:t>2</w:t>
            </w:r>
            <w:r w:rsidRPr="00AD437D">
              <w:rPr>
                <w:sz w:val="20"/>
              </w:rPr>
              <w:t>.</w:t>
            </w:r>
          </w:p>
        </w:tc>
        <w:tc>
          <w:tcPr>
            <w:tcW w:w="1463" w:type="pct"/>
            <w:hideMark/>
          </w:tcPr>
          <w:p w14:paraId="47338F8E" w14:textId="77777777" w:rsidR="00AD437D" w:rsidRPr="00AD437D" w:rsidRDefault="00AD437D" w:rsidP="00F17E98">
            <w:pPr>
              <w:rPr>
                <w:sz w:val="20"/>
              </w:rPr>
            </w:pPr>
          </w:p>
        </w:tc>
      </w:tr>
      <w:tr w:rsidR="00F17E98" w:rsidRPr="00AD437D" w14:paraId="0AD15C8D" w14:textId="77777777" w:rsidTr="00F17E98">
        <w:tc>
          <w:tcPr>
            <w:tcW w:w="1560" w:type="pct"/>
            <w:hideMark/>
          </w:tcPr>
          <w:p w14:paraId="2FCAF308" w14:textId="77777777" w:rsidR="00AD437D" w:rsidRPr="00AD437D" w:rsidRDefault="00AD437D" w:rsidP="00F17E98">
            <w:pPr>
              <w:rPr>
                <w:sz w:val="20"/>
              </w:rPr>
            </w:pPr>
            <w:r w:rsidRPr="00AD437D">
              <w:rPr>
                <w:sz w:val="20"/>
              </w:rPr>
              <w:t>4. Non-Emergency, non-black start CI stationary RICE 300&lt;HP≤500</w:t>
            </w:r>
          </w:p>
        </w:tc>
        <w:tc>
          <w:tcPr>
            <w:tcW w:w="1977" w:type="pct"/>
            <w:hideMark/>
          </w:tcPr>
          <w:p w14:paraId="17DA3E05" w14:textId="77777777" w:rsidR="00AD437D" w:rsidRPr="00AD437D" w:rsidRDefault="00AD437D" w:rsidP="00F17E98">
            <w:pPr>
              <w:rPr>
                <w:sz w:val="20"/>
              </w:rPr>
            </w:pPr>
            <w:r w:rsidRPr="00AD437D">
              <w:rPr>
                <w:sz w:val="20"/>
              </w:rPr>
              <w:t>a. Limit concentration of CO in the stationary RICE exhaust to 49 ppmvd or less at 15 percent O</w:t>
            </w:r>
            <w:r w:rsidRPr="00AD437D">
              <w:rPr>
                <w:sz w:val="20"/>
                <w:vertAlign w:val="subscript"/>
              </w:rPr>
              <w:t>2</w:t>
            </w:r>
            <w:r w:rsidRPr="00AD437D">
              <w:rPr>
                <w:sz w:val="20"/>
              </w:rPr>
              <w:t>; or</w:t>
            </w:r>
            <w:r w:rsidRPr="00AD437D">
              <w:rPr>
                <w:sz w:val="20"/>
              </w:rPr>
              <w:br/>
              <w:t>b. Reduce CO emissions by 70 percent or more.</w:t>
            </w:r>
          </w:p>
        </w:tc>
        <w:tc>
          <w:tcPr>
            <w:tcW w:w="1463" w:type="pct"/>
            <w:hideMark/>
          </w:tcPr>
          <w:p w14:paraId="2A89FD91" w14:textId="77777777" w:rsidR="00AD437D" w:rsidRPr="00AD437D" w:rsidRDefault="00AD437D" w:rsidP="00F17E98">
            <w:pPr>
              <w:rPr>
                <w:sz w:val="20"/>
              </w:rPr>
            </w:pPr>
          </w:p>
        </w:tc>
      </w:tr>
      <w:tr w:rsidR="00F17E98" w:rsidRPr="00AD437D" w14:paraId="2CE9B91B" w14:textId="77777777" w:rsidTr="00F17E98">
        <w:tc>
          <w:tcPr>
            <w:tcW w:w="1560" w:type="pct"/>
            <w:hideMark/>
          </w:tcPr>
          <w:p w14:paraId="1CD83B88" w14:textId="77777777" w:rsidR="00AD437D" w:rsidRPr="00AD437D" w:rsidRDefault="00AD437D" w:rsidP="00F17E98">
            <w:pPr>
              <w:rPr>
                <w:sz w:val="20"/>
              </w:rPr>
            </w:pPr>
            <w:r w:rsidRPr="00AD437D">
              <w:rPr>
                <w:sz w:val="20"/>
              </w:rPr>
              <w:t>5. Non-Emergency, non-black start stationary CI RICE &gt;500 HP</w:t>
            </w:r>
          </w:p>
        </w:tc>
        <w:tc>
          <w:tcPr>
            <w:tcW w:w="1977" w:type="pct"/>
            <w:hideMark/>
          </w:tcPr>
          <w:p w14:paraId="2E708DA0" w14:textId="77777777" w:rsidR="00AD437D" w:rsidRPr="00AD437D" w:rsidRDefault="00AD437D" w:rsidP="00F17E98">
            <w:pPr>
              <w:rPr>
                <w:sz w:val="20"/>
              </w:rPr>
            </w:pPr>
            <w:r w:rsidRPr="00AD437D">
              <w:rPr>
                <w:sz w:val="20"/>
              </w:rPr>
              <w:t>a. Limit concentration of CO in the stationary RICE exhaust to 23 ppmvd or less at 15 percent O</w:t>
            </w:r>
            <w:r w:rsidRPr="00AD437D">
              <w:rPr>
                <w:sz w:val="20"/>
                <w:vertAlign w:val="subscript"/>
              </w:rPr>
              <w:t>2</w:t>
            </w:r>
            <w:r w:rsidRPr="00AD437D">
              <w:rPr>
                <w:sz w:val="20"/>
              </w:rPr>
              <w:t>; or</w:t>
            </w:r>
            <w:r w:rsidRPr="00AD437D">
              <w:rPr>
                <w:sz w:val="20"/>
              </w:rPr>
              <w:br/>
              <w:t>b. Reduce CO emissions by 70 percent or more.</w:t>
            </w:r>
          </w:p>
        </w:tc>
        <w:tc>
          <w:tcPr>
            <w:tcW w:w="1463" w:type="pct"/>
            <w:hideMark/>
          </w:tcPr>
          <w:p w14:paraId="2EF5F5F6" w14:textId="77777777" w:rsidR="00AD437D" w:rsidRPr="00AD437D" w:rsidRDefault="00AD437D" w:rsidP="00F17E98">
            <w:pPr>
              <w:rPr>
                <w:sz w:val="20"/>
              </w:rPr>
            </w:pPr>
          </w:p>
        </w:tc>
      </w:tr>
      <w:tr w:rsidR="00F17E98" w:rsidRPr="00AD437D" w14:paraId="3CEB1D65" w14:textId="77777777" w:rsidTr="00F17E98">
        <w:tc>
          <w:tcPr>
            <w:tcW w:w="1560" w:type="pct"/>
            <w:hideMark/>
          </w:tcPr>
          <w:p w14:paraId="1D6F1960" w14:textId="77777777" w:rsidR="00AD437D" w:rsidRPr="00AD437D" w:rsidRDefault="00AD437D" w:rsidP="00F17E98">
            <w:pPr>
              <w:rPr>
                <w:sz w:val="20"/>
              </w:rPr>
            </w:pPr>
            <w:r w:rsidRPr="00AD437D">
              <w:rPr>
                <w:sz w:val="20"/>
              </w:rPr>
              <w:t>6. Emergency stationary SI RICE and black start stationary SI RICE.</w:t>
            </w:r>
            <w:r w:rsidRPr="00AD437D">
              <w:rPr>
                <w:sz w:val="20"/>
                <w:vertAlign w:val="superscript"/>
              </w:rPr>
              <w:t>1</w:t>
            </w:r>
          </w:p>
        </w:tc>
        <w:tc>
          <w:tcPr>
            <w:tcW w:w="1977" w:type="pct"/>
            <w:hideMark/>
          </w:tcPr>
          <w:p w14:paraId="4A2D462D" w14:textId="77777777" w:rsidR="00AD437D" w:rsidRPr="00AD437D" w:rsidRDefault="00AD437D" w:rsidP="00F17E98">
            <w:pPr>
              <w:rPr>
                <w:sz w:val="20"/>
              </w:rPr>
            </w:pPr>
            <w:r w:rsidRPr="00AD437D">
              <w:rPr>
                <w:sz w:val="20"/>
              </w:rPr>
              <w:t>a. Change oil and filter every 500 hours of operation or annually, whichever comes first;</w:t>
            </w:r>
            <w:r w:rsidRPr="00AD437D">
              <w:rPr>
                <w:sz w:val="20"/>
                <w:vertAlign w:val="superscript"/>
              </w:rPr>
              <w:t>2</w:t>
            </w:r>
            <w:r w:rsidRPr="00AD437D">
              <w:rPr>
                <w:sz w:val="20"/>
              </w:rPr>
              <w:br/>
              <w:t>b. Inspect spark plugs every 1,000 hours of operation or annually, whichever comes first, and replace as necessary;</w:t>
            </w:r>
            <w:r w:rsidRPr="00AD437D">
              <w:rPr>
                <w:sz w:val="20"/>
              </w:rPr>
              <w:br/>
              <w:t>c. Inspect all hoses and belts every 500 hours of operation or annually, whichever comes first, and replace as necessary.</w:t>
            </w:r>
            <w:r w:rsidRPr="00AD437D">
              <w:rPr>
                <w:sz w:val="20"/>
                <w:vertAlign w:val="superscript"/>
              </w:rPr>
              <w:t>3</w:t>
            </w:r>
          </w:p>
        </w:tc>
        <w:tc>
          <w:tcPr>
            <w:tcW w:w="1463" w:type="pct"/>
            <w:hideMark/>
          </w:tcPr>
          <w:p w14:paraId="45E9FF12" w14:textId="77777777" w:rsidR="00AD437D" w:rsidRPr="00AD437D" w:rsidRDefault="00AD437D" w:rsidP="00F17E98">
            <w:pPr>
              <w:rPr>
                <w:sz w:val="20"/>
              </w:rPr>
            </w:pPr>
          </w:p>
        </w:tc>
      </w:tr>
      <w:tr w:rsidR="00F17E98" w:rsidRPr="00AD437D" w14:paraId="7A3C1B54" w14:textId="77777777" w:rsidTr="00F17E98">
        <w:tc>
          <w:tcPr>
            <w:tcW w:w="1560" w:type="pct"/>
            <w:hideMark/>
          </w:tcPr>
          <w:p w14:paraId="22D38CF3" w14:textId="77777777" w:rsidR="00AD437D" w:rsidRPr="00AD437D" w:rsidRDefault="00AD437D" w:rsidP="00F17E98">
            <w:pPr>
              <w:rPr>
                <w:sz w:val="20"/>
              </w:rPr>
            </w:pPr>
            <w:r w:rsidRPr="00AD437D">
              <w:rPr>
                <w:sz w:val="20"/>
              </w:rPr>
              <w:t>7. Non-Emergency, non-black start stationary SI RICE &lt;100 HP that are not 2SLB stationary RICE</w:t>
            </w:r>
          </w:p>
        </w:tc>
        <w:tc>
          <w:tcPr>
            <w:tcW w:w="1977" w:type="pct"/>
            <w:hideMark/>
          </w:tcPr>
          <w:p w14:paraId="28D31747" w14:textId="77777777" w:rsidR="00AD437D" w:rsidRPr="00AD437D" w:rsidRDefault="00AD437D" w:rsidP="00F17E98">
            <w:pPr>
              <w:rPr>
                <w:sz w:val="20"/>
              </w:rPr>
            </w:pPr>
            <w:r w:rsidRPr="00AD437D">
              <w:rPr>
                <w:sz w:val="20"/>
              </w:rPr>
              <w:t>a. Change oil and filter every 1,440 hours of operation or annually, whichever comes first;</w:t>
            </w:r>
            <w:r w:rsidRPr="00AD437D">
              <w:rPr>
                <w:sz w:val="20"/>
                <w:vertAlign w:val="superscript"/>
              </w:rPr>
              <w:t>2</w:t>
            </w:r>
            <w:r w:rsidRPr="00AD437D">
              <w:rPr>
                <w:sz w:val="20"/>
              </w:rPr>
              <w:br/>
              <w:t>b. Inspect spark plugs every 1,440 hours of operation or annually, whichever comes first, and replace as necessary;</w:t>
            </w:r>
          </w:p>
        </w:tc>
        <w:tc>
          <w:tcPr>
            <w:tcW w:w="1463" w:type="pct"/>
            <w:hideMark/>
          </w:tcPr>
          <w:p w14:paraId="4530BFD5" w14:textId="77777777" w:rsidR="00AD437D" w:rsidRPr="00AD437D" w:rsidRDefault="00AD437D" w:rsidP="00F17E98">
            <w:pPr>
              <w:rPr>
                <w:sz w:val="20"/>
              </w:rPr>
            </w:pPr>
          </w:p>
        </w:tc>
      </w:tr>
      <w:tr w:rsidR="00F17E98" w:rsidRPr="00AD437D" w14:paraId="6B1EAC99" w14:textId="77777777" w:rsidTr="00F17E98">
        <w:tc>
          <w:tcPr>
            <w:tcW w:w="1560" w:type="pct"/>
            <w:hideMark/>
          </w:tcPr>
          <w:p w14:paraId="6EF15442" w14:textId="77777777" w:rsidR="00AD437D" w:rsidRPr="00AD437D" w:rsidRDefault="00AD437D" w:rsidP="00F17E98">
            <w:pPr>
              <w:rPr>
                <w:sz w:val="20"/>
              </w:rPr>
            </w:pPr>
            <w:r w:rsidRPr="00AD437D">
              <w:rPr>
                <w:sz w:val="20"/>
              </w:rPr>
              <w:t>   </w:t>
            </w:r>
          </w:p>
        </w:tc>
        <w:tc>
          <w:tcPr>
            <w:tcW w:w="1977" w:type="pct"/>
            <w:hideMark/>
          </w:tcPr>
          <w:p w14:paraId="3B3A53CD" w14:textId="77777777" w:rsidR="00AD437D" w:rsidRPr="00AD437D" w:rsidRDefault="00AD437D" w:rsidP="00F17E98">
            <w:pPr>
              <w:rPr>
                <w:sz w:val="20"/>
              </w:rPr>
            </w:pPr>
            <w:r w:rsidRPr="00AD437D">
              <w:rPr>
                <w:sz w:val="20"/>
              </w:rPr>
              <w:t>c. Inspect all hoses and belts every 1,440 hours of operation or annually, whichever comes first, and replace as necessary.</w:t>
            </w:r>
            <w:r w:rsidRPr="00AD437D">
              <w:rPr>
                <w:sz w:val="20"/>
                <w:vertAlign w:val="superscript"/>
              </w:rPr>
              <w:t>3</w:t>
            </w:r>
          </w:p>
        </w:tc>
        <w:tc>
          <w:tcPr>
            <w:tcW w:w="1463" w:type="pct"/>
            <w:hideMark/>
          </w:tcPr>
          <w:p w14:paraId="47ADA1A2" w14:textId="77777777" w:rsidR="00AD437D" w:rsidRPr="00AD437D" w:rsidRDefault="00AD437D" w:rsidP="00F17E98">
            <w:pPr>
              <w:rPr>
                <w:sz w:val="20"/>
              </w:rPr>
            </w:pPr>
          </w:p>
        </w:tc>
      </w:tr>
      <w:tr w:rsidR="00F17E98" w:rsidRPr="00AD437D" w14:paraId="21B31786" w14:textId="77777777" w:rsidTr="00F17E98">
        <w:tc>
          <w:tcPr>
            <w:tcW w:w="1560" w:type="pct"/>
            <w:hideMark/>
          </w:tcPr>
          <w:p w14:paraId="12D0673D" w14:textId="77777777" w:rsidR="00AD437D" w:rsidRPr="00AD437D" w:rsidRDefault="00AD437D" w:rsidP="00F17E98">
            <w:pPr>
              <w:rPr>
                <w:sz w:val="20"/>
              </w:rPr>
            </w:pPr>
            <w:r w:rsidRPr="00AD437D">
              <w:rPr>
                <w:sz w:val="20"/>
              </w:rPr>
              <w:t>8. Non-Emergency, non-black start 2SLB stationary SI RICE &lt;100 HP</w:t>
            </w:r>
          </w:p>
        </w:tc>
        <w:tc>
          <w:tcPr>
            <w:tcW w:w="1977" w:type="pct"/>
            <w:hideMark/>
          </w:tcPr>
          <w:p w14:paraId="60155A29" w14:textId="77777777" w:rsidR="00AD437D" w:rsidRPr="00AD437D" w:rsidRDefault="00AD437D" w:rsidP="00F17E98">
            <w:pPr>
              <w:rPr>
                <w:sz w:val="20"/>
              </w:rPr>
            </w:pPr>
            <w:r w:rsidRPr="00AD437D">
              <w:rPr>
                <w:sz w:val="20"/>
              </w:rPr>
              <w:t>a. Change oil and filter every 4,320 hours of operation or annually, whichever comes first;</w:t>
            </w:r>
            <w:r w:rsidRPr="00AD437D">
              <w:rPr>
                <w:sz w:val="20"/>
                <w:vertAlign w:val="superscript"/>
              </w:rPr>
              <w:t>2</w:t>
            </w:r>
            <w:r w:rsidRPr="00AD437D">
              <w:rPr>
                <w:sz w:val="20"/>
              </w:rPr>
              <w:br/>
              <w:t>b. Inspect spark plugs every 4,320 hours of operation or annually, whichever comes first, and replace as necessary;</w:t>
            </w:r>
          </w:p>
        </w:tc>
        <w:tc>
          <w:tcPr>
            <w:tcW w:w="1463" w:type="pct"/>
            <w:hideMark/>
          </w:tcPr>
          <w:p w14:paraId="2E30D048" w14:textId="77777777" w:rsidR="00AD437D" w:rsidRPr="00AD437D" w:rsidRDefault="00AD437D" w:rsidP="00F17E98">
            <w:pPr>
              <w:rPr>
                <w:sz w:val="20"/>
              </w:rPr>
            </w:pPr>
          </w:p>
        </w:tc>
      </w:tr>
      <w:tr w:rsidR="00F17E98" w:rsidRPr="00AD437D" w14:paraId="4E308A88" w14:textId="77777777" w:rsidTr="00F17E98">
        <w:tc>
          <w:tcPr>
            <w:tcW w:w="1560" w:type="pct"/>
            <w:hideMark/>
          </w:tcPr>
          <w:p w14:paraId="6E9A4073" w14:textId="77777777" w:rsidR="00AD437D" w:rsidRPr="00AD437D" w:rsidRDefault="00AD437D" w:rsidP="00F17E98">
            <w:pPr>
              <w:rPr>
                <w:sz w:val="20"/>
              </w:rPr>
            </w:pPr>
            <w:r w:rsidRPr="00AD437D">
              <w:rPr>
                <w:sz w:val="20"/>
              </w:rPr>
              <w:t>   </w:t>
            </w:r>
          </w:p>
        </w:tc>
        <w:tc>
          <w:tcPr>
            <w:tcW w:w="1977" w:type="pct"/>
            <w:hideMark/>
          </w:tcPr>
          <w:p w14:paraId="2EA774A3" w14:textId="77777777" w:rsidR="00AD437D" w:rsidRPr="00AD437D" w:rsidRDefault="00AD437D" w:rsidP="00F17E98">
            <w:pPr>
              <w:rPr>
                <w:sz w:val="20"/>
              </w:rPr>
            </w:pPr>
            <w:r w:rsidRPr="00AD437D">
              <w:rPr>
                <w:sz w:val="20"/>
              </w:rPr>
              <w:t>c. Inspect all hoses and belts every 4,320 hours of operation or annually, whichever comes first, and replace as necessary.</w:t>
            </w:r>
            <w:r w:rsidRPr="00AD437D">
              <w:rPr>
                <w:sz w:val="20"/>
                <w:vertAlign w:val="superscript"/>
              </w:rPr>
              <w:t>3</w:t>
            </w:r>
          </w:p>
        </w:tc>
        <w:tc>
          <w:tcPr>
            <w:tcW w:w="1463" w:type="pct"/>
            <w:hideMark/>
          </w:tcPr>
          <w:p w14:paraId="69326A9A" w14:textId="77777777" w:rsidR="00AD437D" w:rsidRPr="00AD437D" w:rsidRDefault="00AD437D" w:rsidP="00F17E98">
            <w:pPr>
              <w:rPr>
                <w:sz w:val="20"/>
              </w:rPr>
            </w:pPr>
          </w:p>
        </w:tc>
      </w:tr>
      <w:tr w:rsidR="00F17E98" w:rsidRPr="00AD437D" w14:paraId="66C5C786" w14:textId="77777777" w:rsidTr="00F17E98">
        <w:tc>
          <w:tcPr>
            <w:tcW w:w="1560" w:type="pct"/>
            <w:hideMark/>
          </w:tcPr>
          <w:p w14:paraId="373F7586" w14:textId="77777777" w:rsidR="00AD437D" w:rsidRPr="00AD437D" w:rsidRDefault="00AD437D" w:rsidP="00F17E98">
            <w:pPr>
              <w:rPr>
                <w:sz w:val="20"/>
              </w:rPr>
            </w:pPr>
            <w:r w:rsidRPr="00AD437D">
              <w:rPr>
                <w:sz w:val="20"/>
              </w:rPr>
              <w:t>9. Non-emergency, non-black start 2SLB stationary RICE 100≤HP≤500</w:t>
            </w:r>
          </w:p>
        </w:tc>
        <w:tc>
          <w:tcPr>
            <w:tcW w:w="1977" w:type="pct"/>
            <w:hideMark/>
          </w:tcPr>
          <w:p w14:paraId="188C61A9" w14:textId="77777777" w:rsidR="00AD437D" w:rsidRPr="00AD437D" w:rsidRDefault="00AD437D" w:rsidP="00F17E98">
            <w:pPr>
              <w:rPr>
                <w:sz w:val="20"/>
              </w:rPr>
            </w:pPr>
            <w:r w:rsidRPr="00AD437D">
              <w:rPr>
                <w:sz w:val="20"/>
              </w:rPr>
              <w:t>Limit concentration of CO in the stationary RICE exhaust to 225 ppmvd or less at 15 percent O</w:t>
            </w:r>
            <w:r w:rsidRPr="00AD437D">
              <w:rPr>
                <w:sz w:val="20"/>
                <w:vertAlign w:val="subscript"/>
              </w:rPr>
              <w:t>2</w:t>
            </w:r>
            <w:r w:rsidRPr="00AD437D">
              <w:rPr>
                <w:sz w:val="20"/>
              </w:rPr>
              <w:t>.</w:t>
            </w:r>
          </w:p>
        </w:tc>
        <w:tc>
          <w:tcPr>
            <w:tcW w:w="1463" w:type="pct"/>
            <w:hideMark/>
          </w:tcPr>
          <w:p w14:paraId="5C8B4AEA" w14:textId="77777777" w:rsidR="00AD437D" w:rsidRPr="00AD437D" w:rsidRDefault="00AD437D" w:rsidP="00F17E98">
            <w:pPr>
              <w:rPr>
                <w:sz w:val="20"/>
              </w:rPr>
            </w:pPr>
          </w:p>
        </w:tc>
      </w:tr>
      <w:tr w:rsidR="00F17E98" w:rsidRPr="00AD437D" w14:paraId="26401FA9" w14:textId="77777777" w:rsidTr="00F17E98">
        <w:tc>
          <w:tcPr>
            <w:tcW w:w="1560" w:type="pct"/>
            <w:hideMark/>
          </w:tcPr>
          <w:p w14:paraId="4C845BB0" w14:textId="77777777" w:rsidR="00AD437D" w:rsidRPr="00AD437D" w:rsidRDefault="00AD437D" w:rsidP="00F17E98">
            <w:pPr>
              <w:rPr>
                <w:sz w:val="20"/>
              </w:rPr>
            </w:pPr>
            <w:r w:rsidRPr="00AD437D">
              <w:rPr>
                <w:sz w:val="20"/>
              </w:rPr>
              <w:t>10. Non-emergency, non-black start 4SLB stationary RICE 100≤HP≤500</w:t>
            </w:r>
          </w:p>
        </w:tc>
        <w:tc>
          <w:tcPr>
            <w:tcW w:w="1977" w:type="pct"/>
            <w:hideMark/>
          </w:tcPr>
          <w:p w14:paraId="0CBE3A05" w14:textId="77777777" w:rsidR="00AD437D" w:rsidRPr="00AD437D" w:rsidRDefault="00AD437D" w:rsidP="00F17E98">
            <w:pPr>
              <w:rPr>
                <w:sz w:val="20"/>
              </w:rPr>
            </w:pPr>
            <w:r w:rsidRPr="00AD437D">
              <w:rPr>
                <w:sz w:val="20"/>
              </w:rPr>
              <w:t>Limit concentration of CO in the stationary RICE exhaust to 47 ppmvd or less at 15 percent O</w:t>
            </w:r>
            <w:r w:rsidRPr="00AD437D">
              <w:rPr>
                <w:sz w:val="20"/>
                <w:vertAlign w:val="subscript"/>
              </w:rPr>
              <w:t>2</w:t>
            </w:r>
            <w:r w:rsidRPr="00AD437D">
              <w:rPr>
                <w:sz w:val="20"/>
              </w:rPr>
              <w:t>.</w:t>
            </w:r>
          </w:p>
        </w:tc>
        <w:tc>
          <w:tcPr>
            <w:tcW w:w="1463" w:type="pct"/>
            <w:hideMark/>
          </w:tcPr>
          <w:p w14:paraId="78C48570" w14:textId="77777777" w:rsidR="00AD437D" w:rsidRPr="00AD437D" w:rsidRDefault="00AD437D" w:rsidP="00F17E98">
            <w:pPr>
              <w:rPr>
                <w:sz w:val="20"/>
              </w:rPr>
            </w:pPr>
          </w:p>
        </w:tc>
      </w:tr>
      <w:tr w:rsidR="00F17E98" w:rsidRPr="00AD437D" w14:paraId="31F4F541" w14:textId="77777777" w:rsidTr="00F17E98">
        <w:tc>
          <w:tcPr>
            <w:tcW w:w="1560" w:type="pct"/>
            <w:hideMark/>
          </w:tcPr>
          <w:p w14:paraId="050B678C" w14:textId="77777777" w:rsidR="00AD437D" w:rsidRPr="00AD437D" w:rsidRDefault="00AD437D" w:rsidP="00F17E98">
            <w:pPr>
              <w:rPr>
                <w:sz w:val="20"/>
              </w:rPr>
            </w:pPr>
            <w:r w:rsidRPr="00AD437D">
              <w:rPr>
                <w:sz w:val="20"/>
              </w:rPr>
              <w:t>11. Non-emergency, non-black start 4SRB stationary RICE 100≤HP≤500</w:t>
            </w:r>
          </w:p>
        </w:tc>
        <w:tc>
          <w:tcPr>
            <w:tcW w:w="1977" w:type="pct"/>
            <w:hideMark/>
          </w:tcPr>
          <w:p w14:paraId="21900E79" w14:textId="77777777" w:rsidR="00AD437D" w:rsidRPr="00AD437D" w:rsidRDefault="00AD437D" w:rsidP="00F17E98">
            <w:pPr>
              <w:rPr>
                <w:sz w:val="20"/>
              </w:rPr>
            </w:pPr>
            <w:r w:rsidRPr="00AD437D">
              <w:rPr>
                <w:sz w:val="20"/>
              </w:rPr>
              <w:t>Limit concentration of formaldehyde in the stationary RICE exhaust to 10.3 ppmvd or less at 15 percent O</w:t>
            </w:r>
            <w:r w:rsidRPr="00AD437D">
              <w:rPr>
                <w:sz w:val="20"/>
                <w:vertAlign w:val="subscript"/>
              </w:rPr>
              <w:t>2</w:t>
            </w:r>
            <w:r w:rsidRPr="00AD437D">
              <w:rPr>
                <w:sz w:val="20"/>
              </w:rPr>
              <w:t>.</w:t>
            </w:r>
          </w:p>
        </w:tc>
        <w:tc>
          <w:tcPr>
            <w:tcW w:w="1463" w:type="pct"/>
            <w:hideMark/>
          </w:tcPr>
          <w:p w14:paraId="2E87FCAB" w14:textId="77777777" w:rsidR="00AD437D" w:rsidRPr="00AD437D" w:rsidRDefault="00AD437D" w:rsidP="00F17E98">
            <w:pPr>
              <w:rPr>
                <w:sz w:val="20"/>
              </w:rPr>
            </w:pPr>
          </w:p>
        </w:tc>
      </w:tr>
      <w:tr w:rsidR="00F17E98" w:rsidRPr="00AD437D" w14:paraId="02688B40" w14:textId="77777777" w:rsidTr="00F17E98">
        <w:tc>
          <w:tcPr>
            <w:tcW w:w="1560" w:type="pct"/>
            <w:hideMark/>
          </w:tcPr>
          <w:p w14:paraId="1D717CE2" w14:textId="77777777" w:rsidR="00AD437D" w:rsidRPr="00AD437D" w:rsidRDefault="00AD437D" w:rsidP="00F17E98">
            <w:pPr>
              <w:rPr>
                <w:sz w:val="20"/>
              </w:rPr>
            </w:pPr>
            <w:r w:rsidRPr="00AD437D">
              <w:rPr>
                <w:sz w:val="20"/>
              </w:rPr>
              <w:t>12. Non-emergency, non-black start stationary RICE 100≤HP≤500 which combusts landfill or digester gas equivalent to 10 percent or more of the gross heat input on an annual basis</w:t>
            </w:r>
          </w:p>
        </w:tc>
        <w:tc>
          <w:tcPr>
            <w:tcW w:w="1977" w:type="pct"/>
            <w:hideMark/>
          </w:tcPr>
          <w:p w14:paraId="25D09B68" w14:textId="77777777" w:rsidR="00AD437D" w:rsidRPr="00AD437D" w:rsidRDefault="00AD437D" w:rsidP="00F17E98">
            <w:pPr>
              <w:rPr>
                <w:sz w:val="20"/>
              </w:rPr>
            </w:pPr>
            <w:r w:rsidRPr="00AD437D">
              <w:rPr>
                <w:sz w:val="20"/>
              </w:rPr>
              <w:t>Limit concentration of CO in the stationary RICE exhaust to 177 ppmvd or less at 15 percent O</w:t>
            </w:r>
            <w:r w:rsidRPr="00AD437D">
              <w:rPr>
                <w:sz w:val="20"/>
                <w:vertAlign w:val="subscript"/>
              </w:rPr>
              <w:t>2</w:t>
            </w:r>
            <w:r w:rsidRPr="00AD437D">
              <w:rPr>
                <w:sz w:val="20"/>
              </w:rPr>
              <w:t>.</w:t>
            </w:r>
          </w:p>
        </w:tc>
        <w:tc>
          <w:tcPr>
            <w:tcW w:w="1463" w:type="pct"/>
            <w:hideMark/>
          </w:tcPr>
          <w:p w14:paraId="4EE6AC30" w14:textId="77777777" w:rsidR="00AD437D" w:rsidRPr="00AD437D" w:rsidRDefault="00AD437D" w:rsidP="00F17E98">
            <w:pPr>
              <w:rPr>
                <w:sz w:val="20"/>
              </w:rPr>
            </w:pPr>
          </w:p>
        </w:tc>
      </w:tr>
    </w:tbl>
    <w:p w14:paraId="7FB2D99B"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1</w:t>
      </w:r>
      <w:r w:rsidRPr="00AD437D">
        <w:rPr>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14:paraId="0B531AD5"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2</w:t>
      </w:r>
      <w:r w:rsidRPr="00AD437D">
        <w:rPr>
          <w:sz w:val="20"/>
          <w:szCs w:val="20"/>
        </w:rPr>
        <w:t>Sources have the option to utilize an oil analysis program as described in §63.6625(i) or (j) in order to extend the specified oil change requirement in Table 2c of this subpart.</w:t>
      </w:r>
    </w:p>
    <w:p w14:paraId="0E3909D1"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3</w:t>
      </w:r>
      <w:r w:rsidRPr="00AD437D">
        <w:rPr>
          <w:sz w:val="20"/>
          <w:szCs w:val="20"/>
        </w:rPr>
        <w:t>Sources can petition the Administrator pursuant to the requirements of 40 CFR 63.6(g) for alternative work practices.</w:t>
      </w:r>
    </w:p>
    <w:p w14:paraId="3D3A3F63" w14:textId="77777777" w:rsidR="00AD437D" w:rsidRPr="00AD437D" w:rsidRDefault="00AD437D" w:rsidP="00AD437D">
      <w:pPr>
        <w:pStyle w:val="cita"/>
        <w:spacing w:before="120" w:after="120" w:afterAutospacing="0"/>
        <w:rPr>
          <w:sz w:val="20"/>
          <w:szCs w:val="20"/>
        </w:rPr>
      </w:pPr>
      <w:r w:rsidRPr="00AD437D">
        <w:rPr>
          <w:sz w:val="20"/>
          <w:szCs w:val="20"/>
        </w:rPr>
        <w:t>[78 FR 6708, Jan. 30, 2013, as amended at 78 FR 14457, Mar. 6, 2013]</w:t>
      </w:r>
    </w:p>
    <w:p w14:paraId="24F134D2" w14:textId="77777777" w:rsidR="00AD437D" w:rsidRPr="00F17E98" w:rsidRDefault="00AD437D" w:rsidP="00AD437D">
      <w:pPr>
        <w:pStyle w:val="Heading2"/>
        <w:spacing w:before="120" w:after="120"/>
        <w:rPr>
          <w:rFonts w:ascii="Times New Roman" w:hAnsi="Times New Roman" w:cs="Times New Roman"/>
          <w:b/>
          <w:color w:val="auto"/>
          <w:sz w:val="20"/>
          <w:szCs w:val="20"/>
        </w:rPr>
      </w:pPr>
      <w:bookmarkStart w:id="63" w:name="ap40.15.63_16675.6"/>
      <w:bookmarkEnd w:id="63"/>
      <w:r w:rsidRPr="00F17E98">
        <w:rPr>
          <w:rFonts w:ascii="Times New Roman" w:hAnsi="Times New Roman" w:cs="Times New Roman"/>
          <w:b/>
          <w:color w:val="auto"/>
          <w:sz w:val="20"/>
          <w:szCs w:val="20"/>
        </w:rPr>
        <w:t>Table 2</w:t>
      </w:r>
      <w:r w:rsidRPr="00F17E98">
        <w:rPr>
          <w:rFonts w:ascii="Times New Roman" w:hAnsi="Times New Roman" w:cs="Times New Roman"/>
          <w:b/>
          <w:bCs/>
          <w:color w:val="auto"/>
          <w:sz w:val="20"/>
          <w:szCs w:val="20"/>
        </w:rPr>
        <w:t>d</w:t>
      </w:r>
      <w:r w:rsidRPr="00F17E98">
        <w:rPr>
          <w:rFonts w:ascii="Times New Roman" w:hAnsi="Times New Roman" w:cs="Times New Roman"/>
          <w:b/>
          <w:color w:val="auto"/>
          <w:sz w:val="20"/>
          <w:szCs w:val="20"/>
        </w:rPr>
        <w:t xml:space="preserve"> to Subpart ZZZZ of Part 63—Requirements for Existing Stationary RICE Located at Area Sources of HAP Emissions</w:t>
      </w:r>
    </w:p>
    <w:p w14:paraId="548419F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§§63.6603 and 63.6640, you must comply with the following requirements for existing stationary RICE located at area sources of HAP emissions:</w:t>
      </w:r>
    </w:p>
    <w:tbl>
      <w:tblPr>
        <w:tblStyle w:val="TableGridLight"/>
        <w:tblW w:w="48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6"/>
        <w:gridCol w:w="3963"/>
        <w:gridCol w:w="2293"/>
      </w:tblGrid>
      <w:tr w:rsidR="00AD437D" w:rsidRPr="00AD437D" w14:paraId="027253C6" w14:textId="77777777" w:rsidTr="00AF277D">
        <w:tc>
          <w:tcPr>
            <w:tcW w:w="1860" w:type="pct"/>
            <w:hideMark/>
          </w:tcPr>
          <w:p w14:paraId="6AE49249" w14:textId="77777777" w:rsidR="00AD437D" w:rsidRPr="00AD437D" w:rsidRDefault="00AD437D" w:rsidP="00AF277D">
            <w:pPr>
              <w:rPr>
                <w:b/>
                <w:bCs/>
                <w:sz w:val="20"/>
              </w:rPr>
            </w:pPr>
            <w:r w:rsidRPr="00AD437D">
              <w:rPr>
                <w:b/>
                <w:bCs/>
                <w:sz w:val="20"/>
              </w:rPr>
              <w:t>For each .  .  .</w:t>
            </w:r>
          </w:p>
        </w:tc>
        <w:tc>
          <w:tcPr>
            <w:tcW w:w="1989" w:type="pct"/>
            <w:hideMark/>
          </w:tcPr>
          <w:p w14:paraId="5DCCE2E5" w14:textId="77777777" w:rsidR="00AD437D" w:rsidRPr="00AD437D" w:rsidRDefault="00AD437D" w:rsidP="00AF277D">
            <w:pPr>
              <w:rPr>
                <w:b/>
                <w:bCs/>
                <w:sz w:val="20"/>
              </w:rPr>
            </w:pPr>
            <w:r w:rsidRPr="00AD437D">
              <w:rPr>
                <w:b/>
                <w:bCs/>
                <w:sz w:val="20"/>
              </w:rPr>
              <w:t>You must meet the following requirement, except during periods of startup .  .  .</w:t>
            </w:r>
          </w:p>
        </w:tc>
        <w:tc>
          <w:tcPr>
            <w:tcW w:w="1151" w:type="pct"/>
            <w:hideMark/>
          </w:tcPr>
          <w:p w14:paraId="18294615" w14:textId="77777777" w:rsidR="00AD437D" w:rsidRPr="00AD437D" w:rsidRDefault="00AD437D" w:rsidP="00AF277D">
            <w:pPr>
              <w:rPr>
                <w:b/>
                <w:bCs/>
                <w:sz w:val="20"/>
              </w:rPr>
            </w:pPr>
            <w:r w:rsidRPr="00AD437D">
              <w:rPr>
                <w:b/>
                <w:bCs/>
                <w:sz w:val="20"/>
              </w:rPr>
              <w:t>During periods of startup you must .  .  .</w:t>
            </w:r>
          </w:p>
        </w:tc>
      </w:tr>
      <w:tr w:rsidR="00AD437D" w:rsidRPr="00AD437D" w14:paraId="76BFBE44" w14:textId="77777777" w:rsidTr="00AF277D">
        <w:tc>
          <w:tcPr>
            <w:tcW w:w="1860" w:type="pct"/>
            <w:hideMark/>
          </w:tcPr>
          <w:p w14:paraId="7704729F" w14:textId="77777777" w:rsidR="00AD437D" w:rsidRPr="00AD437D" w:rsidRDefault="00AD437D" w:rsidP="00AF277D">
            <w:pPr>
              <w:rPr>
                <w:sz w:val="20"/>
              </w:rPr>
            </w:pPr>
            <w:r w:rsidRPr="00AD437D">
              <w:rPr>
                <w:sz w:val="20"/>
              </w:rPr>
              <w:t>1. Non-Emergency, non-black start CI stationary RICE ≤300 HP</w:t>
            </w:r>
          </w:p>
        </w:tc>
        <w:tc>
          <w:tcPr>
            <w:tcW w:w="1989" w:type="pct"/>
            <w:hideMark/>
          </w:tcPr>
          <w:p w14:paraId="00AE379A" w14:textId="77777777" w:rsidR="00AD437D" w:rsidRPr="00AD437D" w:rsidRDefault="00AD437D" w:rsidP="00AF277D">
            <w:pPr>
              <w:rPr>
                <w:sz w:val="20"/>
              </w:rPr>
            </w:pPr>
            <w:r w:rsidRPr="00AD437D">
              <w:rPr>
                <w:sz w:val="20"/>
              </w:rPr>
              <w:t>a. Change oil and filter every 1,000 hours of operation or annually, whichever comes first;</w:t>
            </w:r>
            <w:r w:rsidRPr="00AD437D">
              <w:rPr>
                <w:sz w:val="20"/>
                <w:vertAlign w:val="superscript"/>
              </w:rPr>
              <w:t>1</w:t>
            </w:r>
            <w:r w:rsidRPr="00AD437D">
              <w:rPr>
                <w:sz w:val="20"/>
              </w:rPr>
              <w:br/>
              <w:t>b. Inspect air cleaner every 1,000 hours of operation or annually, whichever comes first, and replace as necessary;</w:t>
            </w:r>
            <w:r w:rsidRPr="00AD437D">
              <w:rPr>
                <w:sz w:val="20"/>
              </w:rPr>
              <w:br/>
              <w:t>c. Inspect all hoses and belts every 500 hours of operation or annually, whichever comes first, and replace as necessary.</w:t>
            </w:r>
          </w:p>
        </w:tc>
        <w:tc>
          <w:tcPr>
            <w:tcW w:w="1151" w:type="pct"/>
            <w:hideMark/>
          </w:tcPr>
          <w:p w14:paraId="3697C079" w14:textId="77777777" w:rsidR="00AD437D" w:rsidRPr="00AD437D" w:rsidRDefault="00AD437D" w:rsidP="00AF277D">
            <w:pPr>
              <w:rPr>
                <w:sz w:val="20"/>
              </w:rPr>
            </w:pPr>
            <w:r w:rsidRPr="00AD437D">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AD437D" w:rsidRPr="00AD437D" w14:paraId="0A436699" w14:textId="77777777" w:rsidTr="00AF277D">
        <w:tc>
          <w:tcPr>
            <w:tcW w:w="1860" w:type="pct"/>
            <w:hideMark/>
          </w:tcPr>
          <w:p w14:paraId="34F339FA" w14:textId="77777777" w:rsidR="00AD437D" w:rsidRPr="00AD437D" w:rsidRDefault="00AD437D" w:rsidP="00AF277D">
            <w:pPr>
              <w:rPr>
                <w:sz w:val="20"/>
              </w:rPr>
            </w:pPr>
            <w:r w:rsidRPr="00AD437D">
              <w:rPr>
                <w:sz w:val="20"/>
              </w:rPr>
              <w:t>2. Non-Emergency, non-black start CI stationary RICE 300&lt;HP≤500</w:t>
            </w:r>
          </w:p>
        </w:tc>
        <w:tc>
          <w:tcPr>
            <w:tcW w:w="1989" w:type="pct"/>
            <w:hideMark/>
          </w:tcPr>
          <w:p w14:paraId="72040EA6" w14:textId="77777777" w:rsidR="00AD437D" w:rsidRPr="00AD437D" w:rsidRDefault="00AD437D" w:rsidP="00AF277D">
            <w:pPr>
              <w:rPr>
                <w:sz w:val="20"/>
              </w:rPr>
            </w:pPr>
            <w:r w:rsidRPr="00AD437D">
              <w:rPr>
                <w:sz w:val="20"/>
              </w:rPr>
              <w:t>a. Limit concentration of CO in the stationary RICE exhaust to 49 ppmvd at 15 percent O</w:t>
            </w:r>
            <w:r w:rsidRPr="00AD437D">
              <w:rPr>
                <w:sz w:val="20"/>
                <w:vertAlign w:val="subscript"/>
              </w:rPr>
              <w:t>2</w:t>
            </w:r>
            <w:r w:rsidRPr="00AD437D">
              <w:rPr>
                <w:sz w:val="20"/>
              </w:rPr>
              <w:t>; or</w:t>
            </w:r>
          </w:p>
        </w:tc>
        <w:tc>
          <w:tcPr>
            <w:tcW w:w="1151" w:type="pct"/>
            <w:hideMark/>
          </w:tcPr>
          <w:p w14:paraId="20B2E68D" w14:textId="77777777" w:rsidR="00AD437D" w:rsidRPr="00AD437D" w:rsidRDefault="00AD437D" w:rsidP="00AF277D">
            <w:pPr>
              <w:rPr>
                <w:sz w:val="20"/>
              </w:rPr>
            </w:pPr>
          </w:p>
        </w:tc>
      </w:tr>
      <w:tr w:rsidR="00AD437D" w:rsidRPr="00AD437D" w14:paraId="6E99A705" w14:textId="77777777" w:rsidTr="00AF277D">
        <w:tc>
          <w:tcPr>
            <w:tcW w:w="1860" w:type="pct"/>
            <w:hideMark/>
          </w:tcPr>
          <w:p w14:paraId="56C3B7F9" w14:textId="77777777" w:rsidR="00AD437D" w:rsidRPr="00AD437D" w:rsidRDefault="00AD437D" w:rsidP="00AF277D">
            <w:pPr>
              <w:rPr>
                <w:sz w:val="20"/>
              </w:rPr>
            </w:pPr>
            <w:r w:rsidRPr="00AD437D">
              <w:rPr>
                <w:sz w:val="20"/>
              </w:rPr>
              <w:t>   </w:t>
            </w:r>
          </w:p>
        </w:tc>
        <w:tc>
          <w:tcPr>
            <w:tcW w:w="1989" w:type="pct"/>
            <w:hideMark/>
          </w:tcPr>
          <w:p w14:paraId="2D75B4BC" w14:textId="77777777" w:rsidR="00AD437D" w:rsidRPr="00AD437D" w:rsidRDefault="00AD437D" w:rsidP="00AF277D">
            <w:pPr>
              <w:rPr>
                <w:sz w:val="20"/>
              </w:rPr>
            </w:pPr>
            <w:r w:rsidRPr="00AD437D">
              <w:rPr>
                <w:sz w:val="20"/>
              </w:rPr>
              <w:t>b. Reduce CO emissions by 70 percent or more.</w:t>
            </w:r>
          </w:p>
        </w:tc>
        <w:tc>
          <w:tcPr>
            <w:tcW w:w="1151" w:type="pct"/>
            <w:hideMark/>
          </w:tcPr>
          <w:p w14:paraId="17A34BA5" w14:textId="77777777" w:rsidR="00AD437D" w:rsidRPr="00AD437D" w:rsidRDefault="00AD437D" w:rsidP="00AF277D">
            <w:pPr>
              <w:rPr>
                <w:sz w:val="20"/>
              </w:rPr>
            </w:pPr>
          </w:p>
        </w:tc>
      </w:tr>
      <w:tr w:rsidR="00AD437D" w:rsidRPr="00AD437D" w14:paraId="0A596045" w14:textId="77777777" w:rsidTr="00AF277D">
        <w:tc>
          <w:tcPr>
            <w:tcW w:w="1860" w:type="pct"/>
            <w:hideMark/>
          </w:tcPr>
          <w:p w14:paraId="17A95FDB" w14:textId="77777777" w:rsidR="00AD437D" w:rsidRPr="00AD437D" w:rsidRDefault="00AD437D" w:rsidP="00AF277D">
            <w:pPr>
              <w:rPr>
                <w:sz w:val="20"/>
              </w:rPr>
            </w:pPr>
            <w:r w:rsidRPr="00AD437D">
              <w:rPr>
                <w:sz w:val="20"/>
              </w:rPr>
              <w:t>3. Non-Emergency, non-black start CI stationary RICE &gt;500 HP</w:t>
            </w:r>
          </w:p>
        </w:tc>
        <w:tc>
          <w:tcPr>
            <w:tcW w:w="1989" w:type="pct"/>
            <w:hideMark/>
          </w:tcPr>
          <w:p w14:paraId="57CF23E8" w14:textId="77777777" w:rsidR="00AD437D" w:rsidRPr="00AD437D" w:rsidRDefault="00AD437D" w:rsidP="00AF277D">
            <w:pPr>
              <w:rPr>
                <w:sz w:val="20"/>
              </w:rPr>
            </w:pPr>
            <w:r w:rsidRPr="00AD437D">
              <w:rPr>
                <w:sz w:val="20"/>
              </w:rPr>
              <w:t>a. Limit concentration of CO in the stationary RICE exhaust to 23 ppmvd at 15 percent O</w:t>
            </w:r>
            <w:r w:rsidRPr="00AD437D">
              <w:rPr>
                <w:sz w:val="20"/>
                <w:vertAlign w:val="subscript"/>
              </w:rPr>
              <w:t>2</w:t>
            </w:r>
            <w:r w:rsidRPr="00AD437D">
              <w:rPr>
                <w:sz w:val="20"/>
              </w:rPr>
              <w:t>; or</w:t>
            </w:r>
          </w:p>
        </w:tc>
        <w:tc>
          <w:tcPr>
            <w:tcW w:w="1151" w:type="pct"/>
            <w:hideMark/>
          </w:tcPr>
          <w:p w14:paraId="40A162D5" w14:textId="77777777" w:rsidR="00AD437D" w:rsidRPr="00AD437D" w:rsidRDefault="00AD437D" w:rsidP="00AF277D">
            <w:pPr>
              <w:rPr>
                <w:sz w:val="20"/>
              </w:rPr>
            </w:pPr>
          </w:p>
        </w:tc>
      </w:tr>
      <w:tr w:rsidR="00AD437D" w:rsidRPr="00AD437D" w14:paraId="28665A96" w14:textId="77777777" w:rsidTr="00AF277D">
        <w:tc>
          <w:tcPr>
            <w:tcW w:w="1860" w:type="pct"/>
            <w:hideMark/>
          </w:tcPr>
          <w:p w14:paraId="21CEF735" w14:textId="77777777" w:rsidR="00AD437D" w:rsidRPr="00AD437D" w:rsidRDefault="00AD437D" w:rsidP="00AF277D">
            <w:pPr>
              <w:rPr>
                <w:sz w:val="20"/>
              </w:rPr>
            </w:pPr>
            <w:r w:rsidRPr="00AD437D">
              <w:rPr>
                <w:sz w:val="20"/>
              </w:rPr>
              <w:t>   </w:t>
            </w:r>
          </w:p>
        </w:tc>
        <w:tc>
          <w:tcPr>
            <w:tcW w:w="1989" w:type="pct"/>
            <w:hideMark/>
          </w:tcPr>
          <w:p w14:paraId="1BEE7250" w14:textId="77777777" w:rsidR="00AD437D" w:rsidRPr="00AD437D" w:rsidRDefault="00AD437D" w:rsidP="00AF277D">
            <w:pPr>
              <w:rPr>
                <w:sz w:val="20"/>
              </w:rPr>
            </w:pPr>
            <w:r w:rsidRPr="00AD437D">
              <w:rPr>
                <w:sz w:val="20"/>
              </w:rPr>
              <w:t>b. Reduce CO emissions by 70 percent or more.</w:t>
            </w:r>
          </w:p>
        </w:tc>
        <w:tc>
          <w:tcPr>
            <w:tcW w:w="1151" w:type="pct"/>
            <w:hideMark/>
          </w:tcPr>
          <w:p w14:paraId="25A43A89" w14:textId="77777777" w:rsidR="00AD437D" w:rsidRPr="00AD437D" w:rsidRDefault="00AD437D" w:rsidP="00AF277D">
            <w:pPr>
              <w:rPr>
                <w:sz w:val="20"/>
              </w:rPr>
            </w:pPr>
          </w:p>
        </w:tc>
      </w:tr>
      <w:tr w:rsidR="00AD437D" w:rsidRPr="00AD437D" w14:paraId="102657B0" w14:textId="77777777" w:rsidTr="00AF277D">
        <w:tc>
          <w:tcPr>
            <w:tcW w:w="1860" w:type="pct"/>
            <w:hideMark/>
          </w:tcPr>
          <w:p w14:paraId="79ADE489" w14:textId="77777777" w:rsidR="00AD437D" w:rsidRPr="00AD437D" w:rsidRDefault="00AD437D" w:rsidP="00AF277D">
            <w:pPr>
              <w:rPr>
                <w:sz w:val="20"/>
              </w:rPr>
            </w:pPr>
            <w:r w:rsidRPr="00AD437D">
              <w:rPr>
                <w:sz w:val="20"/>
              </w:rPr>
              <w:t>4. Emergency stationary CI RICE and black start stationary CI RICE.</w:t>
            </w:r>
            <w:r w:rsidRPr="00AD437D">
              <w:rPr>
                <w:sz w:val="20"/>
                <w:vertAlign w:val="superscript"/>
              </w:rPr>
              <w:t>2</w:t>
            </w:r>
          </w:p>
        </w:tc>
        <w:tc>
          <w:tcPr>
            <w:tcW w:w="1989" w:type="pct"/>
            <w:hideMark/>
          </w:tcPr>
          <w:p w14:paraId="1F2556E1" w14:textId="77777777" w:rsidR="00AD437D" w:rsidRPr="00AD437D" w:rsidRDefault="00AD437D" w:rsidP="00AF277D">
            <w:pPr>
              <w:rPr>
                <w:sz w:val="20"/>
              </w:rPr>
            </w:pPr>
            <w:r w:rsidRPr="00AD437D">
              <w:rPr>
                <w:sz w:val="20"/>
              </w:rPr>
              <w:t>a. Change oil and filter every 500 hours of operation or annually, whichever comes first;</w:t>
            </w:r>
            <w:r w:rsidRPr="00AD437D">
              <w:rPr>
                <w:sz w:val="20"/>
                <w:vertAlign w:val="superscript"/>
              </w:rPr>
              <w:t>1</w:t>
            </w:r>
            <w:r w:rsidRPr="00AD437D">
              <w:rPr>
                <w:sz w:val="20"/>
              </w:rPr>
              <w:t xml:space="preserve"> </w:t>
            </w:r>
          </w:p>
        </w:tc>
        <w:tc>
          <w:tcPr>
            <w:tcW w:w="1151" w:type="pct"/>
            <w:hideMark/>
          </w:tcPr>
          <w:p w14:paraId="7682B9FF" w14:textId="77777777" w:rsidR="00AD437D" w:rsidRPr="00AD437D" w:rsidRDefault="00AD437D" w:rsidP="00AF277D">
            <w:pPr>
              <w:rPr>
                <w:sz w:val="20"/>
              </w:rPr>
            </w:pPr>
          </w:p>
        </w:tc>
      </w:tr>
      <w:tr w:rsidR="00AD437D" w:rsidRPr="00AD437D" w14:paraId="630C2C5E" w14:textId="77777777" w:rsidTr="00AF277D">
        <w:tc>
          <w:tcPr>
            <w:tcW w:w="1860" w:type="pct"/>
            <w:hideMark/>
          </w:tcPr>
          <w:p w14:paraId="29FEABB8" w14:textId="77777777" w:rsidR="00AD437D" w:rsidRPr="00AD437D" w:rsidRDefault="00AD437D" w:rsidP="00AF277D">
            <w:pPr>
              <w:rPr>
                <w:sz w:val="20"/>
              </w:rPr>
            </w:pPr>
            <w:r w:rsidRPr="00AD437D">
              <w:rPr>
                <w:sz w:val="20"/>
              </w:rPr>
              <w:t>   </w:t>
            </w:r>
          </w:p>
        </w:tc>
        <w:tc>
          <w:tcPr>
            <w:tcW w:w="1989" w:type="pct"/>
            <w:hideMark/>
          </w:tcPr>
          <w:p w14:paraId="2A0E6ED6" w14:textId="77777777" w:rsidR="00AD437D" w:rsidRPr="00AD437D" w:rsidRDefault="00AD437D" w:rsidP="00AF277D">
            <w:pPr>
              <w:rPr>
                <w:sz w:val="20"/>
              </w:rPr>
            </w:pPr>
            <w:r w:rsidRPr="00AD437D">
              <w:rPr>
                <w:sz w:val="20"/>
              </w:rPr>
              <w:t>b. Inspect air cleaner every 1,000 hours of operation or annually, whichever comes first, and replace as necessary; and</w:t>
            </w:r>
          </w:p>
        </w:tc>
        <w:tc>
          <w:tcPr>
            <w:tcW w:w="1151" w:type="pct"/>
            <w:hideMark/>
          </w:tcPr>
          <w:p w14:paraId="06BEDC0A" w14:textId="77777777" w:rsidR="00AD437D" w:rsidRPr="00AD437D" w:rsidRDefault="00AD437D" w:rsidP="00AF277D">
            <w:pPr>
              <w:rPr>
                <w:sz w:val="20"/>
              </w:rPr>
            </w:pPr>
          </w:p>
        </w:tc>
      </w:tr>
      <w:tr w:rsidR="00AD437D" w:rsidRPr="00AD437D" w14:paraId="0472E0E0" w14:textId="77777777" w:rsidTr="00AF277D">
        <w:tc>
          <w:tcPr>
            <w:tcW w:w="1860" w:type="pct"/>
            <w:hideMark/>
          </w:tcPr>
          <w:p w14:paraId="650F0FF3" w14:textId="77777777" w:rsidR="00AD437D" w:rsidRPr="00AD437D" w:rsidRDefault="00AD437D" w:rsidP="00AF277D">
            <w:pPr>
              <w:rPr>
                <w:sz w:val="20"/>
              </w:rPr>
            </w:pPr>
            <w:r w:rsidRPr="00AD437D">
              <w:rPr>
                <w:sz w:val="20"/>
              </w:rPr>
              <w:t>   </w:t>
            </w:r>
          </w:p>
        </w:tc>
        <w:tc>
          <w:tcPr>
            <w:tcW w:w="1989" w:type="pct"/>
            <w:hideMark/>
          </w:tcPr>
          <w:p w14:paraId="0DE3DC82" w14:textId="77777777" w:rsidR="00AD437D" w:rsidRPr="00AD437D" w:rsidRDefault="00AD437D" w:rsidP="00AF277D">
            <w:pPr>
              <w:rPr>
                <w:sz w:val="20"/>
              </w:rPr>
            </w:pPr>
            <w:r w:rsidRPr="00AD437D">
              <w:rPr>
                <w:sz w:val="20"/>
              </w:rPr>
              <w:t>c. Inspect all hoses and belts every 500 hours of operation or annually, whichever comes first, and replace as necessary.</w:t>
            </w:r>
          </w:p>
        </w:tc>
        <w:tc>
          <w:tcPr>
            <w:tcW w:w="1151" w:type="pct"/>
            <w:hideMark/>
          </w:tcPr>
          <w:p w14:paraId="798F2B09" w14:textId="77777777" w:rsidR="00AD437D" w:rsidRPr="00AD437D" w:rsidRDefault="00AD437D" w:rsidP="00AF277D">
            <w:pPr>
              <w:rPr>
                <w:sz w:val="20"/>
              </w:rPr>
            </w:pPr>
          </w:p>
        </w:tc>
      </w:tr>
      <w:tr w:rsidR="00AD437D" w:rsidRPr="00AD437D" w14:paraId="7FE0D73F" w14:textId="77777777" w:rsidTr="00AF277D">
        <w:tc>
          <w:tcPr>
            <w:tcW w:w="1860" w:type="pct"/>
            <w:hideMark/>
          </w:tcPr>
          <w:p w14:paraId="4629945E" w14:textId="77777777" w:rsidR="00AD437D" w:rsidRPr="00AD437D" w:rsidRDefault="00AD437D" w:rsidP="00AF277D">
            <w:pPr>
              <w:rPr>
                <w:sz w:val="20"/>
              </w:rPr>
            </w:pPr>
            <w:r w:rsidRPr="00AD437D">
              <w:rPr>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AD437D">
              <w:rPr>
                <w:sz w:val="20"/>
                <w:vertAlign w:val="superscript"/>
              </w:rPr>
              <w:t>2</w:t>
            </w:r>
          </w:p>
        </w:tc>
        <w:tc>
          <w:tcPr>
            <w:tcW w:w="1989" w:type="pct"/>
            <w:hideMark/>
          </w:tcPr>
          <w:p w14:paraId="442DAD52" w14:textId="77777777" w:rsidR="00AD437D" w:rsidRPr="00AD437D" w:rsidRDefault="00AD437D" w:rsidP="00AF277D">
            <w:pPr>
              <w:rPr>
                <w:sz w:val="20"/>
              </w:rPr>
            </w:pPr>
            <w:r w:rsidRPr="00AD437D">
              <w:rPr>
                <w:sz w:val="20"/>
              </w:rPr>
              <w:t>a. Change oil and filter every 500 hours of operation or annually, whichever comes first;</w:t>
            </w:r>
            <w:r w:rsidRPr="00AD437D">
              <w:rPr>
                <w:sz w:val="20"/>
                <w:vertAlign w:val="superscript"/>
              </w:rPr>
              <w:t>1</w:t>
            </w:r>
            <w:r w:rsidRPr="00AD437D">
              <w:rPr>
                <w:sz w:val="20"/>
              </w:rPr>
              <w:t>;</w:t>
            </w:r>
            <w:r w:rsidRPr="00AD437D">
              <w:rPr>
                <w:sz w:val="20"/>
              </w:rPr>
              <w:br/>
              <w:t>b. Inspect spark plugs every 1,000 hours of operation or annually, whichever comes first, and replace as necessary; and</w:t>
            </w:r>
            <w:r w:rsidRPr="00AD437D">
              <w:rPr>
                <w:sz w:val="20"/>
              </w:rPr>
              <w:br/>
              <w:t>c. Inspect all hoses and belts every 500 hours of operation or annually, whichever comes first, and replace as necessary.</w:t>
            </w:r>
          </w:p>
        </w:tc>
        <w:tc>
          <w:tcPr>
            <w:tcW w:w="1151" w:type="pct"/>
            <w:hideMark/>
          </w:tcPr>
          <w:p w14:paraId="275EEE18" w14:textId="77777777" w:rsidR="00AD437D" w:rsidRPr="00AD437D" w:rsidRDefault="00AD437D" w:rsidP="00AF277D">
            <w:pPr>
              <w:rPr>
                <w:sz w:val="20"/>
              </w:rPr>
            </w:pPr>
          </w:p>
        </w:tc>
      </w:tr>
      <w:tr w:rsidR="00AD437D" w:rsidRPr="00AD437D" w14:paraId="390AA7F8" w14:textId="77777777" w:rsidTr="00AF277D">
        <w:tc>
          <w:tcPr>
            <w:tcW w:w="1860" w:type="pct"/>
            <w:hideMark/>
          </w:tcPr>
          <w:p w14:paraId="6FAE857E" w14:textId="77777777" w:rsidR="00AD437D" w:rsidRPr="00AD437D" w:rsidRDefault="00AD437D" w:rsidP="00AF277D">
            <w:pPr>
              <w:rPr>
                <w:sz w:val="20"/>
              </w:rPr>
            </w:pPr>
            <w:r w:rsidRPr="00AD437D">
              <w:rPr>
                <w:sz w:val="20"/>
              </w:rPr>
              <w:t>6. Non-emergency, non-black start 2SLB stationary RICE</w:t>
            </w:r>
          </w:p>
        </w:tc>
        <w:tc>
          <w:tcPr>
            <w:tcW w:w="1989" w:type="pct"/>
            <w:hideMark/>
          </w:tcPr>
          <w:p w14:paraId="15442B7C" w14:textId="77777777" w:rsidR="00AD437D" w:rsidRPr="00AD437D" w:rsidRDefault="00AD437D" w:rsidP="00AF277D">
            <w:pPr>
              <w:rPr>
                <w:sz w:val="20"/>
              </w:rPr>
            </w:pPr>
            <w:r w:rsidRPr="00AD437D">
              <w:rPr>
                <w:sz w:val="20"/>
              </w:rPr>
              <w:t>a. Change oil and filter every 4,320 hours of operation or annually, whichever comes first;</w:t>
            </w:r>
            <w:r w:rsidRPr="00AD437D">
              <w:rPr>
                <w:sz w:val="20"/>
                <w:vertAlign w:val="superscript"/>
              </w:rPr>
              <w:t>1</w:t>
            </w:r>
          </w:p>
        </w:tc>
        <w:tc>
          <w:tcPr>
            <w:tcW w:w="1151" w:type="pct"/>
            <w:hideMark/>
          </w:tcPr>
          <w:p w14:paraId="7344FF7F" w14:textId="77777777" w:rsidR="00AD437D" w:rsidRPr="00AD437D" w:rsidRDefault="00AD437D" w:rsidP="00AF277D">
            <w:pPr>
              <w:rPr>
                <w:sz w:val="20"/>
              </w:rPr>
            </w:pPr>
          </w:p>
        </w:tc>
      </w:tr>
      <w:tr w:rsidR="00AD437D" w:rsidRPr="00AD437D" w14:paraId="17ACF687" w14:textId="77777777" w:rsidTr="00AF277D">
        <w:tc>
          <w:tcPr>
            <w:tcW w:w="1860" w:type="pct"/>
            <w:hideMark/>
          </w:tcPr>
          <w:p w14:paraId="68DAA03F" w14:textId="77777777" w:rsidR="00AD437D" w:rsidRPr="00AD437D" w:rsidRDefault="00AD437D" w:rsidP="00AF277D">
            <w:pPr>
              <w:rPr>
                <w:sz w:val="20"/>
              </w:rPr>
            </w:pPr>
            <w:r w:rsidRPr="00AD437D">
              <w:rPr>
                <w:sz w:val="20"/>
              </w:rPr>
              <w:t>   </w:t>
            </w:r>
          </w:p>
        </w:tc>
        <w:tc>
          <w:tcPr>
            <w:tcW w:w="1989" w:type="pct"/>
            <w:hideMark/>
          </w:tcPr>
          <w:p w14:paraId="264271D9" w14:textId="77777777" w:rsidR="00AD437D" w:rsidRPr="00AD437D" w:rsidRDefault="00AD437D" w:rsidP="00AF277D">
            <w:pPr>
              <w:rPr>
                <w:sz w:val="20"/>
              </w:rPr>
            </w:pPr>
            <w:r w:rsidRPr="00AD437D">
              <w:rPr>
                <w:sz w:val="20"/>
              </w:rPr>
              <w:t>b. Inspect spark plugs every 4,320 hours of operation or annually, whichever comes first, and replace as necessary; and</w:t>
            </w:r>
          </w:p>
        </w:tc>
        <w:tc>
          <w:tcPr>
            <w:tcW w:w="1151" w:type="pct"/>
            <w:hideMark/>
          </w:tcPr>
          <w:p w14:paraId="5E1646F4" w14:textId="77777777" w:rsidR="00AD437D" w:rsidRPr="00AD437D" w:rsidRDefault="00AD437D" w:rsidP="00AF277D">
            <w:pPr>
              <w:rPr>
                <w:sz w:val="20"/>
              </w:rPr>
            </w:pPr>
          </w:p>
        </w:tc>
      </w:tr>
      <w:tr w:rsidR="00AD437D" w:rsidRPr="00AD437D" w14:paraId="365BE315" w14:textId="77777777" w:rsidTr="00AF277D">
        <w:tc>
          <w:tcPr>
            <w:tcW w:w="1860" w:type="pct"/>
            <w:hideMark/>
          </w:tcPr>
          <w:p w14:paraId="617A647E" w14:textId="77777777" w:rsidR="00AD437D" w:rsidRPr="00AD437D" w:rsidRDefault="00AD437D" w:rsidP="00AF277D">
            <w:pPr>
              <w:rPr>
                <w:sz w:val="20"/>
              </w:rPr>
            </w:pPr>
            <w:r w:rsidRPr="00AD437D">
              <w:rPr>
                <w:sz w:val="20"/>
              </w:rPr>
              <w:t>   </w:t>
            </w:r>
          </w:p>
        </w:tc>
        <w:tc>
          <w:tcPr>
            <w:tcW w:w="1989" w:type="pct"/>
            <w:hideMark/>
          </w:tcPr>
          <w:p w14:paraId="2F6E329B" w14:textId="77777777" w:rsidR="00AD437D" w:rsidRPr="00AD437D" w:rsidRDefault="00AD437D" w:rsidP="00AF277D">
            <w:pPr>
              <w:rPr>
                <w:sz w:val="20"/>
              </w:rPr>
            </w:pPr>
            <w:r w:rsidRPr="00AD437D">
              <w:rPr>
                <w:sz w:val="20"/>
              </w:rPr>
              <w:t>c. Inspect all hoses and belts every 4,320 hours of operation or annually, whichever comes first, and replace as necessary.</w:t>
            </w:r>
          </w:p>
        </w:tc>
        <w:tc>
          <w:tcPr>
            <w:tcW w:w="1151" w:type="pct"/>
            <w:hideMark/>
          </w:tcPr>
          <w:p w14:paraId="31982F50" w14:textId="77777777" w:rsidR="00AD437D" w:rsidRPr="00AD437D" w:rsidRDefault="00AD437D" w:rsidP="00AF277D">
            <w:pPr>
              <w:rPr>
                <w:sz w:val="20"/>
              </w:rPr>
            </w:pPr>
          </w:p>
        </w:tc>
      </w:tr>
      <w:tr w:rsidR="00AD437D" w:rsidRPr="00AD437D" w14:paraId="79B36672" w14:textId="77777777" w:rsidTr="00AF277D">
        <w:tc>
          <w:tcPr>
            <w:tcW w:w="1860" w:type="pct"/>
            <w:hideMark/>
          </w:tcPr>
          <w:p w14:paraId="7E23805B" w14:textId="77777777" w:rsidR="00AD437D" w:rsidRPr="00AD437D" w:rsidRDefault="00AD437D" w:rsidP="00AF277D">
            <w:pPr>
              <w:rPr>
                <w:sz w:val="20"/>
              </w:rPr>
            </w:pPr>
            <w:r w:rsidRPr="00AD437D">
              <w:rPr>
                <w:sz w:val="20"/>
              </w:rPr>
              <w:t>7. Non-emergency, non-black start 4SLB stationary RICE ≤500 HP</w:t>
            </w:r>
          </w:p>
        </w:tc>
        <w:tc>
          <w:tcPr>
            <w:tcW w:w="1989" w:type="pct"/>
            <w:hideMark/>
          </w:tcPr>
          <w:p w14:paraId="33001A32" w14:textId="77777777" w:rsidR="00AD437D" w:rsidRPr="00AD437D" w:rsidRDefault="00AD437D" w:rsidP="00AF277D">
            <w:pPr>
              <w:rPr>
                <w:sz w:val="20"/>
              </w:rPr>
            </w:pPr>
            <w:r w:rsidRPr="00AD437D">
              <w:rPr>
                <w:sz w:val="20"/>
              </w:rPr>
              <w:t>a. Change oil and filter every 1,440 hours of operation or annually, whichever comes first;</w:t>
            </w:r>
            <w:r w:rsidRPr="00AD437D">
              <w:rPr>
                <w:sz w:val="20"/>
                <w:vertAlign w:val="superscript"/>
              </w:rPr>
              <w:t>1</w:t>
            </w:r>
            <w:r w:rsidRPr="00AD437D">
              <w:rPr>
                <w:sz w:val="20"/>
              </w:rPr>
              <w:t xml:space="preserve"> </w:t>
            </w:r>
          </w:p>
        </w:tc>
        <w:tc>
          <w:tcPr>
            <w:tcW w:w="1151" w:type="pct"/>
            <w:hideMark/>
          </w:tcPr>
          <w:p w14:paraId="25F9C2D0" w14:textId="77777777" w:rsidR="00AD437D" w:rsidRPr="00AD437D" w:rsidRDefault="00AD437D" w:rsidP="00AF277D">
            <w:pPr>
              <w:rPr>
                <w:sz w:val="20"/>
              </w:rPr>
            </w:pPr>
          </w:p>
        </w:tc>
      </w:tr>
      <w:tr w:rsidR="00AD437D" w:rsidRPr="00AD437D" w14:paraId="4B92E6AC" w14:textId="77777777" w:rsidTr="00AF277D">
        <w:tc>
          <w:tcPr>
            <w:tcW w:w="1860" w:type="pct"/>
            <w:hideMark/>
          </w:tcPr>
          <w:p w14:paraId="726E2F27" w14:textId="77777777" w:rsidR="00AD437D" w:rsidRPr="00AD437D" w:rsidRDefault="00AD437D" w:rsidP="00AF277D">
            <w:pPr>
              <w:rPr>
                <w:sz w:val="20"/>
              </w:rPr>
            </w:pPr>
            <w:r w:rsidRPr="00AD437D">
              <w:rPr>
                <w:sz w:val="20"/>
              </w:rPr>
              <w:t>   </w:t>
            </w:r>
          </w:p>
        </w:tc>
        <w:tc>
          <w:tcPr>
            <w:tcW w:w="1989" w:type="pct"/>
            <w:hideMark/>
          </w:tcPr>
          <w:p w14:paraId="0813E23C" w14:textId="77777777" w:rsidR="00AD437D" w:rsidRPr="00AD437D" w:rsidRDefault="00AD437D" w:rsidP="00AF277D">
            <w:pPr>
              <w:rPr>
                <w:sz w:val="20"/>
              </w:rPr>
            </w:pPr>
            <w:r w:rsidRPr="00AD437D">
              <w:rPr>
                <w:sz w:val="20"/>
              </w:rPr>
              <w:t>b. Inspect spark plugs every 1,440 hours of operation or annually, whichever comes first, and replace as necessary; and</w:t>
            </w:r>
          </w:p>
        </w:tc>
        <w:tc>
          <w:tcPr>
            <w:tcW w:w="1151" w:type="pct"/>
            <w:hideMark/>
          </w:tcPr>
          <w:p w14:paraId="7DDABD08" w14:textId="77777777" w:rsidR="00AD437D" w:rsidRPr="00AD437D" w:rsidRDefault="00AD437D" w:rsidP="00AF277D">
            <w:pPr>
              <w:rPr>
                <w:sz w:val="20"/>
              </w:rPr>
            </w:pPr>
          </w:p>
        </w:tc>
      </w:tr>
      <w:tr w:rsidR="00AD437D" w:rsidRPr="00AD437D" w14:paraId="41DFE496" w14:textId="77777777" w:rsidTr="00AF277D">
        <w:tc>
          <w:tcPr>
            <w:tcW w:w="1860" w:type="pct"/>
            <w:hideMark/>
          </w:tcPr>
          <w:p w14:paraId="5DA83D9B" w14:textId="77777777" w:rsidR="00AD437D" w:rsidRPr="00AD437D" w:rsidRDefault="00AD437D" w:rsidP="00AF277D">
            <w:pPr>
              <w:rPr>
                <w:sz w:val="20"/>
              </w:rPr>
            </w:pPr>
            <w:r w:rsidRPr="00AD437D">
              <w:rPr>
                <w:sz w:val="20"/>
              </w:rPr>
              <w:t>   </w:t>
            </w:r>
          </w:p>
        </w:tc>
        <w:tc>
          <w:tcPr>
            <w:tcW w:w="1989" w:type="pct"/>
            <w:hideMark/>
          </w:tcPr>
          <w:p w14:paraId="1A505D72" w14:textId="77777777" w:rsidR="00AD437D" w:rsidRPr="00AD437D" w:rsidRDefault="00AD437D" w:rsidP="00AF277D">
            <w:pPr>
              <w:rPr>
                <w:sz w:val="20"/>
              </w:rPr>
            </w:pPr>
            <w:r w:rsidRPr="00AD437D">
              <w:rPr>
                <w:sz w:val="20"/>
              </w:rPr>
              <w:t>c. Inspect all hoses and belts every 1,440 hours of operation or annually, whichever comes first, and replace as necessary.</w:t>
            </w:r>
          </w:p>
        </w:tc>
        <w:tc>
          <w:tcPr>
            <w:tcW w:w="1151" w:type="pct"/>
            <w:hideMark/>
          </w:tcPr>
          <w:p w14:paraId="181D94BD" w14:textId="77777777" w:rsidR="00AD437D" w:rsidRPr="00AD437D" w:rsidRDefault="00AD437D" w:rsidP="00AF277D">
            <w:pPr>
              <w:rPr>
                <w:sz w:val="20"/>
              </w:rPr>
            </w:pPr>
          </w:p>
        </w:tc>
      </w:tr>
      <w:tr w:rsidR="00AD437D" w:rsidRPr="00AD437D" w14:paraId="34056387" w14:textId="77777777" w:rsidTr="00AF277D">
        <w:tc>
          <w:tcPr>
            <w:tcW w:w="1860" w:type="pct"/>
            <w:hideMark/>
          </w:tcPr>
          <w:p w14:paraId="455124BC" w14:textId="77777777" w:rsidR="00AD437D" w:rsidRPr="00AD437D" w:rsidRDefault="00AD437D" w:rsidP="00AF277D">
            <w:pPr>
              <w:rPr>
                <w:sz w:val="20"/>
              </w:rPr>
            </w:pPr>
            <w:r w:rsidRPr="00AD437D">
              <w:rPr>
                <w:sz w:val="20"/>
              </w:rPr>
              <w:t>8. Non-emergency, non-black start 4SLB remote stationary RICE &gt;500 HP</w:t>
            </w:r>
          </w:p>
        </w:tc>
        <w:tc>
          <w:tcPr>
            <w:tcW w:w="1989" w:type="pct"/>
            <w:hideMark/>
          </w:tcPr>
          <w:p w14:paraId="54FB1CC2" w14:textId="77777777" w:rsidR="00AD437D" w:rsidRPr="00AD437D" w:rsidRDefault="00AD437D" w:rsidP="00AF277D">
            <w:pPr>
              <w:rPr>
                <w:sz w:val="20"/>
              </w:rPr>
            </w:pPr>
            <w:r w:rsidRPr="00AD437D">
              <w:rPr>
                <w:sz w:val="20"/>
              </w:rPr>
              <w:t>a. Change oil and filter every 2,160 hours of operation or annually, whichever comes first;</w:t>
            </w:r>
            <w:r w:rsidRPr="00AD437D">
              <w:rPr>
                <w:sz w:val="20"/>
                <w:vertAlign w:val="superscript"/>
              </w:rPr>
              <w:t>1</w:t>
            </w:r>
            <w:r w:rsidRPr="00AD437D">
              <w:rPr>
                <w:sz w:val="20"/>
              </w:rPr>
              <w:t xml:space="preserve"> </w:t>
            </w:r>
          </w:p>
        </w:tc>
        <w:tc>
          <w:tcPr>
            <w:tcW w:w="1151" w:type="pct"/>
            <w:hideMark/>
          </w:tcPr>
          <w:p w14:paraId="408B1DDC" w14:textId="77777777" w:rsidR="00AD437D" w:rsidRPr="00AD437D" w:rsidRDefault="00AD437D" w:rsidP="00AF277D">
            <w:pPr>
              <w:rPr>
                <w:sz w:val="20"/>
              </w:rPr>
            </w:pPr>
          </w:p>
        </w:tc>
      </w:tr>
      <w:tr w:rsidR="00AD437D" w:rsidRPr="00AD437D" w14:paraId="499A4B12" w14:textId="77777777" w:rsidTr="00AF277D">
        <w:tc>
          <w:tcPr>
            <w:tcW w:w="1860" w:type="pct"/>
            <w:hideMark/>
          </w:tcPr>
          <w:p w14:paraId="4DC80D61" w14:textId="77777777" w:rsidR="00AD437D" w:rsidRPr="00AD437D" w:rsidRDefault="00AD437D" w:rsidP="00AF277D">
            <w:pPr>
              <w:rPr>
                <w:sz w:val="20"/>
              </w:rPr>
            </w:pPr>
            <w:r w:rsidRPr="00AD437D">
              <w:rPr>
                <w:sz w:val="20"/>
              </w:rPr>
              <w:t>   </w:t>
            </w:r>
          </w:p>
        </w:tc>
        <w:tc>
          <w:tcPr>
            <w:tcW w:w="1989" w:type="pct"/>
            <w:hideMark/>
          </w:tcPr>
          <w:p w14:paraId="0EB62C31" w14:textId="77777777" w:rsidR="00AD437D" w:rsidRPr="00AD437D" w:rsidRDefault="00AD437D" w:rsidP="00AF277D">
            <w:pPr>
              <w:rPr>
                <w:sz w:val="20"/>
              </w:rPr>
            </w:pPr>
            <w:r w:rsidRPr="00AD437D">
              <w:rPr>
                <w:sz w:val="20"/>
              </w:rPr>
              <w:t>b. Inspect spark plugs every 2,160 hours of operation or annually, whichever comes first, and replace as necessary; and</w:t>
            </w:r>
          </w:p>
        </w:tc>
        <w:tc>
          <w:tcPr>
            <w:tcW w:w="1151" w:type="pct"/>
            <w:hideMark/>
          </w:tcPr>
          <w:p w14:paraId="7DCA0121" w14:textId="77777777" w:rsidR="00AD437D" w:rsidRPr="00AD437D" w:rsidRDefault="00AD437D" w:rsidP="00AF277D">
            <w:pPr>
              <w:rPr>
                <w:sz w:val="20"/>
              </w:rPr>
            </w:pPr>
          </w:p>
        </w:tc>
      </w:tr>
      <w:tr w:rsidR="00AD437D" w:rsidRPr="00AD437D" w14:paraId="773D6767" w14:textId="77777777" w:rsidTr="00AF277D">
        <w:tc>
          <w:tcPr>
            <w:tcW w:w="1860" w:type="pct"/>
            <w:hideMark/>
          </w:tcPr>
          <w:p w14:paraId="3F3EC396" w14:textId="77777777" w:rsidR="00AD437D" w:rsidRPr="00AD437D" w:rsidRDefault="00AD437D" w:rsidP="00AF277D">
            <w:pPr>
              <w:rPr>
                <w:sz w:val="20"/>
              </w:rPr>
            </w:pPr>
            <w:r w:rsidRPr="00AD437D">
              <w:rPr>
                <w:sz w:val="20"/>
              </w:rPr>
              <w:t>   </w:t>
            </w:r>
          </w:p>
        </w:tc>
        <w:tc>
          <w:tcPr>
            <w:tcW w:w="1989" w:type="pct"/>
            <w:hideMark/>
          </w:tcPr>
          <w:p w14:paraId="65E2275C" w14:textId="77777777" w:rsidR="00AD437D" w:rsidRPr="00AD437D" w:rsidRDefault="00AD437D" w:rsidP="00AF277D">
            <w:pPr>
              <w:rPr>
                <w:sz w:val="20"/>
              </w:rPr>
            </w:pPr>
            <w:r w:rsidRPr="00AD437D">
              <w:rPr>
                <w:sz w:val="20"/>
              </w:rPr>
              <w:t>c. Inspect all hoses and belts every 2,160 hours of operation or annually, whichever comes first, and replace as necessary.</w:t>
            </w:r>
          </w:p>
        </w:tc>
        <w:tc>
          <w:tcPr>
            <w:tcW w:w="1151" w:type="pct"/>
            <w:hideMark/>
          </w:tcPr>
          <w:p w14:paraId="300CD468" w14:textId="77777777" w:rsidR="00AD437D" w:rsidRPr="00AD437D" w:rsidRDefault="00AD437D" w:rsidP="00AF277D">
            <w:pPr>
              <w:rPr>
                <w:sz w:val="20"/>
              </w:rPr>
            </w:pPr>
          </w:p>
        </w:tc>
      </w:tr>
      <w:tr w:rsidR="00AD437D" w:rsidRPr="00AD437D" w14:paraId="1441F567" w14:textId="77777777" w:rsidTr="00AF277D">
        <w:tc>
          <w:tcPr>
            <w:tcW w:w="1860" w:type="pct"/>
            <w:hideMark/>
          </w:tcPr>
          <w:p w14:paraId="09B4E184" w14:textId="77777777" w:rsidR="00AD437D" w:rsidRPr="00AD437D" w:rsidRDefault="00AD437D" w:rsidP="00AF277D">
            <w:pPr>
              <w:rPr>
                <w:sz w:val="20"/>
              </w:rPr>
            </w:pPr>
            <w:r w:rsidRPr="00AD437D">
              <w:rPr>
                <w:sz w:val="20"/>
              </w:rPr>
              <w:t>9. Non-emergency, non-black start 4SLB stationary RICE &gt;500 HP that are not remote stationary RICE and that operate more than 24 hours per calendar year</w:t>
            </w:r>
          </w:p>
        </w:tc>
        <w:tc>
          <w:tcPr>
            <w:tcW w:w="1989" w:type="pct"/>
            <w:hideMark/>
          </w:tcPr>
          <w:p w14:paraId="7B3C4B9B" w14:textId="77777777" w:rsidR="00AD437D" w:rsidRPr="00AD437D" w:rsidRDefault="00AD437D" w:rsidP="00AF277D">
            <w:pPr>
              <w:rPr>
                <w:sz w:val="20"/>
              </w:rPr>
            </w:pPr>
            <w:r w:rsidRPr="00AD437D">
              <w:rPr>
                <w:sz w:val="20"/>
              </w:rPr>
              <w:t>Install an oxidation catalyst to reduce HAP emissions from the stationary RICE.</w:t>
            </w:r>
          </w:p>
        </w:tc>
        <w:tc>
          <w:tcPr>
            <w:tcW w:w="1151" w:type="pct"/>
            <w:hideMark/>
          </w:tcPr>
          <w:p w14:paraId="532D8486" w14:textId="77777777" w:rsidR="00AD437D" w:rsidRPr="00AD437D" w:rsidRDefault="00AD437D" w:rsidP="00AF277D">
            <w:pPr>
              <w:rPr>
                <w:sz w:val="20"/>
              </w:rPr>
            </w:pPr>
          </w:p>
        </w:tc>
      </w:tr>
      <w:tr w:rsidR="00AD437D" w:rsidRPr="00AD437D" w14:paraId="3DB5C144" w14:textId="77777777" w:rsidTr="00AF277D">
        <w:tc>
          <w:tcPr>
            <w:tcW w:w="1860" w:type="pct"/>
            <w:hideMark/>
          </w:tcPr>
          <w:p w14:paraId="41703966" w14:textId="77777777" w:rsidR="00AD437D" w:rsidRPr="00AD437D" w:rsidRDefault="00AD437D" w:rsidP="00AF277D">
            <w:pPr>
              <w:rPr>
                <w:sz w:val="20"/>
              </w:rPr>
            </w:pPr>
            <w:r w:rsidRPr="00AD437D">
              <w:rPr>
                <w:sz w:val="20"/>
              </w:rPr>
              <w:t>10. Non-emergency, non-black start 4SRB stationary RICE ≤500 HP</w:t>
            </w:r>
          </w:p>
        </w:tc>
        <w:tc>
          <w:tcPr>
            <w:tcW w:w="1989" w:type="pct"/>
            <w:hideMark/>
          </w:tcPr>
          <w:p w14:paraId="0956D4C0" w14:textId="77777777" w:rsidR="00AD437D" w:rsidRPr="00AD437D" w:rsidRDefault="00AD437D" w:rsidP="00AF277D">
            <w:pPr>
              <w:rPr>
                <w:sz w:val="20"/>
              </w:rPr>
            </w:pPr>
            <w:r w:rsidRPr="00AD437D">
              <w:rPr>
                <w:sz w:val="20"/>
              </w:rPr>
              <w:t>a. Change oil and filter every 1,440 hours of operation or annually, whichever comes first;</w:t>
            </w:r>
            <w:r w:rsidRPr="00AD437D">
              <w:rPr>
                <w:sz w:val="20"/>
                <w:vertAlign w:val="superscript"/>
              </w:rPr>
              <w:t>1</w:t>
            </w:r>
            <w:r w:rsidRPr="00AD437D">
              <w:rPr>
                <w:sz w:val="20"/>
              </w:rPr>
              <w:t xml:space="preserve"> </w:t>
            </w:r>
          </w:p>
        </w:tc>
        <w:tc>
          <w:tcPr>
            <w:tcW w:w="1151" w:type="pct"/>
            <w:hideMark/>
          </w:tcPr>
          <w:p w14:paraId="632C834B" w14:textId="77777777" w:rsidR="00AD437D" w:rsidRPr="00AD437D" w:rsidRDefault="00AD437D" w:rsidP="00AF277D">
            <w:pPr>
              <w:rPr>
                <w:sz w:val="20"/>
              </w:rPr>
            </w:pPr>
          </w:p>
        </w:tc>
      </w:tr>
      <w:tr w:rsidR="00AD437D" w:rsidRPr="00AD437D" w14:paraId="1949B2A0" w14:textId="77777777" w:rsidTr="00AF277D">
        <w:tc>
          <w:tcPr>
            <w:tcW w:w="1860" w:type="pct"/>
            <w:hideMark/>
          </w:tcPr>
          <w:p w14:paraId="00C43290" w14:textId="77777777" w:rsidR="00AD437D" w:rsidRPr="00AD437D" w:rsidRDefault="00AD437D" w:rsidP="00AF277D">
            <w:pPr>
              <w:rPr>
                <w:sz w:val="20"/>
              </w:rPr>
            </w:pPr>
            <w:r w:rsidRPr="00AD437D">
              <w:rPr>
                <w:sz w:val="20"/>
              </w:rPr>
              <w:t>   </w:t>
            </w:r>
          </w:p>
        </w:tc>
        <w:tc>
          <w:tcPr>
            <w:tcW w:w="1989" w:type="pct"/>
            <w:hideMark/>
          </w:tcPr>
          <w:p w14:paraId="01D45E29" w14:textId="77777777" w:rsidR="00AD437D" w:rsidRPr="00AD437D" w:rsidRDefault="00AD437D" w:rsidP="00AF277D">
            <w:pPr>
              <w:rPr>
                <w:sz w:val="20"/>
              </w:rPr>
            </w:pPr>
            <w:r w:rsidRPr="00AD437D">
              <w:rPr>
                <w:sz w:val="20"/>
              </w:rPr>
              <w:t>b. Inspect spark plugs every 1,440 hours of operation or annually, whichever comes first, and replace as necessary; and</w:t>
            </w:r>
          </w:p>
        </w:tc>
        <w:tc>
          <w:tcPr>
            <w:tcW w:w="1151" w:type="pct"/>
            <w:hideMark/>
          </w:tcPr>
          <w:p w14:paraId="4B2D05F0" w14:textId="77777777" w:rsidR="00AD437D" w:rsidRPr="00AD437D" w:rsidRDefault="00AD437D" w:rsidP="00AF277D">
            <w:pPr>
              <w:rPr>
                <w:sz w:val="20"/>
              </w:rPr>
            </w:pPr>
          </w:p>
        </w:tc>
      </w:tr>
      <w:tr w:rsidR="00AD437D" w:rsidRPr="00AD437D" w14:paraId="5B4EB992" w14:textId="77777777" w:rsidTr="00AF277D">
        <w:tc>
          <w:tcPr>
            <w:tcW w:w="1860" w:type="pct"/>
            <w:hideMark/>
          </w:tcPr>
          <w:p w14:paraId="3B56549B" w14:textId="77777777" w:rsidR="00AD437D" w:rsidRPr="00AD437D" w:rsidRDefault="00AD437D" w:rsidP="00AF277D">
            <w:pPr>
              <w:rPr>
                <w:sz w:val="20"/>
              </w:rPr>
            </w:pPr>
            <w:r w:rsidRPr="00AD437D">
              <w:rPr>
                <w:sz w:val="20"/>
              </w:rPr>
              <w:t>   </w:t>
            </w:r>
          </w:p>
        </w:tc>
        <w:tc>
          <w:tcPr>
            <w:tcW w:w="1989" w:type="pct"/>
            <w:hideMark/>
          </w:tcPr>
          <w:p w14:paraId="79F885C9" w14:textId="77777777" w:rsidR="00AD437D" w:rsidRPr="00AD437D" w:rsidRDefault="00AD437D" w:rsidP="00AF277D">
            <w:pPr>
              <w:rPr>
                <w:sz w:val="20"/>
              </w:rPr>
            </w:pPr>
            <w:r w:rsidRPr="00AD437D">
              <w:rPr>
                <w:sz w:val="20"/>
              </w:rPr>
              <w:t>c. Inspect all hoses and belts every 1,440 hours of operation or annually, whichever comes first, and replace as necessary.</w:t>
            </w:r>
          </w:p>
        </w:tc>
        <w:tc>
          <w:tcPr>
            <w:tcW w:w="1151" w:type="pct"/>
            <w:hideMark/>
          </w:tcPr>
          <w:p w14:paraId="4E317B29" w14:textId="77777777" w:rsidR="00AD437D" w:rsidRPr="00AD437D" w:rsidRDefault="00AD437D" w:rsidP="00AF277D">
            <w:pPr>
              <w:rPr>
                <w:sz w:val="20"/>
              </w:rPr>
            </w:pPr>
          </w:p>
        </w:tc>
      </w:tr>
      <w:tr w:rsidR="00AD437D" w:rsidRPr="00AD437D" w14:paraId="203E956E" w14:textId="77777777" w:rsidTr="00AF277D">
        <w:tc>
          <w:tcPr>
            <w:tcW w:w="1860" w:type="pct"/>
            <w:hideMark/>
          </w:tcPr>
          <w:p w14:paraId="76320288" w14:textId="77777777" w:rsidR="00AD437D" w:rsidRPr="00AD437D" w:rsidRDefault="00AD437D" w:rsidP="00AF277D">
            <w:pPr>
              <w:rPr>
                <w:sz w:val="20"/>
              </w:rPr>
            </w:pPr>
            <w:r w:rsidRPr="00AD437D">
              <w:rPr>
                <w:sz w:val="20"/>
              </w:rPr>
              <w:t>11. Non-emergency, non-black start 4SRB remote stationary RICE &gt;500 HP</w:t>
            </w:r>
          </w:p>
        </w:tc>
        <w:tc>
          <w:tcPr>
            <w:tcW w:w="1989" w:type="pct"/>
            <w:hideMark/>
          </w:tcPr>
          <w:p w14:paraId="77981C34" w14:textId="77777777" w:rsidR="00AD437D" w:rsidRPr="00AD437D" w:rsidRDefault="00AD437D" w:rsidP="00AF277D">
            <w:pPr>
              <w:rPr>
                <w:sz w:val="20"/>
              </w:rPr>
            </w:pPr>
            <w:r w:rsidRPr="00AD437D">
              <w:rPr>
                <w:sz w:val="20"/>
              </w:rPr>
              <w:t>a. Change oil and filter every 2,160 hours of operation or annually, whichever comes first;</w:t>
            </w:r>
            <w:r w:rsidRPr="00AD437D">
              <w:rPr>
                <w:sz w:val="20"/>
                <w:vertAlign w:val="superscript"/>
              </w:rPr>
              <w:t>1</w:t>
            </w:r>
            <w:r w:rsidRPr="00AD437D">
              <w:rPr>
                <w:sz w:val="20"/>
              </w:rPr>
              <w:t xml:space="preserve"> </w:t>
            </w:r>
          </w:p>
        </w:tc>
        <w:tc>
          <w:tcPr>
            <w:tcW w:w="1151" w:type="pct"/>
            <w:hideMark/>
          </w:tcPr>
          <w:p w14:paraId="217F0063" w14:textId="77777777" w:rsidR="00AD437D" w:rsidRPr="00AD437D" w:rsidRDefault="00AD437D" w:rsidP="00AF277D">
            <w:pPr>
              <w:rPr>
                <w:sz w:val="20"/>
              </w:rPr>
            </w:pPr>
          </w:p>
        </w:tc>
      </w:tr>
      <w:tr w:rsidR="00AD437D" w:rsidRPr="00AD437D" w14:paraId="3FD595FE" w14:textId="77777777" w:rsidTr="00AF277D">
        <w:tc>
          <w:tcPr>
            <w:tcW w:w="1860" w:type="pct"/>
            <w:hideMark/>
          </w:tcPr>
          <w:p w14:paraId="1BF77108" w14:textId="77777777" w:rsidR="00AD437D" w:rsidRPr="00AD437D" w:rsidRDefault="00AD437D" w:rsidP="00AF277D">
            <w:pPr>
              <w:rPr>
                <w:sz w:val="20"/>
              </w:rPr>
            </w:pPr>
            <w:r w:rsidRPr="00AD437D">
              <w:rPr>
                <w:sz w:val="20"/>
              </w:rPr>
              <w:t>   </w:t>
            </w:r>
          </w:p>
        </w:tc>
        <w:tc>
          <w:tcPr>
            <w:tcW w:w="1989" w:type="pct"/>
            <w:hideMark/>
          </w:tcPr>
          <w:p w14:paraId="7EB81219" w14:textId="77777777" w:rsidR="00AD437D" w:rsidRPr="00AD437D" w:rsidRDefault="00AD437D" w:rsidP="00AF277D">
            <w:pPr>
              <w:rPr>
                <w:sz w:val="20"/>
              </w:rPr>
            </w:pPr>
            <w:r w:rsidRPr="00AD437D">
              <w:rPr>
                <w:sz w:val="20"/>
              </w:rPr>
              <w:t>b. Inspect spark plugs every 2,160 hours of operation or annually, whichever comes first, and replace as necessary; and</w:t>
            </w:r>
          </w:p>
        </w:tc>
        <w:tc>
          <w:tcPr>
            <w:tcW w:w="1151" w:type="pct"/>
            <w:hideMark/>
          </w:tcPr>
          <w:p w14:paraId="769B533F" w14:textId="77777777" w:rsidR="00AD437D" w:rsidRPr="00AD437D" w:rsidRDefault="00AD437D" w:rsidP="00AF277D">
            <w:pPr>
              <w:rPr>
                <w:sz w:val="20"/>
              </w:rPr>
            </w:pPr>
          </w:p>
        </w:tc>
      </w:tr>
      <w:tr w:rsidR="00AD437D" w:rsidRPr="00AD437D" w14:paraId="2E013C17" w14:textId="77777777" w:rsidTr="00AF277D">
        <w:tc>
          <w:tcPr>
            <w:tcW w:w="1860" w:type="pct"/>
            <w:hideMark/>
          </w:tcPr>
          <w:p w14:paraId="7FE7FFB8" w14:textId="77777777" w:rsidR="00AD437D" w:rsidRPr="00AD437D" w:rsidRDefault="00AD437D" w:rsidP="00AF277D">
            <w:pPr>
              <w:rPr>
                <w:sz w:val="20"/>
              </w:rPr>
            </w:pPr>
            <w:r w:rsidRPr="00AD437D">
              <w:rPr>
                <w:sz w:val="20"/>
              </w:rPr>
              <w:t>   </w:t>
            </w:r>
          </w:p>
        </w:tc>
        <w:tc>
          <w:tcPr>
            <w:tcW w:w="1989" w:type="pct"/>
            <w:hideMark/>
          </w:tcPr>
          <w:p w14:paraId="024A3CDE" w14:textId="77777777" w:rsidR="00AD437D" w:rsidRPr="00AD437D" w:rsidRDefault="00AD437D" w:rsidP="00AF277D">
            <w:pPr>
              <w:rPr>
                <w:sz w:val="20"/>
              </w:rPr>
            </w:pPr>
            <w:r w:rsidRPr="00AD437D">
              <w:rPr>
                <w:sz w:val="20"/>
              </w:rPr>
              <w:t>c. Inspect all hoses and belts every 2,160 hours of operation or annually, whichever comes first, and replace as necessary.</w:t>
            </w:r>
          </w:p>
        </w:tc>
        <w:tc>
          <w:tcPr>
            <w:tcW w:w="1151" w:type="pct"/>
            <w:hideMark/>
          </w:tcPr>
          <w:p w14:paraId="750DD069" w14:textId="77777777" w:rsidR="00AD437D" w:rsidRPr="00AD437D" w:rsidRDefault="00AD437D" w:rsidP="00AF277D">
            <w:pPr>
              <w:rPr>
                <w:sz w:val="20"/>
              </w:rPr>
            </w:pPr>
          </w:p>
        </w:tc>
      </w:tr>
      <w:tr w:rsidR="00AD437D" w:rsidRPr="00AD437D" w14:paraId="1E356D3E" w14:textId="77777777" w:rsidTr="00AF277D">
        <w:tc>
          <w:tcPr>
            <w:tcW w:w="1860" w:type="pct"/>
            <w:hideMark/>
          </w:tcPr>
          <w:p w14:paraId="006B1726" w14:textId="77777777" w:rsidR="00AD437D" w:rsidRPr="00AD437D" w:rsidRDefault="00AD437D" w:rsidP="00AF277D">
            <w:pPr>
              <w:rPr>
                <w:sz w:val="20"/>
              </w:rPr>
            </w:pPr>
            <w:r w:rsidRPr="00AD437D">
              <w:rPr>
                <w:sz w:val="20"/>
              </w:rPr>
              <w:t>12. Non-emergency, non-black start 4SRB stationary RICE &gt;500 HP that are not remote stationary RICE and that operate more than 24 hours per calendar year</w:t>
            </w:r>
          </w:p>
        </w:tc>
        <w:tc>
          <w:tcPr>
            <w:tcW w:w="1989" w:type="pct"/>
            <w:hideMark/>
          </w:tcPr>
          <w:p w14:paraId="2763C9A6" w14:textId="77777777" w:rsidR="00AD437D" w:rsidRPr="00AD437D" w:rsidRDefault="00AD437D" w:rsidP="00AF277D">
            <w:pPr>
              <w:rPr>
                <w:sz w:val="20"/>
              </w:rPr>
            </w:pPr>
            <w:r w:rsidRPr="00AD437D">
              <w:rPr>
                <w:sz w:val="20"/>
              </w:rPr>
              <w:t>Install NSCR to reduce HAP emissions from the stationary RICE.</w:t>
            </w:r>
          </w:p>
        </w:tc>
        <w:tc>
          <w:tcPr>
            <w:tcW w:w="1151" w:type="pct"/>
            <w:hideMark/>
          </w:tcPr>
          <w:p w14:paraId="3A3BABAA" w14:textId="77777777" w:rsidR="00AD437D" w:rsidRPr="00AD437D" w:rsidRDefault="00AD437D" w:rsidP="00AF277D">
            <w:pPr>
              <w:rPr>
                <w:sz w:val="20"/>
              </w:rPr>
            </w:pPr>
          </w:p>
        </w:tc>
      </w:tr>
      <w:tr w:rsidR="00AD437D" w:rsidRPr="00AD437D" w14:paraId="272034A1" w14:textId="77777777" w:rsidTr="00AF277D">
        <w:tc>
          <w:tcPr>
            <w:tcW w:w="1860" w:type="pct"/>
            <w:hideMark/>
          </w:tcPr>
          <w:p w14:paraId="02ACA278" w14:textId="77777777" w:rsidR="00AD437D" w:rsidRPr="00AD437D" w:rsidRDefault="00AD437D" w:rsidP="00AF277D">
            <w:pPr>
              <w:rPr>
                <w:sz w:val="20"/>
              </w:rPr>
            </w:pPr>
            <w:r w:rsidRPr="00AD437D">
              <w:rPr>
                <w:sz w:val="20"/>
              </w:rPr>
              <w:t>13. Non-emergency, non-black start stationary RICE which combusts landfill or digester gas equivalent to 10 percent or more of the gross heat input on an annual basis</w:t>
            </w:r>
          </w:p>
        </w:tc>
        <w:tc>
          <w:tcPr>
            <w:tcW w:w="1989" w:type="pct"/>
            <w:hideMark/>
          </w:tcPr>
          <w:p w14:paraId="33E178E3" w14:textId="77777777" w:rsidR="00AD437D" w:rsidRPr="00AD437D" w:rsidRDefault="00AD437D" w:rsidP="00AF277D">
            <w:pPr>
              <w:rPr>
                <w:sz w:val="20"/>
              </w:rPr>
            </w:pPr>
            <w:r w:rsidRPr="00AD437D">
              <w:rPr>
                <w:sz w:val="20"/>
              </w:rPr>
              <w:t>a. Change oil and filter every 1,440 hours of operation or annually, whichever comes first;</w:t>
            </w:r>
            <w:r w:rsidRPr="00AD437D">
              <w:rPr>
                <w:sz w:val="20"/>
                <w:vertAlign w:val="superscript"/>
              </w:rPr>
              <w:t>1</w:t>
            </w:r>
            <w:r w:rsidRPr="00AD437D">
              <w:rPr>
                <w:sz w:val="20"/>
              </w:rPr>
              <w:br/>
              <w:t>b. Inspect spark plugs every 1,440 hours of operation or annually, whichever comes first, and replace as necessary; and</w:t>
            </w:r>
          </w:p>
        </w:tc>
        <w:tc>
          <w:tcPr>
            <w:tcW w:w="1151" w:type="pct"/>
            <w:hideMark/>
          </w:tcPr>
          <w:p w14:paraId="6BE76525" w14:textId="77777777" w:rsidR="00AD437D" w:rsidRPr="00AD437D" w:rsidRDefault="00AD437D" w:rsidP="00AF277D">
            <w:pPr>
              <w:rPr>
                <w:sz w:val="20"/>
              </w:rPr>
            </w:pPr>
          </w:p>
        </w:tc>
      </w:tr>
      <w:tr w:rsidR="00AD437D" w:rsidRPr="00AD437D" w14:paraId="23F22FED" w14:textId="77777777" w:rsidTr="00AF277D">
        <w:tc>
          <w:tcPr>
            <w:tcW w:w="1860" w:type="pct"/>
            <w:hideMark/>
          </w:tcPr>
          <w:p w14:paraId="198FC574" w14:textId="77777777" w:rsidR="00AD437D" w:rsidRPr="00AD437D" w:rsidRDefault="00AD437D" w:rsidP="00AF277D">
            <w:pPr>
              <w:rPr>
                <w:sz w:val="20"/>
              </w:rPr>
            </w:pPr>
            <w:r w:rsidRPr="00AD437D">
              <w:rPr>
                <w:sz w:val="20"/>
              </w:rPr>
              <w:t>   </w:t>
            </w:r>
          </w:p>
        </w:tc>
        <w:tc>
          <w:tcPr>
            <w:tcW w:w="1989" w:type="pct"/>
            <w:hideMark/>
          </w:tcPr>
          <w:p w14:paraId="3B96B920" w14:textId="77777777" w:rsidR="00AD437D" w:rsidRPr="00AD437D" w:rsidRDefault="00AD437D" w:rsidP="00AF277D">
            <w:pPr>
              <w:rPr>
                <w:sz w:val="20"/>
              </w:rPr>
            </w:pPr>
            <w:r w:rsidRPr="00AD437D">
              <w:rPr>
                <w:sz w:val="20"/>
              </w:rPr>
              <w:t>c. Inspect all hoses and belts every 1,440 hours of operation or annually, whichever comes first, and replace as necessary.</w:t>
            </w:r>
          </w:p>
        </w:tc>
        <w:tc>
          <w:tcPr>
            <w:tcW w:w="1151" w:type="pct"/>
            <w:hideMark/>
          </w:tcPr>
          <w:p w14:paraId="2048CD21" w14:textId="77777777" w:rsidR="00AD437D" w:rsidRPr="00AD437D" w:rsidRDefault="00AD437D" w:rsidP="00AF277D">
            <w:pPr>
              <w:rPr>
                <w:sz w:val="20"/>
              </w:rPr>
            </w:pPr>
          </w:p>
        </w:tc>
      </w:tr>
    </w:tbl>
    <w:p w14:paraId="1D254EC6"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1</w:t>
      </w:r>
      <w:r w:rsidRPr="00AD437D">
        <w:rPr>
          <w:sz w:val="20"/>
          <w:szCs w:val="20"/>
        </w:rPr>
        <w:t>Sources have the option to utilize an oil analysis program as described in §63.6625(i) or (j) in order to extend the specified oil change requirement in Table 2d of this subpart.</w:t>
      </w:r>
    </w:p>
    <w:p w14:paraId="3B4BB3D5"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2</w:t>
      </w:r>
      <w:r w:rsidRPr="00AD437D">
        <w:rPr>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14:paraId="623ECB2B" w14:textId="77777777" w:rsidR="00AD437D" w:rsidRPr="00AD437D" w:rsidRDefault="00AD437D" w:rsidP="00AD437D">
      <w:pPr>
        <w:pStyle w:val="cita"/>
        <w:spacing w:before="120" w:after="120" w:afterAutospacing="0"/>
        <w:rPr>
          <w:sz w:val="20"/>
          <w:szCs w:val="20"/>
        </w:rPr>
      </w:pPr>
      <w:r w:rsidRPr="00AD437D">
        <w:rPr>
          <w:sz w:val="20"/>
          <w:szCs w:val="20"/>
        </w:rPr>
        <w:t>[78 FR 6709, Jan. 30, 2013]</w:t>
      </w:r>
    </w:p>
    <w:p w14:paraId="43D67260" w14:textId="77777777" w:rsidR="00AD437D" w:rsidRPr="00AF277D" w:rsidRDefault="00AD437D" w:rsidP="00AD437D">
      <w:pPr>
        <w:pStyle w:val="Heading2"/>
        <w:spacing w:before="120" w:after="120"/>
        <w:rPr>
          <w:rFonts w:ascii="Times New Roman" w:hAnsi="Times New Roman" w:cs="Times New Roman"/>
          <w:b/>
          <w:color w:val="auto"/>
          <w:sz w:val="20"/>
          <w:szCs w:val="20"/>
        </w:rPr>
      </w:pPr>
      <w:bookmarkStart w:id="64" w:name="ap40.15.63_16675.7"/>
      <w:bookmarkEnd w:id="64"/>
      <w:r w:rsidRPr="00AF277D">
        <w:rPr>
          <w:rFonts w:ascii="Times New Roman" w:hAnsi="Times New Roman" w:cs="Times New Roman"/>
          <w:b/>
          <w:color w:val="auto"/>
          <w:sz w:val="20"/>
          <w:szCs w:val="20"/>
        </w:rPr>
        <w:t>Table 3 to Subpart ZZZZ of Part 63—Subsequent Performance Tests</w:t>
      </w:r>
    </w:p>
    <w:p w14:paraId="14EE95D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§§63.6615 and 63.6620, you must comply with the following subsequent performance test requirements: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329"/>
        <w:gridCol w:w="2722"/>
      </w:tblGrid>
      <w:tr w:rsidR="00AD437D" w:rsidRPr="00AD437D" w14:paraId="4340C127" w14:textId="77777777" w:rsidTr="00435879">
        <w:tc>
          <w:tcPr>
            <w:tcW w:w="0" w:type="auto"/>
            <w:hideMark/>
          </w:tcPr>
          <w:p w14:paraId="1FF7C941" w14:textId="77777777" w:rsidR="00AD437D" w:rsidRPr="00AD437D" w:rsidRDefault="00AD437D" w:rsidP="00435879">
            <w:pPr>
              <w:rPr>
                <w:b/>
                <w:bCs/>
                <w:sz w:val="20"/>
              </w:rPr>
            </w:pPr>
            <w:r w:rsidRPr="00AD437D">
              <w:rPr>
                <w:b/>
                <w:bCs/>
                <w:sz w:val="20"/>
              </w:rPr>
              <w:t>For each .  .  .</w:t>
            </w:r>
          </w:p>
        </w:tc>
        <w:tc>
          <w:tcPr>
            <w:tcW w:w="0" w:type="auto"/>
            <w:hideMark/>
          </w:tcPr>
          <w:p w14:paraId="7FF07C28" w14:textId="77777777" w:rsidR="00AD437D" w:rsidRPr="00AD437D" w:rsidRDefault="00AD437D" w:rsidP="00435879">
            <w:pPr>
              <w:rPr>
                <w:b/>
                <w:bCs/>
                <w:sz w:val="20"/>
              </w:rPr>
            </w:pPr>
            <w:r w:rsidRPr="00AD437D">
              <w:rPr>
                <w:b/>
                <w:bCs/>
                <w:sz w:val="20"/>
              </w:rPr>
              <w:t>Complying with the requirement to .  .  .</w:t>
            </w:r>
          </w:p>
        </w:tc>
        <w:tc>
          <w:tcPr>
            <w:tcW w:w="0" w:type="auto"/>
            <w:hideMark/>
          </w:tcPr>
          <w:p w14:paraId="47D7F78D" w14:textId="77777777" w:rsidR="00AD437D" w:rsidRPr="00AD437D" w:rsidRDefault="00AD437D" w:rsidP="00435879">
            <w:pPr>
              <w:rPr>
                <w:b/>
                <w:bCs/>
                <w:sz w:val="20"/>
              </w:rPr>
            </w:pPr>
            <w:r w:rsidRPr="00AD437D">
              <w:rPr>
                <w:b/>
                <w:bCs/>
                <w:sz w:val="20"/>
              </w:rPr>
              <w:t>You must .  .  .</w:t>
            </w:r>
          </w:p>
        </w:tc>
      </w:tr>
      <w:tr w:rsidR="00AD437D" w:rsidRPr="00AD437D" w14:paraId="3065E45F" w14:textId="77777777" w:rsidTr="00435879">
        <w:tc>
          <w:tcPr>
            <w:tcW w:w="0" w:type="auto"/>
            <w:hideMark/>
          </w:tcPr>
          <w:p w14:paraId="263EC259" w14:textId="77777777" w:rsidR="00AD437D" w:rsidRPr="00AD437D" w:rsidRDefault="00AD437D" w:rsidP="00435879">
            <w:pPr>
              <w:rPr>
                <w:sz w:val="20"/>
              </w:rPr>
            </w:pPr>
            <w:r w:rsidRPr="00AD437D">
              <w:rPr>
                <w:sz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hideMark/>
          </w:tcPr>
          <w:p w14:paraId="50B28741" w14:textId="77777777" w:rsidR="00AD437D" w:rsidRPr="00AD437D" w:rsidRDefault="00AD437D" w:rsidP="00435879">
            <w:pPr>
              <w:rPr>
                <w:sz w:val="20"/>
              </w:rPr>
            </w:pPr>
            <w:r w:rsidRPr="00AD437D">
              <w:rPr>
                <w:sz w:val="20"/>
              </w:rPr>
              <w:t>Reduce CO emissions and not using a CEMS</w:t>
            </w:r>
          </w:p>
        </w:tc>
        <w:tc>
          <w:tcPr>
            <w:tcW w:w="0" w:type="auto"/>
            <w:hideMark/>
          </w:tcPr>
          <w:p w14:paraId="6BFBA7EB" w14:textId="77777777" w:rsidR="00AD437D" w:rsidRPr="00AD437D" w:rsidRDefault="00AD437D" w:rsidP="00435879">
            <w:pPr>
              <w:rPr>
                <w:sz w:val="20"/>
              </w:rPr>
            </w:pPr>
            <w:r w:rsidRPr="00AD437D">
              <w:rPr>
                <w:sz w:val="20"/>
              </w:rPr>
              <w:t>Conduct subsequent performance tests semiannually.</w:t>
            </w:r>
            <w:r w:rsidRPr="00AD437D">
              <w:rPr>
                <w:sz w:val="20"/>
                <w:vertAlign w:val="superscript"/>
              </w:rPr>
              <w:t>1</w:t>
            </w:r>
          </w:p>
        </w:tc>
      </w:tr>
      <w:tr w:rsidR="00AD437D" w:rsidRPr="00AD437D" w14:paraId="27EBEEC5" w14:textId="77777777" w:rsidTr="00435879">
        <w:tc>
          <w:tcPr>
            <w:tcW w:w="0" w:type="auto"/>
            <w:hideMark/>
          </w:tcPr>
          <w:p w14:paraId="4FF6F00B" w14:textId="77777777" w:rsidR="00AD437D" w:rsidRPr="00AD437D" w:rsidRDefault="00AD437D" w:rsidP="00435879">
            <w:pPr>
              <w:rPr>
                <w:sz w:val="20"/>
              </w:rPr>
            </w:pPr>
            <w:r w:rsidRPr="00AD437D">
              <w:rPr>
                <w:sz w:val="20"/>
              </w:rPr>
              <w:t>2. 4SRB stationary RICE ≥5,000 HP located at major sources</w:t>
            </w:r>
          </w:p>
        </w:tc>
        <w:tc>
          <w:tcPr>
            <w:tcW w:w="0" w:type="auto"/>
            <w:hideMark/>
          </w:tcPr>
          <w:p w14:paraId="4F63C68A" w14:textId="77777777" w:rsidR="00AD437D" w:rsidRPr="00AD437D" w:rsidRDefault="00AD437D" w:rsidP="00435879">
            <w:pPr>
              <w:rPr>
                <w:sz w:val="20"/>
              </w:rPr>
            </w:pPr>
            <w:r w:rsidRPr="00AD437D">
              <w:rPr>
                <w:sz w:val="20"/>
              </w:rPr>
              <w:t>Reduce formaldehyde emissions</w:t>
            </w:r>
          </w:p>
        </w:tc>
        <w:tc>
          <w:tcPr>
            <w:tcW w:w="0" w:type="auto"/>
            <w:hideMark/>
          </w:tcPr>
          <w:p w14:paraId="41C46F3A" w14:textId="77777777" w:rsidR="00AD437D" w:rsidRPr="00AD437D" w:rsidRDefault="00AD437D" w:rsidP="00435879">
            <w:pPr>
              <w:rPr>
                <w:sz w:val="20"/>
              </w:rPr>
            </w:pPr>
            <w:r w:rsidRPr="00AD437D">
              <w:rPr>
                <w:sz w:val="20"/>
              </w:rPr>
              <w:t>Conduct subsequent performance tests semiannually.</w:t>
            </w:r>
            <w:r w:rsidRPr="00AD437D">
              <w:rPr>
                <w:sz w:val="20"/>
                <w:vertAlign w:val="superscript"/>
              </w:rPr>
              <w:t>1</w:t>
            </w:r>
          </w:p>
        </w:tc>
      </w:tr>
      <w:tr w:rsidR="00AD437D" w:rsidRPr="00AD437D" w14:paraId="7B2A82F1" w14:textId="77777777" w:rsidTr="00435879">
        <w:tc>
          <w:tcPr>
            <w:tcW w:w="0" w:type="auto"/>
            <w:hideMark/>
          </w:tcPr>
          <w:p w14:paraId="2133C838" w14:textId="77777777" w:rsidR="00AD437D" w:rsidRPr="00AD437D" w:rsidRDefault="00AD437D" w:rsidP="00435879">
            <w:pPr>
              <w:rPr>
                <w:sz w:val="20"/>
              </w:rPr>
            </w:pPr>
            <w:r w:rsidRPr="00AD437D">
              <w:rPr>
                <w:sz w:val="20"/>
              </w:rPr>
              <w:t>3. Stationary RICE &gt;500 HP located at major sources and new or reconstructed 4SLB stationary RICE 250≤HP≤500 located at major sources</w:t>
            </w:r>
          </w:p>
        </w:tc>
        <w:tc>
          <w:tcPr>
            <w:tcW w:w="0" w:type="auto"/>
            <w:hideMark/>
          </w:tcPr>
          <w:p w14:paraId="5A94DF37" w14:textId="77777777" w:rsidR="00AD437D" w:rsidRPr="00AD437D" w:rsidRDefault="00AD437D" w:rsidP="00435879">
            <w:pPr>
              <w:rPr>
                <w:sz w:val="20"/>
              </w:rPr>
            </w:pPr>
            <w:r w:rsidRPr="00AD437D">
              <w:rPr>
                <w:sz w:val="20"/>
              </w:rPr>
              <w:t>Limit the concentration of formaldehyde in the stationary RICE exhaust</w:t>
            </w:r>
          </w:p>
        </w:tc>
        <w:tc>
          <w:tcPr>
            <w:tcW w:w="0" w:type="auto"/>
            <w:hideMark/>
          </w:tcPr>
          <w:p w14:paraId="1C4416C7" w14:textId="77777777" w:rsidR="00AD437D" w:rsidRPr="00AD437D" w:rsidRDefault="00AD437D" w:rsidP="00435879">
            <w:pPr>
              <w:rPr>
                <w:sz w:val="20"/>
              </w:rPr>
            </w:pPr>
            <w:r w:rsidRPr="00AD437D">
              <w:rPr>
                <w:sz w:val="20"/>
              </w:rPr>
              <w:t>Conduct subsequent performance tests semiannually.</w:t>
            </w:r>
            <w:r w:rsidRPr="00AD437D">
              <w:rPr>
                <w:sz w:val="20"/>
                <w:vertAlign w:val="superscript"/>
              </w:rPr>
              <w:t>1</w:t>
            </w:r>
          </w:p>
        </w:tc>
      </w:tr>
      <w:tr w:rsidR="00AD437D" w:rsidRPr="00AD437D" w14:paraId="418B4E5D" w14:textId="77777777" w:rsidTr="00435879">
        <w:tc>
          <w:tcPr>
            <w:tcW w:w="0" w:type="auto"/>
            <w:hideMark/>
          </w:tcPr>
          <w:p w14:paraId="28EE4FAA" w14:textId="77777777" w:rsidR="00AD437D" w:rsidRPr="00AD437D" w:rsidRDefault="00AD437D" w:rsidP="00435879">
            <w:pPr>
              <w:rPr>
                <w:sz w:val="20"/>
              </w:rPr>
            </w:pPr>
            <w:r w:rsidRPr="00AD437D">
              <w:rPr>
                <w:sz w:val="20"/>
              </w:rPr>
              <w:t>4. Existing non-emergency, non-black start CI stationary RICE &gt;500 HP that are not limited use stationary RICE</w:t>
            </w:r>
          </w:p>
        </w:tc>
        <w:tc>
          <w:tcPr>
            <w:tcW w:w="0" w:type="auto"/>
            <w:hideMark/>
          </w:tcPr>
          <w:p w14:paraId="5972E6D3" w14:textId="77777777" w:rsidR="00AD437D" w:rsidRPr="00AD437D" w:rsidRDefault="00AD437D" w:rsidP="00435879">
            <w:pPr>
              <w:rPr>
                <w:sz w:val="20"/>
              </w:rPr>
            </w:pPr>
            <w:r w:rsidRPr="00AD437D">
              <w:rPr>
                <w:sz w:val="20"/>
              </w:rPr>
              <w:t>Limit or reduce CO emissions and not using a CEMS</w:t>
            </w:r>
          </w:p>
        </w:tc>
        <w:tc>
          <w:tcPr>
            <w:tcW w:w="0" w:type="auto"/>
            <w:hideMark/>
          </w:tcPr>
          <w:p w14:paraId="280E2417" w14:textId="77777777" w:rsidR="00AD437D" w:rsidRPr="00AD437D" w:rsidRDefault="00AD437D" w:rsidP="00435879">
            <w:pPr>
              <w:rPr>
                <w:sz w:val="20"/>
              </w:rPr>
            </w:pPr>
            <w:r w:rsidRPr="00AD437D">
              <w:rPr>
                <w:sz w:val="20"/>
              </w:rPr>
              <w:t>Conduct subsequent performance tests every 8,760 hours or 3 years, whichever comes first.</w:t>
            </w:r>
          </w:p>
        </w:tc>
      </w:tr>
      <w:tr w:rsidR="00AD437D" w:rsidRPr="00AD437D" w14:paraId="5C89BBD8" w14:textId="77777777" w:rsidTr="00435879">
        <w:tc>
          <w:tcPr>
            <w:tcW w:w="0" w:type="auto"/>
            <w:hideMark/>
          </w:tcPr>
          <w:p w14:paraId="184A0E9E" w14:textId="77777777" w:rsidR="00AD437D" w:rsidRPr="00AD437D" w:rsidRDefault="00AD437D" w:rsidP="00435879">
            <w:pPr>
              <w:rPr>
                <w:sz w:val="20"/>
              </w:rPr>
            </w:pPr>
            <w:r w:rsidRPr="00AD437D">
              <w:rPr>
                <w:sz w:val="20"/>
              </w:rPr>
              <w:t>5. Existing non-emergency, non-black start CI stationary RICE &gt;500 HP that are limited use stationary RICE</w:t>
            </w:r>
          </w:p>
        </w:tc>
        <w:tc>
          <w:tcPr>
            <w:tcW w:w="0" w:type="auto"/>
            <w:hideMark/>
          </w:tcPr>
          <w:p w14:paraId="6C1F8C27" w14:textId="77777777" w:rsidR="00AD437D" w:rsidRPr="00AD437D" w:rsidRDefault="00AD437D" w:rsidP="00435879">
            <w:pPr>
              <w:rPr>
                <w:sz w:val="20"/>
              </w:rPr>
            </w:pPr>
            <w:r w:rsidRPr="00AD437D">
              <w:rPr>
                <w:sz w:val="20"/>
              </w:rPr>
              <w:t>Limit or reduce CO emissions and not using a CEMS</w:t>
            </w:r>
          </w:p>
        </w:tc>
        <w:tc>
          <w:tcPr>
            <w:tcW w:w="0" w:type="auto"/>
            <w:hideMark/>
          </w:tcPr>
          <w:p w14:paraId="11509C52" w14:textId="77777777" w:rsidR="00AD437D" w:rsidRPr="00AD437D" w:rsidRDefault="00AD437D" w:rsidP="00435879">
            <w:pPr>
              <w:rPr>
                <w:sz w:val="20"/>
              </w:rPr>
            </w:pPr>
            <w:r w:rsidRPr="00AD437D">
              <w:rPr>
                <w:sz w:val="20"/>
              </w:rPr>
              <w:t>Conduct subsequent performance tests every 8,760 hours or 5 years, whichever comes first.</w:t>
            </w:r>
          </w:p>
        </w:tc>
      </w:tr>
    </w:tbl>
    <w:p w14:paraId="2AF8474E"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1</w:t>
      </w:r>
      <w:r w:rsidRPr="00AD437D">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11D43C27" w14:textId="77777777" w:rsidR="00AD437D" w:rsidRPr="00AD437D" w:rsidRDefault="00AD437D" w:rsidP="00AD437D">
      <w:pPr>
        <w:pStyle w:val="cita"/>
        <w:spacing w:before="120" w:after="120" w:afterAutospacing="0"/>
        <w:rPr>
          <w:sz w:val="20"/>
          <w:szCs w:val="20"/>
        </w:rPr>
      </w:pPr>
      <w:r w:rsidRPr="00AD437D">
        <w:rPr>
          <w:sz w:val="20"/>
          <w:szCs w:val="20"/>
        </w:rPr>
        <w:t>[78 FR 6711, Jan. 30, 2013]</w:t>
      </w:r>
    </w:p>
    <w:p w14:paraId="26227EBA" w14:textId="77777777" w:rsidR="00AD437D" w:rsidRPr="00435879" w:rsidRDefault="00AD437D" w:rsidP="00AD437D">
      <w:pPr>
        <w:pStyle w:val="Heading2"/>
        <w:spacing w:before="120" w:after="120"/>
        <w:rPr>
          <w:rFonts w:ascii="Times New Roman" w:hAnsi="Times New Roman" w:cs="Times New Roman"/>
          <w:b/>
          <w:color w:val="auto"/>
          <w:sz w:val="20"/>
          <w:szCs w:val="20"/>
        </w:rPr>
      </w:pPr>
      <w:bookmarkStart w:id="65" w:name="ap40.15.63_16675.8"/>
      <w:bookmarkEnd w:id="65"/>
      <w:r w:rsidRPr="00435879">
        <w:rPr>
          <w:rFonts w:ascii="Times New Roman" w:hAnsi="Times New Roman" w:cs="Times New Roman"/>
          <w:b/>
          <w:color w:val="auto"/>
          <w:sz w:val="20"/>
          <w:szCs w:val="20"/>
        </w:rPr>
        <w:t>Table 4 to Subpart ZZZZ of Part 63—Requirements for Performance Tests</w:t>
      </w:r>
    </w:p>
    <w:p w14:paraId="146469C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§§63.6610, 63.6611, 63.6620, and 63.6640, you must comply with the following requirements for performance tests for stationary RICE:</w:t>
      </w:r>
    </w:p>
    <w:tbl>
      <w:tblPr>
        <w:tblStyle w:val="TableGridLight"/>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27"/>
        <w:gridCol w:w="1972"/>
        <w:gridCol w:w="2608"/>
        <w:gridCol w:w="3086"/>
      </w:tblGrid>
      <w:tr w:rsidR="00AD437D" w:rsidRPr="00AD437D" w14:paraId="3C4E9C9A" w14:textId="77777777" w:rsidTr="00435879">
        <w:tc>
          <w:tcPr>
            <w:tcW w:w="518" w:type="pct"/>
            <w:hideMark/>
          </w:tcPr>
          <w:p w14:paraId="6B39F630" w14:textId="77777777" w:rsidR="00AD437D" w:rsidRPr="00AD437D" w:rsidRDefault="00AD437D" w:rsidP="00435879">
            <w:pPr>
              <w:rPr>
                <w:b/>
                <w:bCs/>
                <w:sz w:val="20"/>
              </w:rPr>
            </w:pPr>
            <w:r w:rsidRPr="00AD437D">
              <w:rPr>
                <w:b/>
                <w:bCs/>
                <w:sz w:val="20"/>
              </w:rPr>
              <w:t>For each .  .  .</w:t>
            </w:r>
          </w:p>
        </w:tc>
        <w:tc>
          <w:tcPr>
            <w:tcW w:w="661" w:type="pct"/>
            <w:hideMark/>
          </w:tcPr>
          <w:p w14:paraId="29A690EA" w14:textId="77777777" w:rsidR="00AD437D" w:rsidRPr="00AD437D" w:rsidRDefault="00AD437D" w:rsidP="00435879">
            <w:pPr>
              <w:rPr>
                <w:b/>
                <w:bCs/>
                <w:sz w:val="20"/>
              </w:rPr>
            </w:pPr>
            <w:r w:rsidRPr="00AD437D">
              <w:rPr>
                <w:b/>
                <w:bCs/>
                <w:sz w:val="20"/>
              </w:rPr>
              <w:t>Complying with the</w:t>
            </w:r>
            <w:r w:rsidRPr="00AD437D">
              <w:rPr>
                <w:b/>
                <w:bCs/>
                <w:sz w:val="20"/>
              </w:rPr>
              <w:br/>
              <w:t>requirement to .  .  .</w:t>
            </w:r>
          </w:p>
        </w:tc>
        <w:tc>
          <w:tcPr>
            <w:tcW w:w="983" w:type="pct"/>
            <w:hideMark/>
          </w:tcPr>
          <w:p w14:paraId="7612360C" w14:textId="77777777" w:rsidR="00AD437D" w:rsidRPr="00AD437D" w:rsidRDefault="00AD437D" w:rsidP="00435879">
            <w:pPr>
              <w:rPr>
                <w:b/>
                <w:bCs/>
                <w:sz w:val="20"/>
              </w:rPr>
            </w:pPr>
            <w:r w:rsidRPr="00AD437D">
              <w:rPr>
                <w:b/>
                <w:bCs/>
                <w:sz w:val="20"/>
              </w:rPr>
              <w:t>You must .  .  .</w:t>
            </w:r>
          </w:p>
        </w:tc>
        <w:tc>
          <w:tcPr>
            <w:tcW w:w="1300" w:type="pct"/>
            <w:hideMark/>
          </w:tcPr>
          <w:p w14:paraId="33B070C8" w14:textId="77777777" w:rsidR="00AD437D" w:rsidRPr="00AD437D" w:rsidRDefault="00AD437D" w:rsidP="00435879">
            <w:pPr>
              <w:rPr>
                <w:b/>
                <w:bCs/>
                <w:sz w:val="20"/>
              </w:rPr>
            </w:pPr>
            <w:r w:rsidRPr="00AD437D">
              <w:rPr>
                <w:b/>
                <w:bCs/>
                <w:sz w:val="20"/>
              </w:rPr>
              <w:t>Using .  .  .</w:t>
            </w:r>
          </w:p>
        </w:tc>
        <w:tc>
          <w:tcPr>
            <w:tcW w:w="0" w:type="auto"/>
            <w:hideMark/>
          </w:tcPr>
          <w:p w14:paraId="12E37D67" w14:textId="77777777" w:rsidR="00AD437D" w:rsidRPr="00AD437D" w:rsidRDefault="00AD437D" w:rsidP="00435879">
            <w:pPr>
              <w:rPr>
                <w:b/>
                <w:bCs/>
                <w:sz w:val="20"/>
              </w:rPr>
            </w:pPr>
            <w:r w:rsidRPr="00AD437D">
              <w:rPr>
                <w:b/>
                <w:bCs/>
                <w:sz w:val="20"/>
              </w:rPr>
              <w:t>According to the</w:t>
            </w:r>
            <w:r w:rsidRPr="00AD437D">
              <w:rPr>
                <w:b/>
                <w:bCs/>
                <w:sz w:val="20"/>
              </w:rPr>
              <w:br/>
              <w:t>following requirements .  .  .</w:t>
            </w:r>
          </w:p>
        </w:tc>
      </w:tr>
      <w:tr w:rsidR="00AD437D" w:rsidRPr="00AD437D" w14:paraId="4235240E" w14:textId="77777777" w:rsidTr="00435879">
        <w:tc>
          <w:tcPr>
            <w:tcW w:w="518" w:type="pct"/>
            <w:hideMark/>
          </w:tcPr>
          <w:p w14:paraId="2EDAA506" w14:textId="77777777" w:rsidR="00AD437D" w:rsidRPr="00AD437D" w:rsidRDefault="00AD437D" w:rsidP="00435879">
            <w:pPr>
              <w:rPr>
                <w:sz w:val="20"/>
              </w:rPr>
            </w:pPr>
            <w:r w:rsidRPr="00AD437D">
              <w:rPr>
                <w:sz w:val="20"/>
              </w:rPr>
              <w:t>1. 2SLB, 4SLB, and CI stationary RICE</w:t>
            </w:r>
          </w:p>
        </w:tc>
        <w:tc>
          <w:tcPr>
            <w:tcW w:w="661" w:type="pct"/>
            <w:hideMark/>
          </w:tcPr>
          <w:p w14:paraId="14F9B24C" w14:textId="77777777" w:rsidR="00AD437D" w:rsidRPr="00AD437D" w:rsidRDefault="00AD437D" w:rsidP="00435879">
            <w:pPr>
              <w:rPr>
                <w:sz w:val="20"/>
              </w:rPr>
            </w:pPr>
            <w:r w:rsidRPr="00AD437D">
              <w:rPr>
                <w:sz w:val="20"/>
              </w:rPr>
              <w:t>a. reduce CO emissions</w:t>
            </w:r>
          </w:p>
        </w:tc>
        <w:tc>
          <w:tcPr>
            <w:tcW w:w="983" w:type="pct"/>
            <w:hideMark/>
          </w:tcPr>
          <w:p w14:paraId="4A39BC4A" w14:textId="77777777" w:rsidR="00AD437D" w:rsidRPr="00AD437D" w:rsidRDefault="00AD437D" w:rsidP="00435879">
            <w:pPr>
              <w:rPr>
                <w:sz w:val="20"/>
              </w:rPr>
            </w:pPr>
            <w:r w:rsidRPr="00AD437D">
              <w:rPr>
                <w:sz w:val="20"/>
              </w:rPr>
              <w:t>i. Select the sampling port location and the number/location of traverse points at the inlet and outlet of the control device; and</w:t>
            </w:r>
          </w:p>
        </w:tc>
        <w:tc>
          <w:tcPr>
            <w:tcW w:w="1300" w:type="pct"/>
            <w:hideMark/>
          </w:tcPr>
          <w:p w14:paraId="23F942F1" w14:textId="77777777" w:rsidR="00AD437D" w:rsidRPr="00AD437D" w:rsidRDefault="00AD437D" w:rsidP="00435879">
            <w:pPr>
              <w:rPr>
                <w:sz w:val="20"/>
              </w:rPr>
            </w:pPr>
          </w:p>
        </w:tc>
        <w:tc>
          <w:tcPr>
            <w:tcW w:w="0" w:type="auto"/>
            <w:hideMark/>
          </w:tcPr>
          <w:p w14:paraId="2C89EC25" w14:textId="77777777" w:rsidR="00AD437D" w:rsidRPr="00AD437D" w:rsidRDefault="00AD437D" w:rsidP="00435879">
            <w:pPr>
              <w:rPr>
                <w:sz w:val="20"/>
              </w:rPr>
            </w:pPr>
            <w:r w:rsidRPr="00AD437D">
              <w:rPr>
                <w:sz w:val="20"/>
              </w:rPr>
              <w:t>(a) For CO and O</w:t>
            </w:r>
            <w:r w:rsidRPr="00AD437D">
              <w:rPr>
                <w:sz w:val="20"/>
                <w:vertAlign w:val="subscript"/>
              </w:rPr>
              <w:t>2</w:t>
            </w:r>
            <w:r w:rsidRPr="00AD437D">
              <w:rPr>
                <w:sz w:val="20"/>
              </w:rPr>
              <w:t xml:space="preserv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D437D">
              <w:rPr>
                <w:i/>
                <w:iCs/>
                <w:sz w:val="20"/>
              </w:rPr>
              <w:t>and</w:t>
            </w:r>
            <w:r w:rsidRPr="00AD437D">
              <w:rPr>
                <w:sz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AD437D" w:rsidRPr="00AD437D" w14:paraId="42758DFE" w14:textId="77777777" w:rsidTr="00435879">
        <w:tc>
          <w:tcPr>
            <w:tcW w:w="518" w:type="pct"/>
            <w:hideMark/>
          </w:tcPr>
          <w:p w14:paraId="0BB4F40C" w14:textId="77777777" w:rsidR="00AD437D" w:rsidRPr="00AD437D" w:rsidRDefault="00AD437D" w:rsidP="00435879">
            <w:pPr>
              <w:rPr>
                <w:sz w:val="20"/>
              </w:rPr>
            </w:pPr>
            <w:r w:rsidRPr="00AD437D">
              <w:rPr>
                <w:sz w:val="20"/>
              </w:rPr>
              <w:t>   </w:t>
            </w:r>
          </w:p>
        </w:tc>
        <w:tc>
          <w:tcPr>
            <w:tcW w:w="661" w:type="pct"/>
            <w:hideMark/>
          </w:tcPr>
          <w:p w14:paraId="3803245C" w14:textId="77777777" w:rsidR="00AD437D" w:rsidRPr="00AD437D" w:rsidRDefault="00AD437D" w:rsidP="00435879">
            <w:pPr>
              <w:rPr>
                <w:sz w:val="20"/>
              </w:rPr>
            </w:pPr>
          </w:p>
        </w:tc>
        <w:tc>
          <w:tcPr>
            <w:tcW w:w="983" w:type="pct"/>
            <w:hideMark/>
          </w:tcPr>
          <w:p w14:paraId="6B96B982" w14:textId="77777777" w:rsidR="00AD437D" w:rsidRPr="00AD437D" w:rsidRDefault="00AD437D" w:rsidP="00435879">
            <w:pPr>
              <w:rPr>
                <w:sz w:val="20"/>
              </w:rPr>
            </w:pPr>
            <w:r w:rsidRPr="00AD437D">
              <w:rPr>
                <w:sz w:val="20"/>
              </w:rPr>
              <w:t>ii. Measure the O</w:t>
            </w:r>
            <w:r w:rsidRPr="00AD437D">
              <w:rPr>
                <w:sz w:val="20"/>
                <w:vertAlign w:val="subscript"/>
              </w:rPr>
              <w:t>2</w:t>
            </w:r>
            <w:r w:rsidRPr="00AD437D">
              <w:rPr>
                <w:sz w:val="20"/>
              </w:rPr>
              <w:t xml:space="preserve"> at the inlet and outlet of the control device; and</w:t>
            </w:r>
          </w:p>
        </w:tc>
        <w:tc>
          <w:tcPr>
            <w:tcW w:w="1300" w:type="pct"/>
            <w:hideMark/>
          </w:tcPr>
          <w:p w14:paraId="10579323" w14:textId="77777777" w:rsidR="00AD437D" w:rsidRPr="00AD437D" w:rsidRDefault="00AD437D" w:rsidP="00435879">
            <w:pPr>
              <w:rPr>
                <w:sz w:val="20"/>
              </w:rPr>
            </w:pPr>
            <w:r w:rsidRPr="00AD437D">
              <w:rPr>
                <w:sz w:val="20"/>
              </w:rPr>
              <w:t>(1) Method 3 or 3A or 3B of 40 CFR part 60, appendix A-2, or ASTM Method D6522-00 (Reapproved 2005)</w:t>
            </w:r>
            <w:r w:rsidRPr="00AD437D">
              <w:rPr>
                <w:sz w:val="20"/>
                <w:vertAlign w:val="superscript"/>
              </w:rPr>
              <w:t>ac</w:t>
            </w:r>
            <w:r w:rsidRPr="00AD437D">
              <w:rPr>
                <w:sz w:val="20"/>
              </w:rPr>
              <w:t xml:space="preserve"> (heated probe not necessary)</w:t>
            </w:r>
          </w:p>
        </w:tc>
        <w:tc>
          <w:tcPr>
            <w:tcW w:w="0" w:type="auto"/>
            <w:hideMark/>
          </w:tcPr>
          <w:p w14:paraId="0AB45034" w14:textId="77777777" w:rsidR="00AD437D" w:rsidRPr="00AD437D" w:rsidRDefault="00AD437D" w:rsidP="00435879">
            <w:pPr>
              <w:rPr>
                <w:sz w:val="20"/>
              </w:rPr>
            </w:pPr>
            <w:r w:rsidRPr="00AD437D">
              <w:rPr>
                <w:sz w:val="20"/>
              </w:rPr>
              <w:t>(b) Measurements to determine O</w:t>
            </w:r>
            <w:r w:rsidRPr="00AD437D">
              <w:rPr>
                <w:sz w:val="20"/>
                <w:vertAlign w:val="subscript"/>
              </w:rPr>
              <w:t>2</w:t>
            </w:r>
            <w:r w:rsidRPr="00AD437D">
              <w:rPr>
                <w:sz w:val="20"/>
              </w:rPr>
              <w:t xml:space="preserve"> must be made at the same time as the measurements for CO concentration.</w:t>
            </w:r>
          </w:p>
        </w:tc>
      </w:tr>
      <w:tr w:rsidR="00AD437D" w:rsidRPr="00AD437D" w14:paraId="24688EA8" w14:textId="77777777" w:rsidTr="00435879">
        <w:tc>
          <w:tcPr>
            <w:tcW w:w="518" w:type="pct"/>
            <w:hideMark/>
          </w:tcPr>
          <w:p w14:paraId="32D51E78" w14:textId="77777777" w:rsidR="00AD437D" w:rsidRPr="00AD437D" w:rsidRDefault="00AD437D" w:rsidP="00435879">
            <w:pPr>
              <w:rPr>
                <w:sz w:val="20"/>
              </w:rPr>
            </w:pPr>
            <w:r w:rsidRPr="00AD437D">
              <w:rPr>
                <w:sz w:val="20"/>
              </w:rPr>
              <w:t>   </w:t>
            </w:r>
          </w:p>
        </w:tc>
        <w:tc>
          <w:tcPr>
            <w:tcW w:w="661" w:type="pct"/>
            <w:hideMark/>
          </w:tcPr>
          <w:p w14:paraId="34FEA93A" w14:textId="77777777" w:rsidR="00AD437D" w:rsidRPr="00AD437D" w:rsidRDefault="00AD437D" w:rsidP="00435879">
            <w:pPr>
              <w:rPr>
                <w:sz w:val="20"/>
              </w:rPr>
            </w:pPr>
          </w:p>
        </w:tc>
        <w:tc>
          <w:tcPr>
            <w:tcW w:w="983" w:type="pct"/>
            <w:hideMark/>
          </w:tcPr>
          <w:p w14:paraId="28AEE26D" w14:textId="77777777" w:rsidR="00AD437D" w:rsidRPr="00AD437D" w:rsidRDefault="00AD437D" w:rsidP="00435879">
            <w:pPr>
              <w:rPr>
                <w:sz w:val="20"/>
              </w:rPr>
            </w:pPr>
            <w:r w:rsidRPr="00AD437D">
              <w:rPr>
                <w:sz w:val="20"/>
              </w:rPr>
              <w:t>iii. Measure the CO at the inlet and the outlet of the control device</w:t>
            </w:r>
          </w:p>
        </w:tc>
        <w:tc>
          <w:tcPr>
            <w:tcW w:w="1300" w:type="pct"/>
            <w:hideMark/>
          </w:tcPr>
          <w:p w14:paraId="58312698" w14:textId="77777777" w:rsidR="00AD437D" w:rsidRPr="00AD437D" w:rsidRDefault="00AD437D" w:rsidP="00435879">
            <w:pPr>
              <w:rPr>
                <w:sz w:val="20"/>
              </w:rPr>
            </w:pPr>
            <w:r w:rsidRPr="00AD437D">
              <w:rPr>
                <w:sz w:val="20"/>
              </w:rPr>
              <w:t>(1) ASTM D6522-00 (Reapproved 2005)</w:t>
            </w:r>
            <w:r w:rsidRPr="00AD437D">
              <w:rPr>
                <w:sz w:val="20"/>
                <w:vertAlign w:val="superscript"/>
              </w:rPr>
              <w:t>abc</w:t>
            </w:r>
            <w:r w:rsidRPr="00AD437D">
              <w:rPr>
                <w:sz w:val="20"/>
              </w:rPr>
              <w:t xml:space="preserve"> (heated probe not necessary) or Method 10 of 40 CFR part 60, appendix A-4</w:t>
            </w:r>
          </w:p>
        </w:tc>
        <w:tc>
          <w:tcPr>
            <w:tcW w:w="0" w:type="auto"/>
            <w:hideMark/>
          </w:tcPr>
          <w:p w14:paraId="70A27B7E" w14:textId="77777777" w:rsidR="00AD437D" w:rsidRPr="00AD437D" w:rsidRDefault="00AD437D" w:rsidP="00435879">
            <w:pPr>
              <w:rPr>
                <w:sz w:val="20"/>
              </w:rPr>
            </w:pPr>
            <w:r w:rsidRPr="00AD437D">
              <w:rPr>
                <w:sz w:val="20"/>
              </w:rPr>
              <w:t>(c) The CO concentration must be at 15 percent O</w:t>
            </w:r>
            <w:r w:rsidRPr="00AD437D">
              <w:rPr>
                <w:sz w:val="20"/>
                <w:vertAlign w:val="subscript"/>
              </w:rPr>
              <w:t>2</w:t>
            </w:r>
            <w:r w:rsidRPr="00AD437D">
              <w:rPr>
                <w:sz w:val="20"/>
              </w:rPr>
              <w:t>, dry basis.</w:t>
            </w:r>
          </w:p>
        </w:tc>
      </w:tr>
      <w:tr w:rsidR="00AD437D" w:rsidRPr="00AD437D" w14:paraId="52330BDF" w14:textId="77777777" w:rsidTr="00435879">
        <w:tc>
          <w:tcPr>
            <w:tcW w:w="518" w:type="pct"/>
            <w:hideMark/>
          </w:tcPr>
          <w:p w14:paraId="5A357C80" w14:textId="77777777" w:rsidR="00AD437D" w:rsidRPr="00AD437D" w:rsidRDefault="00AD437D" w:rsidP="00435879">
            <w:pPr>
              <w:rPr>
                <w:sz w:val="20"/>
              </w:rPr>
            </w:pPr>
            <w:r w:rsidRPr="00AD437D">
              <w:rPr>
                <w:sz w:val="20"/>
              </w:rPr>
              <w:t>2. 4SRB stationary RICE</w:t>
            </w:r>
          </w:p>
        </w:tc>
        <w:tc>
          <w:tcPr>
            <w:tcW w:w="661" w:type="pct"/>
            <w:hideMark/>
          </w:tcPr>
          <w:p w14:paraId="50F6208D" w14:textId="77777777" w:rsidR="00AD437D" w:rsidRPr="00AD437D" w:rsidRDefault="00AD437D" w:rsidP="00435879">
            <w:pPr>
              <w:rPr>
                <w:sz w:val="20"/>
              </w:rPr>
            </w:pPr>
            <w:r w:rsidRPr="00AD437D">
              <w:rPr>
                <w:sz w:val="20"/>
              </w:rPr>
              <w:t>a. reduce formaldehyde emissions</w:t>
            </w:r>
          </w:p>
        </w:tc>
        <w:tc>
          <w:tcPr>
            <w:tcW w:w="983" w:type="pct"/>
            <w:hideMark/>
          </w:tcPr>
          <w:p w14:paraId="0D4BAA33" w14:textId="77777777" w:rsidR="00AD437D" w:rsidRPr="00AD437D" w:rsidRDefault="00AD437D" w:rsidP="00435879">
            <w:pPr>
              <w:rPr>
                <w:sz w:val="20"/>
              </w:rPr>
            </w:pPr>
            <w:r w:rsidRPr="00AD437D">
              <w:rPr>
                <w:sz w:val="20"/>
              </w:rPr>
              <w:t>i. Select the sampling port location and the number/location of traverse points at the inlet and outlet of the control device; and</w:t>
            </w:r>
          </w:p>
        </w:tc>
        <w:tc>
          <w:tcPr>
            <w:tcW w:w="1300" w:type="pct"/>
            <w:hideMark/>
          </w:tcPr>
          <w:p w14:paraId="2ACD2C5D" w14:textId="77777777" w:rsidR="00AD437D" w:rsidRPr="00AD437D" w:rsidRDefault="00AD437D" w:rsidP="00435879">
            <w:pPr>
              <w:rPr>
                <w:sz w:val="20"/>
              </w:rPr>
            </w:pPr>
          </w:p>
        </w:tc>
        <w:tc>
          <w:tcPr>
            <w:tcW w:w="0" w:type="auto"/>
            <w:hideMark/>
          </w:tcPr>
          <w:p w14:paraId="1C2BAA5A" w14:textId="77777777" w:rsidR="00AD437D" w:rsidRPr="00AD437D" w:rsidRDefault="00AD437D" w:rsidP="00435879">
            <w:pPr>
              <w:rPr>
                <w:sz w:val="20"/>
              </w:rPr>
            </w:pPr>
            <w:r w:rsidRPr="00AD437D">
              <w:rPr>
                <w:sz w:val="20"/>
              </w:rPr>
              <w:t>(a) For formaldehyde, O</w:t>
            </w:r>
            <w:r w:rsidRPr="00AD437D">
              <w:rPr>
                <w:sz w:val="20"/>
                <w:vertAlign w:val="subscript"/>
              </w:rPr>
              <w:t>2</w:t>
            </w:r>
            <w:r w:rsidRPr="00AD437D">
              <w:rPr>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D437D">
              <w:rPr>
                <w:i/>
                <w:iCs/>
                <w:sz w:val="20"/>
              </w:rPr>
              <w:t>and</w:t>
            </w:r>
            <w:r w:rsidRPr="00AD437D">
              <w:rPr>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AD437D" w:rsidRPr="00AD437D" w14:paraId="6139E385" w14:textId="77777777" w:rsidTr="00435879">
        <w:tc>
          <w:tcPr>
            <w:tcW w:w="518" w:type="pct"/>
            <w:hideMark/>
          </w:tcPr>
          <w:p w14:paraId="0B5B474D" w14:textId="77777777" w:rsidR="00AD437D" w:rsidRPr="00AD437D" w:rsidRDefault="00AD437D" w:rsidP="00435879">
            <w:pPr>
              <w:rPr>
                <w:sz w:val="20"/>
              </w:rPr>
            </w:pPr>
            <w:r w:rsidRPr="00AD437D">
              <w:rPr>
                <w:sz w:val="20"/>
              </w:rPr>
              <w:t>   </w:t>
            </w:r>
          </w:p>
        </w:tc>
        <w:tc>
          <w:tcPr>
            <w:tcW w:w="661" w:type="pct"/>
            <w:hideMark/>
          </w:tcPr>
          <w:p w14:paraId="47CB0DEB" w14:textId="77777777" w:rsidR="00AD437D" w:rsidRPr="00AD437D" w:rsidRDefault="00AD437D" w:rsidP="00435879">
            <w:pPr>
              <w:rPr>
                <w:sz w:val="20"/>
              </w:rPr>
            </w:pPr>
          </w:p>
        </w:tc>
        <w:tc>
          <w:tcPr>
            <w:tcW w:w="983" w:type="pct"/>
            <w:hideMark/>
          </w:tcPr>
          <w:p w14:paraId="53E1CC02" w14:textId="77777777" w:rsidR="00AD437D" w:rsidRPr="00AD437D" w:rsidRDefault="00AD437D" w:rsidP="00435879">
            <w:pPr>
              <w:rPr>
                <w:sz w:val="20"/>
              </w:rPr>
            </w:pPr>
            <w:r w:rsidRPr="00AD437D">
              <w:rPr>
                <w:sz w:val="20"/>
              </w:rPr>
              <w:t>ii. Measure O</w:t>
            </w:r>
            <w:r w:rsidRPr="00AD437D">
              <w:rPr>
                <w:sz w:val="20"/>
                <w:vertAlign w:val="subscript"/>
              </w:rPr>
              <w:t>2</w:t>
            </w:r>
            <w:r w:rsidRPr="00AD437D">
              <w:rPr>
                <w:sz w:val="20"/>
              </w:rPr>
              <w:t xml:space="preserve"> at the inlet and outlet of the control device; and</w:t>
            </w:r>
          </w:p>
        </w:tc>
        <w:tc>
          <w:tcPr>
            <w:tcW w:w="1300" w:type="pct"/>
            <w:hideMark/>
          </w:tcPr>
          <w:p w14:paraId="185C4830" w14:textId="77777777" w:rsidR="00AD437D" w:rsidRPr="00AD437D" w:rsidRDefault="00AD437D" w:rsidP="00435879">
            <w:pPr>
              <w:rPr>
                <w:sz w:val="20"/>
              </w:rPr>
            </w:pPr>
            <w:r w:rsidRPr="00AD437D">
              <w:rPr>
                <w:sz w:val="20"/>
              </w:rPr>
              <w:t>(1) Method 3 or 3A or 3B of 40 CFR part 60, appendix A-2, or ASTM Method D6522-00 (Reapproved 2005)</w:t>
            </w:r>
            <w:r w:rsidRPr="00AD437D">
              <w:rPr>
                <w:sz w:val="20"/>
                <w:vertAlign w:val="superscript"/>
              </w:rPr>
              <w:t>a</w:t>
            </w:r>
            <w:r w:rsidRPr="00AD437D">
              <w:rPr>
                <w:sz w:val="20"/>
              </w:rPr>
              <w:t xml:space="preserve"> (heated probe not necessary)</w:t>
            </w:r>
          </w:p>
        </w:tc>
        <w:tc>
          <w:tcPr>
            <w:tcW w:w="0" w:type="auto"/>
            <w:hideMark/>
          </w:tcPr>
          <w:p w14:paraId="274A1CA6" w14:textId="77777777" w:rsidR="00AD437D" w:rsidRPr="00AD437D" w:rsidRDefault="00AD437D" w:rsidP="00435879">
            <w:pPr>
              <w:rPr>
                <w:sz w:val="20"/>
              </w:rPr>
            </w:pPr>
            <w:r w:rsidRPr="00AD437D">
              <w:rPr>
                <w:sz w:val="20"/>
              </w:rPr>
              <w:t>(a) Measurements to determine O</w:t>
            </w:r>
            <w:r w:rsidRPr="00AD437D">
              <w:rPr>
                <w:sz w:val="20"/>
                <w:vertAlign w:val="subscript"/>
              </w:rPr>
              <w:t>2</w:t>
            </w:r>
            <w:r w:rsidRPr="00AD437D">
              <w:rPr>
                <w:sz w:val="20"/>
              </w:rPr>
              <w:t xml:space="preserve"> concentration must be made at the same time as the measurements for formaldehyde or THC concentration.</w:t>
            </w:r>
          </w:p>
        </w:tc>
      </w:tr>
      <w:tr w:rsidR="00AD437D" w:rsidRPr="00AD437D" w14:paraId="6EDB4C73" w14:textId="77777777" w:rsidTr="00435879">
        <w:tc>
          <w:tcPr>
            <w:tcW w:w="518" w:type="pct"/>
            <w:hideMark/>
          </w:tcPr>
          <w:p w14:paraId="04DA4FA5" w14:textId="77777777" w:rsidR="00AD437D" w:rsidRPr="00AD437D" w:rsidRDefault="00AD437D" w:rsidP="00435879">
            <w:pPr>
              <w:rPr>
                <w:sz w:val="20"/>
              </w:rPr>
            </w:pPr>
            <w:r w:rsidRPr="00AD437D">
              <w:rPr>
                <w:sz w:val="20"/>
              </w:rPr>
              <w:t>   </w:t>
            </w:r>
          </w:p>
        </w:tc>
        <w:tc>
          <w:tcPr>
            <w:tcW w:w="661" w:type="pct"/>
            <w:hideMark/>
          </w:tcPr>
          <w:p w14:paraId="462E16C0" w14:textId="77777777" w:rsidR="00AD437D" w:rsidRPr="00AD437D" w:rsidRDefault="00AD437D" w:rsidP="00435879">
            <w:pPr>
              <w:rPr>
                <w:sz w:val="20"/>
              </w:rPr>
            </w:pPr>
          </w:p>
        </w:tc>
        <w:tc>
          <w:tcPr>
            <w:tcW w:w="983" w:type="pct"/>
            <w:hideMark/>
          </w:tcPr>
          <w:p w14:paraId="712BAB39" w14:textId="77777777" w:rsidR="00AD437D" w:rsidRPr="00AD437D" w:rsidRDefault="00AD437D" w:rsidP="00435879">
            <w:pPr>
              <w:rPr>
                <w:sz w:val="20"/>
              </w:rPr>
            </w:pPr>
            <w:r w:rsidRPr="00AD437D">
              <w:rPr>
                <w:sz w:val="20"/>
              </w:rPr>
              <w:t>iii. Measure moisture content at the inlet and outlet of the control device; and</w:t>
            </w:r>
          </w:p>
        </w:tc>
        <w:tc>
          <w:tcPr>
            <w:tcW w:w="1300" w:type="pct"/>
            <w:hideMark/>
          </w:tcPr>
          <w:p w14:paraId="3354A3FE" w14:textId="77777777" w:rsidR="00AD437D" w:rsidRPr="00AD437D" w:rsidRDefault="00AD437D" w:rsidP="00435879">
            <w:pPr>
              <w:rPr>
                <w:sz w:val="20"/>
              </w:rPr>
            </w:pPr>
            <w:r w:rsidRPr="00AD437D">
              <w:rPr>
                <w:sz w:val="20"/>
              </w:rPr>
              <w:t>(1) Method 4 of 40 CFR part 60, appendix A-3, or Method 320 of 40 CFR part 63, appendix A, or ASTM D 6348-03</w:t>
            </w:r>
            <w:r w:rsidRPr="00AD437D">
              <w:rPr>
                <w:sz w:val="20"/>
                <w:vertAlign w:val="superscript"/>
              </w:rPr>
              <w:t>a</w:t>
            </w:r>
          </w:p>
        </w:tc>
        <w:tc>
          <w:tcPr>
            <w:tcW w:w="0" w:type="auto"/>
            <w:hideMark/>
          </w:tcPr>
          <w:p w14:paraId="51240B88" w14:textId="77777777" w:rsidR="00AD437D" w:rsidRPr="00AD437D" w:rsidRDefault="00AD437D" w:rsidP="00435879">
            <w:pPr>
              <w:rPr>
                <w:sz w:val="20"/>
              </w:rPr>
            </w:pPr>
            <w:r w:rsidRPr="00AD437D">
              <w:rPr>
                <w:sz w:val="20"/>
              </w:rPr>
              <w:t>(a) Measurements to determine moisture content must be made at the same time and location as the measurements for formaldehyde or THC concentration.</w:t>
            </w:r>
          </w:p>
        </w:tc>
      </w:tr>
      <w:tr w:rsidR="00AD437D" w:rsidRPr="00AD437D" w14:paraId="73E97580" w14:textId="77777777" w:rsidTr="00435879">
        <w:tc>
          <w:tcPr>
            <w:tcW w:w="518" w:type="pct"/>
            <w:hideMark/>
          </w:tcPr>
          <w:p w14:paraId="6E10D521" w14:textId="77777777" w:rsidR="00AD437D" w:rsidRPr="00AD437D" w:rsidRDefault="00AD437D" w:rsidP="00435879">
            <w:pPr>
              <w:rPr>
                <w:sz w:val="20"/>
              </w:rPr>
            </w:pPr>
            <w:r w:rsidRPr="00AD437D">
              <w:rPr>
                <w:sz w:val="20"/>
              </w:rPr>
              <w:t>   </w:t>
            </w:r>
          </w:p>
        </w:tc>
        <w:tc>
          <w:tcPr>
            <w:tcW w:w="661" w:type="pct"/>
            <w:hideMark/>
          </w:tcPr>
          <w:p w14:paraId="16CD4ED9" w14:textId="77777777" w:rsidR="00AD437D" w:rsidRPr="00AD437D" w:rsidRDefault="00AD437D" w:rsidP="00435879">
            <w:pPr>
              <w:rPr>
                <w:sz w:val="20"/>
              </w:rPr>
            </w:pPr>
          </w:p>
        </w:tc>
        <w:tc>
          <w:tcPr>
            <w:tcW w:w="983" w:type="pct"/>
            <w:hideMark/>
          </w:tcPr>
          <w:p w14:paraId="5D56980C" w14:textId="77777777" w:rsidR="00AD437D" w:rsidRPr="00AD437D" w:rsidRDefault="00AD437D" w:rsidP="00435879">
            <w:pPr>
              <w:rPr>
                <w:sz w:val="20"/>
              </w:rPr>
            </w:pPr>
            <w:r w:rsidRPr="00AD437D">
              <w:rPr>
                <w:sz w:val="20"/>
              </w:rPr>
              <w:t>iv. If demonstrating compliance with the formaldehyde percent reduction requirement, measure formalde-hyde at the inlet and the outlet of the control device</w:t>
            </w:r>
          </w:p>
        </w:tc>
        <w:tc>
          <w:tcPr>
            <w:tcW w:w="1300" w:type="pct"/>
            <w:hideMark/>
          </w:tcPr>
          <w:p w14:paraId="5E13ED8F" w14:textId="77777777" w:rsidR="00AD437D" w:rsidRPr="00AD437D" w:rsidRDefault="00AD437D" w:rsidP="00435879">
            <w:pPr>
              <w:rPr>
                <w:sz w:val="20"/>
              </w:rPr>
            </w:pPr>
            <w:r w:rsidRPr="00AD437D">
              <w:rPr>
                <w:sz w:val="20"/>
              </w:rPr>
              <w:t>(1) Method 320 or 323 of 40 CFR part 63, appendix A; or ASTM D6348-03</w:t>
            </w:r>
            <w:r w:rsidRPr="00AD437D">
              <w:rPr>
                <w:sz w:val="20"/>
                <w:vertAlign w:val="superscript"/>
              </w:rPr>
              <w:t>a</w:t>
            </w:r>
            <w:r w:rsidRPr="00AD437D">
              <w:rPr>
                <w:sz w:val="20"/>
              </w:rPr>
              <w:t>, provided in ASTM D6348-03 Annex A5 (Analyte Spiking Technique), the percent R must be greater than or equal to 70 and less than or equal to 130</w:t>
            </w:r>
          </w:p>
        </w:tc>
        <w:tc>
          <w:tcPr>
            <w:tcW w:w="0" w:type="auto"/>
            <w:hideMark/>
          </w:tcPr>
          <w:p w14:paraId="3D8D61B0" w14:textId="77777777" w:rsidR="00AD437D" w:rsidRPr="00AD437D" w:rsidRDefault="00AD437D" w:rsidP="00435879">
            <w:pPr>
              <w:rPr>
                <w:sz w:val="20"/>
              </w:rPr>
            </w:pPr>
            <w:r w:rsidRPr="00AD437D">
              <w:rPr>
                <w:sz w:val="20"/>
              </w:rPr>
              <w:t>(a) Formaldehyde concentration must be at 15 percent O</w:t>
            </w:r>
            <w:r w:rsidRPr="00AD437D">
              <w:rPr>
                <w:sz w:val="20"/>
                <w:vertAlign w:val="subscript"/>
              </w:rPr>
              <w:t>2</w:t>
            </w:r>
            <w:r w:rsidRPr="00AD437D">
              <w:rPr>
                <w:sz w:val="20"/>
              </w:rPr>
              <w:t>, dry basis. Results of this test consist of the average of the three 1-hour or longer runs.</w:t>
            </w:r>
          </w:p>
        </w:tc>
      </w:tr>
      <w:tr w:rsidR="00AD437D" w:rsidRPr="00AD437D" w14:paraId="51C471EC" w14:textId="77777777" w:rsidTr="00435879">
        <w:tc>
          <w:tcPr>
            <w:tcW w:w="518" w:type="pct"/>
            <w:hideMark/>
          </w:tcPr>
          <w:p w14:paraId="5E4DA429" w14:textId="77777777" w:rsidR="00AD437D" w:rsidRPr="00AD437D" w:rsidRDefault="00AD437D" w:rsidP="00435879">
            <w:pPr>
              <w:rPr>
                <w:sz w:val="20"/>
              </w:rPr>
            </w:pPr>
            <w:r w:rsidRPr="00AD437D">
              <w:rPr>
                <w:sz w:val="20"/>
              </w:rPr>
              <w:t>   </w:t>
            </w:r>
          </w:p>
        </w:tc>
        <w:tc>
          <w:tcPr>
            <w:tcW w:w="661" w:type="pct"/>
            <w:hideMark/>
          </w:tcPr>
          <w:p w14:paraId="639FB20D" w14:textId="77777777" w:rsidR="00AD437D" w:rsidRPr="00AD437D" w:rsidRDefault="00AD437D" w:rsidP="00435879">
            <w:pPr>
              <w:rPr>
                <w:sz w:val="20"/>
              </w:rPr>
            </w:pPr>
          </w:p>
        </w:tc>
        <w:tc>
          <w:tcPr>
            <w:tcW w:w="983" w:type="pct"/>
            <w:hideMark/>
          </w:tcPr>
          <w:p w14:paraId="007E91EA" w14:textId="77777777" w:rsidR="00AD437D" w:rsidRPr="00AD437D" w:rsidRDefault="00AD437D" w:rsidP="00435879">
            <w:pPr>
              <w:rPr>
                <w:sz w:val="20"/>
              </w:rPr>
            </w:pPr>
            <w:r w:rsidRPr="00AD437D">
              <w:rPr>
                <w:sz w:val="20"/>
              </w:rPr>
              <w:t>v. If demonstrating compliance with the THC percent reduction requirement, measure THC at the inlet and the outlet of the control device</w:t>
            </w:r>
          </w:p>
        </w:tc>
        <w:tc>
          <w:tcPr>
            <w:tcW w:w="1300" w:type="pct"/>
            <w:hideMark/>
          </w:tcPr>
          <w:p w14:paraId="12B074C9" w14:textId="77777777" w:rsidR="00AD437D" w:rsidRPr="00AD437D" w:rsidRDefault="00AD437D" w:rsidP="00435879">
            <w:pPr>
              <w:rPr>
                <w:sz w:val="20"/>
              </w:rPr>
            </w:pPr>
            <w:r w:rsidRPr="00AD437D">
              <w:rPr>
                <w:sz w:val="20"/>
              </w:rPr>
              <w:t>(1) Method 25A, reported as propane, of 40 CFR part 60, appendix A-7</w:t>
            </w:r>
          </w:p>
        </w:tc>
        <w:tc>
          <w:tcPr>
            <w:tcW w:w="0" w:type="auto"/>
            <w:hideMark/>
          </w:tcPr>
          <w:p w14:paraId="167CEE08" w14:textId="77777777" w:rsidR="00AD437D" w:rsidRPr="00AD437D" w:rsidRDefault="00AD437D" w:rsidP="00435879">
            <w:pPr>
              <w:rPr>
                <w:sz w:val="20"/>
              </w:rPr>
            </w:pPr>
            <w:r w:rsidRPr="00AD437D">
              <w:rPr>
                <w:sz w:val="20"/>
              </w:rPr>
              <w:t>(a) THC concentration must be at 15 percent O</w:t>
            </w:r>
            <w:r w:rsidRPr="00AD437D">
              <w:rPr>
                <w:sz w:val="20"/>
                <w:vertAlign w:val="subscript"/>
              </w:rPr>
              <w:t>2</w:t>
            </w:r>
            <w:r w:rsidRPr="00AD437D">
              <w:rPr>
                <w:sz w:val="20"/>
              </w:rPr>
              <w:t>, dry basis. Results of this test consist of the average of the three 1-hour or longer runs.</w:t>
            </w:r>
          </w:p>
        </w:tc>
      </w:tr>
      <w:tr w:rsidR="00AD437D" w:rsidRPr="00AD437D" w14:paraId="00770E8B" w14:textId="77777777" w:rsidTr="00435879">
        <w:tc>
          <w:tcPr>
            <w:tcW w:w="518" w:type="pct"/>
            <w:hideMark/>
          </w:tcPr>
          <w:p w14:paraId="78535817" w14:textId="77777777" w:rsidR="00AD437D" w:rsidRPr="00AD437D" w:rsidRDefault="00AD437D" w:rsidP="00435879">
            <w:pPr>
              <w:rPr>
                <w:sz w:val="20"/>
              </w:rPr>
            </w:pPr>
            <w:r w:rsidRPr="00AD437D">
              <w:rPr>
                <w:sz w:val="20"/>
              </w:rPr>
              <w:t>3. Stationary RICE</w:t>
            </w:r>
          </w:p>
        </w:tc>
        <w:tc>
          <w:tcPr>
            <w:tcW w:w="661" w:type="pct"/>
            <w:hideMark/>
          </w:tcPr>
          <w:p w14:paraId="30675B59" w14:textId="77777777" w:rsidR="00AD437D" w:rsidRPr="00AD437D" w:rsidRDefault="00AD437D" w:rsidP="00435879">
            <w:pPr>
              <w:rPr>
                <w:sz w:val="20"/>
              </w:rPr>
            </w:pPr>
            <w:r w:rsidRPr="00AD437D">
              <w:rPr>
                <w:sz w:val="20"/>
              </w:rPr>
              <w:t>a. limit the concentra-tion of formalde-hyde or CO in the stationary RICE exhaust</w:t>
            </w:r>
          </w:p>
        </w:tc>
        <w:tc>
          <w:tcPr>
            <w:tcW w:w="983" w:type="pct"/>
            <w:hideMark/>
          </w:tcPr>
          <w:p w14:paraId="08283BE1" w14:textId="77777777" w:rsidR="00AD437D" w:rsidRPr="00AD437D" w:rsidRDefault="00AD437D" w:rsidP="00435879">
            <w:pPr>
              <w:rPr>
                <w:sz w:val="20"/>
              </w:rPr>
            </w:pPr>
            <w:r w:rsidRPr="00AD437D">
              <w:rPr>
                <w:sz w:val="20"/>
              </w:rPr>
              <w:t>i. Select the sampling port location and the number/location of traverse points at the exhaust of the stationary RICE; and</w:t>
            </w:r>
          </w:p>
        </w:tc>
        <w:tc>
          <w:tcPr>
            <w:tcW w:w="1300" w:type="pct"/>
            <w:hideMark/>
          </w:tcPr>
          <w:p w14:paraId="0A8DD25A" w14:textId="77777777" w:rsidR="00AD437D" w:rsidRPr="00AD437D" w:rsidRDefault="00AD437D" w:rsidP="00435879">
            <w:pPr>
              <w:rPr>
                <w:sz w:val="20"/>
              </w:rPr>
            </w:pPr>
          </w:p>
        </w:tc>
        <w:tc>
          <w:tcPr>
            <w:tcW w:w="0" w:type="auto"/>
            <w:hideMark/>
          </w:tcPr>
          <w:p w14:paraId="7DCB6F3A" w14:textId="77777777" w:rsidR="00AD437D" w:rsidRPr="00AD437D" w:rsidRDefault="00AD437D" w:rsidP="00435879">
            <w:pPr>
              <w:rPr>
                <w:sz w:val="20"/>
              </w:rPr>
            </w:pPr>
            <w:r w:rsidRPr="00AD437D">
              <w:rPr>
                <w:sz w:val="20"/>
              </w:rPr>
              <w:t>(a) For formaldehyde, CO, O</w:t>
            </w:r>
            <w:r w:rsidRPr="00AD437D">
              <w:rPr>
                <w:sz w:val="20"/>
                <w:vertAlign w:val="subscript"/>
              </w:rPr>
              <w:t>2</w:t>
            </w:r>
            <w:r w:rsidRPr="00AD437D">
              <w:rPr>
                <w:sz w:val="20"/>
              </w:rPr>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D437D">
              <w:rPr>
                <w:i/>
                <w:iCs/>
                <w:sz w:val="20"/>
              </w:rPr>
              <w:t>and</w:t>
            </w:r>
            <w:r w:rsidRPr="00AD437D">
              <w:rPr>
                <w:sz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AD437D" w:rsidRPr="00AD437D" w14:paraId="454C6778" w14:textId="77777777" w:rsidTr="00435879">
        <w:tc>
          <w:tcPr>
            <w:tcW w:w="518" w:type="pct"/>
            <w:hideMark/>
          </w:tcPr>
          <w:p w14:paraId="72759162" w14:textId="77777777" w:rsidR="00AD437D" w:rsidRPr="00AD437D" w:rsidRDefault="00AD437D" w:rsidP="00435879">
            <w:pPr>
              <w:rPr>
                <w:sz w:val="20"/>
              </w:rPr>
            </w:pPr>
            <w:r w:rsidRPr="00AD437D">
              <w:rPr>
                <w:sz w:val="20"/>
              </w:rPr>
              <w:t>   </w:t>
            </w:r>
          </w:p>
        </w:tc>
        <w:tc>
          <w:tcPr>
            <w:tcW w:w="661" w:type="pct"/>
            <w:hideMark/>
          </w:tcPr>
          <w:p w14:paraId="235740DC" w14:textId="77777777" w:rsidR="00AD437D" w:rsidRPr="00AD437D" w:rsidRDefault="00AD437D" w:rsidP="00435879">
            <w:pPr>
              <w:rPr>
                <w:sz w:val="20"/>
              </w:rPr>
            </w:pPr>
          </w:p>
        </w:tc>
        <w:tc>
          <w:tcPr>
            <w:tcW w:w="983" w:type="pct"/>
            <w:hideMark/>
          </w:tcPr>
          <w:p w14:paraId="655FF849" w14:textId="77777777" w:rsidR="00AD437D" w:rsidRPr="00AD437D" w:rsidRDefault="00AD437D" w:rsidP="00435879">
            <w:pPr>
              <w:rPr>
                <w:sz w:val="20"/>
              </w:rPr>
            </w:pPr>
            <w:r w:rsidRPr="00AD437D">
              <w:rPr>
                <w:sz w:val="20"/>
              </w:rPr>
              <w:t>ii. Determine the O</w:t>
            </w:r>
            <w:r w:rsidRPr="00AD437D">
              <w:rPr>
                <w:sz w:val="20"/>
                <w:vertAlign w:val="subscript"/>
              </w:rPr>
              <w:t>2</w:t>
            </w:r>
            <w:r w:rsidRPr="00AD437D">
              <w:rPr>
                <w:sz w:val="20"/>
              </w:rPr>
              <w:t xml:space="preserve"> concentration of the stationary RICE exhaust at the sampling port location; and</w:t>
            </w:r>
          </w:p>
        </w:tc>
        <w:tc>
          <w:tcPr>
            <w:tcW w:w="1300" w:type="pct"/>
            <w:hideMark/>
          </w:tcPr>
          <w:p w14:paraId="2DC4E37C" w14:textId="77777777" w:rsidR="00AD437D" w:rsidRPr="00AD437D" w:rsidRDefault="00AD437D" w:rsidP="00435879">
            <w:pPr>
              <w:rPr>
                <w:sz w:val="20"/>
              </w:rPr>
            </w:pPr>
            <w:r w:rsidRPr="00AD437D">
              <w:rPr>
                <w:sz w:val="20"/>
              </w:rPr>
              <w:t>(1) Method 3 or 3A or 3B of 40 CFR part 60, appendix A-2, or ASTM Method D6522-00 (Reapproved 2005)</w:t>
            </w:r>
            <w:r w:rsidRPr="00AD437D">
              <w:rPr>
                <w:sz w:val="20"/>
                <w:vertAlign w:val="superscript"/>
              </w:rPr>
              <w:t>a</w:t>
            </w:r>
            <w:r w:rsidRPr="00AD437D">
              <w:rPr>
                <w:sz w:val="20"/>
              </w:rPr>
              <w:t xml:space="preserve"> (heated probe not necessary)</w:t>
            </w:r>
          </w:p>
        </w:tc>
        <w:tc>
          <w:tcPr>
            <w:tcW w:w="0" w:type="auto"/>
            <w:hideMark/>
          </w:tcPr>
          <w:p w14:paraId="7557D327" w14:textId="77777777" w:rsidR="00AD437D" w:rsidRPr="00AD437D" w:rsidRDefault="00AD437D" w:rsidP="00435879">
            <w:pPr>
              <w:rPr>
                <w:sz w:val="20"/>
              </w:rPr>
            </w:pPr>
            <w:r w:rsidRPr="00AD437D">
              <w:rPr>
                <w:sz w:val="20"/>
              </w:rPr>
              <w:t>(a) Measurements to determine O</w:t>
            </w:r>
            <w:r w:rsidRPr="00AD437D">
              <w:rPr>
                <w:sz w:val="20"/>
                <w:vertAlign w:val="subscript"/>
              </w:rPr>
              <w:t>2</w:t>
            </w:r>
            <w:r w:rsidRPr="00AD437D">
              <w:rPr>
                <w:sz w:val="20"/>
              </w:rPr>
              <w:t xml:space="preserve"> concentration must be made at the same time and location as the measurements for formaldehyde or CO concentration.</w:t>
            </w:r>
          </w:p>
        </w:tc>
      </w:tr>
      <w:tr w:rsidR="00AD437D" w:rsidRPr="00AD437D" w14:paraId="19483741" w14:textId="77777777" w:rsidTr="00435879">
        <w:tc>
          <w:tcPr>
            <w:tcW w:w="518" w:type="pct"/>
            <w:hideMark/>
          </w:tcPr>
          <w:p w14:paraId="1F2A3A71" w14:textId="77777777" w:rsidR="00AD437D" w:rsidRPr="00AD437D" w:rsidRDefault="00AD437D" w:rsidP="00435879">
            <w:pPr>
              <w:rPr>
                <w:sz w:val="20"/>
              </w:rPr>
            </w:pPr>
            <w:r w:rsidRPr="00AD437D">
              <w:rPr>
                <w:sz w:val="20"/>
              </w:rPr>
              <w:t>   </w:t>
            </w:r>
          </w:p>
        </w:tc>
        <w:tc>
          <w:tcPr>
            <w:tcW w:w="661" w:type="pct"/>
            <w:hideMark/>
          </w:tcPr>
          <w:p w14:paraId="3210BE58" w14:textId="77777777" w:rsidR="00AD437D" w:rsidRPr="00AD437D" w:rsidRDefault="00AD437D" w:rsidP="00435879">
            <w:pPr>
              <w:rPr>
                <w:sz w:val="20"/>
              </w:rPr>
            </w:pPr>
          </w:p>
        </w:tc>
        <w:tc>
          <w:tcPr>
            <w:tcW w:w="983" w:type="pct"/>
            <w:hideMark/>
          </w:tcPr>
          <w:p w14:paraId="4762FFC6" w14:textId="77777777" w:rsidR="00AD437D" w:rsidRPr="00AD437D" w:rsidRDefault="00AD437D" w:rsidP="00435879">
            <w:pPr>
              <w:rPr>
                <w:sz w:val="20"/>
              </w:rPr>
            </w:pPr>
            <w:r w:rsidRPr="00AD437D">
              <w:rPr>
                <w:sz w:val="20"/>
              </w:rPr>
              <w:t>iii. Measure moisture content of the station-ary RICE exhaust at the sampling port location; and</w:t>
            </w:r>
          </w:p>
        </w:tc>
        <w:tc>
          <w:tcPr>
            <w:tcW w:w="1300" w:type="pct"/>
            <w:hideMark/>
          </w:tcPr>
          <w:p w14:paraId="3BFB258C" w14:textId="77777777" w:rsidR="00AD437D" w:rsidRPr="00AD437D" w:rsidRDefault="00AD437D" w:rsidP="00435879">
            <w:pPr>
              <w:rPr>
                <w:sz w:val="20"/>
              </w:rPr>
            </w:pPr>
            <w:r w:rsidRPr="00AD437D">
              <w:rPr>
                <w:sz w:val="20"/>
              </w:rPr>
              <w:t>(1) Method 4 of 40 CFR part 60, appendix A-3, or Method 320 of 40 CFR part 63, appendix A, or ASTM D 6348-03</w:t>
            </w:r>
            <w:r w:rsidRPr="00AD437D">
              <w:rPr>
                <w:sz w:val="20"/>
                <w:vertAlign w:val="superscript"/>
              </w:rPr>
              <w:t>a</w:t>
            </w:r>
          </w:p>
        </w:tc>
        <w:tc>
          <w:tcPr>
            <w:tcW w:w="0" w:type="auto"/>
            <w:hideMark/>
          </w:tcPr>
          <w:p w14:paraId="2CDC44CD" w14:textId="77777777" w:rsidR="00AD437D" w:rsidRPr="00AD437D" w:rsidRDefault="00AD437D" w:rsidP="00435879">
            <w:pPr>
              <w:rPr>
                <w:sz w:val="20"/>
              </w:rPr>
            </w:pPr>
            <w:r w:rsidRPr="00AD437D">
              <w:rPr>
                <w:sz w:val="20"/>
              </w:rPr>
              <w:t>(a) Measurements to determine moisture content must be made at the same time and location as the measurements for formaldehyde or CO concentration.</w:t>
            </w:r>
          </w:p>
        </w:tc>
      </w:tr>
      <w:tr w:rsidR="00AD437D" w:rsidRPr="00AD437D" w14:paraId="3FB90372" w14:textId="77777777" w:rsidTr="00435879">
        <w:tc>
          <w:tcPr>
            <w:tcW w:w="518" w:type="pct"/>
            <w:hideMark/>
          </w:tcPr>
          <w:p w14:paraId="027C76BC" w14:textId="77777777" w:rsidR="00AD437D" w:rsidRPr="00AD437D" w:rsidRDefault="00AD437D" w:rsidP="00435879">
            <w:pPr>
              <w:rPr>
                <w:sz w:val="20"/>
              </w:rPr>
            </w:pPr>
            <w:r w:rsidRPr="00AD437D">
              <w:rPr>
                <w:sz w:val="20"/>
              </w:rPr>
              <w:t>   </w:t>
            </w:r>
          </w:p>
        </w:tc>
        <w:tc>
          <w:tcPr>
            <w:tcW w:w="661" w:type="pct"/>
            <w:hideMark/>
          </w:tcPr>
          <w:p w14:paraId="7BE3ADA9" w14:textId="77777777" w:rsidR="00AD437D" w:rsidRPr="00AD437D" w:rsidRDefault="00AD437D" w:rsidP="00435879">
            <w:pPr>
              <w:rPr>
                <w:sz w:val="20"/>
              </w:rPr>
            </w:pPr>
          </w:p>
        </w:tc>
        <w:tc>
          <w:tcPr>
            <w:tcW w:w="983" w:type="pct"/>
            <w:hideMark/>
          </w:tcPr>
          <w:p w14:paraId="688A2268" w14:textId="77777777" w:rsidR="00AD437D" w:rsidRPr="00AD437D" w:rsidRDefault="00AD437D" w:rsidP="00435879">
            <w:pPr>
              <w:rPr>
                <w:sz w:val="20"/>
              </w:rPr>
            </w:pPr>
            <w:r w:rsidRPr="00AD437D">
              <w:rPr>
                <w:sz w:val="20"/>
              </w:rPr>
              <w:t>iv. Measure formalde-hyde at the exhaust of the station-ary RICE; or</w:t>
            </w:r>
          </w:p>
        </w:tc>
        <w:tc>
          <w:tcPr>
            <w:tcW w:w="1300" w:type="pct"/>
            <w:hideMark/>
          </w:tcPr>
          <w:p w14:paraId="1656E3D9" w14:textId="77777777" w:rsidR="00AD437D" w:rsidRPr="00AD437D" w:rsidRDefault="00AD437D" w:rsidP="00435879">
            <w:pPr>
              <w:rPr>
                <w:sz w:val="20"/>
              </w:rPr>
            </w:pPr>
            <w:r w:rsidRPr="00AD437D">
              <w:rPr>
                <w:sz w:val="20"/>
              </w:rPr>
              <w:t>(1) Method 320 or 323 of 40 CFR part 63, appendix A; or ASTM D6348-03</w:t>
            </w:r>
            <w:r w:rsidRPr="00AD437D">
              <w:rPr>
                <w:sz w:val="20"/>
                <w:vertAlign w:val="superscript"/>
              </w:rPr>
              <w:t>a</w:t>
            </w:r>
            <w:r w:rsidRPr="00AD437D">
              <w:rPr>
                <w:sz w:val="20"/>
              </w:rPr>
              <w:t>, provided in ASTM D6348-03 Annex A5 (Analyte Spiking Technique), the percent R must be greater than or equal to 70 and less than or equal to 130</w:t>
            </w:r>
          </w:p>
        </w:tc>
        <w:tc>
          <w:tcPr>
            <w:tcW w:w="0" w:type="auto"/>
            <w:hideMark/>
          </w:tcPr>
          <w:p w14:paraId="1E6FBD2C" w14:textId="77777777" w:rsidR="00AD437D" w:rsidRPr="00AD437D" w:rsidRDefault="00AD437D" w:rsidP="00435879">
            <w:pPr>
              <w:rPr>
                <w:sz w:val="20"/>
              </w:rPr>
            </w:pPr>
            <w:r w:rsidRPr="00AD437D">
              <w:rPr>
                <w:sz w:val="20"/>
              </w:rPr>
              <w:t>(a) Formaldehyde concentration must be at 15 percent O</w:t>
            </w:r>
            <w:r w:rsidRPr="00AD437D">
              <w:rPr>
                <w:sz w:val="20"/>
                <w:vertAlign w:val="subscript"/>
              </w:rPr>
              <w:t>2</w:t>
            </w:r>
            <w:r w:rsidRPr="00AD437D">
              <w:rPr>
                <w:sz w:val="20"/>
              </w:rPr>
              <w:t>, dry basis. Results of this test consist of the average of the three 1-hour or longer runs.</w:t>
            </w:r>
          </w:p>
        </w:tc>
      </w:tr>
      <w:tr w:rsidR="00AD437D" w:rsidRPr="00AD437D" w14:paraId="5D06E6A9" w14:textId="77777777" w:rsidTr="00435879">
        <w:tc>
          <w:tcPr>
            <w:tcW w:w="518" w:type="pct"/>
            <w:hideMark/>
          </w:tcPr>
          <w:p w14:paraId="37C60AAD" w14:textId="77777777" w:rsidR="00AD437D" w:rsidRPr="00AD437D" w:rsidRDefault="00AD437D" w:rsidP="00435879">
            <w:pPr>
              <w:rPr>
                <w:sz w:val="20"/>
              </w:rPr>
            </w:pPr>
            <w:r w:rsidRPr="00AD437D">
              <w:rPr>
                <w:sz w:val="20"/>
              </w:rPr>
              <w:t>   </w:t>
            </w:r>
          </w:p>
        </w:tc>
        <w:tc>
          <w:tcPr>
            <w:tcW w:w="661" w:type="pct"/>
            <w:hideMark/>
          </w:tcPr>
          <w:p w14:paraId="439455A8" w14:textId="77777777" w:rsidR="00AD437D" w:rsidRPr="00AD437D" w:rsidRDefault="00AD437D" w:rsidP="00435879">
            <w:pPr>
              <w:rPr>
                <w:sz w:val="20"/>
              </w:rPr>
            </w:pPr>
          </w:p>
        </w:tc>
        <w:tc>
          <w:tcPr>
            <w:tcW w:w="983" w:type="pct"/>
            <w:hideMark/>
          </w:tcPr>
          <w:p w14:paraId="2CA6DA76" w14:textId="77777777" w:rsidR="00AD437D" w:rsidRPr="00AD437D" w:rsidRDefault="00AD437D" w:rsidP="00435879">
            <w:pPr>
              <w:rPr>
                <w:sz w:val="20"/>
              </w:rPr>
            </w:pPr>
            <w:r w:rsidRPr="00AD437D">
              <w:rPr>
                <w:sz w:val="20"/>
              </w:rPr>
              <w:t>v. measure CO at the exhaust of the station-ary RICE</w:t>
            </w:r>
          </w:p>
        </w:tc>
        <w:tc>
          <w:tcPr>
            <w:tcW w:w="1300" w:type="pct"/>
            <w:hideMark/>
          </w:tcPr>
          <w:p w14:paraId="18179ED6" w14:textId="77777777" w:rsidR="00AD437D" w:rsidRPr="00AD437D" w:rsidRDefault="00AD437D" w:rsidP="00435879">
            <w:pPr>
              <w:rPr>
                <w:sz w:val="20"/>
              </w:rPr>
            </w:pPr>
            <w:r w:rsidRPr="00AD437D">
              <w:rPr>
                <w:sz w:val="20"/>
              </w:rPr>
              <w:t>(1) Method 10 of 40 CFR part 60, appendix A-4, ASTM Method D6522-00 (2005)</w:t>
            </w:r>
            <w:r w:rsidRPr="00AD437D">
              <w:rPr>
                <w:sz w:val="20"/>
                <w:vertAlign w:val="superscript"/>
              </w:rPr>
              <w:t>ac</w:t>
            </w:r>
            <w:r w:rsidRPr="00AD437D">
              <w:rPr>
                <w:sz w:val="20"/>
              </w:rPr>
              <w:t>, Method 320 of 40 CFR part 63, appendix A, or ASTM D6348-03</w:t>
            </w:r>
            <w:r w:rsidRPr="00AD437D">
              <w:rPr>
                <w:sz w:val="20"/>
                <w:vertAlign w:val="superscript"/>
              </w:rPr>
              <w:t>a</w:t>
            </w:r>
          </w:p>
        </w:tc>
        <w:tc>
          <w:tcPr>
            <w:tcW w:w="0" w:type="auto"/>
            <w:hideMark/>
          </w:tcPr>
          <w:p w14:paraId="5D353389" w14:textId="77777777" w:rsidR="00AD437D" w:rsidRPr="00AD437D" w:rsidRDefault="00AD437D" w:rsidP="00435879">
            <w:pPr>
              <w:rPr>
                <w:sz w:val="20"/>
              </w:rPr>
            </w:pPr>
            <w:r w:rsidRPr="00AD437D">
              <w:rPr>
                <w:sz w:val="20"/>
              </w:rPr>
              <w:t>(a) CO concentration must be at 15 percent O</w:t>
            </w:r>
            <w:r w:rsidRPr="00AD437D">
              <w:rPr>
                <w:sz w:val="20"/>
                <w:vertAlign w:val="subscript"/>
              </w:rPr>
              <w:t>2</w:t>
            </w:r>
            <w:r w:rsidRPr="00AD437D">
              <w:rPr>
                <w:sz w:val="20"/>
              </w:rPr>
              <w:t>, dry basis. Results of this test consist of the average of the three 1-hour or longer runs.</w:t>
            </w:r>
          </w:p>
        </w:tc>
      </w:tr>
    </w:tbl>
    <w:p w14:paraId="6CCBBDB4"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a</w:t>
      </w:r>
      <w:r w:rsidRPr="00AD437D">
        <w:rPr>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14:paraId="5F399A33"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b</w:t>
      </w:r>
      <w:r w:rsidRPr="00AD437D">
        <w:rPr>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14:paraId="3FDD8173" w14:textId="77777777" w:rsidR="00AD437D" w:rsidRPr="00AD437D" w:rsidRDefault="00AD437D" w:rsidP="00AD437D">
      <w:pPr>
        <w:pStyle w:val="cita"/>
        <w:spacing w:before="120" w:after="120" w:afterAutospacing="0"/>
        <w:rPr>
          <w:sz w:val="20"/>
          <w:szCs w:val="20"/>
        </w:rPr>
      </w:pPr>
      <w:r w:rsidRPr="00AD437D">
        <w:rPr>
          <w:sz w:val="20"/>
          <w:szCs w:val="20"/>
        </w:rPr>
        <w:t>[79 FR 11290, Feb. 27, 2014]</w:t>
      </w:r>
    </w:p>
    <w:p w14:paraId="597F7BC0" w14:textId="77777777" w:rsidR="00AD437D" w:rsidRPr="00435879" w:rsidRDefault="00AD437D" w:rsidP="00AD437D">
      <w:pPr>
        <w:pStyle w:val="Heading2"/>
        <w:spacing w:before="120" w:after="120"/>
        <w:rPr>
          <w:rFonts w:ascii="Times New Roman" w:hAnsi="Times New Roman" w:cs="Times New Roman"/>
          <w:b/>
          <w:color w:val="auto"/>
          <w:sz w:val="20"/>
          <w:szCs w:val="20"/>
        </w:rPr>
      </w:pPr>
      <w:bookmarkStart w:id="66" w:name="ap40.15.63_16675.9"/>
      <w:bookmarkEnd w:id="66"/>
      <w:r w:rsidRPr="00435879">
        <w:rPr>
          <w:rFonts w:ascii="Times New Roman" w:hAnsi="Times New Roman" w:cs="Times New Roman"/>
          <w:b/>
          <w:color w:val="auto"/>
          <w:sz w:val="20"/>
          <w:szCs w:val="20"/>
        </w:rPr>
        <w:t>Table 5 to Subpart ZZZZ of Part 63—Initial Compliance With Emission Limitations, Operating Limitations, and Other Requirements</w:t>
      </w:r>
    </w:p>
    <w:p w14:paraId="0ABB4BA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§§63.6612, 63.6625 and 63.6630, you must initially comply with the emission and operating limitations as required by the following:</w:t>
      </w:r>
    </w:p>
    <w:tbl>
      <w:tblPr>
        <w:tblStyle w:val="TableGridLight"/>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0"/>
        <w:gridCol w:w="1743"/>
        <w:gridCol w:w="4826"/>
      </w:tblGrid>
      <w:tr w:rsidR="00AD437D" w:rsidRPr="00AD437D" w14:paraId="03BD6997" w14:textId="77777777" w:rsidTr="00435879">
        <w:tc>
          <w:tcPr>
            <w:tcW w:w="1776" w:type="pct"/>
            <w:hideMark/>
          </w:tcPr>
          <w:p w14:paraId="4E52AD92" w14:textId="77777777" w:rsidR="00AD437D" w:rsidRPr="00AD437D" w:rsidRDefault="00AD437D" w:rsidP="00435879">
            <w:pPr>
              <w:rPr>
                <w:b/>
                <w:bCs/>
                <w:sz w:val="20"/>
              </w:rPr>
            </w:pPr>
            <w:r w:rsidRPr="00AD437D">
              <w:rPr>
                <w:b/>
                <w:bCs/>
                <w:sz w:val="20"/>
              </w:rPr>
              <w:t>For each .  .  .</w:t>
            </w:r>
          </w:p>
        </w:tc>
        <w:tc>
          <w:tcPr>
            <w:tcW w:w="855" w:type="pct"/>
            <w:hideMark/>
          </w:tcPr>
          <w:p w14:paraId="54D99AB2" w14:textId="77777777" w:rsidR="00AD437D" w:rsidRPr="00AD437D" w:rsidRDefault="00AD437D" w:rsidP="00435879">
            <w:pPr>
              <w:rPr>
                <w:b/>
                <w:bCs/>
                <w:sz w:val="20"/>
              </w:rPr>
            </w:pPr>
            <w:r w:rsidRPr="00AD437D">
              <w:rPr>
                <w:b/>
                <w:bCs/>
                <w:sz w:val="20"/>
              </w:rPr>
              <w:t>Complying with the requirement to .  .  .</w:t>
            </w:r>
          </w:p>
        </w:tc>
        <w:tc>
          <w:tcPr>
            <w:tcW w:w="2368" w:type="pct"/>
            <w:hideMark/>
          </w:tcPr>
          <w:p w14:paraId="3B1084A4" w14:textId="77777777" w:rsidR="00AD437D" w:rsidRPr="00AD437D" w:rsidRDefault="00AD437D" w:rsidP="00435879">
            <w:pPr>
              <w:rPr>
                <w:b/>
                <w:bCs/>
                <w:sz w:val="20"/>
              </w:rPr>
            </w:pPr>
            <w:r w:rsidRPr="00AD437D">
              <w:rPr>
                <w:b/>
                <w:bCs/>
                <w:sz w:val="20"/>
              </w:rPr>
              <w:t>You have demonstrated initial compliance if .  .  .</w:t>
            </w:r>
          </w:p>
        </w:tc>
      </w:tr>
      <w:tr w:rsidR="00AD437D" w:rsidRPr="00AD437D" w14:paraId="1D7E9747" w14:textId="77777777" w:rsidTr="00435879">
        <w:tc>
          <w:tcPr>
            <w:tcW w:w="1776" w:type="pct"/>
            <w:hideMark/>
          </w:tcPr>
          <w:p w14:paraId="14886973" w14:textId="77777777" w:rsidR="00AD437D" w:rsidRPr="00AD437D" w:rsidRDefault="00AD437D" w:rsidP="00435879">
            <w:pPr>
              <w:rPr>
                <w:sz w:val="20"/>
              </w:rPr>
            </w:pPr>
            <w:r w:rsidRPr="00AD437D">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855" w:type="pct"/>
            <w:hideMark/>
          </w:tcPr>
          <w:p w14:paraId="50421EF8" w14:textId="77777777" w:rsidR="00AD437D" w:rsidRPr="00AD437D" w:rsidRDefault="00AD437D" w:rsidP="00435879">
            <w:pPr>
              <w:rPr>
                <w:sz w:val="20"/>
              </w:rPr>
            </w:pPr>
            <w:r w:rsidRPr="00AD437D">
              <w:rPr>
                <w:sz w:val="20"/>
              </w:rPr>
              <w:t>a. Reduce CO emissions and using oxidation catalyst, and using a CPMS</w:t>
            </w:r>
          </w:p>
        </w:tc>
        <w:tc>
          <w:tcPr>
            <w:tcW w:w="2368" w:type="pct"/>
            <w:hideMark/>
          </w:tcPr>
          <w:p w14:paraId="13AAE0CB" w14:textId="77777777" w:rsidR="00AD437D" w:rsidRPr="00AD437D" w:rsidRDefault="00AD437D" w:rsidP="00435879">
            <w:pPr>
              <w:rPr>
                <w:sz w:val="20"/>
              </w:rPr>
            </w:pPr>
            <w:r w:rsidRPr="00AD437D">
              <w:rPr>
                <w:sz w:val="20"/>
              </w:rPr>
              <w:t>i. The average reduction of emissions of CO determined from the initial performance test achieves the required CO percent reduction; and</w:t>
            </w:r>
            <w:r w:rsidRPr="00AD437D">
              <w:rPr>
                <w:sz w:val="20"/>
              </w:rPr>
              <w:br/>
              <w:t>ii. You have installed a CPMS to continuously monitor catalyst inlet temperature according to the requirements in §63.6625(b); and</w:t>
            </w:r>
            <w:r w:rsidRPr="00AD437D">
              <w:rPr>
                <w:sz w:val="20"/>
              </w:rPr>
              <w:br/>
              <w:t>iii. You have recorded the catalyst pressure drop and catalyst inlet temperature during the initial performance test.</w:t>
            </w:r>
          </w:p>
        </w:tc>
      </w:tr>
      <w:tr w:rsidR="00AD437D" w:rsidRPr="00AD437D" w14:paraId="451828AE" w14:textId="77777777" w:rsidTr="00435879">
        <w:tc>
          <w:tcPr>
            <w:tcW w:w="1776" w:type="pct"/>
            <w:hideMark/>
          </w:tcPr>
          <w:p w14:paraId="1C7E35DE" w14:textId="77777777" w:rsidR="00AD437D" w:rsidRPr="00AD437D" w:rsidRDefault="00AD437D" w:rsidP="00435879">
            <w:pPr>
              <w:rPr>
                <w:sz w:val="20"/>
              </w:rPr>
            </w:pPr>
            <w:r w:rsidRPr="00AD437D">
              <w:rPr>
                <w:sz w:val="20"/>
              </w:rPr>
              <w:t>2. Non-emergency stationary CI RICE &gt;500 HP located at a major source of HAP, and existing non-emergency stationary CI RICE &gt;500 HP located at an area source of HAP</w:t>
            </w:r>
          </w:p>
        </w:tc>
        <w:tc>
          <w:tcPr>
            <w:tcW w:w="855" w:type="pct"/>
            <w:hideMark/>
          </w:tcPr>
          <w:p w14:paraId="30E54C88" w14:textId="77777777" w:rsidR="00AD437D" w:rsidRPr="00AD437D" w:rsidRDefault="00AD437D" w:rsidP="00435879">
            <w:pPr>
              <w:rPr>
                <w:sz w:val="20"/>
              </w:rPr>
            </w:pPr>
            <w:r w:rsidRPr="00AD437D">
              <w:rPr>
                <w:sz w:val="20"/>
              </w:rPr>
              <w:t>a. Limit the concentration of CO, using oxidation catalyst, and using a CPMS</w:t>
            </w:r>
          </w:p>
        </w:tc>
        <w:tc>
          <w:tcPr>
            <w:tcW w:w="2368" w:type="pct"/>
            <w:hideMark/>
          </w:tcPr>
          <w:p w14:paraId="67B5D0CD" w14:textId="77777777" w:rsidR="00AD437D" w:rsidRPr="00AD437D" w:rsidRDefault="00AD437D" w:rsidP="00435879">
            <w:pPr>
              <w:rPr>
                <w:sz w:val="20"/>
              </w:rPr>
            </w:pPr>
            <w:r w:rsidRPr="00AD437D">
              <w:rPr>
                <w:sz w:val="20"/>
              </w:rPr>
              <w:t>i. The average CO concentration determined from the initial performance test is less than or equal to the CO emission limitation; and</w:t>
            </w:r>
          </w:p>
        </w:tc>
      </w:tr>
      <w:tr w:rsidR="00AD437D" w:rsidRPr="00AD437D" w14:paraId="643E0460" w14:textId="77777777" w:rsidTr="00435879">
        <w:tc>
          <w:tcPr>
            <w:tcW w:w="1776" w:type="pct"/>
            <w:hideMark/>
          </w:tcPr>
          <w:p w14:paraId="4ADD7DBE" w14:textId="77777777" w:rsidR="00AD437D" w:rsidRPr="00AD437D" w:rsidRDefault="00AD437D" w:rsidP="00435879">
            <w:pPr>
              <w:rPr>
                <w:sz w:val="20"/>
              </w:rPr>
            </w:pPr>
            <w:r w:rsidRPr="00AD437D">
              <w:rPr>
                <w:sz w:val="20"/>
              </w:rPr>
              <w:t>   </w:t>
            </w:r>
          </w:p>
        </w:tc>
        <w:tc>
          <w:tcPr>
            <w:tcW w:w="855" w:type="pct"/>
            <w:hideMark/>
          </w:tcPr>
          <w:p w14:paraId="2E2DB665" w14:textId="77777777" w:rsidR="00AD437D" w:rsidRPr="00AD437D" w:rsidRDefault="00AD437D" w:rsidP="00435879">
            <w:pPr>
              <w:rPr>
                <w:sz w:val="20"/>
              </w:rPr>
            </w:pPr>
            <w:r w:rsidRPr="00AD437D">
              <w:rPr>
                <w:sz w:val="20"/>
              </w:rPr>
              <w:t>   </w:t>
            </w:r>
          </w:p>
        </w:tc>
        <w:tc>
          <w:tcPr>
            <w:tcW w:w="2368" w:type="pct"/>
            <w:hideMark/>
          </w:tcPr>
          <w:p w14:paraId="2ABB0866" w14:textId="77777777" w:rsidR="00AD437D" w:rsidRPr="00AD437D" w:rsidRDefault="00AD437D" w:rsidP="00435879">
            <w:pPr>
              <w:rPr>
                <w:sz w:val="20"/>
              </w:rPr>
            </w:pPr>
            <w:r w:rsidRPr="00AD437D">
              <w:rPr>
                <w:sz w:val="20"/>
              </w:rPr>
              <w:t>ii. You have installed a CPMS to continuously monitor catalyst inlet temperature according to the requirements in §63.6625(b); and</w:t>
            </w:r>
          </w:p>
        </w:tc>
      </w:tr>
      <w:tr w:rsidR="00AD437D" w:rsidRPr="00AD437D" w14:paraId="73D425A0" w14:textId="77777777" w:rsidTr="00435879">
        <w:tc>
          <w:tcPr>
            <w:tcW w:w="1776" w:type="pct"/>
            <w:hideMark/>
          </w:tcPr>
          <w:p w14:paraId="3A3AB01E" w14:textId="77777777" w:rsidR="00AD437D" w:rsidRPr="00AD437D" w:rsidRDefault="00AD437D" w:rsidP="00435879">
            <w:pPr>
              <w:rPr>
                <w:sz w:val="20"/>
              </w:rPr>
            </w:pPr>
            <w:r w:rsidRPr="00AD437D">
              <w:rPr>
                <w:sz w:val="20"/>
              </w:rPr>
              <w:t>   </w:t>
            </w:r>
          </w:p>
        </w:tc>
        <w:tc>
          <w:tcPr>
            <w:tcW w:w="855" w:type="pct"/>
            <w:hideMark/>
          </w:tcPr>
          <w:p w14:paraId="78832F2F" w14:textId="77777777" w:rsidR="00AD437D" w:rsidRPr="00AD437D" w:rsidRDefault="00AD437D" w:rsidP="00435879">
            <w:pPr>
              <w:rPr>
                <w:sz w:val="20"/>
              </w:rPr>
            </w:pPr>
            <w:r w:rsidRPr="00AD437D">
              <w:rPr>
                <w:sz w:val="20"/>
              </w:rPr>
              <w:t>   </w:t>
            </w:r>
          </w:p>
        </w:tc>
        <w:tc>
          <w:tcPr>
            <w:tcW w:w="2368" w:type="pct"/>
            <w:hideMark/>
          </w:tcPr>
          <w:p w14:paraId="5BB6186E" w14:textId="77777777" w:rsidR="00AD437D" w:rsidRPr="00AD437D" w:rsidRDefault="00AD437D" w:rsidP="00435879">
            <w:pPr>
              <w:rPr>
                <w:sz w:val="20"/>
              </w:rPr>
            </w:pPr>
            <w:r w:rsidRPr="00AD437D">
              <w:rPr>
                <w:sz w:val="20"/>
              </w:rPr>
              <w:t>iii. You have recorded the catalyst pressure drop and catalyst inlet temperature during the initial performance test.</w:t>
            </w:r>
          </w:p>
        </w:tc>
      </w:tr>
      <w:tr w:rsidR="00AD437D" w:rsidRPr="00AD437D" w14:paraId="15EC9568" w14:textId="77777777" w:rsidTr="00435879">
        <w:tc>
          <w:tcPr>
            <w:tcW w:w="1776" w:type="pct"/>
            <w:hideMark/>
          </w:tcPr>
          <w:p w14:paraId="2CB45A05" w14:textId="77777777" w:rsidR="00AD437D" w:rsidRPr="00AD437D" w:rsidRDefault="00AD437D" w:rsidP="00435879">
            <w:pPr>
              <w:rPr>
                <w:sz w:val="20"/>
              </w:rPr>
            </w:pPr>
            <w:r w:rsidRPr="00AD437D">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855" w:type="pct"/>
            <w:hideMark/>
          </w:tcPr>
          <w:p w14:paraId="1DEE4510" w14:textId="77777777" w:rsidR="00AD437D" w:rsidRPr="00AD437D" w:rsidRDefault="00AD437D" w:rsidP="00435879">
            <w:pPr>
              <w:rPr>
                <w:sz w:val="20"/>
              </w:rPr>
            </w:pPr>
            <w:r w:rsidRPr="00AD437D">
              <w:rPr>
                <w:sz w:val="20"/>
              </w:rPr>
              <w:t>a. Reduce CO emissions and not using oxidation catalyst</w:t>
            </w:r>
          </w:p>
        </w:tc>
        <w:tc>
          <w:tcPr>
            <w:tcW w:w="2368" w:type="pct"/>
            <w:hideMark/>
          </w:tcPr>
          <w:p w14:paraId="58DC4915" w14:textId="77777777" w:rsidR="00AD437D" w:rsidRPr="00AD437D" w:rsidRDefault="00AD437D" w:rsidP="00435879">
            <w:pPr>
              <w:rPr>
                <w:sz w:val="20"/>
              </w:rPr>
            </w:pPr>
            <w:r w:rsidRPr="00AD437D">
              <w:rPr>
                <w:sz w:val="20"/>
              </w:rPr>
              <w:t>i. The average reduction of emissions of CO determined from the initial performance test achieves the required CO percent reduction; and</w:t>
            </w:r>
            <w:r w:rsidRPr="00AD437D">
              <w:rPr>
                <w:sz w:val="20"/>
              </w:rPr>
              <w:br/>
              <w:t>ii. You have installed a CPMS to continuously monitor operating parameters approved by the Administrator (if any) according to the requirements in §63.6625(b); and</w:t>
            </w:r>
            <w:r w:rsidRPr="00AD437D">
              <w:rPr>
                <w:sz w:val="20"/>
              </w:rPr>
              <w:br/>
              <w:t>iii. You have recorded the approved operating parameters (if any) during the initial performance test.</w:t>
            </w:r>
          </w:p>
        </w:tc>
      </w:tr>
      <w:tr w:rsidR="00AD437D" w:rsidRPr="00AD437D" w14:paraId="14B6DE10" w14:textId="77777777" w:rsidTr="00435879">
        <w:tc>
          <w:tcPr>
            <w:tcW w:w="1776" w:type="pct"/>
            <w:hideMark/>
          </w:tcPr>
          <w:p w14:paraId="302C640A" w14:textId="77777777" w:rsidR="00AD437D" w:rsidRPr="00AD437D" w:rsidRDefault="00AD437D" w:rsidP="00435879">
            <w:pPr>
              <w:rPr>
                <w:sz w:val="20"/>
              </w:rPr>
            </w:pPr>
            <w:r w:rsidRPr="00AD437D">
              <w:rPr>
                <w:sz w:val="20"/>
              </w:rPr>
              <w:t>4. Non-emergency stationary CI RICE &gt;500 HP located at a major source of HAP, and existing non-emergency stationary CI RICE &gt;500 HP located at an area source of HAP</w:t>
            </w:r>
          </w:p>
        </w:tc>
        <w:tc>
          <w:tcPr>
            <w:tcW w:w="855" w:type="pct"/>
            <w:hideMark/>
          </w:tcPr>
          <w:p w14:paraId="3206A262" w14:textId="77777777" w:rsidR="00AD437D" w:rsidRPr="00AD437D" w:rsidRDefault="00AD437D" w:rsidP="00435879">
            <w:pPr>
              <w:rPr>
                <w:sz w:val="20"/>
              </w:rPr>
            </w:pPr>
            <w:r w:rsidRPr="00AD437D">
              <w:rPr>
                <w:sz w:val="20"/>
              </w:rPr>
              <w:t>a. Limit the concentration of CO, and not using oxidation catalyst</w:t>
            </w:r>
          </w:p>
        </w:tc>
        <w:tc>
          <w:tcPr>
            <w:tcW w:w="2368" w:type="pct"/>
            <w:hideMark/>
          </w:tcPr>
          <w:p w14:paraId="43905FC5" w14:textId="77777777" w:rsidR="00AD437D" w:rsidRPr="00AD437D" w:rsidRDefault="00AD437D" w:rsidP="00435879">
            <w:pPr>
              <w:rPr>
                <w:sz w:val="20"/>
              </w:rPr>
            </w:pPr>
            <w:r w:rsidRPr="00AD437D">
              <w:rPr>
                <w:sz w:val="20"/>
              </w:rPr>
              <w:t>i. The average CO concentration determined from the initial performance test is less than or equal to the CO emission limitation; and</w:t>
            </w:r>
            <w:r w:rsidRPr="00AD437D">
              <w:rPr>
                <w:sz w:val="20"/>
              </w:rPr>
              <w:br/>
              <w:t>ii. You have installed a CPMS to continuously monitor operating parameters approved by the Administrator (if any) according to the requirements in §63.6625(b); and</w:t>
            </w:r>
          </w:p>
        </w:tc>
      </w:tr>
      <w:tr w:rsidR="00AD437D" w:rsidRPr="00AD437D" w14:paraId="5F4A3233" w14:textId="77777777" w:rsidTr="00435879">
        <w:tc>
          <w:tcPr>
            <w:tcW w:w="1776" w:type="pct"/>
            <w:hideMark/>
          </w:tcPr>
          <w:p w14:paraId="4671C8F4" w14:textId="77777777" w:rsidR="00AD437D" w:rsidRPr="00AD437D" w:rsidRDefault="00AD437D" w:rsidP="00435879">
            <w:pPr>
              <w:rPr>
                <w:sz w:val="20"/>
              </w:rPr>
            </w:pPr>
            <w:r w:rsidRPr="00AD437D">
              <w:rPr>
                <w:sz w:val="20"/>
              </w:rPr>
              <w:t>   </w:t>
            </w:r>
          </w:p>
        </w:tc>
        <w:tc>
          <w:tcPr>
            <w:tcW w:w="855" w:type="pct"/>
            <w:hideMark/>
          </w:tcPr>
          <w:p w14:paraId="16371AE0" w14:textId="77777777" w:rsidR="00AD437D" w:rsidRPr="00AD437D" w:rsidRDefault="00AD437D" w:rsidP="00435879">
            <w:pPr>
              <w:rPr>
                <w:sz w:val="20"/>
              </w:rPr>
            </w:pPr>
            <w:r w:rsidRPr="00AD437D">
              <w:rPr>
                <w:sz w:val="20"/>
              </w:rPr>
              <w:t>   </w:t>
            </w:r>
          </w:p>
        </w:tc>
        <w:tc>
          <w:tcPr>
            <w:tcW w:w="2368" w:type="pct"/>
            <w:hideMark/>
          </w:tcPr>
          <w:p w14:paraId="5B0EBBDF" w14:textId="77777777" w:rsidR="00AD437D" w:rsidRPr="00AD437D" w:rsidRDefault="00AD437D" w:rsidP="00435879">
            <w:pPr>
              <w:rPr>
                <w:sz w:val="20"/>
              </w:rPr>
            </w:pPr>
            <w:r w:rsidRPr="00AD437D">
              <w:rPr>
                <w:sz w:val="20"/>
              </w:rPr>
              <w:t>iii. You have recorded the approved operating parameters (if any) during the initial performance test.</w:t>
            </w:r>
          </w:p>
        </w:tc>
      </w:tr>
      <w:tr w:rsidR="00AD437D" w:rsidRPr="00AD437D" w14:paraId="0D32D78F" w14:textId="77777777" w:rsidTr="00435879">
        <w:tc>
          <w:tcPr>
            <w:tcW w:w="1776" w:type="pct"/>
            <w:hideMark/>
          </w:tcPr>
          <w:p w14:paraId="3C74C6B6" w14:textId="77777777" w:rsidR="00AD437D" w:rsidRPr="00AD437D" w:rsidRDefault="00AD437D" w:rsidP="00435879">
            <w:pPr>
              <w:rPr>
                <w:sz w:val="20"/>
              </w:rPr>
            </w:pPr>
            <w:r w:rsidRPr="00AD437D">
              <w:rPr>
                <w:sz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855" w:type="pct"/>
            <w:hideMark/>
          </w:tcPr>
          <w:p w14:paraId="66F81B71" w14:textId="77777777" w:rsidR="00AD437D" w:rsidRPr="00AD437D" w:rsidRDefault="00AD437D" w:rsidP="00435879">
            <w:pPr>
              <w:rPr>
                <w:sz w:val="20"/>
              </w:rPr>
            </w:pPr>
            <w:r w:rsidRPr="00AD437D">
              <w:rPr>
                <w:sz w:val="20"/>
              </w:rPr>
              <w:t>a. Reduce CO emissions, and using a CEMS</w:t>
            </w:r>
          </w:p>
        </w:tc>
        <w:tc>
          <w:tcPr>
            <w:tcW w:w="2368" w:type="pct"/>
            <w:hideMark/>
          </w:tcPr>
          <w:p w14:paraId="5741AA65" w14:textId="77777777" w:rsidR="00AD437D" w:rsidRPr="00AD437D" w:rsidRDefault="00AD437D" w:rsidP="00435879">
            <w:pPr>
              <w:rPr>
                <w:sz w:val="20"/>
              </w:rPr>
            </w:pPr>
            <w:r w:rsidRPr="00AD437D">
              <w:rPr>
                <w:sz w:val="20"/>
              </w:rPr>
              <w:t>i. You have installed a CEMS to continuously monitor CO and either O</w:t>
            </w:r>
            <w:r w:rsidRPr="00AD437D">
              <w:rPr>
                <w:sz w:val="20"/>
                <w:vertAlign w:val="subscript"/>
              </w:rPr>
              <w:t>2</w:t>
            </w:r>
            <w:r w:rsidRPr="00AD437D">
              <w:rPr>
                <w:sz w:val="20"/>
              </w:rPr>
              <w:t xml:space="preserve"> or CO</w:t>
            </w:r>
            <w:r w:rsidRPr="00AD437D">
              <w:rPr>
                <w:sz w:val="20"/>
                <w:vertAlign w:val="subscript"/>
              </w:rPr>
              <w:t>2</w:t>
            </w:r>
            <w:r w:rsidRPr="00AD437D">
              <w:rPr>
                <w:sz w:val="20"/>
              </w:rPr>
              <w:t xml:space="preserve"> at both the inlet and outlet of the oxidation catalyst according to the requirements in §63.6625(a); and</w:t>
            </w:r>
            <w:r w:rsidRPr="00AD437D">
              <w:rPr>
                <w:sz w:val="20"/>
              </w:rPr>
              <w:br/>
              <w:t>ii. You have conducted a performance evaluation of your CEMS using PS 3 and 4A of 40 CFR part 60, appendix B; and</w:t>
            </w:r>
          </w:p>
        </w:tc>
      </w:tr>
      <w:tr w:rsidR="00AD437D" w:rsidRPr="00AD437D" w14:paraId="4C4670D8" w14:textId="77777777" w:rsidTr="00435879">
        <w:tc>
          <w:tcPr>
            <w:tcW w:w="1776" w:type="pct"/>
            <w:hideMark/>
          </w:tcPr>
          <w:p w14:paraId="72844DE1" w14:textId="77777777" w:rsidR="00AD437D" w:rsidRPr="00AD437D" w:rsidRDefault="00AD437D" w:rsidP="00435879">
            <w:pPr>
              <w:rPr>
                <w:sz w:val="20"/>
              </w:rPr>
            </w:pPr>
            <w:r w:rsidRPr="00AD437D">
              <w:rPr>
                <w:sz w:val="20"/>
              </w:rPr>
              <w:t>   </w:t>
            </w:r>
          </w:p>
        </w:tc>
        <w:tc>
          <w:tcPr>
            <w:tcW w:w="855" w:type="pct"/>
            <w:hideMark/>
          </w:tcPr>
          <w:p w14:paraId="58ACB523" w14:textId="77777777" w:rsidR="00AD437D" w:rsidRPr="00AD437D" w:rsidRDefault="00AD437D" w:rsidP="00435879">
            <w:pPr>
              <w:rPr>
                <w:sz w:val="20"/>
              </w:rPr>
            </w:pPr>
            <w:r w:rsidRPr="00AD437D">
              <w:rPr>
                <w:sz w:val="20"/>
              </w:rPr>
              <w:t>   </w:t>
            </w:r>
          </w:p>
        </w:tc>
        <w:tc>
          <w:tcPr>
            <w:tcW w:w="2368" w:type="pct"/>
            <w:hideMark/>
          </w:tcPr>
          <w:p w14:paraId="74ADD80D" w14:textId="77777777" w:rsidR="00AD437D" w:rsidRPr="00AD437D" w:rsidRDefault="00AD437D" w:rsidP="00435879">
            <w:pPr>
              <w:rPr>
                <w:sz w:val="20"/>
              </w:rPr>
            </w:pPr>
            <w:r w:rsidRPr="00AD437D">
              <w:rPr>
                <w:sz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AD437D" w:rsidRPr="00AD437D" w14:paraId="59320BBE" w14:textId="77777777" w:rsidTr="00435879">
        <w:tc>
          <w:tcPr>
            <w:tcW w:w="1776" w:type="pct"/>
            <w:hideMark/>
          </w:tcPr>
          <w:p w14:paraId="4563EDB4" w14:textId="77777777" w:rsidR="00AD437D" w:rsidRPr="00AD437D" w:rsidRDefault="00AD437D" w:rsidP="00435879">
            <w:pPr>
              <w:rPr>
                <w:sz w:val="20"/>
              </w:rPr>
            </w:pPr>
            <w:r w:rsidRPr="00AD437D">
              <w:rPr>
                <w:sz w:val="20"/>
              </w:rPr>
              <w:t>6. Non-emergency stationary CI RICE &gt;500 HP located at a major source of HAP, and existing non-emergency stationary CI RICE &gt;500 HP located at an area source of HAP</w:t>
            </w:r>
          </w:p>
        </w:tc>
        <w:tc>
          <w:tcPr>
            <w:tcW w:w="855" w:type="pct"/>
            <w:hideMark/>
          </w:tcPr>
          <w:p w14:paraId="25A2E710" w14:textId="77777777" w:rsidR="00AD437D" w:rsidRPr="00AD437D" w:rsidRDefault="00AD437D" w:rsidP="00435879">
            <w:pPr>
              <w:rPr>
                <w:sz w:val="20"/>
              </w:rPr>
            </w:pPr>
            <w:r w:rsidRPr="00AD437D">
              <w:rPr>
                <w:sz w:val="20"/>
              </w:rPr>
              <w:t>a. Limit the concentration of CO, and using a CEMS</w:t>
            </w:r>
          </w:p>
        </w:tc>
        <w:tc>
          <w:tcPr>
            <w:tcW w:w="2368" w:type="pct"/>
            <w:hideMark/>
          </w:tcPr>
          <w:p w14:paraId="75870E07" w14:textId="77777777" w:rsidR="00AD437D" w:rsidRPr="00AD437D" w:rsidRDefault="00AD437D" w:rsidP="00435879">
            <w:pPr>
              <w:rPr>
                <w:sz w:val="20"/>
              </w:rPr>
            </w:pPr>
            <w:r w:rsidRPr="00AD437D">
              <w:rPr>
                <w:sz w:val="20"/>
              </w:rPr>
              <w:t>i. You have installed a CEMS to continuously monitor CO and either O</w:t>
            </w:r>
            <w:r w:rsidRPr="00AD437D">
              <w:rPr>
                <w:sz w:val="20"/>
                <w:vertAlign w:val="subscript"/>
              </w:rPr>
              <w:t>2</w:t>
            </w:r>
            <w:r w:rsidRPr="00AD437D">
              <w:rPr>
                <w:sz w:val="20"/>
              </w:rPr>
              <w:t xml:space="preserve"> or CO</w:t>
            </w:r>
            <w:r w:rsidRPr="00AD437D">
              <w:rPr>
                <w:sz w:val="20"/>
                <w:vertAlign w:val="subscript"/>
              </w:rPr>
              <w:t>2</w:t>
            </w:r>
            <w:r w:rsidRPr="00AD437D">
              <w:rPr>
                <w:sz w:val="20"/>
              </w:rPr>
              <w:t xml:space="preserve"> at the outlet of the oxidation catalyst according to the requirements in §63.6625(a); and</w:t>
            </w:r>
          </w:p>
        </w:tc>
      </w:tr>
      <w:tr w:rsidR="00AD437D" w:rsidRPr="00AD437D" w14:paraId="4AC0FF17" w14:textId="77777777" w:rsidTr="00435879">
        <w:tc>
          <w:tcPr>
            <w:tcW w:w="1776" w:type="pct"/>
            <w:hideMark/>
          </w:tcPr>
          <w:p w14:paraId="6FF952C2" w14:textId="77777777" w:rsidR="00AD437D" w:rsidRPr="00AD437D" w:rsidRDefault="00AD437D" w:rsidP="00435879">
            <w:pPr>
              <w:rPr>
                <w:sz w:val="20"/>
              </w:rPr>
            </w:pPr>
            <w:r w:rsidRPr="00AD437D">
              <w:rPr>
                <w:sz w:val="20"/>
              </w:rPr>
              <w:t>   </w:t>
            </w:r>
          </w:p>
        </w:tc>
        <w:tc>
          <w:tcPr>
            <w:tcW w:w="855" w:type="pct"/>
            <w:hideMark/>
          </w:tcPr>
          <w:p w14:paraId="4AE8DB68" w14:textId="77777777" w:rsidR="00AD437D" w:rsidRPr="00AD437D" w:rsidRDefault="00AD437D" w:rsidP="00435879">
            <w:pPr>
              <w:rPr>
                <w:sz w:val="20"/>
              </w:rPr>
            </w:pPr>
            <w:r w:rsidRPr="00AD437D">
              <w:rPr>
                <w:sz w:val="20"/>
              </w:rPr>
              <w:t>   </w:t>
            </w:r>
          </w:p>
        </w:tc>
        <w:tc>
          <w:tcPr>
            <w:tcW w:w="2368" w:type="pct"/>
            <w:hideMark/>
          </w:tcPr>
          <w:p w14:paraId="6235F33B" w14:textId="77777777" w:rsidR="00AD437D" w:rsidRPr="00AD437D" w:rsidRDefault="00AD437D" w:rsidP="00435879">
            <w:pPr>
              <w:rPr>
                <w:sz w:val="20"/>
              </w:rPr>
            </w:pPr>
            <w:r w:rsidRPr="00AD437D">
              <w:rPr>
                <w:sz w:val="20"/>
              </w:rPr>
              <w:t>ii. You have conducted a performance evaluation of your CEMS using PS 3 and 4A of 40 CFR part 60, appendix B; and</w:t>
            </w:r>
          </w:p>
        </w:tc>
      </w:tr>
      <w:tr w:rsidR="00AD437D" w:rsidRPr="00AD437D" w14:paraId="62AFB86C" w14:textId="77777777" w:rsidTr="00435879">
        <w:tc>
          <w:tcPr>
            <w:tcW w:w="1776" w:type="pct"/>
            <w:hideMark/>
          </w:tcPr>
          <w:p w14:paraId="6906FB55" w14:textId="77777777" w:rsidR="00AD437D" w:rsidRPr="00AD437D" w:rsidRDefault="00AD437D" w:rsidP="00435879">
            <w:pPr>
              <w:rPr>
                <w:sz w:val="20"/>
              </w:rPr>
            </w:pPr>
            <w:r w:rsidRPr="00AD437D">
              <w:rPr>
                <w:sz w:val="20"/>
              </w:rPr>
              <w:t>   </w:t>
            </w:r>
          </w:p>
        </w:tc>
        <w:tc>
          <w:tcPr>
            <w:tcW w:w="855" w:type="pct"/>
            <w:hideMark/>
          </w:tcPr>
          <w:p w14:paraId="4BE4CDE2" w14:textId="77777777" w:rsidR="00AD437D" w:rsidRPr="00AD437D" w:rsidRDefault="00AD437D" w:rsidP="00435879">
            <w:pPr>
              <w:rPr>
                <w:sz w:val="20"/>
              </w:rPr>
            </w:pPr>
            <w:r w:rsidRPr="00AD437D">
              <w:rPr>
                <w:sz w:val="20"/>
              </w:rPr>
              <w:t>   </w:t>
            </w:r>
          </w:p>
        </w:tc>
        <w:tc>
          <w:tcPr>
            <w:tcW w:w="2368" w:type="pct"/>
            <w:hideMark/>
          </w:tcPr>
          <w:p w14:paraId="23BB476C" w14:textId="77777777" w:rsidR="00AD437D" w:rsidRPr="00AD437D" w:rsidRDefault="00AD437D" w:rsidP="00435879">
            <w:pPr>
              <w:rPr>
                <w:sz w:val="20"/>
              </w:rPr>
            </w:pPr>
            <w:r w:rsidRPr="00AD437D">
              <w:rPr>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AD437D" w:rsidRPr="00AD437D" w14:paraId="363DA80D" w14:textId="77777777" w:rsidTr="00435879">
        <w:tc>
          <w:tcPr>
            <w:tcW w:w="1776" w:type="pct"/>
            <w:hideMark/>
          </w:tcPr>
          <w:p w14:paraId="0A42FE4D" w14:textId="77777777" w:rsidR="00AD437D" w:rsidRPr="00AD437D" w:rsidRDefault="00AD437D" w:rsidP="00435879">
            <w:pPr>
              <w:rPr>
                <w:sz w:val="20"/>
              </w:rPr>
            </w:pPr>
            <w:r w:rsidRPr="00AD437D">
              <w:rPr>
                <w:sz w:val="20"/>
              </w:rPr>
              <w:t>7. Non-emergency 4SRB stationary RICE &gt;500 HP located at a major source of HAP</w:t>
            </w:r>
          </w:p>
        </w:tc>
        <w:tc>
          <w:tcPr>
            <w:tcW w:w="855" w:type="pct"/>
            <w:hideMark/>
          </w:tcPr>
          <w:p w14:paraId="47227523" w14:textId="77777777" w:rsidR="00AD437D" w:rsidRPr="00AD437D" w:rsidRDefault="00AD437D" w:rsidP="00435879">
            <w:pPr>
              <w:rPr>
                <w:sz w:val="20"/>
              </w:rPr>
            </w:pPr>
            <w:r w:rsidRPr="00AD437D">
              <w:rPr>
                <w:sz w:val="20"/>
              </w:rPr>
              <w:t>a. Reduce formaldehyde emissions and using NSCR</w:t>
            </w:r>
          </w:p>
        </w:tc>
        <w:tc>
          <w:tcPr>
            <w:tcW w:w="2368" w:type="pct"/>
            <w:hideMark/>
          </w:tcPr>
          <w:p w14:paraId="0FF49D27" w14:textId="77777777" w:rsidR="00AD437D" w:rsidRPr="00AD437D" w:rsidRDefault="00AD437D" w:rsidP="00435879">
            <w:pPr>
              <w:rPr>
                <w:sz w:val="20"/>
              </w:rPr>
            </w:pPr>
            <w:r w:rsidRPr="00AD437D">
              <w:rPr>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AD437D" w:rsidRPr="00AD437D" w14:paraId="4342F0FA" w14:textId="77777777" w:rsidTr="00435879">
        <w:tc>
          <w:tcPr>
            <w:tcW w:w="1776" w:type="pct"/>
            <w:hideMark/>
          </w:tcPr>
          <w:p w14:paraId="7664CE1D" w14:textId="77777777" w:rsidR="00AD437D" w:rsidRPr="00AD437D" w:rsidRDefault="00AD437D" w:rsidP="00435879">
            <w:pPr>
              <w:rPr>
                <w:sz w:val="20"/>
              </w:rPr>
            </w:pPr>
            <w:r w:rsidRPr="00AD437D">
              <w:rPr>
                <w:sz w:val="20"/>
              </w:rPr>
              <w:t>   </w:t>
            </w:r>
          </w:p>
        </w:tc>
        <w:tc>
          <w:tcPr>
            <w:tcW w:w="855" w:type="pct"/>
            <w:hideMark/>
          </w:tcPr>
          <w:p w14:paraId="1444351C" w14:textId="77777777" w:rsidR="00AD437D" w:rsidRPr="00AD437D" w:rsidRDefault="00AD437D" w:rsidP="00435879">
            <w:pPr>
              <w:rPr>
                <w:sz w:val="20"/>
              </w:rPr>
            </w:pPr>
            <w:r w:rsidRPr="00AD437D">
              <w:rPr>
                <w:sz w:val="20"/>
              </w:rPr>
              <w:t>   </w:t>
            </w:r>
          </w:p>
        </w:tc>
        <w:tc>
          <w:tcPr>
            <w:tcW w:w="2368" w:type="pct"/>
            <w:hideMark/>
          </w:tcPr>
          <w:p w14:paraId="17B62F58" w14:textId="77777777" w:rsidR="00AD437D" w:rsidRPr="00AD437D" w:rsidRDefault="00AD437D" w:rsidP="00435879">
            <w:pPr>
              <w:rPr>
                <w:sz w:val="20"/>
              </w:rPr>
            </w:pPr>
            <w:r w:rsidRPr="00AD437D">
              <w:rPr>
                <w:sz w:val="20"/>
              </w:rPr>
              <w:t>ii. You have installed a CPMS to continuously monitor catalyst inlet temperature according to the requirements in §63.6625(b); and</w:t>
            </w:r>
          </w:p>
        </w:tc>
      </w:tr>
      <w:tr w:rsidR="00AD437D" w:rsidRPr="00AD437D" w14:paraId="4E89F5D5" w14:textId="77777777" w:rsidTr="00435879">
        <w:tc>
          <w:tcPr>
            <w:tcW w:w="1776" w:type="pct"/>
            <w:hideMark/>
          </w:tcPr>
          <w:p w14:paraId="7A236E86" w14:textId="77777777" w:rsidR="00AD437D" w:rsidRPr="00AD437D" w:rsidRDefault="00AD437D" w:rsidP="00435879">
            <w:pPr>
              <w:rPr>
                <w:sz w:val="20"/>
              </w:rPr>
            </w:pPr>
            <w:r w:rsidRPr="00AD437D">
              <w:rPr>
                <w:sz w:val="20"/>
              </w:rPr>
              <w:t>   </w:t>
            </w:r>
          </w:p>
        </w:tc>
        <w:tc>
          <w:tcPr>
            <w:tcW w:w="855" w:type="pct"/>
            <w:hideMark/>
          </w:tcPr>
          <w:p w14:paraId="3C54045D" w14:textId="77777777" w:rsidR="00AD437D" w:rsidRPr="00AD437D" w:rsidRDefault="00AD437D" w:rsidP="00435879">
            <w:pPr>
              <w:rPr>
                <w:sz w:val="20"/>
              </w:rPr>
            </w:pPr>
            <w:r w:rsidRPr="00AD437D">
              <w:rPr>
                <w:sz w:val="20"/>
              </w:rPr>
              <w:t>   </w:t>
            </w:r>
          </w:p>
        </w:tc>
        <w:tc>
          <w:tcPr>
            <w:tcW w:w="2368" w:type="pct"/>
            <w:hideMark/>
          </w:tcPr>
          <w:p w14:paraId="7E383D05" w14:textId="77777777" w:rsidR="00AD437D" w:rsidRPr="00AD437D" w:rsidRDefault="00AD437D" w:rsidP="00435879">
            <w:pPr>
              <w:rPr>
                <w:sz w:val="20"/>
              </w:rPr>
            </w:pPr>
            <w:r w:rsidRPr="00AD437D">
              <w:rPr>
                <w:sz w:val="20"/>
              </w:rPr>
              <w:t>iii. You have recorded the catalyst pressure drop and catalyst inlet temperature during the initial performance test.</w:t>
            </w:r>
          </w:p>
        </w:tc>
      </w:tr>
      <w:tr w:rsidR="00AD437D" w:rsidRPr="00AD437D" w14:paraId="4AD50B5C" w14:textId="77777777" w:rsidTr="00435879">
        <w:tc>
          <w:tcPr>
            <w:tcW w:w="1776" w:type="pct"/>
            <w:hideMark/>
          </w:tcPr>
          <w:p w14:paraId="1DA8C087" w14:textId="77777777" w:rsidR="00AD437D" w:rsidRPr="00AD437D" w:rsidRDefault="00AD437D" w:rsidP="00435879">
            <w:pPr>
              <w:rPr>
                <w:sz w:val="20"/>
              </w:rPr>
            </w:pPr>
            <w:r w:rsidRPr="00AD437D">
              <w:rPr>
                <w:sz w:val="20"/>
              </w:rPr>
              <w:t>8. Non-emergency 4SRB stationary RICE &gt;500 HP located at a major source of HAP</w:t>
            </w:r>
          </w:p>
        </w:tc>
        <w:tc>
          <w:tcPr>
            <w:tcW w:w="855" w:type="pct"/>
            <w:hideMark/>
          </w:tcPr>
          <w:p w14:paraId="6DEEADD8" w14:textId="77777777" w:rsidR="00AD437D" w:rsidRPr="00AD437D" w:rsidRDefault="00AD437D" w:rsidP="00435879">
            <w:pPr>
              <w:rPr>
                <w:sz w:val="20"/>
              </w:rPr>
            </w:pPr>
            <w:r w:rsidRPr="00AD437D">
              <w:rPr>
                <w:sz w:val="20"/>
              </w:rPr>
              <w:t>a. Reduce formaldehyde emissions and not using NSCR</w:t>
            </w:r>
          </w:p>
        </w:tc>
        <w:tc>
          <w:tcPr>
            <w:tcW w:w="2368" w:type="pct"/>
            <w:hideMark/>
          </w:tcPr>
          <w:p w14:paraId="78901726" w14:textId="77777777" w:rsidR="00AD437D" w:rsidRPr="00AD437D" w:rsidRDefault="00AD437D" w:rsidP="00435879">
            <w:pPr>
              <w:rPr>
                <w:sz w:val="20"/>
              </w:rPr>
            </w:pPr>
            <w:r w:rsidRPr="00AD437D">
              <w:rPr>
                <w:sz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AD437D" w:rsidRPr="00AD437D" w14:paraId="3339896B" w14:textId="77777777" w:rsidTr="00435879">
        <w:tc>
          <w:tcPr>
            <w:tcW w:w="1776" w:type="pct"/>
            <w:hideMark/>
          </w:tcPr>
          <w:p w14:paraId="6A219A51" w14:textId="77777777" w:rsidR="00AD437D" w:rsidRPr="00AD437D" w:rsidRDefault="00AD437D" w:rsidP="00435879">
            <w:pPr>
              <w:rPr>
                <w:sz w:val="20"/>
              </w:rPr>
            </w:pPr>
            <w:r w:rsidRPr="00AD437D">
              <w:rPr>
                <w:sz w:val="20"/>
              </w:rPr>
              <w:t>   </w:t>
            </w:r>
          </w:p>
        </w:tc>
        <w:tc>
          <w:tcPr>
            <w:tcW w:w="855" w:type="pct"/>
            <w:hideMark/>
          </w:tcPr>
          <w:p w14:paraId="262A03B9" w14:textId="77777777" w:rsidR="00AD437D" w:rsidRPr="00AD437D" w:rsidRDefault="00AD437D" w:rsidP="00435879">
            <w:pPr>
              <w:rPr>
                <w:sz w:val="20"/>
              </w:rPr>
            </w:pPr>
            <w:r w:rsidRPr="00AD437D">
              <w:rPr>
                <w:sz w:val="20"/>
              </w:rPr>
              <w:t>   </w:t>
            </w:r>
          </w:p>
        </w:tc>
        <w:tc>
          <w:tcPr>
            <w:tcW w:w="2368" w:type="pct"/>
            <w:hideMark/>
          </w:tcPr>
          <w:p w14:paraId="34DD9212" w14:textId="77777777" w:rsidR="00AD437D" w:rsidRPr="00AD437D" w:rsidRDefault="00AD437D" w:rsidP="00435879">
            <w:pPr>
              <w:rPr>
                <w:sz w:val="20"/>
              </w:rPr>
            </w:pPr>
            <w:r w:rsidRPr="00AD437D">
              <w:rPr>
                <w:sz w:val="20"/>
              </w:rPr>
              <w:t>ii. You have installed a CPMS to continuously monitor operating parameters approved by the Administrator (if any) according to the requirements in §63.6625(b); and</w:t>
            </w:r>
          </w:p>
        </w:tc>
      </w:tr>
      <w:tr w:rsidR="00AD437D" w:rsidRPr="00AD437D" w14:paraId="37C7900E" w14:textId="77777777" w:rsidTr="00435879">
        <w:tc>
          <w:tcPr>
            <w:tcW w:w="1776" w:type="pct"/>
            <w:hideMark/>
          </w:tcPr>
          <w:p w14:paraId="41598F49" w14:textId="77777777" w:rsidR="00AD437D" w:rsidRPr="00AD437D" w:rsidRDefault="00AD437D" w:rsidP="00435879">
            <w:pPr>
              <w:rPr>
                <w:sz w:val="20"/>
              </w:rPr>
            </w:pPr>
            <w:r w:rsidRPr="00AD437D">
              <w:rPr>
                <w:sz w:val="20"/>
              </w:rPr>
              <w:t>   </w:t>
            </w:r>
          </w:p>
        </w:tc>
        <w:tc>
          <w:tcPr>
            <w:tcW w:w="855" w:type="pct"/>
            <w:hideMark/>
          </w:tcPr>
          <w:p w14:paraId="23DAACF4" w14:textId="77777777" w:rsidR="00AD437D" w:rsidRPr="00AD437D" w:rsidRDefault="00AD437D" w:rsidP="00435879">
            <w:pPr>
              <w:rPr>
                <w:sz w:val="20"/>
              </w:rPr>
            </w:pPr>
            <w:r w:rsidRPr="00AD437D">
              <w:rPr>
                <w:sz w:val="20"/>
              </w:rPr>
              <w:t>   </w:t>
            </w:r>
          </w:p>
        </w:tc>
        <w:tc>
          <w:tcPr>
            <w:tcW w:w="2368" w:type="pct"/>
            <w:hideMark/>
          </w:tcPr>
          <w:p w14:paraId="1729C06B" w14:textId="77777777" w:rsidR="00AD437D" w:rsidRPr="00AD437D" w:rsidRDefault="00AD437D" w:rsidP="00435879">
            <w:pPr>
              <w:rPr>
                <w:sz w:val="20"/>
              </w:rPr>
            </w:pPr>
            <w:r w:rsidRPr="00AD437D">
              <w:rPr>
                <w:sz w:val="20"/>
              </w:rPr>
              <w:t>iii. You have recorded the approved operating parameters (if any) during the initial performance test.</w:t>
            </w:r>
          </w:p>
        </w:tc>
      </w:tr>
      <w:tr w:rsidR="00AD437D" w:rsidRPr="00AD437D" w14:paraId="4C15E467" w14:textId="77777777" w:rsidTr="00435879">
        <w:tc>
          <w:tcPr>
            <w:tcW w:w="1776" w:type="pct"/>
            <w:hideMark/>
          </w:tcPr>
          <w:p w14:paraId="7DEE31FD" w14:textId="77777777" w:rsidR="00AD437D" w:rsidRPr="00AD437D" w:rsidRDefault="00AD437D" w:rsidP="00435879">
            <w:pPr>
              <w:rPr>
                <w:sz w:val="20"/>
              </w:rPr>
            </w:pPr>
            <w:r w:rsidRPr="00AD437D">
              <w:rPr>
                <w:sz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855" w:type="pct"/>
            <w:hideMark/>
          </w:tcPr>
          <w:p w14:paraId="3600AD00" w14:textId="77777777" w:rsidR="00AD437D" w:rsidRPr="00AD437D" w:rsidRDefault="00AD437D" w:rsidP="00435879">
            <w:pPr>
              <w:rPr>
                <w:sz w:val="20"/>
              </w:rPr>
            </w:pPr>
            <w:r w:rsidRPr="00AD437D">
              <w:rPr>
                <w:sz w:val="20"/>
              </w:rPr>
              <w:t>a. Limit the concentration of formaldehyde in the stationary RICE exhaust and using oxidation catalyst or NSCR</w:t>
            </w:r>
          </w:p>
        </w:tc>
        <w:tc>
          <w:tcPr>
            <w:tcW w:w="2368" w:type="pct"/>
            <w:hideMark/>
          </w:tcPr>
          <w:p w14:paraId="52F996AA" w14:textId="77777777" w:rsidR="00AD437D" w:rsidRPr="00AD437D" w:rsidRDefault="00AD437D" w:rsidP="00435879">
            <w:pPr>
              <w:rPr>
                <w:sz w:val="20"/>
              </w:rPr>
            </w:pPr>
            <w:r w:rsidRPr="00AD437D">
              <w:rPr>
                <w:sz w:val="20"/>
              </w:rPr>
              <w:t>i. The average formaldehyde concentration, corrected to 15 percent O</w:t>
            </w:r>
            <w:r w:rsidRPr="00AD437D">
              <w:rPr>
                <w:sz w:val="20"/>
                <w:vertAlign w:val="subscript"/>
              </w:rPr>
              <w:t>2</w:t>
            </w:r>
            <w:r w:rsidRPr="00AD437D">
              <w:rPr>
                <w:sz w:val="20"/>
              </w:rPr>
              <w:t>, dry basis, from the three test runs is less than or equal to the formaldehyde emission limitation; and</w:t>
            </w:r>
            <w:r w:rsidRPr="00AD437D">
              <w:rPr>
                <w:sz w:val="20"/>
              </w:rPr>
              <w:br/>
              <w:t>ii. You have installed a CPMS to continuously monitor catalyst inlet temperature according to the requirements in §63.6625(b); and</w:t>
            </w:r>
          </w:p>
        </w:tc>
      </w:tr>
      <w:tr w:rsidR="00AD437D" w:rsidRPr="00AD437D" w14:paraId="5CCC2539" w14:textId="77777777" w:rsidTr="00435879">
        <w:tc>
          <w:tcPr>
            <w:tcW w:w="1776" w:type="pct"/>
            <w:hideMark/>
          </w:tcPr>
          <w:p w14:paraId="7EE82BCA" w14:textId="77777777" w:rsidR="00AD437D" w:rsidRPr="00AD437D" w:rsidRDefault="00AD437D" w:rsidP="00435879">
            <w:pPr>
              <w:rPr>
                <w:sz w:val="20"/>
              </w:rPr>
            </w:pPr>
            <w:r w:rsidRPr="00AD437D">
              <w:rPr>
                <w:sz w:val="20"/>
              </w:rPr>
              <w:t>   </w:t>
            </w:r>
          </w:p>
        </w:tc>
        <w:tc>
          <w:tcPr>
            <w:tcW w:w="855" w:type="pct"/>
            <w:hideMark/>
          </w:tcPr>
          <w:p w14:paraId="2BE4E590" w14:textId="77777777" w:rsidR="00AD437D" w:rsidRPr="00AD437D" w:rsidRDefault="00AD437D" w:rsidP="00435879">
            <w:pPr>
              <w:rPr>
                <w:sz w:val="20"/>
              </w:rPr>
            </w:pPr>
            <w:r w:rsidRPr="00AD437D">
              <w:rPr>
                <w:sz w:val="20"/>
              </w:rPr>
              <w:t>   </w:t>
            </w:r>
          </w:p>
        </w:tc>
        <w:tc>
          <w:tcPr>
            <w:tcW w:w="2368" w:type="pct"/>
            <w:hideMark/>
          </w:tcPr>
          <w:p w14:paraId="07477E7D" w14:textId="77777777" w:rsidR="00AD437D" w:rsidRPr="00AD437D" w:rsidRDefault="00AD437D" w:rsidP="00435879">
            <w:pPr>
              <w:rPr>
                <w:sz w:val="20"/>
              </w:rPr>
            </w:pPr>
            <w:r w:rsidRPr="00AD437D">
              <w:rPr>
                <w:sz w:val="20"/>
              </w:rPr>
              <w:t>iii. You have recorded the catalyst pressure drop and catalyst inlet temperature during the initial performance test.</w:t>
            </w:r>
          </w:p>
        </w:tc>
      </w:tr>
      <w:tr w:rsidR="00AD437D" w:rsidRPr="00AD437D" w14:paraId="78E2FCE6" w14:textId="77777777" w:rsidTr="00435879">
        <w:tc>
          <w:tcPr>
            <w:tcW w:w="1776" w:type="pct"/>
            <w:hideMark/>
          </w:tcPr>
          <w:p w14:paraId="1EBCF52B" w14:textId="77777777" w:rsidR="00AD437D" w:rsidRPr="00AD437D" w:rsidRDefault="00AD437D" w:rsidP="00435879">
            <w:pPr>
              <w:rPr>
                <w:sz w:val="20"/>
              </w:rPr>
            </w:pPr>
            <w:r w:rsidRPr="00AD437D">
              <w:rPr>
                <w:sz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855" w:type="pct"/>
            <w:hideMark/>
          </w:tcPr>
          <w:p w14:paraId="521636F4" w14:textId="77777777" w:rsidR="00AD437D" w:rsidRPr="00AD437D" w:rsidRDefault="00AD437D" w:rsidP="00435879">
            <w:pPr>
              <w:rPr>
                <w:sz w:val="20"/>
              </w:rPr>
            </w:pPr>
            <w:r w:rsidRPr="00AD437D">
              <w:rPr>
                <w:sz w:val="20"/>
              </w:rPr>
              <w:t>a. Limit the concentration of formaldehyde in the stationary RICE exhaust and not using oxidation catalyst or NSCR</w:t>
            </w:r>
          </w:p>
        </w:tc>
        <w:tc>
          <w:tcPr>
            <w:tcW w:w="2368" w:type="pct"/>
            <w:hideMark/>
          </w:tcPr>
          <w:p w14:paraId="394721A8" w14:textId="77777777" w:rsidR="00AD437D" w:rsidRPr="00AD437D" w:rsidRDefault="00AD437D" w:rsidP="00435879">
            <w:pPr>
              <w:rPr>
                <w:sz w:val="20"/>
              </w:rPr>
            </w:pPr>
            <w:r w:rsidRPr="00AD437D">
              <w:rPr>
                <w:sz w:val="20"/>
              </w:rPr>
              <w:t>i. The average formaldehyde concentration, corrected to 15 percent O</w:t>
            </w:r>
            <w:r w:rsidRPr="00AD437D">
              <w:rPr>
                <w:sz w:val="20"/>
                <w:vertAlign w:val="subscript"/>
              </w:rPr>
              <w:t>2</w:t>
            </w:r>
            <w:r w:rsidRPr="00AD437D">
              <w:rPr>
                <w:sz w:val="20"/>
              </w:rPr>
              <w:t>, dry basis, from the three test runs is less than or equal to the formaldehyde emission limitation; and</w:t>
            </w:r>
            <w:r w:rsidRPr="00AD437D">
              <w:rPr>
                <w:sz w:val="20"/>
              </w:rPr>
              <w:br/>
              <w:t>ii. You have installed a CPMS to continuously monitor operating parameters approved by the Administrator (if any) according to the requirements in §63.6625(b); and</w:t>
            </w:r>
          </w:p>
        </w:tc>
      </w:tr>
      <w:tr w:rsidR="00AD437D" w:rsidRPr="00AD437D" w14:paraId="01715D56" w14:textId="77777777" w:rsidTr="00435879">
        <w:tc>
          <w:tcPr>
            <w:tcW w:w="1776" w:type="pct"/>
            <w:hideMark/>
          </w:tcPr>
          <w:p w14:paraId="370CFFB6" w14:textId="77777777" w:rsidR="00AD437D" w:rsidRPr="00AD437D" w:rsidRDefault="00AD437D" w:rsidP="00435879">
            <w:pPr>
              <w:rPr>
                <w:sz w:val="20"/>
              </w:rPr>
            </w:pPr>
            <w:r w:rsidRPr="00AD437D">
              <w:rPr>
                <w:sz w:val="20"/>
              </w:rPr>
              <w:t>   </w:t>
            </w:r>
          </w:p>
        </w:tc>
        <w:tc>
          <w:tcPr>
            <w:tcW w:w="855" w:type="pct"/>
            <w:hideMark/>
          </w:tcPr>
          <w:p w14:paraId="08BAC236" w14:textId="77777777" w:rsidR="00AD437D" w:rsidRPr="00AD437D" w:rsidRDefault="00AD437D" w:rsidP="00435879">
            <w:pPr>
              <w:rPr>
                <w:sz w:val="20"/>
              </w:rPr>
            </w:pPr>
            <w:r w:rsidRPr="00AD437D">
              <w:rPr>
                <w:sz w:val="20"/>
              </w:rPr>
              <w:t>   </w:t>
            </w:r>
          </w:p>
        </w:tc>
        <w:tc>
          <w:tcPr>
            <w:tcW w:w="2368" w:type="pct"/>
            <w:hideMark/>
          </w:tcPr>
          <w:p w14:paraId="7FB943F7" w14:textId="77777777" w:rsidR="00AD437D" w:rsidRPr="00AD437D" w:rsidRDefault="00AD437D" w:rsidP="00435879">
            <w:pPr>
              <w:rPr>
                <w:sz w:val="20"/>
              </w:rPr>
            </w:pPr>
            <w:r w:rsidRPr="00AD437D">
              <w:rPr>
                <w:sz w:val="20"/>
              </w:rPr>
              <w:t>iii. You have recorded the approved operating parameters (if any) during the initial performance test.</w:t>
            </w:r>
          </w:p>
        </w:tc>
      </w:tr>
      <w:tr w:rsidR="00AD437D" w:rsidRPr="00AD437D" w14:paraId="7FF79CFC" w14:textId="77777777" w:rsidTr="00435879">
        <w:tc>
          <w:tcPr>
            <w:tcW w:w="1776" w:type="pct"/>
            <w:hideMark/>
          </w:tcPr>
          <w:p w14:paraId="7516506E" w14:textId="77777777" w:rsidR="00AD437D" w:rsidRPr="00AD437D" w:rsidRDefault="00AD437D" w:rsidP="00435879">
            <w:pPr>
              <w:rPr>
                <w:sz w:val="20"/>
              </w:rPr>
            </w:pPr>
            <w:r w:rsidRPr="00AD437D">
              <w:rPr>
                <w:sz w:val="20"/>
              </w:rPr>
              <w:t>11. Existing non-emergency stationary RICE 100≤HP≤500 located at a major source of HAP, and existing non-emergency stationary CI RICE 300&lt;HP≤500 located at an area source of HAP</w:t>
            </w:r>
          </w:p>
        </w:tc>
        <w:tc>
          <w:tcPr>
            <w:tcW w:w="855" w:type="pct"/>
            <w:hideMark/>
          </w:tcPr>
          <w:p w14:paraId="741881E5" w14:textId="77777777" w:rsidR="00AD437D" w:rsidRPr="00AD437D" w:rsidRDefault="00AD437D" w:rsidP="00435879">
            <w:pPr>
              <w:rPr>
                <w:sz w:val="20"/>
              </w:rPr>
            </w:pPr>
            <w:r w:rsidRPr="00AD437D">
              <w:rPr>
                <w:sz w:val="20"/>
              </w:rPr>
              <w:t>a. Reduce CO emissions</w:t>
            </w:r>
          </w:p>
        </w:tc>
        <w:tc>
          <w:tcPr>
            <w:tcW w:w="2368" w:type="pct"/>
            <w:hideMark/>
          </w:tcPr>
          <w:p w14:paraId="6B3C362F" w14:textId="77777777" w:rsidR="00AD437D" w:rsidRPr="00AD437D" w:rsidRDefault="00AD437D" w:rsidP="00435879">
            <w:pPr>
              <w:rPr>
                <w:sz w:val="20"/>
              </w:rPr>
            </w:pPr>
            <w:r w:rsidRPr="00AD437D">
              <w:rPr>
                <w:sz w:val="20"/>
              </w:rPr>
              <w:t>i. The average reduction of emissions of CO or formaldehyde, as applicable determined from the initial performance test is equal to or greater than the required CO or formaldehyde, as applicable, percent reduction.</w:t>
            </w:r>
          </w:p>
        </w:tc>
      </w:tr>
      <w:tr w:rsidR="00AD437D" w:rsidRPr="00AD437D" w14:paraId="6589D43D" w14:textId="77777777" w:rsidTr="00435879">
        <w:tc>
          <w:tcPr>
            <w:tcW w:w="1776" w:type="pct"/>
            <w:hideMark/>
          </w:tcPr>
          <w:p w14:paraId="594E6FBF" w14:textId="77777777" w:rsidR="00AD437D" w:rsidRPr="00AD437D" w:rsidRDefault="00AD437D" w:rsidP="00435879">
            <w:pPr>
              <w:rPr>
                <w:sz w:val="20"/>
              </w:rPr>
            </w:pPr>
            <w:r w:rsidRPr="00AD437D">
              <w:rPr>
                <w:sz w:val="20"/>
              </w:rPr>
              <w:t>12. Existing non-emergency stationary RICE 100≤HP≤500 located at a major source of HAP, and existing non-emergency stationary CI RICE 300&lt;HP≤500 located at an area source of HAP</w:t>
            </w:r>
          </w:p>
        </w:tc>
        <w:tc>
          <w:tcPr>
            <w:tcW w:w="855" w:type="pct"/>
            <w:hideMark/>
          </w:tcPr>
          <w:p w14:paraId="3121EA7F" w14:textId="77777777" w:rsidR="00AD437D" w:rsidRPr="00AD437D" w:rsidRDefault="00AD437D" w:rsidP="00435879">
            <w:pPr>
              <w:rPr>
                <w:sz w:val="20"/>
              </w:rPr>
            </w:pPr>
            <w:r w:rsidRPr="00AD437D">
              <w:rPr>
                <w:sz w:val="20"/>
              </w:rPr>
              <w:t>a. Limit the concentration of formaldehyde or CO in the stationary RICE exhaust</w:t>
            </w:r>
          </w:p>
        </w:tc>
        <w:tc>
          <w:tcPr>
            <w:tcW w:w="2368" w:type="pct"/>
            <w:hideMark/>
          </w:tcPr>
          <w:p w14:paraId="7D2DEA7E" w14:textId="77777777" w:rsidR="00AD437D" w:rsidRPr="00AD437D" w:rsidRDefault="00AD437D" w:rsidP="00435879">
            <w:pPr>
              <w:rPr>
                <w:sz w:val="20"/>
              </w:rPr>
            </w:pPr>
            <w:r w:rsidRPr="00AD437D">
              <w:rPr>
                <w:sz w:val="20"/>
              </w:rPr>
              <w:t>i. The average formaldehyde or CO concentration, as applicable, corrected to 15 percent O</w:t>
            </w:r>
            <w:r w:rsidRPr="00AD437D">
              <w:rPr>
                <w:sz w:val="20"/>
                <w:vertAlign w:val="subscript"/>
              </w:rPr>
              <w:t>2</w:t>
            </w:r>
            <w:r w:rsidRPr="00AD437D">
              <w:rPr>
                <w:sz w:val="20"/>
              </w:rPr>
              <w:t>, dry basis, from the three test runs is less than or equal to the formaldehyde or CO emission limitation, as applicable.</w:t>
            </w:r>
          </w:p>
        </w:tc>
      </w:tr>
      <w:tr w:rsidR="00AD437D" w:rsidRPr="00AD437D" w14:paraId="003CA884" w14:textId="77777777" w:rsidTr="00435879">
        <w:tc>
          <w:tcPr>
            <w:tcW w:w="1776" w:type="pct"/>
            <w:hideMark/>
          </w:tcPr>
          <w:p w14:paraId="73A01AB9" w14:textId="77777777" w:rsidR="00AD437D" w:rsidRPr="00AD437D" w:rsidRDefault="00AD437D" w:rsidP="00435879">
            <w:pPr>
              <w:rPr>
                <w:sz w:val="20"/>
              </w:rPr>
            </w:pPr>
            <w:r w:rsidRPr="00AD437D">
              <w:rPr>
                <w:sz w:val="20"/>
              </w:rPr>
              <w:t>13. Existing non-emergency 4SLB stationary RICE &gt;500 HP located at an area source of HAP that are not remote stationary RICE and that are operated more than 24 hours per calendar year</w:t>
            </w:r>
          </w:p>
        </w:tc>
        <w:tc>
          <w:tcPr>
            <w:tcW w:w="855" w:type="pct"/>
            <w:hideMark/>
          </w:tcPr>
          <w:p w14:paraId="602E20FE" w14:textId="77777777" w:rsidR="00AD437D" w:rsidRPr="00AD437D" w:rsidRDefault="00AD437D" w:rsidP="00435879">
            <w:pPr>
              <w:rPr>
                <w:sz w:val="20"/>
              </w:rPr>
            </w:pPr>
            <w:r w:rsidRPr="00AD437D">
              <w:rPr>
                <w:sz w:val="20"/>
              </w:rPr>
              <w:t>a. Install an oxidation catalyst</w:t>
            </w:r>
          </w:p>
        </w:tc>
        <w:tc>
          <w:tcPr>
            <w:tcW w:w="2368" w:type="pct"/>
            <w:hideMark/>
          </w:tcPr>
          <w:p w14:paraId="64B49ECA" w14:textId="77777777" w:rsidR="00AD437D" w:rsidRPr="00AD437D" w:rsidRDefault="00AD437D" w:rsidP="00435879">
            <w:pPr>
              <w:rPr>
                <w:sz w:val="20"/>
              </w:rPr>
            </w:pPr>
            <w:r w:rsidRPr="00AD437D">
              <w:rPr>
                <w:sz w:val="20"/>
              </w:rPr>
              <w:t>i. You have conducted an initial compliance demonstration as specified in §63.6630(e) to show that the average reduction of emissions of CO is 93 percent or more, or the average CO concentration is less than or equal to 47 ppmvd at 15 percent O</w:t>
            </w:r>
            <w:r w:rsidRPr="00AD437D">
              <w:rPr>
                <w:sz w:val="20"/>
                <w:vertAlign w:val="subscript"/>
              </w:rPr>
              <w:t>2</w:t>
            </w:r>
            <w:r w:rsidRPr="00AD437D">
              <w:rPr>
                <w:sz w:val="20"/>
              </w:rPr>
              <w:t>;</w:t>
            </w:r>
          </w:p>
        </w:tc>
      </w:tr>
      <w:tr w:rsidR="00AD437D" w:rsidRPr="00AD437D" w14:paraId="7B0B2732" w14:textId="77777777" w:rsidTr="00435879">
        <w:tc>
          <w:tcPr>
            <w:tcW w:w="1776" w:type="pct"/>
            <w:hideMark/>
          </w:tcPr>
          <w:p w14:paraId="32199078" w14:textId="77777777" w:rsidR="00AD437D" w:rsidRPr="00AD437D" w:rsidRDefault="00AD437D" w:rsidP="00435879">
            <w:pPr>
              <w:rPr>
                <w:sz w:val="20"/>
              </w:rPr>
            </w:pPr>
            <w:r w:rsidRPr="00AD437D">
              <w:rPr>
                <w:sz w:val="20"/>
              </w:rPr>
              <w:t>   </w:t>
            </w:r>
          </w:p>
        </w:tc>
        <w:tc>
          <w:tcPr>
            <w:tcW w:w="855" w:type="pct"/>
            <w:hideMark/>
          </w:tcPr>
          <w:p w14:paraId="19C80E22" w14:textId="77777777" w:rsidR="00AD437D" w:rsidRPr="00AD437D" w:rsidRDefault="00AD437D" w:rsidP="00435879">
            <w:pPr>
              <w:rPr>
                <w:sz w:val="20"/>
              </w:rPr>
            </w:pPr>
            <w:r w:rsidRPr="00AD437D">
              <w:rPr>
                <w:sz w:val="20"/>
              </w:rPr>
              <w:t>   </w:t>
            </w:r>
          </w:p>
        </w:tc>
        <w:tc>
          <w:tcPr>
            <w:tcW w:w="2368" w:type="pct"/>
            <w:hideMark/>
          </w:tcPr>
          <w:p w14:paraId="2AD2FB9B" w14:textId="77777777" w:rsidR="00AD437D" w:rsidRPr="00AD437D" w:rsidRDefault="00AD437D" w:rsidP="00435879">
            <w:pPr>
              <w:rPr>
                <w:sz w:val="20"/>
              </w:rPr>
            </w:pPr>
            <w:r w:rsidRPr="00AD437D">
              <w:rPr>
                <w:sz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AD437D" w:rsidRPr="00AD437D" w14:paraId="6A39E7EB" w14:textId="77777777" w:rsidTr="00435879">
        <w:tc>
          <w:tcPr>
            <w:tcW w:w="1776" w:type="pct"/>
            <w:hideMark/>
          </w:tcPr>
          <w:p w14:paraId="75EBAAB6" w14:textId="77777777" w:rsidR="00AD437D" w:rsidRPr="00AD437D" w:rsidRDefault="00AD437D" w:rsidP="00435879">
            <w:pPr>
              <w:rPr>
                <w:sz w:val="20"/>
              </w:rPr>
            </w:pPr>
            <w:r w:rsidRPr="00AD437D">
              <w:rPr>
                <w:sz w:val="20"/>
              </w:rPr>
              <w:t>14. Existing non-emergency 4SRB stationary RICE &gt;500 HP located at an area source of HAP that are not remote stationary RICE and that are operated more than 24 hours per calendar year</w:t>
            </w:r>
          </w:p>
        </w:tc>
        <w:tc>
          <w:tcPr>
            <w:tcW w:w="855" w:type="pct"/>
            <w:hideMark/>
          </w:tcPr>
          <w:p w14:paraId="6D010A91" w14:textId="77777777" w:rsidR="00AD437D" w:rsidRPr="00AD437D" w:rsidRDefault="00AD437D" w:rsidP="00435879">
            <w:pPr>
              <w:rPr>
                <w:sz w:val="20"/>
              </w:rPr>
            </w:pPr>
            <w:r w:rsidRPr="00AD437D">
              <w:rPr>
                <w:sz w:val="20"/>
              </w:rPr>
              <w:t>a. Install NSCR</w:t>
            </w:r>
          </w:p>
        </w:tc>
        <w:tc>
          <w:tcPr>
            <w:tcW w:w="2368" w:type="pct"/>
            <w:hideMark/>
          </w:tcPr>
          <w:p w14:paraId="5BFF3FA8" w14:textId="77777777" w:rsidR="00AD437D" w:rsidRPr="00AD437D" w:rsidRDefault="00AD437D" w:rsidP="00435879">
            <w:pPr>
              <w:rPr>
                <w:sz w:val="20"/>
              </w:rPr>
            </w:pPr>
            <w:r w:rsidRPr="00AD437D">
              <w:rPr>
                <w:sz w:val="20"/>
              </w:rPr>
              <w:t>i. You have conducted an initial compliance demonstration as specified in §63.6630(e) to show that the average reduction of emissions of CO is 75 percent or more, the average CO concentration is less than or equal to 270 ppmvd at 15 percent O</w:t>
            </w:r>
            <w:r w:rsidRPr="00AD437D">
              <w:rPr>
                <w:sz w:val="20"/>
                <w:vertAlign w:val="subscript"/>
              </w:rPr>
              <w:t>2</w:t>
            </w:r>
            <w:r w:rsidRPr="00AD437D">
              <w:rPr>
                <w:sz w:val="20"/>
              </w:rPr>
              <w:t>, or the average reduction of emissions of THC is 30 percent or more;</w:t>
            </w:r>
          </w:p>
        </w:tc>
      </w:tr>
      <w:tr w:rsidR="00AD437D" w:rsidRPr="00AD437D" w14:paraId="0DBF172A" w14:textId="77777777" w:rsidTr="00435879">
        <w:tc>
          <w:tcPr>
            <w:tcW w:w="1776" w:type="pct"/>
            <w:hideMark/>
          </w:tcPr>
          <w:p w14:paraId="4A83250C" w14:textId="77777777" w:rsidR="00AD437D" w:rsidRPr="00AD437D" w:rsidRDefault="00AD437D" w:rsidP="00435879">
            <w:pPr>
              <w:rPr>
                <w:sz w:val="20"/>
              </w:rPr>
            </w:pPr>
            <w:r w:rsidRPr="00AD437D">
              <w:rPr>
                <w:sz w:val="20"/>
              </w:rPr>
              <w:t>   </w:t>
            </w:r>
          </w:p>
        </w:tc>
        <w:tc>
          <w:tcPr>
            <w:tcW w:w="855" w:type="pct"/>
            <w:hideMark/>
          </w:tcPr>
          <w:p w14:paraId="24310ECF" w14:textId="77777777" w:rsidR="00AD437D" w:rsidRPr="00AD437D" w:rsidRDefault="00AD437D" w:rsidP="00435879">
            <w:pPr>
              <w:rPr>
                <w:sz w:val="20"/>
              </w:rPr>
            </w:pPr>
            <w:r w:rsidRPr="00AD437D">
              <w:rPr>
                <w:sz w:val="20"/>
              </w:rPr>
              <w:t>   </w:t>
            </w:r>
          </w:p>
        </w:tc>
        <w:tc>
          <w:tcPr>
            <w:tcW w:w="2368" w:type="pct"/>
            <w:hideMark/>
          </w:tcPr>
          <w:p w14:paraId="0911DFB0" w14:textId="77777777" w:rsidR="00AD437D" w:rsidRPr="00AD437D" w:rsidRDefault="00AD437D" w:rsidP="00435879">
            <w:pPr>
              <w:rPr>
                <w:sz w:val="20"/>
              </w:rPr>
            </w:pPr>
            <w:r w:rsidRPr="00AD437D">
              <w:rPr>
                <w:sz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14:paraId="76E870E2" w14:textId="77777777" w:rsidR="00AD437D" w:rsidRPr="00AD437D" w:rsidRDefault="00AD437D" w:rsidP="00AD437D">
      <w:pPr>
        <w:pStyle w:val="cita"/>
        <w:spacing w:before="120" w:after="120" w:afterAutospacing="0"/>
        <w:rPr>
          <w:sz w:val="20"/>
          <w:szCs w:val="20"/>
        </w:rPr>
      </w:pPr>
      <w:r w:rsidRPr="00AD437D">
        <w:rPr>
          <w:sz w:val="20"/>
          <w:szCs w:val="20"/>
        </w:rPr>
        <w:t>[78 FR 6712, Jan. 30, 2013]</w:t>
      </w:r>
    </w:p>
    <w:p w14:paraId="76C49DC5" w14:textId="77777777" w:rsidR="00AD437D" w:rsidRPr="00435879" w:rsidRDefault="00AD437D" w:rsidP="00AD437D">
      <w:pPr>
        <w:pStyle w:val="Heading2"/>
        <w:spacing w:before="120" w:after="120"/>
        <w:rPr>
          <w:rFonts w:ascii="Times New Roman" w:hAnsi="Times New Roman" w:cs="Times New Roman"/>
          <w:b/>
          <w:color w:val="auto"/>
          <w:sz w:val="20"/>
          <w:szCs w:val="20"/>
        </w:rPr>
      </w:pPr>
      <w:bookmarkStart w:id="67" w:name="ap40.15.63_16675.10"/>
      <w:bookmarkEnd w:id="67"/>
      <w:r w:rsidRPr="00435879">
        <w:rPr>
          <w:rFonts w:ascii="Times New Roman" w:hAnsi="Times New Roman" w:cs="Times New Roman"/>
          <w:b/>
          <w:color w:val="auto"/>
          <w:sz w:val="20"/>
          <w:szCs w:val="20"/>
        </w:rPr>
        <w:t>Table 6 to Subpart ZZZZ of Part 63—Continuous Compliance With Emission Limitations, and Other Requirements</w:t>
      </w:r>
    </w:p>
    <w:p w14:paraId="6FE58ACC"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§63.6640, you must continuously comply with the emissions and operating limitations and work or management practices as required by the following:</w:t>
      </w:r>
    </w:p>
    <w:tbl>
      <w:tblPr>
        <w:tblStyle w:val="TableGridLight"/>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1763"/>
        <w:gridCol w:w="4807"/>
      </w:tblGrid>
      <w:tr w:rsidR="00AD437D" w:rsidRPr="00AD437D" w14:paraId="1FE19446" w14:textId="77777777" w:rsidTr="00435879">
        <w:tc>
          <w:tcPr>
            <w:tcW w:w="1747" w:type="pct"/>
            <w:hideMark/>
          </w:tcPr>
          <w:p w14:paraId="540A943E" w14:textId="77777777" w:rsidR="00AD437D" w:rsidRPr="00AD437D" w:rsidRDefault="00AD437D" w:rsidP="00435879">
            <w:pPr>
              <w:rPr>
                <w:b/>
                <w:bCs/>
                <w:sz w:val="20"/>
              </w:rPr>
            </w:pPr>
            <w:r w:rsidRPr="00AD437D">
              <w:rPr>
                <w:b/>
                <w:bCs/>
                <w:sz w:val="20"/>
              </w:rPr>
              <w:t>For each .  .  .</w:t>
            </w:r>
          </w:p>
        </w:tc>
        <w:tc>
          <w:tcPr>
            <w:tcW w:w="873" w:type="pct"/>
            <w:hideMark/>
          </w:tcPr>
          <w:p w14:paraId="34E5EA29" w14:textId="77777777" w:rsidR="00AD437D" w:rsidRPr="00AD437D" w:rsidRDefault="00AD437D" w:rsidP="00435879">
            <w:pPr>
              <w:rPr>
                <w:b/>
                <w:bCs/>
                <w:sz w:val="20"/>
              </w:rPr>
            </w:pPr>
            <w:r w:rsidRPr="00AD437D">
              <w:rPr>
                <w:b/>
                <w:bCs/>
                <w:sz w:val="20"/>
              </w:rPr>
              <w:t>Complying with the requirement to .  .  .</w:t>
            </w:r>
          </w:p>
        </w:tc>
        <w:tc>
          <w:tcPr>
            <w:tcW w:w="2380" w:type="pct"/>
            <w:hideMark/>
          </w:tcPr>
          <w:p w14:paraId="7355065A" w14:textId="77777777" w:rsidR="00AD437D" w:rsidRPr="00AD437D" w:rsidRDefault="00AD437D" w:rsidP="00435879">
            <w:pPr>
              <w:rPr>
                <w:b/>
                <w:bCs/>
                <w:sz w:val="20"/>
              </w:rPr>
            </w:pPr>
            <w:r w:rsidRPr="00AD437D">
              <w:rPr>
                <w:b/>
                <w:bCs/>
                <w:sz w:val="20"/>
              </w:rPr>
              <w:t>You must demonstrate continuous compliance by .  .  .</w:t>
            </w:r>
          </w:p>
        </w:tc>
      </w:tr>
      <w:tr w:rsidR="00AD437D" w:rsidRPr="00AD437D" w14:paraId="04A19D3E" w14:textId="77777777" w:rsidTr="00435879">
        <w:tc>
          <w:tcPr>
            <w:tcW w:w="1747" w:type="pct"/>
            <w:hideMark/>
          </w:tcPr>
          <w:p w14:paraId="2C01F25C" w14:textId="77777777" w:rsidR="00AD437D" w:rsidRPr="00AD437D" w:rsidRDefault="00AD437D" w:rsidP="00435879">
            <w:pPr>
              <w:rPr>
                <w:sz w:val="20"/>
              </w:rPr>
            </w:pPr>
            <w:r w:rsidRPr="00AD437D">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873" w:type="pct"/>
            <w:hideMark/>
          </w:tcPr>
          <w:p w14:paraId="61BB7E59" w14:textId="77777777" w:rsidR="00AD437D" w:rsidRPr="00AD437D" w:rsidRDefault="00AD437D" w:rsidP="00435879">
            <w:pPr>
              <w:rPr>
                <w:sz w:val="20"/>
              </w:rPr>
            </w:pPr>
            <w:r w:rsidRPr="00AD437D">
              <w:rPr>
                <w:sz w:val="20"/>
              </w:rPr>
              <w:t>a. Reduce CO emissions and using an oxidation catalyst, and using a CPMS</w:t>
            </w:r>
          </w:p>
        </w:tc>
        <w:tc>
          <w:tcPr>
            <w:tcW w:w="2380" w:type="pct"/>
            <w:hideMark/>
          </w:tcPr>
          <w:p w14:paraId="70EB0EBF" w14:textId="77777777" w:rsidR="00AD437D" w:rsidRPr="00AD437D" w:rsidRDefault="00AD437D" w:rsidP="00435879">
            <w:pPr>
              <w:rPr>
                <w:sz w:val="20"/>
              </w:rPr>
            </w:pPr>
            <w:r w:rsidRPr="00AD437D">
              <w:rPr>
                <w:sz w:val="20"/>
              </w:rPr>
              <w:t>i. Conducting semiannual performance tests for CO to demonstrate that the required CO percent reduction is achieved</w:t>
            </w:r>
            <w:r w:rsidRPr="00AD437D">
              <w:rPr>
                <w:sz w:val="20"/>
                <w:vertAlign w:val="superscript"/>
              </w:rPr>
              <w:t>a</w:t>
            </w:r>
            <w:r w:rsidRPr="00AD437D">
              <w:rPr>
                <w:sz w:val="20"/>
              </w:rPr>
              <w:t>; and</w:t>
            </w:r>
            <w:r w:rsidRPr="00AD437D">
              <w:rPr>
                <w:sz w:val="20"/>
              </w:rPr>
              <w:br/>
              <w:t>ii. Collecting the catalyst inlet temperature data according to §63.6625(b); and</w:t>
            </w:r>
            <w:r w:rsidRPr="00AD437D">
              <w:rPr>
                <w:sz w:val="20"/>
              </w:rPr>
              <w:br/>
              <w:t>iii. Reducing these data to 4-hour rolling averages; and</w:t>
            </w:r>
          </w:p>
        </w:tc>
      </w:tr>
      <w:tr w:rsidR="00AD437D" w:rsidRPr="00AD437D" w14:paraId="3B308575" w14:textId="77777777" w:rsidTr="00435879">
        <w:tc>
          <w:tcPr>
            <w:tcW w:w="1747" w:type="pct"/>
            <w:hideMark/>
          </w:tcPr>
          <w:p w14:paraId="4719FDB5" w14:textId="77777777" w:rsidR="00AD437D" w:rsidRPr="00AD437D" w:rsidRDefault="00AD437D" w:rsidP="00435879">
            <w:pPr>
              <w:rPr>
                <w:sz w:val="20"/>
              </w:rPr>
            </w:pPr>
            <w:r w:rsidRPr="00AD437D">
              <w:rPr>
                <w:sz w:val="20"/>
              </w:rPr>
              <w:t>   </w:t>
            </w:r>
          </w:p>
        </w:tc>
        <w:tc>
          <w:tcPr>
            <w:tcW w:w="873" w:type="pct"/>
            <w:hideMark/>
          </w:tcPr>
          <w:p w14:paraId="4B26ECB5" w14:textId="77777777" w:rsidR="00AD437D" w:rsidRPr="00AD437D" w:rsidRDefault="00AD437D" w:rsidP="00435879">
            <w:pPr>
              <w:rPr>
                <w:sz w:val="20"/>
              </w:rPr>
            </w:pPr>
            <w:r w:rsidRPr="00AD437D">
              <w:rPr>
                <w:sz w:val="20"/>
              </w:rPr>
              <w:t>   </w:t>
            </w:r>
          </w:p>
        </w:tc>
        <w:tc>
          <w:tcPr>
            <w:tcW w:w="2380" w:type="pct"/>
            <w:hideMark/>
          </w:tcPr>
          <w:p w14:paraId="2F53C16F" w14:textId="77777777" w:rsidR="00AD437D" w:rsidRPr="00AD437D" w:rsidRDefault="00AD437D" w:rsidP="00435879">
            <w:pPr>
              <w:rPr>
                <w:sz w:val="20"/>
              </w:rPr>
            </w:pPr>
            <w:r w:rsidRPr="00AD437D">
              <w:rPr>
                <w:sz w:val="20"/>
              </w:rPr>
              <w:t>iv. Maintaining the 4-hour rolling averages within the operating limitations for the catalyst inlet temperature; and</w:t>
            </w:r>
          </w:p>
        </w:tc>
      </w:tr>
      <w:tr w:rsidR="00AD437D" w:rsidRPr="00AD437D" w14:paraId="5BA3FE04" w14:textId="77777777" w:rsidTr="00435879">
        <w:tc>
          <w:tcPr>
            <w:tcW w:w="1747" w:type="pct"/>
            <w:hideMark/>
          </w:tcPr>
          <w:p w14:paraId="4F7CB3F1" w14:textId="77777777" w:rsidR="00AD437D" w:rsidRPr="00AD437D" w:rsidRDefault="00AD437D" w:rsidP="00435879">
            <w:pPr>
              <w:rPr>
                <w:sz w:val="20"/>
              </w:rPr>
            </w:pPr>
            <w:r w:rsidRPr="00AD437D">
              <w:rPr>
                <w:sz w:val="20"/>
              </w:rPr>
              <w:t>   </w:t>
            </w:r>
          </w:p>
        </w:tc>
        <w:tc>
          <w:tcPr>
            <w:tcW w:w="873" w:type="pct"/>
            <w:hideMark/>
          </w:tcPr>
          <w:p w14:paraId="7E10079A" w14:textId="77777777" w:rsidR="00AD437D" w:rsidRPr="00AD437D" w:rsidRDefault="00AD437D" w:rsidP="00435879">
            <w:pPr>
              <w:rPr>
                <w:sz w:val="20"/>
              </w:rPr>
            </w:pPr>
            <w:r w:rsidRPr="00AD437D">
              <w:rPr>
                <w:sz w:val="20"/>
              </w:rPr>
              <w:t>   </w:t>
            </w:r>
          </w:p>
        </w:tc>
        <w:tc>
          <w:tcPr>
            <w:tcW w:w="2380" w:type="pct"/>
            <w:hideMark/>
          </w:tcPr>
          <w:p w14:paraId="4800A418" w14:textId="77777777" w:rsidR="00AD437D" w:rsidRPr="00AD437D" w:rsidRDefault="00AD437D" w:rsidP="00435879">
            <w:pPr>
              <w:rPr>
                <w:sz w:val="20"/>
              </w:rPr>
            </w:pPr>
            <w:r w:rsidRPr="00AD437D">
              <w:rPr>
                <w:sz w:val="20"/>
              </w:rPr>
              <w:t>v. Measuring the pressure drop across the catalyst once per month and demonstrating that the pressure drop across the catalyst is within the operating limitation established during the performance test.</w:t>
            </w:r>
          </w:p>
        </w:tc>
      </w:tr>
      <w:tr w:rsidR="00AD437D" w:rsidRPr="00AD437D" w14:paraId="7DA14A86" w14:textId="77777777" w:rsidTr="00435879">
        <w:tc>
          <w:tcPr>
            <w:tcW w:w="1747" w:type="pct"/>
            <w:hideMark/>
          </w:tcPr>
          <w:p w14:paraId="3D54BC5D" w14:textId="77777777" w:rsidR="00AD437D" w:rsidRPr="00AD437D" w:rsidRDefault="00AD437D" w:rsidP="00435879">
            <w:pPr>
              <w:rPr>
                <w:sz w:val="20"/>
              </w:rPr>
            </w:pPr>
            <w:r w:rsidRPr="00AD437D">
              <w:rPr>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873" w:type="pct"/>
            <w:hideMark/>
          </w:tcPr>
          <w:p w14:paraId="76CB1E9D" w14:textId="77777777" w:rsidR="00AD437D" w:rsidRPr="00AD437D" w:rsidRDefault="00AD437D" w:rsidP="00435879">
            <w:pPr>
              <w:rPr>
                <w:sz w:val="20"/>
              </w:rPr>
            </w:pPr>
            <w:r w:rsidRPr="00AD437D">
              <w:rPr>
                <w:sz w:val="20"/>
              </w:rPr>
              <w:t>a. Reduce CO emissions and not using an oxidation catalyst, and using a CPMS</w:t>
            </w:r>
          </w:p>
        </w:tc>
        <w:tc>
          <w:tcPr>
            <w:tcW w:w="2380" w:type="pct"/>
            <w:hideMark/>
          </w:tcPr>
          <w:p w14:paraId="69625D47" w14:textId="77777777" w:rsidR="00AD437D" w:rsidRPr="00AD437D" w:rsidRDefault="00AD437D" w:rsidP="00435879">
            <w:pPr>
              <w:rPr>
                <w:sz w:val="20"/>
              </w:rPr>
            </w:pPr>
            <w:r w:rsidRPr="00AD437D">
              <w:rPr>
                <w:sz w:val="20"/>
              </w:rPr>
              <w:t>i. Conducting semiannual performance tests for CO to demonstrate that the required CO percent reduction is achieved</w:t>
            </w:r>
            <w:r w:rsidRPr="00AD437D">
              <w:rPr>
                <w:sz w:val="20"/>
                <w:vertAlign w:val="superscript"/>
              </w:rPr>
              <w:t>a</w:t>
            </w:r>
            <w:r w:rsidRPr="00AD437D">
              <w:rPr>
                <w:sz w:val="20"/>
              </w:rPr>
              <w:t>; and</w:t>
            </w:r>
            <w:r w:rsidRPr="00AD437D">
              <w:rPr>
                <w:sz w:val="20"/>
              </w:rPr>
              <w:br/>
              <w:t>ii. Collecting the approved operating parameter (if any) data according to §63.6625(b); and</w:t>
            </w:r>
            <w:r w:rsidRPr="00AD437D">
              <w:rPr>
                <w:sz w:val="20"/>
              </w:rPr>
              <w:br/>
              <w:t>iii. Reducing these data to 4-hour rolling averages; and</w:t>
            </w:r>
          </w:p>
        </w:tc>
      </w:tr>
      <w:tr w:rsidR="00AD437D" w:rsidRPr="00AD437D" w14:paraId="1EE2B9ED" w14:textId="77777777" w:rsidTr="00435879">
        <w:tc>
          <w:tcPr>
            <w:tcW w:w="1747" w:type="pct"/>
            <w:hideMark/>
          </w:tcPr>
          <w:p w14:paraId="2FB4FFCD" w14:textId="77777777" w:rsidR="00AD437D" w:rsidRPr="00AD437D" w:rsidRDefault="00AD437D" w:rsidP="00435879">
            <w:pPr>
              <w:rPr>
                <w:sz w:val="20"/>
              </w:rPr>
            </w:pPr>
            <w:r w:rsidRPr="00AD437D">
              <w:rPr>
                <w:sz w:val="20"/>
              </w:rPr>
              <w:t>   </w:t>
            </w:r>
          </w:p>
        </w:tc>
        <w:tc>
          <w:tcPr>
            <w:tcW w:w="873" w:type="pct"/>
            <w:hideMark/>
          </w:tcPr>
          <w:p w14:paraId="4DC61E88" w14:textId="77777777" w:rsidR="00AD437D" w:rsidRPr="00AD437D" w:rsidRDefault="00AD437D" w:rsidP="00435879">
            <w:pPr>
              <w:rPr>
                <w:sz w:val="20"/>
              </w:rPr>
            </w:pPr>
            <w:r w:rsidRPr="00AD437D">
              <w:rPr>
                <w:sz w:val="20"/>
              </w:rPr>
              <w:t>   </w:t>
            </w:r>
          </w:p>
        </w:tc>
        <w:tc>
          <w:tcPr>
            <w:tcW w:w="2380" w:type="pct"/>
            <w:hideMark/>
          </w:tcPr>
          <w:p w14:paraId="448E370D" w14:textId="77777777" w:rsidR="00AD437D" w:rsidRPr="00AD437D" w:rsidRDefault="00AD437D" w:rsidP="00435879">
            <w:pPr>
              <w:rPr>
                <w:sz w:val="20"/>
              </w:rPr>
            </w:pPr>
            <w:r w:rsidRPr="00AD437D">
              <w:rPr>
                <w:sz w:val="20"/>
              </w:rPr>
              <w:t>iv. Maintaining the 4-hour rolling averages within the operating limitations for the operating parameters established during the performance test.</w:t>
            </w:r>
          </w:p>
        </w:tc>
      </w:tr>
      <w:tr w:rsidR="00AD437D" w:rsidRPr="00AD437D" w14:paraId="196DEDFA" w14:textId="77777777" w:rsidTr="00435879">
        <w:tc>
          <w:tcPr>
            <w:tcW w:w="1747" w:type="pct"/>
            <w:hideMark/>
          </w:tcPr>
          <w:p w14:paraId="7B038885" w14:textId="77777777" w:rsidR="00AD437D" w:rsidRPr="00AD437D" w:rsidRDefault="00AD437D" w:rsidP="00435879">
            <w:pPr>
              <w:rPr>
                <w:sz w:val="20"/>
              </w:rPr>
            </w:pPr>
            <w:r w:rsidRPr="00AD437D">
              <w:rPr>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873" w:type="pct"/>
            <w:hideMark/>
          </w:tcPr>
          <w:p w14:paraId="519944D6" w14:textId="77777777" w:rsidR="00AD437D" w:rsidRPr="00AD437D" w:rsidRDefault="00AD437D" w:rsidP="00435879">
            <w:pPr>
              <w:rPr>
                <w:sz w:val="20"/>
              </w:rPr>
            </w:pPr>
            <w:r w:rsidRPr="00AD437D">
              <w:rPr>
                <w:sz w:val="20"/>
              </w:rPr>
              <w:t>a. Reduce CO emissions or limit the concentration of CO in the stationary RICE exhaust, and using a CEMS</w:t>
            </w:r>
          </w:p>
        </w:tc>
        <w:tc>
          <w:tcPr>
            <w:tcW w:w="2380" w:type="pct"/>
            <w:hideMark/>
          </w:tcPr>
          <w:p w14:paraId="7FF29C95" w14:textId="77777777" w:rsidR="00AD437D" w:rsidRPr="00AD437D" w:rsidRDefault="00AD437D" w:rsidP="00435879">
            <w:pPr>
              <w:rPr>
                <w:sz w:val="20"/>
              </w:rPr>
            </w:pPr>
            <w:r w:rsidRPr="00AD437D">
              <w:rPr>
                <w:sz w:val="20"/>
              </w:rPr>
              <w:t>i. Collecting the monitoring data according to §63.6625(a), reducing the measurements to 1-hour averages, calculating the percent reduction or concentration of CO emissions according to §63.6620; and</w:t>
            </w:r>
            <w:r w:rsidRPr="00AD437D">
              <w:rPr>
                <w:sz w:val="20"/>
              </w:rPr>
              <w:br/>
              <w:t>ii. Demonstrating that the catalyst achieves the required percent reduction of CO emissions over the 4-hour averaging period, or that the emission remain at or below the CO concentration limit; and</w:t>
            </w:r>
          </w:p>
        </w:tc>
      </w:tr>
      <w:tr w:rsidR="00AD437D" w:rsidRPr="00AD437D" w14:paraId="010F4A19" w14:textId="77777777" w:rsidTr="00435879">
        <w:tc>
          <w:tcPr>
            <w:tcW w:w="1747" w:type="pct"/>
            <w:hideMark/>
          </w:tcPr>
          <w:p w14:paraId="294F4E63" w14:textId="77777777" w:rsidR="00AD437D" w:rsidRPr="00AD437D" w:rsidRDefault="00AD437D" w:rsidP="00435879">
            <w:pPr>
              <w:rPr>
                <w:sz w:val="20"/>
              </w:rPr>
            </w:pPr>
            <w:r w:rsidRPr="00AD437D">
              <w:rPr>
                <w:sz w:val="20"/>
              </w:rPr>
              <w:t>   </w:t>
            </w:r>
          </w:p>
        </w:tc>
        <w:tc>
          <w:tcPr>
            <w:tcW w:w="873" w:type="pct"/>
            <w:hideMark/>
          </w:tcPr>
          <w:p w14:paraId="627EF924" w14:textId="77777777" w:rsidR="00AD437D" w:rsidRPr="00AD437D" w:rsidRDefault="00AD437D" w:rsidP="00435879">
            <w:pPr>
              <w:rPr>
                <w:sz w:val="20"/>
              </w:rPr>
            </w:pPr>
            <w:r w:rsidRPr="00AD437D">
              <w:rPr>
                <w:sz w:val="20"/>
              </w:rPr>
              <w:t>   </w:t>
            </w:r>
          </w:p>
        </w:tc>
        <w:tc>
          <w:tcPr>
            <w:tcW w:w="2380" w:type="pct"/>
            <w:hideMark/>
          </w:tcPr>
          <w:p w14:paraId="3C28B75D" w14:textId="77777777" w:rsidR="00AD437D" w:rsidRPr="00AD437D" w:rsidRDefault="00AD437D" w:rsidP="00435879">
            <w:pPr>
              <w:rPr>
                <w:sz w:val="20"/>
              </w:rPr>
            </w:pPr>
            <w:r w:rsidRPr="00AD437D">
              <w:rPr>
                <w:sz w:val="20"/>
              </w:rPr>
              <w:t>iii. Conducting an annual RATA of your CEMS using PS 3 and 4A of 40 CFR part 60, appendix B, as well as daily and periodic data quality checks in accordance with 40 CFR part 60, appendix F, procedure 1.</w:t>
            </w:r>
          </w:p>
        </w:tc>
      </w:tr>
      <w:tr w:rsidR="00AD437D" w:rsidRPr="00AD437D" w14:paraId="6BFCEB78" w14:textId="77777777" w:rsidTr="00435879">
        <w:tc>
          <w:tcPr>
            <w:tcW w:w="1747" w:type="pct"/>
            <w:hideMark/>
          </w:tcPr>
          <w:p w14:paraId="429A565B" w14:textId="77777777" w:rsidR="00AD437D" w:rsidRPr="00AD437D" w:rsidRDefault="00AD437D" w:rsidP="00435879">
            <w:pPr>
              <w:rPr>
                <w:sz w:val="20"/>
              </w:rPr>
            </w:pPr>
            <w:r w:rsidRPr="00AD437D">
              <w:rPr>
                <w:sz w:val="20"/>
              </w:rPr>
              <w:t>4. Non-emergency 4SRB stationary RICE &gt;500 HP located at a major source of HAP</w:t>
            </w:r>
          </w:p>
        </w:tc>
        <w:tc>
          <w:tcPr>
            <w:tcW w:w="873" w:type="pct"/>
            <w:hideMark/>
          </w:tcPr>
          <w:p w14:paraId="35EFC085" w14:textId="77777777" w:rsidR="00AD437D" w:rsidRPr="00AD437D" w:rsidRDefault="00AD437D" w:rsidP="00435879">
            <w:pPr>
              <w:rPr>
                <w:sz w:val="20"/>
              </w:rPr>
            </w:pPr>
            <w:r w:rsidRPr="00AD437D">
              <w:rPr>
                <w:sz w:val="20"/>
              </w:rPr>
              <w:t>a. Reduce formaldehyde emissions and using NSCR</w:t>
            </w:r>
          </w:p>
        </w:tc>
        <w:tc>
          <w:tcPr>
            <w:tcW w:w="2380" w:type="pct"/>
            <w:hideMark/>
          </w:tcPr>
          <w:p w14:paraId="49B97CFE" w14:textId="77777777" w:rsidR="00AD437D" w:rsidRPr="00AD437D" w:rsidRDefault="00AD437D" w:rsidP="00435879">
            <w:pPr>
              <w:rPr>
                <w:sz w:val="20"/>
              </w:rPr>
            </w:pPr>
            <w:r w:rsidRPr="00AD437D">
              <w:rPr>
                <w:sz w:val="20"/>
              </w:rPr>
              <w:t>i. Collecting the catalyst inlet temperature data according to §63.6625(b); and</w:t>
            </w:r>
          </w:p>
        </w:tc>
      </w:tr>
      <w:tr w:rsidR="00AD437D" w:rsidRPr="00AD437D" w14:paraId="6DC770F9" w14:textId="77777777" w:rsidTr="00435879">
        <w:tc>
          <w:tcPr>
            <w:tcW w:w="1747" w:type="pct"/>
            <w:hideMark/>
          </w:tcPr>
          <w:p w14:paraId="60E25A92" w14:textId="77777777" w:rsidR="00AD437D" w:rsidRPr="00AD437D" w:rsidRDefault="00AD437D" w:rsidP="00435879">
            <w:pPr>
              <w:rPr>
                <w:sz w:val="20"/>
              </w:rPr>
            </w:pPr>
            <w:r w:rsidRPr="00AD437D">
              <w:rPr>
                <w:sz w:val="20"/>
              </w:rPr>
              <w:t>   </w:t>
            </w:r>
          </w:p>
        </w:tc>
        <w:tc>
          <w:tcPr>
            <w:tcW w:w="873" w:type="pct"/>
            <w:hideMark/>
          </w:tcPr>
          <w:p w14:paraId="66B9762B" w14:textId="77777777" w:rsidR="00AD437D" w:rsidRPr="00AD437D" w:rsidRDefault="00AD437D" w:rsidP="00435879">
            <w:pPr>
              <w:rPr>
                <w:sz w:val="20"/>
              </w:rPr>
            </w:pPr>
            <w:r w:rsidRPr="00AD437D">
              <w:rPr>
                <w:sz w:val="20"/>
              </w:rPr>
              <w:t>   </w:t>
            </w:r>
          </w:p>
        </w:tc>
        <w:tc>
          <w:tcPr>
            <w:tcW w:w="2380" w:type="pct"/>
            <w:hideMark/>
          </w:tcPr>
          <w:p w14:paraId="73F7355F" w14:textId="77777777" w:rsidR="00AD437D" w:rsidRPr="00AD437D" w:rsidRDefault="00AD437D" w:rsidP="00435879">
            <w:pPr>
              <w:rPr>
                <w:sz w:val="20"/>
              </w:rPr>
            </w:pPr>
            <w:r w:rsidRPr="00AD437D">
              <w:rPr>
                <w:sz w:val="20"/>
              </w:rPr>
              <w:t>ii. Reducing these data to 4-hour rolling averages; and</w:t>
            </w:r>
          </w:p>
        </w:tc>
      </w:tr>
      <w:tr w:rsidR="00AD437D" w:rsidRPr="00AD437D" w14:paraId="48EA4777" w14:textId="77777777" w:rsidTr="00435879">
        <w:tc>
          <w:tcPr>
            <w:tcW w:w="1747" w:type="pct"/>
            <w:hideMark/>
          </w:tcPr>
          <w:p w14:paraId="1745FD37" w14:textId="77777777" w:rsidR="00AD437D" w:rsidRPr="00AD437D" w:rsidRDefault="00AD437D" w:rsidP="00435879">
            <w:pPr>
              <w:rPr>
                <w:sz w:val="20"/>
              </w:rPr>
            </w:pPr>
            <w:r w:rsidRPr="00AD437D">
              <w:rPr>
                <w:sz w:val="20"/>
              </w:rPr>
              <w:t>   </w:t>
            </w:r>
          </w:p>
        </w:tc>
        <w:tc>
          <w:tcPr>
            <w:tcW w:w="873" w:type="pct"/>
            <w:hideMark/>
          </w:tcPr>
          <w:p w14:paraId="730FEB16" w14:textId="77777777" w:rsidR="00AD437D" w:rsidRPr="00AD437D" w:rsidRDefault="00AD437D" w:rsidP="00435879">
            <w:pPr>
              <w:rPr>
                <w:sz w:val="20"/>
              </w:rPr>
            </w:pPr>
            <w:r w:rsidRPr="00AD437D">
              <w:rPr>
                <w:sz w:val="20"/>
              </w:rPr>
              <w:t>   </w:t>
            </w:r>
          </w:p>
        </w:tc>
        <w:tc>
          <w:tcPr>
            <w:tcW w:w="2380" w:type="pct"/>
            <w:hideMark/>
          </w:tcPr>
          <w:p w14:paraId="44BAAF77" w14:textId="77777777" w:rsidR="00AD437D" w:rsidRPr="00AD437D" w:rsidRDefault="00AD437D" w:rsidP="00435879">
            <w:pPr>
              <w:rPr>
                <w:sz w:val="20"/>
              </w:rPr>
            </w:pPr>
            <w:r w:rsidRPr="00AD437D">
              <w:rPr>
                <w:sz w:val="20"/>
              </w:rPr>
              <w:t>iii. Maintaining the 4-hour rolling averages within the operating limitations for the catalyst inlet temperature; and</w:t>
            </w:r>
          </w:p>
        </w:tc>
      </w:tr>
      <w:tr w:rsidR="00AD437D" w:rsidRPr="00AD437D" w14:paraId="40A60FF6" w14:textId="77777777" w:rsidTr="00435879">
        <w:tc>
          <w:tcPr>
            <w:tcW w:w="1747" w:type="pct"/>
            <w:hideMark/>
          </w:tcPr>
          <w:p w14:paraId="5EC474E6" w14:textId="77777777" w:rsidR="00AD437D" w:rsidRPr="00AD437D" w:rsidRDefault="00AD437D" w:rsidP="00435879">
            <w:pPr>
              <w:rPr>
                <w:sz w:val="20"/>
              </w:rPr>
            </w:pPr>
            <w:r w:rsidRPr="00AD437D">
              <w:rPr>
                <w:sz w:val="20"/>
              </w:rPr>
              <w:t>   </w:t>
            </w:r>
          </w:p>
        </w:tc>
        <w:tc>
          <w:tcPr>
            <w:tcW w:w="873" w:type="pct"/>
            <w:hideMark/>
          </w:tcPr>
          <w:p w14:paraId="31C57F23" w14:textId="77777777" w:rsidR="00AD437D" w:rsidRPr="00AD437D" w:rsidRDefault="00AD437D" w:rsidP="00435879">
            <w:pPr>
              <w:rPr>
                <w:sz w:val="20"/>
              </w:rPr>
            </w:pPr>
            <w:r w:rsidRPr="00AD437D">
              <w:rPr>
                <w:sz w:val="20"/>
              </w:rPr>
              <w:t>   </w:t>
            </w:r>
          </w:p>
        </w:tc>
        <w:tc>
          <w:tcPr>
            <w:tcW w:w="2380" w:type="pct"/>
            <w:hideMark/>
          </w:tcPr>
          <w:p w14:paraId="00AB248E" w14:textId="77777777" w:rsidR="00AD437D" w:rsidRPr="00AD437D" w:rsidRDefault="00AD437D" w:rsidP="00435879">
            <w:pPr>
              <w:rPr>
                <w:sz w:val="20"/>
              </w:rPr>
            </w:pPr>
            <w:r w:rsidRPr="00AD437D">
              <w:rPr>
                <w:sz w:val="20"/>
              </w:rPr>
              <w:t>iv. Measuring the pressure drop across the catalyst once per month and demonstrating that the pressure drop across the catalyst is within the operating limitation established during the performance test.</w:t>
            </w:r>
          </w:p>
        </w:tc>
      </w:tr>
      <w:tr w:rsidR="00AD437D" w:rsidRPr="00AD437D" w14:paraId="59956C75" w14:textId="77777777" w:rsidTr="00435879">
        <w:tc>
          <w:tcPr>
            <w:tcW w:w="1747" w:type="pct"/>
            <w:hideMark/>
          </w:tcPr>
          <w:p w14:paraId="3DBF28EF" w14:textId="77777777" w:rsidR="00AD437D" w:rsidRPr="00AD437D" w:rsidRDefault="00AD437D" w:rsidP="00435879">
            <w:pPr>
              <w:rPr>
                <w:sz w:val="20"/>
              </w:rPr>
            </w:pPr>
            <w:r w:rsidRPr="00AD437D">
              <w:rPr>
                <w:sz w:val="20"/>
              </w:rPr>
              <w:t>5. Non-emergency 4SRB stationary RICE &gt;500 HP located at a major source of HAP</w:t>
            </w:r>
          </w:p>
        </w:tc>
        <w:tc>
          <w:tcPr>
            <w:tcW w:w="873" w:type="pct"/>
            <w:hideMark/>
          </w:tcPr>
          <w:p w14:paraId="69923296" w14:textId="77777777" w:rsidR="00AD437D" w:rsidRPr="00AD437D" w:rsidRDefault="00AD437D" w:rsidP="00435879">
            <w:pPr>
              <w:rPr>
                <w:sz w:val="20"/>
              </w:rPr>
            </w:pPr>
            <w:r w:rsidRPr="00AD437D">
              <w:rPr>
                <w:sz w:val="20"/>
              </w:rPr>
              <w:t>a. Reduce formaldehyde emissions and not using NSCR</w:t>
            </w:r>
          </w:p>
        </w:tc>
        <w:tc>
          <w:tcPr>
            <w:tcW w:w="2380" w:type="pct"/>
            <w:hideMark/>
          </w:tcPr>
          <w:p w14:paraId="28AB9590" w14:textId="77777777" w:rsidR="00AD437D" w:rsidRPr="00AD437D" w:rsidRDefault="00AD437D" w:rsidP="00435879">
            <w:pPr>
              <w:rPr>
                <w:sz w:val="20"/>
              </w:rPr>
            </w:pPr>
            <w:r w:rsidRPr="00AD437D">
              <w:rPr>
                <w:sz w:val="20"/>
              </w:rPr>
              <w:t>i. Collecting the approved operating parameter (if any) data according to §63.6625(b); and</w:t>
            </w:r>
          </w:p>
        </w:tc>
      </w:tr>
      <w:tr w:rsidR="00AD437D" w:rsidRPr="00AD437D" w14:paraId="13815AB2" w14:textId="77777777" w:rsidTr="00435879">
        <w:tc>
          <w:tcPr>
            <w:tcW w:w="1747" w:type="pct"/>
            <w:hideMark/>
          </w:tcPr>
          <w:p w14:paraId="546EB8B7" w14:textId="77777777" w:rsidR="00AD437D" w:rsidRPr="00AD437D" w:rsidRDefault="00AD437D" w:rsidP="00435879">
            <w:pPr>
              <w:rPr>
                <w:sz w:val="20"/>
              </w:rPr>
            </w:pPr>
            <w:r w:rsidRPr="00AD437D">
              <w:rPr>
                <w:sz w:val="20"/>
              </w:rPr>
              <w:t>   </w:t>
            </w:r>
          </w:p>
        </w:tc>
        <w:tc>
          <w:tcPr>
            <w:tcW w:w="873" w:type="pct"/>
            <w:hideMark/>
          </w:tcPr>
          <w:p w14:paraId="36B13A1E" w14:textId="77777777" w:rsidR="00AD437D" w:rsidRPr="00AD437D" w:rsidRDefault="00AD437D" w:rsidP="00435879">
            <w:pPr>
              <w:rPr>
                <w:sz w:val="20"/>
              </w:rPr>
            </w:pPr>
            <w:r w:rsidRPr="00AD437D">
              <w:rPr>
                <w:sz w:val="20"/>
              </w:rPr>
              <w:t>   </w:t>
            </w:r>
          </w:p>
        </w:tc>
        <w:tc>
          <w:tcPr>
            <w:tcW w:w="2380" w:type="pct"/>
            <w:hideMark/>
          </w:tcPr>
          <w:p w14:paraId="480F717B" w14:textId="77777777" w:rsidR="00AD437D" w:rsidRPr="00AD437D" w:rsidRDefault="00AD437D" w:rsidP="00435879">
            <w:pPr>
              <w:rPr>
                <w:sz w:val="20"/>
              </w:rPr>
            </w:pPr>
            <w:r w:rsidRPr="00AD437D">
              <w:rPr>
                <w:sz w:val="20"/>
              </w:rPr>
              <w:t>ii. Reducing these data to 4-hour rolling averages; and</w:t>
            </w:r>
          </w:p>
        </w:tc>
      </w:tr>
      <w:tr w:rsidR="00AD437D" w:rsidRPr="00AD437D" w14:paraId="636E178E" w14:textId="77777777" w:rsidTr="00435879">
        <w:tc>
          <w:tcPr>
            <w:tcW w:w="1747" w:type="pct"/>
            <w:hideMark/>
          </w:tcPr>
          <w:p w14:paraId="64811E6D" w14:textId="77777777" w:rsidR="00AD437D" w:rsidRPr="00AD437D" w:rsidRDefault="00AD437D" w:rsidP="00435879">
            <w:pPr>
              <w:rPr>
                <w:sz w:val="20"/>
              </w:rPr>
            </w:pPr>
            <w:r w:rsidRPr="00AD437D">
              <w:rPr>
                <w:sz w:val="20"/>
              </w:rPr>
              <w:t>   </w:t>
            </w:r>
          </w:p>
        </w:tc>
        <w:tc>
          <w:tcPr>
            <w:tcW w:w="873" w:type="pct"/>
            <w:hideMark/>
          </w:tcPr>
          <w:p w14:paraId="48792B8A" w14:textId="77777777" w:rsidR="00AD437D" w:rsidRPr="00AD437D" w:rsidRDefault="00AD437D" w:rsidP="00435879">
            <w:pPr>
              <w:rPr>
                <w:sz w:val="20"/>
              </w:rPr>
            </w:pPr>
            <w:r w:rsidRPr="00AD437D">
              <w:rPr>
                <w:sz w:val="20"/>
              </w:rPr>
              <w:t>   </w:t>
            </w:r>
          </w:p>
        </w:tc>
        <w:tc>
          <w:tcPr>
            <w:tcW w:w="2380" w:type="pct"/>
            <w:hideMark/>
          </w:tcPr>
          <w:p w14:paraId="6B883535" w14:textId="77777777" w:rsidR="00AD437D" w:rsidRPr="00AD437D" w:rsidRDefault="00AD437D" w:rsidP="00435879">
            <w:pPr>
              <w:rPr>
                <w:sz w:val="20"/>
              </w:rPr>
            </w:pPr>
            <w:r w:rsidRPr="00AD437D">
              <w:rPr>
                <w:sz w:val="20"/>
              </w:rPr>
              <w:t>iii. Maintaining the 4-hour rolling averages within the operating limitations for the operating parameters established during the performance test.</w:t>
            </w:r>
          </w:p>
        </w:tc>
      </w:tr>
      <w:tr w:rsidR="00AD437D" w:rsidRPr="00AD437D" w14:paraId="592A8DBF" w14:textId="77777777" w:rsidTr="00435879">
        <w:tc>
          <w:tcPr>
            <w:tcW w:w="1747" w:type="pct"/>
            <w:hideMark/>
          </w:tcPr>
          <w:p w14:paraId="118A929B" w14:textId="77777777" w:rsidR="00AD437D" w:rsidRPr="00AD437D" w:rsidRDefault="00AD437D" w:rsidP="00435879">
            <w:pPr>
              <w:rPr>
                <w:sz w:val="20"/>
              </w:rPr>
            </w:pPr>
            <w:r w:rsidRPr="00AD437D">
              <w:rPr>
                <w:sz w:val="20"/>
              </w:rPr>
              <w:t>6. Non-emergency 4SRB stationary RICE with a brake HP ≥5,000 located at a major source of HAP</w:t>
            </w:r>
          </w:p>
        </w:tc>
        <w:tc>
          <w:tcPr>
            <w:tcW w:w="873" w:type="pct"/>
            <w:hideMark/>
          </w:tcPr>
          <w:p w14:paraId="0C270CFE" w14:textId="77777777" w:rsidR="00AD437D" w:rsidRPr="00AD437D" w:rsidRDefault="00AD437D" w:rsidP="00435879">
            <w:pPr>
              <w:rPr>
                <w:sz w:val="20"/>
              </w:rPr>
            </w:pPr>
            <w:r w:rsidRPr="00AD437D">
              <w:rPr>
                <w:sz w:val="20"/>
              </w:rPr>
              <w:t>a. Reduce formaldehyde emissions</w:t>
            </w:r>
          </w:p>
        </w:tc>
        <w:tc>
          <w:tcPr>
            <w:tcW w:w="2380" w:type="pct"/>
            <w:hideMark/>
          </w:tcPr>
          <w:p w14:paraId="512A2717" w14:textId="77777777" w:rsidR="00AD437D" w:rsidRPr="00AD437D" w:rsidRDefault="00AD437D" w:rsidP="00435879">
            <w:pPr>
              <w:rPr>
                <w:sz w:val="20"/>
              </w:rPr>
            </w:pPr>
            <w:r w:rsidRPr="00AD437D">
              <w:rPr>
                <w:sz w:val="20"/>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AD437D">
              <w:rPr>
                <w:sz w:val="20"/>
                <w:vertAlign w:val="superscript"/>
              </w:rPr>
              <w:t>a</w:t>
            </w:r>
          </w:p>
        </w:tc>
      </w:tr>
      <w:tr w:rsidR="00AD437D" w:rsidRPr="00AD437D" w14:paraId="7C51F695" w14:textId="77777777" w:rsidTr="00435879">
        <w:tc>
          <w:tcPr>
            <w:tcW w:w="1747" w:type="pct"/>
            <w:hideMark/>
          </w:tcPr>
          <w:p w14:paraId="508CC3E8" w14:textId="77777777" w:rsidR="00AD437D" w:rsidRPr="00AD437D" w:rsidRDefault="00AD437D" w:rsidP="00435879">
            <w:pPr>
              <w:rPr>
                <w:sz w:val="20"/>
              </w:rPr>
            </w:pPr>
            <w:r w:rsidRPr="00AD437D">
              <w:rPr>
                <w:sz w:val="20"/>
              </w:rPr>
              <w:t>7. New or reconstructed non-emergency stationary RICE &gt;500 HP located at a major source of HAP and new or reconstructed non-emergency 4SLB stationary RICE 250≤HP≤500 located at a major source of HAP</w:t>
            </w:r>
          </w:p>
        </w:tc>
        <w:tc>
          <w:tcPr>
            <w:tcW w:w="873" w:type="pct"/>
            <w:hideMark/>
          </w:tcPr>
          <w:p w14:paraId="43448E39" w14:textId="77777777" w:rsidR="00AD437D" w:rsidRPr="00AD437D" w:rsidRDefault="00AD437D" w:rsidP="00435879">
            <w:pPr>
              <w:rPr>
                <w:sz w:val="20"/>
              </w:rPr>
            </w:pPr>
            <w:r w:rsidRPr="00AD437D">
              <w:rPr>
                <w:sz w:val="20"/>
              </w:rPr>
              <w:t>a. Limit the concentration of formaldehyde in the stationary RICE exhaust and using oxidation catalyst or NSCR</w:t>
            </w:r>
          </w:p>
        </w:tc>
        <w:tc>
          <w:tcPr>
            <w:tcW w:w="2380" w:type="pct"/>
            <w:hideMark/>
          </w:tcPr>
          <w:p w14:paraId="3810EC9C" w14:textId="77777777" w:rsidR="00AD437D" w:rsidRPr="00AD437D" w:rsidRDefault="00AD437D" w:rsidP="00435879">
            <w:pPr>
              <w:rPr>
                <w:sz w:val="20"/>
              </w:rPr>
            </w:pPr>
            <w:r w:rsidRPr="00AD437D">
              <w:rPr>
                <w:sz w:val="20"/>
              </w:rPr>
              <w:t>i. Conducting semiannual performance tests for formaldehyde to demonstrate that your emissions remain at or below the formaldehyde concentration limit</w:t>
            </w:r>
            <w:r w:rsidRPr="00AD437D">
              <w:rPr>
                <w:sz w:val="20"/>
                <w:vertAlign w:val="superscript"/>
              </w:rPr>
              <w:t>a</w:t>
            </w:r>
            <w:r w:rsidRPr="00AD437D">
              <w:rPr>
                <w:sz w:val="20"/>
              </w:rPr>
              <w:t>; and</w:t>
            </w:r>
            <w:r w:rsidRPr="00AD437D">
              <w:rPr>
                <w:sz w:val="20"/>
              </w:rPr>
              <w:br/>
              <w:t>ii. Collecting the catalyst inlet temperature data according to §63.6625(b); and</w:t>
            </w:r>
          </w:p>
        </w:tc>
      </w:tr>
      <w:tr w:rsidR="00AD437D" w:rsidRPr="00AD437D" w14:paraId="683765C6" w14:textId="77777777" w:rsidTr="00435879">
        <w:tc>
          <w:tcPr>
            <w:tcW w:w="1747" w:type="pct"/>
            <w:hideMark/>
          </w:tcPr>
          <w:p w14:paraId="6F6DB121" w14:textId="77777777" w:rsidR="00AD437D" w:rsidRPr="00AD437D" w:rsidRDefault="00AD437D" w:rsidP="00435879">
            <w:pPr>
              <w:rPr>
                <w:sz w:val="20"/>
              </w:rPr>
            </w:pPr>
            <w:r w:rsidRPr="00AD437D">
              <w:rPr>
                <w:sz w:val="20"/>
              </w:rPr>
              <w:t>   </w:t>
            </w:r>
          </w:p>
        </w:tc>
        <w:tc>
          <w:tcPr>
            <w:tcW w:w="873" w:type="pct"/>
            <w:hideMark/>
          </w:tcPr>
          <w:p w14:paraId="5E313AB2" w14:textId="77777777" w:rsidR="00AD437D" w:rsidRPr="00AD437D" w:rsidRDefault="00AD437D" w:rsidP="00435879">
            <w:pPr>
              <w:rPr>
                <w:sz w:val="20"/>
              </w:rPr>
            </w:pPr>
            <w:r w:rsidRPr="00AD437D">
              <w:rPr>
                <w:sz w:val="20"/>
              </w:rPr>
              <w:t>   </w:t>
            </w:r>
          </w:p>
        </w:tc>
        <w:tc>
          <w:tcPr>
            <w:tcW w:w="2380" w:type="pct"/>
            <w:hideMark/>
          </w:tcPr>
          <w:p w14:paraId="21A5944F" w14:textId="77777777" w:rsidR="00AD437D" w:rsidRPr="00AD437D" w:rsidRDefault="00AD437D" w:rsidP="00435879">
            <w:pPr>
              <w:rPr>
                <w:sz w:val="20"/>
              </w:rPr>
            </w:pPr>
            <w:r w:rsidRPr="00AD437D">
              <w:rPr>
                <w:sz w:val="20"/>
              </w:rPr>
              <w:t>iii. Reducing these data to 4-hour rolling averages; and</w:t>
            </w:r>
          </w:p>
        </w:tc>
      </w:tr>
      <w:tr w:rsidR="00AD437D" w:rsidRPr="00AD437D" w14:paraId="31F83DAC" w14:textId="77777777" w:rsidTr="00435879">
        <w:tc>
          <w:tcPr>
            <w:tcW w:w="1747" w:type="pct"/>
            <w:hideMark/>
          </w:tcPr>
          <w:p w14:paraId="30485D48" w14:textId="77777777" w:rsidR="00AD437D" w:rsidRPr="00AD437D" w:rsidRDefault="00AD437D" w:rsidP="00435879">
            <w:pPr>
              <w:rPr>
                <w:sz w:val="20"/>
              </w:rPr>
            </w:pPr>
            <w:r w:rsidRPr="00AD437D">
              <w:rPr>
                <w:sz w:val="20"/>
              </w:rPr>
              <w:t>   </w:t>
            </w:r>
          </w:p>
        </w:tc>
        <w:tc>
          <w:tcPr>
            <w:tcW w:w="873" w:type="pct"/>
            <w:hideMark/>
          </w:tcPr>
          <w:p w14:paraId="632F72C3" w14:textId="77777777" w:rsidR="00AD437D" w:rsidRPr="00AD437D" w:rsidRDefault="00AD437D" w:rsidP="00435879">
            <w:pPr>
              <w:rPr>
                <w:sz w:val="20"/>
              </w:rPr>
            </w:pPr>
            <w:r w:rsidRPr="00AD437D">
              <w:rPr>
                <w:sz w:val="20"/>
              </w:rPr>
              <w:t>   </w:t>
            </w:r>
          </w:p>
        </w:tc>
        <w:tc>
          <w:tcPr>
            <w:tcW w:w="2380" w:type="pct"/>
            <w:hideMark/>
          </w:tcPr>
          <w:p w14:paraId="2E529A5A" w14:textId="77777777" w:rsidR="00AD437D" w:rsidRPr="00AD437D" w:rsidRDefault="00AD437D" w:rsidP="00435879">
            <w:pPr>
              <w:rPr>
                <w:sz w:val="20"/>
              </w:rPr>
            </w:pPr>
            <w:r w:rsidRPr="00AD437D">
              <w:rPr>
                <w:sz w:val="20"/>
              </w:rPr>
              <w:t>iv. Maintaining the 4-hour rolling averages within the operating limitations for the catalyst inlet temperature; and</w:t>
            </w:r>
          </w:p>
        </w:tc>
      </w:tr>
      <w:tr w:rsidR="00AD437D" w:rsidRPr="00AD437D" w14:paraId="3DBCA90B" w14:textId="77777777" w:rsidTr="00435879">
        <w:tc>
          <w:tcPr>
            <w:tcW w:w="1747" w:type="pct"/>
            <w:hideMark/>
          </w:tcPr>
          <w:p w14:paraId="1B62B432" w14:textId="77777777" w:rsidR="00AD437D" w:rsidRPr="00AD437D" w:rsidRDefault="00AD437D" w:rsidP="00435879">
            <w:pPr>
              <w:rPr>
                <w:sz w:val="20"/>
              </w:rPr>
            </w:pPr>
            <w:r w:rsidRPr="00AD437D">
              <w:rPr>
                <w:sz w:val="20"/>
              </w:rPr>
              <w:t>   </w:t>
            </w:r>
          </w:p>
        </w:tc>
        <w:tc>
          <w:tcPr>
            <w:tcW w:w="873" w:type="pct"/>
            <w:hideMark/>
          </w:tcPr>
          <w:p w14:paraId="34A7AB4C" w14:textId="77777777" w:rsidR="00AD437D" w:rsidRPr="00AD437D" w:rsidRDefault="00AD437D" w:rsidP="00435879">
            <w:pPr>
              <w:rPr>
                <w:sz w:val="20"/>
              </w:rPr>
            </w:pPr>
            <w:r w:rsidRPr="00AD437D">
              <w:rPr>
                <w:sz w:val="20"/>
              </w:rPr>
              <w:t>   </w:t>
            </w:r>
          </w:p>
        </w:tc>
        <w:tc>
          <w:tcPr>
            <w:tcW w:w="2380" w:type="pct"/>
            <w:hideMark/>
          </w:tcPr>
          <w:p w14:paraId="1F6340E1" w14:textId="77777777" w:rsidR="00AD437D" w:rsidRPr="00AD437D" w:rsidRDefault="00AD437D" w:rsidP="00435879">
            <w:pPr>
              <w:rPr>
                <w:sz w:val="20"/>
              </w:rPr>
            </w:pPr>
            <w:r w:rsidRPr="00AD437D">
              <w:rPr>
                <w:sz w:val="20"/>
              </w:rPr>
              <w:t>v. Measuring the pressure drop across the catalyst once per month and demonstrating that the pressure drop across the catalyst is within the operating limitation established during the performance test.</w:t>
            </w:r>
          </w:p>
        </w:tc>
      </w:tr>
      <w:tr w:rsidR="00AD437D" w:rsidRPr="00AD437D" w14:paraId="5A66D1F9" w14:textId="77777777" w:rsidTr="00435879">
        <w:tc>
          <w:tcPr>
            <w:tcW w:w="1747" w:type="pct"/>
            <w:hideMark/>
          </w:tcPr>
          <w:p w14:paraId="09ADD268" w14:textId="77777777" w:rsidR="00AD437D" w:rsidRPr="00AD437D" w:rsidRDefault="00AD437D" w:rsidP="00435879">
            <w:pPr>
              <w:rPr>
                <w:sz w:val="20"/>
              </w:rPr>
            </w:pPr>
            <w:r w:rsidRPr="00AD437D">
              <w:rPr>
                <w:sz w:val="20"/>
              </w:rPr>
              <w:t>8. New or reconstructed non-emergency stationary RICE &gt;500 HP located at a major source of HAP and new or reconstructed non-emergency 4SLB stationary RICE 250≤HP≤500 located at a major source of HAP</w:t>
            </w:r>
          </w:p>
        </w:tc>
        <w:tc>
          <w:tcPr>
            <w:tcW w:w="873" w:type="pct"/>
            <w:hideMark/>
          </w:tcPr>
          <w:p w14:paraId="6C6D973A" w14:textId="77777777" w:rsidR="00AD437D" w:rsidRPr="00AD437D" w:rsidRDefault="00AD437D" w:rsidP="00435879">
            <w:pPr>
              <w:rPr>
                <w:sz w:val="20"/>
              </w:rPr>
            </w:pPr>
            <w:r w:rsidRPr="00AD437D">
              <w:rPr>
                <w:sz w:val="20"/>
              </w:rPr>
              <w:t>a. Limit the concentration of formaldehyde in the stationary RICE exhaust and not using oxidation catalyst or NSCR</w:t>
            </w:r>
          </w:p>
        </w:tc>
        <w:tc>
          <w:tcPr>
            <w:tcW w:w="2380" w:type="pct"/>
            <w:hideMark/>
          </w:tcPr>
          <w:p w14:paraId="434F75CB" w14:textId="77777777" w:rsidR="00AD437D" w:rsidRPr="00AD437D" w:rsidRDefault="00AD437D" w:rsidP="00435879">
            <w:pPr>
              <w:rPr>
                <w:sz w:val="20"/>
              </w:rPr>
            </w:pPr>
            <w:r w:rsidRPr="00AD437D">
              <w:rPr>
                <w:sz w:val="20"/>
              </w:rPr>
              <w:t>i. Conducting semiannual performance tests for formaldehyde to demonstrate that your emissions remain at or below the formaldehyde concentration limit</w:t>
            </w:r>
            <w:r w:rsidRPr="00AD437D">
              <w:rPr>
                <w:sz w:val="20"/>
                <w:vertAlign w:val="superscript"/>
              </w:rPr>
              <w:t>a</w:t>
            </w:r>
            <w:r w:rsidRPr="00AD437D">
              <w:rPr>
                <w:sz w:val="20"/>
              </w:rPr>
              <w:t>; and</w:t>
            </w:r>
            <w:r w:rsidRPr="00AD437D">
              <w:rPr>
                <w:sz w:val="20"/>
              </w:rPr>
              <w:br/>
              <w:t>ii. Collecting the approved operating parameter (if any) data according to §63.6625(b); and</w:t>
            </w:r>
          </w:p>
        </w:tc>
      </w:tr>
      <w:tr w:rsidR="00AD437D" w:rsidRPr="00AD437D" w14:paraId="6562A93E" w14:textId="77777777" w:rsidTr="00435879">
        <w:tc>
          <w:tcPr>
            <w:tcW w:w="1747" w:type="pct"/>
            <w:hideMark/>
          </w:tcPr>
          <w:p w14:paraId="35922682" w14:textId="77777777" w:rsidR="00AD437D" w:rsidRPr="00AD437D" w:rsidRDefault="00AD437D" w:rsidP="00435879">
            <w:pPr>
              <w:rPr>
                <w:sz w:val="20"/>
              </w:rPr>
            </w:pPr>
            <w:r w:rsidRPr="00AD437D">
              <w:rPr>
                <w:sz w:val="20"/>
              </w:rPr>
              <w:t>   </w:t>
            </w:r>
          </w:p>
        </w:tc>
        <w:tc>
          <w:tcPr>
            <w:tcW w:w="873" w:type="pct"/>
            <w:hideMark/>
          </w:tcPr>
          <w:p w14:paraId="42DC1607" w14:textId="77777777" w:rsidR="00AD437D" w:rsidRPr="00AD437D" w:rsidRDefault="00AD437D" w:rsidP="00435879">
            <w:pPr>
              <w:rPr>
                <w:sz w:val="20"/>
              </w:rPr>
            </w:pPr>
            <w:r w:rsidRPr="00AD437D">
              <w:rPr>
                <w:sz w:val="20"/>
              </w:rPr>
              <w:t>   </w:t>
            </w:r>
          </w:p>
        </w:tc>
        <w:tc>
          <w:tcPr>
            <w:tcW w:w="2380" w:type="pct"/>
            <w:hideMark/>
          </w:tcPr>
          <w:p w14:paraId="1045EB5B" w14:textId="77777777" w:rsidR="00AD437D" w:rsidRPr="00AD437D" w:rsidRDefault="00AD437D" w:rsidP="00435879">
            <w:pPr>
              <w:rPr>
                <w:sz w:val="20"/>
              </w:rPr>
            </w:pPr>
            <w:r w:rsidRPr="00AD437D">
              <w:rPr>
                <w:sz w:val="20"/>
              </w:rPr>
              <w:t>iii. Reducing these data to 4-hour rolling averages; and</w:t>
            </w:r>
          </w:p>
        </w:tc>
      </w:tr>
      <w:tr w:rsidR="00AD437D" w:rsidRPr="00AD437D" w14:paraId="2B8AAA08" w14:textId="77777777" w:rsidTr="00435879">
        <w:tc>
          <w:tcPr>
            <w:tcW w:w="1747" w:type="pct"/>
            <w:hideMark/>
          </w:tcPr>
          <w:p w14:paraId="1503AFA7" w14:textId="77777777" w:rsidR="00AD437D" w:rsidRPr="00AD437D" w:rsidRDefault="00AD437D" w:rsidP="00435879">
            <w:pPr>
              <w:rPr>
                <w:sz w:val="20"/>
              </w:rPr>
            </w:pPr>
            <w:r w:rsidRPr="00AD437D">
              <w:rPr>
                <w:sz w:val="20"/>
              </w:rPr>
              <w:t>   </w:t>
            </w:r>
          </w:p>
        </w:tc>
        <w:tc>
          <w:tcPr>
            <w:tcW w:w="873" w:type="pct"/>
            <w:hideMark/>
          </w:tcPr>
          <w:p w14:paraId="4976645F" w14:textId="77777777" w:rsidR="00AD437D" w:rsidRPr="00AD437D" w:rsidRDefault="00AD437D" w:rsidP="00435879">
            <w:pPr>
              <w:rPr>
                <w:sz w:val="20"/>
              </w:rPr>
            </w:pPr>
            <w:r w:rsidRPr="00AD437D">
              <w:rPr>
                <w:sz w:val="20"/>
              </w:rPr>
              <w:t>   </w:t>
            </w:r>
          </w:p>
        </w:tc>
        <w:tc>
          <w:tcPr>
            <w:tcW w:w="2380" w:type="pct"/>
            <w:hideMark/>
          </w:tcPr>
          <w:p w14:paraId="5DF56E05" w14:textId="77777777" w:rsidR="00AD437D" w:rsidRPr="00AD437D" w:rsidRDefault="00AD437D" w:rsidP="00435879">
            <w:pPr>
              <w:rPr>
                <w:sz w:val="20"/>
              </w:rPr>
            </w:pPr>
            <w:r w:rsidRPr="00AD437D">
              <w:rPr>
                <w:sz w:val="20"/>
              </w:rPr>
              <w:t>iv. Maintaining the 4-hour rolling averages within the operating limitations for the operating parameters established during the performance test.</w:t>
            </w:r>
          </w:p>
        </w:tc>
      </w:tr>
      <w:tr w:rsidR="00AD437D" w:rsidRPr="00AD437D" w14:paraId="12685C35" w14:textId="77777777" w:rsidTr="00435879">
        <w:tc>
          <w:tcPr>
            <w:tcW w:w="1747" w:type="pct"/>
            <w:hideMark/>
          </w:tcPr>
          <w:p w14:paraId="01A9C42F" w14:textId="77777777" w:rsidR="00AD437D" w:rsidRPr="00AD437D" w:rsidRDefault="00AD437D" w:rsidP="00435879">
            <w:pPr>
              <w:rPr>
                <w:sz w:val="20"/>
              </w:rPr>
            </w:pPr>
            <w:r w:rsidRPr="00AD437D">
              <w:rPr>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873" w:type="pct"/>
            <w:hideMark/>
          </w:tcPr>
          <w:p w14:paraId="68D7F94B" w14:textId="77777777" w:rsidR="00AD437D" w:rsidRPr="00AD437D" w:rsidRDefault="00AD437D" w:rsidP="00435879">
            <w:pPr>
              <w:rPr>
                <w:sz w:val="20"/>
              </w:rPr>
            </w:pPr>
            <w:r w:rsidRPr="00AD437D">
              <w:rPr>
                <w:sz w:val="20"/>
              </w:rPr>
              <w:t>a. Work or Management practices</w:t>
            </w:r>
          </w:p>
        </w:tc>
        <w:tc>
          <w:tcPr>
            <w:tcW w:w="2380" w:type="pct"/>
            <w:hideMark/>
          </w:tcPr>
          <w:p w14:paraId="40839142" w14:textId="77777777" w:rsidR="00AD437D" w:rsidRPr="00AD437D" w:rsidRDefault="00AD437D" w:rsidP="00435879">
            <w:pPr>
              <w:rPr>
                <w:sz w:val="20"/>
              </w:rPr>
            </w:pPr>
            <w:r w:rsidRPr="00AD437D">
              <w:rPr>
                <w:sz w:val="20"/>
              </w:rPr>
              <w:t>i. Operating and maintaining the stationary RICE according to the manufacturer's emission-related operation and maintenance instructions; or</w:t>
            </w:r>
            <w:r w:rsidRPr="00AD437D">
              <w:rPr>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AD437D" w:rsidRPr="00AD437D" w14:paraId="78A98D5F" w14:textId="77777777" w:rsidTr="00435879">
        <w:tc>
          <w:tcPr>
            <w:tcW w:w="1747" w:type="pct"/>
            <w:hideMark/>
          </w:tcPr>
          <w:p w14:paraId="48A61ED1" w14:textId="77777777" w:rsidR="00AD437D" w:rsidRPr="00AD437D" w:rsidRDefault="00AD437D" w:rsidP="00435879">
            <w:pPr>
              <w:rPr>
                <w:sz w:val="20"/>
              </w:rPr>
            </w:pPr>
            <w:r w:rsidRPr="00AD437D">
              <w:rPr>
                <w:sz w:val="20"/>
              </w:rPr>
              <w:t>10. Existing stationary CI RICE &gt;500 HP that are not limited use stationary RICE</w:t>
            </w:r>
          </w:p>
        </w:tc>
        <w:tc>
          <w:tcPr>
            <w:tcW w:w="873" w:type="pct"/>
            <w:hideMark/>
          </w:tcPr>
          <w:p w14:paraId="27F90F4B" w14:textId="77777777" w:rsidR="00AD437D" w:rsidRPr="00AD437D" w:rsidRDefault="00AD437D" w:rsidP="00435879">
            <w:pPr>
              <w:rPr>
                <w:sz w:val="20"/>
              </w:rPr>
            </w:pPr>
            <w:r w:rsidRPr="00AD437D">
              <w:rPr>
                <w:sz w:val="20"/>
              </w:rPr>
              <w:t>a. Reduce CO emissions, or limit the concentration of CO in the stationary RICE exhaust, and using oxidation catalyst</w:t>
            </w:r>
          </w:p>
        </w:tc>
        <w:tc>
          <w:tcPr>
            <w:tcW w:w="2380" w:type="pct"/>
            <w:hideMark/>
          </w:tcPr>
          <w:p w14:paraId="18CC8225" w14:textId="77777777" w:rsidR="00AD437D" w:rsidRPr="00AD437D" w:rsidRDefault="00AD437D" w:rsidP="00435879">
            <w:pPr>
              <w:rPr>
                <w:sz w:val="20"/>
              </w:rPr>
            </w:pPr>
            <w:r w:rsidRPr="00AD437D">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D437D" w:rsidRPr="00AD437D" w14:paraId="6D02A92D" w14:textId="77777777" w:rsidTr="00435879">
        <w:tc>
          <w:tcPr>
            <w:tcW w:w="1747" w:type="pct"/>
            <w:hideMark/>
          </w:tcPr>
          <w:p w14:paraId="1BA15DBD" w14:textId="77777777" w:rsidR="00AD437D" w:rsidRPr="00AD437D" w:rsidRDefault="00AD437D" w:rsidP="00435879">
            <w:pPr>
              <w:rPr>
                <w:sz w:val="20"/>
              </w:rPr>
            </w:pPr>
            <w:r w:rsidRPr="00AD437D">
              <w:rPr>
                <w:sz w:val="20"/>
              </w:rPr>
              <w:t>   </w:t>
            </w:r>
          </w:p>
        </w:tc>
        <w:tc>
          <w:tcPr>
            <w:tcW w:w="873" w:type="pct"/>
            <w:hideMark/>
          </w:tcPr>
          <w:p w14:paraId="1895E89D" w14:textId="77777777" w:rsidR="00AD437D" w:rsidRPr="00AD437D" w:rsidRDefault="00AD437D" w:rsidP="00435879">
            <w:pPr>
              <w:rPr>
                <w:sz w:val="20"/>
              </w:rPr>
            </w:pPr>
            <w:r w:rsidRPr="00AD437D">
              <w:rPr>
                <w:sz w:val="20"/>
              </w:rPr>
              <w:t>   </w:t>
            </w:r>
          </w:p>
        </w:tc>
        <w:tc>
          <w:tcPr>
            <w:tcW w:w="2380" w:type="pct"/>
            <w:hideMark/>
          </w:tcPr>
          <w:p w14:paraId="4A09976A" w14:textId="77777777" w:rsidR="00AD437D" w:rsidRPr="00AD437D" w:rsidRDefault="00AD437D" w:rsidP="00435879">
            <w:pPr>
              <w:rPr>
                <w:sz w:val="20"/>
              </w:rPr>
            </w:pPr>
            <w:r w:rsidRPr="00AD437D">
              <w:rPr>
                <w:sz w:val="20"/>
              </w:rPr>
              <w:t>ii. Collecting the catalyst inlet temperature data according to §63.6625(b); and</w:t>
            </w:r>
          </w:p>
        </w:tc>
      </w:tr>
      <w:tr w:rsidR="00AD437D" w:rsidRPr="00AD437D" w14:paraId="437EE72E" w14:textId="77777777" w:rsidTr="00435879">
        <w:tc>
          <w:tcPr>
            <w:tcW w:w="1747" w:type="pct"/>
            <w:hideMark/>
          </w:tcPr>
          <w:p w14:paraId="1A21243A" w14:textId="77777777" w:rsidR="00AD437D" w:rsidRPr="00AD437D" w:rsidRDefault="00AD437D" w:rsidP="00435879">
            <w:pPr>
              <w:rPr>
                <w:sz w:val="20"/>
              </w:rPr>
            </w:pPr>
            <w:r w:rsidRPr="00AD437D">
              <w:rPr>
                <w:sz w:val="20"/>
              </w:rPr>
              <w:t>   </w:t>
            </w:r>
          </w:p>
        </w:tc>
        <w:tc>
          <w:tcPr>
            <w:tcW w:w="873" w:type="pct"/>
            <w:hideMark/>
          </w:tcPr>
          <w:p w14:paraId="047788BC" w14:textId="77777777" w:rsidR="00AD437D" w:rsidRPr="00AD437D" w:rsidRDefault="00AD437D" w:rsidP="00435879">
            <w:pPr>
              <w:rPr>
                <w:sz w:val="20"/>
              </w:rPr>
            </w:pPr>
            <w:r w:rsidRPr="00AD437D">
              <w:rPr>
                <w:sz w:val="20"/>
              </w:rPr>
              <w:t>   </w:t>
            </w:r>
          </w:p>
        </w:tc>
        <w:tc>
          <w:tcPr>
            <w:tcW w:w="2380" w:type="pct"/>
            <w:hideMark/>
          </w:tcPr>
          <w:p w14:paraId="78C54898" w14:textId="77777777" w:rsidR="00AD437D" w:rsidRPr="00AD437D" w:rsidRDefault="00AD437D" w:rsidP="00435879">
            <w:pPr>
              <w:rPr>
                <w:sz w:val="20"/>
              </w:rPr>
            </w:pPr>
            <w:r w:rsidRPr="00AD437D">
              <w:rPr>
                <w:sz w:val="20"/>
              </w:rPr>
              <w:t>iii. Reducing these data to 4-hour rolling averages; and</w:t>
            </w:r>
          </w:p>
        </w:tc>
      </w:tr>
      <w:tr w:rsidR="00AD437D" w:rsidRPr="00AD437D" w14:paraId="3AF9FF7C" w14:textId="77777777" w:rsidTr="00435879">
        <w:tc>
          <w:tcPr>
            <w:tcW w:w="1747" w:type="pct"/>
            <w:hideMark/>
          </w:tcPr>
          <w:p w14:paraId="7677A234" w14:textId="77777777" w:rsidR="00AD437D" w:rsidRPr="00AD437D" w:rsidRDefault="00AD437D" w:rsidP="00435879">
            <w:pPr>
              <w:rPr>
                <w:sz w:val="20"/>
              </w:rPr>
            </w:pPr>
            <w:r w:rsidRPr="00AD437D">
              <w:rPr>
                <w:sz w:val="20"/>
              </w:rPr>
              <w:t>   </w:t>
            </w:r>
          </w:p>
        </w:tc>
        <w:tc>
          <w:tcPr>
            <w:tcW w:w="873" w:type="pct"/>
            <w:hideMark/>
          </w:tcPr>
          <w:p w14:paraId="6696A491" w14:textId="77777777" w:rsidR="00AD437D" w:rsidRPr="00AD437D" w:rsidRDefault="00AD437D" w:rsidP="00435879">
            <w:pPr>
              <w:rPr>
                <w:sz w:val="20"/>
              </w:rPr>
            </w:pPr>
            <w:r w:rsidRPr="00AD437D">
              <w:rPr>
                <w:sz w:val="20"/>
              </w:rPr>
              <w:t>   </w:t>
            </w:r>
          </w:p>
        </w:tc>
        <w:tc>
          <w:tcPr>
            <w:tcW w:w="2380" w:type="pct"/>
            <w:hideMark/>
          </w:tcPr>
          <w:p w14:paraId="3C343C4C" w14:textId="77777777" w:rsidR="00AD437D" w:rsidRPr="00AD437D" w:rsidRDefault="00AD437D" w:rsidP="00435879">
            <w:pPr>
              <w:rPr>
                <w:sz w:val="20"/>
              </w:rPr>
            </w:pPr>
            <w:r w:rsidRPr="00AD437D">
              <w:rPr>
                <w:sz w:val="20"/>
              </w:rPr>
              <w:t>iv. Maintaining the 4-hour rolling averages within the operating limitations for the catalyst inlet temperature; and</w:t>
            </w:r>
          </w:p>
        </w:tc>
      </w:tr>
      <w:tr w:rsidR="00AD437D" w:rsidRPr="00AD437D" w14:paraId="1E936683" w14:textId="77777777" w:rsidTr="00435879">
        <w:tc>
          <w:tcPr>
            <w:tcW w:w="1747" w:type="pct"/>
            <w:hideMark/>
          </w:tcPr>
          <w:p w14:paraId="23CB03A7" w14:textId="77777777" w:rsidR="00AD437D" w:rsidRPr="00AD437D" w:rsidRDefault="00AD437D" w:rsidP="00435879">
            <w:pPr>
              <w:rPr>
                <w:sz w:val="20"/>
              </w:rPr>
            </w:pPr>
            <w:r w:rsidRPr="00AD437D">
              <w:rPr>
                <w:sz w:val="20"/>
              </w:rPr>
              <w:t>   </w:t>
            </w:r>
          </w:p>
        </w:tc>
        <w:tc>
          <w:tcPr>
            <w:tcW w:w="873" w:type="pct"/>
            <w:hideMark/>
          </w:tcPr>
          <w:p w14:paraId="3E57DBB6" w14:textId="77777777" w:rsidR="00AD437D" w:rsidRPr="00AD437D" w:rsidRDefault="00AD437D" w:rsidP="00435879">
            <w:pPr>
              <w:rPr>
                <w:sz w:val="20"/>
              </w:rPr>
            </w:pPr>
            <w:r w:rsidRPr="00AD437D">
              <w:rPr>
                <w:sz w:val="20"/>
              </w:rPr>
              <w:t>   </w:t>
            </w:r>
          </w:p>
        </w:tc>
        <w:tc>
          <w:tcPr>
            <w:tcW w:w="2380" w:type="pct"/>
            <w:hideMark/>
          </w:tcPr>
          <w:p w14:paraId="4B9497E1" w14:textId="77777777" w:rsidR="00AD437D" w:rsidRPr="00AD437D" w:rsidRDefault="00AD437D" w:rsidP="00435879">
            <w:pPr>
              <w:rPr>
                <w:sz w:val="20"/>
              </w:rPr>
            </w:pPr>
            <w:r w:rsidRPr="00AD437D">
              <w:rPr>
                <w:sz w:val="20"/>
              </w:rPr>
              <w:t>v. Measuring the pressure drop across the catalyst once per month and demonstrating that the pressure drop across the catalyst is within the operating limitation established during the performance test.</w:t>
            </w:r>
          </w:p>
        </w:tc>
      </w:tr>
      <w:tr w:rsidR="00AD437D" w:rsidRPr="00AD437D" w14:paraId="0AFB5AA4" w14:textId="77777777" w:rsidTr="00435879">
        <w:tc>
          <w:tcPr>
            <w:tcW w:w="1747" w:type="pct"/>
            <w:hideMark/>
          </w:tcPr>
          <w:p w14:paraId="17D065EA" w14:textId="77777777" w:rsidR="00AD437D" w:rsidRPr="00AD437D" w:rsidRDefault="00AD437D" w:rsidP="00435879">
            <w:pPr>
              <w:rPr>
                <w:sz w:val="20"/>
              </w:rPr>
            </w:pPr>
            <w:r w:rsidRPr="00AD437D">
              <w:rPr>
                <w:sz w:val="20"/>
              </w:rPr>
              <w:t>11. Existing stationary CI RICE &gt;500 HP that are not limited use stationary RICE</w:t>
            </w:r>
          </w:p>
        </w:tc>
        <w:tc>
          <w:tcPr>
            <w:tcW w:w="873" w:type="pct"/>
            <w:hideMark/>
          </w:tcPr>
          <w:p w14:paraId="30E28FEF" w14:textId="77777777" w:rsidR="00AD437D" w:rsidRPr="00AD437D" w:rsidRDefault="00AD437D" w:rsidP="00435879">
            <w:pPr>
              <w:rPr>
                <w:sz w:val="20"/>
              </w:rPr>
            </w:pPr>
            <w:r w:rsidRPr="00AD437D">
              <w:rPr>
                <w:sz w:val="20"/>
              </w:rPr>
              <w:t>a. Reduce CO emissions, or limit the concentration of CO in the stationary RICE exhaust, and not using oxidation catalyst</w:t>
            </w:r>
          </w:p>
        </w:tc>
        <w:tc>
          <w:tcPr>
            <w:tcW w:w="2380" w:type="pct"/>
            <w:hideMark/>
          </w:tcPr>
          <w:p w14:paraId="7EB89A10" w14:textId="77777777" w:rsidR="00AD437D" w:rsidRPr="00AD437D" w:rsidRDefault="00AD437D" w:rsidP="00435879">
            <w:pPr>
              <w:rPr>
                <w:sz w:val="20"/>
              </w:rPr>
            </w:pPr>
            <w:r w:rsidRPr="00AD437D">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D437D" w:rsidRPr="00AD437D" w14:paraId="0906D84A" w14:textId="77777777" w:rsidTr="00435879">
        <w:tc>
          <w:tcPr>
            <w:tcW w:w="1747" w:type="pct"/>
            <w:hideMark/>
          </w:tcPr>
          <w:p w14:paraId="67D0FEBF" w14:textId="77777777" w:rsidR="00AD437D" w:rsidRPr="00AD437D" w:rsidRDefault="00AD437D" w:rsidP="00435879">
            <w:pPr>
              <w:rPr>
                <w:sz w:val="20"/>
              </w:rPr>
            </w:pPr>
            <w:r w:rsidRPr="00AD437D">
              <w:rPr>
                <w:sz w:val="20"/>
              </w:rPr>
              <w:t>   </w:t>
            </w:r>
          </w:p>
        </w:tc>
        <w:tc>
          <w:tcPr>
            <w:tcW w:w="873" w:type="pct"/>
            <w:hideMark/>
          </w:tcPr>
          <w:p w14:paraId="57C9D5EE" w14:textId="77777777" w:rsidR="00AD437D" w:rsidRPr="00AD437D" w:rsidRDefault="00AD437D" w:rsidP="00435879">
            <w:pPr>
              <w:rPr>
                <w:sz w:val="20"/>
              </w:rPr>
            </w:pPr>
            <w:r w:rsidRPr="00AD437D">
              <w:rPr>
                <w:sz w:val="20"/>
              </w:rPr>
              <w:t>   </w:t>
            </w:r>
          </w:p>
        </w:tc>
        <w:tc>
          <w:tcPr>
            <w:tcW w:w="2380" w:type="pct"/>
            <w:hideMark/>
          </w:tcPr>
          <w:p w14:paraId="7520DE8E" w14:textId="77777777" w:rsidR="00AD437D" w:rsidRPr="00AD437D" w:rsidRDefault="00AD437D" w:rsidP="00435879">
            <w:pPr>
              <w:rPr>
                <w:sz w:val="20"/>
              </w:rPr>
            </w:pPr>
            <w:r w:rsidRPr="00AD437D">
              <w:rPr>
                <w:sz w:val="20"/>
              </w:rPr>
              <w:t>ii. Collecting the approved operating parameter (if any) data according to §63.6625(b); and</w:t>
            </w:r>
          </w:p>
        </w:tc>
      </w:tr>
      <w:tr w:rsidR="00AD437D" w:rsidRPr="00AD437D" w14:paraId="689743B5" w14:textId="77777777" w:rsidTr="00435879">
        <w:tc>
          <w:tcPr>
            <w:tcW w:w="1747" w:type="pct"/>
            <w:hideMark/>
          </w:tcPr>
          <w:p w14:paraId="66A4352B" w14:textId="77777777" w:rsidR="00AD437D" w:rsidRPr="00AD437D" w:rsidRDefault="00AD437D" w:rsidP="00435879">
            <w:pPr>
              <w:rPr>
                <w:sz w:val="20"/>
              </w:rPr>
            </w:pPr>
            <w:r w:rsidRPr="00AD437D">
              <w:rPr>
                <w:sz w:val="20"/>
              </w:rPr>
              <w:t>   </w:t>
            </w:r>
          </w:p>
        </w:tc>
        <w:tc>
          <w:tcPr>
            <w:tcW w:w="873" w:type="pct"/>
            <w:hideMark/>
          </w:tcPr>
          <w:p w14:paraId="4498ABDB" w14:textId="77777777" w:rsidR="00AD437D" w:rsidRPr="00AD437D" w:rsidRDefault="00AD437D" w:rsidP="00435879">
            <w:pPr>
              <w:rPr>
                <w:sz w:val="20"/>
              </w:rPr>
            </w:pPr>
            <w:r w:rsidRPr="00AD437D">
              <w:rPr>
                <w:sz w:val="20"/>
              </w:rPr>
              <w:t>   </w:t>
            </w:r>
          </w:p>
        </w:tc>
        <w:tc>
          <w:tcPr>
            <w:tcW w:w="2380" w:type="pct"/>
            <w:hideMark/>
          </w:tcPr>
          <w:p w14:paraId="3005C65A" w14:textId="77777777" w:rsidR="00AD437D" w:rsidRPr="00AD437D" w:rsidRDefault="00AD437D" w:rsidP="00435879">
            <w:pPr>
              <w:rPr>
                <w:sz w:val="20"/>
              </w:rPr>
            </w:pPr>
            <w:r w:rsidRPr="00AD437D">
              <w:rPr>
                <w:sz w:val="20"/>
              </w:rPr>
              <w:t>iii. Reducing these data to 4-hour rolling averages; and</w:t>
            </w:r>
          </w:p>
        </w:tc>
      </w:tr>
      <w:tr w:rsidR="00AD437D" w:rsidRPr="00AD437D" w14:paraId="451D207D" w14:textId="77777777" w:rsidTr="00435879">
        <w:tc>
          <w:tcPr>
            <w:tcW w:w="1747" w:type="pct"/>
            <w:hideMark/>
          </w:tcPr>
          <w:p w14:paraId="0E0D6EDE" w14:textId="77777777" w:rsidR="00AD437D" w:rsidRPr="00AD437D" w:rsidRDefault="00AD437D" w:rsidP="00435879">
            <w:pPr>
              <w:rPr>
                <w:sz w:val="20"/>
              </w:rPr>
            </w:pPr>
            <w:r w:rsidRPr="00AD437D">
              <w:rPr>
                <w:sz w:val="20"/>
              </w:rPr>
              <w:t>   </w:t>
            </w:r>
          </w:p>
        </w:tc>
        <w:tc>
          <w:tcPr>
            <w:tcW w:w="873" w:type="pct"/>
            <w:hideMark/>
          </w:tcPr>
          <w:p w14:paraId="3462F4A5" w14:textId="77777777" w:rsidR="00AD437D" w:rsidRPr="00AD437D" w:rsidRDefault="00AD437D" w:rsidP="00435879">
            <w:pPr>
              <w:rPr>
                <w:sz w:val="20"/>
              </w:rPr>
            </w:pPr>
            <w:r w:rsidRPr="00AD437D">
              <w:rPr>
                <w:sz w:val="20"/>
              </w:rPr>
              <w:t>   </w:t>
            </w:r>
          </w:p>
        </w:tc>
        <w:tc>
          <w:tcPr>
            <w:tcW w:w="2380" w:type="pct"/>
            <w:hideMark/>
          </w:tcPr>
          <w:p w14:paraId="5350280B" w14:textId="77777777" w:rsidR="00AD437D" w:rsidRPr="00AD437D" w:rsidRDefault="00AD437D" w:rsidP="00435879">
            <w:pPr>
              <w:rPr>
                <w:sz w:val="20"/>
              </w:rPr>
            </w:pPr>
            <w:r w:rsidRPr="00AD437D">
              <w:rPr>
                <w:sz w:val="20"/>
              </w:rPr>
              <w:t>iv. Maintaining the 4-hour rolling averages within the operating limitations for the operating parameters established during the performance test.</w:t>
            </w:r>
          </w:p>
        </w:tc>
      </w:tr>
      <w:tr w:rsidR="00AD437D" w:rsidRPr="00AD437D" w14:paraId="35A396CF" w14:textId="77777777" w:rsidTr="00435879">
        <w:tc>
          <w:tcPr>
            <w:tcW w:w="1747" w:type="pct"/>
            <w:hideMark/>
          </w:tcPr>
          <w:p w14:paraId="097423DF" w14:textId="77777777" w:rsidR="00AD437D" w:rsidRPr="00AD437D" w:rsidRDefault="00AD437D" w:rsidP="00435879">
            <w:pPr>
              <w:rPr>
                <w:sz w:val="20"/>
              </w:rPr>
            </w:pPr>
            <w:r w:rsidRPr="00AD437D">
              <w:rPr>
                <w:sz w:val="20"/>
              </w:rPr>
              <w:t>12. Existing limited use CI stationary RICE &gt;500 HP</w:t>
            </w:r>
          </w:p>
        </w:tc>
        <w:tc>
          <w:tcPr>
            <w:tcW w:w="873" w:type="pct"/>
            <w:hideMark/>
          </w:tcPr>
          <w:p w14:paraId="4790C7ED" w14:textId="77777777" w:rsidR="00AD437D" w:rsidRPr="00AD437D" w:rsidRDefault="00AD437D" w:rsidP="00435879">
            <w:pPr>
              <w:rPr>
                <w:sz w:val="20"/>
              </w:rPr>
            </w:pPr>
            <w:r w:rsidRPr="00AD437D">
              <w:rPr>
                <w:sz w:val="20"/>
              </w:rPr>
              <w:t>a. Reduce CO emissions or limit the concentration of CO in the stationary RICE exhaust, and using an oxidation catalyst</w:t>
            </w:r>
          </w:p>
        </w:tc>
        <w:tc>
          <w:tcPr>
            <w:tcW w:w="2380" w:type="pct"/>
            <w:hideMark/>
          </w:tcPr>
          <w:p w14:paraId="1852A57E" w14:textId="77777777" w:rsidR="00AD437D" w:rsidRPr="00AD437D" w:rsidRDefault="00AD437D" w:rsidP="00435879">
            <w:pPr>
              <w:rPr>
                <w:sz w:val="20"/>
              </w:rPr>
            </w:pPr>
            <w:r w:rsidRPr="00AD437D">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D437D" w:rsidRPr="00AD437D" w14:paraId="56B2957F" w14:textId="77777777" w:rsidTr="00435879">
        <w:tc>
          <w:tcPr>
            <w:tcW w:w="1747" w:type="pct"/>
            <w:hideMark/>
          </w:tcPr>
          <w:p w14:paraId="5FDD5A57" w14:textId="77777777" w:rsidR="00AD437D" w:rsidRPr="00AD437D" w:rsidRDefault="00AD437D" w:rsidP="00435879">
            <w:pPr>
              <w:rPr>
                <w:sz w:val="20"/>
              </w:rPr>
            </w:pPr>
            <w:r w:rsidRPr="00AD437D">
              <w:rPr>
                <w:sz w:val="20"/>
              </w:rPr>
              <w:t>   </w:t>
            </w:r>
          </w:p>
        </w:tc>
        <w:tc>
          <w:tcPr>
            <w:tcW w:w="873" w:type="pct"/>
            <w:hideMark/>
          </w:tcPr>
          <w:p w14:paraId="49DF9EF6" w14:textId="77777777" w:rsidR="00AD437D" w:rsidRPr="00AD437D" w:rsidRDefault="00AD437D" w:rsidP="00435879">
            <w:pPr>
              <w:rPr>
                <w:sz w:val="20"/>
              </w:rPr>
            </w:pPr>
            <w:r w:rsidRPr="00AD437D">
              <w:rPr>
                <w:sz w:val="20"/>
              </w:rPr>
              <w:t>   </w:t>
            </w:r>
          </w:p>
        </w:tc>
        <w:tc>
          <w:tcPr>
            <w:tcW w:w="2380" w:type="pct"/>
            <w:hideMark/>
          </w:tcPr>
          <w:p w14:paraId="22E217AA" w14:textId="77777777" w:rsidR="00AD437D" w:rsidRPr="00AD437D" w:rsidRDefault="00AD437D" w:rsidP="00435879">
            <w:pPr>
              <w:rPr>
                <w:sz w:val="20"/>
              </w:rPr>
            </w:pPr>
            <w:r w:rsidRPr="00AD437D">
              <w:rPr>
                <w:sz w:val="20"/>
              </w:rPr>
              <w:t>ii. Collecting the catalyst inlet temperature data according to §63.6625(b); and</w:t>
            </w:r>
          </w:p>
        </w:tc>
      </w:tr>
      <w:tr w:rsidR="00AD437D" w:rsidRPr="00AD437D" w14:paraId="179A93FF" w14:textId="77777777" w:rsidTr="00435879">
        <w:tc>
          <w:tcPr>
            <w:tcW w:w="1747" w:type="pct"/>
            <w:hideMark/>
          </w:tcPr>
          <w:p w14:paraId="1C1E0095" w14:textId="77777777" w:rsidR="00AD437D" w:rsidRPr="00AD437D" w:rsidRDefault="00AD437D" w:rsidP="00435879">
            <w:pPr>
              <w:rPr>
                <w:sz w:val="20"/>
              </w:rPr>
            </w:pPr>
            <w:r w:rsidRPr="00AD437D">
              <w:rPr>
                <w:sz w:val="20"/>
              </w:rPr>
              <w:t>   </w:t>
            </w:r>
          </w:p>
        </w:tc>
        <w:tc>
          <w:tcPr>
            <w:tcW w:w="873" w:type="pct"/>
            <w:hideMark/>
          </w:tcPr>
          <w:p w14:paraId="460906A1" w14:textId="77777777" w:rsidR="00AD437D" w:rsidRPr="00AD437D" w:rsidRDefault="00AD437D" w:rsidP="00435879">
            <w:pPr>
              <w:rPr>
                <w:sz w:val="20"/>
              </w:rPr>
            </w:pPr>
            <w:r w:rsidRPr="00AD437D">
              <w:rPr>
                <w:sz w:val="20"/>
              </w:rPr>
              <w:t>   </w:t>
            </w:r>
          </w:p>
        </w:tc>
        <w:tc>
          <w:tcPr>
            <w:tcW w:w="2380" w:type="pct"/>
            <w:hideMark/>
          </w:tcPr>
          <w:p w14:paraId="635038A9" w14:textId="77777777" w:rsidR="00AD437D" w:rsidRPr="00AD437D" w:rsidRDefault="00AD437D" w:rsidP="00435879">
            <w:pPr>
              <w:rPr>
                <w:sz w:val="20"/>
              </w:rPr>
            </w:pPr>
            <w:r w:rsidRPr="00AD437D">
              <w:rPr>
                <w:sz w:val="20"/>
              </w:rPr>
              <w:t>iii. Reducing these data to 4-hour rolling averages; and</w:t>
            </w:r>
          </w:p>
        </w:tc>
      </w:tr>
      <w:tr w:rsidR="00AD437D" w:rsidRPr="00AD437D" w14:paraId="105BF461" w14:textId="77777777" w:rsidTr="00435879">
        <w:tc>
          <w:tcPr>
            <w:tcW w:w="1747" w:type="pct"/>
            <w:hideMark/>
          </w:tcPr>
          <w:p w14:paraId="202C66FE" w14:textId="77777777" w:rsidR="00AD437D" w:rsidRPr="00AD437D" w:rsidRDefault="00AD437D" w:rsidP="00435879">
            <w:pPr>
              <w:rPr>
                <w:sz w:val="20"/>
              </w:rPr>
            </w:pPr>
            <w:r w:rsidRPr="00AD437D">
              <w:rPr>
                <w:sz w:val="20"/>
              </w:rPr>
              <w:t>   </w:t>
            </w:r>
          </w:p>
        </w:tc>
        <w:tc>
          <w:tcPr>
            <w:tcW w:w="873" w:type="pct"/>
            <w:hideMark/>
          </w:tcPr>
          <w:p w14:paraId="6277F171" w14:textId="77777777" w:rsidR="00AD437D" w:rsidRPr="00AD437D" w:rsidRDefault="00AD437D" w:rsidP="00435879">
            <w:pPr>
              <w:rPr>
                <w:sz w:val="20"/>
              </w:rPr>
            </w:pPr>
            <w:r w:rsidRPr="00AD437D">
              <w:rPr>
                <w:sz w:val="20"/>
              </w:rPr>
              <w:t>   </w:t>
            </w:r>
          </w:p>
        </w:tc>
        <w:tc>
          <w:tcPr>
            <w:tcW w:w="2380" w:type="pct"/>
            <w:hideMark/>
          </w:tcPr>
          <w:p w14:paraId="2E766DB8" w14:textId="77777777" w:rsidR="00AD437D" w:rsidRPr="00AD437D" w:rsidRDefault="00AD437D" w:rsidP="00435879">
            <w:pPr>
              <w:rPr>
                <w:sz w:val="20"/>
              </w:rPr>
            </w:pPr>
            <w:r w:rsidRPr="00AD437D">
              <w:rPr>
                <w:sz w:val="20"/>
              </w:rPr>
              <w:t>iv. Maintaining the 4-hour rolling averages within the operating limitations for the catalyst inlet temperature; and</w:t>
            </w:r>
          </w:p>
        </w:tc>
      </w:tr>
      <w:tr w:rsidR="00AD437D" w:rsidRPr="00AD437D" w14:paraId="7BFC0554" w14:textId="77777777" w:rsidTr="00435879">
        <w:tc>
          <w:tcPr>
            <w:tcW w:w="1747" w:type="pct"/>
            <w:hideMark/>
          </w:tcPr>
          <w:p w14:paraId="32BADA1F" w14:textId="77777777" w:rsidR="00AD437D" w:rsidRPr="00AD437D" w:rsidRDefault="00AD437D" w:rsidP="00435879">
            <w:pPr>
              <w:rPr>
                <w:sz w:val="20"/>
              </w:rPr>
            </w:pPr>
            <w:r w:rsidRPr="00AD437D">
              <w:rPr>
                <w:sz w:val="20"/>
              </w:rPr>
              <w:t>   </w:t>
            </w:r>
          </w:p>
        </w:tc>
        <w:tc>
          <w:tcPr>
            <w:tcW w:w="873" w:type="pct"/>
            <w:hideMark/>
          </w:tcPr>
          <w:p w14:paraId="454EA988" w14:textId="77777777" w:rsidR="00AD437D" w:rsidRPr="00AD437D" w:rsidRDefault="00AD437D" w:rsidP="00435879">
            <w:pPr>
              <w:rPr>
                <w:sz w:val="20"/>
              </w:rPr>
            </w:pPr>
            <w:r w:rsidRPr="00AD437D">
              <w:rPr>
                <w:sz w:val="20"/>
              </w:rPr>
              <w:t>   </w:t>
            </w:r>
          </w:p>
        </w:tc>
        <w:tc>
          <w:tcPr>
            <w:tcW w:w="2380" w:type="pct"/>
            <w:hideMark/>
          </w:tcPr>
          <w:p w14:paraId="75CAB12D" w14:textId="77777777" w:rsidR="00AD437D" w:rsidRPr="00AD437D" w:rsidRDefault="00AD437D" w:rsidP="00435879">
            <w:pPr>
              <w:rPr>
                <w:sz w:val="20"/>
              </w:rPr>
            </w:pPr>
            <w:r w:rsidRPr="00AD437D">
              <w:rPr>
                <w:sz w:val="20"/>
              </w:rPr>
              <w:t>v. Measuring the pressure drop across the catalyst once per month and demonstrating that the pressure drop across the catalyst is within the operating limitation established during the performance test.</w:t>
            </w:r>
          </w:p>
        </w:tc>
      </w:tr>
      <w:tr w:rsidR="00AD437D" w:rsidRPr="00AD437D" w14:paraId="7A000E12" w14:textId="77777777" w:rsidTr="00435879">
        <w:tc>
          <w:tcPr>
            <w:tcW w:w="1747" w:type="pct"/>
            <w:hideMark/>
          </w:tcPr>
          <w:p w14:paraId="0E655CA2" w14:textId="77777777" w:rsidR="00AD437D" w:rsidRPr="00AD437D" w:rsidRDefault="00AD437D" w:rsidP="00435879">
            <w:pPr>
              <w:rPr>
                <w:sz w:val="20"/>
              </w:rPr>
            </w:pPr>
            <w:r w:rsidRPr="00AD437D">
              <w:rPr>
                <w:sz w:val="20"/>
              </w:rPr>
              <w:t>13. Existing limited use CI stationary RICE &gt;500 HP</w:t>
            </w:r>
          </w:p>
        </w:tc>
        <w:tc>
          <w:tcPr>
            <w:tcW w:w="873" w:type="pct"/>
            <w:hideMark/>
          </w:tcPr>
          <w:p w14:paraId="619F62BB" w14:textId="77777777" w:rsidR="00AD437D" w:rsidRPr="00AD437D" w:rsidRDefault="00AD437D" w:rsidP="00435879">
            <w:pPr>
              <w:rPr>
                <w:sz w:val="20"/>
              </w:rPr>
            </w:pPr>
            <w:r w:rsidRPr="00AD437D">
              <w:rPr>
                <w:sz w:val="20"/>
              </w:rPr>
              <w:t>a. Reduce CO emissions or limit the concentration of CO in the stationary RICE exhaust, and not using an oxidation catalyst</w:t>
            </w:r>
          </w:p>
        </w:tc>
        <w:tc>
          <w:tcPr>
            <w:tcW w:w="2380" w:type="pct"/>
            <w:hideMark/>
          </w:tcPr>
          <w:p w14:paraId="3A9B7C65" w14:textId="77777777" w:rsidR="00AD437D" w:rsidRPr="00AD437D" w:rsidRDefault="00AD437D" w:rsidP="00435879">
            <w:pPr>
              <w:rPr>
                <w:sz w:val="20"/>
              </w:rPr>
            </w:pPr>
            <w:r w:rsidRPr="00AD437D">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D437D" w:rsidRPr="00AD437D" w14:paraId="3D4B1EE8" w14:textId="77777777" w:rsidTr="00435879">
        <w:tc>
          <w:tcPr>
            <w:tcW w:w="1747" w:type="pct"/>
            <w:hideMark/>
          </w:tcPr>
          <w:p w14:paraId="6F28D181" w14:textId="77777777" w:rsidR="00AD437D" w:rsidRPr="00AD437D" w:rsidRDefault="00AD437D" w:rsidP="00435879">
            <w:pPr>
              <w:rPr>
                <w:sz w:val="20"/>
              </w:rPr>
            </w:pPr>
            <w:r w:rsidRPr="00AD437D">
              <w:rPr>
                <w:sz w:val="20"/>
              </w:rPr>
              <w:t>   </w:t>
            </w:r>
          </w:p>
        </w:tc>
        <w:tc>
          <w:tcPr>
            <w:tcW w:w="873" w:type="pct"/>
            <w:hideMark/>
          </w:tcPr>
          <w:p w14:paraId="0BFA4391" w14:textId="77777777" w:rsidR="00AD437D" w:rsidRPr="00AD437D" w:rsidRDefault="00AD437D" w:rsidP="00435879">
            <w:pPr>
              <w:rPr>
                <w:sz w:val="20"/>
              </w:rPr>
            </w:pPr>
            <w:r w:rsidRPr="00AD437D">
              <w:rPr>
                <w:sz w:val="20"/>
              </w:rPr>
              <w:t>   </w:t>
            </w:r>
          </w:p>
        </w:tc>
        <w:tc>
          <w:tcPr>
            <w:tcW w:w="2380" w:type="pct"/>
            <w:hideMark/>
          </w:tcPr>
          <w:p w14:paraId="1AFED557" w14:textId="77777777" w:rsidR="00AD437D" w:rsidRPr="00AD437D" w:rsidRDefault="00AD437D" w:rsidP="00435879">
            <w:pPr>
              <w:rPr>
                <w:sz w:val="20"/>
              </w:rPr>
            </w:pPr>
            <w:r w:rsidRPr="00AD437D">
              <w:rPr>
                <w:sz w:val="20"/>
              </w:rPr>
              <w:t>ii. Collecting the approved operating parameter (if any) data according to §63.6625(b); and</w:t>
            </w:r>
          </w:p>
        </w:tc>
      </w:tr>
      <w:tr w:rsidR="00AD437D" w:rsidRPr="00AD437D" w14:paraId="71CB91E7" w14:textId="77777777" w:rsidTr="00435879">
        <w:tc>
          <w:tcPr>
            <w:tcW w:w="1747" w:type="pct"/>
            <w:hideMark/>
          </w:tcPr>
          <w:p w14:paraId="05ED7BE2" w14:textId="77777777" w:rsidR="00AD437D" w:rsidRPr="00AD437D" w:rsidRDefault="00AD437D" w:rsidP="00435879">
            <w:pPr>
              <w:rPr>
                <w:sz w:val="20"/>
              </w:rPr>
            </w:pPr>
            <w:r w:rsidRPr="00AD437D">
              <w:rPr>
                <w:sz w:val="20"/>
              </w:rPr>
              <w:t>   </w:t>
            </w:r>
          </w:p>
        </w:tc>
        <w:tc>
          <w:tcPr>
            <w:tcW w:w="873" w:type="pct"/>
            <w:hideMark/>
          </w:tcPr>
          <w:p w14:paraId="02B6392A" w14:textId="77777777" w:rsidR="00AD437D" w:rsidRPr="00AD437D" w:rsidRDefault="00AD437D" w:rsidP="00435879">
            <w:pPr>
              <w:rPr>
                <w:sz w:val="20"/>
              </w:rPr>
            </w:pPr>
            <w:r w:rsidRPr="00AD437D">
              <w:rPr>
                <w:sz w:val="20"/>
              </w:rPr>
              <w:t>   </w:t>
            </w:r>
          </w:p>
        </w:tc>
        <w:tc>
          <w:tcPr>
            <w:tcW w:w="2380" w:type="pct"/>
            <w:hideMark/>
          </w:tcPr>
          <w:p w14:paraId="23BBAC3E" w14:textId="77777777" w:rsidR="00AD437D" w:rsidRPr="00AD437D" w:rsidRDefault="00AD437D" w:rsidP="00435879">
            <w:pPr>
              <w:rPr>
                <w:sz w:val="20"/>
              </w:rPr>
            </w:pPr>
            <w:r w:rsidRPr="00AD437D">
              <w:rPr>
                <w:sz w:val="20"/>
              </w:rPr>
              <w:t>iii. Reducing these data to 4-hour rolling averages; and</w:t>
            </w:r>
          </w:p>
        </w:tc>
      </w:tr>
      <w:tr w:rsidR="00AD437D" w:rsidRPr="00AD437D" w14:paraId="5C7975A8" w14:textId="77777777" w:rsidTr="00435879">
        <w:tc>
          <w:tcPr>
            <w:tcW w:w="1747" w:type="pct"/>
            <w:hideMark/>
          </w:tcPr>
          <w:p w14:paraId="29A9316C" w14:textId="77777777" w:rsidR="00AD437D" w:rsidRPr="00AD437D" w:rsidRDefault="00AD437D" w:rsidP="00435879">
            <w:pPr>
              <w:rPr>
                <w:sz w:val="20"/>
              </w:rPr>
            </w:pPr>
            <w:r w:rsidRPr="00AD437D">
              <w:rPr>
                <w:sz w:val="20"/>
              </w:rPr>
              <w:t>   </w:t>
            </w:r>
          </w:p>
        </w:tc>
        <w:tc>
          <w:tcPr>
            <w:tcW w:w="873" w:type="pct"/>
            <w:hideMark/>
          </w:tcPr>
          <w:p w14:paraId="5AD9C24B" w14:textId="77777777" w:rsidR="00AD437D" w:rsidRPr="00AD437D" w:rsidRDefault="00AD437D" w:rsidP="00435879">
            <w:pPr>
              <w:rPr>
                <w:sz w:val="20"/>
              </w:rPr>
            </w:pPr>
            <w:r w:rsidRPr="00AD437D">
              <w:rPr>
                <w:sz w:val="20"/>
              </w:rPr>
              <w:t>   </w:t>
            </w:r>
          </w:p>
        </w:tc>
        <w:tc>
          <w:tcPr>
            <w:tcW w:w="2380" w:type="pct"/>
            <w:hideMark/>
          </w:tcPr>
          <w:p w14:paraId="6EFF8AB7" w14:textId="77777777" w:rsidR="00AD437D" w:rsidRPr="00AD437D" w:rsidRDefault="00AD437D" w:rsidP="00435879">
            <w:pPr>
              <w:rPr>
                <w:sz w:val="20"/>
              </w:rPr>
            </w:pPr>
            <w:r w:rsidRPr="00AD437D">
              <w:rPr>
                <w:sz w:val="20"/>
              </w:rPr>
              <w:t>iv. Maintaining the 4-hour rolling averages within the operating limitations for the operating parameters established during the performance test.</w:t>
            </w:r>
          </w:p>
        </w:tc>
      </w:tr>
      <w:tr w:rsidR="00AD437D" w:rsidRPr="00AD437D" w14:paraId="7ACD8786" w14:textId="77777777" w:rsidTr="00435879">
        <w:tc>
          <w:tcPr>
            <w:tcW w:w="1747" w:type="pct"/>
            <w:hideMark/>
          </w:tcPr>
          <w:p w14:paraId="3AA38C84" w14:textId="77777777" w:rsidR="00AD437D" w:rsidRPr="00AD437D" w:rsidRDefault="00AD437D" w:rsidP="00435879">
            <w:pPr>
              <w:rPr>
                <w:sz w:val="20"/>
              </w:rPr>
            </w:pPr>
            <w:r w:rsidRPr="00AD437D">
              <w:rPr>
                <w:sz w:val="20"/>
              </w:rPr>
              <w:t>14. Existing non-emergency 4SLB stationary RICE &gt;500 HP located at an area source of HAP that are not remote stationary RICE and that are operated more than 24 hours per calendar year</w:t>
            </w:r>
          </w:p>
        </w:tc>
        <w:tc>
          <w:tcPr>
            <w:tcW w:w="873" w:type="pct"/>
            <w:hideMark/>
          </w:tcPr>
          <w:p w14:paraId="2F527FAB" w14:textId="77777777" w:rsidR="00AD437D" w:rsidRPr="00AD437D" w:rsidRDefault="00AD437D" w:rsidP="00435879">
            <w:pPr>
              <w:rPr>
                <w:sz w:val="20"/>
              </w:rPr>
            </w:pPr>
            <w:r w:rsidRPr="00AD437D">
              <w:rPr>
                <w:sz w:val="20"/>
              </w:rPr>
              <w:t>a. Install an oxidation catalyst</w:t>
            </w:r>
          </w:p>
        </w:tc>
        <w:tc>
          <w:tcPr>
            <w:tcW w:w="2380" w:type="pct"/>
            <w:hideMark/>
          </w:tcPr>
          <w:p w14:paraId="0AF88330" w14:textId="77777777" w:rsidR="00AD437D" w:rsidRPr="00AD437D" w:rsidRDefault="00AD437D" w:rsidP="00435879">
            <w:pPr>
              <w:rPr>
                <w:sz w:val="20"/>
              </w:rPr>
            </w:pPr>
            <w:r w:rsidRPr="00AD437D">
              <w:rPr>
                <w:sz w:val="20"/>
              </w:rPr>
              <w:t>i. Conducting annual compliance demonstrations as specified in §63.6640(c) to show that the average reduction of emissions of CO is 93 percent or more, or the average CO concentration is less than or equal to 47 ppmvd at 15 percent O</w:t>
            </w:r>
            <w:r w:rsidRPr="00AD437D">
              <w:rPr>
                <w:sz w:val="20"/>
                <w:vertAlign w:val="subscript"/>
              </w:rPr>
              <w:t>2</w:t>
            </w:r>
            <w:r w:rsidRPr="00AD437D">
              <w:rPr>
                <w:sz w:val="20"/>
              </w:rPr>
              <w:t>; and either</w:t>
            </w:r>
            <w:r w:rsidRPr="00AD437D">
              <w:rPr>
                <w:sz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AD437D">
              <w:rPr>
                <w:sz w:val="20"/>
              </w:rPr>
              <w:br/>
              <w:t>iii. Immediately shutting down the engine if the catalyst inlet temperature exceeds 1350 °F.</w:t>
            </w:r>
          </w:p>
        </w:tc>
      </w:tr>
      <w:tr w:rsidR="00AD437D" w:rsidRPr="00AD437D" w14:paraId="62DA6ED2" w14:textId="77777777" w:rsidTr="00435879">
        <w:tc>
          <w:tcPr>
            <w:tcW w:w="1747" w:type="pct"/>
            <w:hideMark/>
          </w:tcPr>
          <w:p w14:paraId="39D51DA3" w14:textId="77777777" w:rsidR="00AD437D" w:rsidRPr="00AD437D" w:rsidRDefault="00AD437D" w:rsidP="00435879">
            <w:pPr>
              <w:rPr>
                <w:sz w:val="20"/>
              </w:rPr>
            </w:pPr>
            <w:r w:rsidRPr="00AD437D">
              <w:rPr>
                <w:sz w:val="20"/>
              </w:rPr>
              <w:t>15. Existing non-emergency 4SRB stationary RICE &gt;500 HP located at an area source of HAP that are not remote stationary RICE and that are operated more than 24 hours per calendar year</w:t>
            </w:r>
          </w:p>
        </w:tc>
        <w:tc>
          <w:tcPr>
            <w:tcW w:w="873" w:type="pct"/>
            <w:hideMark/>
          </w:tcPr>
          <w:p w14:paraId="3FDEB6BA" w14:textId="77777777" w:rsidR="00AD437D" w:rsidRPr="00AD437D" w:rsidRDefault="00AD437D" w:rsidP="00435879">
            <w:pPr>
              <w:rPr>
                <w:sz w:val="20"/>
              </w:rPr>
            </w:pPr>
            <w:r w:rsidRPr="00AD437D">
              <w:rPr>
                <w:sz w:val="20"/>
              </w:rPr>
              <w:t>a. Install NSCR</w:t>
            </w:r>
          </w:p>
        </w:tc>
        <w:tc>
          <w:tcPr>
            <w:tcW w:w="2380" w:type="pct"/>
            <w:hideMark/>
          </w:tcPr>
          <w:p w14:paraId="5E14E678" w14:textId="77777777" w:rsidR="00AD437D" w:rsidRPr="00AD437D" w:rsidRDefault="00AD437D" w:rsidP="00435879">
            <w:pPr>
              <w:rPr>
                <w:sz w:val="20"/>
              </w:rPr>
            </w:pPr>
            <w:r w:rsidRPr="00AD437D">
              <w:rPr>
                <w:sz w:val="20"/>
              </w:rPr>
              <w:t>i. Conducting annual compliance demonstrations as specified in §63.6640(c) to show that the average reduction of emissions of CO is 75 percent or more, the average CO concentration is less than or equal to 270 ppmvd at 15 percent O</w:t>
            </w:r>
            <w:r w:rsidRPr="00AD437D">
              <w:rPr>
                <w:sz w:val="20"/>
                <w:vertAlign w:val="subscript"/>
              </w:rPr>
              <w:t>2</w:t>
            </w:r>
            <w:r w:rsidRPr="00AD437D">
              <w:rPr>
                <w:sz w:val="20"/>
              </w:rPr>
              <w:t>, or the average reduction of emissions of THC is 30 percent or more; and either</w:t>
            </w:r>
            <w:r w:rsidRPr="00AD437D">
              <w:rPr>
                <w:sz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AD437D">
              <w:rPr>
                <w:sz w:val="20"/>
              </w:rPr>
              <w:br/>
              <w:t>iii. Immediately shutting down the engine if the catalyst inlet temperature exceeds 1250 °F.</w:t>
            </w:r>
          </w:p>
        </w:tc>
      </w:tr>
    </w:tbl>
    <w:p w14:paraId="70DA5756" w14:textId="77777777" w:rsidR="00AD437D" w:rsidRPr="00AD437D" w:rsidRDefault="00AD437D" w:rsidP="00AD437D">
      <w:pPr>
        <w:pStyle w:val="gpotblnote"/>
        <w:spacing w:before="120" w:beforeAutospacing="0" w:after="120" w:afterAutospacing="0"/>
        <w:rPr>
          <w:sz w:val="20"/>
          <w:szCs w:val="20"/>
        </w:rPr>
      </w:pPr>
      <w:r w:rsidRPr="00AD437D">
        <w:rPr>
          <w:sz w:val="20"/>
          <w:szCs w:val="20"/>
          <w:vertAlign w:val="superscript"/>
        </w:rPr>
        <w:t>a</w:t>
      </w:r>
      <w:r w:rsidRPr="00AD437D">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03557169" w14:textId="77777777" w:rsidR="00AD437D" w:rsidRPr="00AD437D" w:rsidRDefault="00AD437D" w:rsidP="00AD437D">
      <w:pPr>
        <w:pStyle w:val="cita"/>
        <w:spacing w:before="120" w:after="120" w:afterAutospacing="0"/>
        <w:rPr>
          <w:sz w:val="20"/>
          <w:szCs w:val="20"/>
        </w:rPr>
      </w:pPr>
      <w:r w:rsidRPr="00AD437D">
        <w:rPr>
          <w:sz w:val="20"/>
          <w:szCs w:val="20"/>
        </w:rPr>
        <w:t>[78 FR 6715, Jan. 30, 2013]</w:t>
      </w:r>
    </w:p>
    <w:p w14:paraId="2F83E548" w14:textId="77777777" w:rsidR="00AD437D" w:rsidRPr="00435879" w:rsidRDefault="00AD437D" w:rsidP="00AD437D">
      <w:pPr>
        <w:pStyle w:val="Heading2"/>
        <w:spacing w:before="120" w:after="120"/>
        <w:rPr>
          <w:rFonts w:ascii="Times New Roman" w:hAnsi="Times New Roman" w:cs="Times New Roman"/>
          <w:b/>
          <w:color w:val="auto"/>
          <w:sz w:val="20"/>
          <w:szCs w:val="20"/>
        </w:rPr>
      </w:pPr>
      <w:bookmarkStart w:id="68" w:name="ap40.15.63_16675.11"/>
      <w:bookmarkEnd w:id="68"/>
      <w:r w:rsidRPr="00435879">
        <w:rPr>
          <w:rFonts w:ascii="Times New Roman" w:hAnsi="Times New Roman" w:cs="Times New Roman"/>
          <w:b/>
          <w:color w:val="auto"/>
          <w:sz w:val="20"/>
          <w:szCs w:val="20"/>
        </w:rPr>
        <w:t>Table 7 to Subpart ZZZZ of Part 63—Requirements for Reports</w:t>
      </w:r>
    </w:p>
    <w:p w14:paraId="71FFC18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§63.6650, you must comply with the following requirements for reports: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1247"/>
        <w:gridCol w:w="3323"/>
        <w:gridCol w:w="2240"/>
      </w:tblGrid>
      <w:tr w:rsidR="00AD437D" w:rsidRPr="00AD437D" w14:paraId="38F47FB4" w14:textId="77777777" w:rsidTr="00707FAA">
        <w:tc>
          <w:tcPr>
            <w:tcW w:w="0" w:type="auto"/>
            <w:hideMark/>
          </w:tcPr>
          <w:p w14:paraId="7BAFADEE" w14:textId="77777777" w:rsidR="00AD437D" w:rsidRPr="00AD437D" w:rsidRDefault="00AD437D" w:rsidP="00707FAA">
            <w:pPr>
              <w:rPr>
                <w:b/>
                <w:bCs/>
                <w:sz w:val="20"/>
              </w:rPr>
            </w:pPr>
            <w:r w:rsidRPr="00AD437D">
              <w:rPr>
                <w:b/>
                <w:bCs/>
                <w:sz w:val="20"/>
              </w:rPr>
              <w:t>For each .  .  .</w:t>
            </w:r>
          </w:p>
        </w:tc>
        <w:tc>
          <w:tcPr>
            <w:tcW w:w="0" w:type="auto"/>
            <w:hideMark/>
          </w:tcPr>
          <w:p w14:paraId="1DB080AB" w14:textId="77777777" w:rsidR="00AD437D" w:rsidRPr="00AD437D" w:rsidRDefault="00AD437D" w:rsidP="00707FAA">
            <w:pPr>
              <w:rPr>
                <w:b/>
                <w:bCs/>
                <w:sz w:val="20"/>
              </w:rPr>
            </w:pPr>
            <w:r w:rsidRPr="00AD437D">
              <w:rPr>
                <w:b/>
                <w:bCs/>
                <w:sz w:val="20"/>
              </w:rPr>
              <w:t>You must submit a .  .  .</w:t>
            </w:r>
          </w:p>
        </w:tc>
        <w:tc>
          <w:tcPr>
            <w:tcW w:w="0" w:type="auto"/>
            <w:hideMark/>
          </w:tcPr>
          <w:p w14:paraId="1744E7AE" w14:textId="77777777" w:rsidR="00AD437D" w:rsidRPr="00AD437D" w:rsidRDefault="00AD437D" w:rsidP="00707FAA">
            <w:pPr>
              <w:rPr>
                <w:b/>
                <w:bCs/>
                <w:sz w:val="20"/>
              </w:rPr>
            </w:pPr>
            <w:r w:rsidRPr="00AD437D">
              <w:rPr>
                <w:b/>
                <w:bCs/>
                <w:sz w:val="20"/>
              </w:rPr>
              <w:t>The report must contain .  .  .</w:t>
            </w:r>
          </w:p>
        </w:tc>
        <w:tc>
          <w:tcPr>
            <w:tcW w:w="0" w:type="auto"/>
            <w:hideMark/>
          </w:tcPr>
          <w:p w14:paraId="4978C398" w14:textId="77777777" w:rsidR="00AD437D" w:rsidRPr="00AD437D" w:rsidRDefault="00AD437D" w:rsidP="00707FAA">
            <w:pPr>
              <w:rPr>
                <w:b/>
                <w:bCs/>
                <w:sz w:val="20"/>
              </w:rPr>
            </w:pPr>
            <w:r w:rsidRPr="00AD437D">
              <w:rPr>
                <w:b/>
                <w:bCs/>
                <w:sz w:val="20"/>
              </w:rPr>
              <w:t>You must submit the report .  .  .</w:t>
            </w:r>
          </w:p>
        </w:tc>
      </w:tr>
      <w:tr w:rsidR="00AD437D" w:rsidRPr="00AD437D" w14:paraId="61CAC759" w14:textId="77777777" w:rsidTr="00707FAA">
        <w:tc>
          <w:tcPr>
            <w:tcW w:w="0" w:type="auto"/>
            <w:hideMark/>
          </w:tcPr>
          <w:p w14:paraId="16D3DBEF" w14:textId="77777777" w:rsidR="00AD437D" w:rsidRPr="00AD437D" w:rsidRDefault="00AD437D" w:rsidP="00707FAA">
            <w:pPr>
              <w:rPr>
                <w:sz w:val="20"/>
              </w:rPr>
            </w:pPr>
            <w:r w:rsidRPr="00AD437D">
              <w:rPr>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hideMark/>
          </w:tcPr>
          <w:p w14:paraId="58A9147F" w14:textId="77777777" w:rsidR="00AD437D" w:rsidRPr="00AD437D" w:rsidRDefault="00AD437D" w:rsidP="00707FAA">
            <w:pPr>
              <w:rPr>
                <w:sz w:val="20"/>
              </w:rPr>
            </w:pPr>
            <w:r w:rsidRPr="00AD437D">
              <w:rPr>
                <w:sz w:val="20"/>
              </w:rPr>
              <w:t>Compliance report</w:t>
            </w:r>
          </w:p>
        </w:tc>
        <w:tc>
          <w:tcPr>
            <w:tcW w:w="0" w:type="auto"/>
            <w:hideMark/>
          </w:tcPr>
          <w:p w14:paraId="69844093" w14:textId="77777777" w:rsidR="00AD437D" w:rsidRPr="00AD437D" w:rsidRDefault="00AD437D" w:rsidP="00707FAA">
            <w:pPr>
              <w:rPr>
                <w:sz w:val="20"/>
              </w:rPr>
            </w:pPr>
            <w:r w:rsidRPr="00AD437D">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hideMark/>
          </w:tcPr>
          <w:p w14:paraId="11AE2B96" w14:textId="77777777" w:rsidR="00AD437D" w:rsidRPr="00AD437D" w:rsidRDefault="00AD437D" w:rsidP="00707FAA">
            <w:pPr>
              <w:rPr>
                <w:sz w:val="20"/>
              </w:rPr>
            </w:pPr>
            <w:r w:rsidRPr="00AD437D">
              <w:rPr>
                <w:sz w:val="20"/>
              </w:rPr>
              <w:t>i. Semiannually according to the requirements in §63.6650(b)(1)-(5) for engines that are not limited use stationary RICE subject to numerical emission limitations; and</w:t>
            </w:r>
            <w:r w:rsidRPr="00AD437D">
              <w:rPr>
                <w:sz w:val="20"/>
              </w:rPr>
              <w:br/>
              <w:t>ii. Annually according to the requirements in §63.6650(b)(6)-(9) for engines that are limited use stationary RICE subject to numerical emission limitations.</w:t>
            </w:r>
          </w:p>
        </w:tc>
      </w:tr>
      <w:tr w:rsidR="00AD437D" w:rsidRPr="00AD437D" w14:paraId="673C3C9D" w14:textId="77777777" w:rsidTr="00707FAA">
        <w:tc>
          <w:tcPr>
            <w:tcW w:w="0" w:type="auto"/>
            <w:hideMark/>
          </w:tcPr>
          <w:p w14:paraId="3B4E8177" w14:textId="77777777" w:rsidR="00AD437D" w:rsidRPr="00AD437D" w:rsidRDefault="00AD437D" w:rsidP="00707FAA">
            <w:pPr>
              <w:rPr>
                <w:sz w:val="20"/>
              </w:rPr>
            </w:pPr>
            <w:r w:rsidRPr="00AD437D">
              <w:rPr>
                <w:sz w:val="20"/>
              </w:rPr>
              <w:t>   </w:t>
            </w:r>
          </w:p>
        </w:tc>
        <w:tc>
          <w:tcPr>
            <w:tcW w:w="0" w:type="auto"/>
            <w:hideMark/>
          </w:tcPr>
          <w:p w14:paraId="4DC98DCB" w14:textId="77777777" w:rsidR="00AD437D" w:rsidRPr="00AD437D" w:rsidRDefault="00AD437D" w:rsidP="00707FAA">
            <w:pPr>
              <w:rPr>
                <w:sz w:val="20"/>
              </w:rPr>
            </w:pPr>
            <w:r w:rsidRPr="00AD437D">
              <w:rPr>
                <w:sz w:val="20"/>
              </w:rPr>
              <w:t>   </w:t>
            </w:r>
          </w:p>
        </w:tc>
        <w:tc>
          <w:tcPr>
            <w:tcW w:w="0" w:type="auto"/>
            <w:hideMark/>
          </w:tcPr>
          <w:p w14:paraId="48517D3C" w14:textId="77777777" w:rsidR="00AD437D" w:rsidRPr="00AD437D" w:rsidRDefault="00AD437D" w:rsidP="00707FAA">
            <w:pPr>
              <w:rPr>
                <w:sz w:val="20"/>
              </w:rPr>
            </w:pPr>
            <w:r w:rsidRPr="00AD437D">
              <w:rPr>
                <w:sz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hideMark/>
          </w:tcPr>
          <w:p w14:paraId="793E547D" w14:textId="77777777" w:rsidR="00AD437D" w:rsidRPr="00AD437D" w:rsidRDefault="00AD437D" w:rsidP="00707FAA">
            <w:pPr>
              <w:rPr>
                <w:sz w:val="20"/>
              </w:rPr>
            </w:pPr>
            <w:r w:rsidRPr="00AD437D">
              <w:rPr>
                <w:sz w:val="20"/>
              </w:rPr>
              <w:t>i. Semiannually according to the requirements in §63.6650(b).</w:t>
            </w:r>
          </w:p>
        </w:tc>
      </w:tr>
      <w:tr w:rsidR="00AD437D" w:rsidRPr="00AD437D" w14:paraId="7F368876" w14:textId="77777777" w:rsidTr="00707FAA">
        <w:tc>
          <w:tcPr>
            <w:tcW w:w="0" w:type="auto"/>
            <w:hideMark/>
          </w:tcPr>
          <w:p w14:paraId="0CEE40F5" w14:textId="77777777" w:rsidR="00AD437D" w:rsidRPr="00AD437D" w:rsidRDefault="00AD437D" w:rsidP="00707FAA">
            <w:pPr>
              <w:rPr>
                <w:sz w:val="20"/>
              </w:rPr>
            </w:pPr>
            <w:r w:rsidRPr="00AD437D">
              <w:rPr>
                <w:sz w:val="20"/>
              </w:rPr>
              <w:t>   </w:t>
            </w:r>
          </w:p>
        </w:tc>
        <w:tc>
          <w:tcPr>
            <w:tcW w:w="0" w:type="auto"/>
            <w:hideMark/>
          </w:tcPr>
          <w:p w14:paraId="2B3EBC64" w14:textId="77777777" w:rsidR="00AD437D" w:rsidRPr="00AD437D" w:rsidRDefault="00AD437D" w:rsidP="00707FAA">
            <w:pPr>
              <w:rPr>
                <w:sz w:val="20"/>
              </w:rPr>
            </w:pPr>
            <w:r w:rsidRPr="00AD437D">
              <w:rPr>
                <w:sz w:val="20"/>
              </w:rPr>
              <w:t>   </w:t>
            </w:r>
          </w:p>
        </w:tc>
        <w:tc>
          <w:tcPr>
            <w:tcW w:w="0" w:type="auto"/>
            <w:hideMark/>
          </w:tcPr>
          <w:p w14:paraId="20CE0373" w14:textId="77777777" w:rsidR="00AD437D" w:rsidRPr="00AD437D" w:rsidRDefault="00AD437D" w:rsidP="00707FAA">
            <w:pPr>
              <w:rPr>
                <w:sz w:val="20"/>
              </w:rPr>
            </w:pPr>
            <w:r w:rsidRPr="00AD437D">
              <w:rPr>
                <w:sz w:val="20"/>
              </w:rPr>
              <w:t>c. If you had a malfunction during the reporting period, the information in §63.6650(c)(4).</w:t>
            </w:r>
          </w:p>
        </w:tc>
        <w:tc>
          <w:tcPr>
            <w:tcW w:w="0" w:type="auto"/>
            <w:hideMark/>
          </w:tcPr>
          <w:p w14:paraId="1A671252" w14:textId="77777777" w:rsidR="00AD437D" w:rsidRPr="00AD437D" w:rsidRDefault="00AD437D" w:rsidP="00707FAA">
            <w:pPr>
              <w:rPr>
                <w:sz w:val="20"/>
              </w:rPr>
            </w:pPr>
            <w:r w:rsidRPr="00AD437D">
              <w:rPr>
                <w:sz w:val="20"/>
              </w:rPr>
              <w:t>i. Semiannually according to the requirements in §63.6650(b).</w:t>
            </w:r>
          </w:p>
        </w:tc>
      </w:tr>
      <w:tr w:rsidR="00AD437D" w:rsidRPr="00AD437D" w14:paraId="6F61EDDD" w14:textId="77777777" w:rsidTr="00707FAA">
        <w:tc>
          <w:tcPr>
            <w:tcW w:w="0" w:type="auto"/>
            <w:hideMark/>
          </w:tcPr>
          <w:p w14:paraId="6A1E0B4E" w14:textId="77777777" w:rsidR="00AD437D" w:rsidRPr="00AD437D" w:rsidRDefault="00AD437D" w:rsidP="00707FAA">
            <w:pPr>
              <w:rPr>
                <w:sz w:val="20"/>
              </w:rPr>
            </w:pPr>
            <w:r w:rsidRPr="00AD437D">
              <w:rPr>
                <w:sz w:val="20"/>
              </w:rPr>
              <w:t>2. New or reconstructed non-emergency stationary RICE that combusts landfill gas or digester gas equivalent to 10 percent or more of the gross heat input on an annual basis</w:t>
            </w:r>
          </w:p>
        </w:tc>
        <w:tc>
          <w:tcPr>
            <w:tcW w:w="0" w:type="auto"/>
            <w:hideMark/>
          </w:tcPr>
          <w:p w14:paraId="1DA493AB" w14:textId="77777777" w:rsidR="00AD437D" w:rsidRPr="00AD437D" w:rsidRDefault="00AD437D" w:rsidP="00707FAA">
            <w:pPr>
              <w:rPr>
                <w:sz w:val="20"/>
              </w:rPr>
            </w:pPr>
            <w:r w:rsidRPr="00AD437D">
              <w:rPr>
                <w:sz w:val="20"/>
              </w:rPr>
              <w:t>Report</w:t>
            </w:r>
          </w:p>
        </w:tc>
        <w:tc>
          <w:tcPr>
            <w:tcW w:w="0" w:type="auto"/>
            <w:hideMark/>
          </w:tcPr>
          <w:p w14:paraId="4DC1C2EA" w14:textId="77777777" w:rsidR="00AD437D" w:rsidRPr="00AD437D" w:rsidRDefault="00AD437D" w:rsidP="00707FAA">
            <w:pPr>
              <w:rPr>
                <w:sz w:val="20"/>
              </w:rPr>
            </w:pPr>
            <w:r w:rsidRPr="00AD437D">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hideMark/>
          </w:tcPr>
          <w:p w14:paraId="1D5F62E7" w14:textId="77777777" w:rsidR="00AD437D" w:rsidRPr="00AD437D" w:rsidRDefault="00AD437D" w:rsidP="00707FAA">
            <w:pPr>
              <w:rPr>
                <w:sz w:val="20"/>
              </w:rPr>
            </w:pPr>
            <w:r w:rsidRPr="00AD437D">
              <w:rPr>
                <w:sz w:val="20"/>
              </w:rPr>
              <w:t>i. Annually, according to the requirements in §63.6650.</w:t>
            </w:r>
          </w:p>
        </w:tc>
      </w:tr>
      <w:tr w:rsidR="00AD437D" w:rsidRPr="00AD437D" w14:paraId="6001FD9F" w14:textId="77777777" w:rsidTr="00707FAA">
        <w:tc>
          <w:tcPr>
            <w:tcW w:w="0" w:type="auto"/>
            <w:hideMark/>
          </w:tcPr>
          <w:p w14:paraId="1AEF2F19" w14:textId="77777777" w:rsidR="00AD437D" w:rsidRPr="00AD437D" w:rsidRDefault="00AD437D" w:rsidP="00707FAA">
            <w:pPr>
              <w:rPr>
                <w:sz w:val="20"/>
              </w:rPr>
            </w:pPr>
            <w:r w:rsidRPr="00AD437D">
              <w:rPr>
                <w:sz w:val="20"/>
              </w:rPr>
              <w:t>   </w:t>
            </w:r>
          </w:p>
        </w:tc>
        <w:tc>
          <w:tcPr>
            <w:tcW w:w="0" w:type="auto"/>
            <w:hideMark/>
          </w:tcPr>
          <w:p w14:paraId="64EE96A4" w14:textId="77777777" w:rsidR="00AD437D" w:rsidRPr="00AD437D" w:rsidRDefault="00AD437D" w:rsidP="00707FAA">
            <w:pPr>
              <w:rPr>
                <w:sz w:val="20"/>
              </w:rPr>
            </w:pPr>
            <w:r w:rsidRPr="00AD437D">
              <w:rPr>
                <w:sz w:val="20"/>
              </w:rPr>
              <w:t>   </w:t>
            </w:r>
          </w:p>
        </w:tc>
        <w:tc>
          <w:tcPr>
            <w:tcW w:w="0" w:type="auto"/>
            <w:hideMark/>
          </w:tcPr>
          <w:p w14:paraId="3015F323" w14:textId="77777777" w:rsidR="00AD437D" w:rsidRPr="00AD437D" w:rsidRDefault="00AD437D" w:rsidP="00707FAA">
            <w:pPr>
              <w:rPr>
                <w:sz w:val="20"/>
              </w:rPr>
            </w:pPr>
            <w:r w:rsidRPr="00AD437D">
              <w:rPr>
                <w:sz w:val="20"/>
              </w:rPr>
              <w:t>b. The operating limits provided in your federally enforceable permit, and any deviations from these limits; and</w:t>
            </w:r>
          </w:p>
        </w:tc>
        <w:tc>
          <w:tcPr>
            <w:tcW w:w="0" w:type="auto"/>
            <w:hideMark/>
          </w:tcPr>
          <w:p w14:paraId="551D4C39" w14:textId="77777777" w:rsidR="00AD437D" w:rsidRPr="00AD437D" w:rsidRDefault="00AD437D" w:rsidP="00707FAA">
            <w:pPr>
              <w:rPr>
                <w:sz w:val="20"/>
              </w:rPr>
            </w:pPr>
            <w:r w:rsidRPr="00AD437D">
              <w:rPr>
                <w:sz w:val="20"/>
              </w:rPr>
              <w:t>i. See item 2.a.i.</w:t>
            </w:r>
          </w:p>
        </w:tc>
      </w:tr>
      <w:tr w:rsidR="00AD437D" w:rsidRPr="00AD437D" w14:paraId="1B311544" w14:textId="77777777" w:rsidTr="00707FAA">
        <w:tc>
          <w:tcPr>
            <w:tcW w:w="0" w:type="auto"/>
            <w:hideMark/>
          </w:tcPr>
          <w:p w14:paraId="476BB193" w14:textId="77777777" w:rsidR="00AD437D" w:rsidRPr="00AD437D" w:rsidRDefault="00AD437D" w:rsidP="00707FAA">
            <w:pPr>
              <w:rPr>
                <w:sz w:val="20"/>
              </w:rPr>
            </w:pPr>
            <w:r w:rsidRPr="00AD437D">
              <w:rPr>
                <w:sz w:val="20"/>
              </w:rPr>
              <w:t>   </w:t>
            </w:r>
          </w:p>
        </w:tc>
        <w:tc>
          <w:tcPr>
            <w:tcW w:w="0" w:type="auto"/>
            <w:hideMark/>
          </w:tcPr>
          <w:p w14:paraId="09883510" w14:textId="77777777" w:rsidR="00AD437D" w:rsidRPr="00AD437D" w:rsidRDefault="00AD437D" w:rsidP="00707FAA">
            <w:pPr>
              <w:rPr>
                <w:sz w:val="20"/>
              </w:rPr>
            </w:pPr>
            <w:r w:rsidRPr="00AD437D">
              <w:rPr>
                <w:sz w:val="20"/>
              </w:rPr>
              <w:t>   </w:t>
            </w:r>
          </w:p>
        </w:tc>
        <w:tc>
          <w:tcPr>
            <w:tcW w:w="0" w:type="auto"/>
            <w:hideMark/>
          </w:tcPr>
          <w:p w14:paraId="4968666D" w14:textId="77777777" w:rsidR="00AD437D" w:rsidRPr="00AD437D" w:rsidRDefault="00AD437D" w:rsidP="00707FAA">
            <w:pPr>
              <w:rPr>
                <w:sz w:val="20"/>
              </w:rPr>
            </w:pPr>
            <w:r w:rsidRPr="00AD437D">
              <w:rPr>
                <w:sz w:val="20"/>
              </w:rPr>
              <w:t>c. Any problems or errors suspected with the meters.</w:t>
            </w:r>
          </w:p>
        </w:tc>
        <w:tc>
          <w:tcPr>
            <w:tcW w:w="0" w:type="auto"/>
            <w:hideMark/>
          </w:tcPr>
          <w:p w14:paraId="452E459B" w14:textId="77777777" w:rsidR="00AD437D" w:rsidRPr="00AD437D" w:rsidRDefault="00AD437D" w:rsidP="00707FAA">
            <w:pPr>
              <w:rPr>
                <w:sz w:val="20"/>
              </w:rPr>
            </w:pPr>
            <w:r w:rsidRPr="00AD437D">
              <w:rPr>
                <w:sz w:val="20"/>
              </w:rPr>
              <w:t>i. See item 2.a.i.</w:t>
            </w:r>
          </w:p>
        </w:tc>
      </w:tr>
      <w:tr w:rsidR="00AD437D" w:rsidRPr="00AD437D" w14:paraId="1247D919" w14:textId="77777777" w:rsidTr="00707FAA">
        <w:tc>
          <w:tcPr>
            <w:tcW w:w="0" w:type="auto"/>
            <w:hideMark/>
          </w:tcPr>
          <w:p w14:paraId="45098FE5" w14:textId="77777777" w:rsidR="00AD437D" w:rsidRPr="00AD437D" w:rsidRDefault="00AD437D" w:rsidP="00707FAA">
            <w:pPr>
              <w:rPr>
                <w:sz w:val="20"/>
              </w:rPr>
            </w:pPr>
            <w:r w:rsidRPr="00AD437D">
              <w:rPr>
                <w:sz w:val="20"/>
              </w:rPr>
              <w:t>3. Existing non-emergency, non-black start 4SLB and 4SRB stationary RICE &gt;500 HP located at an area source of HAP that are not remote stationary RICE and that operate more than 24 hours per calendar year</w:t>
            </w:r>
          </w:p>
        </w:tc>
        <w:tc>
          <w:tcPr>
            <w:tcW w:w="0" w:type="auto"/>
            <w:hideMark/>
          </w:tcPr>
          <w:p w14:paraId="1AE214E4" w14:textId="77777777" w:rsidR="00AD437D" w:rsidRPr="00AD437D" w:rsidRDefault="00AD437D" w:rsidP="00707FAA">
            <w:pPr>
              <w:rPr>
                <w:sz w:val="20"/>
              </w:rPr>
            </w:pPr>
            <w:r w:rsidRPr="00AD437D">
              <w:rPr>
                <w:sz w:val="20"/>
              </w:rPr>
              <w:t>Compliance report</w:t>
            </w:r>
          </w:p>
        </w:tc>
        <w:tc>
          <w:tcPr>
            <w:tcW w:w="0" w:type="auto"/>
            <w:hideMark/>
          </w:tcPr>
          <w:p w14:paraId="6E483A5A" w14:textId="77777777" w:rsidR="00AD437D" w:rsidRPr="00AD437D" w:rsidRDefault="00AD437D" w:rsidP="00707FAA">
            <w:pPr>
              <w:rPr>
                <w:sz w:val="20"/>
              </w:rPr>
            </w:pPr>
            <w:r w:rsidRPr="00AD437D">
              <w:rPr>
                <w:sz w:val="20"/>
              </w:rPr>
              <w:t>a. The results of the annual compliance demonstration, if conducted during the reporting period.</w:t>
            </w:r>
          </w:p>
        </w:tc>
        <w:tc>
          <w:tcPr>
            <w:tcW w:w="0" w:type="auto"/>
            <w:hideMark/>
          </w:tcPr>
          <w:p w14:paraId="63F3927E" w14:textId="77777777" w:rsidR="00AD437D" w:rsidRPr="00AD437D" w:rsidRDefault="00AD437D" w:rsidP="00707FAA">
            <w:pPr>
              <w:rPr>
                <w:sz w:val="20"/>
              </w:rPr>
            </w:pPr>
            <w:r w:rsidRPr="00AD437D">
              <w:rPr>
                <w:sz w:val="20"/>
              </w:rPr>
              <w:t>i. Semiannually according to the requirements in §63.6650(b)(1)-(5).</w:t>
            </w:r>
          </w:p>
        </w:tc>
      </w:tr>
      <w:tr w:rsidR="00AD437D" w:rsidRPr="00AD437D" w14:paraId="347F2707" w14:textId="77777777" w:rsidTr="00707FAA">
        <w:tc>
          <w:tcPr>
            <w:tcW w:w="0" w:type="auto"/>
            <w:hideMark/>
          </w:tcPr>
          <w:p w14:paraId="69604814" w14:textId="77777777" w:rsidR="00AD437D" w:rsidRPr="00AD437D" w:rsidRDefault="00AD437D" w:rsidP="00707FAA">
            <w:pPr>
              <w:rPr>
                <w:sz w:val="20"/>
              </w:rPr>
            </w:pPr>
            <w:r w:rsidRPr="00AD437D">
              <w:rPr>
                <w:sz w:val="20"/>
              </w:rPr>
              <w:t>4. Emergency stationary RICE that operate or are contractually obligated to be available for more than 15 hours per year for the purposes specified in §63.6640(f)(2)(ii) and (iii) or that operate for the purposes specified in §63.6640(f)(4)(ii)</w:t>
            </w:r>
          </w:p>
        </w:tc>
        <w:tc>
          <w:tcPr>
            <w:tcW w:w="0" w:type="auto"/>
            <w:hideMark/>
          </w:tcPr>
          <w:p w14:paraId="2DBA29B8" w14:textId="77777777" w:rsidR="00AD437D" w:rsidRPr="00AD437D" w:rsidRDefault="00AD437D" w:rsidP="00707FAA">
            <w:pPr>
              <w:rPr>
                <w:sz w:val="20"/>
              </w:rPr>
            </w:pPr>
            <w:r w:rsidRPr="00AD437D">
              <w:rPr>
                <w:sz w:val="20"/>
              </w:rPr>
              <w:t>Report</w:t>
            </w:r>
          </w:p>
        </w:tc>
        <w:tc>
          <w:tcPr>
            <w:tcW w:w="0" w:type="auto"/>
            <w:hideMark/>
          </w:tcPr>
          <w:p w14:paraId="59DF3462" w14:textId="77777777" w:rsidR="00AD437D" w:rsidRPr="00AD437D" w:rsidRDefault="00AD437D" w:rsidP="00707FAA">
            <w:pPr>
              <w:rPr>
                <w:sz w:val="20"/>
              </w:rPr>
            </w:pPr>
            <w:r w:rsidRPr="00AD437D">
              <w:rPr>
                <w:sz w:val="20"/>
              </w:rPr>
              <w:t>a. The information in §63.6650(h)(1)</w:t>
            </w:r>
          </w:p>
        </w:tc>
        <w:tc>
          <w:tcPr>
            <w:tcW w:w="0" w:type="auto"/>
            <w:hideMark/>
          </w:tcPr>
          <w:p w14:paraId="62E98AD0" w14:textId="77777777" w:rsidR="00AD437D" w:rsidRPr="00AD437D" w:rsidRDefault="00AD437D" w:rsidP="00707FAA">
            <w:pPr>
              <w:rPr>
                <w:sz w:val="20"/>
              </w:rPr>
            </w:pPr>
            <w:r w:rsidRPr="00AD437D">
              <w:rPr>
                <w:sz w:val="20"/>
              </w:rPr>
              <w:t>i. annually according to the requirements in §63.6650(h)(2)-(3).</w:t>
            </w:r>
          </w:p>
        </w:tc>
      </w:tr>
    </w:tbl>
    <w:p w14:paraId="0D090CBD" w14:textId="77777777" w:rsidR="00AD437D" w:rsidRPr="00AD437D" w:rsidRDefault="00AD437D" w:rsidP="00AD437D">
      <w:pPr>
        <w:pStyle w:val="cita"/>
        <w:spacing w:before="120" w:after="120" w:afterAutospacing="0"/>
        <w:rPr>
          <w:sz w:val="20"/>
          <w:szCs w:val="20"/>
        </w:rPr>
      </w:pPr>
      <w:r w:rsidRPr="00AD437D">
        <w:rPr>
          <w:sz w:val="20"/>
          <w:szCs w:val="20"/>
        </w:rPr>
        <w:t>[78 FR 6719, Jan. 30, 2013]</w:t>
      </w:r>
    </w:p>
    <w:p w14:paraId="70D8E798" w14:textId="77777777" w:rsidR="00AD437D" w:rsidRPr="00707FAA" w:rsidRDefault="00AD437D" w:rsidP="00AD437D">
      <w:pPr>
        <w:pStyle w:val="Heading2"/>
        <w:spacing w:before="120" w:after="120"/>
        <w:rPr>
          <w:rFonts w:ascii="Times New Roman" w:hAnsi="Times New Roman" w:cs="Times New Roman"/>
          <w:b/>
          <w:color w:val="auto"/>
          <w:sz w:val="20"/>
          <w:szCs w:val="20"/>
        </w:rPr>
      </w:pPr>
      <w:bookmarkStart w:id="69" w:name="ap40.15.63_16675.12"/>
      <w:bookmarkEnd w:id="69"/>
      <w:r w:rsidRPr="00707FAA">
        <w:rPr>
          <w:rFonts w:ascii="Times New Roman" w:hAnsi="Times New Roman" w:cs="Times New Roman"/>
          <w:b/>
          <w:color w:val="auto"/>
          <w:sz w:val="20"/>
          <w:szCs w:val="20"/>
        </w:rPr>
        <w:t>Table 8 to Subpart ZZZZ of Part 63—Applicability of General Provisions to Subpart ZZZZ.</w:t>
      </w:r>
    </w:p>
    <w:p w14:paraId="4C39B5F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As stated in §63.6665, you must comply with the following applicable general provisions.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137"/>
        <w:gridCol w:w="1842"/>
        <w:gridCol w:w="3502"/>
      </w:tblGrid>
      <w:tr w:rsidR="00AD437D" w:rsidRPr="00AD437D" w14:paraId="573D6A54" w14:textId="77777777" w:rsidTr="00707FAA">
        <w:tc>
          <w:tcPr>
            <w:tcW w:w="0" w:type="auto"/>
            <w:hideMark/>
          </w:tcPr>
          <w:p w14:paraId="5D05C4FA" w14:textId="77777777" w:rsidR="00AD437D" w:rsidRPr="00AD437D" w:rsidRDefault="00AD437D" w:rsidP="00707FAA">
            <w:pPr>
              <w:rPr>
                <w:b/>
                <w:bCs/>
                <w:sz w:val="20"/>
              </w:rPr>
            </w:pPr>
            <w:r w:rsidRPr="00AD437D">
              <w:rPr>
                <w:b/>
                <w:bCs/>
                <w:sz w:val="20"/>
              </w:rPr>
              <w:t>General provisions citation</w:t>
            </w:r>
          </w:p>
        </w:tc>
        <w:tc>
          <w:tcPr>
            <w:tcW w:w="0" w:type="auto"/>
            <w:hideMark/>
          </w:tcPr>
          <w:p w14:paraId="41629046" w14:textId="77777777" w:rsidR="00AD437D" w:rsidRPr="00AD437D" w:rsidRDefault="00AD437D" w:rsidP="00707FAA">
            <w:pPr>
              <w:rPr>
                <w:b/>
                <w:bCs/>
                <w:sz w:val="20"/>
              </w:rPr>
            </w:pPr>
            <w:r w:rsidRPr="00AD437D">
              <w:rPr>
                <w:b/>
                <w:bCs/>
                <w:sz w:val="20"/>
              </w:rPr>
              <w:t>Subject of citation</w:t>
            </w:r>
          </w:p>
        </w:tc>
        <w:tc>
          <w:tcPr>
            <w:tcW w:w="0" w:type="auto"/>
            <w:hideMark/>
          </w:tcPr>
          <w:p w14:paraId="7D45A504" w14:textId="77777777" w:rsidR="00AD437D" w:rsidRPr="00AD437D" w:rsidRDefault="00AD437D" w:rsidP="00707FAA">
            <w:pPr>
              <w:rPr>
                <w:b/>
                <w:bCs/>
                <w:sz w:val="20"/>
              </w:rPr>
            </w:pPr>
            <w:r w:rsidRPr="00AD437D">
              <w:rPr>
                <w:b/>
                <w:bCs/>
                <w:sz w:val="20"/>
              </w:rPr>
              <w:t>Applies to subpart</w:t>
            </w:r>
          </w:p>
        </w:tc>
        <w:tc>
          <w:tcPr>
            <w:tcW w:w="0" w:type="auto"/>
            <w:hideMark/>
          </w:tcPr>
          <w:p w14:paraId="73D8979D" w14:textId="77777777" w:rsidR="00AD437D" w:rsidRPr="00AD437D" w:rsidRDefault="00AD437D" w:rsidP="00707FAA">
            <w:pPr>
              <w:rPr>
                <w:b/>
                <w:bCs/>
                <w:sz w:val="20"/>
              </w:rPr>
            </w:pPr>
            <w:r w:rsidRPr="00AD437D">
              <w:rPr>
                <w:b/>
                <w:bCs/>
                <w:sz w:val="20"/>
              </w:rPr>
              <w:t>Explanation</w:t>
            </w:r>
          </w:p>
        </w:tc>
      </w:tr>
      <w:tr w:rsidR="00AD437D" w:rsidRPr="00AD437D" w14:paraId="098FC4BF" w14:textId="77777777" w:rsidTr="00707FAA">
        <w:tc>
          <w:tcPr>
            <w:tcW w:w="0" w:type="auto"/>
            <w:hideMark/>
          </w:tcPr>
          <w:p w14:paraId="6A2501F0" w14:textId="77777777" w:rsidR="00AD437D" w:rsidRPr="00AD437D" w:rsidRDefault="00AD437D" w:rsidP="00707FAA">
            <w:pPr>
              <w:rPr>
                <w:sz w:val="20"/>
              </w:rPr>
            </w:pPr>
            <w:r w:rsidRPr="00AD437D">
              <w:rPr>
                <w:sz w:val="20"/>
              </w:rPr>
              <w:t>§63.1</w:t>
            </w:r>
          </w:p>
        </w:tc>
        <w:tc>
          <w:tcPr>
            <w:tcW w:w="0" w:type="auto"/>
            <w:hideMark/>
          </w:tcPr>
          <w:p w14:paraId="28C843D5" w14:textId="77777777" w:rsidR="00AD437D" w:rsidRPr="00AD437D" w:rsidRDefault="00AD437D" w:rsidP="00707FAA">
            <w:pPr>
              <w:rPr>
                <w:sz w:val="20"/>
              </w:rPr>
            </w:pPr>
            <w:r w:rsidRPr="00AD437D">
              <w:rPr>
                <w:sz w:val="20"/>
              </w:rPr>
              <w:t>General applicability of the General Provisions</w:t>
            </w:r>
          </w:p>
        </w:tc>
        <w:tc>
          <w:tcPr>
            <w:tcW w:w="0" w:type="auto"/>
            <w:hideMark/>
          </w:tcPr>
          <w:p w14:paraId="25DF0E95" w14:textId="77777777" w:rsidR="00AD437D" w:rsidRPr="00AD437D" w:rsidRDefault="00AD437D" w:rsidP="00707FAA">
            <w:pPr>
              <w:rPr>
                <w:sz w:val="20"/>
              </w:rPr>
            </w:pPr>
            <w:r w:rsidRPr="00AD437D">
              <w:rPr>
                <w:sz w:val="20"/>
              </w:rPr>
              <w:t>Yes.</w:t>
            </w:r>
          </w:p>
        </w:tc>
        <w:tc>
          <w:tcPr>
            <w:tcW w:w="0" w:type="auto"/>
            <w:hideMark/>
          </w:tcPr>
          <w:p w14:paraId="793F398D" w14:textId="77777777" w:rsidR="00AD437D" w:rsidRPr="00AD437D" w:rsidRDefault="00AD437D" w:rsidP="00707FAA">
            <w:pPr>
              <w:rPr>
                <w:sz w:val="20"/>
              </w:rPr>
            </w:pPr>
          </w:p>
        </w:tc>
      </w:tr>
      <w:tr w:rsidR="00AD437D" w:rsidRPr="00AD437D" w14:paraId="68FE6103" w14:textId="77777777" w:rsidTr="00707FAA">
        <w:tc>
          <w:tcPr>
            <w:tcW w:w="0" w:type="auto"/>
            <w:hideMark/>
          </w:tcPr>
          <w:p w14:paraId="6B7B83DD" w14:textId="77777777" w:rsidR="00AD437D" w:rsidRPr="00AD437D" w:rsidRDefault="00AD437D" w:rsidP="00707FAA">
            <w:pPr>
              <w:rPr>
                <w:sz w:val="20"/>
              </w:rPr>
            </w:pPr>
            <w:r w:rsidRPr="00AD437D">
              <w:rPr>
                <w:sz w:val="20"/>
              </w:rPr>
              <w:t>§63.2</w:t>
            </w:r>
          </w:p>
        </w:tc>
        <w:tc>
          <w:tcPr>
            <w:tcW w:w="0" w:type="auto"/>
            <w:hideMark/>
          </w:tcPr>
          <w:p w14:paraId="7C7EA320" w14:textId="77777777" w:rsidR="00AD437D" w:rsidRPr="00AD437D" w:rsidRDefault="00AD437D" w:rsidP="00707FAA">
            <w:pPr>
              <w:rPr>
                <w:sz w:val="20"/>
              </w:rPr>
            </w:pPr>
            <w:r w:rsidRPr="00AD437D">
              <w:rPr>
                <w:sz w:val="20"/>
              </w:rPr>
              <w:t>Definitions</w:t>
            </w:r>
          </w:p>
        </w:tc>
        <w:tc>
          <w:tcPr>
            <w:tcW w:w="0" w:type="auto"/>
            <w:hideMark/>
          </w:tcPr>
          <w:p w14:paraId="21450DEB" w14:textId="77777777" w:rsidR="00AD437D" w:rsidRPr="00AD437D" w:rsidRDefault="00AD437D" w:rsidP="00707FAA">
            <w:pPr>
              <w:rPr>
                <w:sz w:val="20"/>
              </w:rPr>
            </w:pPr>
            <w:r w:rsidRPr="00AD437D">
              <w:rPr>
                <w:sz w:val="20"/>
              </w:rPr>
              <w:t>Yes</w:t>
            </w:r>
          </w:p>
        </w:tc>
        <w:tc>
          <w:tcPr>
            <w:tcW w:w="0" w:type="auto"/>
            <w:hideMark/>
          </w:tcPr>
          <w:p w14:paraId="7133BD9F" w14:textId="77777777" w:rsidR="00AD437D" w:rsidRPr="00AD437D" w:rsidRDefault="00AD437D" w:rsidP="00707FAA">
            <w:pPr>
              <w:rPr>
                <w:sz w:val="20"/>
              </w:rPr>
            </w:pPr>
            <w:r w:rsidRPr="00AD437D">
              <w:rPr>
                <w:sz w:val="20"/>
              </w:rPr>
              <w:t>Additional terms defined in §63.6675.</w:t>
            </w:r>
          </w:p>
        </w:tc>
      </w:tr>
      <w:tr w:rsidR="00AD437D" w:rsidRPr="00AD437D" w14:paraId="2F515898" w14:textId="77777777" w:rsidTr="00707FAA">
        <w:tc>
          <w:tcPr>
            <w:tcW w:w="0" w:type="auto"/>
            <w:hideMark/>
          </w:tcPr>
          <w:p w14:paraId="01DCB1CB" w14:textId="77777777" w:rsidR="00AD437D" w:rsidRPr="00AD437D" w:rsidRDefault="00AD437D" w:rsidP="00707FAA">
            <w:pPr>
              <w:rPr>
                <w:sz w:val="20"/>
              </w:rPr>
            </w:pPr>
            <w:r w:rsidRPr="00AD437D">
              <w:rPr>
                <w:sz w:val="20"/>
              </w:rPr>
              <w:t>§63.3</w:t>
            </w:r>
          </w:p>
        </w:tc>
        <w:tc>
          <w:tcPr>
            <w:tcW w:w="0" w:type="auto"/>
            <w:hideMark/>
          </w:tcPr>
          <w:p w14:paraId="0A9D7C56" w14:textId="77777777" w:rsidR="00AD437D" w:rsidRPr="00AD437D" w:rsidRDefault="00AD437D" w:rsidP="00707FAA">
            <w:pPr>
              <w:rPr>
                <w:sz w:val="20"/>
              </w:rPr>
            </w:pPr>
            <w:r w:rsidRPr="00AD437D">
              <w:rPr>
                <w:sz w:val="20"/>
              </w:rPr>
              <w:t>Units and abbreviations</w:t>
            </w:r>
          </w:p>
        </w:tc>
        <w:tc>
          <w:tcPr>
            <w:tcW w:w="0" w:type="auto"/>
            <w:hideMark/>
          </w:tcPr>
          <w:p w14:paraId="56B79C93" w14:textId="77777777" w:rsidR="00AD437D" w:rsidRPr="00AD437D" w:rsidRDefault="00AD437D" w:rsidP="00707FAA">
            <w:pPr>
              <w:rPr>
                <w:sz w:val="20"/>
              </w:rPr>
            </w:pPr>
            <w:r w:rsidRPr="00AD437D">
              <w:rPr>
                <w:sz w:val="20"/>
              </w:rPr>
              <w:t>Yes.</w:t>
            </w:r>
          </w:p>
        </w:tc>
        <w:tc>
          <w:tcPr>
            <w:tcW w:w="0" w:type="auto"/>
            <w:hideMark/>
          </w:tcPr>
          <w:p w14:paraId="5CFEA01D" w14:textId="77777777" w:rsidR="00AD437D" w:rsidRPr="00AD437D" w:rsidRDefault="00AD437D" w:rsidP="00707FAA">
            <w:pPr>
              <w:rPr>
                <w:sz w:val="20"/>
              </w:rPr>
            </w:pPr>
          </w:p>
        </w:tc>
      </w:tr>
      <w:tr w:rsidR="00AD437D" w:rsidRPr="00AD437D" w14:paraId="3A8B691D" w14:textId="77777777" w:rsidTr="00707FAA">
        <w:tc>
          <w:tcPr>
            <w:tcW w:w="0" w:type="auto"/>
            <w:hideMark/>
          </w:tcPr>
          <w:p w14:paraId="5EC093D0" w14:textId="77777777" w:rsidR="00AD437D" w:rsidRPr="00AD437D" w:rsidRDefault="00AD437D" w:rsidP="00707FAA">
            <w:pPr>
              <w:rPr>
                <w:sz w:val="20"/>
              </w:rPr>
            </w:pPr>
            <w:r w:rsidRPr="00AD437D">
              <w:rPr>
                <w:sz w:val="20"/>
              </w:rPr>
              <w:t>§63.4</w:t>
            </w:r>
          </w:p>
        </w:tc>
        <w:tc>
          <w:tcPr>
            <w:tcW w:w="0" w:type="auto"/>
            <w:hideMark/>
          </w:tcPr>
          <w:p w14:paraId="1CF36F2D" w14:textId="77777777" w:rsidR="00AD437D" w:rsidRPr="00AD437D" w:rsidRDefault="00AD437D" w:rsidP="00707FAA">
            <w:pPr>
              <w:rPr>
                <w:sz w:val="20"/>
              </w:rPr>
            </w:pPr>
            <w:r w:rsidRPr="00AD437D">
              <w:rPr>
                <w:sz w:val="20"/>
              </w:rPr>
              <w:t>Prohibited activities and circumvention</w:t>
            </w:r>
          </w:p>
        </w:tc>
        <w:tc>
          <w:tcPr>
            <w:tcW w:w="0" w:type="auto"/>
            <w:hideMark/>
          </w:tcPr>
          <w:p w14:paraId="41FCD84E" w14:textId="77777777" w:rsidR="00AD437D" w:rsidRPr="00AD437D" w:rsidRDefault="00AD437D" w:rsidP="00707FAA">
            <w:pPr>
              <w:rPr>
                <w:sz w:val="20"/>
              </w:rPr>
            </w:pPr>
            <w:r w:rsidRPr="00AD437D">
              <w:rPr>
                <w:sz w:val="20"/>
              </w:rPr>
              <w:t>Yes.</w:t>
            </w:r>
          </w:p>
        </w:tc>
        <w:tc>
          <w:tcPr>
            <w:tcW w:w="0" w:type="auto"/>
            <w:hideMark/>
          </w:tcPr>
          <w:p w14:paraId="1C0302B4" w14:textId="77777777" w:rsidR="00AD437D" w:rsidRPr="00AD437D" w:rsidRDefault="00AD437D" w:rsidP="00707FAA">
            <w:pPr>
              <w:rPr>
                <w:sz w:val="20"/>
              </w:rPr>
            </w:pPr>
          </w:p>
        </w:tc>
      </w:tr>
      <w:tr w:rsidR="00AD437D" w:rsidRPr="00AD437D" w14:paraId="34D50FCC" w14:textId="77777777" w:rsidTr="00707FAA">
        <w:tc>
          <w:tcPr>
            <w:tcW w:w="0" w:type="auto"/>
            <w:hideMark/>
          </w:tcPr>
          <w:p w14:paraId="114C6072" w14:textId="77777777" w:rsidR="00AD437D" w:rsidRPr="00AD437D" w:rsidRDefault="00AD437D" w:rsidP="00707FAA">
            <w:pPr>
              <w:rPr>
                <w:sz w:val="20"/>
              </w:rPr>
            </w:pPr>
            <w:r w:rsidRPr="00AD437D">
              <w:rPr>
                <w:sz w:val="20"/>
              </w:rPr>
              <w:t>§63.5</w:t>
            </w:r>
          </w:p>
        </w:tc>
        <w:tc>
          <w:tcPr>
            <w:tcW w:w="0" w:type="auto"/>
            <w:hideMark/>
          </w:tcPr>
          <w:p w14:paraId="3A1C9FE6" w14:textId="77777777" w:rsidR="00AD437D" w:rsidRPr="00AD437D" w:rsidRDefault="00AD437D" w:rsidP="00707FAA">
            <w:pPr>
              <w:rPr>
                <w:sz w:val="20"/>
              </w:rPr>
            </w:pPr>
            <w:r w:rsidRPr="00AD437D">
              <w:rPr>
                <w:sz w:val="20"/>
              </w:rPr>
              <w:t>Construction and reconstruction</w:t>
            </w:r>
          </w:p>
        </w:tc>
        <w:tc>
          <w:tcPr>
            <w:tcW w:w="0" w:type="auto"/>
            <w:hideMark/>
          </w:tcPr>
          <w:p w14:paraId="772F1404" w14:textId="77777777" w:rsidR="00AD437D" w:rsidRPr="00AD437D" w:rsidRDefault="00AD437D" w:rsidP="00707FAA">
            <w:pPr>
              <w:rPr>
                <w:sz w:val="20"/>
              </w:rPr>
            </w:pPr>
            <w:r w:rsidRPr="00AD437D">
              <w:rPr>
                <w:sz w:val="20"/>
              </w:rPr>
              <w:t>Yes.</w:t>
            </w:r>
          </w:p>
        </w:tc>
        <w:tc>
          <w:tcPr>
            <w:tcW w:w="0" w:type="auto"/>
            <w:hideMark/>
          </w:tcPr>
          <w:p w14:paraId="641FD902" w14:textId="77777777" w:rsidR="00AD437D" w:rsidRPr="00AD437D" w:rsidRDefault="00AD437D" w:rsidP="00707FAA">
            <w:pPr>
              <w:rPr>
                <w:sz w:val="20"/>
              </w:rPr>
            </w:pPr>
          </w:p>
        </w:tc>
      </w:tr>
      <w:tr w:rsidR="00AD437D" w:rsidRPr="00AD437D" w14:paraId="46F650DF" w14:textId="77777777" w:rsidTr="00707FAA">
        <w:tc>
          <w:tcPr>
            <w:tcW w:w="0" w:type="auto"/>
            <w:hideMark/>
          </w:tcPr>
          <w:p w14:paraId="6CCBD86D" w14:textId="77777777" w:rsidR="00AD437D" w:rsidRPr="00AD437D" w:rsidRDefault="00AD437D" w:rsidP="00707FAA">
            <w:pPr>
              <w:rPr>
                <w:sz w:val="20"/>
              </w:rPr>
            </w:pPr>
            <w:r w:rsidRPr="00AD437D">
              <w:rPr>
                <w:sz w:val="20"/>
              </w:rPr>
              <w:t>§63.6(a)</w:t>
            </w:r>
          </w:p>
        </w:tc>
        <w:tc>
          <w:tcPr>
            <w:tcW w:w="0" w:type="auto"/>
            <w:hideMark/>
          </w:tcPr>
          <w:p w14:paraId="633ACD33" w14:textId="77777777" w:rsidR="00AD437D" w:rsidRPr="00AD437D" w:rsidRDefault="00AD437D" w:rsidP="00707FAA">
            <w:pPr>
              <w:rPr>
                <w:sz w:val="20"/>
              </w:rPr>
            </w:pPr>
            <w:r w:rsidRPr="00AD437D">
              <w:rPr>
                <w:sz w:val="20"/>
              </w:rPr>
              <w:t>Applicability</w:t>
            </w:r>
          </w:p>
        </w:tc>
        <w:tc>
          <w:tcPr>
            <w:tcW w:w="0" w:type="auto"/>
            <w:hideMark/>
          </w:tcPr>
          <w:p w14:paraId="61DF0441" w14:textId="77777777" w:rsidR="00AD437D" w:rsidRPr="00AD437D" w:rsidRDefault="00AD437D" w:rsidP="00707FAA">
            <w:pPr>
              <w:rPr>
                <w:sz w:val="20"/>
              </w:rPr>
            </w:pPr>
            <w:r w:rsidRPr="00AD437D">
              <w:rPr>
                <w:sz w:val="20"/>
              </w:rPr>
              <w:t>Yes.</w:t>
            </w:r>
          </w:p>
        </w:tc>
        <w:tc>
          <w:tcPr>
            <w:tcW w:w="0" w:type="auto"/>
            <w:hideMark/>
          </w:tcPr>
          <w:p w14:paraId="43B30C94" w14:textId="77777777" w:rsidR="00AD437D" w:rsidRPr="00AD437D" w:rsidRDefault="00AD437D" w:rsidP="00707FAA">
            <w:pPr>
              <w:rPr>
                <w:sz w:val="20"/>
              </w:rPr>
            </w:pPr>
          </w:p>
        </w:tc>
      </w:tr>
      <w:tr w:rsidR="00AD437D" w:rsidRPr="00AD437D" w14:paraId="495F12C8" w14:textId="77777777" w:rsidTr="00707FAA">
        <w:tc>
          <w:tcPr>
            <w:tcW w:w="0" w:type="auto"/>
            <w:hideMark/>
          </w:tcPr>
          <w:p w14:paraId="7289634F" w14:textId="77777777" w:rsidR="00AD437D" w:rsidRPr="00AD437D" w:rsidRDefault="00AD437D" w:rsidP="00707FAA">
            <w:pPr>
              <w:rPr>
                <w:sz w:val="20"/>
              </w:rPr>
            </w:pPr>
            <w:r w:rsidRPr="00AD437D">
              <w:rPr>
                <w:sz w:val="20"/>
              </w:rPr>
              <w:t>§63.6(b)(1)-(4)</w:t>
            </w:r>
          </w:p>
        </w:tc>
        <w:tc>
          <w:tcPr>
            <w:tcW w:w="0" w:type="auto"/>
            <w:hideMark/>
          </w:tcPr>
          <w:p w14:paraId="1BB3C7E9" w14:textId="77777777" w:rsidR="00AD437D" w:rsidRPr="00AD437D" w:rsidRDefault="00AD437D" w:rsidP="00707FAA">
            <w:pPr>
              <w:rPr>
                <w:sz w:val="20"/>
              </w:rPr>
            </w:pPr>
            <w:r w:rsidRPr="00AD437D">
              <w:rPr>
                <w:sz w:val="20"/>
              </w:rPr>
              <w:t>Compliance dates for new and reconstructed sources</w:t>
            </w:r>
          </w:p>
        </w:tc>
        <w:tc>
          <w:tcPr>
            <w:tcW w:w="0" w:type="auto"/>
            <w:hideMark/>
          </w:tcPr>
          <w:p w14:paraId="5B08F302" w14:textId="77777777" w:rsidR="00AD437D" w:rsidRPr="00AD437D" w:rsidRDefault="00AD437D" w:rsidP="00707FAA">
            <w:pPr>
              <w:rPr>
                <w:sz w:val="20"/>
              </w:rPr>
            </w:pPr>
            <w:r w:rsidRPr="00AD437D">
              <w:rPr>
                <w:sz w:val="20"/>
              </w:rPr>
              <w:t>Yes.</w:t>
            </w:r>
          </w:p>
        </w:tc>
        <w:tc>
          <w:tcPr>
            <w:tcW w:w="0" w:type="auto"/>
            <w:hideMark/>
          </w:tcPr>
          <w:p w14:paraId="015F8ADE" w14:textId="77777777" w:rsidR="00AD437D" w:rsidRPr="00AD437D" w:rsidRDefault="00AD437D" w:rsidP="00707FAA">
            <w:pPr>
              <w:rPr>
                <w:sz w:val="20"/>
              </w:rPr>
            </w:pPr>
          </w:p>
        </w:tc>
      </w:tr>
      <w:tr w:rsidR="00AD437D" w:rsidRPr="00AD437D" w14:paraId="44CCF6D2" w14:textId="77777777" w:rsidTr="00707FAA">
        <w:tc>
          <w:tcPr>
            <w:tcW w:w="0" w:type="auto"/>
            <w:hideMark/>
          </w:tcPr>
          <w:p w14:paraId="5F605BF8" w14:textId="77777777" w:rsidR="00AD437D" w:rsidRPr="00AD437D" w:rsidRDefault="00AD437D" w:rsidP="00707FAA">
            <w:pPr>
              <w:rPr>
                <w:sz w:val="20"/>
              </w:rPr>
            </w:pPr>
            <w:r w:rsidRPr="00AD437D">
              <w:rPr>
                <w:sz w:val="20"/>
              </w:rPr>
              <w:t>§63.6(b)(5)</w:t>
            </w:r>
          </w:p>
        </w:tc>
        <w:tc>
          <w:tcPr>
            <w:tcW w:w="0" w:type="auto"/>
            <w:hideMark/>
          </w:tcPr>
          <w:p w14:paraId="0EB5322E" w14:textId="77777777" w:rsidR="00AD437D" w:rsidRPr="00AD437D" w:rsidRDefault="00AD437D" w:rsidP="00707FAA">
            <w:pPr>
              <w:rPr>
                <w:sz w:val="20"/>
              </w:rPr>
            </w:pPr>
            <w:r w:rsidRPr="00AD437D">
              <w:rPr>
                <w:sz w:val="20"/>
              </w:rPr>
              <w:t>Notification</w:t>
            </w:r>
          </w:p>
        </w:tc>
        <w:tc>
          <w:tcPr>
            <w:tcW w:w="0" w:type="auto"/>
            <w:hideMark/>
          </w:tcPr>
          <w:p w14:paraId="5852D691" w14:textId="77777777" w:rsidR="00AD437D" w:rsidRPr="00AD437D" w:rsidRDefault="00AD437D" w:rsidP="00707FAA">
            <w:pPr>
              <w:rPr>
                <w:sz w:val="20"/>
              </w:rPr>
            </w:pPr>
            <w:r w:rsidRPr="00AD437D">
              <w:rPr>
                <w:sz w:val="20"/>
              </w:rPr>
              <w:t>Yes.</w:t>
            </w:r>
          </w:p>
        </w:tc>
        <w:tc>
          <w:tcPr>
            <w:tcW w:w="0" w:type="auto"/>
            <w:hideMark/>
          </w:tcPr>
          <w:p w14:paraId="7CFE59EE" w14:textId="77777777" w:rsidR="00AD437D" w:rsidRPr="00AD437D" w:rsidRDefault="00AD437D" w:rsidP="00707FAA">
            <w:pPr>
              <w:rPr>
                <w:sz w:val="20"/>
              </w:rPr>
            </w:pPr>
          </w:p>
        </w:tc>
      </w:tr>
      <w:tr w:rsidR="00AD437D" w:rsidRPr="00AD437D" w14:paraId="31F25DBE" w14:textId="77777777" w:rsidTr="00707FAA">
        <w:tc>
          <w:tcPr>
            <w:tcW w:w="0" w:type="auto"/>
            <w:hideMark/>
          </w:tcPr>
          <w:p w14:paraId="0625BDC5" w14:textId="77777777" w:rsidR="00AD437D" w:rsidRPr="00AD437D" w:rsidRDefault="00AD437D" w:rsidP="00707FAA">
            <w:pPr>
              <w:rPr>
                <w:sz w:val="20"/>
              </w:rPr>
            </w:pPr>
            <w:r w:rsidRPr="00AD437D">
              <w:rPr>
                <w:sz w:val="20"/>
              </w:rPr>
              <w:t>§63.6(b)(6)</w:t>
            </w:r>
          </w:p>
        </w:tc>
        <w:tc>
          <w:tcPr>
            <w:tcW w:w="0" w:type="auto"/>
            <w:hideMark/>
          </w:tcPr>
          <w:p w14:paraId="70EDDC1F" w14:textId="77777777" w:rsidR="00AD437D" w:rsidRPr="00AD437D" w:rsidRDefault="00AD437D" w:rsidP="00707FAA">
            <w:pPr>
              <w:rPr>
                <w:sz w:val="20"/>
              </w:rPr>
            </w:pPr>
            <w:r w:rsidRPr="00AD437D">
              <w:rPr>
                <w:sz w:val="20"/>
              </w:rPr>
              <w:t>[Reserved]</w:t>
            </w:r>
          </w:p>
        </w:tc>
        <w:tc>
          <w:tcPr>
            <w:tcW w:w="0" w:type="auto"/>
            <w:hideMark/>
          </w:tcPr>
          <w:p w14:paraId="70227BE2" w14:textId="77777777" w:rsidR="00AD437D" w:rsidRPr="00AD437D" w:rsidRDefault="00AD437D" w:rsidP="00707FAA">
            <w:pPr>
              <w:rPr>
                <w:sz w:val="20"/>
              </w:rPr>
            </w:pPr>
          </w:p>
        </w:tc>
        <w:tc>
          <w:tcPr>
            <w:tcW w:w="0" w:type="auto"/>
            <w:hideMark/>
          </w:tcPr>
          <w:p w14:paraId="75F77938" w14:textId="77777777" w:rsidR="00AD437D" w:rsidRPr="00AD437D" w:rsidRDefault="00AD437D" w:rsidP="00707FAA">
            <w:pPr>
              <w:rPr>
                <w:sz w:val="20"/>
              </w:rPr>
            </w:pPr>
          </w:p>
        </w:tc>
      </w:tr>
      <w:tr w:rsidR="00AD437D" w:rsidRPr="00AD437D" w14:paraId="5AA325BE" w14:textId="77777777" w:rsidTr="00707FAA">
        <w:tc>
          <w:tcPr>
            <w:tcW w:w="0" w:type="auto"/>
            <w:hideMark/>
          </w:tcPr>
          <w:p w14:paraId="3A031A5D" w14:textId="77777777" w:rsidR="00AD437D" w:rsidRPr="00AD437D" w:rsidRDefault="00AD437D" w:rsidP="00707FAA">
            <w:pPr>
              <w:rPr>
                <w:sz w:val="20"/>
              </w:rPr>
            </w:pPr>
            <w:r w:rsidRPr="00AD437D">
              <w:rPr>
                <w:sz w:val="20"/>
              </w:rPr>
              <w:t>§63.6(b)(7)</w:t>
            </w:r>
          </w:p>
        </w:tc>
        <w:tc>
          <w:tcPr>
            <w:tcW w:w="0" w:type="auto"/>
            <w:hideMark/>
          </w:tcPr>
          <w:p w14:paraId="2417418C" w14:textId="77777777" w:rsidR="00AD437D" w:rsidRPr="00AD437D" w:rsidRDefault="00AD437D" w:rsidP="00707FAA">
            <w:pPr>
              <w:rPr>
                <w:sz w:val="20"/>
              </w:rPr>
            </w:pPr>
            <w:r w:rsidRPr="00AD437D">
              <w:rPr>
                <w:sz w:val="20"/>
              </w:rPr>
              <w:t>Compliance dates for new and reconstructed area sources that become major sources</w:t>
            </w:r>
          </w:p>
        </w:tc>
        <w:tc>
          <w:tcPr>
            <w:tcW w:w="0" w:type="auto"/>
            <w:hideMark/>
          </w:tcPr>
          <w:p w14:paraId="2B3A5095" w14:textId="77777777" w:rsidR="00AD437D" w:rsidRPr="00AD437D" w:rsidRDefault="00AD437D" w:rsidP="00707FAA">
            <w:pPr>
              <w:rPr>
                <w:sz w:val="20"/>
              </w:rPr>
            </w:pPr>
            <w:r w:rsidRPr="00AD437D">
              <w:rPr>
                <w:sz w:val="20"/>
              </w:rPr>
              <w:t>Yes.</w:t>
            </w:r>
          </w:p>
        </w:tc>
        <w:tc>
          <w:tcPr>
            <w:tcW w:w="0" w:type="auto"/>
            <w:hideMark/>
          </w:tcPr>
          <w:p w14:paraId="77322ADC" w14:textId="77777777" w:rsidR="00AD437D" w:rsidRPr="00AD437D" w:rsidRDefault="00AD437D" w:rsidP="00707FAA">
            <w:pPr>
              <w:rPr>
                <w:sz w:val="20"/>
              </w:rPr>
            </w:pPr>
          </w:p>
        </w:tc>
      </w:tr>
      <w:tr w:rsidR="00AD437D" w:rsidRPr="00AD437D" w14:paraId="60E20572" w14:textId="77777777" w:rsidTr="00707FAA">
        <w:tc>
          <w:tcPr>
            <w:tcW w:w="0" w:type="auto"/>
            <w:hideMark/>
          </w:tcPr>
          <w:p w14:paraId="3FEBD28C" w14:textId="77777777" w:rsidR="00AD437D" w:rsidRPr="00AD437D" w:rsidRDefault="00AD437D" w:rsidP="00707FAA">
            <w:pPr>
              <w:rPr>
                <w:sz w:val="20"/>
              </w:rPr>
            </w:pPr>
            <w:r w:rsidRPr="00AD437D">
              <w:rPr>
                <w:sz w:val="20"/>
              </w:rPr>
              <w:t>§63.6(c)(1)-(2)</w:t>
            </w:r>
          </w:p>
        </w:tc>
        <w:tc>
          <w:tcPr>
            <w:tcW w:w="0" w:type="auto"/>
            <w:hideMark/>
          </w:tcPr>
          <w:p w14:paraId="54F92D9C" w14:textId="77777777" w:rsidR="00AD437D" w:rsidRPr="00AD437D" w:rsidRDefault="00AD437D" w:rsidP="00707FAA">
            <w:pPr>
              <w:rPr>
                <w:sz w:val="20"/>
              </w:rPr>
            </w:pPr>
            <w:r w:rsidRPr="00AD437D">
              <w:rPr>
                <w:sz w:val="20"/>
              </w:rPr>
              <w:t>Compliance dates for existing sources</w:t>
            </w:r>
          </w:p>
        </w:tc>
        <w:tc>
          <w:tcPr>
            <w:tcW w:w="0" w:type="auto"/>
            <w:hideMark/>
          </w:tcPr>
          <w:p w14:paraId="765790F6" w14:textId="77777777" w:rsidR="00AD437D" w:rsidRPr="00AD437D" w:rsidRDefault="00AD437D" w:rsidP="00707FAA">
            <w:pPr>
              <w:rPr>
                <w:sz w:val="20"/>
              </w:rPr>
            </w:pPr>
            <w:r w:rsidRPr="00AD437D">
              <w:rPr>
                <w:sz w:val="20"/>
              </w:rPr>
              <w:t>Yes.</w:t>
            </w:r>
          </w:p>
        </w:tc>
        <w:tc>
          <w:tcPr>
            <w:tcW w:w="0" w:type="auto"/>
            <w:hideMark/>
          </w:tcPr>
          <w:p w14:paraId="18611EA9" w14:textId="77777777" w:rsidR="00AD437D" w:rsidRPr="00AD437D" w:rsidRDefault="00AD437D" w:rsidP="00707FAA">
            <w:pPr>
              <w:rPr>
                <w:sz w:val="20"/>
              </w:rPr>
            </w:pPr>
          </w:p>
        </w:tc>
      </w:tr>
      <w:tr w:rsidR="00AD437D" w:rsidRPr="00AD437D" w14:paraId="5A0FBCC4" w14:textId="77777777" w:rsidTr="00707FAA">
        <w:tc>
          <w:tcPr>
            <w:tcW w:w="0" w:type="auto"/>
            <w:hideMark/>
          </w:tcPr>
          <w:p w14:paraId="59F7CE43" w14:textId="77777777" w:rsidR="00AD437D" w:rsidRPr="00AD437D" w:rsidRDefault="00AD437D" w:rsidP="00707FAA">
            <w:pPr>
              <w:rPr>
                <w:sz w:val="20"/>
              </w:rPr>
            </w:pPr>
            <w:r w:rsidRPr="00AD437D">
              <w:rPr>
                <w:sz w:val="20"/>
              </w:rPr>
              <w:t>§63.6(c)(3)-(4)</w:t>
            </w:r>
          </w:p>
        </w:tc>
        <w:tc>
          <w:tcPr>
            <w:tcW w:w="0" w:type="auto"/>
            <w:hideMark/>
          </w:tcPr>
          <w:p w14:paraId="12B0D71B" w14:textId="77777777" w:rsidR="00AD437D" w:rsidRPr="00AD437D" w:rsidRDefault="00AD437D" w:rsidP="00707FAA">
            <w:pPr>
              <w:rPr>
                <w:sz w:val="20"/>
              </w:rPr>
            </w:pPr>
            <w:r w:rsidRPr="00AD437D">
              <w:rPr>
                <w:sz w:val="20"/>
              </w:rPr>
              <w:t>[Reserved]</w:t>
            </w:r>
          </w:p>
        </w:tc>
        <w:tc>
          <w:tcPr>
            <w:tcW w:w="0" w:type="auto"/>
            <w:hideMark/>
          </w:tcPr>
          <w:p w14:paraId="2538D677" w14:textId="77777777" w:rsidR="00AD437D" w:rsidRPr="00AD437D" w:rsidRDefault="00AD437D" w:rsidP="00707FAA">
            <w:pPr>
              <w:rPr>
                <w:sz w:val="20"/>
              </w:rPr>
            </w:pPr>
          </w:p>
        </w:tc>
        <w:tc>
          <w:tcPr>
            <w:tcW w:w="0" w:type="auto"/>
            <w:hideMark/>
          </w:tcPr>
          <w:p w14:paraId="10885ACA" w14:textId="77777777" w:rsidR="00AD437D" w:rsidRPr="00AD437D" w:rsidRDefault="00AD437D" w:rsidP="00707FAA">
            <w:pPr>
              <w:rPr>
                <w:sz w:val="20"/>
              </w:rPr>
            </w:pPr>
          </w:p>
        </w:tc>
      </w:tr>
      <w:tr w:rsidR="00AD437D" w:rsidRPr="00AD437D" w14:paraId="54572951" w14:textId="77777777" w:rsidTr="00707FAA">
        <w:tc>
          <w:tcPr>
            <w:tcW w:w="0" w:type="auto"/>
            <w:hideMark/>
          </w:tcPr>
          <w:p w14:paraId="28C98CB0" w14:textId="77777777" w:rsidR="00AD437D" w:rsidRPr="00AD437D" w:rsidRDefault="00AD437D" w:rsidP="00707FAA">
            <w:pPr>
              <w:rPr>
                <w:sz w:val="20"/>
              </w:rPr>
            </w:pPr>
            <w:r w:rsidRPr="00AD437D">
              <w:rPr>
                <w:sz w:val="20"/>
              </w:rPr>
              <w:t>§63.6(c)(5)</w:t>
            </w:r>
          </w:p>
        </w:tc>
        <w:tc>
          <w:tcPr>
            <w:tcW w:w="0" w:type="auto"/>
            <w:hideMark/>
          </w:tcPr>
          <w:p w14:paraId="5726FB7A" w14:textId="77777777" w:rsidR="00AD437D" w:rsidRPr="00AD437D" w:rsidRDefault="00AD437D" w:rsidP="00707FAA">
            <w:pPr>
              <w:rPr>
                <w:sz w:val="20"/>
              </w:rPr>
            </w:pPr>
            <w:r w:rsidRPr="00AD437D">
              <w:rPr>
                <w:sz w:val="20"/>
              </w:rPr>
              <w:t>Compliance dates for existing area sources that become major sources</w:t>
            </w:r>
          </w:p>
        </w:tc>
        <w:tc>
          <w:tcPr>
            <w:tcW w:w="0" w:type="auto"/>
            <w:hideMark/>
          </w:tcPr>
          <w:p w14:paraId="0D8A525D" w14:textId="77777777" w:rsidR="00AD437D" w:rsidRPr="00AD437D" w:rsidRDefault="00AD437D" w:rsidP="00707FAA">
            <w:pPr>
              <w:rPr>
                <w:sz w:val="20"/>
              </w:rPr>
            </w:pPr>
            <w:r w:rsidRPr="00AD437D">
              <w:rPr>
                <w:sz w:val="20"/>
              </w:rPr>
              <w:t>Yes.</w:t>
            </w:r>
          </w:p>
        </w:tc>
        <w:tc>
          <w:tcPr>
            <w:tcW w:w="0" w:type="auto"/>
            <w:hideMark/>
          </w:tcPr>
          <w:p w14:paraId="0E866180" w14:textId="77777777" w:rsidR="00AD437D" w:rsidRPr="00AD437D" w:rsidRDefault="00AD437D" w:rsidP="00707FAA">
            <w:pPr>
              <w:rPr>
                <w:sz w:val="20"/>
              </w:rPr>
            </w:pPr>
          </w:p>
        </w:tc>
      </w:tr>
      <w:tr w:rsidR="00AD437D" w:rsidRPr="00AD437D" w14:paraId="7BCF4B89" w14:textId="77777777" w:rsidTr="00707FAA">
        <w:tc>
          <w:tcPr>
            <w:tcW w:w="0" w:type="auto"/>
            <w:hideMark/>
          </w:tcPr>
          <w:p w14:paraId="2ED8DCA6" w14:textId="77777777" w:rsidR="00AD437D" w:rsidRPr="00AD437D" w:rsidRDefault="00AD437D" w:rsidP="00707FAA">
            <w:pPr>
              <w:rPr>
                <w:sz w:val="20"/>
              </w:rPr>
            </w:pPr>
            <w:r w:rsidRPr="00AD437D">
              <w:rPr>
                <w:sz w:val="20"/>
              </w:rPr>
              <w:t>§63.6(d)</w:t>
            </w:r>
          </w:p>
        </w:tc>
        <w:tc>
          <w:tcPr>
            <w:tcW w:w="0" w:type="auto"/>
            <w:hideMark/>
          </w:tcPr>
          <w:p w14:paraId="50958613" w14:textId="77777777" w:rsidR="00AD437D" w:rsidRPr="00AD437D" w:rsidRDefault="00AD437D" w:rsidP="00707FAA">
            <w:pPr>
              <w:rPr>
                <w:sz w:val="20"/>
              </w:rPr>
            </w:pPr>
            <w:r w:rsidRPr="00AD437D">
              <w:rPr>
                <w:sz w:val="20"/>
              </w:rPr>
              <w:t>[Reserved]</w:t>
            </w:r>
          </w:p>
        </w:tc>
        <w:tc>
          <w:tcPr>
            <w:tcW w:w="0" w:type="auto"/>
            <w:hideMark/>
          </w:tcPr>
          <w:p w14:paraId="13456278" w14:textId="77777777" w:rsidR="00AD437D" w:rsidRPr="00AD437D" w:rsidRDefault="00AD437D" w:rsidP="00707FAA">
            <w:pPr>
              <w:rPr>
                <w:sz w:val="20"/>
              </w:rPr>
            </w:pPr>
          </w:p>
        </w:tc>
        <w:tc>
          <w:tcPr>
            <w:tcW w:w="0" w:type="auto"/>
            <w:hideMark/>
          </w:tcPr>
          <w:p w14:paraId="67DF47B8" w14:textId="77777777" w:rsidR="00AD437D" w:rsidRPr="00AD437D" w:rsidRDefault="00AD437D" w:rsidP="00707FAA">
            <w:pPr>
              <w:rPr>
                <w:sz w:val="20"/>
              </w:rPr>
            </w:pPr>
          </w:p>
        </w:tc>
      </w:tr>
      <w:tr w:rsidR="00AD437D" w:rsidRPr="00AD437D" w14:paraId="6630986D" w14:textId="77777777" w:rsidTr="00707FAA">
        <w:tc>
          <w:tcPr>
            <w:tcW w:w="0" w:type="auto"/>
            <w:hideMark/>
          </w:tcPr>
          <w:p w14:paraId="5A91C3F9" w14:textId="77777777" w:rsidR="00AD437D" w:rsidRPr="00AD437D" w:rsidRDefault="00AD437D" w:rsidP="00707FAA">
            <w:pPr>
              <w:rPr>
                <w:sz w:val="20"/>
              </w:rPr>
            </w:pPr>
            <w:r w:rsidRPr="00AD437D">
              <w:rPr>
                <w:sz w:val="20"/>
              </w:rPr>
              <w:t>§63.6(e)</w:t>
            </w:r>
          </w:p>
        </w:tc>
        <w:tc>
          <w:tcPr>
            <w:tcW w:w="0" w:type="auto"/>
            <w:hideMark/>
          </w:tcPr>
          <w:p w14:paraId="25181561" w14:textId="77777777" w:rsidR="00AD437D" w:rsidRPr="00AD437D" w:rsidRDefault="00AD437D" w:rsidP="00707FAA">
            <w:pPr>
              <w:rPr>
                <w:sz w:val="20"/>
              </w:rPr>
            </w:pPr>
            <w:r w:rsidRPr="00AD437D">
              <w:rPr>
                <w:sz w:val="20"/>
              </w:rPr>
              <w:t>Operation and maintenance</w:t>
            </w:r>
          </w:p>
        </w:tc>
        <w:tc>
          <w:tcPr>
            <w:tcW w:w="0" w:type="auto"/>
            <w:hideMark/>
          </w:tcPr>
          <w:p w14:paraId="27F8EFA0" w14:textId="77777777" w:rsidR="00AD437D" w:rsidRPr="00AD437D" w:rsidRDefault="00AD437D" w:rsidP="00707FAA">
            <w:pPr>
              <w:rPr>
                <w:sz w:val="20"/>
              </w:rPr>
            </w:pPr>
            <w:r w:rsidRPr="00AD437D">
              <w:rPr>
                <w:sz w:val="20"/>
              </w:rPr>
              <w:t>No.</w:t>
            </w:r>
          </w:p>
        </w:tc>
        <w:tc>
          <w:tcPr>
            <w:tcW w:w="0" w:type="auto"/>
            <w:hideMark/>
          </w:tcPr>
          <w:p w14:paraId="140D883F" w14:textId="77777777" w:rsidR="00AD437D" w:rsidRPr="00AD437D" w:rsidRDefault="00AD437D" w:rsidP="00707FAA">
            <w:pPr>
              <w:rPr>
                <w:sz w:val="20"/>
              </w:rPr>
            </w:pPr>
          </w:p>
        </w:tc>
      </w:tr>
      <w:tr w:rsidR="00AD437D" w:rsidRPr="00AD437D" w14:paraId="08751AD3" w14:textId="77777777" w:rsidTr="00707FAA">
        <w:tc>
          <w:tcPr>
            <w:tcW w:w="0" w:type="auto"/>
            <w:hideMark/>
          </w:tcPr>
          <w:p w14:paraId="715468A2" w14:textId="77777777" w:rsidR="00AD437D" w:rsidRPr="00AD437D" w:rsidRDefault="00AD437D" w:rsidP="00707FAA">
            <w:pPr>
              <w:rPr>
                <w:sz w:val="20"/>
              </w:rPr>
            </w:pPr>
            <w:r w:rsidRPr="00AD437D">
              <w:rPr>
                <w:sz w:val="20"/>
              </w:rPr>
              <w:t>§63.6(f)(1)</w:t>
            </w:r>
          </w:p>
        </w:tc>
        <w:tc>
          <w:tcPr>
            <w:tcW w:w="0" w:type="auto"/>
            <w:hideMark/>
          </w:tcPr>
          <w:p w14:paraId="4E3F034A" w14:textId="77777777" w:rsidR="00AD437D" w:rsidRPr="00AD437D" w:rsidRDefault="00AD437D" w:rsidP="00707FAA">
            <w:pPr>
              <w:rPr>
                <w:sz w:val="20"/>
              </w:rPr>
            </w:pPr>
            <w:r w:rsidRPr="00AD437D">
              <w:rPr>
                <w:sz w:val="20"/>
              </w:rPr>
              <w:t>Applicability of standards</w:t>
            </w:r>
          </w:p>
        </w:tc>
        <w:tc>
          <w:tcPr>
            <w:tcW w:w="0" w:type="auto"/>
            <w:hideMark/>
          </w:tcPr>
          <w:p w14:paraId="626E1236" w14:textId="77777777" w:rsidR="00AD437D" w:rsidRPr="00AD437D" w:rsidRDefault="00AD437D" w:rsidP="00707FAA">
            <w:pPr>
              <w:rPr>
                <w:sz w:val="20"/>
              </w:rPr>
            </w:pPr>
            <w:r w:rsidRPr="00AD437D">
              <w:rPr>
                <w:sz w:val="20"/>
              </w:rPr>
              <w:t>No.</w:t>
            </w:r>
          </w:p>
        </w:tc>
        <w:tc>
          <w:tcPr>
            <w:tcW w:w="0" w:type="auto"/>
            <w:hideMark/>
          </w:tcPr>
          <w:p w14:paraId="33BD83C6" w14:textId="77777777" w:rsidR="00AD437D" w:rsidRPr="00AD437D" w:rsidRDefault="00AD437D" w:rsidP="00707FAA">
            <w:pPr>
              <w:rPr>
                <w:sz w:val="20"/>
              </w:rPr>
            </w:pPr>
          </w:p>
        </w:tc>
      </w:tr>
      <w:tr w:rsidR="00AD437D" w:rsidRPr="00AD437D" w14:paraId="6B6B77D0" w14:textId="77777777" w:rsidTr="00707FAA">
        <w:tc>
          <w:tcPr>
            <w:tcW w:w="0" w:type="auto"/>
            <w:hideMark/>
          </w:tcPr>
          <w:p w14:paraId="0F92C69B" w14:textId="77777777" w:rsidR="00AD437D" w:rsidRPr="00AD437D" w:rsidRDefault="00AD437D" w:rsidP="00707FAA">
            <w:pPr>
              <w:rPr>
                <w:sz w:val="20"/>
              </w:rPr>
            </w:pPr>
            <w:r w:rsidRPr="00AD437D">
              <w:rPr>
                <w:sz w:val="20"/>
              </w:rPr>
              <w:t>§63.6(f)(2)</w:t>
            </w:r>
          </w:p>
        </w:tc>
        <w:tc>
          <w:tcPr>
            <w:tcW w:w="0" w:type="auto"/>
            <w:hideMark/>
          </w:tcPr>
          <w:p w14:paraId="0CD9D365" w14:textId="77777777" w:rsidR="00AD437D" w:rsidRPr="00AD437D" w:rsidRDefault="00AD437D" w:rsidP="00707FAA">
            <w:pPr>
              <w:rPr>
                <w:sz w:val="20"/>
              </w:rPr>
            </w:pPr>
            <w:r w:rsidRPr="00AD437D">
              <w:rPr>
                <w:sz w:val="20"/>
              </w:rPr>
              <w:t>Methods for determining compliance</w:t>
            </w:r>
          </w:p>
        </w:tc>
        <w:tc>
          <w:tcPr>
            <w:tcW w:w="0" w:type="auto"/>
            <w:hideMark/>
          </w:tcPr>
          <w:p w14:paraId="1B8F8E2E" w14:textId="77777777" w:rsidR="00AD437D" w:rsidRPr="00AD437D" w:rsidRDefault="00AD437D" w:rsidP="00707FAA">
            <w:pPr>
              <w:rPr>
                <w:sz w:val="20"/>
              </w:rPr>
            </w:pPr>
            <w:r w:rsidRPr="00AD437D">
              <w:rPr>
                <w:sz w:val="20"/>
              </w:rPr>
              <w:t>Yes.</w:t>
            </w:r>
          </w:p>
        </w:tc>
        <w:tc>
          <w:tcPr>
            <w:tcW w:w="0" w:type="auto"/>
            <w:hideMark/>
          </w:tcPr>
          <w:p w14:paraId="6D4E2EEF" w14:textId="77777777" w:rsidR="00AD437D" w:rsidRPr="00AD437D" w:rsidRDefault="00AD437D" w:rsidP="00707FAA">
            <w:pPr>
              <w:rPr>
                <w:sz w:val="20"/>
              </w:rPr>
            </w:pPr>
          </w:p>
        </w:tc>
      </w:tr>
      <w:tr w:rsidR="00AD437D" w:rsidRPr="00AD437D" w14:paraId="6F0E1C7E" w14:textId="77777777" w:rsidTr="00707FAA">
        <w:tc>
          <w:tcPr>
            <w:tcW w:w="0" w:type="auto"/>
            <w:hideMark/>
          </w:tcPr>
          <w:p w14:paraId="14E06379" w14:textId="77777777" w:rsidR="00AD437D" w:rsidRPr="00AD437D" w:rsidRDefault="00AD437D" w:rsidP="00707FAA">
            <w:pPr>
              <w:rPr>
                <w:sz w:val="20"/>
              </w:rPr>
            </w:pPr>
            <w:r w:rsidRPr="00AD437D">
              <w:rPr>
                <w:sz w:val="20"/>
              </w:rPr>
              <w:t>§63.6(f)(3)</w:t>
            </w:r>
          </w:p>
        </w:tc>
        <w:tc>
          <w:tcPr>
            <w:tcW w:w="0" w:type="auto"/>
            <w:hideMark/>
          </w:tcPr>
          <w:p w14:paraId="7F54C4A3" w14:textId="77777777" w:rsidR="00AD437D" w:rsidRPr="00AD437D" w:rsidRDefault="00AD437D" w:rsidP="00707FAA">
            <w:pPr>
              <w:rPr>
                <w:sz w:val="20"/>
              </w:rPr>
            </w:pPr>
            <w:r w:rsidRPr="00AD437D">
              <w:rPr>
                <w:sz w:val="20"/>
              </w:rPr>
              <w:t>Finding of compliance</w:t>
            </w:r>
          </w:p>
        </w:tc>
        <w:tc>
          <w:tcPr>
            <w:tcW w:w="0" w:type="auto"/>
            <w:hideMark/>
          </w:tcPr>
          <w:p w14:paraId="72089D71" w14:textId="77777777" w:rsidR="00AD437D" w:rsidRPr="00AD437D" w:rsidRDefault="00AD437D" w:rsidP="00707FAA">
            <w:pPr>
              <w:rPr>
                <w:sz w:val="20"/>
              </w:rPr>
            </w:pPr>
            <w:r w:rsidRPr="00AD437D">
              <w:rPr>
                <w:sz w:val="20"/>
              </w:rPr>
              <w:t>Yes.</w:t>
            </w:r>
          </w:p>
        </w:tc>
        <w:tc>
          <w:tcPr>
            <w:tcW w:w="0" w:type="auto"/>
            <w:hideMark/>
          </w:tcPr>
          <w:p w14:paraId="4F8CFE8C" w14:textId="77777777" w:rsidR="00AD437D" w:rsidRPr="00AD437D" w:rsidRDefault="00AD437D" w:rsidP="00707FAA">
            <w:pPr>
              <w:rPr>
                <w:sz w:val="20"/>
              </w:rPr>
            </w:pPr>
          </w:p>
        </w:tc>
      </w:tr>
      <w:tr w:rsidR="00AD437D" w:rsidRPr="00AD437D" w14:paraId="71DF06E0" w14:textId="77777777" w:rsidTr="00707FAA">
        <w:tc>
          <w:tcPr>
            <w:tcW w:w="0" w:type="auto"/>
            <w:hideMark/>
          </w:tcPr>
          <w:p w14:paraId="0B681399" w14:textId="77777777" w:rsidR="00AD437D" w:rsidRPr="00AD437D" w:rsidRDefault="00AD437D" w:rsidP="00707FAA">
            <w:pPr>
              <w:rPr>
                <w:sz w:val="20"/>
              </w:rPr>
            </w:pPr>
            <w:r w:rsidRPr="00AD437D">
              <w:rPr>
                <w:sz w:val="20"/>
              </w:rPr>
              <w:t>§63.6(g)(1)-(3)</w:t>
            </w:r>
          </w:p>
        </w:tc>
        <w:tc>
          <w:tcPr>
            <w:tcW w:w="0" w:type="auto"/>
            <w:hideMark/>
          </w:tcPr>
          <w:p w14:paraId="32C497F2" w14:textId="77777777" w:rsidR="00AD437D" w:rsidRPr="00AD437D" w:rsidRDefault="00AD437D" w:rsidP="00707FAA">
            <w:pPr>
              <w:rPr>
                <w:sz w:val="20"/>
              </w:rPr>
            </w:pPr>
            <w:r w:rsidRPr="00AD437D">
              <w:rPr>
                <w:sz w:val="20"/>
              </w:rPr>
              <w:t>Use of alternate standard</w:t>
            </w:r>
          </w:p>
        </w:tc>
        <w:tc>
          <w:tcPr>
            <w:tcW w:w="0" w:type="auto"/>
            <w:hideMark/>
          </w:tcPr>
          <w:p w14:paraId="3B05DDB4" w14:textId="77777777" w:rsidR="00AD437D" w:rsidRPr="00AD437D" w:rsidRDefault="00AD437D" w:rsidP="00707FAA">
            <w:pPr>
              <w:rPr>
                <w:sz w:val="20"/>
              </w:rPr>
            </w:pPr>
            <w:r w:rsidRPr="00AD437D">
              <w:rPr>
                <w:sz w:val="20"/>
              </w:rPr>
              <w:t>Yes.</w:t>
            </w:r>
          </w:p>
        </w:tc>
        <w:tc>
          <w:tcPr>
            <w:tcW w:w="0" w:type="auto"/>
            <w:hideMark/>
          </w:tcPr>
          <w:p w14:paraId="6B172478" w14:textId="77777777" w:rsidR="00AD437D" w:rsidRPr="00AD437D" w:rsidRDefault="00AD437D" w:rsidP="00707FAA">
            <w:pPr>
              <w:rPr>
                <w:sz w:val="20"/>
              </w:rPr>
            </w:pPr>
          </w:p>
        </w:tc>
      </w:tr>
      <w:tr w:rsidR="00AD437D" w:rsidRPr="00AD437D" w14:paraId="7CE85AF0" w14:textId="77777777" w:rsidTr="00707FAA">
        <w:tc>
          <w:tcPr>
            <w:tcW w:w="0" w:type="auto"/>
            <w:hideMark/>
          </w:tcPr>
          <w:p w14:paraId="1417C62D" w14:textId="77777777" w:rsidR="00AD437D" w:rsidRPr="00AD437D" w:rsidRDefault="00AD437D" w:rsidP="00707FAA">
            <w:pPr>
              <w:rPr>
                <w:sz w:val="20"/>
              </w:rPr>
            </w:pPr>
            <w:r w:rsidRPr="00AD437D">
              <w:rPr>
                <w:sz w:val="20"/>
              </w:rPr>
              <w:t>§63.6(h)</w:t>
            </w:r>
          </w:p>
        </w:tc>
        <w:tc>
          <w:tcPr>
            <w:tcW w:w="0" w:type="auto"/>
            <w:hideMark/>
          </w:tcPr>
          <w:p w14:paraId="6F1A5721" w14:textId="77777777" w:rsidR="00AD437D" w:rsidRPr="00AD437D" w:rsidRDefault="00AD437D" w:rsidP="00707FAA">
            <w:pPr>
              <w:rPr>
                <w:sz w:val="20"/>
              </w:rPr>
            </w:pPr>
            <w:r w:rsidRPr="00AD437D">
              <w:rPr>
                <w:sz w:val="20"/>
              </w:rPr>
              <w:t>Opacity and visible emission standards</w:t>
            </w:r>
          </w:p>
        </w:tc>
        <w:tc>
          <w:tcPr>
            <w:tcW w:w="0" w:type="auto"/>
            <w:hideMark/>
          </w:tcPr>
          <w:p w14:paraId="608D8253" w14:textId="77777777" w:rsidR="00AD437D" w:rsidRPr="00AD437D" w:rsidRDefault="00AD437D" w:rsidP="00707FAA">
            <w:pPr>
              <w:rPr>
                <w:sz w:val="20"/>
              </w:rPr>
            </w:pPr>
            <w:r w:rsidRPr="00AD437D">
              <w:rPr>
                <w:sz w:val="20"/>
              </w:rPr>
              <w:t>No</w:t>
            </w:r>
          </w:p>
        </w:tc>
        <w:tc>
          <w:tcPr>
            <w:tcW w:w="0" w:type="auto"/>
            <w:hideMark/>
          </w:tcPr>
          <w:p w14:paraId="2FCD9560" w14:textId="77777777" w:rsidR="00AD437D" w:rsidRPr="00AD437D" w:rsidRDefault="00AD437D" w:rsidP="00707FAA">
            <w:pPr>
              <w:rPr>
                <w:sz w:val="20"/>
              </w:rPr>
            </w:pPr>
            <w:r w:rsidRPr="00AD437D">
              <w:rPr>
                <w:sz w:val="20"/>
              </w:rPr>
              <w:t>Subpart ZZZZ does not contain opacity or visible emission standards.</w:t>
            </w:r>
          </w:p>
        </w:tc>
      </w:tr>
      <w:tr w:rsidR="00AD437D" w:rsidRPr="00AD437D" w14:paraId="497A29FA" w14:textId="77777777" w:rsidTr="00707FAA">
        <w:tc>
          <w:tcPr>
            <w:tcW w:w="0" w:type="auto"/>
            <w:hideMark/>
          </w:tcPr>
          <w:p w14:paraId="78F5ABEF" w14:textId="77777777" w:rsidR="00AD437D" w:rsidRPr="00AD437D" w:rsidRDefault="00AD437D" w:rsidP="00707FAA">
            <w:pPr>
              <w:rPr>
                <w:sz w:val="20"/>
              </w:rPr>
            </w:pPr>
            <w:r w:rsidRPr="00AD437D">
              <w:rPr>
                <w:sz w:val="20"/>
              </w:rPr>
              <w:t>§63.6(i)</w:t>
            </w:r>
          </w:p>
        </w:tc>
        <w:tc>
          <w:tcPr>
            <w:tcW w:w="0" w:type="auto"/>
            <w:hideMark/>
          </w:tcPr>
          <w:p w14:paraId="03D1EEAF" w14:textId="77777777" w:rsidR="00AD437D" w:rsidRPr="00AD437D" w:rsidRDefault="00AD437D" w:rsidP="00707FAA">
            <w:pPr>
              <w:rPr>
                <w:sz w:val="20"/>
              </w:rPr>
            </w:pPr>
            <w:r w:rsidRPr="00AD437D">
              <w:rPr>
                <w:sz w:val="20"/>
              </w:rPr>
              <w:t>Compliance extension procedures and criteria</w:t>
            </w:r>
          </w:p>
        </w:tc>
        <w:tc>
          <w:tcPr>
            <w:tcW w:w="0" w:type="auto"/>
            <w:hideMark/>
          </w:tcPr>
          <w:p w14:paraId="27BE509F" w14:textId="77777777" w:rsidR="00AD437D" w:rsidRPr="00AD437D" w:rsidRDefault="00AD437D" w:rsidP="00707FAA">
            <w:pPr>
              <w:rPr>
                <w:sz w:val="20"/>
              </w:rPr>
            </w:pPr>
            <w:r w:rsidRPr="00AD437D">
              <w:rPr>
                <w:sz w:val="20"/>
              </w:rPr>
              <w:t>Yes.</w:t>
            </w:r>
          </w:p>
        </w:tc>
        <w:tc>
          <w:tcPr>
            <w:tcW w:w="0" w:type="auto"/>
            <w:hideMark/>
          </w:tcPr>
          <w:p w14:paraId="4B279B35" w14:textId="77777777" w:rsidR="00AD437D" w:rsidRPr="00AD437D" w:rsidRDefault="00AD437D" w:rsidP="00707FAA">
            <w:pPr>
              <w:rPr>
                <w:sz w:val="20"/>
              </w:rPr>
            </w:pPr>
          </w:p>
        </w:tc>
      </w:tr>
      <w:tr w:rsidR="00AD437D" w:rsidRPr="00AD437D" w14:paraId="45D86F26" w14:textId="77777777" w:rsidTr="00707FAA">
        <w:tc>
          <w:tcPr>
            <w:tcW w:w="0" w:type="auto"/>
            <w:hideMark/>
          </w:tcPr>
          <w:p w14:paraId="6EA940F9" w14:textId="77777777" w:rsidR="00AD437D" w:rsidRPr="00AD437D" w:rsidRDefault="00AD437D" w:rsidP="00707FAA">
            <w:pPr>
              <w:rPr>
                <w:sz w:val="20"/>
              </w:rPr>
            </w:pPr>
            <w:r w:rsidRPr="00AD437D">
              <w:rPr>
                <w:sz w:val="20"/>
              </w:rPr>
              <w:t>§63.6(j)</w:t>
            </w:r>
          </w:p>
        </w:tc>
        <w:tc>
          <w:tcPr>
            <w:tcW w:w="0" w:type="auto"/>
            <w:hideMark/>
          </w:tcPr>
          <w:p w14:paraId="6E2E7289" w14:textId="77777777" w:rsidR="00AD437D" w:rsidRPr="00AD437D" w:rsidRDefault="00AD437D" w:rsidP="00707FAA">
            <w:pPr>
              <w:rPr>
                <w:sz w:val="20"/>
              </w:rPr>
            </w:pPr>
            <w:r w:rsidRPr="00AD437D">
              <w:rPr>
                <w:sz w:val="20"/>
              </w:rPr>
              <w:t>Presidential compliance exemption</w:t>
            </w:r>
          </w:p>
        </w:tc>
        <w:tc>
          <w:tcPr>
            <w:tcW w:w="0" w:type="auto"/>
            <w:hideMark/>
          </w:tcPr>
          <w:p w14:paraId="06ECE922" w14:textId="77777777" w:rsidR="00AD437D" w:rsidRPr="00AD437D" w:rsidRDefault="00AD437D" w:rsidP="00707FAA">
            <w:pPr>
              <w:rPr>
                <w:sz w:val="20"/>
              </w:rPr>
            </w:pPr>
            <w:r w:rsidRPr="00AD437D">
              <w:rPr>
                <w:sz w:val="20"/>
              </w:rPr>
              <w:t>Yes.</w:t>
            </w:r>
          </w:p>
        </w:tc>
        <w:tc>
          <w:tcPr>
            <w:tcW w:w="0" w:type="auto"/>
            <w:hideMark/>
          </w:tcPr>
          <w:p w14:paraId="49B87E77" w14:textId="77777777" w:rsidR="00AD437D" w:rsidRPr="00AD437D" w:rsidRDefault="00AD437D" w:rsidP="00707FAA">
            <w:pPr>
              <w:rPr>
                <w:sz w:val="20"/>
              </w:rPr>
            </w:pPr>
          </w:p>
        </w:tc>
      </w:tr>
      <w:tr w:rsidR="00AD437D" w:rsidRPr="00AD437D" w14:paraId="4966E90F" w14:textId="77777777" w:rsidTr="00707FAA">
        <w:tc>
          <w:tcPr>
            <w:tcW w:w="0" w:type="auto"/>
            <w:hideMark/>
          </w:tcPr>
          <w:p w14:paraId="1B2CEF6E" w14:textId="77777777" w:rsidR="00AD437D" w:rsidRPr="00AD437D" w:rsidRDefault="00AD437D" w:rsidP="00707FAA">
            <w:pPr>
              <w:rPr>
                <w:sz w:val="20"/>
              </w:rPr>
            </w:pPr>
            <w:r w:rsidRPr="00AD437D">
              <w:rPr>
                <w:sz w:val="20"/>
              </w:rPr>
              <w:t>§63.7(a)(1)-(2)</w:t>
            </w:r>
          </w:p>
        </w:tc>
        <w:tc>
          <w:tcPr>
            <w:tcW w:w="0" w:type="auto"/>
            <w:hideMark/>
          </w:tcPr>
          <w:p w14:paraId="25EA14A5" w14:textId="77777777" w:rsidR="00AD437D" w:rsidRPr="00AD437D" w:rsidRDefault="00AD437D" w:rsidP="00707FAA">
            <w:pPr>
              <w:rPr>
                <w:sz w:val="20"/>
              </w:rPr>
            </w:pPr>
            <w:r w:rsidRPr="00AD437D">
              <w:rPr>
                <w:sz w:val="20"/>
              </w:rPr>
              <w:t>Performance test dates</w:t>
            </w:r>
          </w:p>
        </w:tc>
        <w:tc>
          <w:tcPr>
            <w:tcW w:w="0" w:type="auto"/>
            <w:hideMark/>
          </w:tcPr>
          <w:p w14:paraId="2026D4EF" w14:textId="77777777" w:rsidR="00AD437D" w:rsidRPr="00AD437D" w:rsidRDefault="00AD437D" w:rsidP="00707FAA">
            <w:pPr>
              <w:rPr>
                <w:sz w:val="20"/>
              </w:rPr>
            </w:pPr>
            <w:r w:rsidRPr="00AD437D">
              <w:rPr>
                <w:sz w:val="20"/>
              </w:rPr>
              <w:t>Yes</w:t>
            </w:r>
          </w:p>
        </w:tc>
        <w:tc>
          <w:tcPr>
            <w:tcW w:w="0" w:type="auto"/>
            <w:hideMark/>
          </w:tcPr>
          <w:p w14:paraId="0CC3AA3F" w14:textId="77777777" w:rsidR="00AD437D" w:rsidRPr="00AD437D" w:rsidRDefault="00AD437D" w:rsidP="00707FAA">
            <w:pPr>
              <w:rPr>
                <w:sz w:val="20"/>
              </w:rPr>
            </w:pPr>
            <w:r w:rsidRPr="00AD437D">
              <w:rPr>
                <w:sz w:val="20"/>
              </w:rPr>
              <w:t>Subpart ZZZZ contains performance test dates at §§63.6610, 63.6611, and 63.6612.</w:t>
            </w:r>
          </w:p>
        </w:tc>
      </w:tr>
      <w:tr w:rsidR="00AD437D" w:rsidRPr="00AD437D" w14:paraId="4162EDBC" w14:textId="77777777" w:rsidTr="00707FAA">
        <w:tc>
          <w:tcPr>
            <w:tcW w:w="0" w:type="auto"/>
            <w:hideMark/>
          </w:tcPr>
          <w:p w14:paraId="0C07CACE" w14:textId="77777777" w:rsidR="00AD437D" w:rsidRPr="00AD437D" w:rsidRDefault="00AD437D" w:rsidP="00707FAA">
            <w:pPr>
              <w:rPr>
                <w:sz w:val="20"/>
              </w:rPr>
            </w:pPr>
            <w:r w:rsidRPr="00AD437D">
              <w:rPr>
                <w:sz w:val="20"/>
              </w:rPr>
              <w:t>§63.7(a)(3)</w:t>
            </w:r>
          </w:p>
        </w:tc>
        <w:tc>
          <w:tcPr>
            <w:tcW w:w="0" w:type="auto"/>
            <w:hideMark/>
          </w:tcPr>
          <w:p w14:paraId="21FBF8F6" w14:textId="77777777" w:rsidR="00AD437D" w:rsidRPr="00AD437D" w:rsidRDefault="00AD437D" w:rsidP="00707FAA">
            <w:pPr>
              <w:rPr>
                <w:sz w:val="20"/>
              </w:rPr>
            </w:pPr>
            <w:r w:rsidRPr="00AD437D">
              <w:rPr>
                <w:sz w:val="20"/>
              </w:rPr>
              <w:t>CAA section 114 authority</w:t>
            </w:r>
          </w:p>
        </w:tc>
        <w:tc>
          <w:tcPr>
            <w:tcW w:w="0" w:type="auto"/>
            <w:hideMark/>
          </w:tcPr>
          <w:p w14:paraId="5A8AAAB7" w14:textId="77777777" w:rsidR="00AD437D" w:rsidRPr="00AD437D" w:rsidRDefault="00AD437D" w:rsidP="00707FAA">
            <w:pPr>
              <w:rPr>
                <w:sz w:val="20"/>
              </w:rPr>
            </w:pPr>
            <w:r w:rsidRPr="00AD437D">
              <w:rPr>
                <w:sz w:val="20"/>
              </w:rPr>
              <w:t>Yes.</w:t>
            </w:r>
          </w:p>
        </w:tc>
        <w:tc>
          <w:tcPr>
            <w:tcW w:w="0" w:type="auto"/>
            <w:hideMark/>
          </w:tcPr>
          <w:p w14:paraId="14C414E9" w14:textId="77777777" w:rsidR="00AD437D" w:rsidRPr="00AD437D" w:rsidRDefault="00AD437D" w:rsidP="00707FAA">
            <w:pPr>
              <w:rPr>
                <w:sz w:val="20"/>
              </w:rPr>
            </w:pPr>
          </w:p>
        </w:tc>
      </w:tr>
      <w:tr w:rsidR="00AD437D" w:rsidRPr="00AD437D" w14:paraId="69F29233" w14:textId="77777777" w:rsidTr="00707FAA">
        <w:tc>
          <w:tcPr>
            <w:tcW w:w="0" w:type="auto"/>
            <w:hideMark/>
          </w:tcPr>
          <w:p w14:paraId="0B471CE4" w14:textId="77777777" w:rsidR="00AD437D" w:rsidRPr="00AD437D" w:rsidRDefault="00AD437D" w:rsidP="00707FAA">
            <w:pPr>
              <w:rPr>
                <w:sz w:val="20"/>
              </w:rPr>
            </w:pPr>
            <w:r w:rsidRPr="00AD437D">
              <w:rPr>
                <w:sz w:val="20"/>
              </w:rPr>
              <w:t>§63.7(b)(1)</w:t>
            </w:r>
          </w:p>
        </w:tc>
        <w:tc>
          <w:tcPr>
            <w:tcW w:w="0" w:type="auto"/>
            <w:hideMark/>
          </w:tcPr>
          <w:p w14:paraId="422C1744" w14:textId="77777777" w:rsidR="00AD437D" w:rsidRPr="00AD437D" w:rsidRDefault="00AD437D" w:rsidP="00707FAA">
            <w:pPr>
              <w:rPr>
                <w:sz w:val="20"/>
              </w:rPr>
            </w:pPr>
            <w:r w:rsidRPr="00AD437D">
              <w:rPr>
                <w:sz w:val="20"/>
              </w:rPr>
              <w:t>Notification of performance test</w:t>
            </w:r>
          </w:p>
        </w:tc>
        <w:tc>
          <w:tcPr>
            <w:tcW w:w="0" w:type="auto"/>
            <w:hideMark/>
          </w:tcPr>
          <w:p w14:paraId="30856DA3" w14:textId="77777777" w:rsidR="00AD437D" w:rsidRPr="00AD437D" w:rsidRDefault="00AD437D" w:rsidP="00707FAA">
            <w:pPr>
              <w:rPr>
                <w:sz w:val="20"/>
              </w:rPr>
            </w:pPr>
            <w:r w:rsidRPr="00AD437D">
              <w:rPr>
                <w:sz w:val="20"/>
              </w:rPr>
              <w:t>Yes</w:t>
            </w:r>
          </w:p>
        </w:tc>
        <w:tc>
          <w:tcPr>
            <w:tcW w:w="0" w:type="auto"/>
            <w:hideMark/>
          </w:tcPr>
          <w:p w14:paraId="09CBC934" w14:textId="77777777" w:rsidR="00AD437D" w:rsidRPr="00AD437D" w:rsidRDefault="00AD437D" w:rsidP="00707FAA">
            <w:pPr>
              <w:rPr>
                <w:sz w:val="20"/>
              </w:rPr>
            </w:pPr>
            <w:r w:rsidRPr="00AD437D">
              <w:rPr>
                <w:sz w:val="20"/>
              </w:rPr>
              <w:t>Except that §63.7(b)(1) only applies as specified in §63.6645.</w:t>
            </w:r>
          </w:p>
        </w:tc>
      </w:tr>
      <w:tr w:rsidR="00AD437D" w:rsidRPr="00AD437D" w14:paraId="32545A81" w14:textId="77777777" w:rsidTr="00707FAA">
        <w:tc>
          <w:tcPr>
            <w:tcW w:w="0" w:type="auto"/>
            <w:hideMark/>
          </w:tcPr>
          <w:p w14:paraId="19DFA537" w14:textId="77777777" w:rsidR="00AD437D" w:rsidRPr="00AD437D" w:rsidRDefault="00AD437D" w:rsidP="00707FAA">
            <w:pPr>
              <w:rPr>
                <w:sz w:val="20"/>
              </w:rPr>
            </w:pPr>
            <w:r w:rsidRPr="00AD437D">
              <w:rPr>
                <w:sz w:val="20"/>
              </w:rPr>
              <w:t>§63.7(b)(2)</w:t>
            </w:r>
          </w:p>
        </w:tc>
        <w:tc>
          <w:tcPr>
            <w:tcW w:w="0" w:type="auto"/>
            <w:hideMark/>
          </w:tcPr>
          <w:p w14:paraId="33D1FE08" w14:textId="77777777" w:rsidR="00AD437D" w:rsidRPr="00AD437D" w:rsidRDefault="00AD437D" w:rsidP="00707FAA">
            <w:pPr>
              <w:rPr>
                <w:sz w:val="20"/>
              </w:rPr>
            </w:pPr>
            <w:r w:rsidRPr="00AD437D">
              <w:rPr>
                <w:sz w:val="20"/>
              </w:rPr>
              <w:t>Notification of rescheduling</w:t>
            </w:r>
          </w:p>
        </w:tc>
        <w:tc>
          <w:tcPr>
            <w:tcW w:w="0" w:type="auto"/>
            <w:hideMark/>
          </w:tcPr>
          <w:p w14:paraId="1A0B4496" w14:textId="77777777" w:rsidR="00AD437D" w:rsidRPr="00AD437D" w:rsidRDefault="00AD437D" w:rsidP="00707FAA">
            <w:pPr>
              <w:rPr>
                <w:sz w:val="20"/>
              </w:rPr>
            </w:pPr>
            <w:r w:rsidRPr="00AD437D">
              <w:rPr>
                <w:sz w:val="20"/>
              </w:rPr>
              <w:t>Yes</w:t>
            </w:r>
          </w:p>
        </w:tc>
        <w:tc>
          <w:tcPr>
            <w:tcW w:w="0" w:type="auto"/>
            <w:hideMark/>
          </w:tcPr>
          <w:p w14:paraId="3D52F380" w14:textId="77777777" w:rsidR="00AD437D" w:rsidRPr="00AD437D" w:rsidRDefault="00AD437D" w:rsidP="00707FAA">
            <w:pPr>
              <w:rPr>
                <w:sz w:val="20"/>
              </w:rPr>
            </w:pPr>
            <w:r w:rsidRPr="00AD437D">
              <w:rPr>
                <w:sz w:val="20"/>
              </w:rPr>
              <w:t>Except that §63.7(b)(2) only applies as specified in §63.6645.</w:t>
            </w:r>
          </w:p>
        </w:tc>
      </w:tr>
      <w:tr w:rsidR="00AD437D" w:rsidRPr="00AD437D" w14:paraId="07543D9C" w14:textId="77777777" w:rsidTr="00707FAA">
        <w:tc>
          <w:tcPr>
            <w:tcW w:w="0" w:type="auto"/>
            <w:hideMark/>
          </w:tcPr>
          <w:p w14:paraId="6920DB01" w14:textId="77777777" w:rsidR="00AD437D" w:rsidRPr="00AD437D" w:rsidRDefault="00AD437D" w:rsidP="00707FAA">
            <w:pPr>
              <w:rPr>
                <w:sz w:val="20"/>
              </w:rPr>
            </w:pPr>
            <w:r w:rsidRPr="00AD437D">
              <w:rPr>
                <w:sz w:val="20"/>
              </w:rPr>
              <w:t>§63.7(c)</w:t>
            </w:r>
          </w:p>
        </w:tc>
        <w:tc>
          <w:tcPr>
            <w:tcW w:w="0" w:type="auto"/>
            <w:hideMark/>
          </w:tcPr>
          <w:p w14:paraId="2C7EB4E5" w14:textId="77777777" w:rsidR="00AD437D" w:rsidRPr="00AD437D" w:rsidRDefault="00AD437D" w:rsidP="00707FAA">
            <w:pPr>
              <w:rPr>
                <w:sz w:val="20"/>
              </w:rPr>
            </w:pPr>
            <w:r w:rsidRPr="00AD437D">
              <w:rPr>
                <w:sz w:val="20"/>
              </w:rPr>
              <w:t>Quality assurance/test plan</w:t>
            </w:r>
          </w:p>
        </w:tc>
        <w:tc>
          <w:tcPr>
            <w:tcW w:w="0" w:type="auto"/>
            <w:hideMark/>
          </w:tcPr>
          <w:p w14:paraId="13EE6E84" w14:textId="77777777" w:rsidR="00AD437D" w:rsidRPr="00AD437D" w:rsidRDefault="00AD437D" w:rsidP="00707FAA">
            <w:pPr>
              <w:rPr>
                <w:sz w:val="20"/>
              </w:rPr>
            </w:pPr>
            <w:r w:rsidRPr="00AD437D">
              <w:rPr>
                <w:sz w:val="20"/>
              </w:rPr>
              <w:t>Yes</w:t>
            </w:r>
          </w:p>
        </w:tc>
        <w:tc>
          <w:tcPr>
            <w:tcW w:w="0" w:type="auto"/>
            <w:hideMark/>
          </w:tcPr>
          <w:p w14:paraId="3D126FB5" w14:textId="77777777" w:rsidR="00AD437D" w:rsidRPr="00AD437D" w:rsidRDefault="00AD437D" w:rsidP="00707FAA">
            <w:pPr>
              <w:rPr>
                <w:sz w:val="20"/>
              </w:rPr>
            </w:pPr>
            <w:r w:rsidRPr="00AD437D">
              <w:rPr>
                <w:sz w:val="20"/>
              </w:rPr>
              <w:t>Except that §63.7(c) only applies as specified in §63.6645.</w:t>
            </w:r>
          </w:p>
        </w:tc>
      </w:tr>
      <w:tr w:rsidR="00AD437D" w:rsidRPr="00AD437D" w14:paraId="26123870" w14:textId="77777777" w:rsidTr="00707FAA">
        <w:tc>
          <w:tcPr>
            <w:tcW w:w="0" w:type="auto"/>
            <w:hideMark/>
          </w:tcPr>
          <w:p w14:paraId="45CC4EC1" w14:textId="77777777" w:rsidR="00AD437D" w:rsidRPr="00AD437D" w:rsidRDefault="00AD437D" w:rsidP="00707FAA">
            <w:pPr>
              <w:rPr>
                <w:sz w:val="20"/>
              </w:rPr>
            </w:pPr>
            <w:r w:rsidRPr="00AD437D">
              <w:rPr>
                <w:sz w:val="20"/>
              </w:rPr>
              <w:t>§63.7(d)</w:t>
            </w:r>
          </w:p>
        </w:tc>
        <w:tc>
          <w:tcPr>
            <w:tcW w:w="0" w:type="auto"/>
            <w:hideMark/>
          </w:tcPr>
          <w:p w14:paraId="49F62E16" w14:textId="77777777" w:rsidR="00AD437D" w:rsidRPr="00AD437D" w:rsidRDefault="00AD437D" w:rsidP="00707FAA">
            <w:pPr>
              <w:rPr>
                <w:sz w:val="20"/>
              </w:rPr>
            </w:pPr>
            <w:r w:rsidRPr="00AD437D">
              <w:rPr>
                <w:sz w:val="20"/>
              </w:rPr>
              <w:t>Testing facilities</w:t>
            </w:r>
          </w:p>
        </w:tc>
        <w:tc>
          <w:tcPr>
            <w:tcW w:w="0" w:type="auto"/>
            <w:hideMark/>
          </w:tcPr>
          <w:p w14:paraId="0452D205" w14:textId="77777777" w:rsidR="00AD437D" w:rsidRPr="00AD437D" w:rsidRDefault="00AD437D" w:rsidP="00707FAA">
            <w:pPr>
              <w:rPr>
                <w:sz w:val="20"/>
              </w:rPr>
            </w:pPr>
            <w:r w:rsidRPr="00AD437D">
              <w:rPr>
                <w:sz w:val="20"/>
              </w:rPr>
              <w:t>Yes.</w:t>
            </w:r>
          </w:p>
        </w:tc>
        <w:tc>
          <w:tcPr>
            <w:tcW w:w="0" w:type="auto"/>
            <w:hideMark/>
          </w:tcPr>
          <w:p w14:paraId="784FBCFD" w14:textId="77777777" w:rsidR="00AD437D" w:rsidRPr="00AD437D" w:rsidRDefault="00AD437D" w:rsidP="00707FAA">
            <w:pPr>
              <w:rPr>
                <w:sz w:val="20"/>
              </w:rPr>
            </w:pPr>
          </w:p>
        </w:tc>
      </w:tr>
      <w:tr w:rsidR="00AD437D" w:rsidRPr="00AD437D" w14:paraId="7252028F" w14:textId="77777777" w:rsidTr="00707FAA">
        <w:tc>
          <w:tcPr>
            <w:tcW w:w="0" w:type="auto"/>
            <w:hideMark/>
          </w:tcPr>
          <w:p w14:paraId="240BE45A" w14:textId="77777777" w:rsidR="00AD437D" w:rsidRPr="00AD437D" w:rsidRDefault="00AD437D" w:rsidP="00707FAA">
            <w:pPr>
              <w:rPr>
                <w:sz w:val="20"/>
              </w:rPr>
            </w:pPr>
            <w:r w:rsidRPr="00AD437D">
              <w:rPr>
                <w:sz w:val="20"/>
              </w:rPr>
              <w:t>§63.7(e)(1)</w:t>
            </w:r>
          </w:p>
        </w:tc>
        <w:tc>
          <w:tcPr>
            <w:tcW w:w="0" w:type="auto"/>
            <w:hideMark/>
          </w:tcPr>
          <w:p w14:paraId="774404FE" w14:textId="77777777" w:rsidR="00AD437D" w:rsidRPr="00AD437D" w:rsidRDefault="00AD437D" w:rsidP="00707FAA">
            <w:pPr>
              <w:rPr>
                <w:sz w:val="20"/>
              </w:rPr>
            </w:pPr>
            <w:r w:rsidRPr="00AD437D">
              <w:rPr>
                <w:sz w:val="20"/>
              </w:rPr>
              <w:t>Conditions for conducting performance tests</w:t>
            </w:r>
          </w:p>
        </w:tc>
        <w:tc>
          <w:tcPr>
            <w:tcW w:w="0" w:type="auto"/>
            <w:hideMark/>
          </w:tcPr>
          <w:p w14:paraId="07807C3D" w14:textId="77777777" w:rsidR="00AD437D" w:rsidRPr="00AD437D" w:rsidRDefault="00AD437D" w:rsidP="00707FAA">
            <w:pPr>
              <w:rPr>
                <w:sz w:val="20"/>
              </w:rPr>
            </w:pPr>
            <w:r w:rsidRPr="00AD437D">
              <w:rPr>
                <w:sz w:val="20"/>
              </w:rPr>
              <w:t>No.</w:t>
            </w:r>
          </w:p>
        </w:tc>
        <w:tc>
          <w:tcPr>
            <w:tcW w:w="0" w:type="auto"/>
            <w:hideMark/>
          </w:tcPr>
          <w:p w14:paraId="672ADC4A" w14:textId="77777777" w:rsidR="00AD437D" w:rsidRPr="00AD437D" w:rsidRDefault="00AD437D" w:rsidP="00707FAA">
            <w:pPr>
              <w:rPr>
                <w:sz w:val="20"/>
              </w:rPr>
            </w:pPr>
            <w:r w:rsidRPr="00AD437D">
              <w:rPr>
                <w:sz w:val="20"/>
              </w:rPr>
              <w:t>Subpart ZZZZ specifies conditions for conducting performance tests at §63.6620.</w:t>
            </w:r>
          </w:p>
        </w:tc>
      </w:tr>
      <w:tr w:rsidR="00AD437D" w:rsidRPr="00AD437D" w14:paraId="2501743B" w14:textId="77777777" w:rsidTr="00707FAA">
        <w:tc>
          <w:tcPr>
            <w:tcW w:w="0" w:type="auto"/>
            <w:hideMark/>
          </w:tcPr>
          <w:p w14:paraId="4F391592" w14:textId="77777777" w:rsidR="00AD437D" w:rsidRPr="00AD437D" w:rsidRDefault="00AD437D" w:rsidP="00707FAA">
            <w:pPr>
              <w:rPr>
                <w:sz w:val="20"/>
              </w:rPr>
            </w:pPr>
            <w:r w:rsidRPr="00AD437D">
              <w:rPr>
                <w:sz w:val="20"/>
              </w:rPr>
              <w:t>§63.7(e)(2)</w:t>
            </w:r>
          </w:p>
        </w:tc>
        <w:tc>
          <w:tcPr>
            <w:tcW w:w="0" w:type="auto"/>
            <w:hideMark/>
          </w:tcPr>
          <w:p w14:paraId="5BFD51FC" w14:textId="77777777" w:rsidR="00AD437D" w:rsidRPr="00AD437D" w:rsidRDefault="00AD437D" w:rsidP="00707FAA">
            <w:pPr>
              <w:rPr>
                <w:sz w:val="20"/>
              </w:rPr>
            </w:pPr>
            <w:r w:rsidRPr="00AD437D">
              <w:rPr>
                <w:sz w:val="20"/>
              </w:rPr>
              <w:t>Conduct of performance tests and reduction of data</w:t>
            </w:r>
          </w:p>
        </w:tc>
        <w:tc>
          <w:tcPr>
            <w:tcW w:w="0" w:type="auto"/>
            <w:hideMark/>
          </w:tcPr>
          <w:p w14:paraId="203F297C" w14:textId="77777777" w:rsidR="00AD437D" w:rsidRPr="00AD437D" w:rsidRDefault="00AD437D" w:rsidP="00707FAA">
            <w:pPr>
              <w:rPr>
                <w:sz w:val="20"/>
              </w:rPr>
            </w:pPr>
            <w:r w:rsidRPr="00AD437D">
              <w:rPr>
                <w:sz w:val="20"/>
              </w:rPr>
              <w:t>Yes</w:t>
            </w:r>
          </w:p>
        </w:tc>
        <w:tc>
          <w:tcPr>
            <w:tcW w:w="0" w:type="auto"/>
            <w:hideMark/>
          </w:tcPr>
          <w:p w14:paraId="322733F8" w14:textId="77777777" w:rsidR="00AD437D" w:rsidRPr="00AD437D" w:rsidRDefault="00AD437D" w:rsidP="00707FAA">
            <w:pPr>
              <w:rPr>
                <w:sz w:val="20"/>
              </w:rPr>
            </w:pPr>
            <w:r w:rsidRPr="00AD437D">
              <w:rPr>
                <w:sz w:val="20"/>
              </w:rPr>
              <w:t>Subpart ZZZZ specifies test methods at §63.6620.</w:t>
            </w:r>
          </w:p>
        </w:tc>
      </w:tr>
      <w:tr w:rsidR="00AD437D" w:rsidRPr="00AD437D" w14:paraId="2E39E79E" w14:textId="77777777" w:rsidTr="00707FAA">
        <w:tc>
          <w:tcPr>
            <w:tcW w:w="0" w:type="auto"/>
            <w:hideMark/>
          </w:tcPr>
          <w:p w14:paraId="43D4CBAF" w14:textId="77777777" w:rsidR="00AD437D" w:rsidRPr="00AD437D" w:rsidRDefault="00AD437D" w:rsidP="00707FAA">
            <w:pPr>
              <w:rPr>
                <w:sz w:val="20"/>
              </w:rPr>
            </w:pPr>
            <w:r w:rsidRPr="00AD437D">
              <w:rPr>
                <w:sz w:val="20"/>
              </w:rPr>
              <w:t>§63.7(e)(3)</w:t>
            </w:r>
          </w:p>
        </w:tc>
        <w:tc>
          <w:tcPr>
            <w:tcW w:w="0" w:type="auto"/>
            <w:hideMark/>
          </w:tcPr>
          <w:p w14:paraId="5596C0A7" w14:textId="77777777" w:rsidR="00AD437D" w:rsidRPr="00AD437D" w:rsidRDefault="00AD437D" w:rsidP="00707FAA">
            <w:pPr>
              <w:rPr>
                <w:sz w:val="20"/>
              </w:rPr>
            </w:pPr>
            <w:r w:rsidRPr="00AD437D">
              <w:rPr>
                <w:sz w:val="20"/>
              </w:rPr>
              <w:t>Test run duration</w:t>
            </w:r>
          </w:p>
        </w:tc>
        <w:tc>
          <w:tcPr>
            <w:tcW w:w="0" w:type="auto"/>
            <w:hideMark/>
          </w:tcPr>
          <w:p w14:paraId="1369BCD5" w14:textId="77777777" w:rsidR="00AD437D" w:rsidRPr="00AD437D" w:rsidRDefault="00AD437D" w:rsidP="00707FAA">
            <w:pPr>
              <w:rPr>
                <w:sz w:val="20"/>
              </w:rPr>
            </w:pPr>
            <w:r w:rsidRPr="00AD437D">
              <w:rPr>
                <w:sz w:val="20"/>
              </w:rPr>
              <w:t>Yes.</w:t>
            </w:r>
          </w:p>
        </w:tc>
        <w:tc>
          <w:tcPr>
            <w:tcW w:w="0" w:type="auto"/>
            <w:hideMark/>
          </w:tcPr>
          <w:p w14:paraId="5A7DFC03" w14:textId="77777777" w:rsidR="00AD437D" w:rsidRPr="00AD437D" w:rsidRDefault="00AD437D" w:rsidP="00707FAA">
            <w:pPr>
              <w:rPr>
                <w:sz w:val="20"/>
              </w:rPr>
            </w:pPr>
          </w:p>
        </w:tc>
      </w:tr>
      <w:tr w:rsidR="00AD437D" w:rsidRPr="00AD437D" w14:paraId="608E34E4" w14:textId="77777777" w:rsidTr="00707FAA">
        <w:tc>
          <w:tcPr>
            <w:tcW w:w="0" w:type="auto"/>
            <w:hideMark/>
          </w:tcPr>
          <w:p w14:paraId="7E775AC8" w14:textId="77777777" w:rsidR="00AD437D" w:rsidRPr="00AD437D" w:rsidRDefault="00AD437D" w:rsidP="00707FAA">
            <w:pPr>
              <w:rPr>
                <w:sz w:val="20"/>
              </w:rPr>
            </w:pPr>
            <w:r w:rsidRPr="00AD437D">
              <w:rPr>
                <w:sz w:val="20"/>
              </w:rPr>
              <w:t>§63.7(e)(4)</w:t>
            </w:r>
          </w:p>
        </w:tc>
        <w:tc>
          <w:tcPr>
            <w:tcW w:w="0" w:type="auto"/>
            <w:hideMark/>
          </w:tcPr>
          <w:p w14:paraId="43E2A850" w14:textId="77777777" w:rsidR="00AD437D" w:rsidRPr="00AD437D" w:rsidRDefault="00AD437D" w:rsidP="00707FAA">
            <w:pPr>
              <w:rPr>
                <w:sz w:val="20"/>
              </w:rPr>
            </w:pPr>
            <w:r w:rsidRPr="00AD437D">
              <w:rPr>
                <w:sz w:val="20"/>
              </w:rPr>
              <w:t>Administrator may require other testing under section 114 of the CAA</w:t>
            </w:r>
          </w:p>
        </w:tc>
        <w:tc>
          <w:tcPr>
            <w:tcW w:w="0" w:type="auto"/>
            <w:hideMark/>
          </w:tcPr>
          <w:p w14:paraId="695FD010" w14:textId="77777777" w:rsidR="00AD437D" w:rsidRPr="00AD437D" w:rsidRDefault="00AD437D" w:rsidP="00707FAA">
            <w:pPr>
              <w:rPr>
                <w:sz w:val="20"/>
              </w:rPr>
            </w:pPr>
            <w:r w:rsidRPr="00AD437D">
              <w:rPr>
                <w:sz w:val="20"/>
              </w:rPr>
              <w:t>Yes.</w:t>
            </w:r>
          </w:p>
        </w:tc>
        <w:tc>
          <w:tcPr>
            <w:tcW w:w="0" w:type="auto"/>
            <w:hideMark/>
          </w:tcPr>
          <w:p w14:paraId="1BBDEF33" w14:textId="77777777" w:rsidR="00AD437D" w:rsidRPr="00AD437D" w:rsidRDefault="00AD437D" w:rsidP="00707FAA">
            <w:pPr>
              <w:rPr>
                <w:sz w:val="20"/>
              </w:rPr>
            </w:pPr>
          </w:p>
        </w:tc>
      </w:tr>
      <w:tr w:rsidR="00AD437D" w:rsidRPr="00AD437D" w14:paraId="78F700A7" w14:textId="77777777" w:rsidTr="00707FAA">
        <w:tc>
          <w:tcPr>
            <w:tcW w:w="0" w:type="auto"/>
            <w:hideMark/>
          </w:tcPr>
          <w:p w14:paraId="4A9005F7" w14:textId="77777777" w:rsidR="00AD437D" w:rsidRPr="00AD437D" w:rsidRDefault="00AD437D" w:rsidP="00707FAA">
            <w:pPr>
              <w:rPr>
                <w:sz w:val="20"/>
              </w:rPr>
            </w:pPr>
            <w:r w:rsidRPr="00AD437D">
              <w:rPr>
                <w:sz w:val="20"/>
              </w:rPr>
              <w:t>§63.7(f)</w:t>
            </w:r>
          </w:p>
        </w:tc>
        <w:tc>
          <w:tcPr>
            <w:tcW w:w="0" w:type="auto"/>
            <w:hideMark/>
          </w:tcPr>
          <w:p w14:paraId="1241A73B" w14:textId="77777777" w:rsidR="00AD437D" w:rsidRPr="00AD437D" w:rsidRDefault="00AD437D" w:rsidP="00707FAA">
            <w:pPr>
              <w:rPr>
                <w:sz w:val="20"/>
              </w:rPr>
            </w:pPr>
            <w:r w:rsidRPr="00AD437D">
              <w:rPr>
                <w:sz w:val="20"/>
              </w:rPr>
              <w:t>Alternative test method provisions</w:t>
            </w:r>
          </w:p>
        </w:tc>
        <w:tc>
          <w:tcPr>
            <w:tcW w:w="0" w:type="auto"/>
            <w:hideMark/>
          </w:tcPr>
          <w:p w14:paraId="7BB93562" w14:textId="77777777" w:rsidR="00AD437D" w:rsidRPr="00AD437D" w:rsidRDefault="00AD437D" w:rsidP="00707FAA">
            <w:pPr>
              <w:rPr>
                <w:sz w:val="20"/>
              </w:rPr>
            </w:pPr>
            <w:r w:rsidRPr="00AD437D">
              <w:rPr>
                <w:sz w:val="20"/>
              </w:rPr>
              <w:t>Yes.</w:t>
            </w:r>
          </w:p>
        </w:tc>
        <w:tc>
          <w:tcPr>
            <w:tcW w:w="0" w:type="auto"/>
            <w:hideMark/>
          </w:tcPr>
          <w:p w14:paraId="0B41DE3A" w14:textId="77777777" w:rsidR="00AD437D" w:rsidRPr="00AD437D" w:rsidRDefault="00AD437D" w:rsidP="00707FAA">
            <w:pPr>
              <w:rPr>
                <w:sz w:val="20"/>
              </w:rPr>
            </w:pPr>
          </w:p>
        </w:tc>
      </w:tr>
      <w:tr w:rsidR="00AD437D" w:rsidRPr="00AD437D" w14:paraId="2EDB691D" w14:textId="77777777" w:rsidTr="00707FAA">
        <w:tc>
          <w:tcPr>
            <w:tcW w:w="0" w:type="auto"/>
            <w:hideMark/>
          </w:tcPr>
          <w:p w14:paraId="36E0FF9A" w14:textId="77777777" w:rsidR="00AD437D" w:rsidRPr="00AD437D" w:rsidRDefault="00AD437D" w:rsidP="00707FAA">
            <w:pPr>
              <w:rPr>
                <w:sz w:val="20"/>
              </w:rPr>
            </w:pPr>
            <w:r w:rsidRPr="00AD437D">
              <w:rPr>
                <w:sz w:val="20"/>
              </w:rPr>
              <w:t>§63.7(g)</w:t>
            </w:r>
          </w:p>
        </w:tc>
        <w:tc>
          <w:tcPr>
            <w:tcW w:w="0" w:type="auto"/>
            <w:hideMark/>
          </w:tcPr>
          <w:p w14:paraId="70BA9760" w14:textId="77777777" w:rsidR="00AD437D" w:rsidRPr="00AD437D" w:rsidRDefault="00AD437D" w:rsidP="00707FAA">
            <w:pPr>
              <w:rPr>
                <w:sz w:val="20"/>
              </w:rPr>
            </w:pPr>
            <w:r w:rsidRPr="00AD437D">
              <w:rPr>
                <w:sz w:val="20"/>
              </w:rPr>
              <w:t>Performance test data analysis, recordkeeping, and reporting</w:t>
            </w:r>
          </w:p>
        </w:tc>
        <w:tc>
          <w:tcPr>
            <w:tcW w:w="0" w:type="auto"/>
            <w:hideMark/>
          </w:tcPr>
          <w:p w14:paraId="414E3550" w14:textId="77777777" w:rsidR="00AD437D" w:rsidRPr="00AD437D" w:rsidRDefault="00AD437D" w:rsidP="00707FAA">
            <w:pPr>
              <w:rPr>
                <w:sz w:val="20"/>
              </w:rPr>
            </w:pPr>
            <w:r w:rsidRPr="00AD437D">
              <w:rPr>
                <w:sz w:val="20"/>
              </w:rPr>
              <w:t>Yes.</w:t>
            </w:r>
          </w:p>
        </w:tc>
        <w:tc>
          <w:tcPr>
            <w:tcW w:w="0" w:type="auto"/>
            <w:hideMark/>
          </w:tcPr>
          <w:p w14:paraId="70600637" w14:textId="77777777" w:rsidR="00AD437D" w:rsidRPr="00AD437D" w:rsidRDefault="00AD437D" w:rsidP="00707FAA">
            <w:pPr>
              <w:rPr>
                <w:sz w:val="20"/>
              </w:rPr>
            </w:pPr>
          </w:p>
        </w:tc>
      </w:tr>
      <w:tr w:rsidR="00AD437D" w:rsidRPr="00AD437D" w14:paraId="4DC49817" w14:textId="77777777" w:rsidTr="00707FAA">
        <w:tc>
          <w:tcPr>
            <w:tcW w:w="0" w:type="auto"/>
            <w:hideMark/>
          </w:tcPr>
          <w:p w14:paraId="325C3E33" w14:textId="77777777" w:rsidR="00AD437D" w:rsidRPr="00AD437D" w:rsidRDefault="00AD437D" w:rsidP="00707FAA">
            <w:pPr>
              <w:rPr>
                <w:sz w:val="20"/>
              </w:rPr>
            </w:pPr>
            <w:r w:rsidRPr="00AD437D">
              <w:rPr>
                <w:sz w:val="20"/>
              </w:rPr>
              <w:t>§63.7(h)</w:t>
            </w:r>
          </w:p>
        </w:tc>
        <w:tc>
          <w:tcPr>
            <w:tcW w:w="0" w:type="auto"/>
            <w:hideMark/>
          </w:tcPr>
          <w:p w14:paraId="17CAFB01" w14:textId="77777777" w:rsidR="00AD437D" w:rsidRPr="00AD437D" w:rsidRDefault="00AD437D" w:rsidP="00707FAA">
            <w:pPr>
              <w:rPr>
                <w:sz w:val="20"/>
              </w:rPr>
            </w:pPr>
            <w:r w:rsidRPr="00AD437D">
              <w:rPr>
                <w:sz w:val="20"/>
              </w:rPr>
              <w:t>Waiver of tests</w:t>
            </w:r>
          </w:p>
        </w:tc>
        <w:tc>
          <w:tcPr>
            <w:tcW w:w="0" w:type="auto"/>
            <w:hideMark/>
          </w:tcPr>
          <w:p w14:paraId="610C0BFC" w14:textId="77777777" w:rsidR="00AD437D" w:rsidRPr="00AD437D" w:rsidRDefault="00AD437D" w:rsidP="00707FAA">
            <w:pPr>
              <w:rPr>
                <w:sz w:val="20"/>
              </w:rPr>
            </w:pPr>
            <w:r w:rsidRPr="00AD437D">
              <w:rPr>
                <w:sz w:val="20"/>
              </w:rPr>
              <w:t>Yes.</w:t>
            </w:r>
          </w:p>
        </w:tc>
        <w:tc>
          <w:tcPr>
            <w:tcW w:w="0" w:type="auto"/>
            <w:hideMark/>
          </w:tcPr>
          <w:p w14:paraId="2634AC59" w14:textId="77777777" w:rsidR="00AD437D" w:rsidRPr="00AD437D" w:rsidRDefault="00AD437D" w:rsidP="00707FAA">
            <w:pPr>
              <w:rPr>
                <w:sz w:val="20"/>
              </w:rPr>
            </w:pPr>
          </w:p>
        </w:tc>
      </w:tr>
      <w:tr w:rsidR="00AD437D" w:rsidRPr="00AD437D" w14:paraId="31B99ED0" w14:textId="77777777" w:rsidTr="00707FAA">
        <w:tc>
          <w:tcPr>
            <w:tcW w:w="0" w:type="auto"/>
            <w:hideMark/>
          </w:tcPr>
          <w:p w14:paraId="0A0B8852" w14:textId="77777777" w:rsidR="00AD437D" w:rsidRPr="00AD437D" w:rsidRDefault="00AD437D" w:rsidP="00707FAA">
            <w:pPr>
              <w:rPr>
                <w:sz w:val="20"/>
              </w:rPr>
            </w:pPr>
            <w:r w:rsidRPr="00AD437D">
              <w:rPr>
                <w:sz w:val="20"/>
              </w:rPr>
              <w:t>§63.8(a)(1)</w:t>
            </w:r>
          </w:p>
        </w:tc>
        <w:tc>
          <w:tcPr>
            <w:tcW w:w="0" w:type="auto"/>
            <w:hideMark/>
          </w:tcPr>
          <w:p w14:paraId="77795CB8" w14:textId="77777777" w:rsidR="00AD437D" w:rsidRPr="00AD437D" w:rsidRDefault="00AD437D" w:rsidP="00707FAA">
            <w:pPr>
              <w:rPr>
                <w:sz w:val="20"/>
              </w:rPr>
            </w:pPr>
            <w:r w:rsidRPr="00AD437D">
              <w:rPr>
                <w:sz w:val="20"/>
              </w:rPr>
              <w:t>Applicability of monitoring requirements</w:t>
            </w:r>
          </w:p>
        </w:tc>
        <w:tc>
          <w:tcPr>
            <w:tcW w:w="0" w:type="auto"/>
            <w:hideMark/>
          </w:tcPr>
          <w:p w14:paraId="05E7021F" w14:textId="77777777" w:rsidR="00AD437D" w:rsidRPr="00AD437D" w:rsidRDefault="00AD437D" w:rsidP="00707FAA">
            <w:pPr>
              <w:rPr>
                <w:sz w:val="20"/>
              </w:rPr>
            </w:pPr>
            <w:r w:rsidRPr="00AD437D">
              <w:rPr>
                <w:sz w:val="20"/>
              </w:rPr>
              <w:t>Yes</w:t>
            </w:r>
          </w:p>
        </w:tc>
        <w:tc>
          <w:tcPr>
            <w:tcW w:w="0" w:type="auto"/>
            <w:hideMark/>
          </w:tcPr>
          <w:p w14:paraId="0A491BBC" w14:textId="77777777" w:rsidR="00AD437D" w:rsidRPr="00AD437D" w:rsidRDefault="00AD437D" w:rsidP="00707FAA">
            <w:pPr>
              <w:rPr>
                <w:sz w:val="20"/>
              </w:rPr>
            </w:pPr>
            <w:r w:rsidRPr="00AD437D">
              <w:rPr>
                <w:sz w:val="20"/>
              </w:rPr>
              <w:t>Subpart ZZZZ contains specific requirements for monitoring at §63.6625.</w:t>
            </w:r>
          </w:p>
        </w:tc>
      </w:tr>
      <w:tr w:rsidR="00AD437D" w:rsidRPr="00AD437D" w14:paraId="161D5F30" w14:textId="77777777" w:rsidTr="00707FAA">
        <w:tc>
          <w:tcPr>
            <w:tcW w:w="0" w:type="auto"/>
            <w:hideMark/>
          </w:tcPr>
          <w:p w14:paraId="390E6F26" w14:textId="77777777" w:rsidR="00AD437D" w:rsidRPr="00AD437D" w:rsidRDefault="00AD437D" w:rsidP="00707FAA">
            <w:pPr>
              <w:rPr>
                <w:sz w:val="20"/>
              </w:rPr>
            </w:pPr>
            <w:r w:rsidRPr="00AD437D">
              <w:rPr>
                <w:sz w:val="20"/>
              </w:rPr>
              <w:t>§63.8(a)(2)</w:t>
            </w:r>
          </w:p>
        </w:tc>
        <w:tc>
          <w:tcPr>
            <w:tcW w:w="0" w:type="auto"/>
            <w:hideMark/>
          </w:tcPr>
          <w:p w14:paraId="79CAD99F" w14:textId="77777777" w:rsidR="00AD437D" w:rsidRPr="00AD437D" w:rsidRDefault="00AD437D" w:rsidP="00707FAA">
            <w:pPr>
              <w:rPr>
                <w:sz w:val="20"/>
              </w:rPr>
            </w:pPr>
            <w:r w:rsidRPr="00AD437D">
              <w:rPr>
                <w:sz w:val="20"/>
              </w:rPr>
              <w:t>Performance specifications</w:t>
            </w:r>
          </w:p>
        </w:tc>
        <w:tc>
          <w:tcPr>
            <w:tcW w:w="0" w:type="auto"/>
            <w:hideMark/>
          </w:tcPr>
          <w:p w14:paraId="760B9A46" w14:textId="77777777" w:rsidR="00AD437D" w:rsidRPr="00AD437D" w:rsidRDefault="00AD437D" w:rsidP="00707FAA">
            <w:pPr>
              <w:rPr>
                <w:sz w:val="20"/>
              </w:rPr>
            </w:pPr>
            <w:r w:rsidRPr="00AD437D">
              <w:rPr>
                <w:sz w:val="20"/>
              </w:rPr>
              <w:t>Yes.</w:t>
            </w:r>
          </w:p>
        </w:tc>
        <w:tc>
          <w:tcPr>
            <w:tcW w:w="0" w:type="auto"/>
            <w:hideMark/>
          </w:tcPr>
          <w:p w14:paraId="362A76D3" w14:textId="77777777" w:rsidR="00AD437D" w:rsidRPr="00AD437D" w:rsidRDefault="00AD437D" w:rsidP="00707FAA">
            <w:pPr>
              <w:rPr>
                <w:sz w:val="20"/>
              </w:rPr>
            </w:pPr>
          </w:p>
        </w:tc>
      </w:tr>
      <w:tr w:rsidR="00AD437D" w:rsidRPr="00AD437D" w14:paraId="664A4AB0" w14:textId="77777777" w:rsidTr="00707FAA">
        <w:tc>
          <w:tcPr>
            <w:tcW w:w="0" w:type="auto"/>
            <w:hideMark/>
          </w:tcPr>
          <w:p w14:paraId="7FD96271" w14:textId="77777777" w:rsidR="00AD437D" w:rsidRPr="00AD437D" w:rsidRDefault="00AD437D" w:rsidP="00707FAA">
            <w:pPr>
              <w:rPr>
                <w:sz w:val="20"/>
              </w:rPr>
            </w:pPr>
            <w:r w:rsidRPr="00AD437D">
              <w:rPr>
                <w:sz w:val="20"/>
              </w:rPr>
              <w:t>§63.8(a)(3)</w:t>
            </w:r>
          </w:p>
        </w:tc>
        <w:tc>
          <w:tcPr>
            <w:tcW w:w="0" w:type="auto"/>
            <w:hideMark/>
          </w:tcPr>
          <w:p w14:paraId="51A2771F" w14:textId="77777777" w:rsidR="00AD437D" w:rsidRPr="00AD437D" w:rsidRDefault="00AD437D" w:rsidP="00707FAA">
            <w:pPr>
              <w:rPr>
                <w:sz w:val="20"/>
              </w:rPr>
            </w:pPr>
            <w:r w:rsidRPr="00AD437D">
              <w:rPr>
                <w:sz w:val="20"/>
              </w:rPr>
              <w:t>[Reserved]</w:t>
            </w:r>
          </w:p>
        </w:tc>
        <w:tc>
          <w:tcPr>
            <w:tcW w:w="0" w:type="auto"/>
            <w:hideMark/>
          </w:tcPr>
          <w:p w14:paraId="60C0B3A8" w14:textId="77777777" w:rsidR="00AD437D" w:rsidRPr="00AD437D" w:rsidRDefault="00AD437D" w:rsidP="00707FAA">
            <w:pPr>
              <w:rPr>
                <w:sz w:val="20"/>
              </w:rPr>
            </w:pPr>
          </w:p>
        </w:tc>
        <w:tc>
          <w:tcPr>
            <w:tcW w:w="0" w:type="auto"/>
            <w:hideMark/>
          </w:tcPr>
          <w:p w14:paraId="5BB9143D" w14:textId="77777777" w:rsidR="00AD437D" w:rsidRPr="00AD437D" w:rsidRDefault="00AD437D" w:rsidP="00707FAA">
            <w:pPr>
              <w:rPr>
                <w:sz w:val="20"/>
              </w:rPr>
            </w:pPr>
          </w:p>
        </w:tc>
      </w:tr>
      <w:tr w:rsidR="00AD437D" w:rsidRPr="00AD437D" w14:paraId="42E96027" w14:textId="77777777" w:rsidTr="00707FAA">
        <w:tc>
          <w:tcPr>
            <w:tcW w:w="0" w:type="auto"/>
            <w:hideMark/>
          </w:tcPr>
          <w:p w14:paraId="4B203CAB" w14:textId="77777777" w:rsidR="00AD437D" w:rsidRPr="00AD437D" w:rsidRDefault="00AD437D" w:rsidP="00707FAA">
            <w:pPr>
              <w:rPr>
                <w:sz w:val="20"/>
              </w:rPr>
            </w:pPr>
            <w:r w:rsidRPr="00AD437D">
              <w:rPr>
                <w:sz w:val="20"/>
              </w:rPr>
              <w:t>§63.8(a)(4)</w:t>
            </w:r>
          </w:p>
        </w:tc>
        <w:tc>
          <w:tcPr>
            <w:tcW w:w="0" w:type="auto"/>
            <w:hideMark/>
          </w:tcPr>
          <w:p w14:paraId="2EC45A31" w14:textId="77777777" w:rsidR="00AD437D" w:rsidRPr="00AD437D" w:rsidRDefault="00AD437D" w:rsidP="00707FAA">
            <w:pPr>
              <w:rPr>
                <w:sz w:val="20"/>
              </w:rPr>
            </w:pPr>
            <w:r w:rsidRPr="00AD437D">
              <w:rPr>
                <w:sz w:val="20"/>
              </w:rPr>
              <w:t>Monitoring for control devices</w:t>
            </w:r>
          </w:p>
        </w:tc>
        <w:tc>
          <w:tcPr>
            <w:tcW w:w="0" w:type="auto"/>
            <w:hideMark/>
          </w:tcPr>
          <w:p w14:paraId="3DC4DD1F" w14:textId="77777777" w:rsidR="00AD437D" w:rsidRPr="00AD437D" w:rsidRDefault="00AD437D" w:rsidP="00707FAA">
            <w:pPr>
              <w:rPr>
                <w:sz w:val="20"/>
              </w:rPr>
            </w:pPr>
            <w:r w:rsidRPr="00AD437D">
              <w:rPr>
                <w:sz w:val="20"/>
              </w:rPr>
              <w:t>No.</w:t>
            </w:r>
          </w:p>
        </w:tc>
        <w:tc>
          <w:tcPr>
            <w:tcW w:w="0" w:type="auto"/>
            <w:hideMark/>
          </w:tcPr>
          <w:p w14:paraId="4463C780" w14:textId="77777777" w:rsidR="00AD437D" w:rsidRPr="00AD437D" w:rsidRDefault="00AD437D" w:rsidP="00707FAA">
            <w:pPr>
              <w:rPr>
                <w:sz w:val="20"/>
              </w:rPr>
            </w:pPr>
          </w:p>
        </w:tc>
      </w:tr>
      <w:tr w:rsidR="00AD437D" w:rsidRPr="00AD437D" w14:paraId="4102B18D" w14:textId="77777777" w:rsidTr="00707FAA">
        <w:tc>
          <w:tcPr>
            <w:tcW w:w="0" w:type="auto"/>
            <w:hideMark/>
          </w:tcPr>
          <w:p w14:paraId="0E1A8C2A" w14:textId="77777777" w:rsidR="00AD437D" w:rsidRPr="00AD437D" w:rsidRDefault="00AD437D" w:rsidP="00707FAA">
            <w:pPr>
              <w:rPr>
                <w:sz w:val="20"/>
              </w:rPr>
            </w:pPr>
            <w:r w:rsidRPr="00AD437D">
              <w:rPr>
                <w:sz w:val="20"/>
              </w:rPr>
              <w:t>§63.8(b)(1)</w:t>
            </w:r>
          </w:p>
        </w:tc>
        <w:tc>
          <w:tcPr>
            <w:tcW w:w="0" w:type="auto"/>
            <w:hideMark/>
          </w:tcPr>
          <w:p w14:paraId="2B7FF27D" w14:textId="77777777" w:rsidR="00AD437D" w:rsidRPr="00AD437D" w:rsidRDefault="00AD437D" w:rsidP="00707FAA">
            <w:pPr>
              <w:rPr>
                <w:sz w:val="20"/>
              </w:rPr>
            </w:pPr>
            <w:r w:rsidRPr="00AD437D">
              <w:rPr>
                <w:sz w:val="20"/>
              </w:rPr>
              <w:t>Monitoring</w:t>
            </w:r>
          </w:p>
        </w:tc>
        <w:tc>
          <w:tcPr>
            <w:tcW w:w="0" w:type="auto"/>
            <w:hideMark/>
          </w:tcPr>
          <w:p w14:paraId="668666F8" w14:textId="77777777" w:rsidR="00AD437D" w:rsidRPr="00AD437D" w:rsidRDefault="00AD437D" w:rsidP="00707FAA">
            <w:pPr>
              <w:rPr>
                <w:sz w:val="20"/>
              </w:rPr>
            </w:pPr>
            <w:r w:rsidRPr="00AD437D">
              <w:rPr>
                <w:sz w:val="20"/>
              </w:rPr>
              <w:t>Yes.</w:t>
            </w:r>
          </w:p>
        </w:tc>
        <w:tc>
          <w:tcPr>
            <w:tcW w:w="0" w:type="auto"/>
            <w:hideMark/>
          </w:tcPr>
          <w:p w14:paraId="4D2935D3" w14:textId="77777777" w:rsidR="00AD437D" w:rsidRPr="00AD437D" w:rsidRDefault="00AD437D" w:rsidP="00707FAA">
            <w:pPr>
              <w:rPr>
                <w:sz w:val="20"/>
              </w:rPr>
            </w:pPr>
          </w:p>
        </w:tc>
      </w:tr>
      <w:tr w:rsidR="00AD437D" w:rsidRPr="00AD437D" w14:paraId="24668293" w14:textId="77777777" w:rsidTr="00707FAA">
        <w:tc>
          <w:tcPr>
            <w:tcW w:w="0" w:type="auto"/>
            <w:hideMark/>
          </w:tcPr>
          <w:p w14:paraId="1F623628" w14:textId="77777777" w:rsidR="00AD437D" w:rsidRPr="00AD437D" w:rsidRDefault="00AD437D" w:rsidP="00707FAA">
            <w:pPr>
              <w:rPr>
                <w:sz w:val="20"/>
              </w:rPr>
            </w:pPr>
            <w:r w:rsidRPr="00AD437D">
              <w:rPr>
                <w:sz w:val="20"/>
              </w:rPr>
              <w:t>§63.8(b)(2)-(3)</w:t>
            </w:r>
          </w:p>
        </w:tc>
        <w:tc>
          <w:tcPr>
            <w:tcW w:w="0" w:type="auto"/>
            <w:hideMark/>
          </w:tcPr>
          <w:p w14:paraId="15C45E65" w14:textId="77777777" w:rsidR="00AD437D" w:rsidRPr="00AD437D" w:rsidRDefault="00AD437D" w:rsidP="00707FAA">
            <w:pPr>
              <w:rPr>
                <w:sz w:val="20"/>
              </w:rPr>
            </w:pPr>
            <w:r w:rsidRPr="00AD437D">
              <w:rPr>
                <w:sz w:val="20"/>
              </w:rPr>
              <w:t>Multiple effluents and multiple monitoring systems</w:t>
            </w:r>
          </w:p>
        </w:tc>
        <w:tc>
          <w:tcPr>
            <w:tcW w:w="0" w:type="auto"/>
            <w:hideMark/>
          </w:tcPr>
          <w:p w14:paraId="29661592" w14:textId="77777777" w:rsidR="00AD437D" w:rsidRPr="00AD437D" w:rsidRDefault="00AD437D" w:rsidP="00707FAA">
            <w:pPr>
              <w:rPr>
                <w:sz w:val="20"/>
              </w:rPr>
            </w:pPr>
            <w:r w:rsidRPr="00AD437D">
              <w:rPr>
                <w:sz w:val="20"/>
              </w:rPr>
              <w:t>Yes.</w:t>
            </w:r>
          </w:p>
        </w:tc>
        <w:tc>
          <w:tcPr>
            <w:tcW w:w="0" w:type="auto"/>
            <w:hideMark/>
          </w:tcPr>
          <w:p w14:paraId="4C564373" w14:textId="77777777" w:rsidR="00AD437D" w:rsidRPr="00AD437D" w:rsidRDefault="00AD437D" w:rsidP="00707FAA">
            <w:pPr>
              <w:rPr>
                <w:sz w:val="20"/>
              </w:rPr>
            </w:pPr>
          </w:p>
        </w:tc>
      </w:tr>
      <w:tr w:rsidR="00AD437D" w:rsidRPr="00AD437D" w14:paraId="16611EDE" w14:textId="77777777" w:rsidTr="00707FAA">
        <w:tc>
          <w:tcPr>
            <w:tcW w:w="0" w:type="auto"/>
            <w:hideMark/>
          </w:tcPr>
          <w:p w14:paraId="0BABF52E" w14:textId="77777777" w:rsidR="00AD437D" w:rsidRPr="00AD437D" w:rsidRDefault="00AD437D" w:rsidP="00707FAA">
            <w:pPr>
              <w:rPr>
                <w:sz w:val="20"/>
              </w:rPr>
            </w:pPr>
            <w:r w:rsidRPr="00AD437D">
              <w:rPr>
                <w:sz w:val="20"/>
              </w:rPr>
              <w:t>§63.8(c)(1)</w:t>
            </w:r>
          </w:p>
        </w:tc>
        <w:tc>
          <w:tcPr>
            <w:tcW w:w="0" w:type="auto"/>
            <w:hideMark/>
          </w:tcPr>
          <w:p w14:paraId="5EE9ACE4" w14:textId="77777777" w:rsidR="00AD437D" w:rsidRPr="00AD437D" w:rsidRDefault="00AD437D" w:rsidP="00707FAA">
            <w:pPr>
              <w:rPr>
                <w:sz w:val="20"/>
              </w:rPr>
            </w:pPr>
            <w:r w:rsidRPr="00AD437D">
              <w:rPr>
                <w:sz w:val="20"/>
              </w:rPr>
              <w:t>Monitoring system operation and maintenance</w:t>
            </w:r>
          </w:p>
        </w:tc>
        <w:tc>
          <w:tcPr>
            <w:tcW w:w="0" w:type="auto"/>
            <w:hideMark/>
          </w:tcPr>
          <w:p w14:paraId="459A9619" w14:textId="77777777" w:rsidR="00AD437D" w:rsidRPr="00AD437D" w:rsidRDefault="00AD437D" w:rsidP="00707FAA">
            <w:pPr>
              <w:rPr>
                <w:sz w:val="20"/>
              </w:rPr>
            </w:pPr>
            <w:r w:rsidRPr="00AD437D">
              <w:rPr>
                <w:sz w:val="20"/>
              </w:rPr>
              <w:t>Yes.</w:t>
            </w:r>
          </w:p>
        </w:tc>
        <w:tc>
          <w:tcPr>
            <w:tcW w:w="0" w:type="auto"/>
            <w:hideMark/>
          </w:tcPr>
          <w:p w14:paraId="567D0CCE" w14:textId="77777777" w:rsidR="00AD437D" w:rsidRPr="00AD437D" w:rsidRDefault="00AD437D" w:rsidP="00707FAA">
            <w:pPr>
              <w:rPr>
                <w:sz w:val="20"/>
              </w:rPr>
            </w:pPr>
          </w:p>
        </w:tc>
      </w:tr>
      <w:tr w:rsidR="00AD437D" w:rsidRPr="00AD437D" w14:paraId="5154B071" w14:textId="77777777" w:rsidTr="00707FAA">
        <w:tc>
          <w:tcPr>
            <w:tcW w:w="0" w:type="auto"/>
            <w:hideMark/>
          </w:tcPr>
          <w:p w14:paraId="26E9F0EF" w14:textId="77777777" w:rsidR="00AD437D" w:rsidRPr="00AD437D" w:rsidRDefault="00AD437D" w:rsidP="00707FAA">
            <w:pPr>
              <w:rPr>
                <w:sz w:val="20"/>
              </w:rPr>
            </w:pPr>
            <w:r w:rsidRPr="00AD437D">
              <w:rPr>
                <w:sz w:val="20"/>
              </w:rPr>
              <w:t>§63.8(c)(1)(i)</w:t>
            </w:r>
          </w:p>
        </w:tc>
        <w:tc>
          <w:tcPr>
            <w:tcW w:w="0" w:type="auto"/>
            <w:hideMark/>
          </w:tcPr>
          <w:p w14:paraId="77CCC2D5" w14:textId="77777777" w:rsidR="00AD437D" w:rsidRPr="00AD437D" w:rsidRDefault="00AD437D" w:rsidP="00707FAA">
            <w:pPr>
              <w:rPr>
                <w:sz w:val="20"/>
              </w:rPr>
            </w:pPr>
            <w:r w:rsidRPr="00AD437D">
              <w:rPr>
                <w:sz w:val="20"/>
              </w:rPr>
              <w:t>Routine and predictable SSM</w:t>
            </w:r>
          </w:p>
        </w:tc>
        <w:tc>
          <w:tcPr>
            <w:tcW w:w="0" w:type="auto"/>
            <w:hideMark/>
          </w:tcPr>
          <w:p w14:paraId="055B668F" w14:textId="77777777" w:rsidR="00AD437D" w:rsidRPr="00AD437D" w:rsidRDefault="00AD437D" w:rsidP="00707FAA">
            <w:pPr>
              <w:rPr>
                <w:sz w:val="20"/>
              </w:rPr>
            </w:pPr>
            <w:r w:rsidRPr="00AD437D">
              <w:rPr>
                <w:sz w:val="20"/>
              </w:rPr>
              <w:t>No</w:t>
            </w:r>
          </w:p>
        </w:tc>
        <w:tc>
          <w:tcPr>
            <w:tcW w:w="0" w:type="auto"/>
            <w:hideMark/>
          </w:tcPr>
          <w:p w14:paraId="1E7A351F" w14:textId="77777777" w:rsidR="00AD437D" w:rsidRPr="00AD437D" w:rsidRDefault="00AD437D" w:rsidP="00707FAA">
            <w:pPr>
              <w:rPr>
                <w:sz w:val="20"/>
              </w:rPr>
            </w:pPr>
          </w:p>
        </w:tc>
      </w:tr>
      <w:tr w:rsidR="00AD437D" w:rsidRPr="00AD437D" w14:paraId="761445C7" w14:textId="77777777" w:rsidTr="00707FAA">
        <w:tc>
          <w:tcPr>
            <w:tcW w:w="0" w:type="auto"/>
            <w:hideMark/>
          </w:tcPr>
          <w:p w14:paraId="3901B226" w14:textId="77777777" w:rsidR="00AD437D" w:rsidRPr="00AD437D" w:rsidRDefault="00AD437D" w:rsidP="00707FAA">
            <w:pPr>
              <w:rPr>
                <w:sz w:val="20"/>
              </w:rPr>
            </w:pPr>
            <w:r w:rsidRPr="00AD437D">
              <w:rPr>
                <w:sz w:val="20"/>
              </w:rPr>
              <w:t>§63.8(c)(1)(ii)</w:t>
            </w:r>
          </w:p>
        </w:tc>
        <w:tc>
          <w:tcPr>
            <w:tcW w:w="0" w:type="auto"/>
            <w:hideMark/>
          </w:tcPr>
          <w:p w14:paraId="111C2024" w14:textId="77777777" w:rsidR="00AD437D" w:rsidRPr="00AD437D" w:rsidRDefault="00AD437D" w:rsidP="00707FAA">
            <w:pPr>
              <w:rPr>
                <w:sz w:val="20"/>
              </w:rPr>
            </w:pPr>
            <w:r w:rsidRPr="00AD437D">
              <w:rPr>
                <w:sz w:val="20"/>
              </w:rPr>
              <w:t>SSM not in Startup Shutdown Malfunction Plan</w:t>
            </w:r>
          </w:p>
        </w:tc>
        <w:tc>
          <w:tcPr>
            <w:tcW w:w="0" w:type="auto"/>
            <w:hideMark/>
          </w:tcPr>
          <w:p w14:paraId="7F09D1BA" w14:textId="77777777" w:rsidR="00AD437D" w:rsidRPr="00AD437D" w:rsidRDefault="00AD437D" w:rsidP="00707FAA">
            <w:pPr>
              <w:rPr>
                <w:sz w:val="20"/>
              </w:rPr>
            </w:pPr>
            <w:r w:rsidRPr="00AD437D">
              <w:rPr>
                <w:sz w:val="20"/>
              </w:rPr>
              <w:t>Yes.</w:t>
            </w:r>
          </w:p>
        </w:tc>
        <w:tc>
          <w:tcPr>
            <w:tcW w:w="0" w:type="auto"/>
            <w:hideMark/>
          </w:tcPr>
          <w:p w14:paraId="36BFC5CE" w14:textId="77777777" w:rsidR="00AD437D" w:rsidRPr="00AD437D" w:rsidRDefault="00AD437D" w:rsidP="00707FAA">
            <w:pPr>
              <w:rPr>
                <w:sz w:val="20"/>
              </w:rPr>
            </w:pPr>
          </w:p>
        </w:tc>
      </w:tr>
      <w:tr w:rsidR="00AD437D" w:rsidRPr="00AD437D" w14:paraId="6A1D979A" w14:textId="77777777" w:rsidTr="00707FAA">
        <w:tc>
          <w:tcPr>
            <w:tcW w:w="0" w:type="auto"/>
            <w:hideMark/>
          </w:tcPr>
          <w:p w14:paraId="02C5CA40" w14:textId="77777777" w:rsidR="00AD437D" w:rsidRPr="00AD437D" w:rsidRDefault="00AD437D" w:rsidP="00707FAA">
            <w:pPr>
              <w:rPr>
                <w:sz w:val="20"/>
              </w:rPr>
            </w:pPr>
            <w:r w:rsidRPr="00AD437D">
              <w:rPr>
                <w:sz w:val="20"/>
              </w:rPr>
              <w:t>§63.8(c)(1)(iii)</w:t>
            </w:r>
          </w:p>
        </w:tc>
        <w:tc>
          <w:tcPr>
            <w:tcW w:w="0" w:type="auto"/>
            <w:hideMark/>
          </w:tcPr>
          <w:p w14:paraId="78EC9C8A" w14:textId="77777777" w:rsidR="00AD437D" w:rsidRPr="00AD437D" w:rsidRDefault="00AD437D" w:rsidP="00707FAA">
            <w:pPr>
              <w:rPr>
                <w:sz w:val="20"/>
              </w:rPr>
            </w:pPr>
            <w:r w:rsidRPr="00AD437D">
              <w:rPr>
                <w:sz w:val="20"/>
              </w:rPr>
              <w:t>Compliance with operation and maintenance requirements</w:t>
            </w:r>
          </w:p>
        </w:tc>
        <w:tc>
          <w:tcPr>
            <w:tcW w:w="0" w:type="auto"/>
            <w:hideMark/>
          </w:tcPr>
          <w:p w14:paraId="283E492E" w14:textId="77777777" w:rsidR="00AD437D" w:rsidRPr="00AD437D" w:rsidRDefault="00AD437D" w:rsidP="00707FAA">
            <w:pPr>
              <w:rPr>
                <w:sz w:val="20"/>
              </w:rPr>
            </w:pPr>
            <w:r w:rsidRPr="00AD437D">
              <w:rPr>
                <w:sz w:val="20"/>
              </w:rPr>
              <w:t>No</w:t>
            </w:r>
          </w:p>
        </w:tc>
        <w:tc>
          <w:tcPr>
            <w:tcW w:w="0" w:type="auto"/>
            <w:hideMark/>
          </w:tcPr>
          <w:p w14:paraId="788A3B9B" w14:textId="77777777" w:rsidR="00AD437D" w:rsidRPr="00AD437D" w:rsidRDefault="00AD437D" w:rsidP="00707FAA">
            <w:pPr>
              <w:rPr>
                <w:sz w:val="20"/>
              </w:rPr>
            </w:pPr>
          </w:p>
        </w:tc>
      </w:tr>
      <w:tr w:rsidR="00AD437D" w:rsidRPr="00AD437D" w14:paraId="45DFA0A5" w14:textId="77777777" w:rsidTr="00707FAA">
        <w:tc>
          <w:tcPr>
            <w:tcW w:w="0" w:type="auto"/>
            <w:hideMark/>
          </w:tcPr>
          <w:p w14:paraId="0C4DD72D" w14:textId="77777777" w:rsidR="00AD437D" w:rsidRPr="00AD437D" w:rsidRDefault="00AD437D" w:rsidP="00707FAA">
            <w:pPr>
              <w:rPr>
                <w:sz w:val="20"/>
              </w:rPr>
            </w:pPr>
            <w:r w:rsidRPr="00AD437D">
              <w:rPr>
                <w:sz w:val="20"/>
              </w:rPr>
              <w:t>§63.8(c)(2)-(3)</w:t>
            </w:r>
          </w:p>
        </w:tc>
        <w:tc>
          <w:tcPr>
            <w:tcW w:w="0" w:type="auto"/>
            <w:hideMark/>
          </w:tcPr>
          <w:p w14:paraId="21447FDD" w14:textId="77777777" w:rsidR="00AD437D" w:rsidRPr="00AD437D" w:rsidRDefault="00AD437D" w:rsidP="00707FAA">
            <w:pPr>
              <w:rPr>
                <w:sz w:val="20"/>
              </w:rPr>
            </w:pPr>
            <w:r w:rsidRPr="00AD437D">
              <w:rPr>
                <w:sz w:val="20"/>
              </w:rPr>
              <w:t>Monitoring system installation</w:t>
            </w:r>
          </w:p>
        </w:tc>
        <w:tc>
          <w:tcPr>
            <w:tcW w:w="0" w:type="auto"/>
            <w:hideMark/>
          </w:tcPr>
          <w:p w14:paraId="5BEA02B2" w14:textId="77777777" w:rsidR="00AD437D" w:rsidRPr="00AD437D" w:rsidRDefault="00AD437D" w:rsidP="00707FAA">
            <w:pPr>
              <w:rPr>
                <w:sz w:val="20"/>
              </w:rPr>
            </w:pPr>
            <w:r w:rsidRPr="00AD437D">
              <w:rPr>
                <w:sz w:val="20"/>
              </w:rPr>
              <w:t>Yes.</w:t>
            </w:r>
          </w:p>
        </w:tc>
        <w:tc>
          <w:tcPr>
            <w:tcW w:w="0" w:type="auto"/>
            <w:hideMark/>
          </w:tcPr>
          <w:p w14:paraId="3B765675" w14:textId="77777777" w:rsidR="00AD437D" w:rsidRPr="00AD437D" w:rsidRDefault="00AD437D" w:rsidP="00707FAA">
            <w:pPr>
              <w:rPr>
                <w:sz w:val="20"/>
              </w:rPr>
            </w:pPr>
          </w:p>
        </w:tc>
      </w:tr>
      <w:tr w:rsidR="00AD437D" w:rsidRPr="00AD437D" w14:paraId="3C8D121A" w14:textId="77777777" w:rsidTr="00707FAA">
        <w:tc>
          <w:tcPr>
            <w:tcW w:w="0" w:type="auto"/>
            <w:hideMark/>
          </w:tcPr>
          <w:p w14:paraId="2F22A120" w14:textId="77777777" w:rsidR="00AD437D" w:rsidRPr="00AD437D" w:rsidRDefault="00AD437D" w:rsidP="00707FAA">
            <w:pPr>
              <w:rPr>
                <w:sz w:val="20"/>
              </w:rPr>
            </w:pPr>
            <w:r w:rsidRPr="00AD437D">
              <w:rPr>
                <w:sz w:val="20"/>
              </w:rPr>
              <w:t>§63.8(c)(4)</w:t>
            </w:r>
          </w:p>
        </w:tc>
        <w:tc>
          <w:tcPr>
            <w:tcW w:w="0" w:type="auto"/>
            <w:hideMark/>
          </w:tcPr>
          <w:p w14:paraId="5E8C1187" w14:textId="77777777" w:rsidR="00AD437D" w:rsidRPr="00AD437D" w:rsidRDefault="00AD437D" w:rsidP="00707FAA">
            <w:pPr>
              <w:rPr>
                <w:sz w:val="20"/>
              </w:rPr>
            </w:pPr>
            <w:r w:rsidRPr="00AD437D">
              <w:rPr>
                <w:sz w:val="20"/>
              </w:rPr>
              <w:t>Continuous monitoring system (CMS) requirements</w:t>
            </w:r>
          </w:p>
        </w:tc>
        <w:tc>
          <w:tcPr>
            <w:tcW w:w="0" w:type="auto"/>
            <w:hideMark/>
          </w:tcPr>
          <w:p w14:paraId="3E895E21" w14:textId="77777777" w:rsidR="00AD437D" w:rsidRPr="00AD437D" w:rsidRDefault="00AD437D" w:rsidP="00707FAA">
            <w:pPr>
              <w:rPr>
                <w:sz w:val="20"/>
              </w:rPr>
            </w:pPr>
            <w:r w:rsidRPr="00AD437D">
              <w:rPr>
                <w:sz w:val="20"/>
              </w:rPr>
              <w:t>Yes</w:t>
            </w:r>
          </w:p>
        </w:tc>
        <w:tc>
          <w:tcPr>
            <w:tcW w:w="0" w:type="auto"/>
            <w:hideMark/>
          </w:tcPr>
          <w:p w14:paraId="36ECFC05" w14:textId="77777777" w:rsidR="00AD437D" w:rsidRPr="00AD437D" w:rsidRDefault="00AD437D" w:rsidP="00707FAA">
            <w:pPr>
              <w:rPr>
                <w:sz w:val="20"/>
              </w:rPr>
            </w:pPr>
            <w:r w:rsidRPr="00AD437D">
              <w:rPr>
                <w:sz w:val="20"/>
              </w:rPr>
              <w:t>Except that subpart ZZZZ does not require Continuous Opacity Monitoring System (COMS).</w:t>
            </w:r>
          </w:p>
        </w:tc>
      </w:tr>
      <w:tr w:rsidR="00AD437D" w:rsidRPr="00AD437D" w14:paraId="039CFAF5" w14:textId="77777777" w:rsidTr="00707FAA">
        <w:tc>
          <w:tcPr>
            <w:tcW w:w="0" w:type="auto"/>
            <w:hideMark/>
          </w:tcPr>
          <w:p w14:paraId="0AFC3176" w14:textId="77777777" w:rsidR="00AD437D" w:rsidRPr="00AD437D" w:rsidRDefault="00AD437D" w:rsidP="00707FAA">
            <w:pPr>
              <w:rPr>
                <w:sz w:val="20"/>
              </w:rPr>
            </w:pPr>
            <w:r w:rsidRPr="00AD437D">
              <w:rPr>
                <w:sz w:val="20"/>
              </w:rPr>
              <w:t>§63.8(c)(5)</w:t>
            </w:r>
          </w:p>
        </w:tc>
        <w:tc>
          <w:tcPr>
            <w:tcW w:w="0" w:type="auto"/>
            <w:hideMark/>
          </w:tcPr>
          <w:p w14:paraId="08023052" w14:textId="77777777" w:rsidR="00AD437D" w:rsidRPr="00AD437D" w:rsidRDefault="00AD437D" w:rsidP="00707FAA">
            <w:pPr>
              <w:rPr>
                <w:sz w:val="20"/>
              </w:rPr>
            </w:pPr>
            <w:r w:rsidRPr="00AD437D">
              <w:rPr>
                <w:sz w:val="20"/>
              </w:rPr>
              <w:t>COMS minimum procedures</w:t>
            </w:r>
          </w:p>
        </w:tc>
        <w:tc>
          <w:tcPr>
            <w:tcW w:w="0" w:type="auto"/>
            <w:hideMark/>
          </w:tcPr>
          <w:p w14:paraId="570472F5" w14:textId="77777777" w:rsidR="00AD437D" w:rsidRPr="00AD437D" w:rsidRDefault="00AD437D" w:rsidP="00707FAA">
            <w:pPr>
              <w:rPr>
                <w:sz w:val="20"/>
              </w:rPr>
            </w:pPr>
            <w:r w:rsidRPr="00AD437D">
              <w:rPr>
                <w:sz w:val="20"/>
              </w:rPr>
              <w:t>No</w:t>
            </w:r>
          </w:p>
        </w:tc>
        <w:tc>
          <w:tcPr>
            <w:tcW w:w="0" w:type="auto"/>
            <w:hideMark/>
          </w:tcPr>
          <w:p w14:paraId="60BB118B" w14:textId="77777777" w:rsidR="00AD437D" w:rsidRPr="00AD437D" w:rsidRDefault="00AD437D" w:rsidP="00707FAA">
            <w:pPr>
              <w:rPr>
                <w:sz w:val="20"/>
              </w:rPr>
            </w:pPr>
            <w:r w:rsidRPr="00AD437D">
              <w:rPr>
                <w:sz w:val="20"/>
              </w:rPr>
              <w:t>Subpart ZZZZ does not require COMS.</w:t>
            </w:r>
          </w:p>
        </w:tc>
      </w:tr>
      <w:tr w:rsidR="00AD437D" w:rsidRPr="00AD437D" w14:paraId="29AC7624" w14:textId="77777777" w:rsidTr="00707FAA">
        <w:tc>
          <w:tcPr>
            <w:tcW w:w="0" w:type="auto"/>
            <w:hideMark/>
          </w:tcPr>
          <w:p w14:paraId="38544D57" w14:textId="77777777" w:rsidR="00AD437D" w:rsidRPr="00AD437D" w:rsidRDefault="00AD437D" w:rsidP="00707FAA">
            <w:pPr>
              <w:rPr>
                <w:sz w:val="20"/>
              </w:rPr>
            </w:pPr>
            <w:r w:rsidRPr="00AD437D">
              <w:rPr>
                <w:sz w:val="20"/>
              </w:rPr>
              <w:t>§63.8(c)(6)-(8)</w:t>
            </w:r>
          </w:p>
        </w:tc>
        <w:tc>
          <w:tcPr>
            <w:tcW w:w="0" w:type="auto"/>
            <w:hideMark/>
          </w:tcPr>
          <w:p w14:paraId="1527CF43" w14:textId="77777777" w:rsidR="00AD437D" w:rsidRPr="00AD437D" w:rsidRDefault="00AD437D" w:rsidP="00707FAA">
            <w:pPr>
              <w:rPr>
                <w:sz w:val="20"/>
              </w:rPr>
            </w:pPr>
            <w:r w:rsidRPr="00AD437D">
              <w:rPr>
                <w:sz w:val="20"/>
              </w:rPr>
              <w:t>CMS requirements</w:t>
            </w:r>
          </w:p>
        </w:tc>
        <w:tc>
          <w:tcPr>
            <w:tcW w:w="0" w:type="auto"/>
            <w:hideMark/>
          </w:tcPr>
          <w:p w14:paraId="3346E9D9" w14:textId="77777777" w:rsidR="00AD437D" w:rsidRPr="00AD437D" w:rsidRDefault="00AD437D" w:rsidP="00707FAA">
            <w:pPr>
              <w:rPr>
                <w:sz w:val="20"/>
              </w:rPr>
            </w:pPr>
            <w:r w:rsidRPr="00AD437D">
              <w:rPr>
                <w:sz w:val="20"/>
              </w:rPr>
              <w:t>Yes</w:t>
            </w:r>
          </w:p>
        </w:tc>
        <w:tc>
          <w:tcPr>
            <w:tcW w:w="0" w:type="auto"/>
            <w:hideMark/>
          </w:tcPr>
          <w:p w14:paraId="4285FFA0" w14:textId="77777777" w:rsidR="00AD437D" w:rsidRPr="00AD437D" w:rsidRDefault="00AD437D" w:rsidP="00707FAA">
            <w:pPr>
              <w:rPr>
                <w:sz w:val="20"/>
              </w:rPr>
            </w:pPr>
            <w:r w:rsidRPr="00AD437D">
              <w:rPr>
                <w:sz w:val="20"/>
              </w:rPr>
              <w:t>Except that subpart ZZZZ does not require COMS.</w:t>
            </w:r>
          </w:p>
        </w:tc>
      </w:tr>
      <w:tr w:rsidR="00AD437D" w:rsidRPr="00AD437D" w14:paraId="0FE09BB4" w14:textId="77777777" w:rsidTr="00707FAA">
        <w:tc>
          <w:tcPr>
            <w:tcW w:w="0" w:type="auto"/>
            <w:hideMark/>
          </w:tcPr>
          <w:p w14:paraId="583D14D3" w14:textId="77777777" w:rsidR="00AD437D" w:rsidRPr="00AD437D" w:rsidRDefault="00AD437D" w:rsidP="00707FAA">
            <w:pPr>
              <w:rPr>
                <w:sz w:val="20"/>
              </w:rPr>
            </w:pPr>
            <w:r w:rsidRPr="00AD437D">
              <w:rPr>
                <w:sz w:val="20"/>
              </w:rPr>
              <w:t>§63.8(d)</w:t>
            </w:r>
          </w:p>
        </w:tc>
        <w:tc>
          <w:tcPr>
            <w:tcW w:w="0" w:type="auto"/>
            <w:hideMark/>
          </w:tcPr>
          <w:p w14:paraId="3A54C303" w14:textId="77777777" w:rsidR="00AD437D" w:rsidRPr="00AD437D" w:rsidRDefault="00AD437D" w:rsidP="00707FAA">
            <w:pPr>
              <w:rPr>
                <w:sz w:val="20"/>
              </w:rPr>
            </w:pPr>
            <w:r w:rsidRPr="00AD437D">
              <w:rPr>
                <w:sz w:val="20"/>
              </w:rPr>
              <w:t>CMS quality control</w:t>
            </w:r>
          </w:p>
        </w:tc>
        <w:tc>
          <w:tcPr>
            <w:tcW w:w="0" w:type="auto"/>
            <w:hideMark/>
          </w:tcPr>
          <w:p w14:paraId="60CA1431" w14:textId="77777777" w:rsidR="00AD437D" w:rsidRPr="00AD437D" w:rsidRDefault="00AD437D" w:rsidP="00707FAA">
            <w:pPr>
              <w:rPr>
                <w:sz w:val="20"/>
              </w:rPr>
            </w:pPr>
            <w:r w:rsidRPr="00AD437D">
              <w:rPr>
                <w:sz w:val="20"/>
              </w:rPr>
              <w:t>Yes.</w:t>
            </w:r>
          </w:p>
        </w:tc>
        <w:tc>
          <w:tcPr>
            <w:tcW w:w="0" w:type="auto"/>
            <w:hideMark/>
          </w:tcPr>
          <w:p w14:paraId="43758E4B" w14:textId="77777777" w:rsidR="00AD437D" w:rsidRPr="00AD437D" w:rsidRDefault="00AD437D" w:rsidP="00707FAA">
            <w:pPr>
              <w:rPr>
                <w:sz w:val="20"/>
              </w:rPr>
            </w:pPr>
          </w:p>
        </w:tc>
      </w:tr>
      <w:tr w:rsidR="00AD437D" w:rsidRPr="00AD437D" w14:paraId="2DBFB814" w14:textId="77777777" w:rsidTr="00707FAA">
        <w:tc>
          <w:tcPr>
            <w:tcW w:w="0" w:type="auto"/>
            <w:hideMark/>
          </w:tcPr>
          <w:p w14:paraId="36C214AB" w14:textId="77777777" w:rsidR="00AD437D" w:rsidRPr="00AD437D" w:rsidRDefault="00AD437D" w:rsidP="00707FAA">
            <w:pPr>
              <w:rPr>
                <w:sz w:val="20"/>
              </w:rPr>
            </w:pPr>
            <w:r w:rsidRPr="00AD437D">
              <w:rPr>
                <w:sz w:val="20"/>
              </w:rPr>
              <w:t>§63.8(e)</w:t>
            </w:r>
          </w:p>
        </w:tc>
        <w:tc>
          <w:tcPr>
            <w:tcW w:w="0" w:type="auto"/>
            <w:hideMark/>
          </w:tcPr>
          <w:p w14:paraId="4E9FBA83" w14:textId="77777777" w:rsidR="00AD437D" w:rsidRPr="00AD437D" w:rsidRDefault="00AD437D" w:rsidP="00707FAA">
            <w:pPr>
              <w:rPr>
                <w:sz w:val="20"/>
              </w:rPr>
            </w:pPr>
            <w:r w:rsidRPr="00AD437D">
              <w:rPr>
                <w:sz w:val="20"/>
              </w:rPr>
              <w:t>CMS performance evaluation</w:t>
            </w:r>
          </w:p>
        </w:tc>
        <w:tc>
          <w:tcPr>
            <w:tcW w:w="0" w:type="auto"/>
            <w:hideMark/>
          </w:tcPr>
          <w:p w14:paraId="60C31DFD" w14:textId="77777777" w:rsidR="00AD437D" w:rsidRPr="00AD437D" w:rsidRDefault="00AD437D" w:rsidP="00707FAA">
            <w:pPr>
              <w:rPr>
                <w:sz w:val="20"/>
              </w:rPr>
            </w:pPr>
            <w:r w:rsidRPr="00AD437D">
              <w:rPr>
                <w:sz w:val="20"/>
              </w:rPr>
              <w:t>Yes</w:t>
            </w:r>
          </w:p>
        </w:tc>
        <w:tc>
          <w:tcPr>
            <w:tcW w:w="0" w:type="auto"/>
            <w:hideMark/>
          </w:tcPr>
          <w:p w14:paraId="38624A0D" w14:textId="77777777" w:rsidR="00AD437D" w:rsidRPr="00AD437D" w:rsidRDefault="00AD437D" w:rsidP="00707FAA">
            <w:pPr>
              <w:rPr>
                <w:sz w:val="20"/>
              </w:rPr>
            </w:pPr>
            <w:r w:rsidRPr="00AD437D">
              <w:rPr>
                <w:sz w:val="20"/>
              </w:rPr>
              <w:t>Except for §63.8(e)(5)(ii), which applies to COMS.</w:t>
            </w:r>
          </w:p>
        </w:tc>
      </w:tr>
      <w:tr w:rsidR="00AD437D" w:rsidRPr="00AD437D" w14:paraId="1C9D8170" w14:textId="77777777" w:rsidTr="00707FAA">
        <w:tc>
          <w:tcPr>
            <w:tcW w:w="0" w:type="auto"/>
            <w:hideMark/>
          </w:tcPr>
          <w:p w14:paraId="2F05AB90" w14:textId="77777777" w:rsidR="00AD437D" w:rsidRPr="00AD437D" w:rsidRDefault="00AD437D" w:rsidP="00707FAA">
            <w:pPr>
              <w:rPr>
                <w:sz w:val="20"/>
              </w:rPr>
            </w:pPr>
            <w:r w:rsidRPr="00AD437D">
              <w:rPr>
                <w:sz w:val="20"/>
              </w:rPr>
              <w:t>   </w:t>
            </w:r>
          </w:p>
        </w:tc>
        <w:tc>
          <w:tcPr>
            <w:tcW w:w="0" w:type="auto"/>
            <w:hideMark/>
          </w:tcPr>
          <w:p w14:paraId="0793740E" w14:textId="77777777" w:rsidR="00AD437D" w:rsidRPr="00AD437D" w:rsidRDefault="00AD437D" w:rsidP="00707FAA">
            <w:pPr>
              <w:rPr>
                <w:sz w:val="20"/>
              </w:rPr>
            </w:pPr>
            <w:r w:rsidRPr="00AD437D">
              <w:rPr>
                <w:sz w:val="20"/>
              </w:rPr>
              <w:t>   </w:t>
            </w:r>
          </w:p>
        </w:tc>
        <w:tc>
          <w:tcPr>
            <w:tcW w:w="0" w:type="auto"/>
            <w:hideMark/>
          </w:tcPr>
          <w:p w14:paraId="3ED7EE2A" w14:textId="77777777" w:rsidR="00AD437D" w:rsidRPr="00AD437D" w:rsidRDefault="00AD437D" w:rsidP="00707FAA">
            <w:pPr>
              <w:rPr>
                <w:sz w:val="20"/>
              </w:rPr>
            </w:pPr>
            <w:r w:rsidRPr="00AD437D">
              <w:rPr>
                <w:sz w:val="20"/>
              </w:rPr>
              <w:t>   Except that §63.8(e) only applies as specified in §63.6645.</w:t>
            </w:r>
          </w:p>
        </w:tc>
        <w:tc>
          <w:tcPr>
            <w:tcW w:w="0" w:type="auto"/>
            <w:hideMark/>
          </w:tcPr>
          <w:p w14:paraId="7CD89A1F" w14:textId="77777777" w:rsidR="00AD437D" w:rsidRPr="00AD437D" w:rsidRDefault="00AD437D" w:rsidP="00707FAA">
            <w:pPr>
              <w:rPr>
                <w:sz w:val="20"/>
              </w:rPr>
            </w:pPr>
          </w:p>
        </w:tc>
      </w:tr>
      <w:tr w:rsidR="00AD437D" w:rsidRPr="00AD437D" w14:paraId="218E930D" w14:textId="77777777" w:rsidTr="00707FAA">
        <w:tc>
          <w:tcPr>
            <w:tcW w:w="0" w:type="auto"/>
            <w:hideMark/>
          </w:tcPr>
          <w:p w14:paraId="617B67FF" w14:textId="77777777" w:rsidR="00AD437D" w:rsidRPr="00AD437D" w:rsidRDefault="00AD437D" w:rsidP="00707FAA">
            <w:pPr>
              <w:rPr>
                <w:sz w:val="20"/>
              </w:rPr>
            </w:pPr>
            <w:r w:rsidRPr="00AD437D">
              <w:rPr>
                <w:sz w:val="20"/>
              </w:rPr>
              <w:t>§63.8(f)(1)-(5)</w:t>
            </w:r>
          </w:p>
        </w:tc>
        <w:tc>
          <w:tcPr>
            <w:tcW w:w="0" w:type="auto"/>
            <w:hideMark/>
          </w:tcPr>
          <w:p w14:paraId="56519852" w14:textId="77777777" w:rsidR="00AD437D" w:rsidRPr="00AD437D" w:rsidRDefault="00AD437D" w:rsidP="00707FAA">
            <w:pPr>
              <w:rPr>
                <w:sz w:val="20"/>
              </w:rPr>
            </w:pPr>
            <w:r w:rsidRPr="00AD437D">
              <w:rPr>
                <w:sz w:val="20"/>
              </w:rPr>
              <w:t>Alternative monitoring method</w:t>
            </w:r>
          </w:p>
        </w:tc>
        <w:tc>
          <w:tcPr>
            <w:tcW w:w="0" w:type="auto"/>
            <w:hideMark/>
          </w:tcPr>
          <w:p w14:paraId="134D7734" w14:textId="77777777" w:rsidR="00AD437D" w:rsidRPr="00AD437D" w:rsidRDefault="00AD437D" w:rsidP="00707FAA">
            <w:pPr>
              <w:rPr>
                <w:sz w:val="20"/>
              </w:rPr>
            </w:pPr>
            <w:r w:rsidRPr="00AD437D">
              <w:rPr>
                <w:sz w:val="20"/>
              </w:rPr>
              <w:t>Yes</w:t>
            </w:r>
          </w:p>
        </w:tc>
        <w:tc>
          <w:tcPr>
            <w:tcW w:w="0" w:type="auto"/>
            <w:hideMark/>
          </w:tcPr>
          <w:p w14:paraId="1DE2D192" w14:textId="77777777" w:rsidR="00AD437D" w:rsidRPr="00AD437D" w:rsidRDefault="00AD437D" w:rsidP="00707FAA">
            <w:pPr>
              <w:rPr>
                <w:sz w:val="20"/>
              </w:rPr>
            </w:pPr>
            <w:r w:rsidRPr="00AD437D">
              <w:rPr>
                <w:sz w:val="20"/>
              </w:rPr>
              <w:t>Except that §63.8(f)(4) only applies as specified in §63.6645.</w:t>
            </w:r>
          </w:p>
        </w:tc>
      </w:tr>
      <w:tr w:rsidR="00AD437D" w:rsidRPr="00AD437D" w14:paraId="3CDE5E35" w14:textId="77777777" w:rsidTr="00707FAA">
        <w:tc>
          <w:tcPr>
            <w:tcW w:w="0" w:type="auto"/>
            <w:hideMark/>
          </w:tcPr>
          <w:p w14:paraId="75AC185C" w14:textId="77777777" w:rsidR="00AD437D" w:rsidRPr="00AD437D" w:rsidRDefault="00AD437D" w:rsidP="00707FAA">
            <w:pPr>
              <w:rPr>
                <w:sz w:val="20"/>
              </w:rPr>
            </w:pPr>
            <w:r w:rsidRPr="00AD437D">
              <w:rPr>
                <w:sz w:val="20"/>
              </w:rPr>
              <w:t>§63.8(f)(6)</w:t>
            </w:r>
          </w:p>
        </w:tc>
        <w:tc>
          <w:tcPr>
            <w:tcW w:w="0" w:type="auto"/>
            <w:hideMark/>
          </w:tcPr>
          <w:p w14:paraId="662F7BED" w14:textId="77777777" w:rsidR="00AD437D" w:rsidRPr="00AD437D" w:rsidRDefault="00AD437D" w:rsidP="00707FAA">
            <w:pPr>
              <w:rPr>
                <w:sz w:val="20"/>
              </w:rPr>
            </w:pPr>
            <w:r w:rsidRPr="00AD437D">
              <w:rPr>
                <w:sz w:val="20"/>
              </w:rPr>
              <w:t>Alternative to relative accuracy test</w:t>
            </w:r>
          </w:p>
        </w:tc>
        <w:tc>
          <w:tcPr>
            <w:tcW w:w="0" w:type="auto"/>
            <w:hideMark/>
          </w:tcPr>
          <w:p w14:paraId="46B232B3" w14:textId="77777777" w:rsidR="00AD437D" w:rsidRPr="00AD437D" w:rsidRDefault="00AD437D" w:rsidP="00707FAA">
            <w:pPr>
              <w:rPr>
                <w:sz w:val="20"/>
              </w:rPr>
            </w:pPr>
            <w:r w:rsidRPr="00AD437D">
              <w:rPr>
                <w:sz w:val="20"/>
              </w:rPr>
              <w:t>Yes</w:t>
            </w:r>
          </w:p>
        </w:tc>
        <w:tc>
          <w:tcPr>
            <w:tcW w:w="0" w:type="auto"/>
            <w:hideMark/>
          </w:tcPr>
          <w:p w14:paraId="3D4FE3AE" w14:textId="77777777" w:rsidR="00AD437D" w:rsidRPr="00AD437D" w:rsidRDefault="00AD437D" w:rsidP="00707FAA">
            <w:pPr>
              <w:rPr>
                <w:sz w:val="20"/>
              </w:rPr>
            </w:pPr>
            <w:r w:rsidRPr="00AD437D">
              <w:rPr>
                <w:sz w:val="20"/>
              </w:rPr>
              <w:t>Except that §63.8(f)(6) only applies as specified in §63.6645.</w:t>
            </w:r>
          </w:p>
        </w:tc>
      </w:tr>
      <w:tr w:rsidR="00AD437D" w:rsidRPr="00AD437D" w14:paraId="4765BE56" w14:textId="77777777" w:rsidTr="00707FAA">
        <w:tc>
          <w:tcPr>
            <w:tcW w:w="0" w:type="auto"/>
            <w:hideMark/>
          </w:tcPr>
          <w:p w14:paraId="39D0E27C" w14:textId="77777777" w:rsidR="00AD437D" w:rsidRPr="00AD437D" w:rsidRDefault="00AD437D" w:rsidP="00707FAA">
            <w:pPr>
              <w:rPr>
                <w:sz w:val="20"/>
              </w:rPr>
            </w:pPr>
            <w:r w:rsidRPr="00AD437D">
              <w:rPr>
                <w:sz w:val="20"/>
              </w:rPr>
              <w:t>§63.8(g)</w:t>
            </w:r>
          </w:p>
        </w:tc>
        <w:tc>
          <w:tcPr>
            <w:tcW w:w="0" w:type="auto"/>
            <w:hideMark/>
          </w:tcPr>
          <w:p w14:paraId="1D8D709D" w14:textId="77777777" w:rsidR="00AD437D" w:rsidRPr="00AD437D" w:rsidRDefault="00AD437D" w:rsidP="00707FAA">
            <w:pPr>
              <w:rPr>
                <w:sz w:val="20"/>
              </w:rPr>
            </w:pPr>
            <w:r w:rsidRPr="00AD437D">
              <w:rPr>
                <w:sz w:val="20"/>
              </w:rPr>
              <w:t>Data reduction</w:t>
            </w:r>
          </w:p>
        </w:tc>
        <w:tc>
          <w:tcPr>
            <w:tcW w:w="0" w:type="auto"/>
            <w:hideMark/>
          </w:tcPr>
          <w:p w14:paraId="5625E80A" w14:textId="77777777" w:rsidR="00AD437D" w:rsidRPr="00AD437D" w:rsidRDefault="00AD437D" w:rsidP="00707FAA">
            <w:pPr>
              <w:rPr>
                <w:sz w:val="20"/>
              </w:rPr>
            </w:pPr>
            <w:r w:rsidRPr="00AD437D">
              <w:rPr>
                <w:sz w:val="20"/>
              </w:rPr>
              <w:t>Yes</w:t>
            </w:r>
          </w:p>
        </w:tc>
        <w:tc>
          <w:tcPr>
            <w:tcW w:w="0" w:type="auto"/>
            <w:hideMark/>
          </w:tcPr>
          <w:p w14:paraId="07439989" w14:textId="77777777" w:rsidR="00AD437D" w:rsidRPr="00AD437D" w:rsidRDefault="00AD437D" w:rsidP="00707FAA">
            <w:pPr>
              <w:rPr>
                <w:sz w:val="20"/>
              </w:rPr>
            </w:pPr>
            <w:r w:rsidRPr="00AD437D">
              <w:rPr>
                <w:sz w:val="20"/>
              </w:rPr>
              <w:t>Except that provisions for COMS are not applicable. Averaging periods for demonstrating compliance are specified at §§63.6635 and 63.6640.</w:t>
            </w:r>
          </w:p>
        </w:tc>
      </w:tr>
      <w:tr w:rsidR="00AD437D" w:rsidRPr="00AD437D" w14:paraId="2DE58CB1" w14:textId="77777777" w:rsidTr="00707FAA">
        <w:tc>
          <w:tcPr>
            <w:tcW w:w="0" w:type="auto"/>
            <w:hideMark/>
          </w:tcPr>
          <w:p w14:paraId="2543D178" w14:textId="77777777" w:rsidR="00AD437D" w:rsidRPr="00AD437D" w:rsidRDefault="00AD437D" w:rsidP="00707FAA">
            <w:pPr>
              <w:rPr>
                <w:sz w:val="20"/>
              </w:rPr>
            </w:pPr>
            <w:r w:rsidRPr="00AD437D">
              <w:rPr>
                <w:sz w:val="20"/>
              </w:rPr>
              <w:t>§63.9(a)</w:t>
            </w:r>
          </w:p>
        </w:tc>
        <w:tc>
          <w:tcPr>
            <w:tcW w:w="0" w:type="auto"/>
            <w:hideMark/>
          </w:tcPr>
          <w:p w14:paraId="35C7B579" w14:textId="77777777" w:rsidR="00AD437D" w:rsidRPr="00AD437D" w:rsidRDefault="00AD437D" w:rsidP="00707FAA">
            <w:pPr>
              <w:rPr>
                <w:sz w:val="20"/>
              </w:rPr>
            </w:pPr>
            <w:r w:rsidRPr="00AD437D">
              <w:rPr>
                <w:sz w:val="20"/>
              </w:rPr>
              <w:t>Applicability and State delegation of notification requirements</w:t>
            </w:r>
          </w:p>
        </w:tc>
        <w:tc>
          <w:tcPr>
            <w:tcW w:w="0" w:type="auto"/>
            <w:hideMark/>
          </w:tcPr>
          <w:p w14:paraId="4989A45F" w14:textId="77777777" w:rsidR="00AD437D" w:rsidRPr="00AD437D" w:rsidRDefault="00AD437D" w:rsidP="00707FAA">
            <w:pPr>
              <w:rPr>
                <w:sz w:val="20"/>
              </w:rPr>
            </w:pPr>
            <w:r w:rsidRPr="00AD437D">
              <w:rPr>
                <w:sz w:val="20"/>
              </w:rPr>
              <w:t>Yes.</w:t>
            </w:r>
          </w:p>
        </w:tc>
        <w:tc>
          <w:tcPr>
            <w:tcW w:w="0" w:type="auto"/>
            <w:hideMark/>
          </w:tcPr>
          <w:p w14:paraId="407399F1" w14:textId="77777777" w:rsidR="00AD437D" w:rsidRPr="00AD437D" w:rsidRDefault="00AD437D" w:rsidP="00707FAA">
            <w:pPr>
              <w:rPr>
                <w:sz w:val="20"/>
              </w:rPr>
            </w:pPr>
          </w:p>
        </w:tc>
      </w:tr>
      <w:tr w:rsidR="00AD437D" w:rsidRPr="00AD437D" w14:paraId="5F896935" w14:textId="77777777" w:rsidTr="00707FAA">
        <w:tc>
          <w:tcPr>
            <w:tcW w:w="0" w:type="auto"/>
            <w:hideMark/>
          </w:tcPr>
          <w:p w14:paraId="5A53297B" w14:textId="77777777" w:rsidR="00AD437D" w:rsidRPr="00AD437D" w:rsidRDefault="00AD437D" w:rsidP="00707FAA">
            <w:pPr>
              <w:rPr>
                <w:sz w:val="20"/>
              </w:rPr>
            </w:pPr>
            <w:r w:rsidRPr="00AD437D">
              <w:rPr>
                <w:sz w:val="20"/>
              </w:rPr>
              <w:t>§63.9(b)(1)-(5)</w:t>
            </w:r>
          </w:p>
        </w:tc>
        <w:tc>
          <w:tcPr>
            <w:tcW w:w="0" w:type="auto"/>
            <w:hideMark/>
          </w:tcPr>
          <w:p w14:paraId="436B42F4" w14:textId="77777777" w:rsidR="00AD437D" w:rsidRPr="00AD437D" w:rsidRDefault="00AD437D" w:rsidP="00707FAA">
            <w:pPr>
              <w:rPr>
                <w:sz w:val="20"/>
              </w:rPr>
            </w:pPr>
            <w:r w:rsidRPr="00AD437D">
              <w:rPr>
                <w:sz w:val="20"/>
              </w:rPr>
              <w:t>Initial notifications</w:t>
            </w:r>
          </w:p>
        </w:tc>
        <w:tc>
          <w:tcPr>
            <w:tcW w:w="0" w:type="auto"/>
            <w:hideMark/>
          </w:tcPr>
          <w:p w14:paraId="04F45A5E" w14:textId="77777777" w:rsidR="00AD437D" w:rsidRPr="00AD437D" w:rsidRDefault="00AD437D" w:rsidP="00707FAA">
            <w:pPr>
              <w:rPr>
                <w:sz w:val="20"/>
              </w:rPr>
            </w:pPr>
            <w:r w:rsidRPr="00AD437D">
              <w:rPr>
                <w:sz w:val="20"/>
              </w:rPr>
              <w:t>Yes</w:t>
            </w:r>
          </w:p>
        </w:tc>
        <w:tc>
          <w:tcPr>
            <w:tcW w:w="0" w:type="auto"/>
            <w:hideMark/>
          </w:tcPr>
          <w:p w14:paraId="2D3B85D1" w14:textId="77777777" w:rsidR="00AD437D" w:rsidRPr="00AD437D" w:rsidRDefault="00AD437D" w:rsidP="00707FAA">
            <w:pPr>
              <w:rPr>
                <w:sz w:val="20"/>
              </w:rPr>
            </w:pPr>
            <w:r w:rsidRPr="00AD437D">
              <w:rPr>
                <w:sz w:val="20"/>
              </w:rPr>
              <w:t>Except that §63.9(b)(3) is reserved.</w:t>
            </w:r>
          </w:p>
        </w:tc>
      </w:tr>
      <w:tr w:rsidR="00AD437D" w:rsidRPr="00AD437D" w14:paraId="083A2FE1" w14:textId="77777777" w:rsidTr="00707FAA">
        <w:tc>
          <w:tcPr>
            <w:tcW w:w="0" w:type="auto"/>
            <w:hideMark/>
          </w:tcPr>
          <w:p w14:paraId="3595FEA1" w14:textId="77777777" w:rsidR="00AD437D" w:rsidRPr="00AD437D" w:rsidRDefault="00AD437D" w:rsidP="00707FAA">
            <w:pPr>
              <w:rPr>
                <w:sz w:val="20"/>
              </w:rPr>
            </w:pPr>
            <w:r w:rsidRPr="00AD437D">
              <w:rPr>
                <w:sz w:val="20"/>
              </w:rPr>
              <w:t>   </w:t>
            </w:r>
          </w:p>
        </w:tc>
        <w:tc>
          <w:tcPr>
            <w:tcW w:w="0" w:type="auto"/>
            <w:hideMark/>
          </w:tcPr>
          <w:p w14:paraId="5656414D" w14:textId="77777777" w:rsidR="00AD437D" w:rsidRPr="00AD437D" w:rsidRDefault="00AD437D" w:rsidP="00707FAA">
            <w:pPr>
              <w:rPr>
                <w:sz w:val="20"/>
              </w:rPr>
            </w:pPr>
            <w:r w:rsidRPr="00AD437D">
              <w:rPr>
                <w:sz w:val="20"/>
              </w:rPr>
              <w:t>   </w:t>
            </w:r>
          </w:p>
        </w:tc>
        <w:tc>
          <w:tcPr>
            <w:tcW w:w="0" w:type="auto"/>
            <w:hideMark/>
          </w:tcPr>
          <w:p w14:paraId="46140682" w14:textId="77777777" w:rsidR="00AD437D" w:rsidRPr="00AD437D" w:rsidRDefault="00AD437D" w:rsidP="00707FAA">
            <w:pPr>
              <w:rPr>
                <w:sz w:val="20"/>
              </w:rPr>
            </w:pPr>
            <w:r w:rsidRPr="00AD437D">
              <w:rPr>
                <w:sz w:val="20"/>
              </w:rPr>
              <w:t>   Except that §63.9(b) only applies as specified in §63.6645.</w:t>
            </w:r>
          </w:p>
        </w:tc>
        <w:tc>
          <w:tcPr>
            <w:tcW w:w="0" w:type="auto"/>
            <w:hideMark/>
          </w:tcPr>
          <w:p w14:paraId="094A7369" w14:textId="77777777" w:rsidR="00AD437D" w:rsidRPr="00AD437D" w:rsidRDefault="00AD437D" w:rsidP="00707FAA">
            <w:pPr>
              <w:rPr>
                <w:sz w:val="20"/>
              </w:rPr>
            </w:pPr>
          </w:p>
        </w:tc>
      </w:tr>
      <w:tr w:rsidR="00AD437D" w:rsidRPr="00AD437D" w14:paraId="467BC4A0" w14:textId="77777777" w:rsidTr="00707FAA">
        <w:tc>
          <w:tcPr>
            <w:tcW w:w="0" w:type="auto"/>
            <w:hideMark/>
          </w:tcPr>
          <w:p w14:paraId="3B4B8F13" w14:textId="77777777" w:rsidR="00AD437D" w:rsidRPr="00AD437D" w:rsidRDefault="00AD437D" w:rsidP="00707FAA">
            <w:pPr>
              <w:rPr>
                <w:sz w:val="20"/>
              </w:rPr>
            </w:pPr>
            <w:r w:rsidRPr="00AD437D">
              <w:rPr>
                <w:sz w:val="20"/>
              </w:rPr>
              <w:t>§63.9(c)</w:t>
            </w:r>
          </w:p>
        </w:tc>
        <w:tc>
          <w:tcPr>
            <w:tcW w:w="0" w:type="auto"/>
            <w:hideMark/>
          </w:tcPr>
          <w:p w14:paraId="5CBC988D" w14:textId="77777777" w:rsidR="00AD437D" w:rsidRPr="00AD437D" w:rsidRDefault="00AD437D" w:rsidP="00707FAA">
            <w:pPr>
              <w:rPr>
                <w:sz w:val="20"/>
              </w:rPr>
            </w:pPr>
            <w:r w:rsidRPr="00AD437D">
              <w:rPr>
                <w:sz w:val="20"/>
              </w:rPr>
              <w:t>Request for compliance extension</w:t>
            </w:r>
          </w:p>
        </w:tc>
        <w:tc>
          <w:tcPr>
            <w:tcW w:w="0" w:type="auto"/>
            <w:hideMark/>
          </w:tcPr>
          <w:p w14:paraId="4A355275" w14:textId="77777777" w:rsidR="00AD437D" w:rsidRPr="00AD437D" w:rsidRDefault="00AD437D" w:rsidP="00707FAA">
            <w:pPr>
              <w:rPr>
                <w:sz w:val="20"/>
              </w:rPr>
            </w:pPr>
            <w:r w:rsidRPr="00AD437D">
              <w:rPr>
                <w:sz w:val="20"/>
              </w:rPr>
              <w:t>Yes</w:t>
            </w:r>
          </w:p>
        </w:tc>
        <w:tc>
          <w:tcPr>
            <w:tcW w:w="0" w:type="auto"/>
            <w:hideMark/>
          </w:tcPr>
          <w:p w14:paraId="7AA9284B" w14:textId="77777777" w:rsidR="00AD437D" w:rsidRPr="00AD437D" w:rsidRDefault="00AD437D" w:rsidP="00707FAA">
            <w:pPr>
              <w:rPr>
                <w:sz w:val="20"/>
              </w:rPr>
            </w:pPr>
            <w:r w:rsidRPr="00AD437D">
              <w:rPr>
                <w:sz w:val="20"/>
              </w:rPr>
              <w:t>Except that §63.9(c) only applies as specified in §63.6645.</w:t>
            </w:r>
          </w:p>
        </w:tc>
      </w:tr>
      <w:tr w:rsidR="00AD437D" w:rsidRPr="00AD437D" w14:paraId="4DB75480" w14:textId="77777777" w:rsidTr="00707FAA">
        <w:tc>
          <w:tcPr>
            <w:tcW w:w="0" w:type="auto"/>
            <w:hideMark/>
          </w:tcPr>
          <w:p w14:paraId="1532FFE0" w14:textId="77777777" w:rsidR="00AD437D" w:rsidRPr="00AD437D" w:rsidRDefault="00AD437D" w:rsidP="00707FAA">
            <w:pPr>
              <w:rPr>
                <w:sz w:val="20"/>
              </w:rPr>
            </w:pPr>
            <w:r w:rsidRPr="00AD437D">
              <w:rPr>
                <w:sz w:val="20"/>
              </w:rPr>
              <w:t>§63.9(d)</w:t>
            </w:r>
          </w:p>
        </w:tc>
        <w:tc>
          <w:tcPr>
            <w:tcW w:w="0" w:type="auto"/>
            <w:hideMark/>
          </w:tcPr>
          <w:p w14:paraId="608EEE5E" w14:textId="77777777" w:rsidR="00AD437D" w:rsidRPr="00AD437D" w:rsidRDefault="00AD437D" w:rsidP="00707FAA">
            <w:pPr>
              <w:rPr>
                <w:sz w:val="20"/>
              </w:rPr>
            </w:pPr>
            <w:r w:rsidRPr="00AD437D">
              <w:rPr>
                <w:sz w:val="20"/>
              </w:rPr>
              <w:t>Notification of special compliance requirements for new sources</w:t>
            </w:r>
          </w:p>
        </w:tc>
        <w:tc>
          <w:tcPr>
            <w:tcW w:w="0" w:type="auto"/>
            <w:hideMark/>
          </w:tcPr>
          <w:p w14:paraId="665B7C9D" w14:textId="77777777" w:rsidR="00AD437D" w:rsidRPr="00AD437D" w:rsidRDefault="00AD437D" w:rsidP="00707FAA">
            <w:pPr>
              <w:rPr>
                <w:sz w:val="20"/>
              </w:rPr>
            </w:pPr>
            <w:r w:rsidRPr="00AD437D">
              <w:rPr>
                <w:sz w:val="20"/>
              </w:rPr>
              <w:t>Yes</w:t>
            </w:r>
          </w:p>
        </w:tc>
        <w:tc>
          <w:tcPr>
            <w:tcW w:w="0" w:type="auto"/>
            <w:hideMark/>
          </w:tcPr>
          <w:p w14:paraId="5EC88586" w14:textId="77777777" w:rsidR="00AD437D" w:rsidRPr="00AD437D" w:rsidRDefault="00AD437D" w:rsidP="00707FAA">
            <w:pPr>
              <w:rPr>
                <w:sz w:val="20"/>
              </w:rPr>
            </w:pPr>
            <w:r w:rsidRPr="00AD437D">
              <w:rPr>
                <w:sz w:val="20"/>
              </w:rPr>
              <w:t>Except that §63.9(d) only applies as specified in §63.6645.</w:t>
            </w:r>
          </w:p>
        </w:tc>
      </w:tr>
      <w:tr w:rsidR="00AD437D" w:rsidRPr="00AD437D" w14:paraId="03E69CF1" w14:textId="77777777" w:rsidTr="00707FAA">
        <w:tc>
          <w:tcPr>
            <w:tcW w:w="0" w:type="auto"/>
            <w:hideMark/>
          </w:tcPr>
          <w:p w14:paraId="0D317EC8" w14:textId="77777777" w:rsidR="00AD437D" w:rsidRPr="00AD437D" w:rsidRDefault="00AD437D" w:rsidP="00707FAA">
            <w:pPr>
              <w:rPr>
                <w:sz w:val="20"/>
              </w:rPr>
            </w:pPr>
            <w:r w:rsidRPr="00AD437D">
              <w:rPr>
                <w:sz w:val="20"/>
              </w:rPr>
              <w:t>§63.9(e)</w:t>
            </w:r>
          </w:p>
        </w:tc>
        <w:tc>
          <w:tcPr>
            <w:tcW w:w="0" w:type="auto"/>
            <w:hideMark/>
          </w:tcPr>
          <w:p w14:paraId="3ED96EB0" w14:textId="77777777" w:rsidR="00AD437D" w:rsidRPr="00AD437D" w:rsidRDefault="00AD437D" w:rsidP="00707FAA">
            <w:pPr>
              <w:rPr>
                <w:sz w:val="20"/>
              </w:rPr>
            </w:pPr>
            <w:r w:rsidRPr="00AD437D">
              <w:rPr>
                <w:sz w:val="20"/>
              </w:rPr>
              <w:t>Notification of performance test</w:t>
            </w:r>
          </w:p>
        </w:tc>
        <w:tc>
          <w:tcPr>
            <w:tcW w:w="0" w:type="auto"/>
            <w:hideMark/>
          </w:tcPr>
          <w:p w14:paraId="367819F9" w14:textId="77777777" w:rsidR="00AD437D" w:rsidRPr="00AD437D" w:rsidRDefault="00AD437D" w:rsidP="00707FAA">
            <w:pPr>
              <w:rPr>
                <w:sz w:val="20"/>
              </w:rPr>
            </w:pPr>
            <w:r w:rsidRPr="00AD437D">
              <w:rPr>
                <w:sz w:val="20"/>
              </w:rPr>
              <w:t>Yes</w:t>
            </w:r>
          </w:p>
        </w:tc>
        <w:tc>
          <w:tcPr>
            <w:tcW w:w="0" w:type="auto"/>
            <w:hideMark/>
          </w:tcPr>
          <w:p w14:paraId="38893C99" w14:textId="77777777" w:rsidR="00AD437D" w:rsidRPr="00AD437D" w:rsidRDefault="00AD437D" w:rsidP="00707FAA">
            <w:pPr>
              <w:rPr>
                <w:sz w:val="20"/>
              </w:rPr>
            </w:pPr>
            <w:r w:rsidRPr="00AD437D">
              <w:rPr>
                <w:sz w:val="20"/>
              </w:rPr>
              <w:t>Except that §63.9(e) only applies as specified in §63.6645.</w:t>
            </w:r>
          </w:p>
        </w:tc>
      </w:tr>
      <w:tr w:rsidR="00AD437D" w:rsidRPr="00AD437D" w14:paraId="583BD0FA" w14:textId="77777777" w:rsidTr="00707FAA">
        <w:tc>
          <w:tcPr>
            <w:tcW w:w="0" w:type="auto"/>
            <w:hideMark/>
          </w:tcPr>
          <w:p w14:paraId="411F777B" w14:textId="77777777" w:rsidR="00AD437D" w:rsidRPr="00AD437D" w:rsidRDefault="00AD437D" w:rsidP="00707FAA">
            <w:pPr>
              <w:rPr>
                <w:sz w:val="20"/>
              </w:rPr>
            </w:pPr>
            <w:r w:rsidRPr="00AD437D">
              <w:rPr>
                <w:sz w:val="20"/>
              </w:rPr>
              <w:t>§63.9(f)</w:t>
            </w:r>
          </w:p>
        </w:tc>
        <w:tc>
          <w:tcPr>
            <w:tcW w:w="0" w:type="auto"/>
            <w:hideMark/>
          </w:tcPr>
          <w:p w14:paraId="6F3790C8" w14:textId="77777777" w:rsidR="00AD437D" w:rsidRPr="00AD437D" w:rsidRDefault="00AD437D" w:rsidP="00707FAA">
            <w:pPr>
              <w:rPr>
                <w:sz w:val="20"/>
              </w:rPr>
            </w:pPr>
            <w:r w:rsidRPr="00AD437D">
              <w:rPr>
                <w:sz w:val="20"/>
              </w:rPr>
              <w:t>Notification of visible emission (VE)/opacity test</w:t>
            </w:r>
          </w:p>
        </w:tc>
        <w:tc>
          <w:tcPr>
            <w:tcW w:w="0" w:type="auto"/>
            <w:hideMark/>
          </w:tcPr>
          <w:p w14:paraId="41BA4676" w14:textId="77777777" w:rsidR="00AD437D" w:rsidRPr="00AD437D" w:rsidRDefault="00AD437D" w:rsidP="00707FAA">
            <w:pPr>
              <w:rPr>
                <w:sz w:val="20"/>
              </w:rPr>
            </w:pPr>
            <w:r w:rsidRPr="00AD437D">
              <w:rPr>
                <w:sz w:val="20"/>
              </w:rPr>
              <w:t>No</w:t>
            </w:r>
          </w:p>
        </w:tc>
        <w:tc>
          <w:tcPr>
            <w:tcW w:w="0" w:type="auto"/>
            <w:hideMark/>
          </w:tcPr>
          <w:p w14:paraId="222DF5CF" w14:textId="77777777" w:rsidR="00AD437D" w:rsidRPr="00AD437D" w:rsidRDefault="00AD437D" w:rsidP="00707FAA">
            <w:pPr>
              <w:rPr>
                <w:sz w:val="20"/>
              </w:rPr>
            </w:pPr>
            <w:r w:rsidRPr="00AD437D">
              <w:rPr>
                <w:sz w:val="20"/>
              </w:rPr>
              <w:t>Subpart ZZZZ does not contain opacity or VE standards.</w:t>
            </w:r>
          </w:p>
        </w:tc>
      </w:tr>
      <w:tr w:rsidR="00AD437D" w:rsidRPr="00AD437D" w14:paraId="7DD32E10" w14:textId="77777777" w:rsidTr="00707FAA">
        <w:tc>
          <w:tcPr>
            <w:tcW w:w="0" w:type="auto"/>
            <w:hideMark/>
          </w:tcPr>
          <w:p w14:paraId="09CCEB4E" w14:textId="77777777" w:rsidR="00AD437D" w:rsidRPr="00AD437D" w:rsidRDefault="00AD437D" w:rsidP="00707FAA">
            <w:pPr>
              <w:rPr>
                <w:sz w:val="20"/>
              </w:rPr>
            </w:pPr>
            <w:r w:rsidRPr="00AD437D">
              <w:rPr>
                <w:sz w:val="20"/>
              </w:rPr>
              <w:t>§63.9(g)(1)</w:t>
            </w:r>
          </w:p>
        </w:tc>
        <w:tc>
          <w:tcPr>
            <w:tcW w:w="0" w:type="auto"/>
            <w:hideMark/>
          </w:tcPr>
          <w:p w14:paraId="156BB2B4" w14:textId="77777777" w:rsidR="00AD437D" w:rsidRPr="00AD437D" w:rsidRDefault="00AD437D" w:rsidP="00707FAA">
            <w:pPr>
              <w:rPr>
                <w:sz w:val="20"/>
              </w:rPr>
            </w:pPr>
            <w:r w:rsidRPr="00AD437D">
              <w:rPr>
                <w:sz w:val="20"/>
              </w:rPr>
              <w:t>Notification of performance evaluation</w:t>
            </w:r>
          </w:p>
        </w:tc>
        <w:tc>
          <w:tcPr>
            <w:tcW w:w="0" w:type="auto"/>
            <w:hideMark/>
          </w:tcPr>
          <w:p w14:paraId="5FB3730A" w14:textId="77777777" w:rsidR="00AD437D" w:rsidRPr="00AD437D" w:rsidRDefault="00AD437D" w:rsidP="00707FAA">
            <w:pPr>
              <w:rPr>
                <w:sz w:val="20"/>
              </w:rPr>
            </w:pPr>
            <w:r w:rsidRPr="00AD437D">
              <w:rPr>
                <w:sz w:val="20"/>
              </w:rPr>
              <w:t>Yes</w:t>
            </w:r>
          </w:p>
        </w:tc>
        <w:tc>
          <w:tcPr>
            <w:tcW w:w="0" w:type="auto"/>
            <w:hideMark/>
          </w:tcPr>
          <w:p w14:paraId="025123B3" w14:textId="77777777" w:rsidR="00AD437D" w:rsidRPr="00AD437D" w:rsidRDefault="00AD437D" w:rsidP="00707FAA">
            <w:pPr>
              <w:rPr>
                <w:sz w:val="20"/>
              </w:rPr>
            </w:pPr>
            <w:r w:rsidRPr="00AD437D">
              <w:rPr>
                <w:sz w:val="20"/>
              </w:rPr>
              <w:t>Except that §63.9(g) only applies as specified in §63.6645.</w:t>
            </w:r>
          </w:p>
        </w:tc>
      </w:tr>
      <w:tr w:rsidR="00AD437D" w:rsidRPr="00AD437D" w14:paraId="3F4B493B" w14:textId="77777777" w:rsidTr="00707FAA">
        <w:tc>
          <w:tcPr>
            <w:tcW w:w="0" w:type="auto"/>
            <w:hideMark/>
          </w:tcPr>
          <w:p w14:paraId="299B2A2E" w14:textId="77777777" w:rsidR="00AD437D" w:rsidRPr="00AD437D" w:rsidRDefault="00AD437D" w:rsidP="00707FAA">
            <w:pPr>
              <w:rPr>
                <w:sz w:val="20"/>
              </w:rPr>
            </w:pPr>
            <w:r w:rsidRPr="00AD437D">
              <w:rPr>
                <w:sz w:val="20"/>
              </w:rPr>
              <w:t>§63.9(g)(2)</w:t>
            </w:r>
          </w:p>
        </w:tc>
        <w:tc>
          <w:tcPr>
            <w:tcW w:w="0" w:type="auto"/>
            <w:hideMark/>
          </w:tcPr>
          <w:p w14:paraId="40ADF5C3" w14:textId="77777777" w:rsidR="00AD437D" w:rsidRPr="00AD437D" w:rsidRDefault="00AD437D" w:rsidP="00707FAA">
            <w:pPr>
              <w:rPr>
                <w:sz w:val="20"/>
              </w:rPr>
            </w:pPr>
            <w:r w:rsidRPr="00AD437D">
              <w:rPr>
                <w:sz w:val="20"/>
              </w:rPr>
              <w:t>Notification of use of COMS data</w:t>
            </w:r>
          </w:p>
        </w:tc>
        <w:tc>
          <w:tcPr>
            <w:tcW w:w="0" w:type="auto"/>
            <w:hideMark/>
          </w:tcPr>
          <w:p w14:paraId="6CBA0584" w14:textId="77777777" w:rsidR="00AD437D" w:rsidRPr="00AD437D" w:rsidRDefault="00AD437D" w:rsidP="00707FAA">
            <w:pPr>
              <w:rPr>
                <w:sz w:val="20"/>
              </w:rPr>
            </w:pPr>
            <w:r w:rsidRPr="00AD437D">
              <w:rPr>
                <w:sz w:val="20"/>
              </w:rPr>
              <w:t>No</w:t>
            </w:r>
          </w:p>
        </w:tc>
        <w:tc>
          <w:tcPr>
            <w:tcW w:w="0" w:type="auto"/>
            <w:hideMark/>
          </w:tcPr>
          <w:p w14:paraId="37728454" w14:textId="77777777" w:rsidR="00AD437D" w:rsidRPr="00AD437D" w:rsidRDefault="00AD437D" w:rsidP="00707FAA">
            <w:pPr>
              <w:rPr>
                <w:sz w:val="20"/>
              </w:rPr>
            </w:pPr>
            <w:r w:rsidRPr="00AD437D">
              <w:rPr>
                <w:sz w:val="20"/>
              </w:rPr>
              <w:t>Subpart ZZZZ does not contain opacity or VE standards.</w:t>
            </w:r>
          </w:p>
        </w:tc>
      </w:tr>
      <w:tr w:rsidR="00AD437D" w:rsidRPr="00AD437D" w14:paraId="441A151F" w14:textId="77777777" w:rsidTr="00707FAA">
        <w:tc>
          <w:tcPr>
            <w:tcW w:w="0" w:type="auto"/>
            <w:hideMark/>
          </w:tcPr>
          <w:p w14:paraId="4645378C" w14:textId="77777777" w:rsidR="00AD437D" w:rsidRPr="00AD437D" w:rsidRDefault="00AD437D" w:rsidP="00707FAA">
            <w:pPr>
              <w:rPr>
                <w:sz w:val="20"/>
              </w:rPr>
            </w:pPr>
            <w:r w:rsidRPr="00AD437D">
              <w:rPr>
                <w:sz w:val="20"/>
              </w:rPr>
              <w:t>§63.9(g)(3)</w:t>
            </w:r>
          </w:p>
        </w:tc>
        <w:tc>
          <w:tcPr>
            <w:tcW w:w="0" w:type="auto"/>
            <w:hideMark/>
          </w:tcPr>
          <w:p w14:paraId="6870CAE7" w14:textId="77777777" w:rsidR="00AD437D" w:rsidRPr="00AD437D" w:rsidRDefault="00AD437D" w:rsidP="00707FAA">
            <w:pPr>
              <w:rPr>
                <w:sz w:val="20"/>
              </w:rPr>
            </w:pPr>
            <w:r w:rsidRPr="00AD437D">
              <w:rPr>
                <w:sz w:val="20"/>
              </w:rPr>
              <w:t>Notification that criterion for alternative to RATA is exceeded</w:t>
            </w:r>
          </w:p>
        </w:tc>
        <w:tc>
          <w:tcPr>
            <w:tcW w:w="0" w:type="auto"/>
            <w:hideMark/>
          </w:tcPr>
          <w:p w14:paraId="4A24DFFA" w14:textId="77777777" w:rsidR="00AD437D" w:rsidRPr="00AD437D" w:rsidRDefault="00AD437D" w:rsidP="00707FAA">
            <w:pPr>
              <w:rPr>
                <w:sz w:val="20"/>
              </w:rPr>
            </w:pPr>
            <w:r w:rsidRPr="00AD437D">
              <w:rPr>
                <w:sz w:val="20"/>
              </w:rPr>
              <w:t>Yes</w:t>
            </w:r>
          </w:p>
        </w:tc>
        <w:tc>
          <w:tcPr>
            <w:tcW w:w="0" w:type="auto"/>
            <w:hideMark/>
          </w:tcPr>
          <w:p w14:paraId="03B14E6B" w14:textId="77777777" w:rsidR="00AD437D" w:rsidRPr="00AD437D" w:rsidRDefault="00AD437D" w:rsidP="00707FAA">
            <w:pPr>
              <w:rPr>
                <w:sz w:val="20"/>
              </w:rPr>
            </w:pPr>
            <w:r w:rsidRPr="00AD437D">
              <w:rPr>
                <w:sz w:val="20"/>
              </w:rPr>
              <w:t>If alternative is in use.</w:t>
            </w:r>
          </w:p>
        </w:tc>
      </w:tr>
      <w:tr w:rsidR="00AD437D" w:rsidRPr="00AD437D" w14:paraId="1740D8D0" w14:textId="77777777" w:rsidTr="00707FAA">
        <w:tc>
          <w:tcPr>
            <w:tcW w:w="0" w:type="auto"/>
            <w:hideMark/>
          </w:tcPr>
          <w:p w14:paraId="37A90D38" w14:textId="77777777" w:rsidR="00AD437D" w:rsidRPr="00AD437D" w:rsidRDefault="00AD437D" w:rsidP="00707FAA">
            <w:pPr>
              <w:rPr>
                <w:sz w:val="20"/>
              </w:rPr>
            </w:pPr>
            <w:r w:rsidRPr="00AD437D">
              <w:rPr>
                <w:sz w:val="20"/>
              </w:rPr>
              <w:t>   </w:t>
            </w:r>
          </w:p>
        </w:tc>
        <w:tc>
          <w:tcPr>
            <w:tcW w:w="0" w:type="auto"/>
            <w:hideMark/>
          </w:tcPr>
          <w:p w14:paraId="6B6CF7B4" w14:textId="77777777" w:rsidR="00AD437D" w:rsidRPr="00AD437D" w:rsidRDefault="00AD437D" w:rsidP="00707FAA">
            <w:pPr>
              <w:rPr>
                <w:sz w:val="20"/>
              </w:rPr>
            </w:pPr>
            <w:r w:rsidRPr="00AD437D">
              <w:rPr>
                <w:sz w:val="20"/>
              </w:rPr>
              <w:t>   </w:t>
            </w:r>
          </w:p>
        </w:tc>
        <w:tc>
          <w:tcPr>
            <w:tcW w:w="0" w:type="auto"/>
            <w:hideMark/>
          </w:tcPr>
          <w:p w14:paraId="4E67B6D7" w14:textId="77777777" w:rsidR="00AD437D" w:rsidRPr="00AD437D" w:rsidRDefault="00AD437D" w:rsidP="00707FAA">
            <w:pPr>
              <w:rPr>
                <w:sz w:val="20"/>
              </w:rPr>
            </w:pPr>
            <w:r w:rsidRPr="00AD437D">
              <w:rPr>
                <w:sz w:val="20"/>
              </w:rPr>
              <w:t>   Except that §63.9(g) only applies as specified in §63.6645.</w:t>
            </w:r>
          </w:p>
        </w:tc>
        <w:tc>
          <w:tcPr>
            <w:tcW w:w="0" w:type="auto"/>
            <w:hideMark/>
          </w:tcPr>
          <w:p w14:paraId="7BDE3915" w14:textId="77777777" w:rsidR="00AD437D" w:rsidRPr="00AD437D" w:rsidRDefault="00AD437D" w:rsidP="00707FAA">
            <w:pPr>
              <w:rPr>
                <w:sz w:val="20"/>
              </w:rPr>
            </w:pPr>
          </w:p>
        </w:tc>
      </w:tr>
      <w:tr w:rsidR="00AD437D" w:rsidRPr="00AD437D" w14:paraId="3417E9B9" w14:textId="77777777" w:rsidTr="00707FAA">
        <w:tc>
          <w:tcPr>
            <w:tcW w:w="0" w:type="auto"/>
            <w:hideMark/>
          </w:tcPr>
          <w:p w14:paraId="2DCA528B" w14:textId="77777777" w:rsidR="00AD437D" w:rsidRPr="00AD437D" w:rsidRDefault="00AD437D" w:rsidP="00707FAA">
            <w:pPr>
              <w:rPr>
                <w:sz w:val="20"/>
              </w:rPr>
            </w:pPr>
            <w:r w:rsidRPr="00AD437D">
              <w:rPr>
                <w:sz w:val="20"/>
              </w:rPr>
              <w:t>§63.9(h)(1)-(6)</w:t>
            </w:r>
          </w:p>
        </w:tc>
        <w:tc>
          <w:tcPr>
            <w:tcW w:w="0" w:type="auto"/>
            <w:hideMark/>
          </w:tcPr>
          <w:p w14:paraId="45CD7410" w14:textId="77777777" w:rsidR="00AD437D" w:rsidRPr="00AD437D" w:rsidRDefault="00AD437D" w:rsidP="00707FAA">
            <w:pPr>
              <w:rPr>
                <w:sz w:val="20"/>
              </w:rPr>
            </w:pPr>
            <w:r w:rsidRPr="00AD437D">
              <w:rPr>
                <w:sz w:val="20"/>
              </w:rPr>
              <w:t>Notification of compliance status</w:t>
            </w:r>
          </w:p>
        </w:tc>
        <w:tc>
          <w:tcPr>
            <w:tcW w:w="0" w:type="auto"/>
            <w:hideMark/>
          </w:tcPr>
          <w:p w14:paraId="75EA7448" w14:textId="77777777" w:rsidR="00AD437D" w:rsidRPr="00AD437D" w:rsidRDefault="00AD437D" w:rsidP="00707FAA">
            <w:pPr>
              <w:rPr>
                <w:sz w:val="20"/>
              </w:rPr>
            </w:pPr>
            <w:r w:rsidRPr="00AD437D">
              <w:rPr>
                <w:sz w:val="20"/>
              </w:rPr>
              <w:t>Yes</w:t>
            </w:r>
          </w:p>
        </w:tc>
        <w:tc>
          <w:tcPr>
            <w:tcW w:w="0" w:type="auto"/>
            <w:hideMark/>
          </w:tcPr>
          <w:p w14:paraId="3E7BF2A1" w14:textId="77777777" w:rsidR="00AD437D" w:rsidRPr="00AD437D" w:rsidRDefault="00AD437D" w:rsidP="00707FAA">
            <w:pPr>
              <w:rPr>
                <w:sz w:val="20"/>
              </w:rPr>
            </w:pPr>
            <w:r w:rsidRPr="00AD437D">
              <w:rPr>
                <w:sz w:val="20"/>
              </w:rPr>
              <w:t>Except that notifications for sources using a CEMS are due 30 days after completion of performance evaluations. §63.9(h)(4) is reserved.</w:t>
            </w:r>
          </w:p>
        </w:tc>
      </w:tr>
      <w:tr w:rsidR="00AD437D" w:rsidRPr="00AD437D" w14:paraId="0502D80A" w14:textId="77777777" w:rsidTr="00707FAA">
        <w:tc>
          <w:tcPr>
            <w:tcW w:w="0" w:type="auto"/>
            <w:hideMark/>
          </w:tcPr>
          <w:p w14:paraId="146E32E1" w14:textId="77777777" w:rsidR="00AD437D" w:rsidRPr="00AD437D" w:rsidRDefault="00AD437D" w:rsidP="00707FAA">
            <w:pPr>
              <w:rPr>
                <w:sz w:val="20"/>
              </w:rPr>
            </w:pPr>
            <w:r w:rsidRPr="00AD437D">
              <w:rPr>
                <w:sz w:val="20"/>
              </w:rPr>
              <w:t>   </w:t>
            </w:r>
          </w:p>
        </w:tc>
        <w:tc>
          <w:tcPr>
            <w:tcW w:w="0" w:type="auto"/>
            <w:hideMark/>
          </w:tcPr>
          <w:p w14:paraId="62A29EF4" w14:textId="77777777" w:rsidR="00AD437D" w:rsidRPr="00AD437D" w:rsidRDefault="00AD437D" w:rsidP="00707FAA">
            <w:pPr>
              <w:rPr>
                <w:sz w:val="20"/>
              </w:rPr>
            </w:pPr>
            <w:r w:rsidRPr="00AD437D">
              <w:rPr>
                <w:sz w:val="20"/>
              </w:rPr>
              <w:t>   </w:t>
            </w:r>
          </w:p>
        </w:tc>
        <w:tc>
          <w:tcPr>
            <w:tcW w:w="0" w:type="auto"/>
            <w:hideMark/>
          </w:tcPr>
          <w:p w14:paraId="13B8DFD8" w14:textId="77777777" w:rsidR="00AD437D" w:rsidRPr="00AD437D" w:rsidRDefault="00AD437D" w:rsidP="00707FAA">
            <w:pPr>
              <w:rPr>
                <w:sz w:val="20"/>
              </w:rPr>
            </w:pPr>
            <w:r w:rsidRPr="00AD437D">
              <w:rPr>
                <w:sz w:val="20"/>
              </w:rPr>
              <w:t>   </w:t>
            </w:r>
          </w:p>
        </w:tc>
        <w:tc>
          <w:tcPr>
            <w:tcW w:w="0" w:type="auto"/>
            <w:hideMark/>
          </w:tcPr>
          <w:p w14:paraId="367015D8" w14:textId="77777777" w:rsidR="00AD437D" w:rsidRPr="00AD437D" w:rsidRDefault="00AD437D" w:rsidP="00707FAA">
            <w:pPr>
              <w:rPr>
                <w:sz w:val="20"/>
              </w:rPr>
            </w:pPr>
            <w:r w:rsidRPr="00AD437D">
              <w:rPr>
                <w:sz w:val="20"/>
              </w:rPr>
              <w:t>Except that §63.9(h) only applies as specified in §63.6645.</w:t>
            </w:r>
          </w:p>
        </w:tc>
      </w:tr>
      <w:tr w:rsidR="00AD437D" w:rsidRPr="00AD437D" w14:paraId="0C7CB5BC" w14:textId="77777777" w:rsidTr="00707FAA">
        <w:tc>
          <w:tcPr>
            <w:tcW w:w="0" w:type="auto"/>
            <w:hideMark/>
          </w:tcPr>
          <w:p w14:paraId="59269F92" w14:textId="77777777" w:rsidR="00AD437D" w:rsidRPr="00AD437D" w:rsidRDefault="00AD437D" w:rsidP="00707FAA">
            <w:pPr>
              <w:rPr>
                <w:sz w:val="20"/>
              </w:rPr>
            </w:pPr>
            <w:r w:rsidRPr="00AD437D">
              <w:rPr>
                <w:sz w:val="20"/>
              </w:rPr>
              <w:t>§63.9(i)</w:t>
            </w:r>
          </w:p>
        </w:tc>
        <w:tc>
          <w:tcPr>
            <w:tcW w:w="0" w:type="auto"/>
            <w:hideMark/>
          </w:tcPr>
          <w:p w14:paraId="39C476C3" w14:textId="77777777" w:rsidR="00AD437D" w:rsidRPr="00AD437D" w:rsidRDefault="00AD437D" w:rsidP="00707FAA">
            <w:pPr>
              <w:rPr>
                <w:sz w:val="20"/>
              </w:rPr>
            </w:pPr>
            <w:r w:rsidRPr="00AD437D">
              <w:rPr>
                <w:sz w:val="20"/>
              </w:rPr>
              <w:t>Adjustment of submittal deadlines</w:t>
            </w:r>
          </w:p>
        </w:tc>
        <w:tc>
          <w:tcPr>
            <w:tcW w:w="0" w:type="auto"/>
            <w:hideMark/>
          </w:tcPr>
          <w:p w14:paraId="410CDEB2" w14:textId="77777777" w:rsidR="00AD437D" w:rsidRPr="00AD437D" w:rsidRDefault="00AD437D" w:rsidP="00707FAA">
            <w:pPr>
              <w:rPr>
                <w:sz w:val="20"/>
              </w:rPr>
            </w:pPr>
            <w:r w:rsidRPr="00AD437D">
              <w:rPr>
                <w:sz w:val="20"/>
              </w:rPr>
              <w:t>Yes.</w:t>
            </w:r>
          </w:p>
        </w:tc>
        <w:tc>
          <w:tcPr>
            <w:tcW w:w="0" w:type="auto"/>
            <w:hideMark/>
          </w:tcPr>
          <w:p w14:paraId="25C833EC" w14:textId="77777777" w:rsidR="00AD437D" w:rsidRPr="00AD437D" w:rsidRDefault="00AD437D" w:rsidP="00707FAA">
            <w:pPr>
              <w:rPr>
                <w:sz w:val="20"/>
              </w:rPr>
            </w:pPr>
          </w:p>
        </w:tc>
      </w:tr>
      <w:tr w:rsidR="00AD437D" w:rsidRPr="00AD437D" w14:paraId="04993FF4" w14:textId="77777777" w:rsidTr="00707FAA">
        <w:tc>
          <w:tcPr>
            <w:tcW w:w="0" w:type="auto"/>
            <w:hideMark/>
          </w:tcPr>
          <w:p w14:paraId="2754AE56" w14:textId="77777777" w:rsidR="00AD437D" w:rsidRPr="00AD437D" w:rsidRDefault="00AD437D" w:rsidP="00707FAA">
            <w:pPr>
              <w:rPr>
                <w:sz w:val="20"/>
              </w:rPr>
            </w:pPr>
            <w:r w:rsidRPr="00AD437D">
              <w:rPr>
                <w:sz w:val="20"/>
              </w:rPr>
              <w:t>§63.9(j)</w:t>
            </w:r>
          </w:p>
        </w:tc>
        <w:tc>
          <w:tcPr>
            <w:tcW w:w="0" w:type="auto"/>
            <w:hideMark/>
          </w:tcPr>
          <w:p w14:paraId="76B0E631" w14:textId="77777777" w:rsidR="00AD437D" w:rsidRPr="00AD437D" w:rsidRDefault="00AD437D" w:rsidP="00707FAA">
            <w:pPr>
              <w:rPr>
                <w:sz w:val="20"/>
              </w:rPr>
            </w:pPr>
            <w:r w:rsidRPr="00AD437D">
              <w:rPr>
                <w:sz w:val="20"/>
              </w:rPr>
              <w:t>Change in previous information</w:t>
            </w:r>
          </w:p>
        </w:tc>
        <w:tc>
          <w:tcPr>
            <w:tcW w:w="0" w:type="auto"/>
            <w:hideMark/>
          </w:tcPr>
          <w:p w14:paraId="7B7BD48B" w14:textId="77777777" w:rsidR="00AD437D" w:rsidRPr="00AD437D" w:rsidRDefault="00AD437D" w:rsidP="00707FAA">
            <w:pPr>
              <w:rPr>
                <w:sz w:val="20"/>
              </w:rPr>
            </w:pPr>
            <w:r w:rsidRPr="00AD437D">
              <w:rPr>
                <w:sz w:val="20"/>
              </w:rPr>
              <w:t>Yes.</w:t>
            </w:r>
          </w:p>
        </w:tc>
        <w:tc>
          <w:tcPr>
            <w:tcW w:w="0" w:type="auto"/>
            <w:hideMark/>
          </w:tcPr>
          <w:p w14:paraId="5895C451" w14:textId="77777777" w:rsidR="00AD437D" w:rsidRPr="00AD437D" w:rsidRDefault="00AD437D" w:rsidP="00707FAA">
            <w:pPr>
              <w:rPr>
                <w:sz w:val="20"/>
              </w:rPr>
            </w:pPr>
          </w:p>
        </w:tc>
      </w:tr>
      <w:tr w:rsidR="00AD437D" w:rsidRPr="00AD437D" w14:paraId="4DDFBAB2" w14:textId="77777777" w:rsidTr="00707FAA">
        <w:tc>
          <w:tcPr>
            <w:tcW w:w="0" w:type="auto"/>
            <w:hideMark/>
          </w:tcPr>
          <w:p w14:paraId="06373608" w14:textId="77777777" w:rsidR="00AD437D" w:rsidRPr="00AD437D" w:rsidRDefault="00AD437D" w:rsidP="00707FAA">
            <w:pPr>
              <w:rPr>
                <w:sz w:val="20"/>
              </w:rPr>
            </w:pPr>
            <w:r w:rsidRPr="00AD437D">
              <w:rPr>
                <w:sz w:val="20"/>
              </w:rPr>
              <w:t>§63.10(a)</w:t>
            </w:r>
          </w:p>
        </w:tc>
        <w:tc>
          <w:tcPr>
            <w:tcW w:w="0" w:type="auto"/>
            <w:hideMark/>
          </w:tcPr>
          <w:p w14:paraId="0F2081D6" w14:textId="77777777" w:rsidR="00AD437D" w:rsidRPr="00AD437D" w:rsidRDefault="00AD437D" w:rsidP="00707FAA">
            <w:pPr>
              <w:rPr>
                <w:sz w:val="20"/>
              </w:rPr>
            </w:pPr>
            <w:r w:rsidRPr="00AD437D">
              <w:rPr>
                <w:sz w:val="20"/>
              </w:rPr>
              <w:t>Administrative provisions for recordkeeping/reporting</w:t>
            </w:r>
          </w:p>
        </w:tc>
        <w:tc>
          <w:tcPr>
            <w:tcW w:w="0" w:type="auto"/>
            <w:hideMark/>
          </w:tcPr>
          <w:p w14:paraId="6D21B9AB" w14:textId="77777777" w:rsidR="00AD437D" w:rsidRPr="00AD437D" w:rsidRDefault="00AD437D" w:rsidP="00707FAA">
            <w:pPr>
              <w:rPr>
                <w:sz w:val="20"/>
              </w:rPr>
            </w:pPr>
            <w:r w:rsidRPr="00AD437D">
              <w:rPr>
                <w:sz w:val="20"/>
              </w:rPr>
              <w:t>Yes.</w:t>
            </w:r>
          </w:p>
        </w:tc>
        <w:tc>
          <w:tcPr>
            <w:tcW w:w="0" w:type="auto"/>
            <w:hideMark/>
          </w:tcPr>
          <w:p w14:paraId="41DCC789" w14:textId="77777777" w:rsidR="00AD437D" w:rsidRPr="00AD437D" w:rsidRDefault="00AD437D" w:rsidP="00707FAA">
            <w:pPr>
              <w:rPr>
                <w:sz w:val="20"/>
              </w:rPr>
            </w:pPr>
          </w:p>
        </w:tc>
      </w:tr>
      <w:tr w:rsidR="00AD437D" w:rsidRPr="00AD437D" w14:paraId="515273D6" w14:textId="77777777" w:rsidTr="00707FAA">
        <w:tc>
          <w:tcPr>
            <w:tcW w:w="0" w:type="auto"/>
            <w:hideMark/>
          </w:tcPr>
          <w:p w14:paraId="1B0A1608" w14:textId="77777777" w:rsidR="00AD437D" w:rsidRPr="00AD437D" w:rsidRDefault="00AD437D" w:rsidP="00707FAA">
            <w:pPr>
              <w:rPr>
                <w:sz w:val="20"/>
              </w:rPr>
            </w:pPr>
            <w:r w:rsidRPr="00AD437D">
              <w:rPr>
                <w:sz w:val="20"/>
              </w:rPr>
              <w:t>§63.10(b)(1)</w:t>
            </w:r>
          </w:p>
        </w:tc>
        <w:tc>
          <w:tcPr>
            <w:tcW w:w="0" w:type="auto"/>
            <w:hideMark/>
          </w:tcPr>
          <w:p w14:paraId="6CFC02CD" w14:textId="77777777" w:rsidR="00AD437D" w:rsidRPr="00AD437D" w:rsidRDefault="00AD437D" w:rsidP="00707FAA">
            <w:pPr>
              <w:rPr>
                <w:sz w:val="20"/>
              </w:rPr>
            </w:pPr>
            <w:r w:rsidRPr="00AD437D">
              <w:rPr>
                <w:sz w:val="20"/>
              </w:rPr>
              <w:t>Record retention</w:t>
            </w:r>
          </w:p>
        </w:tc>
        <w:tc>
          <w:tcPr>
            <w:tcW w:w="0" w:type="auto"/>
            <w:hideMark/>
          </w:tcPr>
          <w:p w14:paraId="1B0460C5" w14:textId="77777777" w:rsidR="00AD437D" w:rsidRPr="00AD437D" w:rsidRDefault="00AD437D" w:rsidP="00707FAA">
            <w:pPr>
              <w:rPr>
                <w:sz w:val="20"/>
              </w:rPr>
            </w:pPr>
            <w:r w:rsidRPr="00AD437D">
              <w:rPr>
                <w:sz w:val="20"/>
              </w:rPr>
              <w:t>Yes</w:t>
            </w:r>
          </w:p>
        </w:tc>
        <w:tc>
          <w:tcPr>
            <w:tcW w:w="0" w:type="auto"/>
            <w:hideMark/>
          </w:tcPr>
          <w:p w14:paraId="1201276E" w14:textId="77777777" w:rsidR="00AD437D" w:rsidRPr="00AD437D" w:rsidRDefault="00AD437D" w:rsidP="00707FAA">
            <w:pPr>
              <w:rPr>
                <w:sz w:val="20"/>
              </w:rPr>
            </w:pPr>
            <w:r w:rsidRPr="00AD437D">
              <w:rPr>
                <w:sz w:val="20"/>
              </w:rPr>
              <w:t>Except that the most recent 2 years of data do not have to be retained on site.</w:t>
            </w:r>
          </w:p>
        </w:tc>
      </w:tr>
      <w:tr w:rsidR="00AD437D" w:rsidRPr="00AD437D" w14:paraId="688E8820" w14:textId="77777777" w:rsidTr="00707FAA">
        <w:tc>
          <w:tcPr>
            <w:tcW w:w="0" w:type="auto"/>
            <w:hideMark/>
          </w:tcPr>
          <w:p w14:paraId="6332C084" w14:textId="77777777" w:rsidR="00AD437D" w:rsidRPr="00AD437D" w:rsidRDefault="00AD437D" w:rsidP="00707FAA">
            <w:pPr>
              <w:rPr>
                <w:sz w:val="20"/>
              </w:rPr>
            </w:pPr>
            <w:r w:rsidRPr="00AD437D">
              <w:rPr>
                <w:sz w:val="20"/>
              </w:rPr>
              <w:t>§63.10(b)(2)(i)-(v)</w:t>
            </w:r>
          </w:p>
        </w:tc>
        <w:tc>
          <w:tcPr>
            <w:tcW w:w="0" w:type="auto"/>
            <w:hideMark/>
          </w:tcPr>
          <w:p w14:paraId="2D1077BF" w14:textId="77777777" w:rsidR="00AD437D" w:rsidRPr="00AD437D" w:rsidRDefault="00AD437D" w:rsidP="00707FAA">
            <w:pPr>
              <w:rPr>
                <w:sz w:val="20"/>
              </w:rPr>
            </w:pPr>
            <w:r w:rsidRPr="00AD437D">
              <w:rPr>
                <w:sz w:val="20"/>
              </w:rPr>
              <w:t>Records related to SSM</w:t>
            </w:r>
          </w:p>
        </w:tc>
        <w:tc>
          <w:tcPr>
            <w:tcW w:w="0" w:type="auto"/>
            <w:hideMark/>
          </w:tcPr>
          <w:p w14:paraId="6BCEB486" w14:textId="77777777" w:rsidR="00AD437D" w:rsidRPr="00AD437D" w:rsidRDefault="00AD437D" w:rsidP="00707FAA">
            <w:pPr>
              <w:rPr>
                <w:sz w:val="20"/>
              </w:rPr>
            </w:pPr>
            <w:r w:rsidRPr="00AD437D">
              <w:rPr>
                <w:sz w:val="20"/>
              </w:rPr>
              <w:t>No.</w:t>
            </w:r>
          </w:p>
        </w:tc>
        <w:tc>
          <w:tcPr>
            <w:tcW w:w="0" w:type="auto"/>
            <w:hideMark/>
          </w:tcPr>
          <w:p w14:paraId="73F06639" w14:textId="77777777" w:rsidR="00AD437D" w:rsidRPr="00AD437D" w:rsidRDefault="00AD437D" w:rsidP="00707FAA">
            <w:pPr>
              <w:rPr>
                <w:sz w:val="20"/>
              </w:rPr>
            </w:pPr>
          </w:p>
        </w:tc>
      </w:tr>
      <w:tr w:rsidR="00AD437D" w:rsidRPr="00AD437D" w14:paraId="262EED0A" w14:textId="77777777" w:rsidTr="00707FAA">
        <w:tc>
          <w:tcPr>
            <w:tcW w:w="0" w:type="auto"/>
            <w:hideMark/>
          </w:tcPr>
          <w:p w14:paraId="3F09115C" w14:textId="77777777" w:rsidR="00AD437D" w:rsidRPr="00AD437D" w:rsidRDefault="00AD437D" w:rsidP="00707FAA">
            <w:pPr>
              <w:rPr>
                <w:sz w:val="20"/>
              </w:rPr>
            </w:pPr>
            <w:r w:rsidRPr="00AD437D">
              <w:rPr>
                <w:sz w:val="20"/>
              </w:rPr>
              <w:t>§63.10(b)(2)(vi)-(xi)</w:t>
            </w:r>
          </w:p>
        </w:tc>
        <w:tc>
          <w:tcPr>
            <w:tcW w:w="0" w:type="auto"/>
            <w:hideMark/>
          </w:tcPr>
          <w:p w14:paraId="59EBD92D" w14:textId="77777777" w:rsidR="00AD437D" w:rsidRPr="00AD437D" w:rsidRDefault="00AD437D" w:rsidP="00707FAA">
            <w:pPr>
              <w:rPr>
                <w:sz w:val="20"/>
              </w:rPr>
            </w:pPr>
            <w:r w:rsidRPr="00AD437D">
              <w:rPr>
                <w:sz w:val="20"/>
              </w:rPr>
              <w:t>Records</w:t>
            </w:r>
          </w:p>
        </w:tc>
        <w:tc>
          <w:tcPr>
            <w:tcW w:w="0" w:type="auto"/>
            <w:hideMark/>
          </w:tcPr>
          <w:p w14:paraId="47F77C9F" w14:textId="77777777" w:rsidR="00AD437D" w:rsidRPr="00AD437D" w:rsidRDefault="00AD437D" w:rsidP="00707FAA">
            <w:pPr>
              <w:rPr>
                <w:sz w:val="20"/>
              </w:rPr>
            </w:pPr>
            <w:r w:rsidRPr="00AD437D">
              <w:rPr>
                <w:sz w:val="20"/>
              </w:rPr>
              <w:t>Yes.</w:t>
            </w:r>
          </w:p>
        </w:tc>
        <w:tc>
          <w:tcPr>
            <w:tcW w:w="0" w:type="auto"/>
            <w:hideMark/>
          </w:tcPr>
          <w:p w14:paraId="7C74C177" w14:textId="77777777" w:rsidR="00AD437D" w:rsidRPr="00AD437D" w:rsidRDefault="00AD437D" w:rsidP="00707FAA">
            <w:pPr>
              <w:rPr>
                <w:sz w:val="20"/>
              </w:rPr>
            </w:pPr>
          </w:p>
        </w:tc>
      </w:tr>
      <w:tr w:rsidR="00AD437D" w:rsidRPr="00AD437D" w14:paraId="2DB8DAA8" w14:textId="77777777" w:rsidTr="00707FAA">
        <w:tc>
          <w:tcPr>
            <w:tcW w:w="0" w:type="auto"/>
            <w:hideMark/>
          </w:tcPr>
          <w:p w14:paraId="71486761" w14:textId="77777777" w:rsidR="00AD437D" w:rsidRPr="00AD437D" w:rsidRDefault="00AD437D" w:rsidP="00707FAA">
            <w:pPr>
              <w:rPr>
                <w:sz w:val="20"/>
              </w:rPr>
            </w:pPr>
            <w:r w:rsidRPr="00AD437D">
              <w:rPr>
                <w:sz w:val="20"/>
              </w:rPr>
              <w:t>§63.10(b)(2)(xii)</w:t>
            </w:r>
          </w:p>
        </w:tc>
        <w:tc>
          <w:tcPr>
            <w:tcW w:w="0" w:type="auto"/>
            <w:hideMark/>
          </w:tcPr>
          <w:p w14:paraId="01B2F0C6" w14:textId="77777777" w:rsidR="00AD437D" w:rsidRPr="00AD437D" w:rsidRDefault="00AD437D" w:rsidP="00707FAA">
            <w:pPr>
              <w:rPr>
                <w:sz w:val="20"/>
              </w:rPr>
            </w:pPr>
            <w:r w:rsidRPr="00AD437D">
              <w:rPr>
                <w:sz w:val="20"/>
              </w:rPr>
              <w:t>Record when under waiver</w:t>
            </w:r>
          </w:p>
        </w:tc>
        <w:tc>
          <w:tcPr>
            <w:tcW w:w="0" w:type="auto"/>
            <w:hideMark/>
          </w:tcPr>
          <w:p w14:paraId="48CB8B36" w14:textId="77777777" w:rsidR="00AD437D" w:rsidRPr="00AD437D" w:rsidRDefault="00AD437D" w:rsidP="00707FAA">
            <w:pPr>
              <w:rPr>
                <w:sz w:val="20"/>
              </w:rPr>
            </w:pPr>
            <w:r w:rsidRPr="00AD437D">
              <w:rPr>
                <w:sz w:val="20"/>
              </w:rPr>
              <w:t>Yes.</w:t>
            </w:r>
          </w:p>
        </w:tc>
        <w:tc>
          <w:tcPr>
            <w:tcW w:w="0" w:type="auto"/>
            <w:hideMark/>
          </w:tcPr>
          <w:p w14:paraId="43A861B3" w14:textId="77777777" w:rsidR="00AD437D" w:rsidRPr="00AD437D" w:rsidRDefault="00AD437D" w:rsidP="00707FAA">
            <w:pPr>
              <w:rPr>
                <w:sz w:val="20"/>
              </w:rPr>
            </w:pPr>
          </w:p>
        </w:tc>
      </w:tr>
      <w:tr w:rsidR="00AD437D" w:rsidRPr="00AD437D" w14:paraId="67187185" w14:textId="77777777" w:rsidTr="00707FAA">
        <w:tc>
          <w:tcPr>
            <w:tcW w:w="0" w:type="auto"/>
            <w:hideMark/>
          </w:tcPr>
          <w:p w14:paraId="27A93593" w14:textId="77777777" w:rsidR="00AD437D" w:rsidRPr="00AD437D" w:rsidRDefault="00AD437D" w:rsidP="00707FAA">
            <w:pPr>
              <w:rPr>
                <w:sz w:val="20"/>
              </w:rPr>
            </w:pPr>
            <w:r w:rsidRPr="00AD437D">
              <w:rPr>
                <w:sz w:val="20"/>
              </w:rPr>
              <w:t>§63.10(b)(2)(xiii)</w:t>
            </w:r>
          </w:p>
        </w:tc>
        <w:tc>
          <w:tcPr>
            <w:tcW w:w="0" w:type="auto"/>
            <w:hideMark/>
          </w:tcPr>
          <w:p w14:paraId="21791A60" w14:textId="77777777" w:rsidR="00AD437D" w:rsidRPr="00AD437D" w:rsidRDefault="00AD437D" w:rsidP="00707FAA">
            <w:pPr>
              <w:rPr>
                <w:sz w:val="20"/>
              </w:rPr>
            </w:pPr>
            <w:r w:rsidRPr="00AD437D">
              <w:rPr>
                <w:sz w:val="20"/>
              </w:rPr>
              <w:t>Records when using alternative to RATA</w:t>
            </w:r>
          </w:p>
        </w:tc>
        <w:tc>
          <w:tcPr>
            <w:tcW w:w="0" w:type="auto"/>
            <w:hideMark/>
          </w:tcPr>
          <w:p w14:paraId="3DF5A3C6" w14:textId="77777777" w:rsidR="00AD437D" w:rsidRPr="00AD437D" w:rsidRDefault="00AD437D" w:rsidP="00707FAA">
            <w:pPr>
              <w:rPr>
                <w:sz w:val="20"/>
              </w:rPr>
            </w:pPr>
            <w:r w:rsidRPr="00AD437D">
              <w:rPr>
                <w:sz w:val="20"/>
              </w:rPr>
              <w:t>Yes</w:t>
            </w:r>
          </w:p>
        </w:tc>
        <w:tc>
          <w:tcPr>
            <w:tcW w:w="0" w:type="auto"/>
            <w:hideMark/>
          </w:tcPr>
          <w:p w14:paraId="1398C709" w14:textId="77777777" w:rsidR="00AD437D" w:rsidRPr="00AD437D" w:rsidRDefault="00AD437D" w:rsidP="00707FAA">
            <w:pPr>
              <w:rPr>
                <w:sz w:val="20"/>
              </w:rPr>
            </w:pPr>
            <w:r w:rsidRPr="00AD437D">
              <w:rPr>
                <w:sz w:val="20"/>
              </w:rPr>
              <w:t>For CO standard if using RATA alternative.</w:t>
            </w:r>
          </w:p>
        </w:tc>
      </w:tr>
      <w:tr w:rsidR="00AD437D" w:rsidRPr="00AD437D" w14:paraId="1B915CA6" w14:textId="77777777" w:rsidTr="00707FAA">
        <w:tc>
          <w:tcPr>
            <w:tcW w:w="0" w:type="auto"/>
            <w:hideMark/>
          </w:tcPr>
          <w:p w14:paraId="2FC7DF92" w14:textId="77777777" w:rsidR="00AD437D" w:rsidRPr="00AD437D" w:rsidRDefault="00AD437D" w:rsidP="00707FAA">
            <w:pPr>
              <w:rPr>
                <w:sz w:val="20"/>
              </w:rPr>
            </w:pPr>
            <w:r w:rsidRPr="00AD437D">
              <w:rPr>
                <w:sz w:val="20"/>
              </w:rPr>
              <w:t>§63.10(b)(2)(xiv)</w:t>
            </w:r>
          </w:p>
        </w:tc>
        <w:tc>
          <w:tcPr>
            <w:tcW w:w="0" w:type="auto"/>
            <w:hideMark/>
          </w:tcPr>
          <w:p w14:paraId="21D8BF3B" w14:textId="77777777" w:rsidR="00AD437D" w:rsidRPr="00AD437D" w:rsidRDefault="00AD437D" w:rsidP="00707FAA">
            <w:pPr>
              <w:rPr>
                <w:sz w:val="20"/>
              </w:rPr>
            </w:pPr>
            <w:r w:rsidRPr="00AD437D">
              <w:rPr>
                <w:sz w:val="20"/>
              </w:rPr>
              <w:t>Records of supporting documentation</w:t>
            </w:r>
          </w:p>
        </w:tc>
        <w:tc>
          <w:tcPr>
            <w:tcW w:w="0" w:type="auto"/>
            <w:hideMark/>
          </w:tcPr>
          <w:p w14:paraId="132CF016" w14:textId="77777777" w:rsidR="00AD437D" w:rsidRPr="00AD437D" w:rsidRDefault="00AD437D" w:rsidP="00707FAA">
            <w:pPr>
              <w:rPr>
                <w:sz w:val="20"/>
              </w:rPr>
            </w:pPr>
            <w:r w:rsidRPr="00AD437D">
              <w:rPr>
                <w:sz w:val="20"/>
              </w:rPr>
              <w:t>Yes.</w:t>
            </w:r>
          </w:p>
        </w:tc>
        <w:tc>
          <w:tcPr>
            <w:tcW w:w="0" w:type="auto"/>
            <w:hideMark/>
          </w:tcPr>
          <w:p w14:paraId="3E033191" w14:textId="77777777" w:rsidR="00AD437D" w:rsidRPr="00AD437D" w:rsidRDefault="00AD437D" w:rsidP="00707FAA">
            <w:pPr>
              <w:rPr>
                <w:sz w:val="20"/>
              </w:rPr>
            </w:pPr>
          </w:p>
        </w:tc>
      </w:tr>
      <w:tr w:rsidR="00AD437D" w:rsidRPr="00AD437D" w14:paraId="10512F4B" w14:textId="77777777" w:rsidTr="00707FAA">
        <w:tc>
          <w:tcPr>
            <w:tcW w:w="0" w:type="auto"/>
            <w:hideMark/>
          </w:tcPr>
          <w:p w14:paraId="329BFF08" w14:textId="77777777" w:rsidR="00AD437D" w:rsidRPr="00AD437D" w:rsidRDefault="00AD437D" w:rsidP="00707FAA">
            <w:pPr>
              <w:rPr>
                <w:sz w:val="20"/>
              </w:rPr>
            </w:pPr>
            <w:r w:rsidRPr="00AD437D">
              <w:rPr>
                <w:sz w:val="20"/>
              </w:rPr>
              <w:t>§63.10(b)(3)</w:t>
            </w:r>
          </w:p>
        </w:tc>
        <w:tc>
          <w:tcPr>
            <w:tcW w:w="0" w:type="auto"/>
            <w:hideMark/>
          </w:tcPr>
          <w:p w14:paraId="2593AEA0" w14:textId="77777777" w:rsidR="00AD437D" w:rsidRPr="00AD437D" w:rsidRDefault="00AD437D" w:rsidP="00707FAA">
            <w:pPr>
              <w:rPr>
                <w:sz w:val="20"/>
              </w:rPr>
            </w:pPr>
            <w:r w:rsidRPr="00AD437D">
              <w:rPr>
                <w:sz w:val="20"/>
              </w:rPr>
              <w:t>Records of applicability determination</w:t>
            </w:r>
          </w:p>
        </w:tc>
        <w:tc>
          <w:tcPr>
            <w:tcW w:w="0" w:type="auto"/>
            <w:hideMark/>
          </w:tcPr>
          <w:p w14:paraId="2D9EE600" w14:textId="77777777" w:rsidR="00AD437D" w:rsidRPr="00AD437D" w:rsidRDefault="00AD437D" w:rsidP="00707FAA">
            <w:pPr>
              <w:rPr>
                <w:sz w:val="20"/>
              </w:rPr>
            </w:pPr>
            <w:r w:rsidRPr="00AD437D">
              <w:rPr>
                <w:sz w:val="20"/>
              </w:rPr>
              <w:t>Yes.</w:t>
            </w:r>
          </w:p>
        </w:tc>
        <w:tc>
          <w:tcPr>
            <w:tcW w:w="0" w:type="auto"/>
            <w:hideMark/>
          </w:tcPr>
          <w:p w14:paraId="43EA587B" w14:textId="77777777" w:rsidR="00AD437D" w:rsidRPr="00AD437D" w:rsidRDefault="00AD437D" w:rsidP="00707FAA">
            <w:pPr>
              <w:rPr>
                <w:sz w:val="20"/>
              </w:rPr>
            </w:pPr>
          </w:p>
        </w:tc>
      </w:tr>
      <w:tr w:rsidR="00AD437D" w:rsidRPr="00AD437D" w14:paraId="792AFC93" w14:textId="77777777" w:rsidTr="00707FAA">
        <w:tc>
          <w:tcPr>
            <w:tcW w:w="0" w:type="auto"/>
            <w:hideMark/>
          </w:tcPr>
          <w:p w14:paraId="15900419" w14:textId="77777777" w:rsidR="00AD437D" w:rsidRPr="00AD437D" w:rsidRDefault="00AD437D" w:rsidP="00707FAA">
            <w:pPr>
              <w:rPr>
                <w:sz w:val="20"/>
              </w:rPr>
            </w:pPr>
            <w:r w:rsidRPr="00AD437D">
              <w:rPr>
                <w:sz w:val="20"/>
              </w:rPr>
              <w:t>§63.10(c)</w:t>
            </w:r>
          </w:p>
        </w:tc>
        <w:tc>
          <w:tcPr>
            <w:tcW w:w="0" w:type="auto"/>
            <w:hideMark/>
          </w:tcPr>
          <w:p w14:paraId="50FA013B" w14:textId="77777777" w:rsidR="00AD437D" w:rsidRPr="00AD437D" w:rsidRDefault="00AD437D" w:rsidP="00707FAA">
            <w:pPr>
              <w:rPr>
                <w:sz w:val="20"/>
              </w:rPr>
            </w:pPr>
            <w:r w:rsidRPr="00AD437D">
              <w:rPr>
                <w:sz w:val="20"/>
              </w:rPr>
              <w:t>Additional records for sources using CEMS</w:t>
            </w:r>
          </w:p>
        </w:tc>
        <w:tc>
          <w:tcPr>
            <w:tcW w:w="0" w:type="auto"/>
            <w:hideMark/>
          </w:tcPr>
          <w:p w14:paraId="220E1F95" w14:textId="77777777" w:rsidR="00AD437D" w:rsidRPr="00AD437D" w:rsidRDefault="00AD437D" w:rsidP="00707FAA">
            <w:pPr>
              <w:rPr>
                <w:sz w:val="20"/>
              </w:rPr>
            </w:pPr>
            <w:r w:rsidRPr="00AD437D">
              <w:rPr>
                <w:sz w:val="20"/>
              </w:rPr>
              <w:t>Yes</w:t>
            </w:r>
          </w:p>
        </w:tc>
        <w:tc>
          <w:tcPr>
            <w:tcW w:w="0" w:type="auto"/>
            <w:hideMark/>
          </w:tcPr>
          <w:p w14:paraId="12DE673B" w14:textId="77777777" w:rsidR="00AD437D" w:rsidRPr="00AD437D" w:rsidRDefault="00AD437D" w:rsidP="00707FAA">
            <w:pPr>
              <w:rPr>
                <w:sz w:val="20"/>
              </w:rPr>
            </w:pPr>
            <w:r w:rsidRPr="00AD437D">
              <w:rPr>
                <w:sz w:val="20"/>
              </w:rPr>
              <w:t>Except that §63.10(c)(2)-(4) and (9) are reserved.</w:t>
            </w:r>
          </w:p>
        </w:tc>
      </w:tr>
      <w:tr w:rsidR="00AD437D" w:rsidRPr="00AD437D" w14:paraId="14A988BD" w14:textId="77777777" w:rsidTr="00707FAA">
        <w:tc>
          <w:tcPr>
            <w:tcW w:w="0" w:type="auto"/>
            <w:hideMark/>
          </w:tcPr>
          <w:p w14:paraId="012891CF" w14:textId="77777777" w:rsidR="00AD437D" w:rsidRPr="00AD437D" w:rsidRDefault="00AD437D" w:rsidP="00707FAA">
            <w:pPr>
              <w:rPr>
                <w:sz w:val="20"/>
              </w:rPr>
            </w:pPr>
            <w:r w:rsidRPr="00AD437D">
              <w:rPr>
                <w:sz w:val="20"/>
              </w:rPr>
              <w:t>§63.10(d)(1)</w:t>
            </w:r>
          </w:p>
        </w:tc>
        <w:tc>
          <w:tcPr>
            <w:tcW w:w="0" w:type="auto"/>
            <w:hideMark/>
          </w:tcPr>
          <w:p w14:paraId="0C6E762A" w14:textId="77777777" w:rsidR="00AD437D" w:rsidRPr="00AD437D" w:rsidRDefault="00AD437D" w:rsidP="00707FAA">
            <w:pPr>
              <w:rPr>
                <w:sz w:val="20"/>
              </w:rPr>
            </w:pPr>
            <w:r w:rsidRPr="00AD437D">
              <w:rPr>
                <w:sz w:val="20"/>
              </w:rPr>
              <w:t>General reporting requirements</w:t>
            </w:r>
          </w:p>
        </w:tc>
        <w:tc>
          <w:tcPr>
            <w:tcW w:w="0" w:type="auto"/>
            <w:hideMark/>
          </w:tcPr>
          <w:p w14:paraId="04B7D313" w14:textId="77777777" w:rsidR="00AD437D" w:rsidRPr="00AD437D" w:rsidRDefault="00AD437D" w:rsidP="00707FAA">
            <w:pPr>
              <w:rPr>
                <w:sz w:val="20"/>
              </w:rPr>
            </w:pPr>
            <w:r w:rsidRPr="00AD437D">
              <w:rPr>
                <w:sz w:val="20"/>
              </w:rPr>
              <w:t>Yes.</w:t>
            </w:r>
          </w:p>
        </w:tc>
        <w:tc>
          <w:tcPr>
            <w:tcW w:w="0" w:type="auto"/>
            <w:hideMark/>
          </w:tcPr>
          <w:p w14:paraId="1B292628" w14:textId="77777777" w:rsidR="00AD437D" w:rsidRPr="00AD437D" w:rsidRDefault="00AD437D" w:rsidP="00707FAA">
            <w:pPr>
              <w:rPr>
                <w:sz w:val="20"/>
              </w:rPr>
            </w:pPr>
          </w:p>
        </w:tc>
      </w:tr>
      <w:tr w:rsidR="00AD437D" w:rsidRPr="00AD437D" w14:paraId="3710EC41" w14:textId="77777777" w:rsidTr="00707FAA">
        <w:tc>
          <w:tcPr>
            <w:tcW w:w="0" w:type="auto"/>
            <w:hideMark/>
          </w:tcPr>
          <w:p w14:paraId="46EF7F55" w14:textId="77777777" w:rsidR="00AD437D" w:rsidRPr="00AD437D" w:rsidRDefault="00AD437D" w:rsidP="00707FAA">
            <w:pPr>
              <w:rPr>
                <w:sz w:val="20"/>
              </w:rPr>
            </w:pPr>
            <w:r w:rsidRPr="00AD437D">
              <w:rPr>
                <w:sz w:val="20"/>
              </w:rPr>
              <w:t>§63.10(d)(2)</w:t>
            </w:r>
          </w:p>
        </w:tc>
        <w:tc>
          <w:tcPr>
            <w:tcW w:w="0" w:type="auto"/>
            <w:hideMark/>
          </w:tcPr>
          <w:p w14:paraId="6CF4B8B4" w14:textId="77777777" w:rsidR="00AD437D" w:rsidRPr="00AD437D" w:rsidRDefault="00AD437D" w:rsidP="00707FAA">
            <w:pPr>
              <w:rPr>
                <w:sz w:val="20"/>
              </w:rPr>
            </w:pPr>
            <w:r w:rsidRPr="00AD437D">
              <w:rPr>
                <w:sz w:val="20"/>
              </w:rPr>
              <w:t>Report of performance test results</w:t>
            </w:r>
          </w:p>
        </w:tc>
        <w:tc>
          <w:tcPr>
            <w:tcW w:w="0" w:type="auto"/>
            <w:hideMark/>
          </w:tcPr>
          <w:p w14:paraId="035ECB3A" w14:textId="77777777" w:rsidR="00AD437D" w:rsidRPr="00AD437D" w:rsidRDefault="00AD437D" w:rsidP="00707FAA">
            <w:pPr>
              <w:rPr>
                <w:sz w:val="20"/>
              </w:rPr>
            </w:pPr>
            <w:r w:rsidRPr="00AD437D">
              <w:rPr>
                <w:sz w:val="20"/>
              </w:rPr>
              <w:t>Yes.</w:t>
            </w:r>
          </w:p>
        </w:tc>
        <w:tc>
          <w:tcPr>
            <w:tcW w:w="0" w:type="auto"/>
            <w:hideMark/>
          </w:tcPr>
          <w:p w14:paraId="66A73108" w14:textId="77777777" w:rsidR="00AD437D" w:rsidRPr="00AD437D" w:rsidRDefault="00AD437D" w:rsidP="00707FAA">
            <w:pPr>
              <w:rPr>
                <w:sz w:val="20"/>
              </w:rPr>
            </w:pPr>
          </w:p>
        </w:tc>
      </w:tr>
      <w:tr w:rsidR="00AD437D" w:rsidRPr="00AD437D" w14:paraId="115A5CB9" w14:textId="77777777" w:rsidTr="00707FAA">
        <w:tc>
          <w:tcPr>
            <w:tcW w:w="0" w:type="auto"/>
            <w:hideMark/>
          </w:tcPr>
          <w:p w14:paraId="1F44461E" w14:textId="77777777" w:rsidR="00AD437D" w:rsidRPr="00AD437D" w:rsidRDefault="00AD437D" w:rsidP="00707FAA">
            <w:pPr>
              <w:rPr>
                <w:sz w:val="20"/>
              </w:rPr>
            </w:pPr>
            <w:r w:rsidRPr="00AD437D">
              <w:rPr>
                <w:sz w:val="20"/>
              </w:rPr>
              <w:t>§63.10(d)(3)</w:t>
            </w:r>
          </w:p>
        </w:tc>
        <w:tc>
          <w:tcPr>
            <w:tcW w:w="0" w:type="auto"/>
            <w:hideMark/>
          </w:tcPr>
          <w:p w14:paraId="1942B1D6" w14:textId="77777777" w:rsidR="00AD437D" w:rsidRPr="00AD437D" w:rsidRDefault="00AD437D" w:rsidP="00707FAA">
            <w:pPr>
              <w:rPr>
                <w:sz w:val="20"/>
              </w:rPr>
            </w:pPr>
            <w:r w:rsidRPr="00AD437D">
              <w:rPr>
                <w:sz w:val="20"/>
              </w:rPr>
              <w:t>Reporting opacity or VE observations</w:t>
            </w:r>
          </w:p>
        </w:tc>
        <w:tc>
          <w:tcPr>
            <w:tcW w:w="0" w:type="auto"/>
            <w:hideMark/>
          </w:tcPr>
          <w:p w14:paraId="2EAD166A" w14:textId="77777777" w:rsidR="00AD437D" w:rsidRPr="00AD437D" w:rsidRDefault="00AD437D" w:rsidP="00707FAA">
            <w:pPr>
              <w:rPr>
                <w:sz w:val="20"/>
              </w:rPr>
            </w:pPr>
            <w:r w:rsidRPr="00AD437D">
              <w:rPr>
                <w:sz w:val="20"/>
              </w:rPr>
              <w:t>No</w:t>
            </w:r>
          </w:p>
        </w:tc>
        <w:tc>
          <w:tcPr>
            <w:tcW w:w="0" w:type="auto"/>
            <w:hideMark/>
          </w:tcPr>
          <w:p w14:paraId="4141B8C6" w14:textId="77777777" w:rsidR="00AD437D" w:rsidRPr="00AD437D" w:rsidRDefault="00AD437D" w:rsidP="00707FAA">
            <w:pPr>
              <w:rPr>
                <w:sz w:val="20"/>
              </w:rPr>
            </w:pPr>
            <w:r w:rsidRPr="00AD437D">
              <w:rPr>
                <w:sz w:val="20"/>
              </w:rPr>
              <w:t>Subpart ZZZZ does not contain opacity or VE standards.</w:t>
            </w:r>
          </w:p>
        </w:tc>
      </w:tr>
      <w:tr w:rsidR="00AD437D" w:rsidRPr="00AD437D" w14:paraId="16358770" w14:textId="77777777" w:rsidTr="00707FAA">
        <w:tc>
          <w:tcPr>
            <w:tcW w:w="0" w:type="auto"/>
            <w:hideMark/>
          </w:tcPr>
          <w:p w14:paraId="52A3E20C" w14:textId="77777777" w:rsidR="00AD437D" w:rsidRPr="00AD437D" w:rsidRDefault="00AD437D" w:rsidP="00707FAA">
            <w:pPr>
              <w:rPr>
                <w:sz w:val="20"/>
              </w:rPr>
            </w:pPr>
            <w:r w:rsidRPr="00AD437D">
              <w:rPr>
                <w:sz w:val="20"/>
              </w:rPr>
              <w:t>§63.10(d)(4)</w:t>
            </w:r>
          </w:p>
        </w:tc>
        <w:tc>
          <w:tcPr>
            <w:tcW w:w="0" w:type="auto"/>
            <w:hideMark/>
          </w:tcPr>
          <w:p w14:paraId="7423D314" w14:textId="77777777" w:rsidR="00AD437D" w:rsidRPr="00AD437D" w:rsidRDefault="00AD437D" w:rsidP="00707FAA">
            <w:pPr>
              <w:rPr>
                <w:sz w:val="20"/>
              </w:rPr>
            </w:pPr>
            <w:r w:rsidRPr="00AD437D">
              <w:rPr>
                <w:sz w:val="20"/>
              </w:rPr>
              <w:t>Progress reports</w:t>
            </w:r>
          </w:p>
        </w:tc>
        <w:tc>
          <w:tcPr>
            <w:tcW w:w="0" w:type="auto"/>
            <w:hideMark/>
          </w:tcPr>
          <w:p w14:paraId="1D65959D" w14:textId="77777777" w:rsidR="00AD437D" w:rsidRPr="00AD437D" w:rsidRDefault="00AD437D" w:rsidP="00707FAA">
            <w:pPr>
              <w:rPr>
                <w:sz w:val="20"/>
              </w:rPr>
            </w:pPr>
            <w:r w:rsidRPr="00AD437D">
              <w:rPr>
                <w:sz w:val="20"/>
              </w:rPr>
              <w:t>Yes.</w:t>
            </w:r>
          </w:p>
        </w:tc>
        <w:tc>
          <w:tcPr>
            <w:tcW w:w="0" w:type="auto"/>
            <w:hideMark/>
          </w:tcPr>
          <w:p w14:paraId="5D295883" w14:textId="77777777" w:rsidR="00AD437D" w:rsidRPr="00AD437D" w:rsidRDefault="00AD437D" w:rsidP="00707FAA">
            <w:pPr>
              <w:rPr>
                <w:sz w:val="20"/>
              </w:rPr>
            </w:pPr>
          </w:p>
        </w:tc>
      </w:tr>
      <w:tr w:rsidR="00AD437D" w:rsidRPr="00AD437D" w14:paraId="130861DD" w14:textId="77777777" w:rsidTr="00707FAA">
        <w:tc>
          <w:tcPr>
            <w:tcW w:w="0" w:type="auto"/>
            <w:hideMark/>
          </w:tcPr>
          <w:p w14:paraId="1E99921B" w14:textId="77777777" w:rsidR="00AD437D" w:rsidRPr="00AD437D" w:rsidRDefault="00AD437D" w:rsidP="00707FAA">
            <w:pPr>
              <w:rPr>
                <w:sz w:val="20"/>
              </w:rPr>
            </w:pPr>
            <w:r w:rsidRPr="00AD437D">
              <w:rPr>
                <w:sz w:val="20"/>
              </w:rPr>
              <w:t>§63.10(d)(5)</w:t>
            </w:r>
          </w:p>
        </w:tc>
        <w:tc>
          <w:tcPr>
            <w:tcW w:w="0" w:type="auto"/>
            <w:hideMark/>
          </w:tcPr>
          <w:p w14:paraId="0486D50D" w14:textId="77777777" w:rsidR="00AD437D" w:rsidRPr="00AD437D" w:rsidRDefault="00AD437D" w:rsidP="00707FAA">
            <w:pPr>
              <w:rPr>
                <w:sz w:val="20"/>
              </w:rPr>
            </w:pPr>
            <w:r w:rsidRPr="00AD437D">
              <w:rPr>
                <w:sz w:val="20"/>
              </w:rPr>
              <w:t>Startup, shutdown, and malfunction reports</w:t>
            </w:r>
          </w:p>
        </w:tc>
        <w:tc>
          <w:tcPr>
            <w:tcW w:w="0" w:type="auto"/>
            <w:hideMark/>
          </w:tcPr>
          <w:p w14:paraId="43A812E3" w14:textId="77777777" w:rsidR="00AD437D" w:rsidRPr="00AD437D" w:rsidRDefault="00AD437D" w:rsidP="00707FAA">
            <w:pPr>
              <w:rPr>
                <w:sz w:val="20"/>
              </w:rPr>
            </w:pPr>
            <w:r w:rsidRPr="00AD437D">
              <w:rPr>
                <w:sz w:val="20"/>
              </w:rPr>
              <w:t>No.</w:t>
            </w:r>
          </w:p>
        </w:tc>
        <w:tc>
          <w:tcPr>
            <w:tcW w:w="0" w:type="auto"/>
            <w:hideMark/>
          </w:tcPr>
          <w:p w14:paraId="21E96D07" w14:textId="77777777" w:rsidR="00AD437D" w:rsidRPr="00AD437D" w:rsidRDefault="00AD437D" w:rsidP="00707FAA">
            <w:pPr>
              <w:rPr>
                <w:sz w:val="20"/>
              </w:rPr>
            </w:pPr>
          </w:p>
        </w:tc>
      </w:tr>
      <w:tr w:rsidR="00AD437D" w:rsidRPr="00AD437D" w14:paraId="42FEE198" w14:textId="77777777" w:rsidTr="00707FAA">
        <w:tc>
          <w:tcPr>
            <w:tcW w:w="0" w:type="auto"/>
            <w:hideMark/>
          </w:tcPr>
          <w:p w14:paraId="439F173A" w14:textId="77777777" w:rsidR="00AD437D" w:rsidRPr="00AD437D" w:rsidRDefault="00AD437D" w:rsidP="00707FAA">
            <w:pPr>
              <w:rPr>
                <w:sz w:val="20"/>
              </w:rPr>
            </w:pPr>
            <w:r w:rsidRPr="00AD437D">
              <w:rPr>
                <w:sz w:val="20"/>
              </w:rPr>
              <w:t>§63.10(e)(1) and (2)(i)</w:t>
            </w:r>
          </w:p>
        </w:tc>
        <w:tc>
          <w:tcPr>
            <w:tcW w:w="0" w:type="auto"/>
            <w:hideMark/>
          </w:tcPr>
          <w:p w14:paraId="494AF1E6" w14:textId="77777777" w:rsidR="00AD437D" w:rsidRPr="00AD437D" w:rsidRDefault="00AD437D" w:rsidP="00707FAA">
            <w:pPr>
              <w:rPr>
                <w:sz w:val="20"/>
              </w:rPr>
            </w:pPr>
            <w:r w:rsidRPr="00AD437D">
              <w:rPr>
                <w:sz w:val="20"/>
              </w:rPr>
              <w:t>Additional CMS Reports</w:t>
            </w:r>
          </w:p>
        </w:tc>
        <w:tc>
          <w:tcPr>
            <w:tcW w:w="0" w:type="auto"/>
            <w:hideMark/>
          </w:tcPr>
          <w:p w14:paraId="5B2ED89F" w14:textId="77777777" w:rsidR="00AD437D" w:rsidRPr="00AD437D" w:rsidRDefault="00AD437D" w:rsidP="00707FAA">
            <w:pPr>
              <w:rPr>
                <w:sz w:val="20"/>
              </w:rPr>
            </w:pPr>
            <w:r w:rsidRPr="00AD437D">
              <w:rPr>
                <w:sz w:val="20"/>
              </w:rPr>
              <w:t>Yes.</w:t>
            </w:r>
          </w:p>
        </w:tc>
        <w:tc>
          <w:tcPr>
            <w:tcW w:w="0" w:type="auto"/>
            <w:hideMark/>
          </w:tcPr>
          <w:p w14:paraId="2F394453" w14:textId="77777777" w:rsidR="00AD437D" w:rsidRPr="00AD437D" w:rsidRDefault="00AD437D" w:rsidP="00707FAA">
            <w:pPr>
              <w:rPr>
                <w:sz w:val="20"/>
              </w:rPr>
            </w:pPr>
          </w:p>
        </w:tc>
      </w:tr>
      <w:tr w:rsidR="00AD437D" w:rsidRPr="00AD437D" w14:paraId="1732939D" w14:textId="77777777" w:rsidTr="00707FAA">
        <w:tc>
          <w:tcPr>
            <w:tcW w:w="0" w:type="auto"/>
            <w:hideMark/>
          </w:tcPr>
          <w:p w14:paraId="47215BF6" w14:textId="77777777" w:rsidR="00AD437D" w:rsidRPr="00AD437D" w:rsidRDefault="00AD437D" w:rsidP="00707FAA">
            <w:pPr>
              <w:rPr>
                <w:sz w:val="20"/>
              </w:rPr>
            </w:pPr>
            <w:r w:rsidRPr="00AD437D">
              <w:rPr>
                <w:sz w:val="20"/>
              </w:rPr>
              <w:t>§63.10(e)(2)(ii)</w:t>
            </w:r>
          </w:p>
        </w:tc>
        <w:tc>
          <w:tcPr>
            <w:tcW w:w="0" w:type="auto"/>
            <w:hideMark/>
          </w:tcPr>
          <w:p w14:paraId="65D1BABD" w14:textId="77777777" w:rsidR="00AD437D" w:rsidRPr="00AD437D" w:rsidRDefault="00AD437D" w:rsidP="00707FAA">
            <w:pPr>
              <w:rPr>
                <w:sz w:val="20"/>
              </w:rPr>
            </w:pPr>
            <w:r w:rsidRPr="00AD437D">
              <w:rPr>
                <w:sz w:val="20"/>
              </w:rPr>
              <w:t>COMS-related report</w:t>
            </w:r>
          </w:p>
        </w:tc>
        <w:tc>
          <w:tcPr>
            <w:tcW w:w="0" w:type="auto"/>
            <w:hideMark/>
          </w:tcPr>
          <w:p w14:paraId="39F5E4B7" w14:textId="77777777" w:rsidR="00AD437D" w:rsidRPr="00AD437D" w:rsidRDefault="00AD437D" w:rsidP="00707FAA">
            <w:pPr>
              <w:rPr>
                <w:sz w:val="20"/>
              </w:rPr>
            </w:pPr>
            <w:r w:rsidRPr="00AD437D">
              <w:rPr>
                <w:sz w:val="20"/>
              </w:rPr>
              <w:t>No</w:t>
            </w:r>
          </w:p>
        </w:tc>
        <w:tc>
          <w:tcPr>
            <w:tcW w:w="0" w:type="auto"/>
            <w:hideMark/>
          </w:tcPr>
          <w:p w14:paraId="29540438" w14:textId="77777777" w:rsidR="00AD437D" w:rsidRPr="00AD437D" w:rsidRDefault="00AD437D" w:rsidP="00707FAA">
            <w:pPr>
              <w:rPr>
                <w:sz w:val="20"/>
              </w:rPr>
            </w:pPr>
            <w:r w:rsidRPr="00AD437D">
              <w:rPr>
                <w:sz w:val="20"/>
              </w:rPr>
              <w:t>Subpart ZZZZ does not require COMS.</w:t>
            </w:r>
          </w:p>
        </w:tc>
      </w:tr>
      <w:tr w:rsidR="00AD437D" w:rsidRPr="00AD437D" w14:paraId="3A1CCCB0" w14:textId="77777777" w:rsidTr="00707FAA">
        <w:tc>
          <w:tcPr>
            <w:tcW w:w="0" w:type="auto"/>
            <w:hideMark/>
          </w:tcPr>
          <w:p w14:paraId="0A55BB84" w14:textId="77777777" w:rsidR="00AD437D" w:rsidRPr="00AD437D" w:rsidRDefault="00AD437D" w:rsidP="00707FAA">
            <w:pPr>
              <w:rPr>
                <w:sz w:val="20"/>
              </w:rPr>
            </w:pPr>
            <w:r w:rsidRPr="00AD437D">
              <w:rPr>
                <w:sz w:val="20"/>
              </w:rPr>
              <w:t>§63.10(e)(3)</w:t>
            </w:r>
          </w:p>
        </w:tc>
        <w:tc>
          <w:tcPr>
            <w:tcW w:w="0" w:type="auto"/>
            <w:hideMark/>
          </w:tcPr>
          <w:p w14:paraId="16076363" w14:textId="77777777" w:rsidR="00AD437D" w:rsidRPr="00AD437D" w:rsidRDefault="00AD437D" w:rsidP="00707FAA">
            <w:pPr>
              <w:rPr>
                <w:sz w:val="20"/>
              </w:rPr>
            </w:pPr>
            <w:r w:rsidRPr="00AD437D">
              <w:rPr>
                <w:sz w:val="20"/>
              </w:rPr>
              <w:t>Excess emission and parameter exceedances reports</w:t>
            </w:r>
          </w:p>
        </w:tc>
        <w:tc>
          <w:tcPr>
            <w:tcW w:w="0" w:type="auto"/>
            <w:hideMark/>
          </w:tcPr>
          <w:p w14:paraId="347C9BCA" w14:textId="77777777" w:rsidR="00AD437D" w:rsidRPr="00AD437D" w:rsidRDefault="00AD437D" w:rsidP="00707FAA">
            <w:pPr>
              <w:rPr>
                <w:sz w:val="20"/>
              </w:rPr>
            </w:pPr>
            <w:r w:rsidRPr="00AD437D">
              <w:rPr>
                <w:sz w:val="20"/>
              </w:rPr>
              <w:t>Yes.</w:t>
            </w:r>
          </w:p>
        </w:tc>
        <w:tc>
          <w:tcPr>
            <w:tcW w:w="0" w:type="auto"/>
            <w:hideMark/>
          </w:tcPr>
          <w:p w14:paraId="2B717185" w14:textId="77777777" w:rsidR="00AD437D" w:rsidRPr="00AD437D" w:rsidRDefault="00AD437D" w:rsidP="00707FAA">
            <w:pPr>
              <w:rPr>
                <w:sz w:val="20"/>
              </w:rPr>
            </w:pPr>
            <w:r w:rsidRPr="00AD437D">
              <w:rPr>
                <w:sz w:val="20"/>
              </w:rPr>
              <w:t>Except that §63.10(e)(3)(i) (C) is reserved.</w:t>
            </w:r>
          </w:p>
        </w:tc>
      </w:tr>
      <w:tr w:rsidR="00AD437D" w:rsidRPr="00AD437D" w14:paraId="6AA3229B" w14:textId="77777777" w:rsidTr="00707FAA">
        <w:tc>
          <w:tcPr>
            <w:tcW w:w="0" w:type="auto"/>
            <w:hideMark/>
          </w:tcPr>
          <w:p w14:paraId="7DE55FD0" w14:textId="77777777" w:rsidR="00AD437D" w:rsidRPr="00AD437D" w:rsidRDefault="00AD437D" w:rsidP="00707FAA">
            <w:pPr>
              <w:rPr>
                <w:sz w:val="20"/>
              </w:rPr>
            </w:pPr>
            <w:r w:rsidRPr="00AD437D">
              <w:rPr>
                <w:sz w:val="20"/>
              </w:rPr>
              <w:t>§63.10(e)(4)</w:t>
            </w:r>
          </w:p>
        </w:tc>
        <w:tc>
          <w:tcPr>
            <w:tcW w:w="0" w:type="auto"/>
            <w:hideMark/>
          </w:tcPr>
          <w:p w14:paraId="6399B3A2" w14:textId="77777777" w:rsidR="00AD437D" w:rsidRPr="00AD437D" w:rsidRDefault="00AD437D" w:rsidP="00707FAA">
            <w:pPr>
              <w:rPr>
                <w:sz w:val="20"/>
              </w:rPr>
            </w:pPr>
            <w:r w:rsidRPr="00AD437D">
              <w:rPr>
                <w:sz w:val="20"/>
              </w:rPr>
              <w:t>Reporting COMS data</w:t>
            </w:r>
          </w:p>
        </w:tc>
        <w:tc>
          <w:tcPr>
            <w:tcW w:w="0" w:type="auto"/>
            <w:hideMark/>
          </w:tcPr>
          <w:p w14:paraId="1A8D3E79" w14:textId="77777777" w:rsidR="00AD437D" w:rsidRPr="00AD437D" w:rsidRDefault="00AD437D" w:rsidP="00707FAA">
            <w:pPr>
              <w:rPr>
                <w:sz w:val="20"/>
              </w:rPr>
            </w:pPr>
            <w:r w:rsidRPr="00AD437D">
              <w:rPr>
                <w:sz w:val="20"/>
              </w:rPr>
              <w:t>No</w:t>
            </w:r>
          </w:p>
        </w:tc>
        <w:tc>
          <w:tcPr>
            <w:tcW w:w="0" w:type="auto"/>
            <w:hideMark/>
          </w:tcPr>
          <w:p w14:paraId="37A25BA9" w14:textId="77777777" w:rsidR="00AD437D" w:rsidRPr="00AD437D" w:rsidRDefault="00AD437D" w:rsidP="00707FAA">
            <w:pPr>
              <w:rPr>
                <w:sz w:val="20"/>
              </w:rPr>
            </w:pPr>
            <w:r w:rsidRPr="00AD437D">
              <w:rPr>
                <w:sz w:val="20"/>
              </w:rPr>
              <w:t>Subpart ZZZZ does not require COMS.</w:t>
            </w:r>
          </w:p>
        </w:tc>
      </w:tr>
      <w:tr w:rsidR="00AD437D" w:rsidRPr="00AD437D" w14:paraId="6AE1669F" w14:textId="77777777" w:rsidTr="00707FAA">
        <w:tc>
          <w:tcPr>
            <w:tcW w:w="0" w:type="auto"/>
            <w:hideMark/>
          </w:tcPr>
          <w:p w14:paraId="0F7387B4" w14:textId="77777777" w:rsidR="00AD437D" w:rsidRPr="00AD437D" w:rsidRDefault="00AD437D" w:rsidP="00707FAA">
            <w:pPr>
              <w:rPr>
                <w:sz w:val="20"/>
              </w:rPr>
            </w:pPr>
            <w:r w:rsidRPr="00AD437D">
              <w:rPr>
                <w:sz w:val="20"/>
              </w:rPr>
              <w:t>§63.10(f)</w:t>
            </w:r>
          </w:p>
        </w:tc>
        <w:tc>
          <w:tcPr>
            <w:tcW w:w="0" w:type="auto"/>
            <w:hideMark/>
          </w:tcPr>
          <w:p w14:paraId="5E29AD60" w14:textId="77777777" w:rsidR="00AD437D" w:rsidRPr="00AD437D" w:rsidRDefault="00AD437D" w:rsidP="00707FAA">
            <w:pPr>
              <w:rPr>
                <w:sz w:val="20"/>
              </w:rPr>
            </w:pPr>
            <w:r w:rsidRPr="00AD437D">
              <w:rPr>
                <w:sz w:val="20"/>
              </w:rPr>
              <w:t>Waiver for recordkeeping/reporting</w:t>
            </w:r>
          </w:p>
        </w:tc>
        <w:tc>
          <w:tcPr>
            <w:tcW w:w="0" w:type="auto"/>
            <w:hideMark/>
          </w:tcPr>
          <w:p w14:paraId="7FED236C" w14:textId="77777777" w:rsidR="00AD437D" w:rsidRPr="00AD437D" w:rsidRDefault="00AD437D" w:rsidP="00707FAA">
            <w:pPr>
              <w:rPr>
                <w:sz w:val="20"/>
              </w:rPr>
            </w:pPr>
            <w:r w:rsidRPr="00AD437D">
              <w:rPr>
                <w:sz w:val="20"/>
              </w:rPr>
              <w:t>Yes.</w:t>
            </w:r>
          </w:p>
        </w:tc>
        <w:tc>
          <w:tcPr>
            <w:tcW w:w="0" w:type="auto"/>
            <w:hideMark/>
          </w:tcPr>
          <w:p w14:paraId="4774E77C" w14:textId="77777777" w:rsidR="00AD437D" w:rsidRPr="00AD437D" w:rsidRDefault="00AD437D" w:rsidP="00707FAA">
            <w:pPr>
              <w:rPr>
                <w:sz w:val="20"/>
              </w:rPr>
            </w:pPr>
          </w:p>
        </w:tc>
      </w:tr>
      <w:tr w:rsidR="00AD437D" w:rsidRPr="00AD437D" w14:paraId="1D314E41" w14:textId="77777777" w:rsidTr="00707FAA">
        <w:tc>
          <w:tcPr>
            <w:tcW w:w="0" w:type="auto"/>
            <w:hideMark/>
          </w:tcPr>
          <w:p w14:paraId="642AD526" w14:textId="77777777" w:rsidR="00AD437D" w:rsidRPr="00AD437D" w:rsidRDefault="00AD437D" w:rsidP="00707FAA">
            <w:pPr>
              <w:rPr>
                <w:sz w:val="20"/>
              </w:rPr>
            </w:pPr>
            <w:r w:rsidRPr="00AD437D">
              <w:rPr>
                <w:sz w:val="20"/>
              </w:rPr>
              <w:t>§63.11</w:t>
            </w:r>
          </w:p>
        </w:tc>
        <w:tc>
          <w:tcPr>
            <w:tcW w:w="0" w:type="auto"/>
            <w:hideMark/>
          </w:tcPr>
          <w:p w14:paraId="5A400884" w14:textId="77777777" w:rsidR="00AD437D" w:rsidRPr="00AD437D" w:rsidRDefault="00AD437D" w:rsidP="00707FAA">
            <w:pPr>
              <w:rPr>
                <w:sz w:val="20"/>
              </w:rPr>
            </w:pPr>
            <w:r w:rsidRPr="00AD437D">
              <w:rPr>
                <w:sz w:val="20"/>
              </w:rPr>
              <w:t>Flares</w:t>
            </w:r>
          </w:p>
        </w:tc>
        <w:tc>
          <w:tcPr>
            <w:tcW w:w="0" w:type="auto"/>
            <w:hideMark/>
          </w:tcPr>
          <w:p w14:paraId="65939781" w14:textId="77777777" w:rsidR="00AD437D" w:rsidRPr="00AD437D" w:rsidRDefault="00AD437D" w:rsidP="00707FAA">
            <w:pPr>
              <w:rPr>
                <w:sz w:val="20"/>
              </w:rPr>
            </w:pPr>
            <w:r w:rsidRPr="00AD437D">
              <w:rPr>
                <w:sz w:val="20"/>
              </w:rPr>
              <w:t>No.</w:t>
            </w:r>
          </w:p>
        </w:tc>
        <w:tc>
          <w:tcPr>
            <w:tcW w:w="0" w:type="auto"/>
            <w:hideMark/>
          </w:tcPr>
          <w:p w14:paraId="6A280AC0" w14:textId="77777777" w:rsidR="00AD437D" w:rsidRPr="00AD437D" w:rsidRDefault="00AD437D" w:rsidP="00707FAA">
            <w:pPr>
              <w:rPr>
                <w:sz w:val="20"/>
              </w:rPr>
            </w:pPr>
          </w:p>
        </w:tc>
      </w:tr>
      <w:tr w:rsidR="00AD437D" w:rsidRPr="00AD437D" w14:paraId="4744BCFC" w14:textId="77777777" w:rsidTr="00707FAA">
        <w:tc>
          <w:tcPr>
            <w:tcW w:w="0" w:type="auto"/>
            <w:hideMark/>
          </w:tcPr>
          <w:p w14:paraId="0793D9AD" w14:textId="77777777" w:rsidR="00AD437D" w:rsidRPr="00AD437D" w:rsidRDefault="00AD437D" w:rsidP="00707FAA">
            <w:pPr>
              <w:rPr>
                <w:sz w:val="20"/>
              </w:rPr>
            </w:pPr>
            <w:r w:rsidRPr="00AD437D">
              <w:rPr>
                <w:sz w:val="20"/>
              </w:rPr>
              <w:t>§63.12</w:t>
            </w:r>
          </w:p>
        </w:tc>
        <w:tc>
          <w:tcPr>
            <w:tcW w:w="0" w:type="auto"/>
            <w:hideMark/>
          </w:tcPr>
          <w:p w14:paraId="4E126EF4" w14:textId="77777777" w:rsidR="00AD437D" w:rsidRPr="00AD437D" w:rsidRDefault="00AD437D" w:rsidP="00707FAA">
            <w:pPr>
              <w:rPr>
                <w:sz w:val="20"/>
              </w:rPr>
            </w:pPr>
            <w:r w:rsidRPr="00AD437D">
              <w:rPr>
                <w:sz w:val="20"/>
              </w:rPr>
              <w:t>State authority and delegations</w:t>
            </w:r>
          </w:p>
        </w:tc>
        <w:tc>
          <w:tcPr>
            <w:tcW w:w="0" w:type="auto"/>
            <w:hideMark/>
          </w:tcPr>
          <w:p w14:paraId="34376DD1" w14:textId="77777777" w:rsidR="00AD437D" w:rsidRPr="00AD437D" w:rsidRDefault="00AD437D" w:rsidP="00707FAA">
            <w:pPr>
              <w:rPr>
                <w:sz w:val="20"/>
              </w:rPr>
            </w:pPr>
            <w:r w:rsidRPr="00AD437D">
              <w:rPr>
                <w:sz w:val="20"/>
              </w:rPr>
              <w:t>Yes.</w:t>
            </w:r>
          </w:p>
        </w:tc>
        <w:tc>
          <w:tcPr>
            <w:tcW w:w="0" w:type="auto"/>
            <w:hideMark/>
          </w:tcPr>
          <w:p w14:paraId="4D7CC956" w14:textId="77777777" w:rsidR="00AD437D" w:rsidRPr="00AD437D" w:rsidRDefault="00AD437D" w:rsidP="00707FAA">
            <w:pPr>
              <w:rPr>
                <w:sz w:val="20"/>
              </w:rPr>
            </w:pPr>
          </w:p>
        </w:tc>
      </w:tr>
      <w:tr w:rsidR="00AD437D" w:rsidRPr="00AD437D" w14:paraId="5AA748CF" w14:textId="77777777" w:rsidTr="00707FAA">
        <w:tc>
          <w:tcPr>
            <w:tcW w:w="0" w:type="auto"/>
            <w:hideMark/>
          </w:tcPr>
          <w:p w14:paraId="3312FA19" w14:textId="77777777" w:rsidR="00AD437D" w:rsidRPr="00AD437D" w:rsidRDefault="00AD437D" w:rsidP="00707FAA">
            <w:pPr>
              <w:rPr>
                <w:sz w:val="20"/>
              </w:rPr>
            </w:pPr>
            <w:r w:rsidRPr="00AD437D">
              <w:rPr>
                <w:sz w:val="20"/>
              </w:rPr>
              <w:t>§63.13</w:t>
            </w:r>
          </w:p>
        </w:tc>
        <w:tc>
          <w:tcPr>
            <w:tcW w:w="0" w:type="auto"/>
            <w:hideMark/>
          </w:tcPr>
          <w:p w14:paraId="7A114FCB" w14:textId="77777777" w:rsidR="00AD437D" w:rsidRPr="00AD437D" w:rsidRDefault="00AD437D" w:rsidP="00707FAA">
            <w:pPr>
              <w:rPr>
                <w:sz w:val="20"/>
              </w:rPr>
            </w:pPr>
            <w:r w:rsidRPr="00AD437D">
              <w:rPr>
                <w:sz w:val="20"/>
              </w:rPr>
              <w:t>Addresses</w:t>
            </w:r>
          </w:p>
        </w:tc>
        <w:tc>
          <w:tcPr>
            <w:tcW w:w="0" w:type="auto"/>
            <w:hideMark/>
          </w:tcPr>
          <w:p w14:paraId="052F203A" w14:textId="77777777" w:rsidR="00AD437D" w:rsidRPr="00AD437D" w:rsidRDefault="00AD437D" w:rsidP="00707FAA">
            <w:pPr>
              <w:rPr>
                <w:sz w:val="20"/>
              </w:rPr>
            </w:pPr>
            <w:r w:rsidRPr="00AD437D">
              <w:rPr>
                <w:sz w:val="20"/>
              </w:rPr>
              <w:t>Yes.</w:t>
            </w:r>
          </w:p>
        </w:tc>
        <w:tc>
          <w:tcPr>
            <w:tcW w:w="0" w:type="auto"/>
            <w:hideMark/>
          </w:tcPr>
          <w:p w14:paraId="7BF3FFBF" w14:textId="77777777" w:rsidR="00AD437D" w:rsidRPr="00AD437D" w:rsidRDefault="00AD437D" w:rsidP="00707FAA">
            <w:pPr>
              <w:rPr>
                <w:sz w:val="20"/>
              </w:rPr>
            </w:pPr>
          </w:p>
        </w:tc>
      </w:tr>
      <w:tr w:rsidR="00AD437D" w:rsidRPr="00AD437D" w14:paraId="3F26DEC5" w14:textId="77777777" w:rsidTr="00707FAA">
        <w:tc>
          <w:tcPr>
            <w:tcW w:w="0" w:type="auto"/>
            <w:hideMark/>
          </w:tcPr>
          <w:p w14:paraId="5EA101F1" w14:textId="77777777" w:rsidR="00AD437D" w:rsidRPr="00AD437D" w:rsidRDefault="00AD437D" w:rsidP="00707FAA">
            <w:pPr>
              <w:rPr>
                <w:sz w:val="20"/>
              </w:rPr>
            </w:pPr>
            <w:r w:rsidRPr="00AD437D">
              <w:rPr>
                <w:sz w:val="20"/>
              </w:rPr>
              <w:t>§63.14</w:t>
            </w:r>
          </w:p>
        </w:tc>
        <w:tc>
          <w:tcPr>
            <w:tcW w:w="0" w:type="auto"/>
            <w:hideMark/>
          </w:tcPr>
          <w:p w14:paraId="61D46519" w14:textId="77777777" w:rsidR="00AD437D" w:rsidRPr="00AD437D" w:rsidRDefault="00AD437D" w:rsidP="00707FAA">
            <w:pPr>
              <w:rPr>
                <w:sz w:val="20"/>
              </w:rPr>
            </w:pPr>
            <w:r w:rsidRPr="00AD437D">
              <w:rPr>
                <w:sz w:val="20"/>
              </w:rPr>
              <w:t>Incorporation by reference</w:t>
            </w:r>
          </w:p>
        </w:tc>
        <w:tc>
          <w:tcPr>
            <w:tcW w:w="0" w:type="auto"/>
            <w:hideMark/>
          </w:tcPr>
          <w:p w14:paraId="2C375529" w14:textId="77777777" w:rsidR="00AD437D" w:rsidRPr="00AD437D" w:rsidRDefault="00AD437D" w:rsidP="00707FAA">
            <w:pPr>
              <w:rPr>
                <w:sz w:val="20"/>
              </w:rPr>
            </w:pPr>
            <w:r w:rsidRPr="00AD437D">
              <w:rPr>
                <w:sz w:val="20"/>
              </w:rPr>
              <w:t>Yes.</w:t>
            </w:r>
          </w:p>
        </w:tc>
        <w:tc>
          <w:tcPr>
            <w:tcW w:w="0" w:type="auto"/>
            <w:hideMark/>
          </w:tcPr>
          <w:p w14:paraId="61CAE101" w14:textId="77777777" w:rsidR="00AD437D" w:rsidRPr="00AD437D" w:rsidRDefault="00AD437D" w:rsidP="00707FAA">
            <w:pPr>
              <w:rPr>
                <w:sz w:val="20"/>
              </w:rPr>
            </w:pPr>
          </w:p>
        </w:tc>
      </w:tr>
      <w:tr w:rsidR="00AD437D" w:rsidRPr="00AD437D" w14:paraId="4778644E" w14:textId="77777777" w:rsidTr="00707FAA">
        <w:tc>
          <w:tcPr>
            <w:tcW w:w="0" w:type="auto"/>
            <w:hideMark/>
          </w:tcPr>
          <w:p w14:paraId="513D0BA0" w14:textId="77777777" w:rsidR="00AD437D" w:rsidRPr="00AD437D" w:rsidRDefault="00AD437D" w:rsidP="00707FAA">
            <w:pPr>
              <w:rPr>
                <w:sz w:val="20"/>
              </w:rPr>
            </w:pPr>
            <w:r w:rsidRPr="00AD437D">
              <w:rPr>
                <w:sz w:val="20"/>
              </w:rPr>
              <w:t>§63.15</w:t>
            </w:r>
          </w:p>
        </w:tc>
        <w:tc>
          <w:tcPr>
            <w:tcW w:w="0" w:type="auto"/>
            <w:hideMark/>
          </w:tcPr>
          <w:p w14:paraId="2DF3CDB8" w14:textId="77777777" w:rsidR="00AD437D" w:rsidRPr="00AD437D" w:rsidRDefault="00AD437D" w:rsidP="00707FAA">
            <w:pPr>
              <w:rPr>
                <w:sz w:val="20"/>
              </w:rPr>
            </w:pPr>
            <w:r w:rsidRPr="00AD437D">
              <w:rPr>
                <w:sz w:val="20"/>
              </w:rPr>
              <w:t>Availability of information</w:t>
            </w:r>
          </w:p>
        </w:tc>
        <w:tc>
          <w:tcPr>
            <w:tcW w:w="0" w:type="auto"/>
            <w:hideMark/>
          </w:tcPr>
          <w:p w14:paraId="7D27E874" w14:textId="77777777" w:rsidR="00AD437D" w:rsidRPr="00AD437D" w:rsidRDefault="00AD437D" w:rsidP="00707FAA">
            <w:pPr>
              <w:rPr>
                <w:sz w:val="20"/>
              </w:rPr>
            </w:pPr>
            <w:r w:rsidRPr="00AD437D">
              <w:rPr>
                <w:sz w:val="20"/>
              </w:rPr>
              <w:t>Yes.</w:t>
            </w:r>
          </w:p>
        </w:tc>
        <w:tc>
          <w:tcPr>
            <w:tcW w:w="0" w:type="auto"/>
            <w:hideMark/>
          </w:tcPr>
          <w:p w14:paraId="7F0D9775" w14:textId="77777777" w:rsidR="00AD437D" w:rsidRPr="00AD437D" w:rsidRDefault="00AD437D" w:rsidP="00707FAA">
            <w:pPr>
              <w:rPr>
                <w:sz w:val="20"/>
              </w:rPr>
            </w:pPr>
          </w:p>
        </w:tc>
      </w:tr>
    </w:tbl>
    <w:p w14:paraId="70ACE777" w14:textId="77777777" w:rsidR="00AD437D" w:rsidRPr="00AD437D" w:rsidRDefault="00AD437D" w:rsidP="00AD437D">
      <w:pPr>
        <w:pStyle w:val="cita"/>
        <w:spacing w:before="120" w:after="120" w:afterAutospacing="0"/>
        <w:rPr>
          <w:sz w:val="20"/>
          <w:szCs w:val="20"/>
        </w:rPr>
      </w:pPr>
      <w:r w:rsidRPr="00AD437D">
        <w:rPr>
          <w:sz w:val="20"/>
          <w:szCs w:val="20"/>
        </w:rPr>
        <w:t>[75 FR 9688, Mar. 3, 2010, as amended at 78 FR 6720, Jan. 30, 2013]</w:t>
      </w:r>
    </w:p>
    <w:p w14:paraId="7C4481CB" w14:textId="77777777" w:rsidR="00AD437D" w:rsidRPr="00707FAA" w:rsidRDefault="00AD437D" w:rsidP="00AD437D">
      <w:pPr>
        <w:pStyle w:val="Heading2"/>
        <w:spacing w:before="120" w:after="120"/>
        <w:rPr>
          <w:rFonts w:ascii="Times New Roman" w:hAnsi="Times New Roman" w:cs="Times New Roman"/>
          <w:b/>
          <w:color w:val="auto"/>
          <w:sz w:val="20"/>
          <w:szCs w:val="20"/>
        </w:rPr>
      </w:pPr>
      <w:bookmarkStart w:id="70" w:name="ap40.15.63_16675.a"/>
      <w:bookmarkEnd w:id="70"/>
      <w:r w:rsidRPr="00707FAA">
        <w:rPr>
          <w:rFonts w:ascii="Times New Roman" w:hAnsi="Times New Roman" w:cs="Times New Roman"/>
          <w:b/>
          <w:color w:val="auto"/>
          <w:sz w:val="20"/>
          <w:szCs w:val="20"/>
        </w:rPr>
        <w:t>Appendix A to Subpart ZZZZ of Part 63—Protocol for Using an Electrochemical Analyzer to Determine Oxygen and Carbon Monoxide Concentrations From Certain Engines</w:t>
      </w:r>
    </w:p>
    <w:p w14:paraId="6B34535C"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1.0 Scope and Application. What is this Protocol?</w:t>
      </w:r>
    </w:p>
    <w:p w14:paraId="516EF21F" w14:textId="77777777" w:rsidR="00AD437D" w:rsidRPr="00AD437D" w:rsidRDefault="00AD437D" w:rsidP="00AD437D">
      <w:pPr>
        <w:pStyle w:val="NormalWeb"/>
        <w:spacing w:before="120" w:beforeAutospacing="0" w:after="120" w:afterAutospacing="0"/>
        <w:rPr>
          <w:sz w:val="20"/>
          <w:szCs w:val="20"/>
        </w:rPr>
      </w:pPr>
      <w:r w:rsidRPr="00AD437D">
        <w:rPr>
          <w:sz w:val="20"/>
          <w:szCs w:val="20"/>
        </w:rPr>
        <w:t>This protocol is a procedure for using portable electrochemical (EC) cells for measuring carbon monoxide (CO) and oxygen (O</w:t>
      </w:r>
      <w:r w:rsidRPr="00AD437D">
        <w:rPr>
          <w:sz w:val="20"/>
          <w:szCs w:val="20"/>
          <w:vertAlign w:val="subscript"/>
        </w:rPr>
        <w:t>2</w:t>
      </w:r>
      <w:r w:rsidRPr="00AD437D">
        <w:rPr>
          <w:sz w:val="20"/>
          <w:szCs w:val="20"/>
        </w:rPr>
        <w:t>) concentrations in controlled and uncontrolled emissions from existing stationary 4-stroke lean burn and 4-stroke rich burn reciprocating internal combustion engines as specified in the applicable rule.</w:t>
      </w:r>
    </w:p>
    <w:p w14:paraId="284B7949" w14:textId="77777777" w:rsidR="00AD437D" w:rsidRPr="00707FAA" w:rsidRDefault="00AD437D" w:rsidP="00AD437D">
      <w:pPr>
        <w:pStyle w:val="Heading2"/>
        <w:spacing w:before="120" w:after="120"/>
        <w:rPr>
          <w:rFonts w:ascii="Times New Roman" w:hAnsi="Times New Roman" w:cs="Times New Roman"/>
          <w:b/>
          <w:i/>
          <w:iCs/>
          <w:color w:val="auto"/>
          <w:sz w:val="20"/>
          <w:szCs w:val="20"/>
        </w:rPr>
      </w:pPr>
      <w:r w:rsidRPr="00707FAA">
        <w:rPr>
          <w:rFonts w:ascii="Times New Roman" w:hAnsi="Times New Roman" w:cs="Times New Roman"/>
          <w:b/>
          <w:bCs/>
          <w:i/>
          <w:iCs/>
          <w:color w:val="auto"/>
          <w:sz w:val="20"/>
          <w:szCs w:val="20"/>
        </w:rPr>
        <w:t>1.1 Analytes. What does this protocol determine?</w:t>
      </w:r>
    </w:p>
    <w:p w14:paraId="7278C02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This protocol measures the engine exhaust gas concentrations of carbon monoxide (CO) and oxygen (O</w:t>
      </w:r>
      <w:r w:rsidRPr="00AD437D">
        <w:rPr>
          <w:sz w:val="20"/>
          <w:szCs w:val="20"/>
          <w:vertAlign w:val="subscript"/>
        </w:rPr>
        <w:t>2</w:t>
      </w:r>
      <w:r w:rsidRPr="00AD437D">
        <w:rPr>
          <w:sz w:val="20"/>
          <w:szCs w:val="20"/>
        </w:rPr>
        <w:t>).</w:t>
      </w:r>
    </w:p>
    <w:tbl>
      <w:tblPr>
        <w:tblStyle w:val="TableGridLight"/>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158"/>
        <w:gridCol w:w="7395"/>
      </w:tblGrid>
      <w:tr w:rsidR="00AD437D" w:rsidRPr="00AD437D" w14:paraId="1A9637C2" w14:textId="77777777" w:rsidTr="00707FAA">
        <w:tc>
          <w:tcPr>
            <w:tcW w:w="840" w:type="pct"/>
            <w:hideMark/>
          </w:tcPr>
          <w:p w14:paraId="1D719CAC" w14:textId="77777777" w:rsidR="00AD437D" w:rsidRPr="00AD437D" w:rsidRDefault="00AD437D" w:rsidP="00707FAA">
            <w:pPr>
              <w:rPr>
                <w:b/>
                <w:bCs/>
                <w:sz w:val="20"/>
              </w:rPr>
            </w:pPr>
            <w:r w:rsidRPr="00AD437D">
              <w:rPr>
                <w:b/>
                <w:bCs/>
                <w:sz w:val="20"/>
              </w:rPr>
              <w:t>Analyte</w:t>
            </w:r>
          </w:p>
        </w:tc>
        <w:tc>
          <w:tcPr>
            <w:tcW w:w="563" w:type="pct"/>
            <w:hideMark/>
          </w:tcPr>
          <w:p w14:paraId="2A9444FB" w14:textId="77777777" w:rsidR="00AD437D" w:rsidRPr="00AD437D" w:rsidRDefault="00AD437D" w:rsidP="00707FAA">
            <w:pPr>
              <w:rPr>
                <w:b/>
                <w:bCs/>
                <w:sz w:val="20"/>
              </w:rPr>
            </w:pPr>
            <w:r w:rsidRPr="00AD437D">
              <w:rPr>
                <w:b/>
                <w:bCs/>
                <w:sz w:val="20"/>
              </w:rPr>
              <w:t>CAS No.</w:t>
            </w:r>
          </w:p>
        </w:tc>
        <w:tc>
          <w:tcPr>
            <w:tcW w:w="0" w:type="auto"/>
            <w:hideMark/>
          </w:tcPr>
          <w:p w14:paraId="15272A80" w14:textId="77777777" w:rsidR="00AD437D" w:rsidRPr="00AD437D" w:rsidRDefault="00AD437D" w:rsidP="00707FAA">
            <w:pPr>
              <w:rPr>
                <w:b/>
                <w:bCs/>
                <w:sz w:val="20"/>
              </w:rPr>
            </w:pPr>
            <w:r w:rsidRPr="00AD437D">
              <w:rPr>
                <w:b/>
                <w:bCs/>
                <w:sz w:val="20"/>
              </w:rPr>
              <w:t>Sensitivity</w:t>
            </w:r>
          </w:p>
        </w:tc>
      </w:tr>
      <w:tr w:rsidR="00AD437D" w:rsidRPr="00AD437D" w14:paraId="7F7F5D36" w14:textId="77777777" w:rsidTr="00707FAA">
        <w:tc>
          <w:tcPr>
            <w:tcW w:w="840" w:type="pct"/>
            <w:hideMark/>
          </w:tcPr>
          <w:p w14:paraId="0FE5DD5A" w14:textId="77777777" w:rsidR="00AD437D" w:rsidRPr="00AD437D" w:rsidRDefault="00AD437D" w:rsidP="00707FAA">
            <w:pPr>
              <w:rPr>
                <w:sz w:val="20"/>
              </w:rPr>
            </w:pPr>
            <w:r w:rsidRPr="00AD437D">
              <w:rPr>
                <w:sz w:val="20"/>
              </w:rPr>
              <w:t>Carbon monoxide (CO)</w:t>
            </w:r>
          </w:p>
        </w:tc>
        <w:tc>
          <w:tcPr>
            <w:tcW w:w="563" w:type="pct"/>
            <w:hideMark/>
          </w:tcPr>
          <w:p w14:paraId="0069914D" w14:textId="77777777" w:rsidR="00AD437D" w:rsidRPr="00AD437D" w:rsidRDefault="00AD437D" w:rsidP="00707FAA">
            <w:pPr>
              <w:rPr>
                <w:sz w:val="20"/>
              </w:rPr>
            </w:pPr>
            <w:r w:rsidRPr="00AD437D">
              <w:rPr>
                <w:sz w:val="20"/>
              </w:rPr>
              <w:t>630-08-0</w:t>
            </w:r>
          </w:p>
        </w:tc>
        <w:tc>
          <w:tcPr>
            <w:tcW w:w="0" w:type="auto"/>
            <w:hideMark/>
          </w:tcPr>
          <w:p w14:paraId="6CF7F503" w14:textId="77777777" w:rsidR="00AD437D" w:rsidRPr="00AD437D" w:rsidRDefault="00AD437D" w:rsidP="00707FAA">
            <w:pPr>
              <w:rPr>
                <w:sz w:val="20"/>
              </w:rPr>
            </w:pPr>
            <w:r w:rsidRPr="00AD437D">
              <w:rPr>
                <w:sz w:val="20"/>
              </w:rPr>
              <w:t>Minimum detectable limit should be 2 percent of the nominal range or 1 ppm, whichever is less restrictive.</w:t>
            </w:r>
          </w:p>
        </w:tc>
      </w:tr>
      <w:tr w:rsidR="00AD437D" w:rsidRPr="00AD437D" w14:paraId="2758304E" w14:textId="77777777" w:rsidTr="00707FAA">
        <w:tc>
          <w:tcPr>
            <w:tcW w:w="840" w:type="pct"/>
            <w:hideMark/>
          </w:tcPr>
          <w:p w14:paraId="5427E936" w14:textId="77777777" w:rsidR="00AD437D" w:rsidRPr="00AD437D" w:rsidRDefault="00AD437D" w:rsidP="00707FAA">
            <w:pPr>
              <w:rPr>
                <w:sz w:val="20"/>
              </w:rPr>
            </w:pPr>
            <w:r w:rsidRPr="00AD437D">
              <w:rPr>
                <w:sz w:val="20"/>
              </w:rPr>
              <w:t>Oxygen (O</w:t>
            </w:r>
            <w:r w:rsidRPr="00AD437D">
              <w:rPr>
                <w:sz w:val="20"/>
                <w:vertAlign w:val="subscript"/>
              </w:rPr>
              <w:t>2</w:t>
            </w:r>
            <w:r w:rsidRPr="00AD437D">
              <w:rPr>
                <w:sz w:val="20"/>
              </w:rPr>
              <w:t>)</w:t>
            </w:r>
          </w:p>
        </w:tc>
        <w:tc>
          <w:tcPr>
            <w:tcW w:w="563" w:type="pct"/>
            <w:hideMark/>
          </w:tcPr>
          <w:p w14:paraId="1A2A9B8E" w14:textId="77777777" w:rsidR="00AD437D" w:rsidRPr="00AD437D" w:rsidRDefault="00AD437D" w:rsidP="00707FAA">
            <w:pPr>
              <w:rPr>
                <w:sz w:val="20"/>
              </w:rPr>
            </w:pPr>
            <w:r w:rsidRPr="00AD437D">
              <w:rPr>
                <w:i/>
                <w:iCs/>
                <w:sz w:val="20"/>
              </w:rPr>
              <w:t>7782-44-7</w:t>
            </w:r>
          </w:p>
        </w:tc>
        <w:tc>
          <w:tcPr>
            <w:tcW w:w="0" w:type="auto"/>
            <w:hideMark/>
          </w:tcPr>
          <w:p w14:paraId="6F9E4F61" w14:textId="77777777" w:rsidR="00AD437D" w:rsidRPr="00AD437D" w:rsidRDefault="00AD437D" w:rsidP="00707FAA">
            <w:pPr>
              <w:rPr>
                <w:sz w:val="20"/>
              </w:rPr>
            </w:pPr>
          </w:p>
        </w:tc>
      </w:tr>
    </w:tbl>
    <w:p w14:paraId="7D41E1BF" w14:textId="77777777" w:rsidR="00AD437D" w:rsidRPr="00707FAA" w:rsidRDefault="00AD437D" w:rsidP="00AD437D">
      <w:pPr>
        <w:pStyle w:val="Heading2"/>
        <w:spacing w:before="120" w:after="120"/>
        <w:rPr>
          <w:rFonts w:ascii="Times New Roman" w:hAnsi="Times New Roman" w:cs="Times New Roman"/>
          <w:b/>
          <w:i/>
          <w:iCs/>
          <w:color w:val="auto"/>
          <w:sz w:val="20"/>
          <w:szCs w:val="20"/>
        </w:rPr>
      </w:pPr>
      <w:r w:rsidRPr="00707FAA">
        <w:rPr>
          <w:rFonts w:ascii="Times New Roman" w:hAnsi="Times New Roman" w:cs="Times New Roman"/>
          <w:b/>
          <w:bCs/>
          <w:i/>
          <w:iCs/>
          <w:color w:val="auto"/>
          <w:sz w:val="20"/>
          <w:szCs w:val="20"/>
        </w:rPr>
        <w:t>1.2 Applicability. When is this protocol acceptable?</w:t>
      </w:r>
    </w:p>
    <w:p w14:paraId="637E4C2E" w14:textId="77777777" w:rsidR="00AD437D" w:rsidRPr="00AD437D" w:rsidRDefault="00AD437D" w:rsidP="00AD437D">
      <w:pPr>
        <w:pStyle w:val="NormalWeb"/>
        <w:spacing w:before="120" w:beforeAutospacing="0" w:after="120" w:afterAutospacing="0"/>
        <w:rPr>
          <w:sz w:val="20"/>
          <w:szCs w:val="20"/>
        </w:rPr>
      </w:pPr>
      <w:r w:rsidRPr="00AD437D">
        <w:rPr>
          <w:sz w:val="20"/>
          <w:szCs w:val="20"/>
        </w:rPr>
        <w:t>This protocol is applicable to 40 CFR part 63, subpart ZZZZ. Because of inherent cross sensitivities of EC cells, you must not apply this protocol to other emissions sources without specific instruction to that effect.</w:t>
      </w:r>
    </w:p>
    <w:p w14:paraId="7F3D5AD9" w14:textId="77777777" w:rsidR="00AD437D" w:rsidRPr="00707FAA" w:rsidRDefault="00AD437D" w:rsidP="00AD437D">
      <w:pPr>
        <w:pStyle w:val="Heading2"/>
        <w:spacing w:before="120" w:after="120"/>
        <w:rPr>
          <w:rFonts w:ascii="Times New Roman" w:hAnsi="Times New Roman" w:cs="Times New Roman"/>
          <w:i/>
          <w:iCs/>
          <w:color w:val="auto"/>
          <w:sz w:val="20"/>
          <w:szCs w:val="20"/>
        </w:rPr>
      </w:pPr>
      <w:r w:rsidRPr="00707FAA">
        <w:rPr>
          <w:rFonts w:ascii="Times New Roman" w:hAnsi="Times New Roman" w:cs="Times New Roman"/>
          <w:b/>
          <w:bCs/>
          <w:i/>
          <w:iCs/>
          <w:color w:val="auto"/>
          <w:sz w:val="20"/>
          <w:szCs w:val="20"/>
        </w:rPr>
        <w:t>1.3 Data Quality Objectives. How good must my collected data be?</w:t>
      </w:r>
    </w:p>
    <w:p w14:paraId="6FD32460" w14:textId="77777777" w:rsidR="00AD437D" w:rsidRPr="00707FAA" w:rsidRDefault="00AD437D" w:rsidP="00AD437D">
      <w:pPr>
        <w:pStyle w:val="NormalWeb"/>
        <w:spacing w:before="120" w:beforeAutospacing="0" w:after="120" w:afterAutospacing="0"/>
        <w:rPr>
          <w:sz w:val="20"/>
          <w:szCs w:val="20"/>
        </w:rPr>
      </w:pPr>
      <w:r w:rsidRPr="00707FAA">
        <w:rPr>
          <w:sz w:val="20"/>
          <w:szCs w:val="20"/>
        </w:rPr>
        <w:t>Refer to Section 13 to verify and document acceptable analyzer performance.</w:t>
      </w:r>
    </w:p>
    <w:p w14:paraId="1227664C" w14:textId="77777777" w:rsidR="00AD437D" w:rsidRPr="00707FAA" w:rsidRDefault="00AD437D" w:rsidP="00AD437D">
      <w:pPr>
        <w:pStyle w:val="Heading2"/>
        <w:spacing w:before="120" w:after="120"/>
        <w:rPr>
          <w:rFonts w:ascii="Times New Roman" w:hAnsi="Times New Roman" w:cs="Times New Roman"/>
          <w:i/>
          <w:iCs/>
          <w:color w:val="auto"/>
          <w:sz w:val="20"/>
          <w:szCs w:val="20"/>
        </w:rPr>
      </w:pPr>
      <w:r w:rsidRPr="00707FAA">
        <w:rPr>
          <w:rFonts w:ascii="Times New Roman" w:hAnsi="Times New Roman" w:cs="Times New Roman"/>
          <w:b/>
          <w:bCs/>
          <w:i/>
          <w:iCs/>
          <w:color w:val="auto"/>
          <w:sz w:val="20"/>
          <w:szCs w:val="20"/>
        </w:rPr>
        <w:t>1.4 Range. What is the targeted analytical range for this protocol?</w:t>
      </w:r>
    </w:p>
    <w:p w14:paraId="0C8C28FC" w14:textId="77777777" w:rsidR="00AD437D" w:rsidRPr="00707FAA" w:rsidRDefault="00AD437D" w:rsidP="00AD437D">
      <w:pPr>
        <w:pStyle w:val="NormalWeb"/>
        <w:spacing w:before="120" w:beforeAutospacing="0" w:after="120" w:afterAutospacing="0"/>
        <w:rPr>
          <w:sz w:val="20"/>
          <w:szCs w:val="20"/>
        </w:rPr>
      </w:pPr>
      <w:r w:rsidRPr="00707FAA">
        <w:rPr>
          <w:sz w:val="20"/>
          <w:szCs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707FAA">
        <w:rPr>
          <w:sz w:val="20"/>
          <w:szCs w:val="20"/>
          <w:vertAlign w:val="subscript"/>
        </w:rPr>
        <w:t>2</w:t>
      </w:r>
      <w:r w:rsidRPr="00707FAA">
        <w:rPr>
          <w:sz w:val="20"/>
          <w:szCs w:val="20"/>
        </w:rPr>
        <w:t>, or no more than twice the permitted CO level.</w:t>
      </w:r>
    </w:p>
    <w:p w14:paraId="780D07F0" w14:textId="77777777" w:rsidR="00AD437D" w:rsidRPr="00707FAA" w:rsidRDefault="00AD437D" w:rsidP="00AD437D">
      <w:pPr>
        <w:pStyle w:val="Heading2"/>
        <w:spacing w:before="120" w:after="120"/>
        <w:rPr>
          <w:rFonts w:ascii="Times New Roman" w:hAnsi="Times New Roman" w:cs="Times New Roman"/>
          <w:i/>
          <w:iCs/>
          <w:color w:val="auto"/>
          <w:sz w:val="20"/>
          <w:szCs w:val="20"/>
        </w:rPr>
      </w:pPr>
      <w:r w:rsidRPr="00707FAA">
        <w:rPr>
          <w:rFonts w:ascii="Times New Roman" w:hAnsi="Times New Roman" w:cs="Times New Roman"/>
          <w:b/>
          <w:bCs/>
          <w:i/>
          <w:iCs/>
          <w:color w:val="auto"/>
          <w:sz w:val="20"/>
          <w:szCs w:val="20"/>
        </w:rPr>
        <w:t>1.5 Sensitivity. What minimum detectable limit will this protocol yield for a particular gas component?</w:t>
      </w:r>
    </w:p>
    <w:p w14:paraId="26F66B77" w14:textId="77777777" w:rsidR="00AD437D" w:rsidRPr="00707FAA" w:rsidRDefault="00AD437D" w:rsidP="00AD437D">
      <w:pPr>
        <w:pStyle w:val="NormalWeb"/>
        <w:spacing w:before="120" w:beforeAutospacing="0" w:after="120" w:afterAutospacing="0"/>
        <w:rPr>
          <w:sz w:val="20"/>
          <w:szCs w:val="20"/>
        </w:rPr>
      </w:pPr>
      <w:r w:rsidRPr="00707FAA">
        <w:rPr>
          <w:sz w:val="20"/>
          <w:szCs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14:paraId="56856FA6"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2.0 Summary of Protocol</w:t>
      </w:r>
    </w:p>
    <w:p w14:paraId="58190EB7" w14:textId="77777777" w:rsidR="00AD437D" w:rsidRPr="00707FAA" w:rsidRDefault="00AD437D" w:rsidP="00AD437D">
      <w:pPr>
        <w:pStyle w:val="NormalWeb"/>
        <w:spacing w:before="120" w:beforeAutospacing="0" w:after="120" w:afterAutospacing="0"/>
        <w:rPr>
          <w:sz w:val="20"/>
          <w:szCs w:val="20"/>
        </w:rPr>
      </w:pPr>
      <w:r w:rsidRPr="00707FAA">
        <w:rPr>
          <w:sz w:val="20"/>
          <w:szCs w:val="20"/>
        </w:rPr>
        <w:t>In this protocol, a gas sample is extracted from an engine exhaust system and then conveyed to a portable EC analyzer for measurement of CO and O</w:t>
      </w:r>
      <w:r w:rsidRPr="00707FAA">
        <w:rPr>
          <w:sz w:val="20"/>
          <w:szCs w:val="20"/>
          <w:vertAlign w:val="subscript"/>
        </w:rPr>
        <w:t>2</w:t>
      </w:r>
      <w:r w:rsidRPr="00707FAA">
        <w:rPr>
          <w:sz w:val="20"/>
          <w:szCs w:val="20"/>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14:paraId="54567366"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3.0 Definitions</w:t>
      </w:r>
    </w:p>
    <w:p w14:paraId="1395DFA2" w14:textId="77777777" w:rsidR="00AD437D" w:rsidRPr="00AD437D" w:rsidRDefault="00AD437D" w:rsidP="00AD437D">
      <w:pPr>
        <w:pStyle w:val="NormalWeb"/>
        <w:spacing w:before="120" w:beforeAutospacing="0" w:after="120" w:afterAutospacing="0"/>
        <w:rPr>
          <w:sz w:val="20"/>
          <w:szCs w:val="20"/>
        </w:rPr>
      </w:pPr>
      <w:r w:rsidRPr="00707FAA">
        <w:rPr>
          <w:i/>
          <w:iCs/>
          <w:sz w:val="20"/>
          <w:szCs w:val="20"/>
        </w:rPr>
        <w:t>3.1 Measurement System.</w:t>
      </w:r>
      <w:r w:rsidRPr="00707FAA">
        <w:rPr>
          <w:sz w:val="20"/>
          <w:szCs w:val="20"/>
        </w:rPr>
        <w:t xml:space="preserve"> The total equipment required for the measurement of CO and O</w:t>
      </w:r>
      <w:r w:rsidRPr="00707FAA">
        <w:rPr>
          <w:sz w:val="20"/>
          <w:szCs w:val="20"/>
          <w:vertAlign w:val="subscript"/>
        </w:rPr>
        <w:t>2</w:t>
      </w:r>
      <w:r w:rsidRPr="00707FAA">
        <w:rPr>
          <w:sz w:val="20"/>
          <w:szCs w:val="20"/>
        </w:rPr>
        <w:t xml:space="preserve"> concentrations. The </w:t>
      </w:r>
      <w:r w:rsidRPr="00AD437D">
        <w:rPr>
          <w:sz w:val="20"/>
          <w:szCs w:val="20"/>
        </w:rPr>
        <w:t>measurement system consists of the following major subsystems:</w:t>
      </w:r>
    </w:p>
    <w:p w14:paraId="77B0F99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3.1.1 Data Recorder.</w:t>
      </w:r>
      <w:r w:rsidRPr="00AD437D">
        <w:rPr>
          <w:sz w:val="20"/>
          <w:szCs w:val="20"/>
        </w:rPr>
        <w:t xml:space="preserve"> A strip chart recorder, computer or digital recorder for logging measurement data from the analyzer output. You may record measurement data from the digital data display manually or electronically.</w:t>
      </w:r>
    </w:p>
    <w:p w14:paraId="5B6397A7"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3.1.2 Electrochemical (EC) Cell.</w:t>
      </w:r>
      <w:r w:rsidRPr="00AD437D">
        <w:rPr>
          <w:sz w:val="20"/>
          <w:szCs w:val="20"/>
        </w:rPr>
        <w:t xml:space="preserve"> A device, similar to a fuel cell, used to sense the presence of a specific analyte and generate an electrical current output proportional to the analyte concentration.</w:t>
      </w:r>
    </w:p>
    <w:p w14:paraId="16BDC94C"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3.1.3 Interference Gas Scrubber.</w:t>
      </w:r>
      <w:r w:rsidRPr="00AD437D">
        <w:rPr>
          <w:sz w:val="20"/>
          <w:szCs w:val="20"/>
        </w:rPr>
        <w:t xml:space="preserve"> A device used to remove or neutralize chemical compounds that may interfere with the selective operation of an EC cell.</w:t>
      </w:r>
    </w:p>
    <w:p w14:paraId="09E0241B"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3.1.4 Moisture Removal System.</w:t>
      </w:r>
      <w:r w:rsidRPr="00AD437D">
        <w:rPr>
          <w:sz w:val="20"/>
          <w:szCs w:val="20"/>
        </w:rPr>
        <w:t xml:space="preserve"> Any device used to reduce the concentration of moisture in the sample stream so as to protect the EC cells from the damaging effects of condensation and to minimize errors in measurements caused by the scrubbing of soluble gases.</w:t>
      </w:r>
    </w:p>
    <w:p w14:paraId="76D5DBD3"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3.1.5 Sample Interface.</w:t>
      </w:r>
      <w:r w:rsidRPr="00AD437D">
        <w:rPr>
          <w:sz w:val="20"/>
          <w:szCs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14:paraId="055F1A7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3.2 Nominal Range.</w:t>
      </w:r>
      <w:r w:rsidRPr="00AD437D">
        <w:rPr>
          <w:sz w:val="20"/>
          <w:szCs w:val="20"/>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14:paraId="2C867DBA"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3.3 Calibration Gas.</w:t>
      </w:r>
      <w:r w:rsidRPr="00AD437D">
        <w:rPr>
          <w:sz w:val="20"/>
          <w:szCs w:val="20"/>
        </w:rPr>
        <w:t xml:space="preserve"> A vendor certified concentration of a specific analyte in an appropriate balance gas.</w:t>
      </w:r>
    </w:p>
    <w:p w14:paraId="3E921B2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3.4 Zero Calibration Error.</w:t>
      </w:r>
      <w:r w:rsidRPr="00AD437D">
        <w:rPr>
          <w:sz w:val="20"/>
          <w:szCs w:val="20"/>
        </w:rPr>
        <w:t xml:space="preserve"> The analyte concentration output exhibited by the EC cell in response to zero-level calibration gas.</w:t>
      </w:r>
    </w:p>
    <w:p w14:paraId="0628145D"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3.5 Up-Scale Calibration Error.</w:t>
      </w:r>
      <w:r w:rsidRPr="00AD437D">
        <w:rPr>
          <w:sz w:val="20"/>
          <w:szCs w:val="20"/>
        </w:rPr>
        <w:t xml:space="preserve"> The mean of the difference between the analyte concentration exhibited by the EC cell and the certified concentration of the up-scale calibration gas.</w:t>
      </w:r>
    </w:p>
    <w:p w14:paraId="4AA1F6EC"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3.6 Interference Check.</w:t>
      </w:r>
      <w:r w:rsidRPr="00AD437D">
        <w:rPr>
          <w:sz w:val="20"/>
          <w:szCs w:val="20"/>
        </w:rPr>
        <w:t xml:space="preserve"> A procedure for quantifying analytical interference from components in the engine exhaust gas other than the targeted analytes.</w:t>
      </w:r>
    </w:p>
    <w:p w14:paraId="428A8BFC"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3.7 Repeatability Check.</w:t>
      </w:r>
      <w:r w:rsidRPr="00AD437D">
        <w:rPr>
          <w:sz w:val="20"/>
          <w:szCs w:val="20"/>
        </w:rPr>
        <w:t xml:space="preserve"> A protocol for demonstrating that an EC cell operated over a given nominal analyte concentration range provides a stable and consistent response and is not significantly affected by repeated exposure to that gas.</w:t>
      </w:r>
    </w:p>
    <w:p w14:paraId="58290AA0"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3.8 Sample Flow Rate.</w:t>
      </w:r>
      <w:r w:rsidRPr="00AD437D">
        <w:rPr>
          <w:sz w:val="20"/>
          <w:szCs w:val="20"/>
        </w:rPr>
        <w:t xml:space="preserve"> The flow rate of the gas sample as it passes through the EC cell. In some situations, EC cells can experience drift with changes in flow rate. The flow rate must be monitored and documented during all phases of a sampling run.</w:t>
      </w:r>
    </w:p>
    <w:p w14:paraId="3989924A"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3.9 Sampling Run.</w:t>
      </w:r>
      <w:r w:rsidRPr="00AD437D">
        <w:rPr>
          <w:sz w:val="20"/>
          <w:szCs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AD437D">
        <w:rPr>
          <w:sz w:val="20"/>
          <w:szCs w:val="20"/>
          <w:vertAlign w:val="subscript"/>
        </w:rPr>
        <w:t>2</w:t>
      </w:r>
      <w:r w:rsidRPr="00AD437D">
        <w:rPr>
          <w:sz w:val="20"/>
          <w:szCs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14:paraId="6DBDE58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3.10 Sampling Day.</w:t>
      </w:r>
      <w:r w:rsidRPr="00AD437D">
        <w:rPr>
          <w:sz w:val="20"/>
          <w:szCs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14:paraId="291AE17B"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3.11 Pre-Sampling Calibration/Post-Sampling Calibration Check.</w:t>
      </w:r>
      <w:r w:rsidRPr="00AD437D">
        <w:rPr>
          <w:sz w:val="20"/>
          <w:szCs w:val="20"/>
        </w:rPr>
        <w:t xml:space="preserve"> The protocols executed at the beginning and end of each sampling day to bracket measurement readings with controlled performance checks.</w:t>
      </w:r>
    </w:p>
    <w:p w14:paraId="0748EE26"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3.12 Performance-Established Configuration.</w:t>
      </w:r>
      <w:r w:rsidRPr="00AD437D">
        <w:rPr>
          <w:sz w:val="20"/>
          <w:szCs w:val="20"/>
        </w:rPr>
        <w:t xml:space="preserve"> The EC cell and sampling system configuration that existed at the time that it initially met the performance requirements of this protocol.</w:t>
      </w:r>
    </w:p>
    <w:p w14:paraId="13E4DFB4"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4.0 Interferences.</w:t>
      </w:r>
    </w:p>
    <w:p w14:paraId="4E66C333" w14:textId="77777777" w:rsidR="00AD437D" w:rsidRPr="00AD437D" w:rsidRDefault="00AD437D" w:rsidP="00AD437D">
      <w:pPr>
        <w:pStyle w:val="NormalWeb"/>
        <w:spacing w:before="120" w:beforeAutospacing="0" w:after="120" w:afterAutospacing="0"/>
        <w:rPr>
          <w:sz w:val="20"/>
          <w:szCs w:val="20"/>
        </w:rPr>
      </w:pPr>
      <w:r w:rsidRPr="00AD437D">
        <w:rPr>
          <w:sz w:val="20"/>
          <w:szCs w:val="20"/>
        </w:rPr>
        <w:t>When present in sufficient concentrations, NO and NO</w:t>
      </w:r>
      <w:r w:rsidRPr="00AD437D">
        <w:rPr>
          <w:sz w:val="20"/>
          <w:szCs w:val="20"/>
          <w:vertAlign w:val="subscript"/>
        </w:rPr>
        <w:t>2</w:t>
      </w:r>
      <w:r w:rsidRPr="00AD437D">
        <w:rPr>
          <w:sz w:val="20"/>
          <w:szCs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14:paraId="575B47F4" w14:textId="77777777" w:rsidR="00AD437D" w:rsidRPr="00AD437D" w:rsidRDefault="00AD437D" w:rsidP="00AD437D">
      <w:pPr>
        <w:pStyle w:val="Heading1"/>
        <w:spacing w:before="120" w:after="120"/>
        <w:rPr>
          <w:rFonts w:ascii="Times New Roman" w:hAnsi="Times New Roman" w:cs="Times New Roman"/>
          <w:b w:val="0"/>
          <w:bCs w:val="0"/>
          <w:smallCaps/>
          <w:sz w:val="20"/>
          <w:szCs w:val="20"/>
        </w:rPr>
      </w:pPr>
      <w:r w:rsidRPr="00AD437D">
        <w:rPr>
          <w:rFonts w:ascii="Times New Roman" w:hAnsi="Times New Roman" w:cs="Times New Roman"/>
          <w:b w:val="0"/>
          <w:bCs w:val="0"/>
          <w:smallCaps/>
          <w:sz w:val="20"/>
          <w:szCs w:val="20"/>
        </w:rPr>
        <w:t>5.0 Safety. [Reserved]</w:t>
      </w:r>
    </w:p>
    <w:p w14:paraId="63E43FF8"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6.0 Equipment and Supplies.</w:t>
      </w:r>
    </w:p>
    <w:p w14:paraId="4676EF40" w14:textId="77777777" w:rsidR="00AD437D" w:rsidRPr="00707FAA" w:rsidRDefault="00AD437D" w:rsidP="00AD437D">
      <w:pPr>
        <w:pStyle w:val="Heading2"/>
        <w:spacing w:before="120" w:after="120"/>
        <w:rPr>
          <w:rFonts w:ascii="Times New Roman" w:hAnsi="Times New Roman" w:cs="Times New Roman"/>
          <w:b/>
          <w:bCs/>
          <w:i/>
          <w:iCs/>
          <w:color w:val="auto"/>
          <w:sz w:val="20"/>
          <w:szCs w:val="20"/>
        </w:rPr>
      </w:pPr>
      <w:r w:rsidRPr="00707FAA">
        <w:rPr>
          <w:rFonts w:ascii="Times New Roman" w:hAnsi="Times New Roman" w:cs="Times New Roman"/>
          <w:b/>
          <w:bCs/>
          <w:i/>
          <w:iCs/>
          <w:color w:val="auto"/>
          <w:sz w:val="20"/>
          <w:szCs w:val="20"/>
        </w:rPr>
        <w:t>6.1 What equipment do I need for the measurement system?</w:t>
      </w:r>
    </w:p>
    <w:p w14:paraId="5BC54224" w14:textId="77777777" w:rsidR="00AD437D" w:rsidRPr="00AD437D" w:rsidRDefault="00AD437D" w:rsidP="00AD437D">
      <w:pPr>
        <w:pStyle w:val="NormalWeb"/>
        <w:spacing w:before="120" w:beforeAutospacing="0" w:after="120" w:afterAutospacing="0"/>
        <w:rPr>
          <w:sz w:val="20"/>
          <w:szCs w:val="20"/>
        </w:rPr>
      </w:pPr>
      <w:r w:rsidRPr="00AD437D">
        <w:rPr>
          <w:sz w:val="20"/>
          <w:szCs w:val="20"/>
        </w:rPr>
        <w:t>The system must maintain the gas sample at conditions that will prevent moisture condensation in the sample transport lines, both before and as the sample gas contacts the EC cells. The essential components of the measurement system are described below.</w:t>
      </w:r>
    </w:p>
    <w:p w14:paraId="39873B64" w14:textId="77777777" w:rsidR="00AD437D" w:rsidRPr="00707FAA" w:rsidRDefault="00AD437D" w:rsidP="00AD437D">
      <w:pPr>
        <w:pStyle w:val="Heading2"/>
        <w:spacing w:before="120" w:after="120"/>
        <w:rPr>
          <w:rFonts w:ascii="Times New Roman" w:hAnsi="Times New Roman" w:cs="Times New Roman"/>
          <w:i/>
          <w:iCs/>
          <w:color w:val="auto"/>
          <w:sz w:val="20"/>
          <w:szCs w:val="20"/>
        </w:rPr>
      </w:pPr>
      <w:r w:rsidRPr="00707FAA">
        <w:rPr>
          <w:rFonts w:ascii="Times New Roman" w:hAnsi="Times New Roman" w:cs="Times New Roman"/>
          <w:b/>
          <w:bCs/>
          <w:i/>
          <w:iCs/>
          <w:color w:val="auto"/>
          <w:sz w:val="20"/>
          <w:szCs w:val="20"/>
        </w:rPr>
        <w:t>6.2 Measurement System Components.</w:t>
      </w:r>
    </w:p>
    <w:p w14:paraId="13FE3CC7"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6.2.1 Sample Probe.</w:t>
      </w:r>
      <w:r w:rsidRPr="00AD437D">
        <w:rPr>
          <w:sz w:val="20"/>
          <w:szCs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14:paraId="1B6E62C8"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6.2.2 Sample Line.</w:t>
      </w:r>
      <w:r w:rsidRPr="00AD437D">
        <w:rPr>
          <w:sz w:val="20"/>
          <w:szCs w:val="20"/>
        </w:rPr>
        <w:t xml:space="preserve"> Non-reactive tubing to transport the effluent from the sample probe to the EC cell.</w:t>
      </w:r>
    </w:p>
    <w:p w14:paraId="74D046E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6.2.3 Calibration Assembly (optional).</w:t>
      </w:r>
      <w:r w:rsidRPr="00AD437D">
        <w:rPr>
          <w:sz w:val="20"/>
          <w:szCs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14:paraId="753C16BA"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6.2.4 Particulate Filter (optional).</w:t>
      </w:r>
      <w:r w:rsidRPr="00AD437D">
        <w:rPr>
          <w:sz w:val="20"/>
          <w:szCs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14:paraId="1D40DA7A"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6.2.5 Sample Pump.</w:t>
      </w:r>
      <w:r w:rsidRPr="00AD437D">
        <w:rPr>
          <w:sz w:val="20"/>
          <w:szCs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14:paraId="5C0A4C5E"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6.2.8 Sample Flow Rate Monitoring.</w:t>
      </w:r>
      <w:r w:rsidRPr="00AD437D">
        <w:rPr>
          <w:sz w:val="20"/>
          <w:szCs w:val="20"/>
        </w:rPr>
        <w:t xml:space="preserve"> An adjustable rotameter or equivalent device used to adjust and maintain the sample flow rate through the analyzer as prescribed.</w:t>
      </w:r>
    </w:p>
    <w:p w14:paraId="12208805"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6.2.9 Sample Gas Manifold (optional).</w:t>
      </w:r>
      <w:r w:rsidRPr="00AD437D">
        <w:rPr>
          <w:sz w:val="20"/>
          <w:szCs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14:paraId="050EE17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6.2.10 EC cell.</w:t>
      </w:r>
      <w:r w:rsidRPr="00AD437D">
        <w:rPr>
          <w:sz w:val="20"/>
          <w:szCs w:val="20"/>
        </w:rPr>
        <w:t xml:space="preserve"> A device containing one or more EC cells to determine the CO and O</w:t>
      </w:r>
      <w:r w:rsidRPr="00AD437D">
        <w:rPr>
          <w:sz w:val="20"/>
          <w:szCs w:val="20"/>
          <w:vertAlign w:val="subscript"/>
        </w:rPr>
        <w:t>2</w:t>
      </w:r>
      <w:r w:rsidRPr="00AD437D">
        <w:rPr>
          <w:sz w:val="20"/>
          <w:szCs w:val="20"/>
        </w:rPr>
        <w:t xml:space="preserve"> concentrations in the sample gas stream. The EC cell(s) must meet the applicable performance specifications of Section 13 of this protocol.</w:t>
      </w:r>
    </w:p>
    <w:p w14:paraId="26EB535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6.2.11 Data Recorder.</w:t>
      </w:r>
      <w:r w:rsidRPr="00AD437D">
        <w:rPr>
          <w:sz w:val="20"/>
          <w:szCs w:val="20"/>
        </w:rPr>
        <w:t xml:space="preserve"> A strip chart recorder, computer or digital recorder to make a record of analyzer output data. The data recorder resolution (i.e., readability) must be no greater than 1 ppm for CO; 0.1 percent for O</w:t>
      </w:r>
      <w:r w:rsidRPr="00AD437D">
        <w:rPr>
          <w:sz w:val="20"/>
          <w:szCs w:val="20"/>
          <w:vertAlign w:val="subscript"/>
        </w:rPr>
        <w:t>2</w:t>
      </w:r>
      <w:r w:rsidRPr="00AD437D">
        <w:rPr>
          <w:sz w:val="20"/>
          <w:szCs w:val="20"/>
        </w:rPr>
        <w:t>; and one degree (either °C or °F) for temperature. Alternatively, you may use a digital or analog meter having the same resolution to observe and manually record the analyzer responses.</w:t>
      </w:r>
    </w:p>
    <w:p w14:paraId="2CE804CC"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6.2.12 Interference Gas Filter or Scrubber.</w:t>
      </w:r>
      <w:r w:rsidRPr="00AD437D">
        <w:rPr>
          <w:sz w:val="20"/>
          <w:szCs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14:paraId="5C0CCCB1"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7.0 Reagents and Standards. What calibration gases are needed?</w:t>
      </w:r>
    </w:p>
    <w:p w14:paraId="7215802F"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7.1 Calibration Gases.</w:t>
      </w:r>
      <w:r w:rsidRPr="00AD437D">
        <w:rPr>
          <w:sz w:val="20"/>
          <w:szCs w:val="20"/>
        </w:rPr>
        <w:t xml:space="preserve"> CO calibration gases for the EC cell must be CO in nitrogen or CO in a mixture of nitrogen and O</w:t>
      </w:r>
      <w:r w:rsidRPr="00AD437D">
        <w:rPr>
          <w:sz w:val="20"/>
          <w:szCs w:val="20"/>
          <w:vertAlign w:val="subscript"/>
        </w:rPr>
        <w:t>2</w:t>
      </w:r>
      <w:r w:rsidRPr="00AD437D">
        <w:rPr>
          <w:sz w:val="20"/>
          <w:szCs w:val="20"/>
        </w:rPr>
        <w:t>. Use CO calibration gases with labeled concentration values certified by the manufacturer to be within ±5 percent of the label value. Dry ambient air (20.9 percent O</w:t>
      </w:r>
      <w:r w:rsidRPr="00AD437D">
        <w:rPr>
          <w:sz w:val="20"/>
          <w:szCs w:val="20"/>
          <w:vertAlign w:val="subscript"/>
        </w:rPr>
        <w:t>2</w:t>
      </w:r>
      <w:r w:rsidRPr="00AD437D">
        <w:rPr>
          <w:sz w:val="20"/>
          <w:szCs w:val="20"/>
        </w:rPr>
        <w:t>) is acceptable for calibration of the O</w:t>
      </w:r>
      <w:r w:rsidRPr="00AD437D">
        <w:rPr>
          <w:sz w:val="20"/>
          <w:szCs w:val="20"/>
          <w:vertAlign w:val="subscript"/>
        </w:rPr>
        <w:t>2</w:t>
      </w:r>
      <w:r w:rsidRPr="00AD437D">
        <w:rPr>
          <w:sz w:val="20"/>
          <w:szCs w:val="20"/>
        </w:rPr>
        <w:t xml:space="preserve"> cell. If needed, any lower percentage O</w:t>
      </w:r>
      <w:r w:rsidRPr="00AD437D">
        <w:rPr>
          <w:sz w:val="20"/>
          <w:szCs w:val="20"/>
          <w:vertAlign w:val="subscript"/>
        </w:rPr>
        <w:t>2</w:t>
      </w:r>
      <w:r w:rsidRPr="00AD437D">
        <w:rPr>
          <w:sz w:val="20"/>
          <w:szCs w:val="20"/>
        </w:rPr>
        <w:t xml:space="preserve"> calibration gas must be a mixture of O</w:t>
      </w:r>
      <w:r w:rsidRPr="00AD437D">
        <w:rPr>
          <w:sz w:val="20"/>
          <w:szCs w:val="20"/>
          <w:vertAlign w:val="subscript"/>
        </w:rPr>
        <w:t>2</w:t>
      </w:r>
      <w:r w:rsidRPr="00AD437D">
        <w:rPr>
          <w:sz w:val="20"/>
          <w:szCs w:val="20"/>
        </w:rPr>
        <w:t xml:space="preserve"> in nitrogen.</w:t>
      </w:r>
    </w:p>
    <w:p w14:paraId="3DE37BC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7.1.1 Up-Scale CO Calibration Gas Concentration.</w:t>
      </w:r>
      <w:r w:rsidRPr="00AD437D">
        <w:rPr>
          <w:sz w:val="20"/>
          <w:szCs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14:paraId="5B0FEF3C"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7.1.2 Up-Scale O</w:t>
      </w:r>
      <w:r w:rsidRPr="00AD437D">
        <w:rPr>
          <w:sz w:val="20"/>
          <w:szCs w:val="20"/>
          <w:vertAlign w:val="subscript"/>
        </w:rPr>
        <w:t>2</w:t>
      </w:r>
      <w:r w:rsidRPr="00AD437D">
        <w:rPr>
          <w:sz w:val="20"/>
          <w:szCs w:val="20"/>
        </w:rPr>
        <w:t xml:space="preserve"> </w:t>
      </w:r>
      <w:r w:rsidRPr="00AD437D">
        <w:rPr>
          <w:i/>
          <w:iCs/>
          <w:sz w:val="20"/>
          <w:szCs w:val="20"/>
        </w:rPr>
        <w:t>Calibration Gas Concentration.</w:t>
      </w:r>
    </w:p>
    <w:p w14:paraId="0D59B342" w14:textId="77777777" w:rsidR="00AD437D" w:rsidRPr="00AD437D" w:rsidRDefault="00AD437D" w:rsidP="00AD437D">
      <w:pPr>
        <w:pStyle w:val="NormalWeb"/>
        <w:spacing w:before="120" w:beforeAutospacing="0" w:after="120" w:afterAutospacing="0"/>
        <w:rPr>
          <w:sz w:val="20"/>
          <w:szCs w:val="20"/>
        </w:rPr>
      </w:pPr>
      <w:r w:rsidRPr="00AD437D">
        <w:rPr>
          <w:sz w:val="20"/>
          <w:szCs w:val="20"/>
        </w:rPr>
        <w:t>Select an O</w:t>
      </w:r>
      <w:r w:rsidRPr="00AD437D">
        <w:rPr>
          <w:sz w:val="20"/>
          <w:szCs w:val="20"/>
          <w:vertAlign w:val="subscript"/>
        </w:rPr>
        <w:t>2</w:t>
      </w:r>
      <w:r w:rsidRPr="00AD437D">
        <w:rPr>
          <w:sz w:val="20"/>
          <w:szCs w:val="20"/>
        </w:rPr>
        <w:t xml:space="preserve"> gas concentration such that the difference between the gas concentration and the average stack gas measurement or reading for each sample run is less than 15 percent O</w:t>
      </w:r>
      <w:r w:rsidRPr="00AD437D">
        <w:rPr>
          <w:sz w:val="20"/>
          <w:szCs w:val="20"/>
          <w:vertAlign w:val="subscript"/>
        </w:rPr>
        <w:t>2</w:t>
      </w:r>
      <w:r w:rsidRPr="00AD437D">
        <w:rPr>
          <w:sz w:val="20"/>
          <w:szCs w:val="20"/>
        </w:rPr>
        <w:t>. When the average exhaust gas O</w:t>
      </w:r>
      <w:r w:rsidRPr="00AD437D">
        <w:rPr>
          <w:sz w:val="20"/>
          <w:szCs w:val="20"/>
          <w:vertAlign w:val="subscript"/>
        </w:rPr>
        <w:t>2</w:t>
      </w:r>
      <w:r w:rsidRPr="00AD437D">
        <w:rPr>
          <w:sz w:val="20"/>
          <w:szCs w:val="20"/>
        </w:rPr>
        <w:t xml:space="preserve"> readings are above 6 percent, you may use dry ambient air (20.9 percent O</w:t>
      </w:r>
      <w:r w:rsidRPr="00AD437D">
        <w:rPr>
          <w:sz w:val="20"/>
          <w:szCs w:val="20"/>
          <w:vertAlign w:val="subscript"/>
        </w:rPr>
        <w:t>2</w:t>
      </w:r>
      <w:r w:rsidRPr="00AD437D">
        <w:rPr>
          <w:sz w:val="20"/>
          <w:szCs w:val="20"/>
        </w:rPr>
        <w:t>) for the up-scale O</w:t>
      </w:r>
      <w:r w:rsidRPr="00AD437D">
        <w:rPr>
          <w:sz w:val="20"/>
          <w:szCs w:val="20"/>
          <w:vertAlign w:val="subscript"/>
        </w:rPr>
        <w:t>2</w:t>
      </w:r>
      <w:r w:rsidRPr="00AD437D">
        <w:rPr>
          <w:sz w:val="20"/>
          <w:szCs w:val="20"/>
        </w:rPr>
        <w:t xml:space="preserve"> calibration gas.</w:t>
      </w:r>
    </w:p>
    <w:p w14:paraId="453E920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7.1.3 Zero Gas.</w:t>
      </w:r>
      <w:r w:rsidRPr="00AD437D">
        <w:rPr>
          <w:sz w:val="20"/>
          <w:szCs w:val="20"/>
        </w:rPr>
        <w:t xml:space="preserve"> Use an inert gas that contains less than 0.25 percent of the up-scale CO calibration gas concentration. You may use dry air that is free from ambient CO and other combustion gas products (e.g., CO</w:t>
      </w:r>
      <w:r w:rsidRPr="00AD437D">
        <w:rPr>
          <w:sz w:val="20"/>
          <w:szCs w:val="20"/>
          <w:vertAlign w:val="subscript"/>
        </w:rPr>
        <w:t>2</w:t>
      </w:r>
      <w:r w:rsidRPr="00AD437D">
        <w:rPr>
          <w:sz w:val="20"/>
          <w:szCs w:val="20"/>
        </w:rPr>
        <w:t>).</w:t>
      </w:r>
    </w:p>
    <w:p w14:paraId="0C746F49"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8.0 Sample Collection and Analysis</w:t>
      </w:r>
    </w:p>
    <w:p w14:paraId="69DDF01A"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8.1 Selection of Sampling Sites.</w:t>
      </w:r>
    </w:p>
    <w:p w14:paraId="0250F236"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8.1.1 Control Device Inlet.</w:t>
      </w:r>
      <w:r w:rsidRPr="00AD437D">
        <w:rPr>
          <w:sz w:val="20"/>
          <w:szCs w:val="20"/>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14:paraId="7668B025"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8.1.2 Exhaust Gas Outlet.</w:t>
      </w:r>
      <w:r w:rsidRPr="00AD437D">
        <w:rPr>
          <w:sz w:val="20"/>
          <w:szCs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14:paraId="293A73EE"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8.2 Stack Gas Collection and Analysis.</w:t>
      </w:r>
      <w:r w:rsidRPr="00AD437D">
        <w:rPr>
          <w:sz w:val="20"/>
          <w:szCs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AD437D">
        <w:rPr>
          <w:sz w:val="20"/>
          <w:szCs w:val="20"/>
          <w:vertAlign w:val="subscript"/>
        </w:rPr>
        <w:t>2</w:t>
      </w:r>
      <w:r w:rsidRPr="00AD437D">
        <w:rPr>
          <w:sz w:val="20"/>
          <w:szCs w:val="20"/>
        </w:rPr>
        <w:t xml:space="preserve"> concentrations.</w:t>
      </w:r>
    </w:p>
    <w:p w14:paraId="427E3F03"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8.3 EC Cell Rate.</w:t>
      </w:r>
      <w:r w:rsidRPr="00AD437D">
        <w:rPr>
          <w:sz w:val="20"/>
          <w:szCs w:val="20"/>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14:paraId="00442FDC"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9.0 Quality Control (Reserved)</w:t>
      </w:r>
    </w:p>
    <w:p w14:paraId="52ECAF43"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10.0 Calibration and Standardization</w:t>
      </w:r>
    </w:p>
    <w:p w14:paraId="5D0C7ADA"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10.1 Pre-Sampling Calibration.</w:t>
      </w:r>
      <w:r w:rsidRPr="00AD437D">
        <w:rPr>
          <w:sz w:val="20"/>
          <w:szCs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14:paraId="42D1D96F"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10.1.1 Zero Calibration.</w:t>
      </w:r>
      <w:r w:rsidRPr="00AD437D">
        <w:rPr>
          <w:sz w:val="20"/>
          <w:szCs w:val="20"/>
        </w:rPr>
        <w:t xml:space="preserve"> For both the O</w:t>
      </w:r>
      <w:r w:rsidRPr="00AD437D">
        <w:rPr>
          <w:sz w:val="20"/>
          <w:szCs w:val="20"/>
          <w:vertAlign w:val="subscript"/>
        </w:rPr>
        <w:t>2</w:t>
      </w:r>
      <w:r w:rsidRPr="00AD437D">
        <w:rPr>
          <w:sz w:val="20"/>
          <w:szCs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14:paraId="078F41CF"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10.1.2 Zero Calibration Tolerance.</w:t>
      </w:r>
      <w:r w:rsidRPr="00AD437D">
        <w:rPr>
          <w:sz w:val="20"/>
          <w:szCs w:val="20"/>
        </w:rPr>
        <w:t xml:space="preserve"> For each zero gas introduction, the zero level output must be less than or equal to ±3 percent of the up-scale gas value or ±1 ppm, whichever is less restrictive, for the CO channel and less than or equal to ±0.3 percent O</w:t>
      </w:r>
      <w:r w:rsidRPr="00AD437D">
        <w:rPr>
          <w:sz w:val="20"/>
          <w:szCs w:val="20"/>
          <w:vertAlign w:val="subscript"/>
        </w:rPr>
        <w:t>2</w:t>
      </w:r>
      <w:r w:rsidRPr="00AD437D">
        <w:rPr>
          <w:sz w:val="20"/>
          <w:szCs w:val="20"/>
        </w:rPr>
        <w:t xml:space="preserve"> for the O</w:t>
      </w:r>
      <w:r w:rsidRPr="00AD437D">
        <w:rPr>
          <w:sz w:val="20"/>
          <w:szCs w:val="20"/>
          <w:vertAlign w:val="subscript"/>
        </w:rPr>
        <w:t>2</w:t>
      </w:r>
      <w:r w:rsidRPr="00AD437D">
        <w:rPr>
          <w:sz w:val="20"/>
          <w:szCs w:val="20"/>
        </w:rPr>
        <w:t xml:space="preserve"> channel.</w:t>
      </w:r>
    </w:p>
    <w:p w14:paraId="1DDC4472"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10.1.3 Up-Scale Calibration.</w:t>
      </w:r>
      <w:r w:rsidRPr="00AD437D">
        <w:rPr>
          <w:sz w:val="20"/>
          <w:szCs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14:paraId="263A7D44"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10.1.4 Up-Scale Calibration Error.</w:t>
      </w:r>
      <w:r w:rsidRPr="00AD437D">
        <w:rPr>
          <w:sz w:val="20"/>
          <w:szCs w:val="20"/>
        </w:rPr>
        <w:t xml:space="preserve"> The mean of the difference of the “measurement data phase” readings from the reported standard gas value must be less than or equal to ±5 percent or ±1 ppm for CO or ±0.5 percent O</w:t>
      </w:r>
      <w:r w:rsidRPr="00AD437D">
        <w:rPr>
          <w:sz w:val="20"/>
          <w:szCs w:val="20"/>
          <w:vertAlign w:val="subscript"/>
        </w:rPr>
        <w:t>2</w:t>
      </w:r>
      <w:r w:rsidRPr="00AD437D">
        <w:rPr>
          <w:sz w:val="20"/>
          <w:szCs w:val="20"/>
        </w:rPr>
        <w:t>, whichever is less restrictive, respectively. The maximum allowable deviation from the mean measured value of any single “measurement data phase” reading must be less than or equal to ±2 percent or ±1 ppm for CO or ±0.5 percent O</w:t>
      </w:r>
      <w:r w:rsidRPr="00AD437D">
        <w:rPr>
          <w:sz w:val="20"/>
          <w:szCs w:val="20"/>
          <w:vertAlign w:val="subscript"/>
        </w:rPr>
        <w:t>2</w:t>
      </w:r>
      <w:r w:rsidRPr="00AD437D">
        <w:rPr>
          <w:sz w:val="20"/>
          <w:szCs w:val="20"/>
        </w:rPr>
        <w:t>, whichever is less restrictive, respectively.</w:t>
      </w:r>
    </w:p>
    <w:p w14:paraId="2CE467DB"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10.2 Post-Sampling Calibration Check.</w:t>
      </w:r>
      <w:r w:rsidRPr="00AD437D">
        <w:rPr>
          <w:sz w:val="20"/>
          <w:szCs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14:paraId="51710158"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11.0 Analytical Procedure</w:t>
      </w:r>
    </w:p>
    <w:p w14:paraId="774D5D10" w14:textId="77777777" w:rsidR="00AD437D" w:rsidRPr="00AD437D" w:rsidRDefault="00AD437D" w:rsidP="00AD437D">
      <w:pPr>
        <w:pStyle w:val="NormalWeb"/>
        <w:spacing w:before="120" w:beforeAutospacing="0" w:after="120" w:afterAutospacing="0"/>
        <w:rPr>
          <w:sz w:val="20"/>
          <w:szCs w:val="20"/>
        </w:rPr>
      </w:pPr>
      <w:r w:rsidRPr="00AD437D">
        <w:rPr>
          <w:sz w:val="20"/>
          <w:szCs w:val="20"/>
        </w:rPr>
        <w:t>The analytical procedure is fully discussed in Section 8.</w:t>
      </w:r>
    </w:p>
    <w:p w14:paraId="6DF835AE"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12.0 Calculations and Data Analysis</w:t>
      </w:r>
    </w:p>
    <w:p w14:paraId="6630529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Determine the CO and O</w:t>
      </w:r>
      <w:r w:rsidRPr="00AD437D">
        <w:rPr>
          <w:sz w:val="20"/>
          <w:szCs w:val="20"/>
          <w:vertAlign w:val="subscript"/>
        </w:rPr>
        <w:t>2</w:t>
      </w:r>
      <w:r w:rsidRPr="00AD437D">
        <w:rPr>
          <w:sz w:val="20"/>
          <w:szCs w:val="20"/>
        </w:rPr>
        <w:t xml:space="preserve"> concentrations for each stack gas sampling run by calculating the mean gas concentrations of the data recorded during the “measurement data phase”.</w:t>
      </w:r>
    </w:p>
    <w:p w14:paraId="66DE3B5B"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13.0 Protocol Performance</w:t>
      </w:r>
    </w:p>
    <w:p w14:paraId="7698089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Use the following protocols to verify consistent analyzer performance during each field sampling day.</w:t>
      </w:r>
    </w:p>
    <w:p w14:paraId="418E96B2"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13.1 Measurement Data Phase Performance Check.</w:t>
      </w:r>
      <w:r w:rsidRPr="00AD437D">
        <w:rPr>
          <w:sz w:val="20"/>
          <w:szCs w:val="20"/>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14:paraId="1637FEA9" w14:textId="77777777" w:rsidR="00AD437D" w:rsidRPr="00AD437D" w:rsidRDefault="00AD437D" w:rsidP="00AD437D">
      <w:pPr>
        <w:spacing w:before="120" w:after="120"/>
        <w:ind w:firstLine="480"/>
        <w:rPr>
          <w:sz w:val="20"/>
        </w:rPr>
      </w:pPr>
      <w:r w:rsidRPr="00AD437D">
        <w:rPr>
          <w:i/>
          <w:iCs/>
          <w:sz w:val="20"/>
        </w:rPr>
        <w:t>Example:</w:t>
      </w:r>
      <w:r w:rsidRPr="00AD437D">
        <w:rPr>
          <w:sz w:val="20"/>
        </w:rPr>
        <w:t xml:space="preserve"> A measurement data phase is invalid if the maximum deviation of any single reading comprising that mean is greater than ±2 percent </w:t>
      </w:r>
      <w:r w:rsidRPr="00AD437D">
        <w:rPr>
          <w:i/>
          <w:iCs/>
          <w:sz w:val="20"/>
        </w:rPr>
        <w:t>or</w:t>
      </w:r>
      <w:r w:rsidRPr="00AD437D">
        <w:rPr>
          <w:sz w:val="20"/>
        </w:rPr>
        <w:t xml:space="preserve"> ±1 ppm (the default criteria). For example, if the mean = 30 ppm, single readings of below 29 ppm and above 31 ppm are disallowed).</w:t>
      </w:r>
    </w:p>
    <w:p w14:paraId="7D31649E"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13.2 Interference Check.</w:t>
      </w:r>
      <w:r w:rsidRPr="00AD437D">
        <w:rPr>
          <w:sz w:val="20"/>
          <w:szCs w:val="20"/>
        </w:rPr>
        <w:t xml:space="preserve"> Before the initial use of the EC cell and interference gas scrubber in the field, and semi-annually thereafter, challenge the interference gas scrubber with NO and NO</w:t>
      </w:r>
      <w:r w:rsidRPr="00AD437D">
        <w:rPr>
          <w:sz w:val="20"/>
          <w:szCs w:val="20"/>
          <w:vertAlign w:val="subscript"/>
        </w:rPr>
        <w:t>2</w:t>
      </w:r>
      <w:r w:rsidRPr="00AD437D">
        <w:rPr>
          <w:sz w:val="20"/>
          <w:szCs w:val="20"/>
        </w:rPr>
        <w:t xml:space="preserve"> gas standards that are generally recognized as representative of diesel-fueled engine NO and NO</w:t>
      </w:r>
      <w:r w:rsidRPr="00AD437D">
        <w:rPr>
          <w:sz w:val="20"/>
          <w:szCs w:val="20"/>
          <w:vertAlign w:val="subscript"/>
        </w:rPr>
        <w:t>2</w:t>
      </w:r>
      <w:r w:rsidRPr="00AD437D">
        <w:rPr>
          <w:sz w:val="20"/>
          <w:szCs w:val="20"/>
        </w:rPr>
        <w:t xml:space="preserve"> emission values. Record the responses displayed by the CO EC cell and other pertinent data on Figure 1 or a similar form.</w:t>
      </w:r>
    </w:p>
    <w:p w14:paraId="6AEE0FAF"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13.2.1 Interference Response.</w:t>
      </w:r>
      <w:r w:rsidRPr="00AD437D">
        <w:rPr>
          <w:sz w:val="20"/>
          <w:szCs w:val="20"/>
        </w:rPr>
        <w:t xml:space="preserve"> The combined NO and NO</w:t>
      </w:r>
      <w:r w:rsidRPr="00AD437D">
        <w:rPr>
          <w:sz w:val="20"/>
          <w:szCs w:val="20"/>
          <w:vertAlign w:val="subscript"/>
        </w:rPr>
        <w:t>2</w:t>
      </w:r>
      <w:r w:rsidRPr="00AD437D">
        <w:rPr>
          <w:sz w:val="20"/>
          <w:szCs w:val="20"/>
        </w:rPr>
        <w:t xml:space="preserve"> interference response should be less than or equal to ±5 percent of the up-scale CO calibration gas concentration.</w:t>
      </w:r>
    </w:p>
    <w:p w14:paraId="49DCAA61"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13.3 Repeatability Check.</w:t>
      </w:r>
      <w:r w:rsidRPr="00AD437D">
        <w:rPr>
          <w:sz w:val="20"/>
          <w:szCs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14:paraId="3181242E"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13.3.1 Repeatability Check Procedure.</w:t>
      </w:r>
      <w:r w:rsidRPr="00AD437D">
        <w:rPr>
          <w:sz w:val="20"/>
          <w:szCs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14:paraId="4255C37D" w14:textId="77777777" w:rsidR="00AD437D" w:rsidRPr="00AD437D" w:rsidRDefault="00AD437D" w:rsidP="00AD437D">
      <w:pPr>
        <w:pStyle w:val="NormalWeb"/>
        <w:spacing w:before="120" w:beforeAutospacing="0" w:after="120" w:afterAutospacing="0"/>
        <w:rPr>
          <w:sz w:val="20"/>
          <w:szCs w:val="20"/>
        </w:rPr>
      </w:pPr>
      <w:r w:rsidRPr="00AD437D">
        <w:rPr>
          <w:i/>
          <w:iCs/>
          <w:sz w:val="20"/>
          <w:szCs w:val="20"/>
        </w:rPr>
        <w:t>13.3.2 Repeatability Check Calculations.</w:t>
      </w:r>
      <w:r w:rsidRPr="00AD437D">
        <w:rPr>
          <w:sz w:val="20"/>
          <w:szCs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14:paraId="6F3976E3"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14.0 Pollution Prevention (Reserved)</w:t>
      </w:r>
    </w:p>
    <w:p w14:paraId="0A92D290"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15.0 Waste Management (Reserved)</w:t>
      </w:r>
    </w:p>
    <w:p w14:paraId="3DA48799"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16.0 Alternative Procedures (Reserved)</w:t>
      </w:r>
    </w:p>
    <w:p w14:paraId="6BF2D5A4" w14:textId="77777777" w:rsidR="00AD437D" w:rsidRPr="00707FAA" w:rsidRDefault="00AD437D" w:rsidP="00AD437D">
      <w:pPr>
        <w:pStyle w:val="Heading1"/>
        <w:spacing w:before="120" w:after="120"/>
        <w:rPr>
          <w:rFonts w:ascii="Times New Roman" w:hAnsi="Times New Roman" w:cs="Times New Roman"/>
          <w:bCs w:val="0"/>
          <w:smallCaps/>
          <w:sz w:val="20"/>
          <w:szCs w:val="20"/>
        </w:rPr>
      </w:pPr>
      <w:r w:rsidRPr="00707FAA">
        <w:rPr>
          <w:rFonts w:ascii="Times New Roman" w:hAnsi="Times New Roman" w:cs="Times New Roman"/>
          <w:bCs w:val="0"/>
          <w:smallCaps/>
          <w:sz w:val="20"/>
          <w:szCs w:val="20"/>
        </w:rPr>
        <w:t>17.0 References</w:t>
      </w:r>
    </w:p>
    <w:p w14:paraId="5DFAE558" w14:textId="77777777" w:rsidR="00AD437D" w:rsidRPr="00AD437D" w:rsidRDefault="00AD437D" w:rsidP="00AD437D">
      <w:pPr>
        <w:pStyle w:val="NormalWeb"/>
        <w:spacing w:before="120" w:beforeAutospacing="0" w:after="120" w:afterAutospacing="0"/>
        <w:rPr>
          <w:sz w:val="20"/>
          <w:szCs w:val="20"/>
        </w:rPr>
      </w:pPr>
      <w:r w:rsidRPr="00AD437D">
        <w:rPr>
          <w:sz w:val="20"/>
          <w:szCs w:val="20"/>
        </w:rPr>
        <w:t>(1) “Development of an Electrochemical Cell Emission Analyzer Test Protocol”, Topical Report, Phil Juneau, Emission Monitoring, Inc., July 1997.</w:t>
      </w:r>
    </w:p>
    <w:p w14:paraId="7D3D490A" w14:textId="77777777" w:rsidR="00AD437D" w:rsidRPr="00AD437D" w:rsidRDefault="00AD437D" w:rsidP="00AD437D">
      <w:pPr>
        <w:pStyle w:val="NormalWeb"/>
        <w:spacing w:before="120" w:beforeAutospacing="0" w:after="120" w:afterAutospacing="0"/>
        <w:rPr>
          <w:sz w:val="20"/>
          <w:szCs w:val="20"/>
        </w:rPr>
      </w:pPr>
      <w:r w:rsidRPr="00AD437D">
        <w:rPr>
          <w:sz w:val="20"/>
          <w:szCs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14:paraId="3328104D" w14:textId="77777777" w:rsidR="00AD437D" w:rsidRPr="00AD437D" w:rsidRDefault="00AD437D" w:rsidP="00AD437D">
      <w:pPr>
        <w:pStyle w:val="NormalWeb"/>
        <w:spacing w:before="120" w:beforeAutospacing="0" w:after="120" w:afterAutospacing="0"/>
        <w:rPr>
          <w:sz w:val="20"/>
          <w:szCs w:val="20"/>
        </w:rPr>
      </w:pPr>
      <w:r w:rsidRPr="00AD437D">
        <w:rPr>
          <w:sz w:val="20"/>
          <w:szCs w:val="20"/>
        </w:rPr>
        <w:t>(3) “ICAC Test Protocol for Periodic Monitoring”, EMC Conditional Test Protocol 34 (CTM-034), The Institute of Clean Air Companies, September 8, 1999.</w:t>
      </w:r>
    </w:p>
    <w:p w14:paraId="230623A1" w14:textId="77777777" w:rsidR="00AD437D" w:rsidRPr="00AD437D" w:rsidRDefault="00AD437D" w:rsidP="00AD437D">
      <w:pPr>
        <w:pStyle w:val="NormalWeb"/>
        <w:spacing w:before="120" w:beforeAutospacing="0" w:after="120" w:afterAutospacing="0"/>
        <w:rPr>
          <w:sz w:val="20"/>
          <w:szCs w:val="20"/>
        </w:rPr>
      </w:pPr>
      <w:r w:rsidRPr="00AD437D">
        <w:rPr>
          <w:sz w:val="20"/>
          <w:szCs w:val="20"/>
        </w:rPr>
        <w:t>(4) “Code of Federal Regulations”, Protection of Environment, 40 CFR, Part 60, Appendix A, Methods 1-4; 10.</w:t>
      </w:r>
    </w:p>
    <w:p w14:paraId="3D91A02B" w14:textId="77777777" w:rsidR="00AD437D" w:rsidRPr="00AD437D" w:rsidRDefault="00AD437D" w:rsidP="00AD437D">
      <w:pPr>
        <w:pStyle w:val="gpotbltitle"/>
        <w:spacing w:before="120" w:beforeAutospacing="0" w:after="120" w:afterAutospacing="0"/>
        <w:jc w:val="left"/>
        <w:rPr>
          <w:sz w:val="20"/>
          <w:szCs w:val="20"/>
        </w:rPr>
      </w:pPr>
      <w:r w:rsidRPr="00AD437D">
        <w:rPr>
          <w:sz w:val="20"/>
          <w:szCs w:val="20"/>
        </w:rPr>
        <w:t>Table 1: Appendix A—Sampling Run Data.</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834"/>
        <w:gridCol w:w="967"/>
        <w:gridCol w:w="213"/>
        <w:gridCol w:w="213"/>
        <w:gridCol w:w="494"/>
        <w:gridCol w:w="426"/>
        <w:gridCol w:w="494"/>
        <w:gridCol w:w="426"/>
        <w:gridCol w:w="247"/>
        <w:gridCol w:w="247"/>
        <w:gridCol w:w="1756"/>
        <w:gridCol w:w="485"/>
        <w:gridCol w:w="485"/>
        <w:gridCol w:w="1674"/>
      </w:tblGrid>
      <w:tr w:rsidR="00AD437D" w:rsidRPr="00AD437D" w14:paraId="09D312DE" w14:textId="77777777" w:rsidTr="00707FAA">
        <w:tc>
          <w:tcPr>
            <w:tcW w:w="0" w:type="auto"/>
            <w:gridSpan w:val="15"/>
            <w:hideMark/>
          </w:tcPr>
          <w:p w14:paraId="16BA72CE" w14:textId="77777777" w:rsidR="00AD437D" w:rsidRPr="00AD437D" w:rsidRDefault="00AD437D" w:rsidP="00707FAA">
            <w:pPr>
              <w:rPr>
                <w:sz w:val="20"/>
              </w:rPr>
            </w:pPr>
            <w:r w:rsidRPr="00AD437D">
              <w:rPr>
                <w:sz w:val="20"/>
              </w:rPr>
              <w:t>Facility__________      Engine I.D.__________      Date______</w:t>
            </w:r>
          </w:p>
        </w:tc>
      </w:tr>
      <w:tr w:rsidR="00AD437D" w:rsidRPr="00AD437D" w14:paraId="037CC3B2" w14:textId="77777777" w:rsidTr="00707FAA">
        <w:tc>
          <w:tcPr>
            <w:tcW w:w="0" w:type="auto"/>
            <w:hideMark/>
          </w:tcPr>
          <w:p w14:paraId="018793D0" w14:textId="77777777" w:rsidR="00AD437D" w:rsidRPr="00AD437D" w:rsidRDefault="00AD437D" w:rsidP="00707FAA">
            <w:pPr>
              <w:rPr>
                <w:sz w:val="20"/>
              </w:rPr>
            </w:pPr>
            <w:r w:rsidRPr="00AD437D">
              <w:rPr>
                <w:sz w:val="20"/>
              </w:rPr>
              <w:t>Run Type:</w:t>
            </w:r>
          </w:p>
        </w:tc>
        <w:tc>
          <w:tcPr>
            <w:tcW w:w="0" w:type="auto"/>
            <w:gridSpan w:val="3"/>
            <w:hideMark/>
          </w:tcPr>
          <w:p w14:paraId="493E38C7" w14:textId="77777777" w:rsidR="00AD437D" w:rsidRPr="00AD437D" w:rsidRDefault="00AD437D" w:rsidP="00707FAA">
            <w:pPr>
              <w:rPr>
                <w:sz w:val="20"/>
              </w:rPr>
            </w:pPr>
            <w:r w:rsidRPr="00AD437D">
              <w:rPr>
                <w:sz w:val="20"/>
              </w:rPr>
              <w:t>(_)</w:t>
            </w:r>
          </w:p>
        </w:tc>
        <w:tc>
          <w:tcPr>
            <w:tcW w:w="0" w:type="auto"/>
            <w:gridSpan w:val="6"/>
            <w:hideMark/>
          </w:tcPr>
          <w:p w14:paraId="7314F632" w14:textId="77777777" w:rsidR="00AD437D" w:rsidRPr="00AD437D" w:rsidRDefault="00AD437D" w:rsidP="00707FAA">
            <w:pPr>
              <w:rPr>
                <w:sz w:val="20"/>
              </w:rPr>
            </w:pPr>
            <w:r w:rsidRPr="00AD437D">
              <w:rPr>
                <w:sz w:val="20"/>
              </w:rPr>
              <w:t>(_)</w:t>
            </w:r>
          </w:p>
        </w:tc>
        <w:tc>
          <w:tcPr>
            <w:tcW w:w="0" w:type="auto"/>
            <w:gridSpan w:val="3"/>
            <w:hideMark/>
          </w:tcPr>
          <w:p w14:paraId="0635C18C" w14:textId="77777777" w:rsidR="00AD437D" w:rsidRPr="00AD437D" w:rsidRDefault="00AD437D" w:rsidP="00707FAA">
            <w:pPr>
              <w:rPr>
                <w:sz w:val="20"/>
              </w:rPr>
            </w:pPr>
            <w:r w:rsidRPr="00AD437D">
              <w:rPr>
                <w:sz w:val="20"/>
              </w:rPr>
              <w:t>(_)</w:t>
            </w:r>
          </w:p>
        </w:tc>
        <w:tc>
          <w:tcPr>
            <w:tcW w:w="0" w:type="auto"/>
            <w:gridSpan w:val="2"/>
            <w:hideMark/>
          </w:tcPr>
          <w:p w14:paraId="574EC231" w14:textId="77777777" w:rsidR="00AD437D" w:rsidRPr="00AD437D" w:rsidRDefault="00AD437D" w:rsidP="00707FAA">
            <w:pPr>
              <w:rPr>
                <w:sz w:val="20"/>
              </w:rPr>
            </w:pPr>
            <w:r w:rsidRPr="00AD437D">
              <w:rPr>
                <w:sz w:val="20"/>
              </w:rPr>
              <w:t>(_)</w:t>
            </w:r>
          </w:p>
        </w:tc>
      </w:tr>
      <w:tr w:rsidR="00AD437D" w:rsidRPr="00AD437D" w14:paraId="7FADFCD7" w14:textId="77777777" w:rsidTr="00707FAA">
        <w:tc>
          <w:tcPr>
            <w:tcW w:w="0" w:type="auto"/>
            <w:hideMark/>
          </w:tcPr>
          <w:p w14:paraId="646C3ABC" w14:textId="77777777" w:rsidR="00AD437D" w:rsidRPr="00AD437D" w:rsidRDefault="00AD437D" w:rsidP="00707FAA">
            <w:pPr>
              <w:rPr>
                <w:sz w:val="20"/>
              </w:rPr>
            </w:pPr>
            <w:r w:rsidRPr="00AD437D">
              <w:rPr>
                <w:sz w:val="20"/>
              </w:rPr>
              <w:t>(X)</w:t>
            </w:r>
          </w:p>
        </w:tc>
        <w:tc>
          <w:tcPr>
            <w:tcW w:w="0" w:type="auto"/>
            <w:gridSpan w:val="3"/>
            <w:hideMark/>
          </w:tcPr>
          <w:p w14:paraId="27162B8B" w14:textId="77777777" w:rsidR="00AD437D" w:rsidRPr="00AD437D" w:rsidRDefault="00AD437D" w:rsidP="00707FAA">
            <w:pPr>
              <w:rPr>
                <w:sz w:val="20"/>
              </w:rPr>
            </w:pPr>
            <w:r w:rsidRPr="00AD437D">
              <w:rPr>
                <w:sz w:val="20"/>
              </w:rPr>
              <w:t>Pre-Sample Calibration</w:t>
            </w:r>
          </w:p>
        </w:tc>
        <w:tc>
          <w:tcPr>
            <w:tcW w:w="0" w:type="auto"/>
            <w:gridSpan w:val="6"/>
            <w:hideMark/>
          </w:tcPr>
          <w:p w14:paraId="189146E5" w14:textId="77777777" w:rsidR="00AD437D" w:rsidRPr="00AD437D" w:rsidRDefault="00AD437D" w:rsidP="00707FAA">
            <w:pPr>
              <w:rPr>
                <w:sz w:val="20"/>
              </w:rPr>
            </w:pPr>
            <w:r w:rsidRPr="00AD437D">
              <w:rPr>
                <w:sz w:val="20"/>
              </w:rPr>
              <w:t>Stack Gas Sample</w:t>
            </w:r>
          </w:p>
        </w:tc>
        <w:tc>
          <w:tcPr>
            <w:tcW w:w="0" w:type="auto"/>
            <w:gridSpan w:val="3"/>
            <w:hideMark/>
          </w:tcPr>
          <w:p w14:paraId="1859790A" w14:textId="77777777" w:rsidR="00AD437D" w:rsidRPr="00AD437D" w:rsidRDefault="00AD437D" w:rsidP="00707FAA">
            <w:pPr>
              <w:rPr>
                <w:sz w:val="20"/>
              </w:rPr>
            </w:pPr>
            <w:r w:rsidRPr="00AD437D">
              <w:rPr>
                <w:sz w:val="20"/>
              </w:rPr>
              <w:t>Post-Sample Cal. Check</w:t>
            </w:r>
          </w:p>
        </w:tc>
        <w:tc>
          <w:tcPr>
            <w:tcW w:w="0" w:type="auto"/>
            <w:gridSpan w:val="2"/>
            <w:hideMark/>
          </w:tcPr>
          <w:p w14:paraId="3B8530CD" w14:textId="77777777" w:rsidR="00AD437D" w:rsidRPr="00AD437D" w:rsidRDefault="00AD437D" w:rsidP="00707FAA">
            <w:pPr>
              <w:rPr>
                <w:sz w:val="20"/>
              </w:rPr>
            </w:pPr>
            <w:r w:rsidRPr="00AD437D">
              <w:rPr>
                <w:sz w:val="20"/>
              </w:rPr>
              <w:t>Repeatability Check</w:t>
            </w:r>
          </w:p>
        </w:tc>
      </w:tr>
      <w:tr w:rsidR="00AD437D" w:rsidRPr="00AD437D" w14:paraId="6B1208CC" w14:textId="77777777" w:rsidTr="00707FAA">
        <w:tc>
          <w:tcPr>
            <w:tcW w:w="0" w:type="auto"/>
            <w:hideMark/>
          </w:tcPr>
          <w:p w14:paraId="50C9B22D" w14:textId="77777777" w:rsidR="00AD437D" w:rsidRPr="00AD437D" w:rsidRDefault="00AD437D" w:rsidP="00707FAA">
            <w:pPr>
              <w:rPr>
                <w:sz w:val="20"/>
              </w:rPr>
            </w:pPr>
            <w:r w:rsidRPr="00AD437D">
              <w:rPr>
                <w:sz w:val="20"/>
              </w:rPr>
              <w:t>Run #</w:t>
            </w:r>
          </w:p>
        </w:tc>
        <w:tc>
          <w:tcPr>
            <w:tcW w:w="0" w:type="auto"/>
            <w:hideMark/>
          </w:tcPr>
          <w:p w14:paraId="64C53BBE" w14:textId="77777777" w:rsidR="00AD437D" w:rsidRPr="00AD437D" w:rsidRDefault="00AD437D" w:rsidP="00707FAA">
            <w:pPr>
              <w:rPr>
                <w:sz w:val="20"/>
              </w:rPr>
            </w:pPr>
            <w:r w:rsidRPr="00AD437D">
              <w:rPr>
                <w:sz w:val="20"/>
              </w:rPr>
              <w:t>1</w:t>
            </w:r>
          </w:p>
        </w:tc>
        <w:tc>
          <w:tcPr>
            <w:tcW w:w="0" w:type="auto"/>
            <w:hideMark/>
          </w:tcPr>
          <w:p w14:paraId="7D91C83A" w14:textId="77777777" w:rsidR="00AD437D" w:rsidRPr="00AD437D" w:rsidRDefault="00AD437D" w:rsidP="00707FAA">
            <w:pPr>
              <w:rPr>
                <w:sz w:val="20"/>
              </w:rPr>
            </w:pPr>
            <w:r w:rsidRPr="00AD437D">
              <w:rPr>
                <w:sz w:val="20"/>
              </w:rPr>
              <w:t>1</w:t>
            </w:r>
          </w:p>
        </w:tc>
        <w:tc>
          <w:tcPr>
            <w:tcW w:w="0" w:type="auto"/>
            <w:gridSpan w:val="2"/>
            <w:hideMark/>
          </w:tcPr>
          <w:p w14:paraId="5CBB61F6" w14:textId="77777777" w:rsidR="00AD437D" w:rsidRPr="00AD437D" w:rsidRDefault="00AD437D" w:rsidP="00707FAA">
            <w:pPr>
              <w:rPr>
                <w:sz w:val="20"/>
              </w:rPr>
            </w:pPr>
            <w:r w:rsidRPr="00AD437D">
              <w:rPr>
                <w:sz w:val="20"/>
              </w:rPr>
              <w:t>2</w:t>
            </w:r>
          </w:p>
        </w:tc>
        <w:tc>
          <w:tcPr>
            <w:tcW w:w="0" w:type="auto"/>
            <w:hideMark/>
          </w:tcPr>
          <w:p w14:paraId="1BAA152D" w14:textId="77777777" w:rsidR="00AD437D" w:rsidRPr="00AD437D" w:rsidRDefault="00AD437D" w:rsidP="00707FAA">
            <w:pPr>
              <w:rPr>
                <w:sz w:val="20"/>
              </w:rPr>
            </w:pPr>
            <w:r w:rsidRPr="00AD437D">
              <w:rPr>
                <w:sz w:val="20"/>
              </w:rPr>
              <w:t>2</w:t>
            </w:r>
          </w:p>
        </w:tc>
        <w:tc>
          <w:tcPr>
            <w:tcW w:w="0" w:type="auto"/>
            <w:hideMark/>
          </w:tcPr>
          <w:p w14:paraId="66FB2E05" w14:textId="77777777" w:rsidR="00AD437D" w:rsidRPr="00AD437D" w:rsidRDefault="00AD437D" w:rsidP="00707FAA">
            <w:pPr>
              <w:rPr>
                <w:sz w:val="20"/>
              </w:rPr>
            </w:pPr>
            <w:r w:rsidRPr="00AD437D">
              <w:rPr>
                <w:sz w:val="20"/>
              </w:rPr>
              <w:t>3</w:t>
            </w:r>
          </w:p>
        </w:tc>
        <w:tc>
          <w:tcPr>
            <w:tcW w:w="0" w:type="auto"/>
            <w:hideMark/>
          </w:tcPr>
          <w:p w14:paraId="4D216B61" w14:textId="77777777" w:rsidR="00AD437D" w:rsidRPr="00AD437D" w:rsidRDefault="00AD437D" w:rsidP="00707FAA">
            <w:pPr>
              <w:rPr>
                <w:sz w:val="20"/>
              </w:rPr>
            </w:pPr>
            <w:r w:rsidRPr="00AD437D">
              <w:rPr>
                <w:sz w:val="20"/>
              </w:rPr>
              <w:t>3</w:t>
            </w:r>
          </w:p>
        </w:tc>
        <w:tc>
          <w:tcPr>
            <w:tcW w:w="0" w:type="auto"/>
            <w:hideMark/>
          </w:tcPr>
          <w:p w14:paraId="162141DB" w14:textId="77777777" w:rsidR="00AD437D" w:rsidRPr="00AD437D" w:rsidRDefault="00AD437D" w:rsidP="00707FAA">
            <w:pPr>
              <w:rPr>
                <w:sz w:val="20"/>
              </w:rPr>
            </w:pPr>
            <w:r w:rsidRPr="00AD437D">
              <w:rPr>
                <w:sz w:val="20"/>
              </w:rPr>
              <w:t>4</w:t>
            </w:r>
          </w:p>
        </w:tc>
        <w:tc>
          <w:tcPr>
            <w:tcW w:w="0" w:type="auto"/>
            <w:gridSpan w:val="2"/>
            <w:hideMark/>
          </w:tcPr>
          <w:p w14:paraId="14E82B54" w14:textId="77777777" w:rsidR="00AD437D" w:rsidRPr="00AD437D" w:rsidRDefault="00AD437D" w:rsidP="00707FAA">
            <w:pPr>
              <w:rPr>
                <w:sz w:val="20"/>
              </w:rPr>
            </w:pPr>
            <w:r w:rsidRPr="00AD437D">
              <w:rPr>
                <w:sz w:val="20"/>
              </w:rPr>
              <w:t>4</w:t>
            </w:r>
          </w:p>
        </w:tc>
        <w:tc>
          <w:tcPr>
            <w:tcW w:w="0" w:type="auto"/>
            <w:hideMark/>
          </w:tcPr>
          <w:p w14:paraId="29D2F4E8" w14:textId="77777777" w:rsidR="00AD437D" w:rsidRPr="00AD437D" w:rsidRDefault="00AD437D" w:rsidP="00707FAA">
            <w:pPr>
              <w:rPr>
                <w:sz w:val="20"/>
              </w:rPr>
            </w:pPr>
            <w:r w:rsidRPr="00AD437D">
              <w:rPr>
                <w:sz w:val="20"/>
              </w:rPr>
              <w:t>Time</w:t>
            </w:r>
          </w:p>
        </w:tc>
        <w:tc>
          <w:tcPr>
            <w:tcW w:w="0" w:type="auto"/>
            <w:gridSpan w:val="2"/>
            <w:hideMark/>
          </w:tcPr>
          <w:p w14:paraId="1D0A3563" w14:textId="77777777" w:rsidR="00AD437D" w:rsidRPr="00AD437D" w:rsidRDefault="00AD437D" w:rsidP="00707FAA">
            <w:pPr>
              <w:rPr>
                <w:sz w:val="20"/>
              </w:rPr>
            </w:pPr>
            <w:r w:rsidRPr="00AD437D">
              <w:rPr>
                <w:sz w:val="20"/>
              </w:rPr>
              <w:t>Scrub. OK</w:t>
            </w:r>
          </w:p>
        </w:tc>
        <w:tc>
          <w:tcPr>
            <w:tcW w:w="0" w:type="auto"/>
            <w:hideMark/>
          </w:tcPr>
          <w:p w14:paraId="2BAEC6EC" w14:textId="77777777" w:rsidR="00AD437D" w:rsidRPr="00AD437D" w:rsidRDefault="00AD437D" w:rsidP="00707FAA">
            <w:pPr>
              <w:rPr>
                <w:sz w:val="20"/>
              </w:rPr>
            </w:pPr>
            <w:r w:rsidRPr="00AD437D">
              <w:rPr>
                <w:sz w:val="20"/>
              </w:rPr>
              <w:t>Flow- Rate</w:t>
            </w:r>
          </w:p>
        </w:tc>
      </w:tr>
      <w:tr w:rsidR="00AD437D" w:rsidRPr="00AD437D" w14:paraId="61645390" w14:textId="77777777" w:rsidTr="00707FAA">
        <w:tc>
          <w:tcPr>
            <w:tcW w:w="0" w:type="auto"/>
            <w:hideMark/>
          </w:tcPr>
          <w:p w14:paraId="2DE87BBD" w14:textId="77777777" w:rsidR="00AD437D" w:rsidRPr="00AD437D" w:rsidRDefault="00AD437D" w:rsidP="00707FAA">
            <w:pPr>
              <w:rPr>
                <w:sz w:val="20"/>
              </w:rPr>
            </w:pPr>
            <w:r w:rsidRPr="00AD437D">
              <w:rPr>
                <w:sz w:val="20"/>
              </w:rPr>
              <w:t>Gas</w:t>
            </w:r>
          </w:p>
        </w:tc>
        <w:tc>
          <w:tcPr>
            <w:tcW w:w="0" w:type="auto"/>
            <w:hideMark/>
          </w:tcPr>
          <w:p w14:paraId="4ADFBE6D" w14:textId="77777777" w:rsidR="00AD437D" w:rsidRPr="00AD437D" w:rsidRDefault="00AD437D" w:rsidP="00707FAA">
            <w:pPr>
              <w:rPr>
                <w:sz w:val="20"/>
              </w:rPr>
            </w:pPr>
            <w:r w:rsidRPr="00AD437D">
              <w:rPr>
                <w:sz w:val="20"/>
              </w:rPr>
              <w:t>O</w:t>
            </w:r>
            <w:r w:rsidRPr="00AD437D">
              <w:rPr>
                <w:sz w:val="20"/>
                <w:vertAlign w:val="subscript"/>
              </w:rPr>
              <w:t>2</w:t>
            </w:r>
          </w:p>
        </w:tc>
        <w:tc>
          <w:tcPr>
            <w:tcW w:w="0" w:type="auto"/>
            <w:hideMark/>
          </w:tcPr>
          <w:p w14:paraId="0499415B" w14:textId="77777777" w:rsidR="00AD437D" w:rsidRPr="00AD437D" w:rsidRDefault="00AD437D" w:rsidP="00707FAA">
            <w:pPr>
              <w:rPr>
                <w:sz w:val="20"/>
              </w:rPr>
            </w:pPr>
            <w:r w:rsidRPr="00AD437D">
              <w:rPr>
                <w:sz w:val="20"/>
              </w:rPr>
              <w:t>CO</w:t>
            </w:r>
          </w:p>
        </w:tc>
        <w:tc>
          <w:tcPr>
            <w:tcW w:w="0" w:type="auto"/>
            <w:gridSpan w:val="2"/>
            <w:hideMark/>
          </w:tcPr>
          <w:p w14:paraId="066CE6CD" w14:textId="77777777" w:rsidR="00AD437D" w:rsidRPr="00AD437D" w:rsidRDefault="00AD437D" w:rsidP="00707FAA">
            <w:pPr>
              <w:rPr>
                <w:sz w:val="20"/>
              </w:rPr>
            </w:pPr>
            <w:r w:rsidRPr="00AD437D">
              <w:rPr>
                <w:sz w:val="20"/>
              </w:rPr>
              <w:t>O</w:t>
            </w:r>
            <w:r w:rsidRPr="00AD437D">
              <w:rPr>
                <w:sz w:val="20"/>
                <w:vertAlign w:val="subscript"/>
              </w:rPr>
              <w:t>2</w:t>
            </w:r>
          </w:p>
        </w:tc>
        <w:tc>
          <w:tcPr>
            <w:tcW w:w="0" w:type="auto"/>
            <w:hideMark/>
          </w:tcPr>
          <w:p w14:paraId="1ADEF66E" w14:textId="77777777" w:rsidR="00AD437D" w:rsidRPr="00AD437D" w:rsidRDefault="00AD437D" w:rsidP="00707FAA">
            <w:pPr>
              <w:rPr>
                <w:sz w:val="20"/>
              </w:rPr>
            </w:pPr>
            <w:r w:rsidRPr="00AD437D">
              <w:rPr>
                <w:sz w:val="20"/>
              </w:rPr>
              <w:t>CO</w:t>
            </w:r>
          </w:p>
        </w:tc>
        <w:tc>
          <w:tcPr>
            <w:tcW w:w="0" w:type="auto"/>
            <w:hideMark/>
          </w:tcPr>
          <w:p w14:paraId="76A09706" w14:textId="77777777" w:rsidR="00AD437D" w:rsidRPr="00AD437D" w:rsidRDefault="00AD437D" w:rsidP="00707FAA">
            <w:pPr>
              <w:rPr>
                <w:sz w:val="20"/>
              </w:rPr>
            </w:pPr>
            <w:r w:rsidRPr="00AD437D">
              <w:rPr>
                <w:sz w:val="20"/>
              </w:rPr>
              <w:t>O</w:t>
            </w:r>
            <w:r w:rsidRPr="00AD437D">
              <w:rPr>
                <w:sz w:val="20"/>
                <w:vertAlign w:val="subscript"/>
              </w:rPr>
              <w:t>2</w:t>
            </w:r>
          </w:p>
        </w:tc>
        <w:tc>
          <w:tcPr>
            <w:tcW w:w="0" w:type="auto"/>
            <w:hideMark/>
          </w:tcPr>
          <w:p w14:paraId="09CEC2CF" w14:textId="77777777" w:rsidR="00AD437D" w:rsidRPr="00AD437D" w:rsidRDefault="00AD437D" w:rsidP="00707FAA">
            <w:pPr>
              <w:rPr>
                <w:sz w:val="20"/>
              </w:rPr>
            </w:pPr>
            <w:r w:rsidRPr="00AD437D">
              <w:rPr>
                <w:sz w:val="20"/>
              </w:rPr>
              <w:t>CO</w:t>
            </w:r>
          </w:p>
        </w:tc>
        <w:tc>
          <w:tcPr>
            <w:tcW w:w="0" w:type="auto"/>
            <w:hideMark/>
          </w:tcPr>
          <w:p w14:paraId="5C143BF7" w14:textId="77777777" w:rsidR="00AD437D" w:rsidRPr="00AD437D" w:rsidRDefault="00AD437D" w:rsidP="00707FAA">
            <w:pPr>
              <w:rPr>
                <w:sz w:val="20"/>
              </w:rPr>
            </w:pPr>
            <w:r w:rsidRPr="00AD437D">
              <w:rPr>
                <w:sz w:val="20"/>
              </w:rPr>
              <w:t>O</w:t>
            </w:r>
            <w:r w:rsidRPr="00AD437D">
              <w:rPr>
                <w:sz w:val="20"/>
                <w:vertAlign w:val="subscript"/>
              </w:rPr>
              <w:t>2</w:t>
            </w:r>
          </w:p>
        </w:tc>
        <w:tc>
          <w:tcPr>
            <w:tcW w:w="0" w:type="auto"/>
            <w:gridSpan w:val="2"/>
            <w:hideMark/>
          </w:tcPr>
          <w:p w14:paraId="0F4D587D" w14:textId="77777777" w:rsidR="00AD437D" w:rsidRPr="00AD437D" w:rsidRDefault="00AD437D" w:rsidP="00707FAA">
            <w:pPr>
              <w:rPr>
                <w:sz w:val="20"/>
              </w:rPr>
            </w:pPr>
            <w:r w:rsidRPr="00AD437D">
              <w:rPr>
                <w:sz w:val="20"/>
              </w:rPr>
              <w:t>CO</w:t>
            </w:r>
          </w:p>
        </w:tc>
        <w:tc>
          <w:tcPr>
            <w:tcW w:w="0" w:type="auto"/>
            <w:hideMark/>
          </w:tcPr>
          <w:p w14:paraId="25485A26" w14:textId="77777777" w:rsidR="00AD437D" w:rsidRPr="00AD437D" w:rsidRDefault="00AD437D" w:rsidP="00707FAA">
            <w:pPr>
              <w:rPr>
                <w:sz w:val="20"/>
              </w:rPr>
            </w:pPr>
          </w:p>
        </w:tc>
        <w:tc>
          <w:tcPr>
            <w:tcW w:w="0" w:type="auto"/>
            <w:gridSpan w:val="2"/>
            <w:hideMark/>
          </w:tcPr>
          <w:p w14:paraId="63B73A1F" w14:textId="77777777" w:rsidR="00AD437D" w:rsidRPr="00AD437D" w:rsidRDefault="00AD437D" w:rsidP="00707FAA">
            <w:pPr>
              <w:rPr>
                <w:sz w:val="20"/>
              </w:rPr>
            </w:pPr>
          </w:p>
        </w:tc>
        <w:tc>
          <w:tcPr>
            <w:tcW w:w="0" w:type="auto"/>
            <w:hideMark/>
          </w:tcPr>
          <w:p w14:paraId="073D9AB2" w14:textId="77777777" w:rsidR="00AD437D" w:rsidRPr="00AD437D" w:rsidRDefault="00AD437D" w:rsidP="00707FAA">
            <w:pPr>
              <w:rPr>
                <w:sz w:val="20"/>
              </w:rPr>
            </w:pPr>
          </w:p>
        </w:tc>
      </w:tr>
      <w:tr w:rsidR="00AD437D" w:rsidRPr="00AD437D" w14:paraId="69F3B5D5" w14:textId="77777777" w:rsidTr="00707FAA">
        <w:tc>
          <w:tcPr>
            <w:tcW w:w="0" w:type="auto"/>
            <w:hideMark/>
          </w:tcPr>
          <w:p w14:paraId="60E69E4B" w14:textId="77777777" w:rsidR="00AD437D" w:rsidRPr="00AD437D" w:rsidRDefault="00AD437D" w:rsidP="00707FAA">
            <w:pPr>
              <w:rPr>
                <w:sz w:val="20"/>
              </w:rPr>
            </w:pPr>
          </w:p>
        </w:tc>
        <w:tc>
          <w:tcPr>
            <w:tcW w:w="0" w:type="auto"/>
            <w:hideMark/>
          </w:tcPr>
          <w:p w14:paraId="0A537B11" w14:textId="77777777" w:rsidR="00AD437D" w:rsidRPr="00AD437D" w:rsidRDefault="00AD437D" w:rsidP="00707FAA">
            <w:pPr>
              <w:rPr>
                <w:sz w:val="20"/>
              </w:rPr>
            </w:pPr>
          </w:p>
        </w:tc>
        <w:tc>
          <w:tcPr>
            <w:tcW w:w="0" w:type="auto"/>
            <w:hideMark/>
          </w:tcPr>
          <w:p w14:paraId="3FA4EA28" w14:textId="77777777" w:rsidR="00AD437D" w:rsidRPr="00AD437D" w:rsidRDefault="00AD437D" w:rsidP="00707FAA">
            <w:pPr>
              <w:rPr>
                <w:sz w:val="20"/>
              </w:rPr>
            </w:pPr>
          </w:p>
        </w:tc>
        <w:tc>
          <w:tcPr>
            <w:tcW w:w="0" w:type="auto"/>
            <w:gridSpan w:val="2"/>
            <w:hideMark/>
          </w:tcPr>
          <w:p w14:paraId="34B7D61A" w14:textId="77777777" w:rsidR="00AD437D" w:rsidRPr="00AD437D" w:rsidRDefault="00AD437D" w:rsidP="00707FAA">
            <w:pPr>
              <w:rPr>
                <w:sz w:val="20"/>
              </w:rPr>
            </w:pPr>
          </w:p>
        </w:tc>
        <w:tc>
          <w:tcPr>
            <w:tcW w:w="0" w:type="auto"/>
            <w:hideMark/>
          </w:tcPr>
          <w:p w14:paraId="0B9D678F" w14:textId="77777777" w:rsidR="00AD437D" w:rsidRPr="00AD437D" w:rsidRDefault="00AD437D" w:rsidP="00707FAA">
            <w:pPr>
              <w:rPr>
                <w:sz w:val="20"/>
              </w:rPr>
            </w:pPr>
          </w:p>
        </w:tc>
        <w:tc>
          <w:tcPr>
            <w:tcW w:w="0" w:type="auto"/>
            <w:hideMark/>
          </w:tcPr>
          <w:p w14:paraId="309A90B2" w14:textId="77777777" w:rsidR="00AD437D" w:rsidRPr="00AD437D" w:rsidRDefault="00AD437D" w:rsidP="00707FAA">
            <w:pPr>
              <w:rPr>
                <w:sz w:val="20"/>
              </w:rPr>
            </w:pPr>
          </w:p>
        </w:tc>
        <w:tc>
          <w:tcPr>
            <w:tcW w:w="0" w:type="auto"/>
            <w:hideMark/>
          </w:tcPr>
          <w:p w14:paraId="34ADDBE6" w14:textId="77777777" w:rsidR="00AD437D" w:rsidRPr="00AD437D" w:rsidRDefault="00AD437D" w:rsidP="00707FAA">
            <w:pPr>
              <w:rPr>
                <w:sz w:val="20"/>
              </w:rPr>
            </w:pPr>
          </w:p>
        </w:tc>
        <w:tc>
          <w:tcPr>
            <w:tcW w:w="0" w:type="auto"/>
            <w:hideMark/>
          </w:tcPr>
          <w:p w14:paraId="0CD9DB3A" w14:textId="77777777" w:rsidR="00AD437D" w:rsidRPr="00AD437D" w:rsidRDefault="00AD437D" w:rsidP="00707FAA">
            <w:pPr>
              <w:rPr>
                <w:sz w:val="20"/>
              </w:rPr>
            </w:pPr>
          </w:p>
        </w:tc>
        <w:tc>
          <w:tcPr>
            <w:tcW w:w="0" w:type="auto"/>
            <w:gridSpan w:val="2"/>
            <w:hideMark/>
          </w:tcPr>
          <w:p w14:paraId="1CBBFD4A" w14:textId="77777777" w:rsidR="00AD437D" w:rsidRPr="00AD437D" w:rsidRDefault="00AD437D" w:rsidP="00707FAA">
            <w:pPr>
              <w:rPr>
                <w:sz w:val="20"/>
              </w:rPr>
            </w:pPr>
          </w:p>
        </w:tc>
        <w:tc>
          <w:tcPr>
            <w:tcW w:w="0" w:type="auto"/>
            <w:hideMark/>
          </w:tcPr>
          <w:p w14:paraId="72F0C2B7" w14:textId="77777777" w:rsidR="00AD437D" w:rsidRPr="00AD437D" w:rsidRDefault="00AD437D" w:rsidP="00707FAA">
            <w:pPr>
              <w:rPr>
                <w:sz w:val="20"/>
              </w:rPr>
            </w:pPr>
          </w:p>
        </w:tc>
        <w:tc>
          <w:tcPr>
            <w:tcW w:w="0" w:type="auto"/>
            <w:gridSpan w:val="2"/>
            <w:hideMark/>
          </w:tcPr>
          <w:p w14:paraId="196AE796" w14:textId="77777777" w:rsidR="00AD437D" w:rsidRPr="00AD437D" w:rsidRDefault="00AD437D" w:rsidP="00707FAA">
            <w:pPr>
              <w:rPr>
                <w:sz w:val="20"/>
              </w:rPr>
            </w:pPr>
          </w:p>
        </w:tc>
        <w:tc>
          <w:tcPr>
            <w:tcW w:w="0" w:type="auto"/>
            <w:hideMark/>
          </w:tcPr>
          <w:p w14:paraId="354317C5" w14:textId="77777777" w:rsidR="00AD437D" w:rsidRPr="00AD437D" w:rsidRDefault="00AD437D" w:rsidP="00707FAA">
            <w:pPr>
              <w:rPr>
                <w:sz w:val="20"/>
              </w:rPr>
            </w:pPr>
          </w:p>
        </w:tc>
      </w:tr>
      <w:tr w:rsidR="00AD437D" w:rsidRPr="00AD437D" w14:paraId="1157999F" w14:textId="77777777" w:rsidTr="00707FAA">
        <w:tc>
          <w:tcPr>
            <w:tcW w:w="0" w:type="auto"/>
            <w:hideMark/>
          </w:tcPr>
          <w:p w14:paraId="4593A158" w14:textId="77777777" w:rsidR="00AD437D" w:rsidRPr="00AD437D" w:rsidRDefault="00AD437D" w:rsidP="00707FAA">
            <w:pPr>
              <w:rPr>
                <w:sz w:val="20"/>
              </w:rPr>
            </w:pPr>
            <w:r w:rsidRPr="00AD437D">
              <w:rPr>
                <w:sz w:val="20"/>
              </w:rPr>
              <w:t>Sample Cond.</w:t>
            </w:r>
            <w:r w:rsidRPr="00AD437D">
              <w:rPr>
                <w:sz w:val="20"/>
              </w:rPr>
              <w:br/>
              <w:t>Phase</w:t>
            </w:r>
          </w:p>
        </w:tc>
        <w:tc>
          <w:tcPr>
            <w:tcW w:w="0" w:type="auto"/>
            <w:hideMark/>
          </w:tcPr>
          <w:p w14:paraId="4BA17533" w14:textId="77777777" w:rsidR="00AD437D" w:rsidRPr="00AD437D" w:rsidRDefault="00AD437D" w:rsidP="00707FAA">
            <w:pPr>
              <w:rPr>
                <w:sz w:val="20"/>
              </w:rPr>
            </w:pPr>
          </w:p>
        </w:tc>
        <w:tc>
          <w:tcPr>
            <w:tcW w:w="0" w:type="auto"/>
            <w:hideMark/>
          </w:tcPr>
          <w:p w14:paraId="0C1A0344" w14:textId="77777777" w:rsidR="00AD437D" w:rsidRPr="00AD437D" w:rsidRDefault="00AD437D" w:rsidP="00707FAA">
            <w:pPr>
              <w:rPr>
                <w:sz w:val="20"/>
              </w:rPr>
            </w:pPr>
          </w:p>
        </w:tc>
        <w:tc>
          <w:tcPr>
            <w:tcW w:w="0" w:type="auto"/>
            <w:gridSpan w:val="2"/>
            <w:hideMark/>
          </w:tcPr>
          <w:p w14:paraId="5CFC0418" w14:textId="77777777" w:rsidR="00AD437D" w:rsidRPr="00AD437D" w:rsidRDefault="00AD437D" w:rsidP="00707FAA">
            <w:pPr>
              <w:rPr>
                <w:sz w:val="20"/>
              </w:rPr>
            </w:pPr>
          </w:p>
        </w:tc>
        <w:tc>
          <w:tcPr>
            <w:tcW w:w="0" w:type="auto"/>
            <w:hideMark/>
          </w:tcPr>
          <w:p w14:paraId="4B35F5FE" w14:textId="77777777" w:rsidR="00AD437D" w:rsidRPr="00AD437D" w:rsidRDefault="00AD437D" w:rsidP="00707FAA">
            <w:pPr>
              <w:rPr>
                <w:sz w:val="20"/>
              </w:rPr>
            </w:pPr>
          </w:p>
        </w:tc>
        <w:tc>
          <w:tcPr>
            <w:tcW w:w="0" w:type="auto"/>
            <w:hideMark/>
          </w:tcPr>
          <w:p w14:paraId="702AF2FA" w14:textId="77777777" w:rsidR="00AD437D" w:rsidRPr="00AD437D" w:rsidRDefault="00AD437D" w:rsidP="00707FAA">
            <w:pPr>
              <w:rPr>
                <w:sz w:val="20"/>
              </w:rPr>
            </w:pPr>
          </w:p>
        </w:tc>
        <w:tc>
          <w:tcPr>
            <w:tcW w:w="0" w:type="auto"/>
            <w:hideMark/>
          </w:tcPr>
          <w:p w14:paraId="3AB85BA1" w14:textId="77777777" w:rsidR="00AD437D" w:rsidRPr="00AD437D" w:rsidRDefault="00AD437D" w:rsidP="00707FAA">
            <w:pPr>
              <w:rPr>
                <w:sz w:val="20"/>
              </w:rPr>
            </w:pPr>
          </w:p>
        </w:tc>
        <w:tc>
          <w:tcPr>
            <w:tcW w:w="0" w:type="auto"/>
            <w:hideMark/>
          </w:tcPr>
          <w:p w14:paraId="4D9FFE3D" w14:textId="77777777" w:rsidR="00AD437D" w:rsidRPr="00AD437D" w:rsidRDefault="00AD437D" w:rsidP="00707FAA">
            <w:pPr>
              <w:rPr>
                <w:sz w:val="20"/>
              </w:rPr>
            </w:pPr>
          </w:p>
        </w:tc>
        <w:tc>
          <w:tcPr>
            <w:tcW w:w="0" w:type="auto"/>
            <w:gridSpan w:val="2"/>
            <w:hideMark/>
          </w:tcPr>
          <w:p w14:paraId="0DE94055" w14:textId="77777777" w:rsidR="00AD437D" w:rsidRPr="00AD437D" w:rsidRDefault="00AD437D" w:rsidP="00707FAA">
            <w:pPr>
              <w:rPr>
                <w:sz w:val="20"/>
              </w:rPr>
            </w:pPr>
          </w:p>
        </w:tc>
        <w:tc>
          <w:tcPr>
            <w:tcW w:w="0" w:type="auto"/>
            <w:hideMark/>
          </w:tcPr>
          <w:p w14:paraId="4855AC02" w14:textId="77777777" w:rsidR="00AD437D" w:rsidRPr="00AD437D" w:rsidRDefault="00AD437D" w:rsidP="00707FAA">
            <w:pPr>
              <w:rPr>
                <w:sz w:val="20"/>
              </w:rPr>
            </w:pPr>
          </w:p>
        </w:tc>
        <w:tc>
          <w:tcPr>
            <w:tcW w:w="0" w:type="auto"/>
            <w:gridSpan w:val="2"/>
            <w:hideMark/>
          </w:tcPr>
          <w:p w14:paraId="19B4AC3C" w14:textId="77777777" w:rsidR="00AD437D" w:rsidRPr="00AD437D" w:rsidRDefault="00AD437D" w:rsidP="00707FAA">
            <w:pPr>
              <w:rPr>
                <w:sz w:val="20"/>
              </w:rPr>
            </w:pPr>
          </w:p>
        </w:tc>
        <w:tc>
          <w:tcPr>
            <w:tcW w:w="0" w:type="auto"/>
            <w:hideMark/>
          </w:tcPr>
          <w:p w14:paraId="434035AA" w14:textId="77777777" w:rsidR="00AD437D" w:rsidRPr="00AD437D" w:rsidRDefault="00AD437D" w:rsidP="00707FAA">
            <w:pPr>
              <w:rPr>
                <w:sz w:val="20"/>
              </w:rPr>
            </w:pPr>
          </w:p>
        </w:tc>
      </w:tr>
      <w:tr w:rsidR="00AD437D" w:rsidRPr="00AD437D" w14:paraId="2D6958D1" w14:textId="77777777" w:rsidTr="00707FAA">
        <w:tc>
          <w:tcPr>
            <w:tcW w:w="0" w:type="auto"/>
            <w:hideMark/>
          </w:tcPr>
          <w:p w14:paraId="68AD1A96" w14:textId="77777777" w:rsidR="00AD437D" w:rsidRPr="00AD437D" w:rsidRDefault="00AD437D" w:rsidP="00707FAA">
            <w:pPr>
              <w:rPr>
                <w:sz w:val="20"/>
              </w:rPr>
            </w:pPr>
            <w:r w:rsidRPr="00AD437D">
              <w:rPr>
                <w:sz w:val="20"/>
              </w:rPr>
              <w:t>″</w:t>
            </w:r>
          </w:p>
        </w:tc>
        <w:tc>
          <w:tcPr>
            <w:tcW w:w="0" w:type="auto"/>
            <w:hideMark/>
          </w:tcPr>
          <w:p w14:paraId="53E1E4AD" w14:textId="77777777" w:rsidR="00AD437D" w:rsidRPr="00AD437D" w:rsidRDefault="00AD437D" w:rsidP="00707FAA">
            <w:pPr>
              <w:rPr>
                <w:sz w:val="20"/>
              </w:rPr>
            </w:pPr>
          </w:p>
        </w:tc>
        <w:tc>
          <w:tcPr>
            <w:tcW w:w="0" w:type="auto"/>
            <w:hideMark/>
          </w:tcPr>
          <w:p w14:paraId="1C0EA82D" w14:textId="77777777" w:rsidR="00AD437D" w:rsidRPr="00AD437D" w:rsidRDefault="00AD437D" w:rsidP="00707FAA">
            <w:pPr>
              <w:rPr>
                <w:sz w:val="20"/>
              </w:rPr>
            </w:pPr>
          </w:p>
        </w:tc>
        <w:tc>
          <w:tcPr>
            <w:tcW w:w="0" w:type="auto"/>
            <w:gridSpan w:val="2"/>
            <w:hideMark/>
          </w:tcPr>
          <w:p w14:paraId="79568C54" w14:textId="77777777" w:rsidR="00AD437D" w:rsidRPr="00AD437D" w:rsidRDefault="00AD437D" w:rsidP="00707FAA">
            <w:pPr>
              <w:rPr>
                <w:sz w:val="20"/>
              </w:rPr>
            </w:pPr>
          </w:p>
        </w:tc>
        <w:tc>
          <w:tcPr>
            <w:tcW w:w="0" w:type="auto"/>
            <w:hideMark/>
          </w:tcPr>
          <w:p w14:paraId="08526562" w14:textId="77777777" w:rsidR="00AD437D" w:rsidRPr="00AD437D" w:rsidRDefault="00AD437D" w:rsidP="00707FAA">
            <w:pPr>
              <w:rPr>
                <w:sz w:val="20"/>
              </w:rPr>
            </w:pPr>
          </w:p>
        </w:tc>
        <w:tc>
          <w:tcPr>
            <w:tcW w:w="0" w:type="auto"/>
            <w:hideMark/>
          </w:tcPr>
          <w:p w14:paraId="5C08259C" w14:textId="77777777" w:rsidR="00AD437D" w:rsidRPr="00AD437D" w:rsidRDefault="00AD437D" w:rsidP="00707FAA">
            <w:pPr>
              <w:rPr>
                <w:sz w:val="20"/>
              </w:rPr>
            </w:pPr>
          </w:p>
        </w:tc>
        <w:tc>
          <w:tcPr>
            <w:tcW w:w="0" w:type="auto"/>
            <w:hideMark/>
          </w:tcPr>
          <w:p w14:paraId="3F97B6AD" w14:textId="77777777" w:rsidR="00AD437D" w:rsidRPr="00AD437D" w:rsidRDefault="00AD437D" w:rsidP="00707FAA">
            <w:pPr>
              <w:rPr>
                <w:sz w:val="20"/>
              </w:rPr>
            </w:pPr>
          </w:p>
        </w:tc>
        <w:tc>
          <w:tcPr>
            <w:tcW w:w="0" w:type="auto"/>
            <w:hideMark/>
          </w:tcPr>
          <w:p w14:paraId="3A47DEFE" w14:textId="77777777" w:rsidR="00AD437D" w:rsidRPr="00AD437D" w:rsidRDefault="00AD437D" w:rsidP="00707FAA">
            <w:pPr>
              <w:rPr>
                <w:sz w:val="20"/>
              </w:rPr>
            </w:pPr>
          </w:p>
        </w:tc>
        <w:tc>
          <w:tcPr>
            <w:tcW w:w="0" w:type="auto"/>
            <w:gridSpan w:val="2"/>
            <w:hideMark/>
          </w:tcPr>
          <w:p w14:paraId="72428F6F" w14:textId="77777777" w:rsidR="00AD437D" w:rsidRPr="00AD437D" w:rsidRDefault="00AD437D" w:rsidP="00707FAA">
            <w:pPr>
              <w:rPr>
                <w:sz w:val="20"/>
              </w:rPr>
            </w:pPr>
          </w:p>
        </w:tc>
        <w:tc>
          <w:tcPr>
            <w:tcW w:w="0" w:type="auto"/>
            <w:hideMark/>
          </w:tcPr>
          <w:p w14:paraId="7E859B5E" w14:textId="77777777" w:rsidR="00AD437D" w:rsidRPr="00AD437D" w:rsidRDefault="00AD437D" w:rsidP="00707FAA">
            <w:pPr>
              <w:rPr>
                <w:sz w:val="20"/>
              </w:rPr>
            </w:pPr>
          </w:p>
        </w:tc>
        <w:tc>
          <w:tcPr>
            <w:tcW w:w="0" w:type="auto"/>
            <w:gridSpan w:val="2"/>
            <w:hideMark/>
          </w:tcPr>
          <w:p w14:paraId="66A663B3" w14:textId="77777777" w:rsidR="00AD437D" w:rsidRPr="00AD437D" w:rsidRDefault="00AD437D" w:rsidP="00707FAA">
            <w:pPr>
              <w:rPr>
                <w:sz w:val="20"/>
              </w:rPr>
            </w:pPr>
          </w:p>
        </w:tc>
        <w:tc>
          <w:tcPr>
            <w:tcW w:w="0" w:type="auto"/>
            <w:hideMark/>
          </w:tcPr>
          <w:p w14:paraId="184BC24A" w14:textId="77777777" w:rsidR="00AD437D" w:rsidRPr="00AD437D" w:rsidRDefault="00AD437D" w:rsidP="00707FAA">
            <w:pPr>
              <w:rPr>
                <w:sz w:val="20"/>
              </w:rPr>
            </w:pPr>
          </w:p>
        </w:tc>
      </w:tr>
      <w:tr w:rsidR="00AD437D" w:rsidRPr="00AD437D" w14:paraId="27F655A0" w14:textId="77777777" w:rsidTr="00707FAA">
        <w:tc>
          <w:tcPr>
            <w:tcW w:w="0" w:type="auto"/>
            <w:hideMark/>
          </w:tcPr>
          <w:p w14:paraId="3D810BCA" w14:textId="77777777" w:rsidR="00AD437D" w:rsidRPr="00AD437D" w:rsidRDefault="00AD437D" w:rsidP="00707FAA">
            <w:pPr>
              <w:rPr>
                <w:sz w:val="20"/>
              </w:rPr>
            </w:pPr>
            <w:r w:rsidRPr="00AD437D">
              <w:rPr>
                <w:sz w:val="20"/>
              </w:rPr>
              <w:t>″</w:t>
            </w:r>
          </w:p>
        </w:tc>
        <w:tc>
          <w:tcPr>
            <w:tcW w:w="0" w:type="auto"/>
            <w:hideMark/>
          </w:tcPr>
          <w:p w14:paraId="1AAE1143" w14:textId="77777777" w:rsidR="00AD437D" w:rsidRPr="00AD437D" w:rsidRDefault="00AD437D" w:rsidP="00707FAA">
            <w:pPr>
              <w:rPr>
                <w:sz w:val="20"/>
              </w:rPr>
            </w:pPr>
          </w:p>
        </w:tc>
        <w:tc>
          <w:tcPr>
            <w:tcW w:w="0" w:type="auto"/>
            <w:hideMark/>
          </w:tcPr>
          <w:p w14:paraId="22D8F8C1" w14:textId="77777777" w:rsidR="00AD437D" w:rsidRPr="00AD437D" w:rsidRDefault="00AD437D" w:rsidP="00707FAA">
            <w:pPr>
              <w:rPr>
                <w:sz w:val="20"/>
              </w:rPr>
            </w:pPr>
          </w:p>
        </w:tc>
        <w:tc>
          <w:tcPr>
            <w:tcW w:w="0" w:type="auto"/>
            <w:gridSpan w:val="2"/>
            <w:hideMark/>
          </w:tcPr>
          <w:p w14:paraId="78CBCD8A" w14:textId="77777777" w:rsidR="00AD437D" w:rsidRPr="00AD437D" w:rsidRDefault="00AD437D" w:rsidP="00707FAA">
            <w:pPr>
              <w:rPr>
                <w:sz w:val="20"/>
              </w:rPr>
            </w:pPr>
          </w:p>
        </w:tc>
        <w:tc>
          <w:tcPr>
            <w:tcW w:w="0" w:type="auto"/>
            <w:hideMark/>
          </w:tcPr>
          <w:p w14:paraId="3D9927A3" w14:textId="77777777" w:rsidR="00AD437D" w:rsidRPr="00AD437D" w:rsidRDefault="00AD437D" w:rsidP="00707FAA">
            <w:pPr>
              <w:rPr>
                <w:sz w:val="20"/>
              </w:rPr>
            </w:pPr>
          </w:p>
        </w:tc>
        <w:tc>
          <w:tcPr>
            <w:tcW w:w="0" w:type="auto"/>
            <w:hideMark/>
          </w:tcPr>
          <w:p w14:paraId="37925F79" w14:textId="77777777" w:rsidR="00AD437D" w:rsidRPr="00AD437D" w:rsidRDefault="00AD437D" w:rsidP="00707FAA">
            <w:pPr>
              <w:rPr>
                <w:sz w:val="20"/>
              </w:rPr>
            </w:pPr>
          </w:p>
        </w:tc>
        <w:tc>
          <w:tcPr>
            <w:tcW w:w="0" w:type="auto"/>
            <w:hideMark/>
          </w:tcPr>
          <w:p w14:paraId="056574D6" w14:textId="77777777" w:rsidR="00AD437D" w:rsidRPr="00AD437D" w:rsidRDefault="00AD437D" w:rsidP="00707FAA">
            <w:pPr>
              <w:rPr>
                <w:sz w:val="20"/>
              </w:rPr>
            </w:pPr>
          </w:p>
        </w:tc>
        <w:tc>
          <w:tcPr>
            <w:tcW w:w="0" w:type="auto"/>
            <w:hideMark/>
          </w:tcPr>
          <w:p w14:paraId="203FDAFC" w14:textId="77777777" w:rsidR="00AD437D" w:rsidRPr="00AD437D" w:rsidRDefault="00AD437D" w:rsidP="00707FAA">
            <w:pPr>
              <w:rPr>
                <w:sz w:val="20"/>
              </w:rPr>
            </w:pPr>
          </w:p>
        </w:tc>
        <w:tc>
          <w:tcPr>
            <w:tcW w:w="0" w:type="auto"/>
            <w:gridSpan w:val="2"/>
            <w:hideMark/>
          </w:tcPr>
          <w:p w14:paraId="4CC0B396" w14:textId="77777777" w:rsidR="00AD437D" w:rsidRPr="00AD437D" w:rsidRDefault="00AD437D" w:rsidP="00707FAA">
            <w:pPr>
              <w:rPr>
                <w:sz w:val="20"/>
              </w:rPr>
            </w:pPr>
          </w:p>
        </w:tc>
        <w:tc>
          <w:tcPr>
            <w:tcW w:w="0" w:type="auto"/>
            <w:hideMark/>
          </w:tcPr>
          <w:p w14:paraId="17B66A9F" w14:textId="77777777" w:rsidR="00AD437D" w:rsidRPr="00AD437D" w:rsidRDefault="00AD437D" w:rsidP="00707FAA">
            <w:pPr>
              <w:rPr>
                <w:sz w:val="20"/>
              </w:rPr>
            </w:pPr>
          </w:p>
        </w:tc>
        <w:tc>
          <w:tcPr>
            <w:tcW w:w="0" w:type="auto"/>
            <w:gridSpan w:val="2"/>
            <w:hideMark/>
          </w:tcPr>
          <w:p w14:paraId="4C25032B" w14:textId="77777777" w:rsidR="00AD437D" w:rsidRPr="00AD437D" w:rsidRDefault="00AD437D" w:rsidP="00707FAA">
            <w:pPr>
              <w:rPr>
                <w:sz w:val="20"/>
              </w:rPr>
            </w:pPr>
          </w:p>
        </w:tc>
        <w:tc>
          <w:tcPr>
            <w:tcW w:w="0" w:type="auto"/>
            <w:hideMark/>
          </w:tcPr>
          <w:p w14:paraId="42F7654F" w14:textId="77777777" w:rsidR="00AD437D" w:rsidRPr="00AD437D" w:rsidRDefault="00AD437D" w:rsidP="00707FAA">
            <w:pPr>
              <w:rPr>
                <w:sz w:val="20"/>
              </w:rPr>
            </w:pPr>
          </w:p>
        </w:tc>
      </w:tr>
      <w:tr w:rsidR="00AD437D" w:rsidRPr="00AD437D" w14:paraId="7DE9BBED" w14:textId="77777777" w:rsidTr="00707FAA">
        <w:tc>
          <w:tcPr>
            <w:tcW w:w="0" w:type="auto"/>
            <w:hideMark/>
          </w:tcPr>
          <w:p w14:paraId="303FB15E" w14:textId="77777777" w:rsidR="00AD437D" w:rsidRPr="00AD437D" w:rsidRDefault="00AD437D" w:rsidP="00707FAA">
            <w:pPr>
              <w:rPr>
                <w:sz w:val="20"/>
              </w:rPr>
            </w:pPr>
            <w:r w:rsidRPr="00AD437D">
              <w:rPr>
                <w:sz w:val="20"/>
              </w:rPr>
              <w:t>″</w:t>
            </w:r>
          </w:p>
        </w:tc>
        <w:tc>
          <w:tcPr>
            <w:tcW w:w="0" w:type="auto"/>
            <w:hideMark/>
          </w:tcPr>
          <w:p w14:paraId="16843F9D" w14:textId="77777777" w:rsidR="00AD437D" w:rsidRPr="00AD437D" w:rsidRDefault="00AD437D" w:rsidP="00707FAA">
            <w:pPr>
              <w:rPr>
                <w:sz w:val="20"/>
              </w:rPr>
            </w:pPr>
          </w:p>
        </w:tc>
        <w:tc>
          <w:tcPr>
            <w:tcW w:w="0" w:type="auto"/>
            <w:hideMark/>
          </w:tcPr>
          <w:p w14:paraId="6A89230E" w14:textId="77777777" w:rsidR="00AD437D" w:rsidRPr="00AD437D" w:rsidRDefault="00AD437D" w:rsidP="00707FAA">
            <w:pPr>
              <w:rPr>
                <w:sz w:val="20"/>
              </w:rPr>
            </w:pPr>
          </w:p>
        </w:tc>
        <w:tc>
          <w:tcPr>
            <w:tcW w:w="0" w:type="auto"/>
            <w:gridSpan w:val="2"/>
            <w:hideMark/>
          </w:tcPr>
          <w:p w14:paraId="2A12B2B1" w14:textId="77777777" w:rsidR="00AD437D" w:rsidRPr="00AD437D" w:rsidRDefault="00AD437D" w:rsidP="00707FAA">
            <w:pPr>
              <w:rPr>
                <w:sz w:val="20"/>
              </w:rPr>
            </w:pPr>
          </w:p>
        </w:tc>
        <w:tc>
          <w:tcPr>
            <w:tcW w:w="0" w:type="auto"/>
            <w:hideMark/>
          </w:tcPr>
          <w:p w14:paraId="2A5E0BA4" w14:textId="77777777" w:rsidR="00AD437D" w:rsidRPr="00AD437D" w:rsidRDefault="00AD437D" w:rsidP="00707FAA">
            <w:pPr>
              <w:rPr>
                <w:sz w:val="20"/>
              </w:rPr>
            </w:pPr>
          </w:p>
        </w:tc>
        <w:tc>
          <w:tcPr>
            <w:tcW w:w="0" w:type="auto"/>
            <w:hideMark/>
          </w:tcPr>
          <w:p w14:paraId="74F15629" w14:textId="77777777" w:rsidR="00AD437D" w:rsidRPr="00AD437D" w:rsidRDefault="00AD437D" w:rsidP="00707FAA">
            <w:pPr>
              <w:rPr>
                <w:sz w:val="20"/>
              </w:rPr>
            </w:pPr>
          </w:p>
        </w:tc>
        <w:tc>
          <w:tcPr>
            <w:tcW w:w="0" w:type="auto"/>
            <w:hideMark/>
          </w:tcPr>
          <w:p w14:paraId="69835CF3" w14:textId="77777777" w:rsidR="00AD437D" w:rsidRPr="00AD437D" w:rsidRDefault="00AD437D" w:rsidP="00707FAA">
            <w:pPr>
              <w:rPr>
                <w:sz w:val="20"/>
              </w:rPr>
            </w:pPr>
          </w:p>
        </w:tc>
        <w:tc>
          <w:tcPr>
            <w:tcW w:w="0" w:type="auto"/>
            <w:hideMark/>
          </w:tcPr>
          <w:p w14:paraId="6F91D26E" w14:textId="77777777" w:rsidR="00AD437D" w:rsidRPr="00AD437D" w:rsidRDefault="00AD437D" w:rsidP="00707FAA">
            <w:pPr>
              <w:rPr>
                <w:sz w:val="20"/>
              </w:rPr>
            </w:pPr>
          </w:p>
        </w:tc>
        <w:tc>
          <w:tcPr>
            <w:tcW w:w="0" w:type="auto"/>
            <w:gridSpan w:val="2"/>
            <w:hideMark/>
          </w:tcPr>
          <w:p w14:paraId="4842C557" w14:textId="77777777" w:rsidR="00AD437D" w:rsidRPr="00AD437D" w:rsidRDefault="00AD437D" w:rsidP="00707FAA">
            <w:pPr>
              <w:rPr>
                <w:sz w:val="20"/>
              </w:rPr>
            </w:pPr>
          </w:p>
        </w:tc>
        <w:tc>
          <w:tcPr>
            <w:tcW w:w="0" w:type="auto"/>
            <w:hideMark/>
          </w:tcPr>
          <w:p w14:paraId="44996C5A" w14:textId="77777777" w:rsidR="00AD437D" w:rsidRPr="00AD437D" w:rsidRDefault="00AD437D" w:rsidP="00707FAA">
            <w:pPr>
              <w:rPr>
                <w:sz w:val="20"/>
              </w:rPr>
            </w:pPr>
          </w:p>
        </w:tc>
        <w:tc>
          <w:tcPr>
            <w:tcW w:w="0" w:type="auto"/>
            <w:gridSpan w:val="2"/>
            <w:hideMark/>
          </w:tcPr>
          <w:p w14:paraId="4CDE990D" w14:textId="77777777" w:rsidR="00AD437D" w:rsidRPr="00AD437D" w:rsidRDefault="00AD437D" w:rsidP="00707FAA">
            <w:pPr>
              <w:rPr>
                <w:sz w:val="20"/>
              </w:rPr>
            </w:pPr>
          </w:p>
        </w:tc>
        <w:tc>
          <w:tcPr>
            <w:tcW w:w="0" w:type="auto"/>
            <w:hideMark/>
          </w:tcPr>
          <w:p w14:paraId="12A27831" w14:textId="77777777" w:rsidR="00AD437D" w:rsidRPr="00AD437D" w:rsidRDefault="00AD437D" w:rsidP="00707FAA">
            <w:pPr>
              <w:rPr>
                <w:sz w:val="20"/>
              </w:rPr>
            </w:pPr>
          </w:p>
        </w:tc>
      </w:tr>
      <w:tr w:rsidR="00AD437D" w:rsidRPr="00AD437D" w14:paraId="53392A95" w14:textId="77777777" w:rsidTr="00707FAA">
        <w:tc>
          <w:tcPr>
            <w:tcW w:w="0" w:type="auto"/>
            <w:hideMark/>
          </w:tcPr>
          <w:p w14:paraId="0ADB61EC" w14:textId="77777777" w:rsidR="00AD437D" w:rsidRPr="00AD437D" w:rsidRDefault="00AD437D" w:rsidP="00707FAA">
            <w:pPr>
              <w:rPr>
                <w:sz w:val="20"/>
              </w:rPr>
            </w:pPr>
            <w:r w:rsidRPr="00AD437D">
              <w:rPr>
                <w:sz w:val="20"/>
              </w:rPr>
              <w:t>″</w:t>
            </w:r>
          </w:p>
        </w:tc>
        <w:tc>
          <w:tcPr>
            <w:tcW w:w="0" w:type="auto"/>
            <w:hideMark/>
          </w:tcPr>
          <w:p w14:paraId="1D4840BA" w14:textId="77777777" w:rsidR="00AD437D" w:rsidRPr="00AD437D" w:rsidRDefault="00AD437D" w:rsidP="00707FAA">
            <w:pPr>
              <w:rPr>
                <w:sz w:val="20"/>
              </w:rPr>
            </w:pPr>
          </w:p>
        </w:tc>
        <w:tc>
          <w:tcPr>
            <w:tcW w:w="0" w:type="auto"/>
            <w:hideMark/>
          </w:tcPr>
          <w:p w14:paraId="77E7D691" w14:textId="77777777" w:rsidR="00AD437D" w:rsidRPr="00AD437D" w:rsidRDefault="00AD437D" w:rsidP="00707FAA">
            <w:pPr>
              <w:rPr>
                <w:sz w:val="20"/>
              </w:rPr>
            </w:pPr>
          </w:p>
        </w:tc>
        <w:tc>
          <w:tcPr>
            <w:tcW w:w="0" w:type="auto"/>
            <w:gridSpan w:val="2"/>
            <w:hideMark/>
          </w:tcPr>
          <w:p w14:paraId="141F5EF5" w14:textId="77777777" w:rsidR="00AD437D" w:rsidRPr="00AD437D" w:rsidRDefault="00AD437D" w:rsidP="00707FAA">
            <w:pPr>
              <w:rPr>
                <w:sz w:val="20"/>
              </w:rPr>
            </w:pPr>
          </w:p>
        </w:tc>
        <w:tc>
          <w:tcPr>
            <w:tcW w:w="0" w:type="auto"/>
            <w:hideMark/>
          </w:tcPr>
          <w:p w14:paraId="128A8E3C" w14:textId="77777777" w:rsidR="00AD437D" w:rsidRPr="00AD437D" w:rsidRDefault="00AD437D" w:rsidP="00707FAA">
            <w:pPr>
              <w:rPr>
                <w:sz w:val="20"/>
              </w:rPr>
            </w:pPr>
          </w:p>
        </w:tc>
        <w:tc>
          <w:tcPr>
            <w:tcW w:w="0" w:type="auto"/>
            <w:hideMark/>
          </w:tcPr>
          <w:p w14:paraId="687F543C" w14:textId="77777777" w:rsidR="00AD437D" w:rsidRPr="00AD437D" w:rsidRDefault="00AD437D" w:rsidP="00707FAA">
            <w:pPr>
              <w:rPr>
                <w:sz w:val="20"/>
              </w:rPr>
            </w:pPr>
          </w:p>
        </w:tc>
        <w:tc>
          <w:tcPr>
            <w:tcW w:w="0" w:type="auto"/>
            <w:hideMark/>
          </w:tcPr>
          <w:p w14:paraId="77CF63BA" w14:textId="77777777" w:rsidR="00AD437D" w:rsidRPr="00AD437D" w:rsidRDefault="00AD437D" w:rsidP="00707FAA">
            <w:pPr>
              <w:rPr>
                <w:sz w:val="20"/>
              </w:rPr>
            </w:pPr>
          </w:p>
        </w:tc>
        <w:tc>
          <w:tcPr>
            <w:tcW w:w="0" w:type="auto"/>
            <w:hideMark/>
          </w:tcPr>
          <w:p w14:paraId="6A31BFEB" w14:textId="77777777" w:rsidR="00AD437D" w:rsidRPr="00AD437D" w:rsidRDefault="00AD437D" w:rsidP="00707FAA">
            <w:pPr>
              <w:rPr>
                <w:sz w:val="20"/>
              </w:rPr>
            </w:pPr>
          </w:p>
        </w:tc>
        <w:tc>
          <w:tcPr>
            <w:tcW w:w="0" w:type="auto"/>
            <w:gridSpan w:val="2"/>
            <w:hideMark/>
          </w:tcPr>
          <w:p w14:paraId="119C8333" w14:textId="77777777" w:rsidR="00AD437D" w:rsidRPr="00AD437D" w:rsidRDefault="00AD437D" w:rsidP="00707FAA">
            <w:pPr>
              <w:rPr>
                <w:sz w:val="20"/>
              </w:rPr>
            </w:pPr>
          </w:p>
        </w:tc>
        <w:tc>
          <w:tcPr>
            <w:tcW w:w="0" w:type="auto"/>
            <w:hideMark/>
          </w:tcPr>
          <w:p w14:paraId="3C61F36D" w14:textId="77777777" w:rsidR="00AD437D" w:rsidRPr="00AD437D" w:rsidRDefault="00AD437D" w:rsidP="00707FAA">
            <w:pPr>
              <w:rPr>
                <w:sz w:val="20"/>
              </w:rPr>
            </w:pPr>
          </w:p>
        </w:tc>
        <w:tc>
          <w:tcPr>
            <w:tcW w:w="0" w:type="auto"/>
            <w:gridSpan w:val="2"/>
            <w:hideMark/>
          </w:tcPr>
          <w:p w14:paraId="14C46368" w14:textId="77777777" w:rsidR="00AD437D" w:rsidRPr="00AD437D" w:rsidRDefault="00AD437D" w:rsidP="00707FAA">
            <w:pPr>
              <w:rPr>
                <w:sz w:val="20"/>
              </w:rPr>
            </w:pPr>
          </w:p>
        </w:tc>
        <w:tc>
          <w:tcPr>
            <w:tcW w:w="0" w:type="auto"/>
            <w:hideMark/>
          </w:tcPr>
          <w:p w14:paraId="4D265935" w14:textId="77777777" w:rsidR="00AD437D" w:rsidRPr="00AD437D" w:rsidRDefault="00AD437D" w:rsidP="00707FAA">
            <w:pPr>
              <w:rPr>
                <w:sz w:val="20"/>
              </w:rPr>
            </w:pPr>
          </w:p>
        </w:tc>
      </w:tr>
      <w:tr w:rsidR="00AD437D" w:rsidRPr="00AD437D" w14:paraId="16C5EF1F" w14:textId="77777777" w:rsidTr="00707FAA">
        <w:tc>
          <w:tcPr>
            <w:tcW w:w="0" w:type="auto"/>
            <w:hideMark/>
          </w:tcPr>
          <w:p w14:paraId="53237849" w14:textId="77777777" w:rsidR="00AD437D" w:rsidRPr="00AD437D" w:rsidRDefault="00AD437D" w:rsidP="00707FAA">
            <w:pPr>
              <w:rPr>
                <w:sz w:val="20"/>
              </w:rPr>
            </w:pPr>
          </w:p>
        </w:tc>
        <w:tc>
          <w:tcPr>
            <w:tcW w:w="0" w:type="auto"/>
            <w:hideMark/>
          </w:tcPr>
          <w:p w14:paraId="12CA606A" w14:textId="77777777" w:rsidR="00AD437D" w:rsidRPr="00AD437D" w:rsidRDefault="00AD437D" w:rsidP="00707FAA">
            <w:pPr>
              <w:rPr>
                <w:sz w:val="20"/>
              </w:rPr>
            </w:pPr>
          </w:p>
        </w:tc>
        <w:tc>
          <w:tcPr>
            <w:tcW w:w="0" w:type="auto"/>
            <w:hideMark/>
          </w:tcPr>
          <w:p w14:paraId="78E17874" w14:textId="77777777" w:rsidR="00AD437D" w:rsidRPr="00AD437D" w:rsidRDefault="00AD437D" w:rsidP="00707FAA">
            <w:pPr>
              <w:rPr>
                <w:sz w:val="20"/>
              </w:rPr>
            </w:pPr>
          </w:p>
        </w:tc>
        <w:tc>
          <w:tcPr>
            <w:tcW w:w="0" w:type="auto"/>
            <w:gridSpan w:val="2"/>
            <w:hideMark/>
          </w:tcPr>
          <w:p w14:paraId="7CD6F1F3" w14:textId="77777777" w:rsidR="00AD437D" w:rsidRPr="00AD437D" w:rsidRDefault="00AD437D" w:rsidP="00707FAA">
            <w:pPr>
              <w:rPr>
                <w:sz w:val="20"/>
              </w:rPr>
            </w:pPr>
          </w:p>
        </w:tc>
        <w:tc>
          <w:tcPr>
            <w:tcW w:w="0" w:type="auto"/>
            <w:hideMark/>
          </w:tcPr>
          <w:p w14:paraId="5D0CE233" w14:textId="77777777" w:rsidR="00AD437D" w:rsidRPr="00AD437D" w:rsidRDefault="00AD437D" w:rsidP="00707FAA">
            <w:pPr>
              <w:rPr>
                <w:sz w:val="20"/>
              </w:rPr>
            </w:pPr>
          </w:p>
        </w:tc>
        <w:tc>
          <w:tcPr>
            <w:tcW w:w="0" w:type="auto"/>
            <w:hideMark/>
          </w:tcPr>
          <w:p w14:paraId="524EA028" w14:textId="77777777" w:rsidR="00AD437D" w:rsidRPr="00AD437D" w:rsidRDefault="00AD437D" w:rsidP="00707FAA">
            <w:pPr>
              <w:rPr>
                <w:sz w:val="20"/>
              </w:rPr>
            </w:pPr>
          </w:p>
        </w:tc>
        <w:tc>
          <w:tcPr>
            <w:tcW w:w="0" w:type="auto"/>
            <w:hideMark/>
          </w:tcPr>
          <w:p w14:paraId="2D63125F" w14:textId="77777777" w:rsidR="00AD437D" w:rsidRPr="00AD437D" w:rsidRDefault="00AD437D" w:rsidP="00707FAA">
            <w:pPr>
              <w:rPr>
                <w:sz w:val="20"/>
              </w:rPr>
            </w:pPr>
          </w:p>
        </w:tc>
        <w:tc>
          <w:tcPr>
            <w:tcW w:w="0" w:type="auto"/>
            <w:hideMark/>
          </w:tcPr>
          <w:p w14:paraId="4CC4994F" w14:textId="77777777" w:rsidR="00AD437D" w:rsidRPr="00AD437D" w:rsidRDefault="00AD437D" w:rsidP="00707FAA">
            <w:pPr>
              <w:rPr>
                <w:sz w:val="20"/>
              </w:rPr>
            </w:pPr>
          </w:p>
        </w:tc>
        <w:tc>
          <w:tcPr>
            <w:tcW w:w="0" w:type="auto"/>
            <w:gridSpan w:val="2"/>
            <w:hideMark/>
          </w:tcPr>
          <w:p w14:paraId="2D3A3A86" w14:textId="77777777" w:rsidR="00AD437D" w:rsidRPr="00AD437D" w:rsidRDefault="00AD437D" w:rsidP="00707FAA">
            <w:pPr>
              <w:rPr>
                <w:sz w:val="20"/>
              </w:rPr>
            </w:pPr>
          </w:p>
        </w:tc>
        <w:tc>
          <w:tcPr>
            <w:tcW w:w="0" w:type="auto"/>
            <w:hideMark/>
          </w:tcPr>
          <w:p w14:paraId="2DE403D1" w14:textId="77777777" w:rsidR="00AD437D" w:rsidRPr="00AD437D" w:rsidRDefault="00AD437D" w:rsidP="00707FAA">
            <w:pPr>
              <w:rPr>
                <w:sz w:val="20"/>
              </w:rPr>
            </w:pPr>
          </w:p>
        </w:tc>
        <w:tc>
          <w:tcPr>
            <w:tcW w:w="0" w:type="auto"/>
            <w:gridSpan w:val="2"/>
            <w:hideMark/>
          </w:tcPr>
          <w:p w14:paraId="1F733A4D" w14:textId="77777777" w:rsidR="00AD437D" w:rsidRPr="00AD437D" w:rsidRDefault="00AD437D" w:rsidP="00707FAA">
            <w:pPr>
              <w:rPr>
                <w:sz w:val="20"/>
              </w:rPr>
            </w:pPr>
          </w:p>
        </w:tc>
        <w:tc>
          <w:tcPr>
            <w:tcW w:w="0" w:type="auto"/>
            <w:hideMark/>
          </w:tcPr>
          <w:p w14:paraId="2290597E" w14:textId="77777777" w:rsidR="00AD437D" w:rsidRPr="00AD437D" w:rsidRDefault="00AD437D" w:rsidP="00707FAA">
            <w:pPr>
              <w:rPr>
                <w:sz w:val="20"/>
              </w:rPr>
            </w:pPr>
          </w:p>
        </w:tc>
      </w:tr>
      <w:tr w:rsidR="00AD437D" w:rsidRPr="00AD437D" w14:paraId="06D08376" w14:textId="77777777" w:rsidTr="00707FAA">
        <w:tc>
          <w:tcPr>
            <w:tcW w:w="0" w:type="auto"/>
            <w:hideMark/>
          </w:tcPr>
          <w:p w14:paraId="42734284" w14:textId="77777777" w:rsidR="00AD437D" w:rsidRPr="00AD437D" w:rsidRDefault="00AD437D" w:rsidP="00707FAA">
            <w:pPr>
              <w:rPr>
                <w:sz w:val="20"/>
              </w:rPr>
            </w:pPr>
            <w:r w:rsidRPr="00AD437D">
              <w:rPr>
                <w:sz w:val="20"/>
              </w:rPr>
              <w:t>Measurement</w:t>
            </w:r>
            <w:r w:rsidRPr="00AD437D">
              <w:rPr>
                <w:sz w:val="20"/>
              </w:rPr>
              <w:br/>
              <w:t>Data Phase</w:t>
            </w:r>
          </w:p>
        </w:tc>
        <w:tc>
          <w:tcPr>
            <w:tcW w:w="0" w:type="auto"/>
            <w:hideMark/>
          </w:tcPr>
          <w:p w14:paraId="5ACB9C04" w14:textId="77777777" w:rsidR="00AD437D" w:rsidRPr="00AD437D" w:rsidRDefault="00AD437D" w:rsidP="00707FAA">
            <w:pPr>
              <w:rPr>
                <w:sz w:val="20"/>
              </w:rPr>
            </w:pPr>
          </w:p>
        </w:tc>
        <w:tc>
          <w:tcPr>
            <w:tcW w:w="0" w:type="auto"/>
            <w:hideMark/>
          </w:tcPr>
          <w:p w14:paraId="502D2C07" w14:textId="77777777" w:rsidR="00AD437D" w:rsidRPr="00AD437D" w:rsidRDefault="00AD437D" w:rsidP="00707FAA">
            <w:pPr>
              <w:rPr>
                <w:sz w:val="20"/>
              </w:rPr>
            </w:pPr>
          </w:p>
        </w:tc>
        <w:tc>
          <w:tcPr>
            <w:tcW w:w="0" w:type="auto"/>
            <w:gridSpan w:val="2"/>
            <w:hideMark/>
          </w:tcPr>
          <w:p w14:paraId="6FFEFBEE" w14:textId="77777777" w:rsidR="00AD437D" w:rsidRPr="00AD437D" w:rsidRDefault="00AD437D" w:rsidP="00707FAA">
            <w:pPr>
              <w:rPr>
                <w:sz w:val="20"/>
              </w:rPr>
            </w:pPr>
          </w:p>
        </w:tc>
        <w:tc>
          <w:tcPr>
            <w:tcW w:w="0" w:type="auto"/>
            <w:hideMark/>
          </w:tcPr>
          <w:p w14:paraId="2413CF2D" w14:textId="77777777" w:rsidR="00AD437D" w:rsidRPr="00AD437D" w:rsidRDefault="00AD437D" w:rsidP="00707FAA">
            <w:pPr>
              <w:rPr>
                <w:sz w:val="20"/>
              </w:rPr>
            </w:pPr>
          </w:p>
        </w:tc>
        <w:tc>
          <w:tcPr>
            <w:tcW w:w="0" w:type="auto"/>
            <w:hideMark/>
          </w:tcPr>
          <w:p w14:paraId="26FFB29D" w14:textId="77777777" w:rsidR="00AD437D" w:rsidRPr="00AD437D" w:rsidRDefault="00AD437D" w:rsidP="00707FAA">
            <w:pPr>
              <w:rPr>
                <w:sz w:val="20"/>
              </w:rPr>
            </w:pPr>
          </w:p>
        </w:tc>
        <w:tc>
          <w:tcPr>
            <w:tcW w:w="0" w:type="auto"/>
            <w:hideMark/>
          </w:tcPr>
          <w:p w14:paraId="3A73EC87" w14:textId="77777777" w:rsidR="00AD437D" w:rsidRPr="00AD437D" w:rsidRDefault="00AD437D" w:rsidP="00707FAA">
            <w:pPr>
              <w:rPr>
                <w:sz w:val="20"/>
              </w:rPr>
            </w:pPr>
          </w:p>
        </w:tc>
        <w:tc>
          <w:tcPr>
            <w:tcW w:w="0" w:type="auto"/>
            <w:hideMark/>
          </w:tcPr>
          <w:p w14:paraId="0C45D96D" w14:textId="77777777" w:rsidR="00AD437D" w:rsidRPr="00AD437D" w:rsidRDefault="00AD437D" w:rsidP="00707FAA">
            <w:pPr>
              <w:rPr>
                <w:sz w:val="20"/>
              </w:rPr>
            </w:pPr>
          </w:p>
        </w:tc>
        <w:tc>
          <w:tcPr>
            <w:tcW w:w="0" w:type="auto"/>
            <w:gridSpan w:val="2"/>
            <w:hideMark/>
          </w:tcPr>
          <w:p w14:paraId="6EB2F107" w14:textId="77777777" w:rsidR="00AD437D" w:rsidRPr="00AD437D" w:rsidRDefault="00AD437D" w:rsidP="00707FAA">
            <w:pPr>
              <w:rPr>
                <w:sz w:val="20"/>
              </w:rPr>
            </w:pPr>
          </w:p>
        </w:tc>
        <w:tc>
          <w:tcPr>
            <w:tcW w:w="0" w:type="auto"/>
            <w:hideMark/>
          </w:tcPr>
          <w:p w14:paraId="61D58FDA" w14:textId="77777777" w:rsidR="00AD437D" w:rsidRPr="00AD437D" w:rsidRDefault="00AD437D" w:rsidP="00707FAA">
            <w:pPr>
              <w:rPr>
                <w:sz w:val="20"/>
              </w:rPr>
            </w:pPr>
          </w:p>
        </w:tc>
        <w:tc>
          <w:tcPr>
            <w:tcW w:w="0" w:type="auto"/>
            <w:gridSpan w:val="2"/>
            <w:hideMark/>
          </w:tcPr>
          <w:p w14:paraId="58FC9734" w14:textId="77777777" w:rsidR="00AD437D" w:rsidRPr="00AD437D" w:rsidRDefault="00AD437D" w:rsidP="00707FAA">
            <w:pPr>
              <w:rPr>
                <w:sz w:val="20"/>
              </w:rPr>
            </w:pPr>
          </w:p>
        </w:tc>
        <w:tc>
          <w:tcPr>
            <w:tcW w:w="0" w:type="auto"/>
            <w:hideMark/>
          </w:tcPr>
          <w:p w14:paraId="6D418D24" w14:textId="77777777" w:rsidR="00AD437D" w:rsidRPr="00AD437D" w:rsidRDefault="00AD437D" w:rsidP="00707FAA">
            <w:pPr>
              <w:rPr>
                <w:sz w:val="20"/>
              </w:rPr>
            </w:pPr>
          </w:p>
        </w:tc>
      </w:tr>
      <w:tr w:rsidR="00AD437D" w:rsidRPr="00AD437D" w14:paraId="35C3DB7F" w14:textId="77777777" w:rsidTr="00707FAA">
        <w:tc>
          <w:tcPr>
            <w:tcW w:w="0" w:type="auto"/>
            <w:hideMark/>
          </w:tcPr>
          <w:p w14:paraId="084FF035" w14:textId="77777777" w:rsidR="00AD437D" w:rsidRPr="00AD437D" w:rsidRDefault="00AD437D" w:rsidP="00707FAA">
            <w:pPr>
              <w:rPr>
                <w:sz w:val="20"/>
              </w:rPr>
            </w:pPr>
            <w:r w:rsidRPr="00AD437D">
              <w:rPr>
                <w:sz w:val="20"/>
              </w:rPr>
              <w:t>″</w:t>
            </w:r>
          </w:p>
        </w:tc>
        <w:tc>
          <w:tcPr>
            <w:tcW w:w="0" w:type="auto"/>
            <w:hideMark/>
          </w:tcPr>
          <w:p w14:paraId="7DBEC66A" w14:textId="77777777" w:rsidR="00AD437D" w:rsidRPr="00AD437D" w:rsidRDefault="00AD437D" w:rsidP="00707FAA">
            <w:pPr>
              <w:rPr>
                <w:sz w:val="20"/>
              </w:rPr>
            </w:pPr>
          </w:p>
        </w:tc>
        <w:tc>
          <w:tcPr>
            <w:tcW w:w="0" w:type="auto"/>
            <w:hideMark/>
          </w:tcPr>
          <w:p w14:paraId="1ACED44F" w14:textId="77777777" w:rsidR="00AD437D" w:rsidRPr="00AD437D" w:rsidRDefault="00AD437D" w:rsidP="00707FAA">
            <w:pPr>
              <w:rPr>
                <w:sz w:val="20"/>
              </w:rPr>
            </w:pPr>
          </w:p>
        </w:tc>
        <w:tc>
          <w:tcPr>
            <w:tcW w:w="0" w:type="auto"/>
            <w:gridSpan w:val="2"/>
            <w:hideMark/>
          </w:tcPr>
          <w:p w14:paraId="0BB3A1A9" w14:textId="77777777" w:rsidR="00AD437D" w:rsidRPr="00AD437D" w:rsidRDefault="00AD437D" w:rsidP="00707FAA">
            <w:pPr>
              <w:rPr>
                <w:sz w:val="20"/>
              </w:rPr>
            </w:pPr>
          </w:p>
        </w:tc>
        <w:tc>
          <w:tcPr>
            <w:tcW w:w="0" w:type="auto"/>
            <w:hideMark/>
          </w:tcPr>
          <w:p w14:paraId="054D8466" w14:textId="77777777" w:rsidR="00AD437D" w:rsidRPr="00AD437D" w:rsidRDefault="00AD437D" w:rsidP="00707FAA">
            <w:pPr>
              <w:rPr>
                <w:sz w:val="20"/>
              </w:rPr>
            </w:pPr>
          </w:p>
        </w:tc>
        <w:tc>
          <w:tcPr>
            <w:tcW w:w="0" w:type="auto"/>
            <w:hideMark/>
          </w:tcPr>
          <w:p w14:paraId="09DCF2C8" w14:textId="77777777" w:rsidR="00AD437D" w:rsidRPr="00AD437D" w:rsidRDefault="00AD437D" w:rsidP="00707FAA">
            <w:pPr>
              <w:rPr>
                <w:sz w:val="20"/>
              </w:rPr>
            </w:pPr>
          </w:p>
        </w:tc>
        <w:tc>
          <w:tcPr>
            <w:tcW w:w="0" w:type="auto"/>
            <w:hideMark/>
          </w:tcPr>
          <w:p w14:paraId="7C5A9F32" w14:textId="77777777" w:rsidR="00AD437D" w:rsidRPr="00AD437D" w:rsidRDefault="00AD437D" w:rsidP="00707FAA">
            <w:pPr>
              <w:rPr>
                <w:sz w:val="20"/>
              </w:rPr>
            </w:pPr>
          </w:p>
        </w:tc>
        <w:tc>
          <w:tcPr>
            <w:tcW w:w="0" w:type="auto"/>
            <w:hideMark/>
          </w:tcPr>
          <w:p w14:paraId="3B9A3860" w14:textId="77777777" w:rsidR="00AD437D" w:rsidRPr="00AD437D" w:rsidRDefault="00AD437D" w:rsidP="00707FAA">
            <w:pPr>
              <w:rPr>
                <w:sz w:val="20"/>
              </w:rPr>
            </w:pPr>
          </w:p>
        </w:tc>
        <w:tc>
          <w:tcPr>
            <w:tcW w:w="0" w:type="auto"/>
            <w:gridSpan w:val="2"/>
            <w:hideMark/>
          </w:tcPr>
          <w:p w14:paraId="2671946B" w14:textId="77777777" w:rsidR="00AD437D" w:rsidRPr="00AD437D" w:rsidRDefault="00AD437D" w:rsidP="00707FAA">
            <w:pPr>
              <w:rPr>
                <w:sz w:val="20"/>
              </w:rPr>
            </w:pPr>
          </w:p>
        </w:tc>
        <w:tc>
          <w:tcPr>
            <w:tcW w:w="0" w:type="auto"/>
            <w:hideMark/>
          </w:tcPr>
          <w:p w14:paraId="6E5782AB" w14:textId="77777777" w:rsidR="00AD437D" w:rsidRPr="00AD437D" w:rsidRDefault="00AD437D" w:rsidP="00707FAA">
            <w:pPr>
              <w:rPr>
                <w:sz w:val="20"/>
              </w:rPr>
            </w:pPr>
          </w:p>
        </w:tc>
        <w:tc>
          <w:tcPr>
            <w:tcW w:w="0" w:type="auto"/>
            <w:gridSpan w:val="2"/>
            <w:hideMark/>
          </w:tcPr>
          <w:p w14:paraId="2E3CC3FF" w14:textId="77777777" w:rsidR="00AD437D" w:rsidRPr="00AD437D" w:rsidRDefault="00AD437D" w:rsidP="00707FAA">
            <w:pPr>
              <w:rPr>
                <w:sz w:val="20"/>
              </w:rPr>
            </w:pPr>
          </w:p>
        </w:tc>
        <w:tc>
          <w:tcPr>
            <w:tcW w:w="0" w:type="auto"/>
            <w:hideMark/>
          </w:tcPr>
          <w:p w14:paraId="6C37DA70" w14:textId="77777777" w:rsidR="00AD437D" w:rsidRPr="00AD437D" w:rsidRDefault="00AD437D" w:rsidP="00707FAA">
            <w:pPr>
              <w:rPr>
                <w:sz w:val="20"/>
              </w:rPr>
            </w:pPr>
          </w:p>
        </w:tc>
      </w:tr>
      <w:tr w:rsidR="00AD437D" w:rsidRPr="00AD437D" w14:paraId="4639951B" w14:textId="77777777" w:rsidTr="00707FAA">
        <w:tc>
          <w:tcPr>
            <w:tcW w:w="0" w:type="auto"/>
            <w:hideMark/>
          </w:tcPr>
          <w:p w14:paraId="35C864B0" w14:textId="77777777" w:rsidR="00AD437D" w:rsidRPr="00AD437D" w:rsidRDefault="00AD437D" w:rsidP="00707FAA">
            <w:pPr>
              <w:rPr>
                <w:sz w:val="20"/>
              </w:rPr>
            </w:pPr>
            <w:r w:rsidRPr="00AD437D">
              <w:rPr>
                <w:sz w:val="20"/>
              </w:rPr>
              <w:t>″</w:t>
            </w:r>
          </w:p>
        </w:tc>
        <w:tc>
          <w:tcPr>
            <w:tcW w:w="0" w:type="auto"/>
            <w:hideMark/>
          </w:tcPr>
          <w:p w14:paraId="63CB8DB3" w14:textId="77777777" w:rsidR="00AD437D" w:rsidRPr="00AD437D" w:rsidRDefault="00AD437D" w:rsidP="00707FAA">
            <w:pPr>
              <w:rPr>
                <w:sz w:val="20"/>
              </w:rPr>
            </w:pPr>
          </w:p>
        </w:tc>
        <w:tc>
          <w:tcPr>
            <w:tcW w:w="0" w:type="auto"/>
            <w:hideMark/>
          </w:tcPr>
          <w:p w14:paraId="1307FD19" w14:textId="77777777" w:rsidR="00AD437D" w:rsidRPr="00AD437D" w:rsidRDefault="00AD437D" w:rsidP="00707FAA">
            <w:pPr>
              <w:rPr>
                <w:sz w:val="20"/>
              </w:rPr>
            </w:pPr>
          </w:p>
        </w:tc>
        <w:tc>
          <w:tcPr>
            <w:tcW w:w="0" w:type="auto"/>
            <w:gridSpan w:val="2"/>
            <w:hideMark/>
          </w:tcPr>
          <w:p w14:paraId="34855F3B" w14:textId="77777777" w:rsidR="00AD437D" w:rsidRPr="00AD437D" w:rsidRDefault="00AD437D" w:rsidP="00707FAA">
            <w:pPr>
              <w:rPr>
                <w:sz w:val="20"/>
              </w:rPr>
            </w:pPr>
          </w:p>
        </w:tc>
        <w:tc>
          <w:tcPr>
            <w:tcW w:w="0" w:type="auto"/>
            <w:hideMark/>
          </w:tcPr>
          <w:p w14:paraId="7BA32848" w14:textId="77777777" w:rsidR="00AD437D" w:rsidRPr="00AD437D" w:rsidRDefault="00AD437D" w:rsidP="00707FAA">
            <w:pPr>
              <w:rPr>
                <w:sz w:val="20"/>
              </w:rPr>
            </w:pPr>
          </w:p>
        </w:tc>
        <w:tc>
          <w:tcPr>
            <w:tcW w:w="0" w:type="auto"/>
            <w:hideMark/>
          </w:tcPr>
          <w:p w14:paraId="3D4D47CB" w14:textId="77777777" w:rsidR="00AD437D" w:rsidRPr="00AD437D" w:rsidRDefault="00AD437D" w:rsidP="00707FAA">
            <w:pPr>
              <w:rPr>
                <w:sz w:val="20"/>
              </w:rPr>
            </w:pPr>
          </w:p>
        </w:tc>
        <w:tc>
          <w:tcPr>
            <w:tcW w:w="0" w:type="auto"/>
            <w:hideMark/>
          </w:tcPr>
          <w:p w14:paraId="58C8177A" w14:textId="77777777" w:rsidR="00AD437D" w:rsidRPr="00AD437D" w:rsidRDefault="00AD437D" w:rsidP="00707FAA">
            <w:pPr>
              <w:rPr>
                <w:sz w:val="20"/>
              </w:rPr>
            </w:pPr>
          </w:p>
        </w:tc>
        <w:tc>
          <w:tcPr>
            <w:tcW w:w="0" w:type="auto"/>
            <w:hideMark/>
          </w:tcPr>
          <w:p w14:paraId="0F399045" w14:textId="77777777" w:rsidR="00AD437D" w:rsidRPr="00AD437D" w:rsidRDefault="00AD437D" w:rsidP="00707FAA">
            <w:pPr>
              <w:rPr>
                <w:sz w:val="20"/>
              </w:rPr>
            </w:pPr>
          </w:p>
        </w:tc>
        <w:tc>
          <w:tcPr>
            <w:tcW w:w="0" w:type="auto"/>
            <w:gridSpan w:val="2"/>
            <w:hideMark/>
          </w:tcPr>
          <w:p w14:paraId="2E605E97" w14:textId="77777777" w:rsidR="00AD437D" w:rsidRPr="00AD437D" w:rsidRDefault="00AD437D" w:rsidP="00707FAA">
            <w:pPr>
              <w:rPr>
                <w:sz w:val="20"/>
              </w:rPr>
            </w:pPr>
          </w:p>
        </w:tc>
        <w:tc>
          <w:tcPr>
            <w:tcW w:w="0" w:type="auto"/>
            <w:hideMark/>
          </w:tcPr>
          <w:p w14:paraId="4219912F" w14:textId="77777777" w:rsidR="00AD437D" w:rsidRPr="00AD437D" w:rsidRDefault="00AD437D" w:rsidP="00707FAA">
            <w:pPr>
              <w:rPr>
                <w:sz w:val="20"/>
              </w:rPr>
            </w:pPr>
          </w:p>
        </w:tc>
        <w:tc>
          <w:tcPr>
            <w:tcW w:w="0" w:type="auto"/>
            <w:gridSpan w:val="2"/>
            <w:hideMark/>
          </w:tcPr>
          <w:p w14:paraId="69E3991B" w14:textId="77777777" w:rsidR="00AD437D" w:rsidRPr="00AD437D" w:rsidRDefault="00AD437D" w:rsidP="00707FAA">
            <w:pPr>
              <w:rPr>
                <w:sz w:val="20"/>
              </w:rPr>
            </w:pPr>
          </w:p>
        </w:tc>
        <w:tc>
          <w:tcPr>
            <w:tcW w:w="0" w:type="auto"/>
            <w:hideMark/>
          </w:tcPr>
          <w:p w14:paraId="5B758343" w14:textId="77777777" w:rsidR="00AD437D" w:rsidRPr="00AD437D" w:rsidRDefault="00AD437D" w:rsidP="00707FAA">
            <w:pPr>
              <w:rPr>
                <w:sz w:val="20"/>
              </w:rPr>
            </w:pPr>
          </w:p>
        </w:tc>
      </w:tr>
      <w:tr w:rsidR="00AD437D" w:rsidRPr="00AD437D" w14:paraId="5A7BEB13" w14:textId="77777777" w:rsidTr="00707FAA">
        <w:tc>
          <w:tcPr>
            <w:tcW w:w="0" w:type="auto"/>
            <w:hideMark/>
          </w:tcPr>
          <w:p w14:paraId="2A19F8A3" w14:textId="77777777" w:rsidR="00AD437D" w:rsidRPr="00AD437D" w:rsidRDefault="00AD437D" w:rsidP="00707FAA">
            <w:pPr>
              <w:rPr>
                <w:sz w:val="20"/>
              </w:rPr>
            </w:pPr>
            <w:r w:rsidRPr="00AD437D">
              <w:rPr>
                <w:sz w:val="20"/>
              </w:rPr>
              <w:t>″</w:t>
            </w:r>
          </w:p>
        </w:tc>
        <w:tc>
          <w:tcPr>
            <w:tcW w:w="0" w:type="auto"/>
            <w:hideMark/>
          </w:tcPr>
          <w:p w14:paraId="41645829" w14:textId="77777777" w:rsidR="00AD437D" w:rsidRPr="00AD437D" w:rsidRDefault="00AD437D" w:rsidP="00707FAA">
            <w:pPr>
              <w:rPr>
                <w:sz w:val="20"/>
              </w:rPr>
            </w:pPr>
          </w:p>
        </w:tc>
        <w:tc>
          <w:tcPr>
            <w:tcW w:w="0" w:type="auto"/>
            <w:hideMark/>
          </w:tcPr>
          <w:p w14:paraId="4196F9A8" w14:textId="77777777" w:rsidR="00AD437D" w:rsidRPr="00AD437D" w:rsidRDefault="00AD437D" w:rsidP="00707FAA">
            <w:pPr>
              <w:rPr>
                <w:sz w:val="20"/>
              </w:rPr>
            </w:pPr>
          </w:p>
        </w:tc>
        <w:tc>
          <w:tcPr>
            <w:tcW w:w="0" w:type="auto"/>
            <w:gridSpan w:val="2"/>
            <w:hideMark/>
          </w:tcPr>
          <w:p w14:paraId="57F476ED" w14:textId="77777777" w:rsidR="00AD437D" w:rsidRPr="00AD437D" w:rsidRDefault="00AD437D" w:rsidP="00707FAA">
            <w:pPr>
              <w:rPr>
                <w:sz w:val="20"/>
              </w:rPr>
            </w:pPr>
          </w:p>
        </w:tc>
        <w:tc>
          <w:tcPr>
            <w:tcW w:w="0" w:type="auto"/>
            <w:hideMark/>
          </w:tcPr>
          <w:p w14:paraId="58833438" w14:textId="77777777" w:rsidR="00AD437D" w:rsidRPr="00AD437D" w:rsidRDefault="00AD437D" w:rsidP="00707FAA">
            <w:pPr>
              <w:rPr>
                <w:sz w:val="20"/>
              </w:rPr>
            </w:pPr>
          </w:p>
        </w:tc>
        <w:tc>
          <w:tcPr>
            <w:tcW w:w="0" w:type="auto"/>
            <w:hideMark/>
          </w:tcPr>
          <w:p w14:paraId="3C77252E" w14:textId="77777777" w:rsidR="00AD437D" w:rsidRPr="00AD437D" w:rsidRDefault="00AD437D" w:rsidP="00707FAA">
            <w:pPr>
              <w:rPr>
                <w:sz w:val="20"/>
              </w:rPr>
            </w:pPr>
          </w:p>
        </w:tc>
        <w:tc>
          <w:tcPr>
            <w:tcW w:w="0" w:type="auto"/>
            <w:hideMark/>
          </w:tcPr>
          <w:p w14:paraId="41DA3193" w14:textId="77777777" w:rsidR="00AD437D" w:rsidRPr="00AD437D" w:rsidRDefault="00AD437D" w:rsidP="00707FAA">
            <w:pPr>
              <w:rPr>
                <w:sz w:val="20"/>
              </w:rPr>
            </w:pPr>
          </w:p>
        </w:tc>
        <w:tc>
          <w:tcPr>
            <w:tcW w:w="0" w:type="auto"/>
            <w:hideMark/>
          </w:tcPr>
          <w:p w14:paraId="6AACA267" w14:textId="77777777" w:rsidR="00AD437D" w:rsidRPr="00AD437D" w:rsidRDefault="00AD437D" w:rsidP="00707FAA">
            <w:pPr>
              <w:rPr>
                <w:sz w:val="20"/>
              </w:rPr>
            </w:pPr>
          </w:p>
        </w:tc>
        <w:tc>
          <w:tcPr>
            <w:tcW w:w="0" w:type="auto"/>
            <w:gridSpan w:val="2"/>
            <w:hideMark/>
          </w:tcPr>
          <w:p w14:paraId="7BDF26A0" w14:textId="77777777" w:rsidR="00AD437D" w:rsidRPr="00AD437D" w:rsidRDefault="00AD437D" w:rsidP="00707FAA">
            <w:pPr>
              <w:rPr>
                <w:sz w:val="20"/>
              </w:rPr>
            </w:pPr>
          </w:p>
        </w:tc>
        <w:tc>
          <w:tcPr>
            <w:tcW w:w="0" w:type="auto"/>
            <w:hideMark/>
          </w:tcPr>
          <w:p w14:paraId="3AD9C6D4" w14:textId="77777777" w:rsidR="00AD437D" w:rsidRPr="00AD437D" w:rsidRDefault="00AD437D" w:rsidP="00707FAA">
            <w:pPr>
              <w:rPr>
                <w:sz w:val="20"/>
              </w:rPr>
            </w:pPr>
          </w:p>
        </w:tc>
        <w:tc>
          <w:tcPr>
            <w:tcW w:w="0" w:type="auto"/>
            <w:gridSpan w:val="2"/>
            <w:hideMark/>
          </w:tcPr>
          <w:p w14:paraId="4FAD92D9" w14:textId="77777777" w:rsidR="00AD437D" w:rsidRPr="00AD437D" w:rsidRDefault="00AD437D" w:rsidP="00707FAA">
            <w:pPr>
              <w:rPr>
                <w:sz w:val="20"/>
              </w:rPr>
            </w:pPr>
          </w:p>
        </w:tc>
        <w:tc>
          <w:tcPr>
            <w:tcW w:w="0" w:type="auto"/>
            <w:hideMark/>
          </w:tcPr>
          <w:p w14:paraId="50E774E2" w14:textId="77777777" w:rsidR="00AD437D" w:rsidRPr="00AD437D" w:rsidRDefault="00AD437D" w:rsidP="00707FAA">
            <w:pPr>
              <w:rPr>
                <w:sz w:val="20"/>
              </w:rPr>
            </w:pPr>
          </w:p>
        </w:tc>
      </w:tr>
      <w:tr w:rsidR="00AD437D" w:rsidRPr="00AD437D" w14:paraId="1C49986B" w14:textId="77777777" w:rsidTr="00707FAA">
        <w:tc>
          <w:tcPr>
            <w:tcW w:w="0" w:type="auto"/>
            <w:hideMark/>
          </w:tcPr>
          <w:p w14:paraId="5EF62419" w14:textId="77777777" w:rsidR="00AD437D" w:rsidRPr="00AD437D" w:rsidRDefault="00AD437D" w:rsidP="00707FAA">
            <w:pPr>
              <w:rPr>
                <w:sz w:val="20"/>
              </w:rPr>
            </w:pPr>
            <w:r w:rsidRPr="00AD437D">
              <w:rPr>
                <w:sz w:val="20"/>
              </w:rPr>
              <w:t>″</w:t>
            </w:r>
          </w:p>
        </w:tc>
        <w:tc>
          <w:tcPr>
            <w:tcW w:w="0" w:type="auto"/>
            <w:hideMark/>
          </w:tcPr>
          <w:p w14:paraId="23D3B803" w14:textId="77777777" w:rsidR="00AD437D" w:rsidRPr="00AD437D" w:rsidRDefault="00AD437D" w:rsidP="00707FAA">
            <w:pPr>
              <w:rPr>
                <w:sz w:val="20"/>
              </w:rPr>
            </w:pPr>
          </w:p>
        </w:tc>
        <w:tc>
          <w:tcPr>
            <w:tcW w:w="0" w:type="auto"/>
            <w:hideMark/>
          </w:tcPr>
          <w:p w14:paraId="0C471845" w14:textId="77777777" w:rsidR="00AD437D" w:rsidRPr="00AD437D" w:rsidRDefault="00AD437D" w:rsidP="00707FAA">
            <w:pPr>
              <w:rPr>
                <w:sz w:val="20"/>
              </w:rPr>
            </w:pPr>
          </w:p>
        </w:tc>
        <w:tc>
          <w:tcPr>
            <w:tcW w:w="0" w:type="auto"/>
            <w:gridSpan w:val="2"/>
            <w:hideMark/>
          </w:tcPr>
          <w:p w14:paraId="1E7AC5FE" w14:textId="77777777" w:rsidR="00AD437D" w:rsidRPr="00AD437D" w:rsidRDefault="00AD437D" w:rsidP="00707FAA">
            <w:pPr>
              <w:rPr>
                <w:sz w:val="20"/>
              </w:rPr>
            </w:pPr>
          </w:p>
        </w:tc>
        <w:tc>
          <w:tcPr>
            <w:tcW w:w="0" w:type="auto"/>
            <w:hideMark/>
          </w:tcPr>
          <w:p w14:paraId="670A5A38" w14:textId="77777777" w:rsidR="00AD437D" w:rsidRPr="00AD437D" w:rsidRDefault="00AD437D" w:rsidP="00707FAA">
            <w:pPr>
              <w:rPr>
                <w:sz w:val="20"/>
              </w:rPr>
            </w:pPr>
          </w:p>
        </w:tc>
        <w:tc>
          <w:tcPr>
            <w:tcW w:w="0" w:type="auto"/>
            <w:hideMark/>
          </w:tcPr>
          <w:p w14:paraId="1333F1FC" w14:textId="77777777" w:rsidR="00AD437D" w:rsidRPr="00AD437D" w:rsidRDefault="00AD437D" w:rsidP="00707FAA">
            <w:pPr>
              <w:rPr>
                <w:sz w:val="20"/>
              </w:rPr>
            </w:pPr>
          </w:p>
        </w:tc>
        <w:tc>
          <w:tcPr>
            <w:tcW w:w="0" w:type="auto"/>
            <w:hideMark/>
          </w:tcPr>
          <w:p w14:paraId="4AD709A4" w14:textId="77777777" w:rsidR="00AD437D" w:rsidRPr="00AD437D" w:rsidRDefault="00AD437D" w:rsidP="00707FAA">
            <w:pPr>
              <w:rPr>
                <w:sz w:val="20"/>
              </w:rPr>
            </w:pPr>
          </w:p>
        </w:tc>
        <w:tc>
          <w:tcPr>
            <w:tcW w:w="0" w:type="auto"/>
            <w:hideMark/>
          </w:tcPr>
          <w:p w14:paraId="3699C227" w14:textId="77777777" w:rsidR="00AD437D" w:rsidRPr="00AD437D" w:rsidRDefault="00AD437D" w:rsidP="00707FAA">
            <w:pPr>
              <w:rPr>
                <w:sz w:val="20"/>
              </w:rPr>
            </w:pPr>
          </w:p>
        </w:tc>
        <w:tc>
          <w:tcPr>
            <w:tcW w:w="0" w:type="auto"/>
            <w:gridSpan w:val="2"/>
            <w:hideMark/>
          </w:tcPr>
          <w:p w14:paraId="43BA2962" w14:textId="77777777" w:rsidR="00AD437D" w:rsidRPr="00AD437D" w:rsidRDefault="00AD437D" w:rsidP="00707FAA">
            <w:pPr>
              <w:rPr>
                <w:sz w:val="20"/>
              </w:rPr>
            </w:pPr>
          </w:p>
        </w:tc>
        <w:tc>
          <w:tcPr>
            <w:tcW w:w="0" w:type="auto"/>
            <w:hideMark/>
          </w:tcPr>
          <w:p w14:paraId="57D27EEC" w14:textId="77777777" w:rsidR="00AD437D" w:rsidRPr="00AD437D" w:rsidRDefault="00AD437D" w:rsidP="00707FAA">
            <w:pPr>
              <w:rPr>
                <w:sz w:val="20"/>
              </w:rPr>
            </w:pPr>
          </w:p>
        </w:tc>
        <w:tc>
          <w:tcPr>
            <w:tcW w:w="0" w:type="auto"/>
            <w:gridSpan w:val="2"/>
            <w:hideMark/>
          </w:tcPr>
          <w:p w14:paraId="415C1A45" w14:textId="77777777" w:rsidR="00AD437D" w:rsidRPr="00AD437D" w:rsidRDefault="00AD437D" w:rsidP="00707FAA">
            <w:pPr>
              <w:rPr>
                <w:sz w:val="20"/>
              </w:rPr>
            </w:pPr>
          </w:p>
        </w:tc>
        <w:tc>
          <w:tcPr>
            <w:tcW w:w="0" w:type="auto"/>
            <w:hideMark/>
          </w:tcPr>
          <w:p w14:paraId="0568B08C" w14:textId="77777777" w:rsidR="00AD437D" w:rsidRPr="00AD437D" w:rsidRDefault="00AD437D" w:rsidP="00707FAA">
            <w:pPr>
              <w:rPr>
                <w:sz w:val="20"/>
              </w:rPr>
            </w:pPr>
          </w:p>
        </w:tc>
      </w:tr>
      <w:tr w:rsidR="00AD437D" w:rsidRPr="00AD437D" w14:paraId="31AEEA17" w14:textId="77777777" w:rsidTr="00707FAA">
        <w:tc>
          <w:tcPr>
            <w:tcW w:w="0" w:type="auto"/>
            <w:hideMark/>
          </w:tcPr>
          <w:p w14:paraId="4E690521" w14:textId="77777777" w:rsidR="00AD437D" w:rsidRPr="00AD437D" w:rsidRDefault="00AD437D" w:rsidP="00707FAA">
            <w:pPr>
              <w:rPr>
                <w:sz w:val="20"/>
              </w:rPr>
            </w:pPr>
            <w:r w:rsidRPr="00AD437D">
              <w:rPr>
                <w:sz w:val="20"/>
              </w:rPr>
              <w:t>″</w:t>
            </w:r>
          </w:p>
        </w:tc>
        <w:tc>
          <w:tcPr>
            <w:tcW w:w="0" w:type="auto"/>
            <w:hideMark/>
          </w:tcPr>
          <w:p w14:paraId="2DF6AF09" w14:textId="77777777" w:rsidR="00AD437D" w:rsidRPr="00AD437D" w:rsidRDefault="00AD437D" w:rsidP="00707FAA">
            <w:pPr>
              <w:rPr>
                <w:sz w:val="20"/>
              </w:rPr>
            </w:pPr>
          </w:p>
        </w:tc>
        <w:tc>
          <w:tcPr>
            <w:tcW w:w="0" w:type="auto"/>
            <w:hideMark/>
          </w:tcPr>
          <w:p w14:paraId="6BA5C342" w14:textId="77777777" w:rsidR="00AD437D" w:rsidRPr="00AD437D" w:rsidRDefault="00AD437D" w:rsidP="00707FAA">
            <w:pPr>
              <w:rPr>
                <w:sz w:val="20"/>
              </w:rPr>
            </w:pPr>
          </w:p>
        </w:tc>
        <w:tc>
          <w:tcPr>
            <w:tcW w:w="0" w:type="auto"/>
            <w:gridSpan w:val="2"/>
            <w:hideMark/>
          </w:tcPr>
          <w:p w14:paraId="5140B6C2" w14:textId="77777777" w:rsidR="00AD437D" w:rsidRPr="00AD437D" w:rsidRDefault="00AD437D" w:rsidP="00707FAA">
            <w:pPr>
              <w:rPr>
                <w:sz w:val="20"/>
              </w:rPr>
            </w:pPr>
          </w:p>
        </w:tc>
        <w:tc>
          <w:tcPr>
            <w:tcW w:w="0" w:type="auto"/>
            <w:hideMark/>
          </w:tcPr>
          <w:p w14:paraId="3AB00D03" w14:textId="77777777" w:rsidR="00AD437D" w:rsidRPr="00AD437D" w:rsidRDefault="00AD437D" w:rsidP="00707FAA">
            <w:pPr>
              <w:rPr>
                <w:sz w:val="20"/>
              </w:rPr>
            </w:pPr>
          </w:p>
        </w:tc>
        <w:tc>
          <w:tcPr>
            <w:tcW w:w="0" w:type="auto"/>
            <w:hideMark/>
          </w:tcPr>
          <w:p w14:paraId="0EF01272" w14:textId="77777777" w:rsidR="00AD437D" w:rsidRPr="00AD437D" w:rsidRDefault="00AD437D" w:rsidP="00707FAA">
            <w:pPr>
              <w:rPr>
                <w:sz w:val="20"/>
              </w:rPr>
            </w:pPr>
          </w:p>
        </w:tc>
        <w:tc>
          <w:tcPr>
            <w:tcW w:w="0" w:type="auto"/>
            <w:hideMark/>
          </w:tcPr>
          <w:p w14:paraId="2B005789" w14:textId="77777777" w:rsidR="00AD437D" w:rsidRPr="00AD437D" w:rsidRDefault="00AD437D" w:rsidP="00707FAA">
            <w:pPr>
              <w:rPr>
                <w:sz w:val="20"/>
              </w:rPr>
            </w:pPr>
          </w:p>
        </w:tc>
        <w:tc>
          <w:tcPr>
            <w:tcW w:w="0" w:type="auto"/>
            <w:hideMark/>
          </w:tcPr>
          <w:p w14:paraId="472AFE7B" w14:textId="77777777" w:rsidR="00AD437D" w:rsidRPr="00AD437D" w:rsidRDefault="00AD437D" w:rsidP="00707FAA">
            <w:pPr>
              <w:rPr>
                <w:sz w:val="20"/>
              </w:rPr>
            </w:pPr>
          </w:p>
        </w:tc>
        <w:tc>
          <w:tcPr>
            <w:tcW w:w="0" w:type="auto"/>
            <w:gridSpan w:val="2"/>
            <w:hideMark/>
          </w:tcPr>
          <w:p w14:paraId="57719B1C" w14:textId="77777777" w:rsidR="00AD437D" w:rsidRPr="00AD437D" w:rsidRDefault="00AD437D" w:rsidP="00707FAA">
            <w:pPr>
              <w:rPr>
                <w:sz w:val="20"/>
              </w:rPr>
            </w:pPr>
          </w:p>
        </w:tc>
        <w:tc>
          <w:tcPr>
            <w:tcW w:w="0" w:type="auto"/>
            <w:hideMark/>
          </w:tcPr>
          <w:p w14:paraId="3C5866A0" w14:textId="77777777" w:rsidR="00AD437D" w:rsidRPr="00AD437D" w:rsidRDefault="00AD437D" w:rsidP="00707FAA">
            <w:pPr>
              <w:rPr>
                <w:sz w:val="20"/>
              </w:rPr>
            </w:pPr>
          </w:p>
        </w:tc>
        <w:tc>
          <w:tcPr>
            <w:tcW w:w="0" w:type="auto"/>
            <w:gridSpan w:val="2"/>
            <w:hideMark/>
          </w:tcPr>
          <w:p w14:paraId="2665DFB8" w14:textId="77777777" w:rsidR="00AD437D" w:rsidRPr="00AD437D" w:rsidRDefault="00AD437D" w:rsidP="00707FAA">
            <w:pPr>
              <w:rPr>
                <w:sz w:val="20"/>
              </w:rPr>
            </w:pPr>
          </w:p>
        </w:tc>
        <w:tc>
          <w:tcPr>
            <w:tcW w:w="0" w:type="auto"/>
            <w:hideMark/>
          </w:tcPr>
          <w:p w14:paraId="2D445649" w14:textId="77777777" w:rsidR="00AD437D" w:rsidRPr="00AD437D" w:rsidRDefault="00AD437D" w:rsidP="00707FAA">
            <w:pPr>
              <w:rPr>
                <w:sz w:val="20"/>
              </w:rPr>
            </w:pPr>
          </w:p>
        </w:tc>
      </w:tr>
      <w:tr w:rsidR="00AD437D" w:rsidRPr="00AD437D" w14:paraId="55FB72B5" w14:textId="77777777" w:rsidTr="00707FAA">
        <w:tc>
          <w:tcPr>
            <w:tcW w:w="0" w:type="auto"/>
            <w:hideMark/>
          </w:tcPr>
          <w:p w14:paraId="1E573758" w14:textId="77777777" w:rsidR="00AD437D" w:rsidRPr="00AD437D" w:rsidRDefault="00AD437D" w:rsidP="00707FAA">
            <w:pPr>
              <w:rPr>
                <w:sz w:val="20"/>
              </w:rPr>
            </w:pPr>
            <w:r w:rsidRPr="00AD437D">
              <w:rPr>
                <w:sz w:val="20"/>
              </w:rPr>
              <w:t>″</w:t>
            </w:r>
          </w:p>
        </w:tc>
        <w:tc>
          <w:tcPr>
            <w:tcW w:w="0" w:type="auto"/>
            <w:hideMark/>
          </w:tcPr>
          <w:p w14:paraId="12F2ED49" w14:textId="77777777" w:rsidR="00AD437D" w:rsidRPr="00AD437D" w:rsidRDefault="00AD437D" w:rsidP="00707FAA">
            <w:pPr>
              <w:rPr>
                <w:sz w:val="20"/>
              </w:rPr>
            </w:pPr>
          </w:p>
        </w:tc>
        <w:tc>
          <w:tcPr>
            <w:tcW w:w="0" w:type="auto"/>
            <w:hideMark/>
          </w:tcPr>
          <w:p w14:paraId="0C85B37C" w14:textId="77777777" w:rsidR="00AD437D" w:rsidRPr="00AD437D" w:rsidRDefault="00AD437D" w:rsidP="00707FAA">
            <w:pPr>
              <w:rPr>
                <w:sz w:val="20"/>
              </w:rPr>
            </w:pPr>
          </w:p>
        </w:tc>
        <w:tc>
          <w:tcPr>
            <w:tcW w:w="0" w:type="auto"/>
            <w:gridSpan w:val="2"/>
            <w:hideMark/>
          </w:tcPr>
          <w:p w14:paraId="004344BD" w14:textId="77777777" w:rsidR="00AD437D" w:rsidRPr="00AD437D" w:rsidRDefault="00AD437D" w:rsidP="00707FAA">
            <w:pPr>
              <w:rPr>
                <w:sz w:val="20"/>
              </w:rPr>
            </w:pPr>
          </w:p>
        </w:tc>
        <w:tc>
          <w:tcPr>
            <w:tcW w:w="0" w:type="auto"/>
            <w:hideMark/>
          </w:tcPr>
          <w:p w14:paraId="2FB0ABFA" w14:textId="77777777" w:rsidR="00AD437D" w:rsidRPr="00AD437D" w:rsidRDefault="00AD437D" w:rsidP="00707FAA">
            <w:pPr>
              <w:rPr>
                <w:sz w:val="20"/>
              </w:rPr>
            </w:pPr>
          </w:p>
        </w:tc>
        <w:tc>
          <w:tcPr>
            <w:tcW w:w="0" w:type="auto"/>
            <w:hideMark/>
          </w:tcPr>
          <w:p w14:paraId="27C25AD5" w14:textId="77777777" w:rsidR="00AD437D" w:rsidRPr="00AD437D" w:rsidRDefault="00AD437D" w:rsidP="00707FAA">
            <w:pPr>
              <w:rPr>
                <w:sz w:val="20"/>
              </w:rPr>
            </w:pPr>
          </w:p>
        </w:tc>
        <w:tc>
          <w:tcPr>
            <w:tcW w:w="0" w:type="auto"/>
            <w:hideMark/>
          </w:tcPr>
          <w:p w14:paraId="66236A67" w14:textId="77777777" w:rsidR="00AD437D" w:rsidRPr="00AD437D" w:rsidRDefault="00AD437D" w:rsidP="00707FAA">
            <w:pPr>
              <w:rPr>
                <w:sz w:val="20"/>
              </w:rPr>
            </w:pPr>
          </w:p>
        </w:tc>
        <w:tc>
          <w:tcPr>
            <w:tcW w:w="0" w:type="auto"/>
            <w:hideMark/>
          </w:tcPr>
          <w:p w14:paraId="77B5E721" w14:textId="77777777" w:rsidR="00AD437D" w:rsidRPr="00AD437D" w:rsidRDefault="00AD437D" w:rsidP="00707FAA">
            <w:pPr>
              <w:rPr>
                <w:sz w:val="20"/>
              </w:rPr>
            </w:pPr>
          </w:p>
        </w:tc>
        <w:tc>
          <w:tcPr>
            <w:tcW w:w="0" w:type="auto"/>
            <w:gridSpan w:val="2"/>
            <w:hideMark/>
          </w:tcPr>
          <w:p w14:paraId="1870C48B" w14:textId="77777777" w:rsidR="00AD437D" w:rsidRPr="00AD437D" w:rsidRDefault="00AD437D" w:rsidP="00707FAA">
            <w:pPr>
              <w:rPr>
                <w:sz w:val="20"/>
              </w:rPr>
            </w:pPr>
          </w:p>
        </w:tc>
        <w:tc>
          <w:tcPr>
            <w:tcW w:w="0" w:type="auto"/>
            <w:hideMark/>
          </w:tcPr>
          <w:p w14:paraId="3930BD2C" w14:textId="77777777" w:rsidR="00AD437D" w:rsidRPr="00AD437D" w:rsidRDefault="00AD437D" w:rsidP="00707FAA">
            <w:pPr>
              <w:rPr>
                <w:sz w:val="20"/>
              </w:rPr>
            </w:pPr>
          </w:p>
        </w:tc>
        <w:tc>
          <w:tcPr>
            <w:tcW w:w="0" w:type="auto"/>
            <w:gridSpan w:val="2"/>
            <w:hideMark/>
          </w:tcPr>
          <w:p w14:paraId="1DD60F10" w14:textId="77777777" w:rsidR="00AD437D" w:rsidRPr="00AD437D" w:rsidRDefault="00AD437D" w:rsidP="00707FAA">
            <w:pPr>
              <w:rPr>
                <w:sz w:val="20"/>
              </w:rPr>
            </w:pPr>
          </w:p>
        </w:tc>
        <w:tc>
          <w:tcPr>
            <w:tcW w:w="0" w:type="auto"/>
            <w:hideMark/>
          </w:tcPr>
          <w:p w14:paraId="380C96A1" w14:textId="77777777" w:rsidR="00AD437D" w:rsidRPr="00AD437D" w:rsidRDefault="00AD437D" w:rsidP="00707FAA">
            <w:pPr>
              <w:rPr>
                <w:sz w:val="20"/>
              </w:rPr>
            </w:pPr>
          </w:p>
        </w:tc>
      </w:tr>
      <w:tr w:rsidR="00AD437D" w:rsidRPr="00AD437D" w14:paraId="3E4C45EC" w14:textId="77777777" w:rsidTr="00707FAA">
        <w:tc>
          <w:tcPr>
            <w:tcW w:w="0" w:type="auto"/>
            <w:hideMark/>
          </w:tcPr>
          <w:p w14:paraId="2A6C69E3" w14:textId="77777777" w:rsidR="00AD437D" w:rsidRPr="00AD437D" w:rsidRDefault="00AD437D" w:rsidP="00707FAA">
            <w:pPr>
              <w:rPr>
                <w:sz w:val="20"/>
              </w:rPr>
            </w:pPr>
            <w:r w:rsidRPr="00AD437D">
              <w:rPr>
                <w:sz w:val="20"/>
              </w:rPr>
              <w:t>″</w:t>
            </w:r>
          </w:p>
        </w:tc>
        <w:tc>
          <w:tcPr>
            <w:tcW w:w="0" w:type="auto"/>
            <w:hideMark/>
          </w:tcPr>
          <w:p w14:paraId="1C270508" w14:textId="77777777" w:rsidR="00AD437D" w:rsidRPr="00AD437D" w:rsidRDefault="00AD437D" w:rsidP="00707FAA">
            <w:pPr>
              <w:rPr>
                <w:sz w:val="20"/>
              </w:rPr>
            </w:pPr>
          </w:p>
        </w:tc>
        <w:tc>
          <w:tcPr>
            <w:tcW w:w="0" w:type="auto"/>
            <w:hideMark/>
          </w:tcPr>
          <w:p w14:paraId="1FF8B609" w14:textId="77777777" w:rsidR="00AD437D" w:rsidRPr="00AD437D" w:rsidRDefault="00AD437D" w:rsidP="00707FAA">
            <w:pPr>
              <w:rPr>
                <w:sz w:val="20"/>
              </w:rPr>
            </w:pPr>
          </w:p>
        </w:tc>
        <w:tc>
          <w:tcPr>
            <w:tcW w:w="0" w:type="auto"/>
            <w:gridSpan w:val="2"/>
            <w:hideMark/>
          </w:tcPr>
          <w:p w14:paraId="236C3E9A" w14:textId="77777777" w:rsidR="00AD437D" w:rsidRPr="00AD437D" w:rsidRDefault="00AD437D" w:rsidP="00707FAA">
            <w:pPr>
              <w:rPr>
                <w:sz w:val="20"/>
              </w:rPr>
            </w:pPr>
          </w:p>
        </w:tc>
        <w:tc>
          <w:tcPr>
            <w:tcW w:w="0" w:type="auto"/>
            <w:hideMark/>
          </w:tcPr>
          <w:p w14:paraId="0AAA70CA" w14:textId="77777777" w:rsidR="00AD437D" w:rsidRPr="00AD437D" w:rsidRDefault="00AD437D" w:rsidP="00707FAA">
            <w:pPr>
              <w:rPr>
                <w:sz w:val="20"/>
              </w:rPr>
            </w:pPr>
          </w:p>
        </w:tc>
        <w:tc>
          <w:tcPr>
            <w:tcW w:w="0" w:type="auto"/>
            <w:hideMark/>
          </w:tcPr>
          <w:p w14:paraId="47B5BCDD" w14:textId="77777777" w:rsidR="00AD437D" w:rsidRPr="00AD437D" w:rsidRDefault="00AD437D" w:rsidP="00707FAA">
            <w:pPr>
              <w:rPr>
                <w:sz w:val="20"/>
              </w:rPr>
            </w:pPr>
          </w:p>
        </w:tc>
        <w:tc>
          <w:tcPr>
            <w:tcW w:w="0" w:type="auto"/>
            <w:hideMark/>
          </w:tcPr>
          <w:p w14:paraId="221B4F11" w14:textId="77777777" w:rsidR="00AD437D" w:rsidRPr="00AD437D" w:rsidRDefault="00AD437D" w:rsidP="00707FAA">
            <w:pPr>
              <w:rPr>
                <w:sz w:val="20"/>
              </w:rPr>
            </w:pPr>
          </w:p>
        </w:tc>
        <w:tc>
          <w:tcPr>
            <w:tcW w:w="0" w:type="auto"/>
            <w:hideMark/>
          </w:tcPr>
          <w:p w14:paraId="0CB4FE6B" w14:textId="77777777" w:rsidR="00AD437D" w:rsidRPr="00AD437D" w:rsidRDefault="00AD437D" w:rsidP="00707FAA">
            <w:pPr>
              <w:rPr>
                <w:sz w:val="20"/>
              </w:rPr>
            </w:pPr>
          </w:p>
        </w:tc>
        <w:tc>
          <w:tcPr>
            <w:tcW w:w="0" w:type="auto"/>
            <w:gridSpan w:val="2"/>
            <w:hideMark/>
          </w:tcPr>
          <w:p w14:paraId="16910E0A" w14:textId="77777777" w:rsidR="00AD437D" w:rsidRPr="00AD437D" w:rsidRDefault="00AD437D" w:rsidP="00707FAA">
            <w:pPr>
              <w:rPr>
                <w:sz w:val="20"/>
              </w:rPr>
            </w:pPr>
          </w:p>
        </w:tc>
        <w:tc>
          <w:tcPr>
            <w:tcW w:w="0" w:type="auto"/>
            <w:hideMark/>
          </w:tcPr>
          <w:p w14:paraId="55D44DD4" w14:textId="77777777" w:rsidR="00AD437D" w:rsidRPr="00AD437D" w:rsidRDefault="00AD437D" w:rsidP="00707FAA">
            <w:pPr>
              <w:rPr>
                <w:sz w:val="20"/>
              </w:rPr>
            </w:pPr>
          </w:p>
        </w:tc>
        <w:tc>
          <w:tcPr>
            <w:tcW w:w="0" w:type="auto"/>
            <w:gridSpan w:val="2"/>
            <w:hideMark/>
          </w:tcPr>
          <w:p w14:paraId="4CBAA0B2" w14:textId="77777777" w:rsidR="00AD437D" w:rsidRPr="00AD437D" w:rsidRDefault="00AD437D" w:rsidP="00707FAA">
            <w:pPr>
              <w:rPr>
                <w:sz w:val="20"/>
              </w:rPr>
            </w:pPr>
          </w:p>
        </w:tc>
        <w:tc>
          <w:tcPr>
            <w:tcW w:w="0" w:type="auto"/>
            <w:hideMark/>
          </w:tcPr>
          <w:p w14:paraId="2EB3AEF9" w14:textId="77777777" w:rsidR="00AD437D" w:rsidRPr="00AD437D" w:rsidRDefault="00AD437D" w:rsidP="00707FAA">
            <w:pPr>
              <w:rPr>
                <w:sz w:val="20"/>
              </w:rPr>
            </w:pPr>
          </w:p>
        </w:tc>
      </w:tr>
      <w:tr w:rsidR="00AD437D" w:rsidRPr="00AD437D" w14:paraId="769330E2" w14:textId="77777777" w:rsidTr="00707FAA">
        <w:tc>
          <w:tcPr>
            <w:tcW w:w="0" w:type="auto"/>
            <w:hideMark/>
          </w:tcPr>
          <w:p w14:paraId="0F2342CF" w14:textId="77777777" w:rsidR="00AD437D" w:rsidRPr="00AD437D" w:rsidRDefault="00AD437D" w:rsidP="00707FAA">
            <w:pPr>
              <w:rPr>
                <w:sz w:val="20"/>
              </w:rPr>
            </w:pPr>
            <w:r w:rsidRPr="00AD437D">
              <w:rPr>
                <w:sz w:val="20"/>
              </w:rPr>
              <w:t>″</w:t>
            </w:r>
          </w:p>
        </w:tc>
        <w:tc>
          <w:tcPr>
            <w:tcW w:w="0" w:type="auto"/>
            <w:hideMark/>
          </w:tcPr>
          <w:p w14:paraId="56C6AB08" w14:textId="77777777" w:rsidR="00AD437D" w:rsidRPr="00AD437D" w:rsidRDefault="00AD437D" w:rsidP="00707FAA">
            <w:pPr>
              <w:rPr>
                <w:sz w:val="20"/>
              </w:rPr>
            </w:pPr>
          </w:p>
        </w:tc>
        <w:tc>
          <w:tcPr>
            <w:tcW w:w="0" w:type="auto"/>
            <w:hideMark/>
          </w:tcPr>
          <w:p w14:paraId="1E9C35B7" w14:textId="77777777" w:rsidR="00AD437D" w:rsidRPr="00AD437D" w:rsidRDefault="00AD437D" w:rsidP="00707FAA">
            <w:pPr>
              <w:rPr>
                <w:sz w:val="20"/>
              </w:rPr>
            </w:pPr>
          </w:p>
        </w:tc>
        <w:tc>
          <w:tcPr>
            <w:tcW w:w="0" w:type="auto"/>
            <w:gridSpan w:val="2"/>
            <w:hideMark/>
          </w:tcPr>
          <w:p w14:paraId="69C55EDB" w14:textId="77777777" w:rsidR="00AD437D" w:rsidRPr="00AD437D" w:rsidRDefault="00AD437D" w:rsidP="00707FAA">
            <w:pPr>
              <w:rPr>
                <w:sz w:val="20"/>
              </w:rPr>
            </w:pPr>
          </w:p>
        </w:tc>
        <w:tc>
          <w:tcPr>
            <w:tcW w:w="0" w:type="auto"/>
            <w:hideMark/>
          </w:tcPr>
          <w:p w14:paraId="53D4EC4C" w14:textId="77777777" w:rsidR="00AD437D" w:rsidRPr="00AD437D" w:rsidRDefault="00AD437D" w:rsidP="00707FAA">
            <w:pPr>
              <w:rPr>
                <w:sz w:val="20"/>
              </w:rPr>
            </w:pPr>
          </w:p>
        </w:tc>
        <w:tc>
          <w:tcPr>
            <w:tcW w:w="0" w:type="auto"/>
            <w:hideMark/>
          </w:tcPr>
          <w:p w14:paraId="2A79F94D" w14:textId="77777777" w:rsidR="00AD437D" w:rsidRPr="00AD437D" w:rsidRDefault="00AD437D" w:rsidP="00707FAA">
            <w:pPr>
              <w:rPr>
                <w:sz w:val="20"/>
              </w:rPr>
            </w:pPr>
          </w:p>
        </w:tc>
        <w:tc>
          <w:tcPr>
            <w:tcW w:w="0" w:type="auto"/>
            <w:hideMark/>
          </w:tcPr>
          <w:p w14:paraId="245DC2B6" w14:textId="77777777" w:rsidR="00AD437D" w:rsidRPr="00AD437D" w:rsidRDefault="00AD437D" w:rsidP="00707FAA">
            <w:pPr>
              <w:rPr>
                <w:sz w:val="20"/>
              </w:rPr>
            </w:pPr>
          </w:p>
        </w:tc>
        <w:tc>
          <w:tcPr>
            <w:tcW w:w="0" w:type="auto"/>
            <w:hideMark/>
          </w:tcPr>
          <w:p w14:paraId="3C037B63" w14:textId="77777777" w:rsidR="00AD437D" w:rsidRPr="00AD437D" w:rsidRDefault="00AD437D" w:rsidP="00707FAA">
            <w:pPr>
              <w:rPr>
                <w:sz w:val="20"/>
              </w:rPr>
            </w:pPr>
          </w:p>
        </w:tc>
        <w:tc>
          <w:tcPr>
            <w:tcW w:w="0" w:type="auto"/>
            <w:gridSpan w:val="2"/>
            <w:hideMark/>
          </w:tcPr>
          <w:p w14:paraId="6CA15270" w14:textId="77777777" w:rsidR="00AD437D" w:rsidRPr="00AD437D" w:rsidRDefault="00AD437D" w:rsidP="00707FAA">
            <w:pPr>
              <w:rPr>
                <w:sz w:val="20"/>
              </w:rPr>
            </w:pPr>
          </w:p>
        </w:tc>
        <w:tc>
          <w:tcPr>
            <w:tcW w:w="0" w:type="auto"/>
            <w:hideMark/>
          </w:tcPr>
          <w:p w14:paraId="03E48BDA" w14:textId="77777777" w:rsidR="00AD437D" w:rsidRPr="00AD437D" w:rsidRDefault="00AD437D" w:rsidP="00707FAA">
            <w:pPr>
              <w:rPr>
                <w:sz w:val="20"/>
              </w:rPr>
            </w:pPr>
          </w:p>
        </w:tc>
        <w:tc>
          <w:tcPr>
            <w:tcW w:w="0" w:type="auto"/>
            <w:gridSpan w:val="2"/>
            <w:hideMark/>
          </w:tcPr>
          <w:p w14:paraId="71D5D2BB" w14:textId="77777777" w:rsidR="00AD437D" w:rsidRPr="00AD437D" w:rsidRDefault="00AD437D" w:rsidP="00707FAA">
            <w:pPr>
              <w:rPr>
                <w:sz w:val="20"/>
              </w:rPr>
            </w:pPr>
          </w:p>
        </w:tc>
        <w:tc>
          <w:tcPr>
            <w:tcW w:w="0" w:type="auto"/>
            <w:hideMark/>
          </w:tcPr>
          <w:p w14:paraId="3302340A" w14:textId="77777777" w:rsidR="00AD437D" w:rsidRPr="00AD437D" w:rsidRDefault="00AD437D" w:rsidP="00707FAA">
            <w:pPr>
              <w:rPr>
                <w:sz w:val="20"/>
              </w:rPr>
            </w:pPr>
          </w:p>
        </w:tc>
      </w:tr>
      <w:tr w:rsidR="00AD437D" w:rsidRPr="00AD437D" w14:paraId="7C09C91A" w14:textId="77777777" w:rsidTr="00707FAA">
        <w:tc>
          <w:tcPr>
            <w:tcW w:w="0" w:type="auto"/>
            <w:hideMark/>
          </w:tcPr>
          <w:p w14:paraId="07C7325C" w14:textId="77777777" w:rsidR="00AD437D" w:rsidRPr="00AD437D" w:rsidRDefault="00AD437D" w:rsidP="00707FAA">
            <w:pPr>
              <w:rPr>
                <w:sz w:val="20"/>
              </w:rPr>
            </w:pPr>
            <w:r w:rsidRPr="00AD437D">
              <w:rPr>
                <w:sz w:val="20"/>
              </w:rPr>
              <w:t>″</w:t>
            </w:r>
          </w:p>
        </w:tc>
        <w:tc>
          <w:tcPr>
            <w:tcW w:w="0" w:type="auto"/>
            <w:hideMark/>
          </w:tcPr>
          <w:p w14:paraId="7FE3A865" w14:textId="77777777" w:rsidR="00AD437D" w:rsidRPr="00AD437D" w:rsidRDefault="00AD437D" w:rsidP="00707FAA">
            <w:pPr>
              <w:rPr>
                <w:sz w:val="20"/>
              </w:rPr>
            </w:pPr>
          </w:p>
        </w:tc>
        <w:tc>
          <w:tcPr>
            <w:tcW w:w="0" w:type="auto"/>
            <w:hideMark/>
          </w:tcPr>
          <w:p w14:paraId="5BC014A3" w14:textId="77777777" w:rsidR="00AD437D" w:rsidRPr="00AD437D" w:rsidRDefault="00AD437D" w:rsidP="00707FAA">
            <w:pPr>
              <w:rPr>
                <w:sz w:val="20"/>
              </w:rPr>
            </w:pPr>
          </w:p>
        </w:tc>
        <w:tc>
          <w:tcPr>
            <w:tcW w:w="0" w:type="auto"/>
            <w:gridSpan w:val="2"/>
            <w:hideMark/>
          </w:tcPr>
          <w:p w14:paraId="72E4AB6C" w14:textId="77777777" w:rsidR="00AD437D" w:rsidRPr="00AD437D" w:rsidRDefault="00AD437D" w:rsidP="00707FAA">
            <w:pPr>
              <w:rPr>
                <w:sz w:val="20"/>
              </w:rPr>
            </w:pPr>
          </w:p>
        </w:tc>
        <w:tc>
          <w:tcPr>
            <w:tcW w:w="0" w:type="auto"/>
            <w:hideMark/>
          </w:tcPr>
          <w:p w14:paraId="499131E4" w14:textId="77777777" w:rsidR="00AD437D" w:rsidRPr="00AD437D" w:rsidRDefault="00AD437D" w:rsidP="00707FAA">
            <w:pPr>
              <w:rPr>
                <w:sz w:val="20"/>
              </w:rPr>
            </w:pPr>
          </w:p>
        </w:tc>
        <w:tc>
          <w:tcPr>
            <w:tcW w:w="0" w:type="auto"/>
            <w:hideMark/>
          </w:tcPr>
          <w:p w14:paraId="6233C1C8" w14:textId="77777777" w:rsidR="00AD437D" w:rsidRPr="00AD437D" w:rsidRDefault="00AD437D" w:rsidP="00707FAA">
            <w:pPr>
              <w:rPr>
                <w:sz w:val="20"/>
              </w:rPr>
            </w:pPr>
          </w:p>
        </w:tc>
        <w:tc>
          <w:tcPr>
            <w:tcW w:w="0" w:type="auto"/>
            <w:hideMark/>
          </w:tcPr>
          <w:p w14:paraId="769DFA35" w14:textId="77777777" w:rsidR="00AD437D" w:rsidRPr="00AD437D" w:rsidRDefault="00AD437D" w:rsidP="00707FAA">
            <w:pPr>
              <w:rPr>
                <w:sz w:val="20"/>
              </w:rPr>
            </w:pPr>
          </w:p>
        </w:tc>
        <w:tc>
          <w:tcPr>
            <w:tcW w:w="0" w:type="auto"/>
            <w:hideMark/>
          </w:tcPr>
          <w:p w14:paraId="2594BA51" w14:textId="77777777" w:rsidR="00AD437D" w:rsidRPr="00AD437D" w:rsidRDefault="00AD437D" w:rsidP="00707FAA">
            <w:pPr>
              <w:rPr>
                <w:sz w:val="20"/>
              </w:rPr>
            </w:pPr>
          </w:p>
        </w:tc>
        <w:tc>
          <w:tcPr>
            <w:tcW w:w="0" w:type="auto"/>
            <w:gridSpan w:val="2"/>
            <w:hideMark/>
          </w:tcPr>
          <w:p w14:paraId="55BC8107" w14:textId="77777777" w:rsidR="00AD437D" w:rsidRPr="00AD437D" w:rsidRDefault="00AD437D" w:rsidP="00707FAA">
            <w:pPr>
              <w:rPr>
                <w:sz w:val="20"/>
              </w:rPr>
            </w:pPr>
          </w:p>
        </w:tc>
        <w:tc>
          <w:tcPr>
            <w:tcW w:w="0" w:type="auto"/>
            <w:hideMark/>
          </w:tcPr>
          <w:p w14:paraId="3BAECDF3" w14:textId="77777777" w:rsidR="00AD437D" w:rsidRPr="00AD437D" w:rsidRDefault="00AD437D" w:rsidP="00707FAA">
            <w:pPr>
              <w:rPr>
                <w:sz w:val="20"/>
              </w:rPr>
            </w:pPr>
          </w:p>
        </w:tc>
        <w:tc>
          <w:tcPr>
            <w:tcW w:w="0" w:type="auto"/>
            <w:gridSpan w:val="2"/>
            <w:hideMark/>
          </w:tcPr>
          <w:p w14:paraId="3C1FA60A" w14:textId="77777777" w:rsidR="00AD437D" w:rsidRPr="00AD437D" w:rsidRDefault="00AD437D" w:rsidP="00707FAA">
            <w:pPr>
              <w:rPr>
                <w:sz w:val="20"/>
              </w:rPr>
            </w:pPr>
          </w:p>
        </w:tc>
        <w:tc>
          <w:tcPr>
            <w:tcW w:w="0" w:type="auto"/>
            <w:hideMark/>
          </w:tcPr>
          <w:p w14:paraId="2531A168" w14:textId="77777777" w:rsidR="00AD437D" w:rsidRPr="00AD437D" w:rsidRDefault="00AD437D" w:rsidP="00707FAA">
            <w:pPr>
              <w:rPr>
                <w:sz w:val="20"/>
              </w:rPr>
            </w:pPr>
          </w:p>
        </w:tc>
      </w:tr>
      <w:tr w:rsidR="00AD437D" w:rsidRPr="00AD437D" w14:paraId="1657DE42" w14:textId="77777777" w:rsidTr="00707FAA">
        <w:tc>
          <w:tcPr>
            <w:tcW w:w="0" w:type="auto"/>
            <w:hideMark/>
          </w:tcPr>
          <w:p w14:paraId="1E74DEBD" w14:textId="77777777" w:rsidR="00AD437D" w:rsidRPr="00AD437D" w:rsidRDefault="00AD437D" w:rsidP="00707FAA">
            <w:pPr>
              <w:rPr>
                <w:sz w:val="20"/>
              </w:rPr>
            </w:pPr>
            <w:r w:rsidRPr="00AD437D">
              <w:rPr>
                <w:sz w:val="20"/>
              </w:rPr>
              <w:t>″</w:t>
            </w:r>
          </w:p>
        </w:tc>
        <w:tc>
          <w:tcPr>
            <w:tcW w:w="0" w:type="auto"/>
            <w:hideMark/>
          </w:tcPr>
          <w:p w14:paraId="0491A88B" w14:textId="77777777" w:rsidR="00AD437D" w:rsidRPr="00AD437D" w:rsidRDefault="00AD437D" w:rsidP="00707FAA">
            <w:pPr>
              <w:rPr>
                <w:sz w:val="20"/>
              </w:rPr>
            </w:pPr>
          </w:p>
        </w:tc>
        <w:tc>
          <w:tcPr>
            <w:tcW w:w="0" w:type="auto"/>
            <w:hideMark/>
          </w:tcPr>
          <w:p w14:paraId="62FB9298" w14:textId="77777777" w:rsidR="00AD437D" w:rsidRPr="00AD437D" w:rsidRDefault="00AD437D" w:rsidP="00707FAA">
            <w:pPr>
              <w:rPr>
                <w:sz w:val="20"/>
              </w:rPr>
            </w:pPr>
          </w:p>
        </w:tc>
        <w:tc>
          <w:tcPr>
            <w:tcW w:w="0" w:type="auto"/>
            <w:gridSpan w:val="2"/>
            <w:hideMark/>
          </w:tcPr>
          <w:p w14:paraId="6833B09A" w14:textId="77777777" w:rsidR="00AD437D" w:rsidRPr="00AD437D" w:rsidRDefault="00AD437D" w:rsidP="00707FAA">
            <w:pPr>
              <w:rPr>
                <w:sz w:val="20"/>
              </w:rPr>
            </w:pPr>
          </w:p>
        </w:tc>
        <w:tc>
          <w:tcPr>
            <w:tcW w:w="0" w:type="auto"/>
            <w:hideMark/>
          </w:tcPr>
          <w:p w14:paraId="220AE68E" w14:textId="77777777" w:rsidR="00AD437D" w:rsidRPr="00AD437D" w:rsidRDefault="00AD437D" w:rsidP="00707FAA">
            <w:pPr>
              <w:rPr>
                <w:sz w:val="20"/>
              </w:rPr>
            </w:pPr>
          </w:p>
        </w:tc>
        <w:tc>
          <w:tcPr>
            <w:tcW w:w="0" w:type="auto"/>
            <w:hideMark/>
          </w:tcPr>
          <w:p w14:paraId="173B8A90" w14:textId="77777777" w:rsidR="00AD437D" w:rsidRPr="00AD437D" w:rsidRDefault="00AD437D" w:rsidP="00707FAA">
            <w:pPr>
              <w:rPr>
                <w:sz w:val="20"/>
              </w:rPr>
            </w:pPr>
          </w:p>
        </w:tc>
        <w:tc>
          <w:tcPr>
            <w:tcW w:w="0" w:type="auto"/>
            <w:hideMark/>
          </w:tcPr>
          <w:p w14:paraId="623F79E5" w14:textId="77777777" w:rsidR="00AD437D" w:rsidRPr="00AD437D" w:rsidRDefault="00AD437D" w:rsidP="00707FAA">
            <w:pPr>
              <w:rPr>
                <w:sz w:val="20"/>
              </w:rPr>
            </w:pPr>
          </w:p>
        </w:tc>
        <w:tc>
          <w:tcPr>
            <w:tcW w:w="0" w:type="auto"/>
            <w:hideMark/>
          </w:tcPr>
          <w:p w14:paraId="38344040" w14:textId="77777777" w:rsidR="00AD437D" w:rsidRPr="00AD437D" w:rsidRDefault="00AD437D" w:rsidP="00707FAA">
            <w:pPr>
              <w:rPr>
                <w:sz w:val="20"/>
              </w:rPr>
            </w:pPr>
          </w:p>
        </w:tc>
        <w:tc>
          <w:tcPr>
            <w:tcW w:w="0" w:type="auto"/>
            <w:gridSpan w:val="2"/>
            <w:hideMark/>
          </w:tcPr>
          <w:p w14:paraId="4791ACF8" w14:textId="77777777" w:rsidR="00AD437D" w:rsidRPr="00AD437D" w:rsidRDefault="00AD437D" w:rsidP="00707FAA">
            <w:pPr>
              <w:rPr>
                <w:sz w:val="20"/>
              </w:rPr>
            </w:pPr>
          </w:p>
        </w:tc>
        <w:tc>
          <w:tcPr>
            <w:tcW w:w="0" w:type="auto"/>
            <w:hideMark/>
          </w:tcPr>
          <w:p w14:paraId="3AA57824" w14:textId="77777777" w:rsidR="00AD437D" w:rsidRPr="00AD437D" w:rsidRDefault="00AD437D" w:rsidP="00707FAA">
            <w:pPr>
              <w:rPr>
                <w:sz w:val="20"/>
              </w:rPr>
            </w:pPr>
          </w:p>
        </w:tc>
        <w:tc>
          <w:tcPr>
            <w:tcW w:w="0" w:type="auto"/>
            <w:gridSpan w:val="2"/>
            <w:hideMark/>
          </w:tcPr>
          <w:p w14:paraId="78FED2F1" w14:textId="77777777" w:rsidR="00AD437D" w:rsidRPr="00AD437D" w:rsidRDefault="00AD437D" w:rsidP="00707FAA">
            <w:pPr>
              <w:rPr>
                <w:sz w:val="20"/>
              </w:rPr>
            </w:pPr>
          </w:p>
        </w:tc>
        <w:tc>
          <w:tcPr>
            <w:tcW w:w="0" w:type="auto"/>
            <w:hideMark/>
          </w:tcPr>
          <w:p w14:paraId="62EF6DE5" w14:textId="77777777" w:rsidR="00AD437D" w:rsidRPr="00AD437D" w:rsidRDefault="00AD437D" w:rsidP="00707FAA">
            <w:pPr>
              <w:rPr>
                <w:sz w:val="20"/>
              </w:rPr>
            </w:pPr>
          </w:p>
        </w:tc>
      </w:tr>
      <w:tr w:rsidR="00AD437D" w:rsidRPr="00AD437D" w14:paraId="26AFB98E" w14:textId="77777777" w:rsidTr="00707FAA">
        <w:tc>
          <w:tcPr>
            <w:tcW w:w="0" w:type="auto"/>
            <w:hideMark/>
          </w:tcPr>
          <w:p w14:paraId="43F64B50" w14:textId="77777777" w:rsidR="00AD437D" w:rsidRPr="00AD437D" w:rsidRDefault="00AD437D" w:rsidP="00707FAA">
            <w:pPr>
              <w:rPr>
                <w:sz w:val="20"/>
              </w:rPr>
            </w:pPr>
          </w:p>
        </w:tc>
        <w:tc>
          <w:tcPr>
            <w:tcW w:w="0" w:type="auto"/>
            <w:hideMark/>
          </w:tcPr>
          <w:p w14:paraId="5AB424E3" w14:textId="77777777" w:rsidR="00AD437D" w:rsidRPr="00AD437D" w:rsidRDefault="00AD437D" w:rsidP="00707FAA">
            <w:pPr>
              <w:rPr>
                <w:sz w:val="20"/>
              </w:rPr>
            </w:pPr>
          </w:p>
        </w:tc>
        <w:tc>
          <w:tcPr>
            <w:tcW w:w="0" w:type="auto"/>
            <w:hideMark/>
          </w:tcPr>
          <w:p w14:paraId="4BF7F6B9" w14:textId="77777777" w:rsidR="00AD437D" w:rsidRPr="00AD437D" w:rsidRDefault="00AD437D" w:rsidP="00707FAA">
            <w:pPr>
              <w:rPr>
                <w:sz w:val="20"/>
              </w:rPr>
            </w:pPr>
          </w:p>
        </w:tc>
        <w:tc>
          <w:tcPr>
            <w:tcW w:w="0" w:type="auto"/>
            <w:gridSpan w:val="2"/>
            <w:hideMark/>
          </w:tcPr>
          <w:p w14:paraId="02C10462" w14:textId="77777777" w:rsidR="00AD437D" w:rsidRPr="00AD437D" w:rsidRDefault="00AD437D" w:rsidP="00707FAA">
            <w:pPr>
              <w:rPr>
                <w:sz w:val="20"/>
              </w:rPr>
            </w:pPr>
          </w:p>
        </w:tc>
        <w:tc>
          <w:tcPr>
            <w:tcW w:w="0" w:type="auto"/>
            <w:hideMark/>
          </w:tcPr>
          <w:p w14:paraId="41D1C9AA" w14:textId="77777777" w:rsidR="00AD437D" w:rsidRPr="00AD437D" w:rsidRDefault="00AD437D" w:rsidP="00707FAA">
            <w:pPr>
              <w:rPr>
                <w:sz w:val="20"/>
              </w:rPr>
            </w:pPr>
          </w:p>
        </w:tc>
        <w:tc>
          <w:tcPr>
            <w:tcW w:w="0" w:type="auto"/>
            <w:hideMark/>
          </w:tcPr>
          <w:p w14:paraId="28326317" w14:textId="77777777" w:rsidR="00AD437D" w:rsidRPr="00AD437D" w:rsidRDefault="00AD437D" w:rsidP="00707FAA">
            <w:pPr>
              <w:rPr>
                <w:sz w:val="20"/>
              </w:rPr>
            </w:pPr>
          </w:p>
        </w:tc>
        <w:tc>
          <w:tcPr>
            <w:tcW w:w="0" w:type="auto"/>
            <w:hideMark/>
          </w:tcPr>
          <w:p w14:paraId="30103C27" w14:textId="77777777" w:rsidR="00AD437D" w:rsidRPr="00AD437D" w:rsidRDefault="00AD437D" w:rsidP="00707FAA">
            <w:pPr>
              <w:rPr>
                <w:sz w:val="20"/>
              </w:rPr>
            </w:pPr>
          </w:p>
        </w:tc>
        <w:tc>
          <w:tcPr>
            <w:tcW w:w="0" w:type="auto"/>
            <w:hideMark/>
          </w:tcPr>
          <w:p w14:paraId="79E072FD" w14:textId="77777777" w:rsidR="00AD437D" w:rsidRPr="00AD437D" w:rsidRDefault="00AD437D" w:rsidP="00707FAA">
            <w:pPr>
              <w:rPr>
                <w:sz w:val="20"/>
              </w:rPr>
            </w:pPr>
          </w:p>
        </w:tc>
        <w:tc>
          <w:tcPr>
            <w:tcW w:w="0" w:type="auto"/>
            <w:gridSpan w:val="2"/>
            <w:hideMark/>
          </w:tcPr>
          <w:p w14:paraId="32A85769" w14:textId="77777777" w:rsidR="00AD437D" w:rsidRPr="00AD437D" w:rsidRDefault="00AD437D" w:rsidP="00707FAA">
            <w:pPr>
              <w:rPr>
                <w:sz w:val="20"/>
              </w:rPr>
            </w:pPr>
          </w:p>
        </w:tc>
        <w:tc>
          <w:tcPr>
            <w:tcW w:w="0" w:type="auto"/>
            <w:hideMark/>
          </w:tcPr>
          <w:p w14:paraId="7F2E2897" w14:textId="77777777" w:rsidR="00AD437D" w:rsidRPr="00AD437D" w:rsidRDefault="00AD437D" w:rsidP="00707FAA">
            <w:pPr>
              <w:rPr>
                <w:sz w:val="20"/>
              </w:rPr>
            </w:pPr>
          </w:p>
        </w:tc>
        <w:tc>
          <w:tcPr>
            <w:tcW w:w="0" w:type="auto"/>
            <w:gridSpan w:val="2"/>
            <w:hideMark/>
          </w:tcPr>
          <w:p w14:paraId="28D813B4" w14:textId="77777777" w:rsidR="00AD437D" w:rsidRPr="00AD437D" w:rsidRDefault="00AD437D" w:rsidP="00707FAA">
            <w:pPr>
              <w:rPr>
                <w:sz w:val="20"/>
              </w:rPr>
            </w:pPr>
          </w:p>
        </w:tc>
        <w:tc>
          <w:tcPr>
            <w:tcW w:w="0" w:type="auto"/>
            <w:hideMark/>
          </w:tcPr>
          <w:p w14:paraId="0478BB22" w14:textId="77777777" w:rsidR="00AD437D" w:rsidRPr="00AD437D" w:rsidRDefault="00AD437D" w:rsidP="00707FAA">
            <w:pPr>
              <w:rPr>
                <w:sz w:val="20"/>
              </w:rPr>
            </w:pPr>
          </w:p>
        </w:tc>
      </w:tr>
      <w:tr w:rsidR="00AD437D" w:rsidRPr="00AD437D" w14:paraId="57619B7C" w14:textId="77777777" w:rsidTr="00707FAA">
        <w:tc>
          <w:tcPr>
            <w:tcW w:w="0" w:type="auto"/>
            <w:hideMark/>
          </w:tcPr>
          <w:p w14:paraId="3E6E4AE3" w14:textId="77777777" w:rsidR="00AD437D" w:rsidRPr="00AD437D" w:rsidRDefault="00AD437D" w:rsidP="00707FAA">
            <w:pPr>
              <w:rPr>
                <w:sz w:val="20"/>
              </w:rPr>
            </w:pPr>
            <w:r w:rsidRPr="00AD437D">
              <w:rPr>
                <w:sz w:val="20"/>
              </w:rPr>
              <w:t>Mean</w:t>
            </w:r>
          </w:p>
        </w:tc>
        <w:tc>
          <w:tcPr>
            <w:tcW w:w="0" w:type="auto"/>
            <w:hideMark/>
          </w:tcPr>
          <w:p w14:paraId="283BB930" w14:textId="77777777" w:rsidR="00AD437D" w:rsidRPr="00AD437D" w:rsidRDefault="00AD437D" w:rsidP="00707FAA">
            <w:pPr>
              <w:rPr>
                <w:sz w:val="20"/>
              </w:rPr>
            </w:pPr>
          </w:p>
        </w:tc>
        <w:tc>
          <w:tcPr>
            <w:tcW w:w="0" w:type="auto"/>
            <w:hideMark/>
          </w:tcPr>
          <w:p w14:paraId="163C2E4C" w14:textId="77777777" w:rsidR="00AD437D" w:rsidRPr="00AD437D" w:rsidRDefault="00AD437D" w:rsidP="00707FAA">
            <w:pPr>
              <w:rPr>
                <w:sz w:val="20"/>
              </w:rPr>
            </w:pPr>
          </w:p>
        </w:tc>
        <w:tc>
          <w:tcPr>
            <w:tcW w:w="0" w:type="auto"/>
            <w:gridSpan w:val="2"/>
            <w:hideMark/>
          </w:tcPr>
          <w:p w14:paraId="1DC8D481" w14:textId="77777777" w:rsidR="00AD437D" w:rsidRPr="00AD437D" w:rsidRDefault="00AD437D" w:rsidP="00707FAA">
            <w:pPr>
              <w:rPr>
                <w:sz w:val="20"/>
              </w:rPr>
            </w:pPr>
          </w:p>
        </w:tc>
        <w:tc>
          <w:tcPr>
            <w:tcW w:w="0" w:type="auto"/>
            <w:hideMark/>
          </w:tcPr>
          <w:p w14:paraId="3C8D29DC" w14:textId="77777777" w:rsidR="00AD437D" w:rsidRPr="00AD437D" w:rsidRDefault="00AD437D" w:rsidP="00707FAA">
            <w:pPr>
              <w:rPr>
                <w:sz w:val="20"/>
              </w:rPr>
            </w:pPr>
          </w:p>
        </w:tc>
        <w:tc>
          <w:tcPr>
            <w:tcW w:w="0" w:type="auto"/>
            <w:hideMark/>
          </w:tcPr>
          <w:p w14:paraId="0E8BC454" w14:textId="77777777" w:rsidR="00AD437D" w:rsidRPr="00AD437D" w:rsidRDefault="00AD437D" w:rsidP="00707FAA">
            <w:pPr>
              <w:rPr>
                <w:sz w:val="20"/>
              </w:rPr>
            </w:pPr>
          </w:p>
        </w:tc>
        <w:tc>
          <w:tcPr>
            <w:tcW w:w="0" w:type="auto"/>
            <w:hideMark/>
          </w:tcPr>
          <w:p w14:paraId="22F7711B" w14:textId="77777777" w:rsidR="00AD437D" w:rsidRPr="00AD437D" w:rsidRDefault="00AD437D" w:rsidP="00707FAA">
            <w:pPr>
              <w:rPr>
                <w:sz w:val="20"/>
              </w:rPr>
            </w:pPr>
          </w:p>
        </w:tc>
        <w:tc>
          <w:tcPr>
            <w:tcW w:w="0" w:type="auto"/>
            <w:hideMark/>
          </w:tcPr>
          <w:p w14:paraId="09BAE131" w14:textId="77777777" w:rsidR="00AD437D" w:rsidRPr="00AD437D" w:rsidRDefault="00AD437D" w:rsidP="00707FAA">
            <w:pPr>
              <w:rPr>
                <w:sz w:val="20"/>
              </w:rPr>
            </w:pPr>
          </w:p>
        </w:tc>
        <w:tc>
          <w:tcPr>
            <w:tcW w:w="0" w:type="auto"/>
            <w:gridSpan w:val="2"/>
            <w:hideMark/>
          </w:tcPr>
          <w:p w14:paraId="615DDA1C" w14:textId="77777777" w:rsidR="00AD437D" w:rsidRPr="00AD437D" w:rsidRDefault="00AD437D" w:rsidP="00707FAA">
            <w:pPr>
              <w:rPr>
                <w:sz w:val="20"/>
              </w:rPr>
            </w:pPr>
          </w:p>
        </w:tc>
        <w:tc>
          <w:tcPr>
            <w:tcW w:w="0" w:type="auto"/>
            <w:hideMark/>
          </w:tcPr>
          <w:p w14:paraId="68853EAF" w14:textId="77777777" w:rsidR="00AD437D" w:rsidRPr="00AD437D" w:rsidRDefault="00AD437D" w:rsidP="00707FAA">
            <w:pPr>
              <w:rPr>
                <w:sz w:val="20"/>
              </w:rPr>
            </w:pPr>
          </w:p>
        </w:tc>
        <w:tc>
          <w:tcPr>
            <w:tcW w:w="0" w:type="auto"/>
            <w:gridSpan w:val="2"/>
            <w:hideMark/>
          </w:tcPr>
          <w:p w14:paraId="5AC2A999" w14:textId="77777777" w:rsidR="00AD437D" w:rsidRPr="00AD437D" w:rsidRDefault="00AD437D" w:rsidP="00707FAA">
            <w:pPr>
              <w:rPr>
                <w:sz w:val="20"/>
              </w:rPr>
            </w:pPr>
          </w:p>
        </w:tc>
        <w:tc>
          <w:tcPr>
            <w:tcW w:w="0" w:type="auto"/>
            <w:hideMark/>
          </w:tcPr>
          <w:p w14:paraId="78F12D3E" w14:textId="77777777" w:rsidR="00AD437D" w:rsidRPr="00AD437D" w:rsidRDefault="00AD437D" w:rsidP="00707FAA">
            <w:pPr>
              <w:rPr>
                <w:sz w:val="20"/>
              </w:rPr>
            </w:pPr>
          </w:p>
        </w:tc>
      </w:tr>
      <w:tr w:rsidR="00AD437D" w:rsidRPr="00AD437D" w14:paraId="17662AB4" w14:textId="77777777" w:rsidTr="00707FAA">
        <w:tc>
          <w:tcPr>
            <w:tcW w:w="0" w:type="auto"/>
            <w:hideMark/>
          </w:tcPr>
          <w:p w14:paraId="5696B68B" w14:textId="77777777" w:rsidR="00AD437D" w:rsidRPr="00AD437D" w:rsidRDefault="00AD437D" w:rsidP="00707FAA">
            <w:pPr>
              <w:rPr>
                <w:sz w:val="20"/>
              </w:rPr>
            </w:pPr>
          </w:p>
        </w:tc>
        <w:tc>
          <w:tcPr>
            <w:tcW w:w="0" w:type="auto"/>
            <w:hideMark/>
          </w:tcPr>
          <w:p w14:paraId="6EE5CBCF" w14:textId="77777777" w:rsidR="00AD437D" w:rsidRPr="00AD437D" w:rsidRDefault="00AD437D" w:rsidP="00707FAA">
            <w:pPr>
              <w:rPr>
                <w:sz w:val="20"/>
              </w:rPr>
            </w:pPr>
          </w:p>
        </w:tc>
        <w:tc>
          <w:tcPr>
            <w:tcW w:w="0" w:type="auto"/>
            <w:hideMark/>
          </w:tcPr>
          <w:p w14:paraId="00C8B1D3" w14:textId="77777777" w:rsidR="00AD437D" w:rsidRPr="00AD437D" w:rsidRDefault="00AD437D" w:rsidP="00707FAA">
            <w:pPr>
              <w:rPr>
                <w:sz w:val="20"/>
              </w:rPr>
            </w:pPr>
          </w:p>
        </w:tc>
        <w:tc>
          <w:tcPr>
            <w:tcW w:w="0" w:type="auto"/>
            <w:gridSpan w:val="2"/>
            <w:hideMark/>
          </w:tcPr>
          <w:p w14:paraId="2E5A953D" w14:textId="77777777" w:rsidR="00AD437D" w:rsidRPr="00AD437D" w:rsidRDefault="00AD437D" w:rsidP="00707FAA">
            <w:pPr>
              <w:rPr>
                <w:sz w:val="20"/>
              </w:rPr>
            </w:pPr>
          </w:p>
        </w:tc>
        <w:tc>
          <w:tcPr>
            <w:tcW w:w="0" w:type="auto"/>
            <w:hideMark/>
          </w:tcPr>
          <w:p w14:paraId="641C17BB" w14:textId="77777777" w:rsidR="00AD437D" w:rsidRPr="00AD437D" w:rsidRDefault="00AD437D" w:rsidP="00707FAA">
            <w:pPr>
              <w:rPr>
                <w:sz w:val="20"/>
              </w:rPr>
            </w:pPr>
          </w:p>
        </w:tc>
        <w:tc>
          <w:tcPr>
            <w:tcW w:w="0" w:type="auto"/>
            <w:hideMark/>
          </w:tcPr>
          <w:p w14:paraId="24C74CB8" w14:textId="77777777" w:rsidR="00AD437D" w:rsidRPr="00AD437D" w:rsidRDefault="00AD437D" w:rsidP="00707FAA">
            <w:pPr>
              <w:rPr>
                <w:sz w:val="20"/>
              </w:rPr>
            </w:pPr>
          </w:p>
        </w:tc>
        <w:tc>
          <w:tcPr>
            <w:tcW w:w="0" w:type="auto"/>
            <w:hideMark/>
          </w:tcPr>
          <w:p w14:paraId="0CD700AB" w14:textId="77777777" w:rsidR="00AD437D" w:rsidRPr="00AD437D" w:rsidRDefault="00AD437D" w:rsidP="00707FAA">
            <w:pPr>
              <w:rPr>
                <w:sz w:val="20"/>
              </w:rPr>
            </w:pPr>
          </w:p>
        </w:tc>
        <w:tc>
          <w:tcPr>
            <w:tcW w:w="0" w:type="auto"/>
            <w:hideMark/>
          </w:tcPr>
          <w:p w14:paraId="2F416116" w14:textId="77777777" w:rsidR="00AD437D" w:rsidRPr="00AD437D" w:rsidRDefault="00AD437D" w:rsidP="00707FAA">
            <w:pPr>
              <w:rPr>
                <w:sz w:val="20"/>
              </w:rPr>
            </w:pPr>
          </w:p>
        </w:tc>
        <w:tc>
          <w:tcPr>
            <w:tcW w:w="0" w:type="auto"/>
            <w:gridSpan w:val="2"/>
            <w:hideMark/>
          </w:tcPr>
          <w:p w14:paraId="7A364EF9" w14:textId="77777777" w:rsidR="00AD437D" w:rsidRPr="00AD437D" w:rsidRDefault="00AD437D" w:rsidP="00707FAA">
            <w:pPr>
              <w:rPr>
                <w:sz w:val="20"/>
              </w:rPr>
            </w:pPr>
          </w:p>
        </w:tc>
        <w:tc>
          <w:tcPr>
            <w:tcW w:w="0" w:type="auto"/>
            <w:hideMark/>
          </w:tcPr>
          <w:p w14:paraId="10809953" w14:textId="77777777" w:rsidR="00AD437D" w:rsidRPr="00AD437D" w:rsidRDefault="00AD437D" w:rsidP="00707FAA">
            <w:pPr>
              <w:rPr>
                <w:sz w:val="20"/>
              </w:rPr>
            </w:pPr>
          </w:p>
        </w:tc>
        <w:tc>
          <w:tcPr>
            <w:tcW w:w="0" w:type="auto"/>
            <w:gridSpan w:val="2"/>
            <w:hideMark/>
          </w:tcPr>
          <w:p w14:paraId="3086CA2A" w14:textId="77777777" w:rsidR="00AD437D" w:rsidRPr="00AD437D" w:rsidRDefault="00AD437D" w:rsidP="00707FAA">
            <w:pPr>
              <w:rPr>
                <w:sz w:val="20"/>
              </w:rPr>
            </w:pPr>
          </w:p>
        </w:tc>
        <w:tc>
          <w:tcPr>
            <w:tcW w:w="0" w:type="auto"/>
            <w:hideMark/>
          </w:tcPr>
          <w:p w14:paraId="3E066BE6" w14:textId="77777777" w:rsidR="00AD437D" w:rsidRPr="00AD437D" w:rsidRDefault="00AD437D" w:rsidP="00707FAA">
            <w:pPr>
              <w:rPr>
                <w:sz w:val="20"/>
              </w:rPr>
            </w:pPr>
          </w:p>
        </w:tc>
      </w:tr>
      <w:tr w:rsidR="00AD437D" w:rsidRPr="00AD437D" w14:paraId="1C50AAB2" w14:textId="77777777" w:rsidTr="00707FAA">
        <w:tc>
          <w:tcPr>
            <w:tcW w:w="0" w:type="auto"/>
            <w:hideMark/>
          </w:tcPr>
          <w:p w14:paraId="4580EE31" w14:textId="77777777" w:rsidR="00AD437D" w:rsidRPr="00AD437D" w:rsidRDefault="00AD437D" w:rsidP="00707FAA">
            <w:pPr>
              <w:rPr>
                <w:sz w:val="20"/>
              </w:rPr>
            </w:pPr>
            <w:r w:rsidRPr="00AD437D">
              <w:rPr>
                <w:sz w:val="20"/>
              </w:rPr>
              <w:t>Refresh</w:t>
            </w:r>
            <w:r w:rsidRPr="00AD437D">
              <w:rPr>
                <w:sz w:val="20"/>
              </w:rPr>
              <w:br/>
              <w:t>Phase</w:t>
            </w:r>
          </w:p>
        </w:tc>
        <w:tc>
          <w:tcPr>
            <w:tcW w:w="0" w:type="auto"/>
            <w:hideMark/>
          </w:tcPr>
          <w:p w14:paraId="7E3EAD7B" w14:textId="77777777" w:rsidR="00AD437D" w:rsidRPr="00AD437D" w:rsidRDefault="00AD437D" w:rsidP="00707FAA">
            <w:pPr>
              <w:rPr>
                <w:sz w:val="20"/>
              </w:rPr>
            </w:pPr>
          </w:p>
        </w:tc>
        <w:tc>
          <w:tcPr>
            <w:tcW w:w="0" w:type="auto"/>
            <w:hideMark/>
          </w:tcPr>
          <w:p w14:paraId="4592462A" w14:textId="77777777" w:rsidR="00AD437D" w:rsidRPr="00AD437D" w:rsidRDefault="00AD437D" w:rsidP="00707FAA">
            <w:pPr>
              <w:rPr>
                <w:sz w:val="20"/>
              </w:rPr>
            </w:pPr>
          </w:p>
        </w:tc>
        <w:tc>
          <w:tcPr>
            <w:tcW w:w="0" w:type="auto"/>
            <w:gridSpan w:val="2"/>
            <w:hideMark/>
          </w:tcPr>
          <w:p w14:paraId="179A841D" w14:textId="77777777" w:rsidR="00AD437D" w:rsidRPr="00AD437D" w:rsidRDefault="00AD437D" w:rsidP="00707FAA">
            <w:pPr>
              <w:rPr>
                <w:sz w:val="20"/>
              </w:rPr>
            </w:pPr>
          </w:p>
        </w:tc>
        <w:tc>
          <w:tcPr>
            <w:tcW w:w="0" w:type="auto"/>
            <w:hideMark/>
          </w:tcPr>
          <w:p w14:paraId="1DCB119F" w14:textId="77777777" w:rsidR="00AD437D" w:rsidRPr="00AD437D" w:rsidRDefault="00AD437D" w:rsidP="00707FAA">
            <w:pPr>
              <w:rPr>
                <w:sz w:val="20"/>
              </w:rPr>
            </w:pPr>
          </w:p>
        </w:tc>
        <w:tc>
          <w:tcPr>
            <w:tcW w:w="0" w:type="auto"/>
            <w:hideMark/>
          </w:tcPr>
          <w:p w14:paraId="126FC660" w14:textId="77777777" w:rsidR="00AD437D" w:rsidRPr="00AD437D" w:rsidRDefault="00AD437D" w:rsidP="00707FAA">
            <w:pPr>
              <w:rPr>
                <w:sz w:val="20"/>
              </w:rPr>
            </w:pPr>
          </w:p>
        </w:tc>
        <w:tc>
          <w:tcPr>
            <w:tcW w:w="0" w:type="auto"/>
            <w:hideMark/>
          </w:tcPr>
          <w:p w14:paraId="6519FA88" w14:textId="77777777" w:rsidR="00AD437D" w:rsidRPr="00AD437D" w:rsidRDefault="00AD437D" w:rsidP="00707FAA">
            <w:pPr>
              <w:rPr>
                <w:sz w:val="20"/>
              </w:rPr>
            </w:pPr>
          </w:p>
        </w:tc>
        <w:tc>
          <w:tcPr>
            <w:tcW w:w="0" w:type="auto"/>
            <w:hideMark/>
          </w:tcPr>
          <w:p w14:paraId="30AD334F" w14:textId="77777777" w:rsidR="00AD437D" w:rsidRPr="00AD437D" w:rsidRDefault="00AD437D" w:rsidP="00707FAA">
            <w:pPr>
              <w:rPr>
                <w:sz w:val="20"/>
              </w:rPr>
            </w:pPr>
          </w:p>
        </w:tc>
        <w:tc>
          <w:tcPr>
            <w:tcW w:w="0" w:type="auto"/>
            <w:gridSpan w:val="2"/>
            <w:hideMark/>
          </w:tcPr>
          <w:p w14:paraId="7F9639DC" w14:textId="77777777" w:rsidR="00AD437D" w:rsidRPr="00AD437D" w:rsidRDefault="00AD437D" w:rsidP="00707FAA">
            <w:pPr>
              <w:rPr>
                <w:sz w:val="20"/>
              </w:rPr>
            </w:pPr>
          </w:p>
        </w:tc>
        <w:tc>
          <w:tcPr>
            <w:tcW w:w="0" w:type="auto"/>
            <w:hideMark/>
          </w:tcPr>
          <w:p w14:paraId="413696CC" w14:textId="77777777" w:rsidR="00AD437D" w:rsidRPr="00AD437D" w:rsidRDefault="00AD437D" w:rsidP="00707FAA">
            <w:pPr>
              <w:rPr>
                <w:sz w:val="20"/>
              </w:rPr>
            </w:pPr>
          </w:p>
        </w:tc>
        <w:tc>
          <w:tcPr>
            <w:tcW w:w="0" w:type="auto"/>
            <w:gridSpan w:val="2"/>
            <w:hideMark/>
          </w:tcPr>
          <w:p w14:paraId="6643DCE9" w14:textId="77777777" w:rsidR="00AD437D" w:rsidRPr="00AD437D" w:rsidRDefault="00AD437D" w:rsidP="00707FAA">
            <w:pPr>
              <w:rPr>
                <w:sz w:val="20"/>
              </w:rPr>
            </w:pPr>
          </w:p>
        </w:tc>
        <w:tc>
          <w:tcPr>
            <w:tcW w:w="0" w:type="auto"/>
            <w:hideMark/>
          </w:tcPr>
          <w:p w14:paraId="547EB773" w14:textId="77777777" w:rsidR="00AD437D" w:rsidRPr="00AD437D" w:rsidRDefault="00AD437D" w:rsidP="00707FAA">
            <w:pPr>
              <w:rPr>
                <w:sz w:val="20"/>
              </w:rPr>
            </w:pPr>
          </w:p>
        </w:tc>
      </w:tr>
      <w:tr w:rsidR="00AD437D" w:rsidRPr="00AD437D" w14:paraId="3BD45FBB" w14:textId="77777777" w:rsidTr="00707FAA">
        <w:tc>
          <w:tcPr>
            <w:tcW w:w="0" w:type="auto"/>
            <w:hideMark/>
          </w:tcPr>
          <w:p w14:paraId="5DB12210" w14:textId="77777777" w:rsidR="00AD437D" w:rsidRPr="00AD437D" w:rsidRDefault="00AD437D" w:rsidP="00707FAA">
            <w:pPr>
              <w:rPr>
                <w:sz w:val="20"/>
              </w:rPr>
            </w:pPr>
            <w:r w:rsidRPr="00AD437D">
              <w:rPr>
                <w:sz w:val="20"/>
              </w:rPr>
              <w:t>″</w:t>
            </w:r>
          </w:p>
        </w:tc>
        <w:tc>
          <w:tcPr>
            <w:tcW w:w="0" w:type="auto"/>
            <w:hideMark/>
          </w:tcPr>
          <w:p w14:paraId="6F74B0E0" w14:textId="77777777" w:rsidR="00AD437D" w:rsidRPr="00AD437D" w:rsidRDefault="00AD437D" w:rsidP="00707FAA">
            <w:pPr>
              <w:rPr>
                <w:sz w:val="20"/>
              </w:rPr>
            </w:pPr>
          </w:p>
        </w:tc>
        <w:tc>
          <w:tcPr>
            <w:tcW w:w="0" w:type="auto"/>
            <w:hideMark/>
          </w:tcPr>
          <w:p w14:paraId="6AB2853F" w14:textId="77777777" w:rsidR="00AD437D" w:rsidRPr="00AD437D" w:rsidRDefault="00AD437D" w:rsidP="00707FAA">
            <w:pPr>
              <w:rPr>
                <w:sz w:val="20"/>
              </w:rPr>
            </w:pPr>
          </w:p>
        </w:tc>
        <w:tc>
          <w:tcPr>
            <w:tcW w:w="0" w:type="auto"/>
            <w:gridSpan w:val="2"/>
            <w:hideMark/>
          </w:tcPr>
          <w:p w14:paraId="5DAEB619" w14:textId="77777777" w:rsidR="00AD437D" w:rsidRPr="00AD437D" w:rsidRDefault="00AD437D" w:rsidP="00707FAA">
            <w:pPr>
              <w:rPr>
                <w:sz w:val="20"/>
              </w:rPr>
            </w:pPr>
          </w:p>
        </w:tc>
        <w:tc>
          <w:tcPr>
            <w:tcW w:w="0" w:type="auto"/>
            <w:hideMark/>
          </w:tcPr>
          <w:p w14:paraId="128CD2B9" w14:textId="77777777" w:rsidR="00AD437D" w:rsidRPr="00AD437D" w:rsidRDefault="00AD437D" w:rsidP="00707FAA">
            <w:pPr>
              <w:rPr>
                <w:sz w:val="20"/>
              </w:rPr>
            </w:pPr>
          </w:p>
        </w:tc>
        <w:tc>
          <w:tcPr>
            <w:tcW w:w="0" w:type="auto"/>
            <w:hideMark/>
          </w:tcPr>
          <w:p w14:paraId="3F7CBD6D" w14:textId="77777777" w:rsidR="00AD437D" w:rsidRPr="00AD437D" w:rsidRDefault="00AD437D" w:rsidP="00707FAA">
            <w:pPr>
              <w:rPr>
                <w:sz w:val="20"/>
              </w:rPr>
            </w:pPr>
          </w:p>
        </w:tc>
        <w:tc>
          <w:tcPr>
            <w:tcW w:w="0" w:type="auto"/>
            <w:hideMark/>
          </w:tcPr>
          <w:p w14:paraId="2F7BDD9C" w14:textId="77777777" w:rsidR="00AD437D" w:rsidRPr="00AD437D" w:rsidRDefault="00AD437D" w:rsidP="00707FAA">
            <w:pPr>
              <w:rPr>
                <w:sz w:val="20"/>
              </w:rPr>
            </w:pPr>
          </w:p>
        </w:tc>
        <w:tc>
          <w:tcPr>
            <w:tcW w:w="0" w:type="auto"/>
            <w:hideMark/>
          </w:tcPr>
          <w:p w14:paraId="3DF16970" w14:textId="77777777" w:rsidR="00AD437D" w:rsidRPr="00AD437D" w:rsidRDefault="00AD437D" w:rsidP="00707FAA">
            <w:pPr>
              <w:rPr>
                <w:sz w:val="20"/>
              </w:rPr>
            </w:pPr>
          </w:p>
        </w:tc>
        <w:tc>
          <w:tcPr>
            <w:tcW w:w="0" w:type="auto"/>
            <w:gridSpan w:val="2"/>
            <w:hideMark/>
          </w:tcPr>
          <w:p w14:paraId="7166B744" w14:textId="77777777" w:rsidR="00AD437D" w:rsidRPr="00AD437D" w:rsidRDefault="00AD437D" w:rsidP="00707FAA">
            <w:pPr>
              <w:rPr>
                <w:sz w:val="20"/>
              </w:rPr>
            </w:pPr>
          </w:p>
        </w:tc>
        <w:tc>
          <w:tcPr>
            <w:tcW w:w="0" w:type="auto"/>
            <w:hideMark/>
          </w:tcPr>
          <w:p w14:paraId="0C9193C8" w14:textId="77777777" w:rsidR="00AD437D" w:rsidRPr="00AD437D" w:rsidRDefault="00AD437D" w:rsidP="00707FAA">
            <w:pPr>
              <w:rPr>
                <w:sz w:val="20"/>
              </w:rPr>
            </w:pPr>
          </w:p>
        </w:tc>
        <w:tc>
          <w:tcPr>
            <w:tcW w:w="0" w:type="auto"/>
            <w:gridSpan w:val="2"/>
            <w:hideMark/>
          </w:tcPr>
          <w:p w14:paraId="47DF1EAC" w14:textId="77777777" w:rsidR="00AD437D" w:rsidRPr="00AD437D" w:rsidRDefault="00AD437D" w:rsidP="00707FAA">
            <w:pPr>
              <w:rPr>
                <w:sz w:val="20"/>
              </w:rPr>
            </w:pPr>
          </w:p>
        </w:tc>
        <w:tc>
          <w:tcPr>
            <w:tcW w:w="0" w:type="auto"/>
            <w:hideMark/>
          </w:tcPr>
          <w:p w14:paraId="55A87D1B" w14:textId="77777777" w:rsidR="00AD437D" w:rsidRPr="00AD437D" w:rsidRDefault="00AD437D" w:rsidP="00707FAA">
            <w:pPr>
              <w:rPr>
                <w:sz w:val="20"/>
              </w:rPr>
            </w:pPr>
          </w:p>
        </w:tc>
      </w:tr>
      <w:tr w:rsidR="00AD437D" w:rsidRPr="00AD437D" w14:paraId="529F8D9B" w14:textId="77777777" w:rsidTr="00707FAA">
        <w:tc>
          <w:tcPr>
            <w:tcW w:w="0" w:type="auto"/>
            <w:hideMark/>
          </w:tcPr>
          <w:p w14:paraId="5D696A7D" w14:textId="77777777" w:rsidR="00AD437D" w:rsidRPr="00AD437D" w:rsidRDefault="00AD437D" w:rsidP="00707FAA">
            <w:pPr>
              <w:rPr>
                <w:sz w:val="20"/>
              </w:rPr>
            </w:pPr>
            <w:r w:rsidRPr="00AD437D">
              <w:rPr>
                <w:sz w:val="20"/>
              </w:rPr>
              <w:t>″</w:t>
            </w:r>
          </w:p>
        </w:tc>
        <w:tc>
          <w:tcPr>
            <w:tcW w:w="0" w:type="auto"/>
            <w:hideMark/>
          </w:tcPr>
          <w:p w14:paraId="30272A48" w14:textId="77777777" w:rsidR="00AD437D" w:rsidRPr="00AD437D" w:rsidRDefault="00AD437D" w:rsidP="00707FAA">
            <w:pPr>
              <w:rPr>
                <w:sz w:val="20"/>
              </w:rPr>
            </w:pPr>
          </w:p>
        </w:tc>
        <w:tc>
          <w:tcPr>
            <w:tcW w:w="0" w:type="auto"/>
            <w:hideMark/>
          </w:tcPr>
          <w:p w14:paraId="698DE312" w14:textId="77777777" w:rsidR="00AD437D" w:rsidRPr="00AD437D" w:rsidRDefault="00AD437D" w:rsidP="00707FAA">
            <w:pPr>
              <w:rPr>
                <w:sz w:val="20"/>
              </w:rPr>
            </w:pPr>
          </w:p>
        </w:tc>
        <w:tc>
          <w:tcPr>
            <w:tcW w:w="0" w:type="auto"/>
            <w:gridSpan w:val="2"/>
            <w:hideMark/>
          </w:tcPr>
          <w:p w14:paraId="034D1E5B" w14:textId="77777777" w:rsidR="00AD437D" w:rsidRPr="00AD437D" w:rsidRDefault="00AD437D" w:rsidP="00707FAA">
            <w:pPr>
              <w:rPr>
                <w:sz w:val="20"/>
              </w:rPr>
            </w:pPr>
          </w:p>
        </w:tc>
        <w:tc>
          <w:tcPr>
            <w:tcW w:w="0" w:type="auto"/>
            <w:hideMark/>
          </w:tcPr>
          <w:p w14:paraId="4092435A" w14:textId="77777777" w:rsidR="00AD437D" w:rsidRPr="00AD437D" w:rsidRDefault="00AD437D" w:rsidP="00707FAA">
            <w:pPr>
              <w:rPr>
                <w:sz w:val="20"/>
              </w:rPr>
            </w:pPr>
          </w:p>
        </w:tc>
        <w:tc>
          <w:tcPr>
            <w:tcW w:w="0" w:type="auto"/>
            <w:hideMark/>
          </w:tcPr>
          <w:p w14:paraId="462EB9AD" w14:textId="77777777" w:rsidR="00AD437D" w:rsidRPr="00AD437D" w:rsidRDefault="00AD437D" w:rsidP="00707FAA">
            <w:pPr>
              <w:rPr>
                <w:sz w:val="20"/>
              </w:rPr>
            </w:pPr>
          </w:p>
        </w:tc>
        <w:tc>
          <w:tcPr>
            <w:tcW w:w="0" w:type="auto"/>
            <w:hideMark/>
          </w:tcPr>
          <w:p w14:paraId="0995F47F" w14:textId="77777777" w:rsidR="00AD437D" w:rsidRPr="00AD437D" w:rsidRDefault="00AD437D" w:rsidP="00707FAA">
            <w:pPr>
              <w:rPr>
                <w:sz w:val="20"/>
              </w:rPr>
            </w:pPr>
          </w:p>
        </w:tc>
        <w:tc>
          <w:tcPr>
            <w:tcW w:w="0" w:type="auto"/>
            <w:hideMark/>
          </w:tcPr>
          <w:p w14:paraId="58D16D06" w14:textId="77777777" w:rsidR="00AD437D" w:rsidRPr="00AD437D" w:rsidRDefault="00AD437D" w:rsidP="00707FAA">
            <w:pPr>
              <w:rPr>
                <w:sz w:val="20"/>
              </w:rPr>
            </w:pPr>
          </w:p>
        </w:tc>
        <w:tc>
          <w:tcPr>
            <w:tcW w:w="0" w:type="auto"/>
            <w:gridSpan w:val="2"/>
            <w:hideMark/>
          </w:tcPr>
          <w:p w14:paraId="7550648E" w14:textId="77777777" w:rsidR="00AD437D" w:rsidRPr="00AD437D" w:rsidRDefault="00AD437D" w:rsidP="00707FAA">
            <w:pPr>
              <w:rPr>
                <w:sz w:val="20"/>
              </w:rPr>
            </w:pPr>
          </w:p>
        </w:tc>
        <w:tc>
          <w:tcPr>
            <w:tcW w:w="0" w:type="auto"/>
            <w:hideMark/>
          </w:tcPr>
          <w:p w14:paraId="282E9293" w14:textId="77777777" w:rsidR="00AD437D" w:rsidRPr="00AD437D" w:rsidRDefault="00AD437D" w:rsidP="00707FAA">
            <w:pPr>
              <w:rPr>
                <w:sz w:val="20"/>
              </w:rPr>
            </w:pPr>
          </w:p>
        </w:tc>
        <w:tc>
          <w:tcPr>
            <w:tcW w:w="0" w:type="auto"/>
            <w:gridSpan w:val="2"/>
            <w:hideMark/>
          </w:tcPr>
          <w:p w14:paraId="1DB9D5F7" w14:textId="77777777" w:rsidR="00AD437D" w:rsidRPr="00AD437D" w:rsidRDefault="00AD437D" w:rsidP="00707FAA">
            <w:pPr>
              <w:rPr>
                <w:sz w:val="20"/>
              </w:rPr>
            </w:pPr>
          </w:p>
        </w:tc>
        <w:tc>
          <w:tcPr>
            <w:tcW w:w="0" w:type="auto"/>
            <w:hideMark/>
          </w:tcPr>
          <w:p w14:paraId="7D521FEC" w14:textId="77777777" w:rsidR="00AD437D" w:rsidRPr="00AD437D" w:rsidRDefault="00AD437D" w:rsidP="00707FAA">
            <w:pPr>
              <w:rPr>
                <w:sz w:val="20"/>
              </w:rPr>
            </w:pPr>
          </w:p>
        </w:tc>
      </w:tr>
      <w:tr w:rsidR="00AD437D" w:rsidRPr="00AD437D" w14:paraId="1738DCB2" w14:textId="77777777" w:rsidTr="00707FAA">
        <w:tc>
          <w:tcPr>
            <w:tcW w:w="0" w:type="auto"/>
            <w:hideMark/>
          </w:tcPr>
          <w:p w14:paraId="4E084A4D" w14:textId="77777777" w:rsidR="00AD437D" w:rsidRPr="00AD437D" w:rsidRDefault="00AD437D" w:rsidP="00707FAA">
            <w:pPr>
              <w:rPr>
                <w:sz w:val="20"/>
              </w:rPr>
            </w:pPr>
            <w:r w:rsidRPr="00AD437D">
              <w:rPr>
                <w:sz w:val="20"/>
              </w:rPr>
              <w:t>″</w:t>
            </w:r>
          </w:p>
        </w:tc>
        <w:tc>
          <w:tcPr>
            <w:tcW w:w="0" w:type="auto"/>
            <w:hideMark/>
          </w:tcPr>
          <w:p w14:paraId="2F174164" w14:textId="77777777" w:rsidR="00AD437D" w:rsidRPr="00AD437D" w:rsidRDefault="00AD437D" w:rsidP="00707FAA">
            <w:pPr>
              <w:rPr>
                <w:sz w:val="20"/>
              </w:rPr>
            </w:pPr>
          </w:p>
        </w:tc>
        <w:tc>
          <w:tcPr>
            <w:tcW w:w="0" w:type="auto"/>
            <w:hideMark/>
          </w:tcPr>
          <w:p w14:paraId="2A3475DE" w14:textId="77777777" w:rsidR="00AD437D" w:rsidRPr="00AD437D" w:rsidRDefault="00AD437D" w:rsidP="00707FAA">
            <w:pPr>
              <w:rPr>
                <w:sz w:val="20"/>
              </w:rPr>
            </w:pPr>
          </w:p>
        </w:tc>
        <w:tc>
          <w:tcPr>
            <w:tcW w:w="0" w:type="auto"/>
            <w:gridSpan w:val="2"/>
            <w:hideMark/>
          </w:tcPr>
          <w:p w14:paraId="399A85A3" w14:textId="77777777" w:rsidR="00AD437D" w:rsidRPr="00AD437D" w:rsidRDefault="00AD437D" w:rsidP="00707FAA">
            <w:pPr>
              <w:rPr>
                <w:sz w:val="20"/>
              </w:rPr>
            </w:pPr>
          </w:p>
        </w:tc>
        <w:tc>
          <w:tcPr>
            <w:tcW w:w="0" w:type="auto"/>
            <w:hideMark/>
          </w:tcPr>
          <w:p w14:paraId="78059CB2" w14:textId="77777777" w:rsidR="00AD437D" w:rsidRPr="00AD437D" w:rsidRDefault="00AD437D" w:rsidP="00707FAA">
            <w:pPr>
              <w:rPr>
                <w:sz w:val="20"/>
              </w:rPr>
            </w:pPr>
          </w:p>
        </w:tc>
        <w:tc>
          <w:tcPr>
            <w:tcW w:w="0" w:type="auto"/>
            <w:hideMark/>
          </w:tcPr>
          <w:p w14:paraId="0A595ABE" w14:textId="77777777" w:rsidR="00AD437D" w:rsidRPr="00AD437D" w:rsidRDefault="00AD437D" w:rsidP="00707FAA">
            <w:pPr>
              <w:rPr>
                <w:sz w:val="20"/>
              </w:rPr>
            </w:pPr>
          </w:p>
        </w:tc>
        <w:tc>
          <w:tcPr>
            <w:tcW w:w="0" w:type="auto"/>
            <w:hideMark/>
          </w:tcPr>
          <w:p w14:paraId="20FAEB17" w14:textId="77777777" w:rsidR="00AD437D" w:rsidRPr="00AD437D" w:rsidRDefault="00AD437D" w:rsidP="00707FAA">
            <w:pPr>
              <w:rPr>
                <w:sz w:val="20"/>
              </w:rPr>
            </w:pPr>
          </w:p>
        </w:tc>
        <w:tc>
          <w:tcPr>
            <w:tcW w:w="0" w:type="auto"/>
            <w:hideMark/>
          </w:tcPr>
          <w:p w14:paraId="55199072" w14:textId="77777777" w:rsidR="00AD437D" w:rsidRPr="00AD437D" w:rsidRDefault="00AD437D" w:rsidP="00707FAA">
            <w:pPr>
              <w:rPr>
                <w:sz w:val="20"/>
              </w:rPr>
            </w:pPr>
          </w:p>
        </w:tc>
        <w:tc>
          <w:tcPr>
            <w:tcW w:w="0" w:type="auto"/>
            <w:gridSpan w:val="2"/>
            <w:hideMark/>
          </w:tcPr>
          <w:p w14:paraId="50C73D01" w14:textId="77777777" w:rsidR="00AD437D" w:rsidRPr="00AD437D" w:rsidRDefault="00AD437D" w:rsidP="00707FAA">
            <w:pPr>
              <w:rPr>
                <w:sz w:val="20"/>
              </w:rPr>
            </w:pPr>
          </w:p>
        </w:tc>
        <w:tc>
          <w:tcPr>
            <w:tcW w:w="0" w:type="auto"/>
            <w:hideMark/>
          </w:tcPr>
          <w:p w14:paraId="067C362B" w14:textId="77777777" w:rsidR="00AD437D" w:rsidRPr="00AD437D" w:rsidRDefault="00AD437D" w:rsidP="00707FAA">
            <w:pPr>
              <w:rPr>
                <w:sz w:val="20"/>
              </w:rPr>
            </w:pPr>
          </w:p>
        </w:tc>
        <w:tc>
          <w:tcPr>
            <w:tcW w:w="0" w:type="auto"/>
            <w:gridSpan w:val="2"/>
            <w:hideMark/>
          </w:tcPr>
          <w:p w14:paraId="6636CB30" w14:textId="77777777" w:rsidR="00AD437D" w:rsidRPr="00AD437D" w:rsidRDefault="00AD437D" w:rsidP="00707FAA">
            <w:pPr>
              <w:rPr>
                <w:sz w:val="20"/>
              </w:rPr>
            </w:pPr>
          </w:p>
        </w:tc>
        <w:tc>
          <w:tcPr>
            <w:tcW w:w="0" w:type="auto"/>
            <w:hideMark/>
          </w:tcPr>
          <w:p w14:paraId="5F1DD9C9" w14:textId="77777777" w:rsidR="00AD437D" w:rsidRPr="00AD437D" w:rsidRDefault="00AD437D" w:rsidP="00707FAA">
            <w:pPr>
              <w:rPr>
                <w:sz w:val="20"/>
              </w:rPr>
            </w:pPr>
          </w:p>
        </w:tc>
      </w:tr>
      <w:tr w:rsidR="00AD437D" w:rsidRPr="00AD437D" w14:paraId="6BB2E16B" w14:textId="77777777" w:rsidTr="00707FAA">
        <w:tc>
          <w:tcPr>
            <w:tcW w:w="0" w:type="auto"/>
            <w:hideMark/>
          </w:tcPr>
          <w:p w14:paraId="7B7768FC" w14:textId="77777777" w:rsidR="00AD437D" w:rsidRPr="00AD437D" w:rsidRDefault="00AD437D" w:rsidP="00707FAA">
            <w:pPr>
              <w:rPr>
                <w:sz w:val="20"/>
              </w:rPr>
            </w:pPr>
            <w:r w:rsidRPr="00AD437D">
              <w:rPr>
                <w:sz w:val="20"/>
              </w:rPr>
              <w:t>″</w:t>
            </w:r>
          </w:p>
        </w:tc>
        <w:tc>
          <w:tcPr>
            <w:tcW w:w="0" w:type="auto"/>
            <w:hideMark/>
          </w:tcPr>
          <w:p w14:paraId="2F0380F6" w14:textId="77777777" w:rsidR="00AD437D" w:rsidRPr="00AD437D" w:rsidRDefault="00AD437D" w:rsidP="00707FAA">
            <w:pPr>
              <w:rPr>
                <w:sz w:val="20"/>
              </w:rPr>
            </w:pPr>
          </w:p>
        </w:tc>
        <w:tc>
          <w:tcPr>
            <w:tcW w:w="0" w:type="auto"/>
            <w:hideMark/>
          </w:tcPr>
          <w:p w14:paraId="3477291F" w14:textId="77777777" w:rsidR="00AD437D" w:rsidRPr="00AD437D" w:rsidRDefault="00AD437D" w:rsidP="00707FAA">
            <w:pPr>
              <w:rPr>
                <w:sz w:val="20"/>
              </w:rPr>
            </w:pPr>
          </w:p>
        </w:tc>
        <w:tc>
          <w:tcPr>
            <w:tcW w:w="0" w:type="auto"/>
            <w:gridSpan w:val="2"/>
            <w:hideMark/>
          </w:tcPr>
          <w:p w14:paraId="5A71563D" w14:textId="77777777" w:rsidR="00AD437D" w:rsidRPr="00AD437D" w:rsidRDefault="00AD437D" w:rsidP="00707FAA">
            <w:pPr>
              <w:rPr>
                <w:sz w:val="20"/>
              </w:rPr>
            </w:pPr>
          </w:p>
        </w:tc>
        <w:tc>
          <w:tcPr>
            <w:tcW w:w="0" w:type="auto"/>
            <w:hideMark/>
          </w:tcPr>
          <w:p w14:paraId="4906430B" w14:textId="77777777" w:rsidR="00AD437D" w:rsidRPr="00AD437D" w:rsidRDefault="00AD437D" w:rsidP="00707FAA">
            <w:pPr>
              <w:rPr>
                <w:sz w:val="20"/>
              </w:rPr>
            </w:pPr>
          </w:p>
        </w:tc>
        <w:tc>
          <w:tcPr>
            <w:tcW w:w="0" w:type="auto"/>
            <w:hideMark/>
          </w:tcPr>
          <w:p w14:paraId="1046D185" w14:textId="77777777" w:rsidR="00AD437D" w:rsidRPr="00AD437D" w:rsidRDefault="00AD437D" w:rsidP="00707FAA">
            <w:pPr>
              <w:rPr>
                <w:sz w:val="20"/>
              </w:rPr>
            </w:pPr>
          </w:p>
        </w:tc>
        <w:tc>
          <w:tcPr>
            <w:tcW w:w="0" w:type="auto"/>
            <w:hideMark/>
          </w:tcPr>
          <w:p w14:paraId="07E08A9A" w14:textId="77777777" w:rsidR="00AD437D" w:rsidRPr="00AD437D" w:rsidRDefault="00AD437D" w:rsidP="00707FAA">
            <w:pPr>
              <w:rPr>
                <w:sz w:val="20"/>
              </w:rPr>
            </w:pPr>
          </w:p>
        </w:tc>
        <w:tc>
          <w:tcPr>
            <w:tcW w:w="0" w:type="auto"/>
            <w:hideMark/>
          </w:tcPr>
          <w:p w14:paraId="4C31DAA9" w14:textId="77777777" w:rsidR="00AD437D" w:rsidRPr="00AD437D" w:rsidRDefault="00AD437D" w:rsidP="00707FAA">
            <w:pPr>
              <w:rPr>
                <w:sz w:val="20"/>
              </w:rPr>
            </w:pPr>
          </w:p>
        </w:tc>
        <w:tc>
          <w:tcPr>
            <w:tcW w:w="0" w:type="auto"/>
            <w:gridSpan w:val="2"/>
            <w:hideMark/>
          </w:tcPr>
          <w:p w14:paraId="2F9E5F62" w14:textId="77777777" w:rsidR="00AD437D" w:rsidRPr="00AD437D" w:rsidRDefault="00AD437D" w:rsidP="00707FAA">
            <w:pPr>
              <w:rPr>
                <w:sz w:val="20"/>
              </w:rPr>
            </w:pPr>
          </w:p>
        </w:tc>
        <w:tc>
          <w:tcPr>
            <w:tcW w:w="0" w:type="auto"/>
            <w:hideMark/>
          </w:tcPr>
          <w:p w14:paraId="69BE1235" w14:textId="77777777" w:rsidR="00AD437D" w:rsidRPr="00AD437D" w:rsidRDefault="00AD437D" w:rsidP="00707FAA">
            <w:pPr>
              <w:rPr>
                <w:sz w:val="20"/>
              </w:rPr>
            </w:pPr>
          </w:p>
        </w:tc>
        <w:tc>
          <w:tcPr>
            <w:tcW w:w="0" w:type="auto"/>
            <w:gridSpan w:val="2"/>
            <w:hideMark/>
          </w:tcPr>
          <w:p w14:paraId="3BCD72C4" w14:textId="77777777" w:rsidR="00AD437D" w:rsidRPr="00AD437D" w:rsidRDefault="00AD437D" w:rsidP="00707FAA">
            <w:pPr>
              <w:rPr>
                <w:sz w:val="20"/>
              </w:rPr>
            </w:pPr>
          </w:p>
        </w:tc>
        <w:tc>
          <w:tcPr>
            <w:tcW w:w="0" w:type="auto"/>
            <w:hideMark/>
          </w:tcPr>
          <w:p w14:paraId="53B8982D" w14:textId="77777777" w:rsidR="00AD437D" w:rsidRPr="00AD437D" w:rsidRDefault="00AD437D" w:rsidP="00707FAA">
            <w:pPr>
              <w:rPr>
                <w:sz w:val="20"/>
              </w:rPr>
            </w:pPr>
          </w:p>
        </w:tc>
      </w:tr>
    </w:tbl>
    <w:p w14:paraId="3398B857" w14:textId="487EB55D" w:rsidR="00AD437D" w:rsidRPr="00AD437D" w:rsidRDefault="00AD437D" w:rsidP="00AD437D">
      <w:pPr>
        <w:tabs>
          <w:tab w:val="left" w:pos="3708"/>
        </w:tabs>
        <w:spacing w:before="120" w:after="120"/>
        <w:rPr>
          <w:sz w:val="20"/>
        </w:rPr>
      </w:pPr>
      <w:r w:rsidRPr="00AD437D">
        <w:rPr>
          <w:sz w:val="20"/>
        </w:rPr>
        <w:t>[78 FR 6721, Jan. 30, 2013]</w:t>
      </w:r>
    </w:p>
    <w:p w14:paraId="4C3CA0E6" w14:textId="3BC73090" w:rsidR="00045617" w:rsidRDefault="00AD437D" w:rsidP="00AD437D">
      <w:pPr>
        <w:tabs>
          <w:tab w:val="left" w:pos="3708"/>
        </w:tabs>
        <w:spacing w:before="120" w:after="120"/>
        <w:rPr>
          <w:sz w:val="20"/>
        </w:rPr>
      </w:pPr>
      <w:r w:rsidRPr="00AD437D">
        <w:rPr>
          <w:sz w:val="20"/>
        </w:rPr>
        <w:tab/>
      </w:r>
    </w:p>
    <w:p w14:paraId="639EC68C" w14:textId="3F9C3C3C" w:rsidR="0063462D" w:rsidRDefault="0063462D" w:rsidP="00AD437D">
      <w:pPr>
        <w:tabs>
          <w:tab w:val="left" w:pos="3708"/>
        </w:tabs>
        <w:spacing w:before="120" w:after="120"/>
        <w:rPr>
          <w:sz w:val="20"/>
        </w:rPr>
      </w:pPr>
    </w:p>
    <w:p w14:paraId="67BFA3C9" w14:textId="0805054D" w:rsidR="0063462D" w:rsidRDefault="003A78C2" w:rsidP="00AD437D">
      <w:pPr>
        <w:tabs>
          <w:tab w:val="left" w:pos="3708"/>
        </w:tabs>
        <w:spacing w:before="120" w:after="120"/>
        <w:rPr>
          <w:sz w:val="20"/>
        </w:rPr>
      </w:pPr>
      <w:hyperlink w:anchor="TOC" w:history="1">
        <w:r w:rsidR="0063462D" w:rsidRPr="0063462D">
          <w:rPr>
            <w:rStyle w:val="Hyperlink"/>
            <w:sz w:val="20"/>
          </w:rPr>
          <w:t>Table of Contents</w:t>
        </w:r>
      </w:hyperlink>
      <w:r w:rsidR="0063462D">
        <w:rPr>
          <w:sz w:val="20"/>
        </w:rPr>
        <w:t xml:space="preserve">  </w:t>
      </w:r>
    </w:p>
    <w:p w14:paraId="227F48DB" w14:textId="77777777" w:rsidR="0063462D" w:rsidRPr="00AD437D" w:rsidRDefault="0063462D" w:rsidP="00AD437D">
      <w:pPr>
        <w:tabs>
          <w:tab w:val="left" w:pos="3708"/>
        </w:tabs>
        <w:spacing w:before="120" w:after="120"/>
        <w:sectPr w:rsidR="0063462D" w:rsidRPr="00AD437D" w:rsidSect="001B3C12">
          <w:headerReference w:type="default" r:id="rId39"/>
          <w:footerReference w:type="default" r:id="rId40"/>
          <w:pgSz w:w="12240" w:h="15840" w:code="1"/>
          <w:pgMar w:top="1440" w:right="1080" w:bottom="1440" w:left="1080" w:header="720" w:footer="576" w:gutter="0"/>
          <w:paperSrc w:first="264" w:other="264"/>
          <w:pgNumType w:start="1"/>
          <w:cols w:space="720"/>
          <w:docGrid w:linePitch="299"/>
        </w:sectPr>
      </w:pPr>
    </w:p>
    <w:p w14:paraId="3F3558AF" w14:textId="069849B9" w:rsidR="00045617" w:rsidRDefault="00045617" w:rsidP="00707FAA">
      <w:pPr>
        <w:tabs>
          <w:tab w:val="left" w:pos="4392"/>
        </w:tabs>
      </w:pPr>
    </w:p>
    <w:p w14:paraId="2D1E9363" w14:textId="77777777" w:rsidR="007D6F19" w:rsidRPr="009C17DC" w:rsidRDefault="007D6F19" w:rsidP="007D6F19">
      <w:pPr>
        <w:pStyle w:val="Heading3"/>
        <w:spacing w:before="0"/>
        <w:rPr>
          <w:rFonts w:ascii="Garamond" w:hAnsi="Garamond"/>
          <w:color w:val="auto"/>
          <w:spacing w:val="30"/>
          <w:sz w:val="20"/>
          <w:szCs w:val="20"/>
        </w:rPr>
      </w:pPr>
      <w:r w:rsidRPr="009C17DC">
        <w:rPr>
          <w:rFonts w:ascii="Garamond" w:hAnsi="Garamond"/>
          <w:color w:val="auto"/>
          <w:spacing w:val="30"/>
          <w:sz w:val="20"/>
          <w:szCs w:val="20"/>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9C17DC" w:rsidRPr="009C17DC" w14:paraId="3BCB395F" w14:textId="77777777">
        <w:trPr>
          <w:tblCellSpacing w:w="15" w:type="dxa"/>
          <w:jc w:val="center"/>
        </w:trPr>
        <w:tc>
          <w:tcPr>
            <w:tcW w:w="0" w:type="auto"/>
            <w:hideMark/>
          </w:tcPr>
          <w:p w14:paraId="09091083" w14:textId="77777777" w:rsidR="007D6F19" w:rsidRPr="009C17DC" w:rsidRDefault="007D6F19">
            <w:pPr>
              <w:pStyle w:val="updated"/>
              <w:rPr>
                <w:rFonts w:ascii="Garamond" w:hAnsi="Garamond"/>
                <w:color w:val="auto"/>
                <w:sz w:val="20"/>
                <w:szCs w:val="20"/>
              </w:rPr>
            </w:pPr>
            <w:r w:rsidRPr="009C17DC">
              <w:rPr>
                <w:rFonts w:ascii="Garamond" w:hAnsi="Garamond"/>
                <w:color w:val="auto"/>
                <w:sz w:val="20"/>
                <w:szCs w:val="20"/>
              </w:rPr>
              <w:t>e-CFR data is current as of November 13, 2018</w:t>
            </w:r>
          </w:p>
        </w:tc>
      </w:tr>
    </w:tbl>
    <w:p w14:paraId="7E64CBCC" w14:textId="77777777" w:rsidR="007D6F19" w:rsidRPr="009C17DC" w:rsidRDefault="007D6F19" w:rsidP="007D6F19">
      <w:pPr>
        <w:jc w:val="center"/>
        <w:rPr>
          <w:rFonts w:ascii="Garamond" w:hAnsi="Garamond"/>
          <w:vanish/>
          <w:sz w:val="20"/>
        </w:rPr>
      </w:pPr>
    </w:p>
    <w:p w14:paraId="17DA4ACF" w14:textId="77777777" w:rsidR="007D6F19" w:rsidRPr="009C17DC" w:rsidRDefault="007D6F19" w:rsidP="007D6F19">
      <w:pPr>
        <w:pStyle w:val="fp"/>
        <w:rPr>
          <w:rFonts w:ascii="Garamond" w:hAnsi="Garamond"/>
          <w:sz w:val="20"/>
          <w:szCs w:val="20"/>
        </w:rPr>
      </w:pPr>
      <w:r w:rsidRPr="009C17DC">
        <w:rPr>
          <w:rFonts w:ascii="Garamond" w:hAnsi="Garamond"/>
          <w:sz w:val="20"/>
          <w:szCs w:val="20"/>
        </w:rPr>
        <w:t xml:space="preserve">Title 40: Protection of Environment </w:t>
      </w:r>
    </w:p>
    <w:p w14:paraId="2C7494E8" w14:textId="77777777" w:rsidR="007D6F19" w:rsidRPr="009C17DC" w:rsidRDefault="003A78C2" w:rsidP="007D6F19">
      <w:pPr>
        <w:jc w:val="center"/>
        <w:rPr>
          <w:rFonts w:ascii="Garamond" w:hAnsi="Garamond"/>
          <w:sz w:val="20"/>
        </w:rPr>
      </w:pPr>
      <w:r>
        <w:rPr>
          <w:rFonts w:ascii="Garamond" w:hAnsi="Garamond"/>
          <w:sz w:val="20"/>
        </w:rPr>
        <w:pict w14:anchorId="02856EEC">
          <v:rect id="_x0000_i1031" style="width:0;height:1.5pt" o:hralign="center" o:hrstd="t" o:hr="t" fillcolor="#a0a0a0" stroked="f"/>
        </w:pict>
      </w:r>
    </w:p>
    <w:p w14:paraId="0F815A7B" w14:textId="77777777" w:rsidR="007D6F19" w:rsidRPr="009C17DC" w:rsidRDefault="007D6F19" w:rsidP="007D6F19">
      <w:pPr>
        <w:pStyle w:val="Heading2"/>
        <w:rPr>
          <w:rFonts w:ascii="Garamond" w:hAnsi="Garamond"/>
          <w:color w:val="auto"/>
          <w:sz w:val="20"/>
          <w:szCs w:val="20"/>
        </w:rPr>
      </w:pPr>
      <w:bookmarkStart w:id="71" w:name="_top"/>
      <w:bookmarkEnd w:id="71"/>
      <w:r w:rsidRPr="009C17DC">
        <w:rPr>
          <w:rFonts w:ascii="Garamond" w:hAnsi="Garamond"/>
          <w:color w:val="auto"/>
          <w:sz w:val="20"/>
          <w:szCs w:val="20"/>
        </w:rPr>
        <w:t>PART 60—STANDARDS OF PERFORMANCE FOR NEW STATIONARY SOURCES</w:t>
      </w:r>
    </w:p>
    <w:p w14:paraId="7078DE1F" w14:textId="77777777" w:rsidR="007D6F19" w:rsidRPr="009C17DC" w:rsidRDefault="003A78C2" w:rsidP="007D6F19">
      <w:pPr>
        <w:jc w:val="center"/>
        <w:rPr>
          <w:rFonts w:ascii="Garamond" w:hAnsi="Garamond"/>
          <w:sz w:val="20"/>
        </w:rPr>
      </w:pPr>
      <w:r>
        <w:rPr>
          <w:rFonts w:ascii="Garamond" w:hAnsi="Garamond"/>
          <w:sz w:val="20"/>
        </w:rPr>
        <w:pict w14:anchorId="53FD07BC">
          <v:rect id="_x0000_i1032" style="width:0;height:1.5pt" o:hralign="center" o:hrstd="t" o:hr="t" fillcolor="#a0a0a0" stroked="f"/>
        </w:pict>
      </w:r>
    </w:p>
    <w:p w14:paraId="5DF484B4" w14:textId="77777777" w:rsidR="009C17DC" w:rsidRPr="009C17DC" w:rsidRDefault="007D6F19" w:rsidP="007D6F19">
      <w:pPr>
        <w:pStyle w:val="Heading2"/>
        <w:spacing w:before="120" w:after="120"/>
        <w:rPr>
          <w:rFonts w:ascii="Garamond" w:hAnsi="Garamond"/>
          <w:b/>
          <w:bCs/>
          <w:color w:val="auto"/>
          <w:sz w:val="20"/>
          <w:szCs w:val="20"/>
        </w:rPr>
      </w:pPr>
      <w:r w:rsidRPr="009C17DC">
        <w:rPr>
          <w:rFonts w:ascii="Garamond" w:hAnsi="Garamond"/>
          <w:b/>
          <w:bCs/>
          <w:color w:val="auto"/>
          <w:sz w:val="20"/>
          <w:szCs w:val="20"/>
        </w:rPr>
        <w:t>Contents</w:t>
      </w:r>
    </w:p>
    <w:p w14:paraId="3B705B5D" w14:textId="77777777" w:rsidR="009C17DC" w:rsidRPr="009C17DC" w:rsidRDefault="009C17DC" w:rsidP="009C17DC">
      <w:pPr>
        <w:pStyle w:val="Heading2"/>
        <w:spacing w:before="0"/>
        <w:rPr>
          <w:rFonts w:ascii="Garamond" w:hAnsi="Garamond" w:cs="Times New Roman"/>
          <w:color w:val="auto"/>
          <w:sz w:val="20"/>
          <w:szCs w:val="20"/>
        </w:rPr>
      </w:pPr>
      <w:bookmarkStart w:id="72" w:name="NSPSsubpartA"/>
      <w:bookmarkEnd w:id="72"/>
      <w:r w:rsidRPr="009C17DC">
        <w:rPr>
          <w:rFonts w:ascii="Garamond" w:hAnsi="Garamond" w:cs="Times New Roman"/>
          <w:color w:val="auto"/>
          <w:sz w:val="20"/>
          <w:szCs w:val="20"/>
        </w:rPr>
        <w:t>Subpart A—General Provisions</w:t>
      </w:r>
    </w:p>
    <w:p w14:paraId="52630BD3" w14:textId="77777777" w:rsidR="009C17DC" w:rsidRDefault="009C17DC" w:rsidP="009C17DC">
      <w:pPr>
        <w:pStyle w:val="Heading2"/>
        <w:spacing w:before="0"/>
        <w:rPr>
          <w:rFonts w:ascii="Garamond" w:hAnsi="Garamond" w:cs="Times New Roman"/>
          <w:color w:val="auto"/>
          <w:sz w:val="20"/>
          <w:szCs w:val="20"/>
        </w:rPr>
      </w:pPr>
    </w:p>
    <w:p w14:paraId="606DCAFC" w14:textId="2DAFF552"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   Applicability.</w:t>
      </w:r>
    </w:p>
    <w:p w14:paraId="6F111B55"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§60.2   Definitions.</w:t>
      </w:r>
    </w:p>
    <w:p w14:paraId="7E527A65"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§60.3   Units and abbreviations.</w:t>
      </w:r>
    </w:p>
    <w:p w14:paraId="3D2E71E6"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§60.4   Address.</w:t>
      </w:r>
    </w:p>
    <w:p w14:paraId="39D44C1D"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§60.5   Determination of construction or modification.</w:t>
      </w:r>
    </w:p>
    <w:p w14:paraId="2078B9EC"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§60.6   Review of plans.</w:t>
      </w:r>
    </w:p>
    <w:p w14:paraId="52814DDA"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§60.7   Notification and record keeping.</w:t>
      </w:r>
    </w:p>
    <w:p w14:paraId="45948A19"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§60.8   Performance tests.</w:t>
      </w:r>
    </w:p>
    <w:p w14:paraId="6E82BC1E"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§60.9   Availability of information.</w:t>
      </w:r>
    </w:p>
    <w:p w14:paraId="2877BF57"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§60.10   State authority.</w:t>
      </w:r>
    </w:p>
    <w:p w14:paraId="14F42A93"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§60.11   Compliance with standards and maintenance requirements.</w:t>
      </w:r>
    </w:p>
    <w:p w14:paraId="76120531"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§60.12   Circumvention.</w:t>
      </w:r>
    </w:p>
    <w:p w14:paraId="2C5E270E"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§60.13   Monitoring requirements.</w:t>
      </w:r>
    </w:p>
    <w:p w14:paraId="330D2079"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§60.14   Modification.</w:t>
      </w:r>
    </w:p>
    <w:p w14:paraId="19A39A60"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§60.15   Reconstruction.</w:t>
      </w:r>
    </w:p>
    <w:p w14:paraId="3466153D"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§60.16   Priority list.</w:t>
      </w:r>
    </w:p>
    <w:p w14:paraId="4B49A01F"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§60.17   Incorporations by reference.</w:t>
      </w:r>
    </w:p>
    <w:p w14:paraId="6290B2BB"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§60.18   General control device and work practice requirements.</w:t>
      </w:r>
    </w:p>
    <w:p w14:paraId="6425983B"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§60.19   General notification and reporting requirements.</w:t>
      </w:r>
    </w:p>
    <w:p w14:paraId="66FD5581" w14:textId="77777777" w:rsidR="009C17DC" w:rsidRPr="009C17DC" w:rsidRDefault="009C17DC" w:rsidP="009C17DC">
      <w:pPr>
        <w:pStyle w:val="Heading2"/>
        <w:spacing w:before="0"/>
        <w:rPr>
          <w:rFonts w:ascii="Garamond" w:hAnsi="Garamond" w:cs="Times New Roman"/>
          <w:color w:val="auto"/>
          <w:sz w:val="20"/>
          <w:szCs w:val="20"/>
        </w:rPr>
      </w:pPr>
      <w:r w:rsidRPr="009C17DC">
        <w:rPr>
          <w:rFonts w:ascii="Garamond" w:hAnsi="Garamond" w:cs="Times New Roman"/>
          <w:color w:val="auto"/>
          <w:sz w:val="20"/>
          <w:szCs w:val="20"/>
        </w:rPr>
        <w:t xml:space="preserve">Table 1 to Subpart A of Part 60—Detection Sensitivity Levels (grams per hour) </w:t>
      </w:r>
    </w:p>
    <w:p w14:paraId="5B3B5E02" w14:textId="11CC559E" w:rsidR="007D6F19" w:rsidRPr="009C17DC" w:rsidRDefault="007D6F19" w:rsidP="009C17DC">
      <w:pPr>
        <w:pStyle w:val="Heading2"/>
        <w:spacing w:before="120" w:after="120"/>
        <w:rPr>
          <w:rFonts w:ascii="Times New Roman" w:hAnsi="Times New Roman" w:cs="Times New Roman"/>
          <w:b/>
          <w:color w:val="auto"/>
          <w:sz w:val="20"/>
          <w:szCs w:val="20"/>
        </w:rPr>
      </w:pPr>
      <w:r w:rsidRPr="009C17DC">
        <w:rPr>
          <w:rFonts w:ascii="Times New Roman" w:hAnsi="Times New Roman" w:cs="Times New Roman"/>
          <w:b/>
          <w:color w:val="auto"/>
          <w:sz w:val="20"/>
          <w:szCs w:val="20"/>
        </w:rPr>
        <w:t>Subpart A—General Provisions</w:t>
      </w:r>
    </w:p>
    <w:p w14:paraId="7CEBD8A6" w14:textId="77777777" w:rsidR="007D6F19" w:rsidRPr="009C17DC" w:rsidRDefault="007D6F19" w:rsidP="007D6F19">
      <w:pPr>
        <w:pStyle w:val="Heading2"/>
        <w:spacing w:before="120" w:after="120"/>
        <w:rPr>
          <w:rFonts w:ascii="Times New Roman" w:hAnsi="Times New Roman" w:cs="Times New Roman"/>
          <w:b/>
          <w:color w:val="auto"/>
          <w:sz w:val="20"/>
          <w:szCs w:val="20"/>
        </w:rPr>
      </w:pPr>
      <w:bookmarkStart w:id="73" w:name="se40.7.60_11"/>
      <w:bookmarkEnd w:id="73"/>
      <w:r w:rsidRPr="009C17DC">
        <w:rPr>
          <w:rFonts w:ascii="Times New Roman" w:hAnsi="Times New Roman" w:cs="Times New Roman"/>
          <w:b/>
          <w:color w:val="auto"/>
          <w:sz w:val="20"/>
          <w:szCs w:val="20"/>
        </w:rPr>
        <w:t>§60.1   Applicability.</w:t>
      </w:r>
    </w:p>
    <w:p w14:paraId="7EE360F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14:paraId="740C164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0EBFC2A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6D9BCCF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(d) </w:t>
      </w:r>
      <w:r w:rsidRPr="007D6F19">
        <w:rPr>
          <w:i/>
          <w:iCs/>
          <w:sz w:val="20"/>
          <w:szCs w:val="20"/>
        </w:rPr>
        <w:t>Site-specific standard for Merck &amp; Co., Inc.'s Stonewall Plant in Elkton, Virginia.</w:t>
      </w:r>
      <w:r w:rsidRPr="007D6F19">
        <w:rPr>
          <w:sz w:val="20"/>
          <w:szCs w:val="20"/>
        </w:rPr>
        <w:t xml:space="preserve"> (1) This paragraph applies only to the pharmaceutical manufacturing facility, commonly referred to as the Stonewall Plant, located at Route 340 South, in Elkton, Virginia (“site”).</w:t>
      </w:r>
    </w:p>
    <w:p w14:paraId="0D14394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14:paraId="5BE6A00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14:paraId="399605B5" w14:textId="77777777" w:rsidR="007D6F19" w:rsidRPr="007D6F19" w:rsidRDefault="007D6F19" w:rsidP="007D6F19">
      <w:pPr>
        <w:pStyle w:val="cita"/>
        <w:spacing w:before="120" w:after="120" w:afterAutospacing="0"/>
        <w:rPr>
          <w:sz w:val="20"/>
          <w:szCs w:val="20"/>
        </w:rPr>
      </w:pPr>
      <w:r w:rsidRPr="007D6F19">
        <w:rPr>
          <w:sz w:val="20"/>
          <w:szCs w:val="20"/>
        </w:rPr>
        <w:t>[40 FR 53346, Nov. 17, 1975, as amended at 55 FR 51382, Dec. 13, 1990; 59 FR 12427, Mar. 16, 1994; 62 FR 52641, Oct. 8, 1997]</w:t>
      </w:r>
    </w:p>
    <w:p w14:paraId="1BFA30CE" w14:textId="77777777" w:rsidR="007D6F19" w:rsidRPr="00337748" w:rsidRDefault="007D6F19" w:rsidP="007D6F19">
      <w:pPr>
        <w:pStyle w:val="Heading2"/>
        <w:spacing w:before="120" w:after="120"/>
        <w:rPr>
          <w:rFonts w:ascii="Times New Roman" w:hAnsi="Times New Roman" w:cs="Times New Roman"/>
          <w:b/>
          <w:color w:val="auto"/>
          <w:sz w:val="20"/>
          <w:szCs w:val="20"/>
        </w:rPr>
      </w:pPr>
      <w:bookmarkStart w:id="74" w:name="se40.7.60_12"/>
      <w:bookmarkEnd w:id="74"/>
      <w:r w:rsidRPr="00337748">
        <w:rPr>
          <w:rFonts w:ascii="Times New Roman" w:hAnsi="Times New Roman" w:cs="Times New Roman"/>
          <w:b/>
          <w:color w:val="auto"/>
          <w:sz w:val="20"/>
          <w:szCs w:val="20"/>
        </w:rPr>
        <w:t>§60.2   Definitions.</w:t>
      </w:r>
    </w:p>
    <w:p w14:paraId="682F19B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The terms used in this part are defined in the Act or in this section as follows: </w:t>
      </w:r>
    </w:p>
    <w:p w14:paraId="71F96062"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Act</w:t>
      </w:r>
      <w:r w:rsidRPr="007D6F19">
        <w:rPr>
          <w:sz w:val="20"/>
          <w:szCs w:val="20"/>
        </w:rPr>
        <w:t xml:space="preserve"> means the Clean Air Act (42 U.S.C. 7401 </w:t>
      </w:r>
      <w:r w:rsidRPr="007D6F19">
        <w:rPr>
          <w:i/>
          <w:iCs/>
          <w:sz w:val="20"/>
          <w:szCs w:val="20"/>
        </w:rPr>
        <w:t>et seq.</w:t>
      </w:r>
      <w:r w:rsidRPr="007D6F19">
        <w:rPr>
          <w:sz w:val="20"/>
          <w:szCs w:val="20"/>
        </w:rPr>
        <w:t xml:space="preserve">) </w:t>
      </w:r>
    </w:p>
    <w:p w14:paraId="06F37B94"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Administrator</w:t>
      </w:r>
      <w:r w:rsidRPr="007D6F19">
        <w:rPr>
          <w:sz w:val="20"/>
          <w:szCs w:val="20"/>
        </w:rPr>
        <w:t xml:space="preserve"> means the Administrator of the Environmental Protection Agency or his authorized representative. </w:t>
      </w:r>
    </w:p>
    <w:p w14:paraId="45D88680"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Affected facility</w:t>
      </w:r>
      <w:r w:rsidRPr="007D6F19">
        <w:rPr>
          <w:sz w:val="20"/>
          <w:szCs w:val="20"/>
        </w:rPr>
        <w:t xml:space="preserve"> means, with reference to a stationary source, any apparatus to which a standard is applicable. </w:t>
      </w:r>
    </w:p>
    <w:p w14:paraId="1EACBD03"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Alternative method</w:t>
      </w:r>
      <w:r w:rsidRPr="007D6F19">
        <w:rPr>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14:paraId="63DBCDC4"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Approved permit program</w:t>
      </w:r>
      <w:r w:rsidRPr="007D6F19">
        <w:rPr>
          <w:sz w:val="20"/>
          <w:szCs w:val="20"/>
        </w:rPr>
        <w:t xml:space="preserve"> means a State permit program approved by the Administrator as meeting the requirements of part 70 of this chapter or a Federal permit program established in this chapter pursuant to Title V of the Act (42 U.S.C. 7661).</w:t>
      </w:r>
    </w:p>
    <w:p w14:paraId="0271C275"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Capital expenditure</w:t>
      </w:r>
      <w:r w:rsidRPr="007D6F19">
        <w:rPr>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14:paraId="613DA558"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Clean coal technology demonstration project</w:t>
      </w:r>
      <w:r w:rsidRPr="007D6F19">
        <w:rPr>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14:paraId="14FD0C92"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Commenced</w:t>
      </w:r>
      <w:r w:rsidRPr="007D6F19">
        <w:rPr>
          <w:sz w:val="20"/>
          <w:szCs w:val="20"/>
        </w:rPr>
        <w:t xml:space="preserve"> means, with respect to the definition of </w:t>
      </w:r>
      <w:r w:rsidRPr="007D6F19">
        <w:rPr>
          <w:i/>
          <w:iCs/>
          <w:sz w:val="20"/>
          <w:szCs w:val="20"/>
        </w:rPr>
        <w:t>new source</w:t>
      </w:r>
      <w:r w:rsidRPr="007D6F19">
        <w:rPr>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14:paraId="4AD80139"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Construction</w:t>
      </w:r>
      <w:r w:rsidRPr="007D6F19">
        <w:rPr>
          <w:sz w:val="20"/>
          <w:szCs w:val="20"/>
        </w:rPr>
        <w:t xml:space="preserve"> means fabrication, erection, or installation of an affected facility. </w:t>
      </w:r>
    </w:p>
    <w:p w14:paraId="5BB3CCC9"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Continuous monitoring system</w:t>
      </w:r>
      <w:r w:rsidRPr="007D6F19">
        <w:rPr>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14:paraId="1BC41623"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Electric utility steam generating unit</w:t>
      </w:r>
      <w:r w:rsidRPr="007D6F19">
        <w:rPr>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14:paraId="4C91EB65"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Equivalent method</w:t>
      </w:r>
      <w:r w:rsidRPr="007D6F19">
        <w:rPr>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14:paraId="150061C1"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Excess Emissions and Monitoring Systems Performance Report</w:t>
      </w:r>
      <w:r w:rsidRPr="007D6F19">
        <w:rPr>
          <w:sz w:val="20"/>
          <w:szCs w:val="20"/>
        </w:rPr>
        <w:t xml:space="preserve"> is a report that must be submitted periodically by a source in order to provide data on its compliance with stated emission limits and operating parameters, and on the performance of its monitoring systems.</w:t>
      </w:r>
    </w:p>
    <w:p w14:paraId="4AB2D758"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Existing facility</w:t>
      </w:r>
      <w:r w:rsidRPr="007D6F19">
        <w:rPr>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14:paraId="49FC2794"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Force majeure</w:t>
      </w:r>
      <w:r w:rsidRPr="007D6F19">
        <w:rPr>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69874615"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Isokinetic sampling</w:t>
      </w:r>
      <w:r w:rsidRPr="007D6F19">
        <w:rPr>
          <w:sz w:val="20"/>
          <w:szCs w:val="20"/>
        </w:rPr>
        <w:t xml:space="preserve"> means sampling in which the linear velocity of the gas entering the sampling nozzle is equal to that of the undisturbed gas stream at the sample point. </w:t>
      </w:r>
    </w:p>
    <w:p w14:paraId="0598945C"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Issuance</w:t>
      </w:r>
      <w:r w:rsidRPr="007D6F19">
        <w:rPr>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49804325"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Malfunction</w:t>
      </w:r>
      <w:r w:rsidRPr="007D6F19">
        <w:rPr>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14:paraId="589CC558"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Modification</w:t>
      </w:r>
      <w:r w:rsidRPr="007D6F19">
        <w:rPr>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14:paraId="114BB82F"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Monitoring device</w:t>
      </w:r>
      <w:r w:rsidRPr="007D6F19">
        <w:rPr>
          <w:sz w:val="20"/>
          <w:szCs w:val="20"/>
        </w:rPr>
        <w:t xml:space="preserve"> means the total equipment, required under the monitoring of operations sections in applicable subparts, used to measure and record (if applicable) process parameters. </w:t>
      </w:r>
    </w:p>
    <w:p w14:paraId="20E5962D"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Nitrogen oxides</w:t>
      </w:r>
      <w:r w:rsidRPr="007D6F19">
        <w:rPr>
          <w:sz w:val="20"/>
          <w:szCs w:val="20"/>
        </w:rPr>
        <w:t xml:space="preserve"> means all oxides of nitrogen except nitrous oxide, as measured by test methods set forth in this part. </w:t>
      </w:r>
    </w:p>
    <w:p w14:paraId="22BF118B"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One-hour period</w:t>
      </w:r>
      <w:r w:rsidRPr="007D6F19">
        <w:rPr>
          <w:sz w:val="20"/>
          <w:szCs w:val="20"/>
        </w:rPr>
        <w:t xml:space="preserve"> means any 60-minute period commencing on the hour. </w:t>
      </w:r>
    </w:p>
    <w:p w14:paraId="1710C921"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Opacity</w:t>
      </w:r>
      <w:r w:rsidRPr="007D6F19">
        <w:rPr>
          <w:sz w:val="20"/>
          <w:szCs w:val="20"/>
        </w:rPr>
        <w:t xml:space="preserve"> means the degree to which emissions reduce the transmission of light and obscure the view of an object in the background. </w:t>
      </w:r>
    </w:p>
    <w:p w14:paraId="7A00C356"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Owner or operator</w:t>
      </w:r>
      <w:r w:rsidRPr="007D6F19">
        <w:rPr>
          <w:sz w:val="20"/>
          <w:szCs w:val="20"/>
        </w:rPr>
        <w:t xml:space="preserve"> means any person who owns, leases, operates, controls, or supervises an affected facility or a stationary source of which an affected facility is a part. </w:t>
      </w:r>
    </w:p>
    <w:p w14:paraId="0A52BDF8"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Part 70 permit</w:t>
      </w:r>
      <w:r w:rsidRPr="007D6F19">
        <w:rPr>
          <w:sz w:val="20"/>
          <w:szCs w:val="20"/>
        </w:rPr>
        <w:t xml:space="preserve"> means any permit issued, renewed, or revised pursuant to part 70 of this chapter. </w:t>
      </w:r>
    </w:p>
    <w:p w14:paraId="234E9329"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Particulate matter</w:t>
      </w:r>
      <w:r w:rsidRPr="007D6F19">
        <w:rPr>
          <w:sz w:val="20"/>
          <w:szCs w:val="20"/>
        </w:rPr>
        <w:t xml:space="preserve"> means any finely divided solid or liquid material, other than uncombined water, as measured by the reference methods specified under each applicable subpart, or an equivalent or alternative method.</w:t>
      </w:r>
    </w:p>
    <w:p w14:paraId="18704AFD"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Permit program</w:t>
      </w:r>
      <w:r w:rsidRPr="007D6F19">
        <w:rPr>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14:paraId="26F97D24"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Permitting authority</w:t>
      </w:r>
      <w:r w:rsidRPr="007D6F19">
        <w:rPr>
          <w:sz w:val="20"/>
          <w:szCs w:val="20"/>
        </w:rPr>
        <w:t xml:space="preserve"> means: </w:t>
      </w:r>
    </w:p>
    <w:p w14:paraId="4C428E8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The State air pollution control agency, local agency, other State agency, or other agency authorized by the Administrator to carry out a permit program under part 70 of this chapter; or </w:t>
      </w:r>
    </w:p>
    <w:p w14:paraId="30623FE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The Administrator, in the case of EPA-implemented permit programs under title V of the Act (42 U.S.C. 7661). </w:t>
      </w:r>
    </w:p>
    <w:p w14:paraId="4439AA73"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Proportional sampling</w:t>
      </w:r>
      <w:r w:rsidRPr="007D6F19">
        <w:rPr>
          <w:sz w:val="20"/>
          <w:szCs w:val="20"/>
        </w:rPr>
        <w:t xml:space="preserve"> means sampling at a rate that produces a constant ratio of sampling rate to stack gas flow rate. </w:t>
      </w:r>
    </w:p>
    <w:p w14:paraId="734CE673"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Reactivation of a very clean coal-fired electric utility steam generating unit</w:t>
      </w:r>
      <w:r w:rsidRPr="007D6F19">
        <w:rPr>
          <w:sz w:val="20"/>
          <w:szCs w:val="20"/>
        </w:rPr>
        <w:t xml:space="preserve"> means any physical change or change in the method of operation associated with the commencement of commercial operations by a coal-fired utility unit after a period of discontinued operation where the unit: </w:t>
      </w:r>
    </w:p>
    <w:p w14:paraId="6831C07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14:paraId="57B1644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14:paraId="4B60E9D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Is equipped with low-NO</w:t>
      </w:r>
      <w:r w:rsidRPr="007D6F19">
        <w:rPr>
          <w:sz w:val="20"/>
          <w:szCs w:val="20"/>
          <w:vertAlign w:val="subscript"/>
        </w:rPr>
        <w:t>X</w:t>
      </w:r>
      <w:r w:rsidRPr="007D6F19">
        <w:rPr>
          <w:sz w:val="20"/>
          <w:szCs w:val="20"/>
        </w:rPr>
        <w:t xml:space="preserve"> burners prior to the time of commencement of operations following reactivation; and </w:t>
      </w:r>
    </w:p>
    <w:p w14:paraId="5FF77BC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Is otherwise in compliance with the requirements of the Clean Air Act. </w:t>
      </w:r>
    </w:p>
    <w:p w14:paraId="345359C1"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Reference method</w:t>
      </w:r>
      <w:r w:rsidRPr="007D6F19">
        <w:rPr>
          <w:sz w:val="20"/>
          <w:szCs w:val="20"/>
        </w:rPr>
        <w:t xml:space="preserve"> means any method of sampling and analyzing for an air pollutant as specified in the applicable subpart.</w:t>
      </w:r>
    </w:p>
    <w:p w14:paraId="7CA71541"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Repowering</w:t>
      </w:r>
      <w:r w:rsidRPr="007D6F19">
        <w:rPr>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14:paraId="30E75E24"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Run</w:t>
      </w:r>
      <w:r w:rsidRPr="007D6F19">
        <w:rPr>
          <w:sz w:val="20"/>
          <w:szCs w:val="20"/>
        </w:rPr>
        <w:t xml:space="preserve"> means the net period of time during which an emission sample is collected. Unless otherwise specified, a run may be either intermittent or continuous within the limits of good engineering practice. </w:t>
      </w:r>
    </w:p>
    <w:p w14:paraId="37136AEA"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Shutdown</w:t>
      </w:r>
      <w:r w:rsidRPr="007D6F19">
        <w:rPr>
          <w:sz w:val="20"/>
          <w:szCs w:val="20"/>
        </w:rPr>
        <w:t xml:space="preserve"> means the cessation of operation of an affected facility for any purpose. </w:t>
      </w:r>
    </w:p>
    <w:p w14:paraId="7EF952B1"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Six-minute period</w:t>
      </w:r>
      <w:r w:rsidRPr="007D6F19">
        <w:rPr>
          <w:sz w:val="20"/>
          <w:szCs w:val="20"/>
        </w:rPr>
        <w:t xml:space="preserve"> means any one of the 10 equal parts of a one-hour period. </w:t>
      </w:r>
    </w:p>
    <w:p w14:paraId="3DE65FA4"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Standard</w:t>
      </w:r>
      <w:r w:rsidRPr="007D6F19">
        <w:rPr>
          <w:sz w:val="20"/>
          <w:szCs w:val="20"/>
        </w:rPr>
        <w:t xml:space="preserve"> means a standard of performance proposed or promulgated under this part. </w:t>
      </w:r>
    </w:p>
    <w:p w14:paraId="49EFDC7C"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Standard conditions</w:t>
      </w:r>
      <w:r w:rsidRPr="007D6F19">
        <w:rPr>
          <w:sz w:val="20"/>
          <w:szCs w:val="20"/>
        </w:rPr>
        <w:t xml:space="preserve"> means a temperature of 293 K (68F) and a pressure of 101.3 kilopascals (29.92 in Hg). </w:t>
      </w:r>
    </w:p>
    <w:p w14:paraId="11EA6CF2"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Startup</w:t>
      </w:r>
      <w:r w:rsidRPr="007D6F19">
        <w:rPr>
          <w:sz w:val="20"/>
          <w:szCs w:val="20"/>
        </w:rPr>
        <w:t xml:space="preserve"> means the setting in operation of an affected facility for any purpose.</w:t>
      </w:r>
    </w:p>
    <w:p w14:paraId="696248F8"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State</w:t>
      </w:r>
      <w:r w:rsidRPr="007D6F19">
        <w:rPr>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14:paraId="7A962FC0"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Stationary source</w:t>
      </w:r>
      <w:r w:rsidRPr="007D6F19">
        <w:rPr>
          <w:sz w:val="20"/>
          <w:szCs w:val="20"/>
        </w:rPr>
        <w:t xml:space="preserve"> means any building, structure, facility, or installation which emits or may emit any air pollutant. </w:t>
      </w:r>
    </w:p>
    <w:p w14:paraId="6EB2DAE6"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Title V permit</w:t>
      </w:r>
      <w:r w:rsidRPr="007D6F19">
        <w:rPr>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14:paraId="5E849706" w14:textId="77777777" w:rsidR="007D6F19" w:rsidRPr="007D6F19" w:rsidRDefault="007D6F19" w:rsidP="007D6F19">
      <w:pPr>
        <w:pStyle w:val="NormalWeb"/>
        <w:spacing w:before="120" w:beforeAutospacing="0" w:after="120" w:afterAutospacing="0"/>
        <w:rPr>
          <w:sz w:val="20"/>
          <w:szCs w:val="20"/>
        </w:rPr>
      </w:pPr>
      <w:r w:rsidRPr="007D6F19">
        <w:rPr>
          <w:i/>
          <w:iCs/>
          <w:sz w:val="20"/>
          <w:szCs w:val="20"/>
        </w:rPr>
        <w:t>Volatile Organic Compound</w:t>
      </w:r>
      <w:r w:rsidRPr="007D6F19">
        <w:rPr>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14:paraId="1FA2A98F" w14:textId="77777777" w:rsidR="007D6F19" w:rsidRPr="007D6F19" w:rsidRDefault="007D6F19" w:rsidP="007D6F19">
      <w:pPr>
        <w:pStyle w:val="cita"/>
        <w:spacing w:before="120" w:after="120" w:afterAutospacing="0"/>
        <w:rPr>
          <w:sz w:val="20"/>
          <w:szCs w:val="20"/>
        </w:rPr>
      </w:pPr>
      <w:r w:rsidRPr="007D6F19">
        <w:rPr>
          <w:sz w:val="20"/>
          <w:szCs w:val="20"/>
        </w:rPr>
        <w:t xml:space="preserve">[44 FR 55173, Sept. 25, 1979, as amended at 45 FR 5617, Jan. 23, 1980; 45 FR 85415, Dec. 24, 1980; 54 FR 6662, Feb. 14, 1989; 55 FR 51382, Dec. 13, 1990; 57 FR 32338, July 21, 1992; 59 FR 12427, Mar. 16, 1994; 72 FR 27442, May 16, 2007] </w:t>
      </w:r>
    </w:p>
    <w:p w14:paraId="0C0A3397" w14:textId="77777777" w:rsidR="007D6F19" w:rsidRPr="00337748" w:rsidRDefault="007D6F19" w:rsidP="007D6F19">
      <w:pPr>
        <w:pStyle w:val="Heading2"/>
        <w:spacing w:before="120" w:after="120"/>
        <w:rPr>
          <w:rFonts w:ascii="Times New Roman" w:hAnsi="Times New Roman" w:cs="Times New Roman"/>
          <w:b/>
          <w:color w:val="auto"/>
          <w:sz w:val="20"/>
          <w:szCs w:val="20"/>
        </w:rPr>
      </w:pPr>
      <w:bookmarkStart w:id="75" w:name="se40.7.60_13"/>
      <w:bookmarkEnd w:id="75"/>
      <w:r w:rsidRPr="00337748">
        <w:rPr>
          <w:rFonts w:ascii="Times New Roman" w:hAnsi="Times New Roman" w:cs="Times New Roman"/>
          <w:b/>
          <w:color w:val="auto"/>
          <w:sz w:val="20"/>
          <w:szCs w:val="20"/>
        </w:rPr>
        <w:t>§60.3   Units and abbreviations.</w:t>
      </w:r>
    </w:p>
    <w:p w14:paraId="7E69F20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Used in this part are abbreviations and symbols of units of measure. These are defined as follows:</w:t>
      </w:r>
    </w:p>
    <w:p w14:paraId="4177165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(a) System International (SI) units of measure:</w:t>
      </w:r>
    </w:p>
    <w:p w14:paraId="10A1D890" w14:textId="77777777" w:rsidR="007D6F19" w:rsidRPr="007D6F19" w:rsidRDefault="007D6F19" w:rsidP="00337748">
      <w:pPr>
        <w:pStyle w:val="fp-1"/>
        <w:spacing w:before="0" w:after="0"/>
        <w:rPr>
          <w:sz w:val="20"/>
          <w:szCs w:val="20"/>
        </w:rPr>
      </w:pPr>
      <w:r w:rsidRPr="007D6F19">
        <w:rPr>
          <w:sz w:val="20"/>
          <w:szCs w:val="20"/>
        </w:rPr>
        <w:t>A—ampere</w:t>
      </w:r>
    </w:p>
    <w:p w14:paraId="2BFDB992" w14:textId="77777777" w:rsidR="007D6F19" w:rsidRPr="007D6F19" w:rsidRDefault="007D6F19" w:rsidP="00337748">
      <w:pPr>
        <w:pStyle w:val="fp-1"/>
        <w:spacing w:before="0" w:after="0"/>
        <w:rPr>
          <w:sz w:val="20"/>
          <w:szCs w:val="20"/>
        </w:rPr>
      </w:pPr>
      <w:r w:rsidRPr="007D6F19">
        <w:rPr>
          <w:sz w:val="20"/>
          <w:szCs w:val="20"/>
        </w:rPr>
        <w:t>g—gram</w:t>
      </w:r>
    </w:p>
    <w:p w14:paraId="3FC4E4CA" w14:textId="77777777" w:rsidR="007D6F19" w:rsidRPr="007D6F19" w:rsidRDefault="007D6F19" w:rsidP="00337748">
      <w:pPr>
        <w:pStyle w:val="fp-1"/>
        <w:spacing w:before="0" w:after="0"/>
        <w:rPr>
          <w:sz w:val="20"/>
          <w:szCs w:val="20"/>
        </w:rPr>
      </w:pPr>
      <w:r w:rsidRPr="007D6F19">
        <w:rPr>
          <w:sz w:val="20"/>
          <w:szCs w:val="20"/>
        </w:rPr>
        <w:t>Hz—hertz</w:t>
      </w:r>
    </w:p>
    <w:p w14:paraId="7F89EF8C" w14:textId="77777777" w:rsidR="007D6F19" w:rsidRPr="007D6F19" w:rsidRDefault="007D6F19" w:rsidP="00337748">
      <w:pPr>
        <w:pStyle w:val="fp-1"/>
        <w:spacing w:before="0" w:after="0"/>
        <w:rPr>
          <w:sz w:val="20"/>
          <w:szCs w:val="20"/>
        </w:rPr>
      </w:pPr>
      <w:r w:rsidRPr="007D6F19">
        <w:rPr>
          <w:sz w:val="20"/>
          <w:szCs w:val="20"/>
        </w:rPr>
        <w:t>J—joule</w:t>
      </w:r>
    </w:p>
    <w:p w14:paraId="69B7C9B7" w14:textId="77777777" w:rsidR="007D6F19" w:rsidRPr="007D6F19" w:rsidRDefault="007D6F19" w:rsidP="00337748">
      <w:pPr>
        <w:pStyle w:val="fp-1"/>
        <w:spacing w:before="0" w:after="0"/>
        <w:rPr>
          <w:sz w:val="20"/>
          <w:szCs w:val="20"/>
        </w:rPr>
      </w:pPr>
      <w:r w:rsidRPr="007D6F19">
        <w:rPr>
          <w:sz w:val="20"/>
          <w:szCs w:val="20"/>
        </w:rPr>
        <w:t>K—degree Kelvin</w:t>
      </w:r>
    </w:p>
    <w:p w14:paraId="4AC2550F" w14:textId="77777777" w:rsidR="007D6F19" w:rsidRPr="007D6F19" w:rsidRDefault="007D6F19" w:rsidP="00337748">
      <w:pPr>
        <w:pStyle w:val="fp-1"/>
        <w:spacing w:before="0" w:after="0"/>
        <w:rPr>
          <w:sz w:val="20"/>
          <w:szCs w:val="20"/>
        </w:rPr>
      </w:pPr>
      <w:r w:rsidRPr="007D6F19">
        <w:rPr>
          <w:sz w:val="20"/>
          <w:szCs w:val="20"/>
        </w:rPr>
        <w:t>kg—kilogram</w:t>
      </w:r>
    </w:p>
    <w:p w14:paraId="1C4609A7" w14:textId="77777777" w:rsidR="007D6F19" w:rsidRPr="007D6F19" w:rsidRDefault="007D6F19" w:rsidP="00337748">
      <w:pPr>
        <w:pStyle w:val="fp-1"/>
        <w:spacing w:before="0" w:after="0"/>
        <w:rPr>
          <w:sz w:val="20"/>
          <w:szCs w:val="20"/>
        </w:rPr>
      </w:pPr>
      <w:r w:rsidRPr="007D6F19">
        <w:rPr>
          <w:sz w:val="20"/>
          <w:szCs w:val="20"/>
        </w:rPr>
        <w:t>m—meter</w:t>
      </w:r>
    </w:p>
    <w:p w14:paraId="45ED000B" w14:textId="77777777" w:rsidR="007D6F19" w:rsidRPr="007D6F19" w:rsidRDefault="007D6F19" w:rsidP="00337748">
      <w:pPr>
        <w:pStyle w:val="fp-1"/>
        <w:spacing w:before="0" w:after="0"/>
        <w:rPr>
          <w:sz w:val="20"/>
          <w:szCs w:val="20"/>
        </w:rPr>
      </w:pPr>
      <w:r w:rsidRPr="007D6F19">
        <w:rPr>
          <w:sz w:val="20"/>
          <w:szCs w:val="20"/>
        </w:rPr>
        <w:t>m</w:t>
      </w:r>
      <w:r w:rsidRPr="007D6F19">
        <w:rPr>
          <w:rStyle w:val="su1"/>
          <w:sz w:val="20"/>
          <w:szCs w:val="20"/>
        </w:rPr>
        <w:t>3</w:t>
      </w:r>
      <w:r w:rsidRPr="007D6F19">
        <w:rPr>
          <w:sz w:val="20"/>
          <w:szCs w:val="20"/>
        </w:rPr>
        <w:t>—cubic meter</w:t>
      </w:r>
    </w:p>
    <w:p w14:paraId="30277E90" w14:textId="77777777" w:rsidR="007D6F19" w:rsidRPr="007D6F19" w:rsidRDefault="007D6F19" w:rsidP="00337748">
      <w:pPr>
        <w:pStyle w:val="fp-1"/>
        <w:spacing w:before="0" w:after="0"/>
        <w:rPr>
          <w:sz w:val="20"/>
          <w:szCs w:val="20"/>
        </w:rPr>
      </w:pPr>
      <w:r w:rsidRPr="007D6F19">
        <w:rPr>
          <w:sz w:val="20"/>
          <w:szCs w:val="20"/>
        </w:rPr>
        <w:t>mg—milligram—10</w:t>
      </w:r>
      <w:r w:rsidRPr="007D6F19">
        <w:rPr>
          <w:sz w:val="20"/>
          <w:szCs w:val="20"/>
          <w:vertAlign w:val="superscript"/>
        </w:rPr>
        <w:t>−3</w:t>
      </w:r>
      <w:r w:rsidRPr="007D6F19">
        <w:rPr>
          <w:sz w:val="20"/>
          <w:szCs w:val="20"/>
        </w:rPr>
        <w:t xml:space="preserve"> gram</w:t>
      </w:r>
    </w:p>
    <w:p w14:paraId="762F289C" w14:textId="77777777" w:rsidR="007D6F19" w:rsidRPr="007D6F19" w:rsidRDefault="007D6F19" w:rsidP="00337748">
      <w:pPr>
        <w:pStyle w:val="fp-1"/>
        <w:spacing w:before="0" w:after="0"/>
        <w:rPr>
          <w:sz w:val="20"/>
          <w:szCs w:val="20"/>
        </w:rPr>
      </w:pPr>
      <w:r w:rsidRPr="007D6F19">
        <w:rPr>
          <w:sz w:val="20"/>
          <w:szCs w:val="20"/>
        </w:rPr>
        <w:t>mm—millimeter—10</w:t>
      </w:r>
      <w:r w:rsidRPr="007D6F19">
        <w:rPr>
          <w:sz w:val="20"/>
          <w:szCs w:val="20"/>
          <w:vertAlign w:val="superscript"/>
        </w:rPr>
        <w:t>−3</w:t>
      </w:r>
      <w:r w:rsidRPr="007D6F19">
        <w:rPr>
          <w:sz w:val="20"/>
          <w:szCs w:val="20"/>
        </w:rPr>
        <w:t xml:space="preserve"> meter</w:t>
      </w:r>
    </w:p>
    <w:p w14:paraId="0A35E1C2" w14:textId="77777777" w:rsidR="007D6F19" w:rsidRPr="007D6F19" w:rsidRDefault="007D6F19" w:rsidP="00337748">
      <w:pPr>
        <w:pStyle w:val="fp-1"/>
        <w:spacing w:before="0" w:after="0"/>
        <w:rPr>
          <w:sz w:val="20"/>
          <w:szCs w:val="20"/>
        </w:rPr>
      </w:pPr>
      <w:r w:rsidRPr="007D6F19">
        <w:rPr>
          <w:sz w:val="20"/>
          <w:szCs w:val="20"/>
        </w:rPr>
        <w:t>Mg—megagram—10</w:t>
      </w:r>
      <w:r w:rsidRPr="007D6F19">
        <w:rPr>
          <w:rStyle w:val="su1"/>
          <w:sz w:val="20"/>
          <w:szCs w:val="20"/>
        </w:rPr>
        <w:t>6</w:t>
      </w:r>
      <w:r w:rsidRPr="007D6F19">
        <w:rPr>
          <w:sz w:val="20"/>
          <w:szCs w:val="20"/>
        </w:rPr>
        <w:t xml:space="preserve"> gram</w:t>
      </w:r>
    </w:p>
    <w:p w14:paraId="50229755" w14:textId="77777777" w:rsidR="007D6F19" w:rsidRPr="007D6F19" w:rsidRDefault="007D6F19" w:rsidP="00337748">
      <w:pPr>
        <w:pStyle w:val="fp-1"/>
        <w:spacing w:before="0" w:after="0"/>
        <w:rPr>
          <w:sz w:val="20"/>
          <w:szCs w:val="20"/>
        </w:rPr>
      </w:pPr>
      <w:r w:rsidRPr="007D6F19">
        <w:rPr>
          <w:sz w:val="20"/>
          <w:szCs w:val="20"/>
        </w:rPr>
        <w:t>mol—mole</w:t>
      </w:r>
    </w:p>
    <w:p w14:paraId="5A147922" w14:textId="77777777" w:rsidR="007D6F19" w:rsidRPr="007D6F19" w:rsidRDefault="007D6F19" w:rsidP="00337748">
      <w:pPr>
        <w:pStyle w:val="fp-1"/>
        <w:spacing w:before="0" w:after="0"/>
        <w:rPr>
          <w:sz w:val="20"/>
          <w:szCs w:val="20"/>
        </w:rPr>
      </w:pPr>
      <w:r w:rsidRPr="007D6F19">
        <w:rPr>
          <w:sz w:val="20"/>
          <w:szCs w:val="20"/>
        </w:rPr>
        <w:t>N—newton</w:t>
      </w:r>
    </w:p>
    <w:p w14:paraId="5E7804B6" w14:textId="77777777" w:rsidR="007D6F19" w:rsidRPr="007D6F19" w:rsidRDefault="007D6F19" w:rsidP="00337748">
      <w:pPr>
        <w:pStyle w:val="fp-1"/>
        <w:spacing w:before="0" w:after="0"/>
        <w:rPr>
          <w:sz w:val="20"/>
          <w:szCs w:val="20"/>
        </w:rPr>
      </w:pPr>
      <w:r w:rsidRPr="007D6F19">
        <w:rPr>
          <w:sz w:val="20"/>
          <w:szCs w:val="20"/>
        </w:rPr>
        <w:t>ng—nanogram—10</w:t>
      </w:r>
      <w:r w:rsidRPr="007D6F19">
        <w:rPr>
          <w:sz w:val="20"/>
          <w:szCs w:val="20"/>
          <w:vertAlign w:val="superscript"/>
        </w:rPr>
        <w:t>−9</w:t>
      </w:r>
      <w:r w:rsidRPr="007D6F19">
        <w:rPr>
          <w:sz w:val="20"/>
          <w:szCs w:val="20"/>
        </w:rPr>
        <w:t xml:space="preserve"> gram</w:t>
      </w:r>
    </w:p>
    <w:p w14:paraId="3D59A185" w14:textId="77777777" w:rsidR="007D6F19" w:rsidRPr="007D6F19" w:rsidRDefault="007D6F19" w:rsidP="00337748">
      <w:pPr>
        <w:pStyle w:val="fp-1"/>
        <w:spacing w:before="0" w:after="0"/>
        <w:rPr>
          <w:sz w:val="20"/>
          <w:szCs w:val="20"/>
        </w:rPr>
      </w:pPr>
      <w:r w:rsidRPr="007D6F19">
        <w:rPr>
          <w:sz w:val="20"/>
          <w:szCs w:val="20"/>
        </w:rPr>
        <w:t>nm—nanometer—10</w:t>
      </w:r>
      <w:r w:rsidRPr="007D6F19">
        <w:rPr>
          <w:sz w:val="20"/>
          <w:szCs w:val="20"/>
          <w:vertAlign w:val="superscript"/>
        </w:rPr>
        <w:t>−9</w:t>
      </w:r>
      <w:r w:rsidRPr="007D6F19">
        <w:rPr>
          <w:sz w:val="20"/>
          <w:szCs w:val="20"/>
        </w:rPr>
        <w:t xml:space="preserve"> meter</w:t>
      </w:r>
    </w:p>
    <w:p w14:paraId="32963845" w14:textId="77777777" w:rsidR="007D6F19" w:rsidRPr="007D6F19" w:rsidRDefault="007D6F19" w:rsidP="00337748">
      <w:pPr>
        <w:pStyle w:val="fp-1"/>
        <w:spacing w:before="0" w:after="0"/>
        <w:rPr>
          <w:sz w:val="20"/>
          <w:szCs w:val="20"/>
        </w:rPr>
      </w:pPr>
      <w:r w:rsidRPr="007D6F19">
        <w:rPr>
          <w:sz w:val="20"/>
          <w:szCs w:val="20"/>
        </w:rPr>
        <w:t>Pa—pascal</w:t>
      </w:r>
    </w:p>
    <w:p w14:paraId="47F97772" w14:textId="77777777" w:rsidR="007D6F19" w:rsidRPr="007D6F19" w:rsidRDefault="007D6F19" w:rsidP="00337748">
      <w:pPr>
        <w:pStyle w:val="fp-1"/>
        <w:spacing w:before="0" w:after="0"/>
        <w:rPr>
          <w:sz w:val="20"/>
          <w:szCs w:val="20"/>
        </w:rPr>
      </w:pPr>
      <w:r w:rsidRPr="007D6F19">
        <w:rPr>
          <w:sz w:val="20"/>
          <w:szCs w:val="20"/>
        </w:rPr>
        <w:t>s—second</w:t>
      </w:r>
    </w:p>
    <w:p w14:paraId="48683C16" w14:textId="77777777" w:rsidR="007D6F19" w:rsidRPr="007D6F19" w:rsidRDefault="007D6F19" w:rsidP="00337748">
      <w:pPr>
        <w:pStyle w:val="fp-1"/>
        <w:spacing w:before="0" w:after="0"/>
        <w:rPr>
          <w:sz w:val="20"/>
          <w:szCs w:val="20"/>
        </w:rPr>
      </w:pPr>
      <w:r w:rsidRPr="007D6F19">
        <w:rPr>
          <w:sz w:val="20"/>
          <w:szCs w:val="20"/>
        </w:rPr>
        <w:t>V—volt</w:t>
      </w:r>
    </w:p>
    <w:p w14:paraId="61D5F281" w14:textId="77777777" w:rsidR="007D6F19" w:rsidRPr="007D6F19" w:rsidRDefault="007D6F19" w:rsidP="00337748">
      <w:pPr>
        <w:pStyle w:val="fp-1"/>
        <w:spacing w:before="0" w:after="0"/>
        <w:rPr>
          <w:sz w:val="20"/>
          <w:szCs w:val="20"/>
        </w:rPr>
      </w:pPr>
      <w:r w:rsidRPr="007D6F19">
        <w:rPr>
          <w:sz w:val="20"/>
          <w:szCs w:val="20"/>
        </w:rPr>
        <w:t xml:space="preserve">W—watt </w:t>
      </w:r>
    </w:p>
    <w:p w14:paraId="67C528E2" w14:textId="77777777" w:rsidR="007D6F19" w:rsidRPr="007D6F19" w:rsidRDefault="007D6F19" w:rsidP="00337748">
      <w:pPr>
        <w:pStyle w:val="fp-1"/>
        <w:spacing w:before="0" w:after="0"/>
        <w:rPr>
          <w:sz w:val="20"/>
          <w:szCs w:val="20"/>
        </w:rPr>
      </w:pPr>
      <w:r w:rsidRPr="007D6F19">
        <w:rPr>
          <w:sz w:val="20"/>
          <w:szCs w:val="20"/>
        </w:rPr>
        <w:t xml:space="preserve">Ω—ohm </w:t>
      </w:r>
    </w:p>
    <w:p w14:paraId="11BE6722" w14:textId="77777777" w:rsidR="007D6F19" w:rsidRPr="007D6F19" w:rsidRDefault="007D6F19" w:rsidP="00337748">
      <w:pPr>
        <w:pStyle w:val="fp-1"/>
        <w:spacing w:before="0" w:after="0"/>
        <w:rPr>
          <w:sz w:val="20"/>
          <w:szCs w:val="20"/>
        </w:rPr>
      </w:pPr>
      <w:r w:rsidRPr="007D6F19">
        <w:rPr>
          <w:sz w:val="20"/>
          <w:szCs w:val="20"/>
        </w:rPr>
        <w:t>µg—microgram—10</w:t>
      </w:r>
      <w:r w:rsidRPr="007D6F19">
        <w:rPr>
          <w:sz w:val="20"/>
          <w:szCs w:val="20"/>
          <w:vertAlign w:val="superscript"/>
        </w:rPr>
        <w:t>−6</w:t>
      </w:r>
      <w:r w:rsidRPr="007D6F19">
        <w:rPr>
          <w:sz w:val="20"/>
          <w:szCs w:val="20"/>
        </w:rPr>
        <w:t xml:space="preserve"> gram</w:t>
      </w:r>
    </w:p>
    <w:p w14:paraId="50872E96" w14:textId="77777777" w:rsidR="007D6F19" w:rsidRPr="007D6F19" w:rsidRDefault="007D6F19" w:rsidP="00337748">
      <w:pPr>
        <w:pStyle w:val="NormalWeb"/>
        <w:spacing w:before="120" w:beforeAutospacing="0" w:after="120" w:afterAutospacing="0"/>
        <w:ind w:firstLine="475"/>
        <w:rPr>
          <w:sz w:val="20"/>
          <w:szCs w:val="20"/>
        </w:rPr>
      </w:pPr>
      <w:r w:rsidRPr="007D6F19">
        <w:rPr>
          <w:sz w:val="20"/>
          <w:szCs w:val="20"/>
        </w:rPr>
        <w:t>(b) Other units of measure:</w:t>
      </w:r>
    </w:p>
    <w:p w14:paraId="6D1302E9" w14:textId="77777777" w:rsidR="007D6F19" w:rsidRPr="007D6F19" w:rsidRDefault="007D6F19" w:rsidP="00337748">
      <w:pPr>
        <w:pStyle w:val="fp-1"/>
        <w:spacing w:before="0" w:after="0"/>
        <w:rPr>
          <w:sz w:val="20"/>
          <w:szCs w:val="20"/>
        </w:rPr>
      </w:pPr>
      <w:r w:rsidRPr="007D6F19">
        <w:rPr>
          <w:sz w:val="20"/>
          <w:szCs w:val="20"/>
        </w:rPr>
        <w:t>Btu—British thermal unit</w:t>
      </w:r>
    </w:p>
    <w:p w14:paraId="0D639D5C" w14:textId="77777777" w:rsidR="007D6F19" w:rsidRPr="007D6F19" w:rsidRDefault="007D6F19" w:rsidP="00337748">
      <w:pPr>
        <w:pStyle w:val="fp-1"/>
        <w:spacing w:before="0" w:after="0"/>
        <w:rPr>
          <w:sz w:val="20"/>
          <w:szCs w:val="20"/>
        </w:rPr>
      </w:pPr>
      <w:r w:rsidRPr="007D6F19">
        <w:rPr>
          <w:sz w:val="20"/>
          <w:szCs w:val="20"/>
        </w:rPr>
        <w:t xml:space="preserve">°C—degree Celsius (centigrade) </w:t>
      </w:r>
    </w:p>
    <w:p w14:paraId="41987783" w14:textId="77777777" w:rsidR="007D6F19" w:rsidRPr="007D6F19" w:rsidRDefault="007D6F19" w:rsidP="00337748">
      <w:pPr>
        <w:pStyle w:val="fp-1"/>
        <w:spacing w:before="0" w:after="0"/>
        <w:rPr>
          <w:sz w:val="20"/>
          <w:szCs w:val="20"/>
        </w:rPr>
      </w:pPr>
      <w:r w:rsidRPr="007D6F19">
        <w:rPr>
          <w:sz w:val="20"/>
          <w:szCs w:val="20"/>
        </w:rPr>
        <w:t xml:space="preserve">cal—calorie </w:t>
      </w:r>
    </w:p>
    <w:p w14:paraId="112DB30F" w14:textId="77777777" w:rsidR="007D6F19" w:rsidRPr="007D6F19" w:rsidRDefault="007D6F19" w:rsidP="00337748">
      <w:pPr>
        <w:pStyle w:val="fp-1"/>
        <w:spacing w:before="0" w:after="0"/>
        <w:rPr>
          <w:sz w:val="20"/>
          <w:szCs w:val="20"/>
        </w:rPr>
      </w:pPr>
      <w:r w:rsidRPr="007D6F19">
        <w:rPr>
          <w:sz w:val="20"/>
          <w:szCs w:val="20"/>
        </w:rPr>
        <w:t>cfm—cubic feet per minute</w:t>
      </w:r>
    </w:p>
    <w:p w14:paraId="213B1174" w14:textId="77777777" w:rsidR="007D6F19" w:rsidRPr="007D6F19" w:rsidRDefault="007D6F19" w:rsidP="00337748">
      <w:pPr>
        <w:pStyle w:val="fp-1"/>
        <w:spacing w:before="0" w:after="0"/>
        <w:rPr>
          <w:sz w:val="20"/>
          <w:szCs w:val="20"/>
        </w:rPr>
      </w:pPr>
      <w:r w:rsidRPr="007D6F19">
        <w:rPr>
          <w:sz w:val="20"/>
          <w:szCs w:val="20"/>
        </w:rPr>
        <w:t>cu ft—cubic feet</w:t>
      </w:r>
    </w:p>
    <w:p w14:paraId="72196229" w14:textId="77777777" w:rsidR="007D6F19" w:rsidRPr="007D6F19" w:rsidRDefault="007D6F19" w:rsidP="00337748">
      <w:pPr>
        <w:pStyle w:val="fp-1"/>
        <w:spacing w:before="0" w:after="0"/>
        <w:rPr>
          <w:sz w:val="20"/>
          <w:szCs w:val="20"/>
        </w:rPr>
      </w:pPr>
      <w:r w:rsidRPr="007D6F19">
        <w:rPr>
          <w:sz w:val="20"/>
          <w:szCs w:val="20"/>
        </w:rPr>
        <w:t>dcf—dry cubic feet</w:t>
      </w:r>
    </w:p>
    <w:p w14:paraId="52D7A2A0" w14:textId="77777777" w:rsidR="007D6F19" w:rsidRPr="007D6F19" w:rsidRDefault="007D6F19" w:rsidP="00337748">
      <w:pPr>
        <w:pStyle w:val="fp-1"/>
        <w:spacing w:before="0" w:after="0"/>
        <w:rPr>
          <w:sz w:val="20"/>
          <w:szCs w:val="20"/>
        </w:rPr>
      </w:pPr>
      <w:r w:rsidRPr="007D6F19">
        <w:rPr>
          <w:sz w:val="20"/>
          <w:szCs w:val="20"/>
        </w:rPr>
        <w:t>dcm—dry cubic meter</w:t>
      </w:r>
    </w:p>
    <w:p w14:paraId="3586A4F9" w14:textId="77777777" w:rsidR="007D6F19" w:rsidRPr="007D6F19" w:rsidRDefault="007D6F19" w:rsidP="00337748">
      <w:pPr>
        <w:pStyle w:val="fp-1"/>
        <w:spacing w:before="0" w:after="0"/>
        <w:rPr>
          <w:sz w:val="20"/>
          <w:szCs w:val="20"/>
        </w:rPr>
      </w:pPr>
      <w:r w:rsidRPr="007D6F19">
        <w:rPr>
          <w:sz w:val="20"/>
          <w:szCs w:val="20"/>
        </w:rPr>
        <w:t>dscf—dry cubic feet at standard conditions</w:t>
      </w:r>
    </w:p>
    <w:p w14:paraId="0973BDED" w14:textId="77777777" w:rsidR="007D6F19" w:rsidRPr="007D6F19" w:rsidRDefault="007D6F19" w:rsidP="00337748">
      <w:pPr>
        <w:pStyle w:val="fp-1"/>
        <w:spacing w:before="0" w:after="0"/>
        <w:rPr>
          <w:sz w:val="20"/>
          <w:szCs w:val="20"/>
        </w:rPr>
      </w:pPr>
      <w:r w:rsidRPr="007D6F19">
        <w:rPr>
          <w:sz w:val="20"/>
          <w:szCs w:val="20"/>
        </w:rPr>
        <w:t>dscm—dry cubic meter at standard conditions</w:t>
      </w:r>
    </w:p>
    <w:p w14:paraId="3849DBEE" w14:textId="77777777" w:rsidR="007D6F19" w:rsidRPr="007D6F19" w:rsidRDefault="007D6F19" w:rsidP="00337748">
      <w:pPr>
        <w:pStyle w:val="fp-1"/>
        <w:spacing w:before="0" w:after="0"/>
        <w:rPr>
          <w:sz w:val="20"/>
          <w:szCs w:val="20"/>
        </w:rPr>
      </w:pPr>
      <w:r w:rsidRPr="007D6F19">
        <w:rPr>
          <w:sz w:val="20"/>
          <w:szCs w:val="20"/>
        </w:rPr>
        <w:t>eq—equivalent</w:t>
      </w:r>
    </w:p>
    <w:p w14:paraId="04870119" w14:textId="77777777" w:rsidR="007D6F19" w:rsidRPr="007D6F19" w:rsidRDefault="007D6F19" w:rsidP="00337748">
      <w:pPr>
        <w:pStyle w:val="fp-1"/>
        <w:spacing w:before="0" w:after="0"/>
        <w:rPr>
          <w:sz w:val="20"/>
          <w:szCs w:val="20"/>
        </w:rPr>
      </w:pPr>
      <w:r w:rsidRPr="007D6F19">
        <w:rPr>
          <w:sz w:val="20"/>
          <w:szCs w:val="20"/>
        </w:rPr>
        <w:t>°F—degree Fahrenheit</w:t>
      </w:r>
    </w:p>
    <w:p w14:paraId="4A41C212" w14:textId="77777777" w:rsidR="007D6F19" w:rsidRPr="007D6F19" w:rsidRDefault="007D6F19" w:rsidP="00337748">
      <w:pPr>
        <w:pStyle w:val="fp-1"/>
        <w:spacing w:before="0" w:after="0"/>
        <w:rPr>
          <w:sz w:val="20"/>
          <w:szCs w:val="20"/>
        </w:rPr>
      </w:pPr>
      <w:r w:rsidRPr="007D6F19">
        <w:rPr>
          <w:sz w:val="20"/>
          <w:szCs w:val="20"/>
        </w:rPr>
        <w:t>ft—feet</w:t>
      </w:r>
    </w:p>
    <w:p w14:paraId="57BF09E6" w14:textId="77777777" w:rsidR="007D6F19" w:rsidRPr="007D6F19" w:rsidRDefault="007D6F19" w:rsidP="00337748">
      <w:pPr>
        <w:pStyle w:val="fp-1"/>
        <w:spacing w:before="0" w:after="0"/>
        <w:rPr>
          <w:sz w:val="20"/>
          <w:szCs w:val="20"/>
        </w:rPr>
      </w:pPr>
      <w:r w:rsidRPr="007D6F19">
        <w:rPr>
          <w:sz w:val="20"/>
          <w:szCs w:val="20"/>
        </w:rPr>
        <w:t>gal—gallon</w:t>
      </w:r>
    </w:p>
    <w:p w14:paraId="56EBA2D5" w14:textId="77777777" w:rsidR="007D6F19" w:rsidRPr="007D6F19" w:rsidRDefault="007D6F19" w:rsidP="00337748">
      <w:pPr>
        <w:pStyle w:val="fp-1"/>
        <w:spacing w:before="0" w:after="0"/>
        <w:rPr>
          <w:sz w:val="20"/>
          <w:szCs w:val="20"/>
        </w:rPr>
      </w:pPr>
      <w:r w:rsidRPr="007D6F19">
        <w:rPr>
          <w:sz w:val="20"/>
          <w:szCs w:val="20"/>
        </w:rPr>
        <w:t>gr—grain</w:t>
      </w:r>
    </w:p>
    <w:p w14:paraId="28D29CE6" w14:textId="77777777" w:rsidR="007D6F19" w:rsidRPr="007D6F19" w:rsidRDefault="007D6F19" w:rsidP="00337748">
      <w:pPr>
        <w:pStyle w:val="fp-1"/>
        <w:spacing w:before="0" w:after="0"/>
        <w:rPr>
          <w:sz w:val="20"/>
          <w:szCs w:val="20"/>
        </w:rPr>
      </w:pPr>
      <w:r w:rsidRPr="007D6F19">
        <w:rPr>
          <w:sz w:val="20"/>
          <w:szCs w:val="20"/>
        </w:rPr>
        <w:t>g-eq—gram equivalent</w:t>
      </w:r>
    </w:p>
    <w:p w14:paraId="32D9DD07" w14:textId="77777777" w:rsidR="007D6F19" w:rsidRPr="007D6F19" w:rsidRDefault="007D6F19" w:rsidP="00337748">
      <w:pPr>
        <w:pStyle w:val="fp-1"/>
        <w:spacing w:before="0" w:after="0"/>
        <w:rPr>
          <w:sz w:val="20"/>
          <w:szCs w:val="20"/>
        </w:rPr>
      </w:pPr>
      <w:r w:rsidRPr="007D6F19">
        <w:rPr>
          <w:sz w:val="20"/>
          <w:szCs w:val="20"/>
        </w:rPr>
        <w:t>hr—hour</w:t>
      </w:r>
    </w:p>
    <w:p w14:paraId="6B01153B" w14:textId="77777777" w:rsidR="007D6F19" w:rsidRPr="007D6F19" w:rsidRDefault="007D6F19" w:rsidP="00337748">
      <w:pPr>
        <w:pStyle w:val="fp-1"/>
        <w:spacing w:before="0" w:after="0"/>
        <w:rPr>
          <w:sz w:val="20"/>
          <w:szCs w:val="20"/>
        </w:rPr>
      </w:pPr>
      <w:r w:rsidRPr="007D6F19">
        <w:rPr>
          <w:sz w:val="20"/>
          <w:szCs w:val="20"/>
        </w:rPr>
        <w:t>in—inch</w:t>
      </w:r>
    </w:p>
    <w:p w14:paraId="23986169" w14:textId="77777777" w:rsidR="007D6F19" w:rsidRPr="007D6F19" w:rsidRDefault="007D6F19" w:rsidP="00337748">
      <w:pPr>
        <w:pStyle w:val="fp-1"/>
        <w:spacing w:before="0" w:after="0"/>
        <w:rPr>
          <w:sz w:val="20"/>
          <w:szCs w:val="20"/>
        </w:rPr>
      </w:pPr>
      <w:r w:rsidRPr="007D6F19">
        <w:rPr>
          <w:sz w:val="20"/>
          <w:szCs w:val="20"/>
        </w:rPr>
        <w:t>k—1,000</w:t>
      </w:r>
    </w:p>
    <w:p w14:paraId="27DDBF0E" w14:textId="77777777" w:rsidR="007D6F19" w:rsidRPr="007D6F19" w:rsidRDefault="007D6F19" w:rsidP="00337748">
      <w:pPr>
        <w:pStyle w:val="fp-1"/>
        <w:spacing w:before="0" w:after="0"/>
        <w:rPr>
          <w:sz w:val="20"/>
          <w:szCs w:val="20"/>
        </w:rPr>
      </w:pPr>
      <w:r w:rsidRPr="007D6F19">
        <w:rPr>
          <w:sz w:val="20"/>
          <w:szCs w:val="20"/>
        </w:rPr>
        <w:t>l—liter</w:t>
      </w:r>
    </w:p>
    <w:p w14:paraId="00F741A0" w14:textId="77777777" w:rsidR="007D6F19" w:rsidRPr="007D6F19" w:rsidRDefault="007D6F19" w:rsidP="00337748">
      <w:pPr>
        <w:pStyle w:val="fp-1"/>
        <w:spacing w:before="0" w:after="0"/>
        <w:rPr>
          <w:sz w:val="20"/>
          <w:szCs w:val="20"/>
        </w:rPr>
      </w:pPr>
      <w:r w:rsidRPr="007D6F19">
        <w:rPr>
          <w:sz w:val="20"/>
          <w:szCs w:val="20"/>
        </w:rPr>
        <w:t>lpm—liter per minute</w:t>
      </w:r>
    </w:p>
    <w:p w14:paraId="289D39D2" w14:textId="77777777" w:rsidR="007D6F19" w:rsidRPr="007D6F19" w:rsidRDefault="007D6F19" w:rsidP="00337748">
      <w:pPr>
        <w:pStyle w:val="fp-1"/>
        <w:spacing w:before="0" w:after="0"/>
        <w:rPr>
          <w:sz w:val="20"/>
          <w:szCs w:val="20"/>
        </w:rPr>
      </w:pPr>
      <w:r w:rsidRPr="007D6F19">
        <w:rPr>
          <w:sz w:val="20"/>
          <w:szCs w:val="20"/>
        </w:rPr>
        <w:t>lb—pound</w:t>
      </w:r>
    </w:p>
    <w:p w14:paraId="32BFE497" w14:textId="77777777" w:rsidR="007D6F19" w:rsidRPr="007D6F19" w:rsidRDefault="007D6F19" w:rsidP="00337748">
      <w:pPr>
        <w:pStyle w:val="fp-1"/>
        <w:spacing w:before="0" w:after="0"/>
        <w:rPr>
          <w:sz w:val="20"/>
          <w:szCs w:val="20"/>
        </w:rPr>
      </w:pPr>
      <w:r w:rsidRPr="007D6F19">
        <w:rPr>
          <w:sz w:val="20"/>
          <w:szCs w:val="20"/>
        </w:rPr>
        <w:t>meq—milliequivalent</w:t>
      </w:r>
    </w:p>
    <w:p w14:paraId="06B135C9" w14:textId="77777777" w:rsidR="007D6F19" w:rsidRPr="007D6F19" w:rsidRDefault="007D6F19" w:rsidP="00337748">
      <w:pPr>
        <w:pStyle w:val="fp-1"/>
        <w:spacing w:before="0" w:after="0"/>
        <w:rPr>
          <w:sz w:val="20"/>
          <w:szCs w:val="20"/>
        </w:rPr>
      </w:pPr>
      <w:r w:rsidRPr="007D6F19">
        <w:rPr>
          <w:sz w:val="20"/>
          <w:szCs w:val="20"/>
        </w:rPr>
        <w:t>min—minute</w:t>
      </w:r>
    </w:p>
    <w:p w14:paraId="57690F56" w14:textId="77777777" w:rsidR="007D6F19" w:rsidRPr="007D6F19" w:rsidRDefault="007D6F19" w:rsidP="00337748">
      <w:pPr>
        <w:pStyle w:val="fp-1"/>
        <w:spacing w:before="0" w:after="0"/>
        <w:rPr>
          <w:sz w:val="20"/>
          <w:szCs w:val="20"/>
        </w:rPr>
      </w:pPr>
      <w:r w:rsidRPr="007D6F19">
        <w:rPr>
          <w:sz w:val="20"/>
          <w:szCs w:val="20"/>
        </w:rPr>
        <w:t>ml—milliliter</w:t>
      </w:r>
    </w:p>
    <w:p w14:paraId="747E37FC" w14:textId="77777777" w:rsidR="007D6F19" w:rsidRPr="007D6F19" w:rsidRDefault="007D6F19" w:rsidP="00337748">
      <w:pPr>
        <w:pStyle w:val="fp-1"/>
        <w:spacing w:before="0" w:after="0"/>
        <w:rPr>
          <w:sz w:val="20"/>
          <w:szCs w:val="20"/>
        </w:rPr>
      </w:pPr>
      <w:r w:rsidRPr="007D6F19">
        <w:rPr>
          <w:sz w:val="20"/>
          <w:szCs w:val="20"/>
        </w:rPr>
        <w:t>mol. wt.—molecular weight</w:t>
      </w:r>
    </w:p>
    <w:p w14:paraId="2936A9B2" w14:textId="77777777" w:rsidR="007D6F19" w:rsidRPr="007D6F19" w:rsidRDefault="007D6F19" w:rsidP="00337748">
      <w:pPr>
        <w:pStyle w:val="fp-1"/>
        <w:spacing w:before="0" w:after="0"/>
        <w:rPr>
          <w:sz w:val="20"/>
          <w:szCs w:val="20"/>
        </w:rPr>
      </w:pPr>
      <w:r w:rsidRPr="007D6F19">
        <w:rPr>
          <w:sz w:val="20"/>
          <w:szCs w:val="20"/>
        </w:rPr>
        <w:t>ppb—parts per billion</w:t>
      </w:r>
    </w:p>
    <w:p w14:paraId="3118E1EA" w14:textId="77777777" w:rsidR="007D6F19" w:rsidRPr="007D6F19" w:rsidRDefault="007D6F19" w:rsidP="00337748">
      <w:pPr>
        <w:pStyle w:val="fp-1"/>
        <w:spacing w:before="0" w:after="0"/>
        <w:rPr>
          <w:sz w:val="20"/>
          <w:szCs w:val="20"/>
        </w:rPr>
      </w:pPr>
      <w:r w:rsidRPr="007D6F19">
        <w:rPr>
          <w:sz w:val="20"/>
          <w:szCs w:val="20"/>
        </w:rPr>
        <w:t>ppm—parts per million</w:t>
      </w:r>
    </w:p>
    <w:p w14:paraId="229F9617" w14:textId="77777777" w:rsidR="007D6F19" w:rsidRPr="007D6F19" w:rsidRDefault="007D6F19" w:rsidP="00337748">
      <w:pPr>
        <w:pStyle w:val="fp-1"/>
        <w:spacing w:before="0" w:after="0"/>
        <w:rPr>
          <w:sz w:val="20"/>
          <w:szCs w:val="20"/>
        </w:rPr>
      </w:pPr>
      <w:r w:rsidRPr="007D6F19">
        <w:rPr>
          <w:sz w:val="20"/>
          <w:szCs w:val="20"/>
        </w:rPr>
        <w:t>psia—pounds per square inch absolute</w:t>
      </w:r>
    </w:p>
    <w:p w14:paraId="5F4DC027" w14:textId="77777777" w:rsidR="007D6F19" w:rsidRPr="007D6F19" w:rsidRDefault="007D6F19" w:rsidP="00337748">
      <w:pPr>
        <w:pStyle w:val="fp-1"/>
        <w:spacing w:before="0" w:after="0"/>
        <w:rPr>
          <w:sz w:val="20"/>
          <w:szCs w:val="20"/>
        </w:rPr>
      </w:pPr>
      <w:r w:rsidRPr="007D6F19">
        <w:rPr>
          <w:sz w:val="20"/>
          <w:szCs w:val="20"/>
        </w:rPr>
        <w:t>psig—pounds per square inch gage</w:t>
      </w:r>
    </w:p>
    <w:p w14:paraId="44D1832A" w14:textId="77777777" w:rsidR="007D6F19" w:rsidRPr="007D6F19" w:rsidRDefault="007D6F19" w:rsidP="00337748">
      <w:pPr>
        <w:pStyle w:val="fp-1"/>
        <w:spacing w:before="0" w:after="0"/>
        <w:rPr>
          <w:sz w:val="20"/>
          <w:szCs w:val="20"/>
        </w:rPr>
      </w:pPr>
      <w:r w:rsidRPr="007D6F19">
        <w:rPr>
          <w:sz w:val="20"/>
          <w:szCs w:val="20"/>
        </w:rPr>
        <w:t>°R—degree Rankine</w:t>
      </w:r>
    </w:p>
    <w:p w14:paraId="34A1CAC9" w14:textId="77777777" w:rsidR="007D6F19" w:rsidRPr="007D6F19" w:rsidRDefault="007D6F19" w:rsidP="00337748">
      <w:pPr>
        <w:pStyle w:val="fp-1"/>
        <w:spacing w:before="0" w:after="0"/>
        <w:rPr>
          <w:sz w:val="20"/>
          <w:szCs w:val="20"/>
        </w:rPr>
      </w:pPr>
      <w:r w:rsidRPr="007D6F19">
        <w:rPr>
          <w:sz w:val="20"/>
          <w:szCs w:val="20"/>
        </w:rPr>
        <w:t>scf—cubic feet at standard conditions</w:t>
      </w:r>
    </w:p>
    <w:p w14:paraId="3DED4368" w14:textId="77777777" w:rsidR="007D6F19" w:rsidRPr="007D6F19" w:rsidRDefault="007D6F19" w:rsidP="00337748">
      <w:pPr>
        <w:pStyle w:val="fp-1"/>
        <w:spacing w:before="0" w:after="0"/>
        <w:rPr>
          <w:sz w:val="20"/>
          <w:szCs w:val="20"/>
        </w:rPr>
      </w:pPr>
      <w:r w:rsidRPr="007D6F19">
        <w:rPr>
          <w:sz w:val="20"/>
          <w:szCs w:val="20"/>
        </w:rPr>
        <w:t>scfh—cubic feet per hour at standard conditions</w:t>
      </w:r>
    </w:p>
    <w:p w14:paraId="523FC412" w14:textId="77777777" w:rsidR="007D6F19" w:rsidRPr="007D6F19" w:rsidRDefault="007D6F19" w:rsidP="00337748">
      <w:pPr>
        <w:pStyle w:val="fp-1"/>
        <w:spacing w:before="0" w:after="0"/>
        <w:rPr>
          <w:sz w:val="20"/>
          <w:szCs w:val="20"/>
        </w:rPr>
      </w:pPr>
      <w:r w:rsidRPr="007D6F19">
        <w:rPr>
          <w:sz w:val="20"/>
          <w:szCs w:val="20"/>
        </w:rPr>
        <w:t>scm—cubic meter at standard conditions</w:t>
      </w:r>
    </w:p>
    <w:p w14:paraId="7351D7D4" w14:textId="77777777" w:rsidR="007D6F19" w:rsidRPr="007D6F19" w:rsidRDefault="007D6F19" w:rsidP="00337748">
      <w:pPr>
        <w:pStyle w:val="fp-1"/>
        <w:spacing w:before="0" w:after="0"/>
        <w:rPr>
          <w:sz w:val="20"/>
          <w:szCs w:val="20"/>
        </w:rPr>
      </w:pPr>
      <w:r w:rsidRPr="007D6F19">
        <w:rPr>
          <w:sz w:val="20"/>
          <w:szCs w:val="20"/>
        </w:rPr>
        <w:t>sec—second</w:t>
      </w:r>
    </w:p>
    <w:p w14:paraId="25D1D26F" w14:textId="77777777" w:rsidR="007D6F19" w:rsidRPr="007D6F19" w:rsidRDefault="007D6F19" w:rsidP="00337748">
      <w:pPr>
        <w:pStyle w:val="fp-1"/>
        <w:spacing w:before="0" w:after="0"/>
        <w:rPr>
          <w:sz w:val="20"/>
          <w:szCs w:val="20"/>
        </w:rPr>
      </w:pPr>
      <w:r w:rsidRPr="007D6F19">
        <w:rPr>
          <w:sz w:val="20"/>
          <w:szCs w:val="20"/>
        </w:rPr>
        <w:t>sq ft—square feet</w:t>
      </w:r>
    </w:p>
    <w:p w14:paraId="7D82ADE2" w14:textId="77777777" w:rsidR="007D6F19" w:rsidRPr="007D6F19" w:rsidRDefault="007D6F19" w:rsidP="00337748">
      <w:pPr>
        <w:pStyle w:val="fp-1"/>
        <w:spacing w:before="0" w:after="0"/>
        <w:rPr>
          <w:sz w:val="20"/>
          <w:szCs w:val="20"/>
        </w:rPr>
      </w:pPr>
      <w:r w:rsidRPr="007D6F19">
        <w:rPr>
          <w:sz w:val="20"/>
          <w:szCs w:val="20"/>
        </w:rPr>
        <w:t>std—at standard conditions</w:t>
      </w:r>
    </w:p>
    <w:p w14:paraId="1955B4D5" w14:textId="77777777" w:rsidR="007D6F19" w:rsidRPr="007D6F19" w:rsidRDefault="007D6F19" w:rsidP="00337748">
      <w:pPr>
        <w:pStyle w:val="NormalWeb"/>
        <w:spacing w:before="120" w:beforeAutospacing="0" w:after="120" w:afterAutospacing="0"/>
        <w:ind w:firstLine="475"/>
        <w:rPr>
          <w:sz w:val="20"/>
          <w:szCs w:val="20"/>
        </w:rPr>
      </w:pPr>
      <w:r w:rsidRPr="007D6F19">
        <w:rPr>
          <w:sz w:val="20"/>
          <w:szCs w:val="20"/>
        </w:rPr>
        <w:t>(c) Chemical nomenclature:</w:t>
      </w:r>
    </w:p>
    <w:p w14:paraId="0807216E" w14:textId="77777777" w:rsidR="007D6F19" w:rsidRPr="007D6F19" w:rsidRDefault="007D6F19" w:rsidP="00337748">
      <w:pPr>
        <w:pStyle w:val="fp-1"/>
        <w:spacing w:before="0" w:after="0"/>
        <w:rPr>
          <w:sz w:val="20"/>
          <w:szCs w:val="20"/>
        </w:rPr>
      </w:pPr>
      <w:r w:rsidRPr="007D6F19">
        <w:rPr>
          <w:sz w:val="20"/>
          <w:szCs w:val="20"/>
        </w:rPr>
        <w:t>CdS—cadmium sulfide</w:t>
      </w:r>
    </w:p>
    <w:p w14:paraId="149A2878" w14:textId="77777777" w:rsidR="007D6F19" w:rsidRPr="007D6F19" w:rsidRDefault="007D6F19" w:rsidP="00337748">
      <w:pPr>
        <w:pStyle w:val="fp-1"/>
        <w:spacing w:before="0" w:after="0"/>
        <w:rPr>
          <w:sz w:val="20"/>
          <w:szCs w:val="20"/>
        </w:rPr>
      </w:pPr>
      <w:r w:rsidRPr="007D6F19">
        <w:rPr>
          <w:sz w:val="20"/>
          <w:szCs w:val="20"/>
        </w:rPr>
        <w:t>CO—carbon monoxide</w:t>
      </w:r>
    </w:p>
    <w:p w14:paraId="790F3D36" w14:textId="77777777" w:rsidR="007D6F19" w:rsidRPr="007D6F19" w:rsidRDefault="007D6F19" w:rsidP="00337748">
      <w:pPr>
        <w:pStyle w:val="fp-1"/>
        <w:spacing w:before="0" w:after="0"/>
        <w:rPr>
          <w:sz w:val="20"/>
          <w:szCs w:val="20"/>
        </w:rPr>
      </w:pPr>
      <w:r w:rsidRPr="007D6F19">
        <w:rPr>
          <w:sz w:val="20"/>
          <w:szCs w:val="20"/>
        </w:rPr>
        <w:t>CO</w:t>
      </w:r>
      <w:r w:rsidRPr="007D6F19">
        <w:rPr>
          <w:sz w:val="20"/>
          <w:szCs w:val="20"/>
          <w:vertAlign w:val="subscript"/>
        </w:rPr>
        <w:t>2</w:t>
      </w:r>
      <w:r w:rsidRPr="007D6F19">
        <w:rPr>
          <w:sz w:val="20"/>
          <w:szCs w:val="20"/>
        </w:rPr>
        <w:t>—carbon dioxide</w:t>
      </w:r>
    </w:p>
    <w:p w14:paraId="58AC349B" w14:textId="77777777" w:rsidR="007D6F19" w:rsidRPr="007D6F19" w:rsidRDefault="007D6F19" w:rsidP="00337748">
      <w:pPr>
        <w:pStyle w:val="fp-1"/>
        <w:spacing w:before="0" w:after="0"/>
        <w:rPr>
          <w:sz w:val="20"/>
          <w:szCs w:val="20"/>
        </w:rPr>
      </w:pPr>
      <w:r w:rsidRPr="007D6F19">
        <w:rPr>
          <w:sz w:val="20"/>
          <w:szCs w:val="20"/>
        </w:rPr>
        <w:t>HCl—hydrochloric acid</w:t>
      </w:r>
    </w:p>
    <w:p w14:paraId="616AFF0A" w14:textId="77777777" w:rsidR="007D6F19" w:rsidRPr="007D6F19" w:rsidRDefault="007D6F19" w:rsidP="00337748">
      <w:pPr>
        <w:pStyle w:val="fp-1"/>
        <w:spacing w:before="0" w:after="0"/>
        <w:rPr>
          <w:sz w:val="20"/>
          <w:szCs w:val="20"/>
        </w:rPr>
      </w:pPr>
      <w:r w:rsidRPr="007D6F19">
        <w:rPr>
          <w:sz w:val="20"/>
          <w:szCs w:val="20"/>
        </w:rPr>
        <w:t>Hg—mercury</w:t>
      </w:r>
    </w:p>
    <w:p w14:paraId="60C70F94" w14:textId="77777777" w:rsidR="007D6F19" w:rsidRPr="007D6F19" w:rsidRDefault="007D6F19" w:rsidP="00337748">
      <w:pPr>
        <w:pStyle w:val="fp-1"/>
        <w:spacing w:before="0" w:after="0"/>
        <w:rPr>
          <w:sz w:val="20"/>
          <w:szCs w:val="20"/>
        </w:rPr>
      </w:pPr>
      <w:r w:rsidRPr="007D6F19">
        <w:rPr>
          <w:sz w:val="20"/>
          <w:szCs w:val="20"/>
        </w:rPr>
        <w:t>H</w:t>
      </w:r>
      <w:r w:rsidRPr="007D6F19">
        <w:rPr>
          <w:sz w:val="20"/>
          <w:szCs w:val="20"/>
          <w:vertAlign w:val="subscript"/>
        </w:rPr>
        <w:t>2</w:t>
      </w:r>
      <w:r w:rsidRPr="007D6F19">
        <w:rPr>
          <w:sz w:val="20"/>
          <w:szCs w:val="20"/>
        </w:rPr>
        <w:t>O—water</w:t>
      </w:r>
    </w:p>
    <w:p w14:paraId="4FAD7EA6" w14:textId="77777777" w:rsidR="007D6F19" w:rsidRPr="007D6F19" w:rsidRDefault="007D6F19" w:rsidP="00337748">
      <w:pPr>
        <w:pStyle w:val="fp-1"/>
        <w:spacing w:before="0" w:after="0"/>
        <w:rPr>
          <w:sz w:val="20"/>
          <w:szCs w:val="20"/>
        </w:rPr>
      </w:pPr>
      <w:r w:rsidRPr="007D6F19">
        <w:rPr>
          <w:sz w:val="20"/>
          <w:szCs w:val="20"/>
        </w:rPr>
        <w:t>H</w:t>
      </w:r>
      <w:r w:rsidRPr="007D6F19">
        <w:rPr>
          <w:sz w:val="20"/>
          <w:szCs w:val="20"/>
          <w:vertAlign w:val="subscript"/>
        </w:rPr>
        <w:t>2</w:t>
      </w:r>
      <w:r w:rsidRPr="007D6F19">
        <w:rPr>
          <w:sz w:val="20"/>
          <w:szCs w:val="20"/>
        </w:rPr>
        <w:t>S—hydrogen sulfide</w:t>
      </w:r>
    </w:p>
    <w:p w14:paraId="4DE096FF" w14:textId="77777777" w:rsidR="007D6F19" w:rsidRPr="007D6F19" w:rsidRDefault="007D6F19" w:rsidP="00337748">
      <w:pPr>
        <w:pStyle w:val="fp-1"/>
        <w:spacing w:before="0" w:after="0"/>
        <w:rPr>
          <w:sz w:val="20"/>
          <w:szCs w:val="20"/>
        </w:rPr>
      </w:pPr>
      <w:r w:rsidRPr="007D6F19">
        <w:rPr>
          <w:sz w:val="20"/>
          <w:szCs w:val="20"/>
        </w:rPr>
        <w:t>H</w:t>
      </w:r>
      <w:r w:rsidRPr="007D6F19">
        <w:rPr>
          <w:sz w:val="20"/>
          <w:szCs w:val="20"/>
          <w:vertAlign w:val="subscript"/>
        </w:rPr>
        <w:t>2</w:t>
      </w:r>
      <w:r w:rsidRPr="007D6F19">
        <w:rPr>
          <w:sz w:val="20"/>
          <w:szCs w:val="20"/>
        </w:rPr>
        <w:t>SO</w:t>
      </w:r>
      <w:r w:rsidRPr="007D6F19">
        <w:rPr>
          <w:sz w:val="20"/>
          <w:szCs w:val="20"/>
          <w:vertAlign w:val="subscript"/>
        </w:rPr>
        <w:t>4</w:t>
      </w:r>
      <w:r w:rsidRPr="007D6F19">
        <w:rPr>
          <w:sz w:val="20"/>
          <w:szCs w:val="20"/>
        </w:rPr>
        <w:t>—sulfuric acid</w:t>
      </w:r>
    </w:p>
    <w:p w14:paraId="3C0D95AB" w14:textId="77777777" w:rsidR="007D6F19" w:rsidRPr="007D6F19" w:rsidRDefault="007D6F19" w:rsidP="00337748">
      <w:pPr>
        <w:pStyle w:val="fp-1"/>
        <w:spacing w:before="0" w:after="0"/>
        <w:rPr>
          <w:sz w:val="20"/>
          <w:szCs w:val="20"/>
        </w:rPr>
      </w:pPr>
      <w:r w:rsidRPr="007D6F19">
        <w:rPr>
          <w:sz w:val="20"/>
          <w:szCs w:val="20"/>
        </w:rPr>
        <w:t>N</w:t>
      </w:r>
      <w:r w:rsidRPr="007D6F19">
        <w:rPr>
          <w:sz w:val="20"/>
          <w:szCs w:val="20"/>
          <w:vertAlign w:val="subscript"/>
        </w:rPr>
        <w:t>2</w:t>
      </w:r>
      <w:r w:rsidRPr="007D6F19">
        <w:rPr>
          <w:sz w:val="20"/>
          <w:szCs w:val="20"/>
        </w:rPr>
        <w:t>—nitrogen</w:t>
      </w:r>
    </w:p>
    <w:p w14:paraId="7033A393" w14:textId="77777777" w:rsidR="007D6F19" w:rsidRPr="007D6F19" w:rsidRDefault="007D6F19" w:rsidP="00337748">
      <w:pPr>
        <w:pStyle w:val="fp-1"/>
        <w:spacing w:before="0" w:after="0"/>
        <w:rPr>
          <w:sz w:val="20"/>
          <w:szCs w:val="20"/>
        </w:rPr>
      </w:pPr>
      <w:r w:rsidRPr="007D6F19">
        <w:rPr>
          <w:sz w:val="20"/>
          <w:szCs w:val="20"/>
        </w:rPr>
        <w:t>NO—nitric oxide</w:t>
      </w:r>
    </w:p>
    <w:p w14:paraId="0817322C" w14:textId="77777777" w:rsidR="007D6F19" w:rsidRPr="007D6F19" w:rsidRDefault="007D6F19" w:rsidP="00337748">
      <w:pPr>
        <w:pStyle w:val="fp-1"/>
        <w:spacing w:before="0" w:after="0"/>
        <w:rPr>
          <w:sz w:val="20"/>
          <w:szCs w:val="20"/>
        </w:rPr>
      </w:pPr>
      <w:r w:rsidRPr="007D6F19">
        <w:rPr>
          <w:sz w:val="20"/>
          <w:szCs w:val="20"/>
        </w:rPr>
        <w:t>NO</w:t>
      </w:r>
      <w:r w:rsidRPr="007D6F19">
        <w:rPr>
          <w:sz w:val="20"/>
          <w:szCs w:val="20"/>
          <w:vertAlign w:val="subscript"/>
        </w:rPr>
        <w:t>2</w:t>
      </w:r>
      <w:r w:rsidRPr="007D6F19">
        <w:rPr>
          <w:sz w:val="20"/>
          <w:szCs w:val="20"/>
        </w:rPr>
        <w:t>—nitrogen dioxide</w:t>
      </w:r>
    </w:p>
    <w:p w14:paraId="7CEC6785" w14:textId="77777777" w:rsidR="007D6F19" w:rsidRPr="007D6F19" w:rsidRDefault="007D6F19" w:rsidP="00337748">
      <w:pPr>
        <w:pStyle w:val="fp-1"/>
        <w:spacing w:before="0" w:after="0"/>
        <w:rPr>
          <w:sz w:val="20"/>
          <w:szCs w:val="20"/>
        </w:rPr>
      </w:pPr>
      <w:r w:rsidRPr="007D6F19">
        <w:rPr>
          <w:sz w:val="20"/>
          <w:szCs w:val="20"/>
        </w:rPr>
        <w:t>NO</w:t>
      </w:r>
      <w:r w:rsidRPr="007D6F19">
        <w:rPr>
          <w:sz w:val="20"/>
          <w:szCs w:val="20"/>
          <w:vertAlign w:val="subscript"/>
        </w:rPr>
        <w:t>X</w:t>
      </w:r>
      <w:r w:rsidRPr="007D6F19">
        <w:rPr>
          <w:sz w:val="20"/>
          <w:szCs w:val="20"/>
        </w:rPr>
        <w:t>—nitrogen oxides</w:t>
      </w:r>
    </w:p>
    <w:p w14:paraId="144C5999" w14:textId="77777777" w:rsidR="007D6F19" w:rsidRPr="007D6F19" w:rsidRDefault="007D6F19" w:rsidP="00337748">
      <w:pPr>
        <w:pStyle w:val="fp-1"/>
        <w:spacing w:before="0" w:after="0"/>
        <w:rPr>
          <w:sz w:val="20"/>
          <w:szCs w:val="20"/>
        </w:rPr>
      </w:pPr>
      <w:r w:rsidRPr="007D6F19">
        <w:rPr>
          <w:sz w:val="20"/>
          <w:szCs w:val="20"/>
        </w:rPr>
        <w:t>O</w:t>
      </w:r>
      <w:r w:rsidRPr="007D6F19">
        <w:rPr>
          <w:sz w:val="20"/>
          <w:szCs w:val="20"/>
          <w:vertAlign w:val="subscript"/>
        </w:rPr>
        <w:t>2</w:t>
      </w:r>
      <w:r w:rsidRPr="007D6F19">
        <w:rPr>
          <w:sz w:val="20"/>
          <w:szCs w:val="20"/>
        </w:rPr>
        <w:t>—oxygen</w:t>
      </w:r>
    </w:p>
    <w:p w14:paraId="5015F4DC" w14:textId="77777777" w:rsidR="007D6F19" w:rsidRPr="007D6F19" w:rsidRDefault="007D6F19" w:rsidP="00337748">
      <w:pPr>
        <w:pStyle w:val="fp-1"/>
        <w:spacing w:before="0" w:after="0"/>
        <w:rPr>
          <w:sz w:val="20"/>
          <w:szCs w:val="20"/>
        </w:rPr>
      </w:pPr>
      <w:r w:rsidRPr="007D6F19">
        <w:rPr>
          <w:sz w:val="20"/>
          <w:szCs w:val="20"/>
        </w:rPr>
        <w:t>SO</w:t>
      </w:r>
      <w:r w:rsidRPr="007D6F19">
        <w:rPr>
          <w:sz w:val="20"/>
          <w:szCs w:val="20"/>
          <w:vertAlign w:val="subscript"/>
        </w:rPr>
        <w:t>2</w:t>
      </w:r>
      <w:r w:rsidRPr="007D6F19">
        <w:rPr>
          <w:sz w:val="20"/>
          <w:szCs w:val="20"/>
        </w:rPr>
        <w:t>—sulfur dioxide</w:t>
      </w:r>
    </w:p>
    <w:p w14:paraId="755F7130" w14:textId="77777777" w:rsidR="007D6F19" w:rsidRPr="007D6F19" w:rsidRDefault="007D6F19" w:rsidP="00337748">
      <w:pPr>
        <w:pStyle w:val="fp-1"/>
        <w:spacing w:before="0" w:after="0"/>
        <w:rPr>
          <w:sz w:val="20"/>
          <w:szCs w:val="20"/>
        </w:rPr>
      </w:pPr>
      <w:r w:rsidRPr="007D6F19">
        <w:rPr>
          <w:sz w:val="20"/>
          <w:szCs w:val="20"/>
        </w:rPr>
        <w:t>SO</w:t>
      </w:r>
      <w:r w:rsidRPr="007D6F19">
        <w:rPr>
          <w:sz w:val="20"/>
          <w:szCs w:val="20"/>
          <w:vertAlign w:val="subscript"/>
        </w:rPr>
        <w:t>3</w:t>
      </w:r>
      <w:r w:rsidRPr="007D6F19">
        <w:rPr>
          <w:sz w:val="20"/>
          <w:szCs w:val="20"/>
        </w:rPr>
        <w:t>—sulfur trioxide</w:t>
      </w:r>
    </w:p>
    <w:p w14:paraId="69863366" w14:textId="77777777" w:rsidR="007D6F19" w:rsidRPr="007D6F19" w:rsidRDefault="007D6F19" w:rsidP="00337748">
      <w:pPr>
        <w:pStyle w:val="fp-1"/>
        <w:spacing w:before="0" w:after="0"/>
        <w:rPr>
          <w:sz w:val="20"/>
          <w:szCs w:val="20"/>
        </w:rPr>
      </w:pPr>
      <w:r w:rsidRPr="007D6F19">
        <w:rPr>
          <w:sz w:val="20"/>
          <w:szCs w:val="20"/>
        </w:rPr>
        <w:t>SO</w:t>
      </w:r>
      <w:r w:rsidRPr="007D6F19">
        <w:rPr>
          <w:sz w:val="20"/>
          <w:szCs w:val="20"/>
          <w:vertAlign w:val="subscript"/>
        </w:rPr>
        <w:t>X</w:t>
      </w:r>
      <w:r w:rsidRPr="007D6F19">
        <w:rPr>
          <w:sz w:val="20"/>
          <w:szCs w:val="20"/>
        </w:rPr>
        <w:t>—sulfur oxides</w:t>
      </w:r>
    </w:p>
    <w:p w14:paraId="5C6EBEB9" w14:textId="77777777" w:rsidR="007D6F19" w:rsidRPr="007D6F19" w:rsidRDefault="007D6F19" w:rsidP="00337748">
      <w:pPr>
        <w:pStyle w:val="NormalWeb"/>
        <w:spacing w:before="120" w:beforeAutospacing="0" w:after="120" w:afterAutospacing="0"/>
        <w:ind w:firstLine="475"/>
        <w:rPr>
          <w:sz w:val="20"/>
          <w:szCs w:val="20"/>
        </w:rPr>
      </w:pPr>
      <w:r w:rsidRPr="007D6F19">
        <w:rPr>
          <w:sz w:val="20"/>
          <w:szCs w:val="20"/>
        </w:rPr>
        <w:t>(d) Miscellaneous:</w:t>
      </w:r>
    </w:p>
    <w:p w14:paraId="1F97A3EA" w14:textId="77777777" w:rsidR="007D6F19" w:rsidRPr="007D6F19" w:rsidRDefault="007D6F19" w:rsidP="00337748">
      <w:pPr>
        <w:pStyle w:val="fp-1"/>
        <w:spacing w:before="0" w:after="0"/>
        <w:rPr>
          <w:sz w:val="20"/>
          <w:szCs w:val="20"/>
        </w:rPr>
      </w:pPr>
      <w:r w:rsidRPr="007D6F19">
        <w:rPr>
          <w:sz w:val="20"/>
          <w:szCs w:val="20"/>
        </w:rPr>
        <w:t>A.S.T.M.—American Society for Testing and Materials</w:t>
      </w:r>
    </w:p>
    <w:p w14:paraId="17780048" w14:textId="77777777" w:rsidR="007D6F19" w:rsidRPr="007D6F19" w:rsidRDefault="007D6F19" w:rsidP="007D6F19">
      <w:pPr>
        <w:pStyle w:val="cita"/>
        <w:spacing w:before="120" w:after="120" w:afterAutospacing="0"/>
        <w:rPr>
          <w:sz w:val="20"/>
          <w:szCs w:val="20"/>
        </w:rPr>
      </w:pPr>
      <w:r w:rsidRPr="007D6F19">
        <w:rPr>
          <w:sz w:val="20"/>
          <w:szCs w:val="20"/>
        </w:rPr>
        <w:t>[42 FR 37000, July 19, 1977; 42 FR 38178, July 27, 1977]</w:t>
      </w:r>
    </w:p>
    <w:p w14:paraId="76D2063C" w14:textId="77777777" w:rsidR="007D6F19" w:rsidRPr="00337748" w:rsidRDefault="007D6F19" w:rsidP="007D6F19">
      <w:pPr>
        <w:pStyle w:val="Heading2"/>
        <w:spacing w:before="120" w:after="120"/>
        <w:rPr>
          <w:rFonts w:ascii="Times New Roman" w:hAnsi="Times New Roman" w:cs="Times New Roman"/>
          <w:b/>
          <w:color w:val="auto"/>
          <w:sz w:val="20"/>
          <w:szCs w:val="20"/>
        </w:rPr>
      </w:pPr>
      <w:bookmarkStart w:id="76" w:name="se40.7.60_14"/>
      <w:bookmarkEnd w:id="76"/>
      <w:r w:rsidRPr="00337748">
        <w:rPr>
          <w:rFonts w:ascii="Times New Roman" w:hAnsi="Times New Roman" w:cs="Times New Roman"/>
          <w:b/>
          <w:color w:val="auto"/>
          <w:sz w:val="20"/>
          <w:szCs w:val="20"/>
        </w:rPr>
        <w:t>§60.4   Address.</w:t>
      </w:r>
    </w:p>
    <w:p w14:paraId="7246121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05303A7F" w14:textId="77777777" w:rsidR="007D6F19" w:rsidRPr="007D6F19" w:rsidRDefault="007D6F19" w:rsidP="007D6F19">
      <w:pPr>
        <w:pStyle w:val="fp-1"/>
        <w:spacing w:before="120" w:after="120"/>
        <w:rPr>
          <w:sz w:val="20"/>
          <w:szCs w:val="20"/>
        </w:rPr>
      </w:pPr>
      <w:r w:rsidRPr="007D6F19">
        <w:rPr>
          <w:sz w:val="20"/>
          <w:szCs w:val="20"/>
        </w:rPr>
        <w:t>Region I (Connecticut, Maine, Massachusetts, New Hampshire, Rhode Island, Vermont), Director, Office of Ecosystem Protection, U.S. Environmental Protection Agency, 5 Post Office Square—Suite 100, Boston, MA 02109-3912.</w:t>
      </w:r>
    </w:p>
    <w:p w14:paraId="2640DAA7" w14:textId="77777777" w:rsidR="007D6F19" w:rsidRPr="007D6F19" w:rsidRDefault="007D6F19" w:rsidP="007D6F19">
      <w:pPr>
        <w:pStyle w:val="fp-1"/>
        <w:spacing w:before="120" w:after="120"/>
        <w:rPr>
          <w:sz w:val="20"/>
          <w:szCs w:val="20"/>
        </w:rPr>
      </w:pPr>
      <w:r w:rsidRPr="007D6F19">
        <w:rPr>
          <w:sz w:val="20"/>
          <w:szCs w:val="20"/>
        </w:rPr>
        <w:t xml:space="preserve">Region II (New Jersey, New York, Puerto Rico, Virgin Islands), Director, Air and Waste Management Division, U.S. Environmental Protection Agency, Federal Office Building, 26 Federal Plaza (Foley Square), New York, NY 10278. </w:t>
      </w:r>
    </w:p>
    <w:p w14:paraId="2110FB35" w14:textId="77777777" w:rsidR="007D6F19" w:rsidRPr="007D6F19" w:rsidRDefault="007D6F19" w:rsidP="007D6F19">
      <w:pPr>
        <w:pStyle w:val="fp-1"/>
        <w:spacing w:before="120" w:after="120"/>
        <w:rPr>
          <w:sz w:val="20"/>
          <w:szCs w:val="20"/>
        </w:rPr>
      </w:pPr>
      <w:r w:rsidRPr="007D6F19">
        <w:rPr>
          <w:sz w:val="20"/>
          <w:szCs w:val="20"/>
        </w:rPr>
        <w:t xml:space="preserve">Region III (Delaware, District of Columbia, Maryland, Pennsylvania, Virginia, West Virginia), Director, Air Protection Division, Mail Code 3AP00, 1650 Arch Street, Philadelphia, PA 19103-2029. </w:t>
      </w:r>
    </w:p>
    <w:p w14:paraId="2381DF1F" w14:textId="77777777" w:rsidR="007D6F19" w:rsidRPr="007D6F19" w:rsidRDefault="007D6F19" w:rsidP="007D6F19">
      <w:pPr>
        <w:pStyle w:val="fp-1"/>
        <w:spacing w:before="120" w:after="120"/>
        <w:rPr>
          <w:sz w:val="20"/>
          <w:szCs w:val="20"/>
        </w:rPr>
      </w:pPr>
      <w:r w:rsidRPr="007D6F19">
        <w:rPr>
          <w:sz w:val="20"/>
          <w:szCs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14:paraId="48596AF3" w14:textId="77777777" w:rsidR="007D6F19" w:rsidRPr="007D6F19" w:rsidRDefault="007D6F19" w:rsidP="007D6F19">
      <w:pPr>
        <w:pStyle w:val="fp-1"/>
        <w:spacing w:before="120" w:after="120"/>
        <w:rPr>
          <w:sz w:val="20"/>
          <w:szCs w:val="20"/>
        </w:rPr>
      </w:pPr>
      <w:r w:rsidRPr="007D6F19">
        <w:rPr>
          <w:sz w:val="20"/>
          <w:szCs w:val="20"/>
        </w:rPr>
        <w:t xml:space="preserve">Region V (Illinois, Indiana, Michigan, Minnesota, Ohio, Wisconsin), Director, Air and Radiation Division, U.S. Environmental Protection Agency, 77 West Jackson Boulevard, Chicago, IL 60604-3590. </w:t>
      </w:r>
    </w:p>
    <w:p w14:paraId="2968B915" w14:textId="77777777" w:rsidR="007D6F19" w:rsidRPr="007D6F19" w:rsidRDefault="007D6F19" w:rsidP="007D6F19">
      <w:pPr>
        <w:pStyle w:val="fp-1"/>
        <w:spacing w:before="120" w:after="120"/>
        <w:rPr>
          <w:sz w:val="20"/>
          <w:szCs w:val="20"/>
        </w:rPr>
      </w:pPr>
      <w:r w:rsidRPr="007D6F19">
        <w:rPr>
          <w:sz w:val="20"/>
          <w:szCs w:val="20"/>
        </w:rPr>
        <w:t>Region VI (Arkansas, Louisiana, New Mexico, Oklahoma, Texas); Director; Air, Pesticides, and Toxics Division; U.S. Environmental Protection Agency, 1445 Ross Avenue, Dallas, TX 75202.</w:t>
      </w:r>
    </w:p>
    <w:p w14:paraId="31911513" w14:textId="77777777" w:rsidR="007D6F19" w:rsidRPr="007D6F19" w:rsidRDefault="007D6F19" w:rsidP="007D6F19">
      <w:pPr>
        <w:pStyle w:val="fp-1"/>
        <w:spacing w:before="120" w:after="120"/>
        <w:rPr>
          <w:sz w:val="20"/>
          <w:szCs w:val="20"/>
        </w:rPr>
      </w:pPr>
      <w:r w:rsidRPr="007D6F19">
        <w:rPr>
          <w:sz w:val="20"/>
          <w:szCs w:val="20"/>
        </w:rPr>
        <w:t>Region VII (Iowa, Kansas, Missouri, Nebraska), Director, Air and Waste Management Division, 11201 Renner Boulevard, Lenexa, Kansas 66219.</w:t>
      </w:r>
    </w:p>
    <w:p w14:paraId="25E24774" w14:textId="77777777" w:rsidR="007D6F19" w:rsidRPr="007D6F19" w:rsidRDefault="007D6F19" w:rsidP="007D6F19">
      <w:pPr>
        <w:pStyle w:val="fp-1"/>
        <w:spacing w:before="120" w:after="120"/>
        <w:rPr>
          <w:sz w:val="20"/>
          <w:szCs w:val="20"/>
        </w:rPr>
      </w:pPr>
      <w:r w:rsidRPr="007D6F19">
        <w:rPr>
          <w:sz w:val="20"/>
          <w:szCs w:val="20"/>
        </w:rPr>
        <w:t>Region VIII (Colorado, Montana, North Dakota, South Dakota, Utah, Wyoming) Director, Air and Toxics Technical Enforcement Program, Office of Enforcement, Compliance and Environmental Justice, Mail Code 8ENF-AT, 1595 Wynkoop Street, Denver, CO 80202-1129.</w:t>
      </w:r>
    </w:p>
    <w:p w14:paraId="74DC06E7" w14:textId="77777777" w:rsidR="007D6F19" w:rsidRPr="007D6F19" w:rsidRDefault="007D6F19" w:rsidP="007D6F19">
      <w:pPr>
        <w:pStyle w:val="fp-1"/>
        <w:spacing w:before="120" w:after="120"/>
        <w:rPr>
          <w:sz w:val="20"/>
          <w:szCs w:val="20"/>
        </w:rPr>
      </w:pPr>
      <w:r w:rsidRPr="007D6F19">
        <w:rPr>
          <w:sz w:val="20"/>
          <w:szCs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14:paraId="3801BCFC" w14:textId="77777777" w:rsidR="007D6F19" w:rsidRPr="007D6F19" w:rsidRDefault="007D6F19" w:rsidP="007D6F19">
      <w:pPr>
        <w:pStyle w:val="fp-1"/>
        <w:spacing w:before="120" w:after="120"/>
        <w:rPr>
          <w:sz w:val="20"/>
          <w:szCs w:val="20"/>
        </w:rPr>
      </w:pPr>
      <w:r w:rsidRPr="007D6F19">
        <w:rPr>
          <w:sz w:val="20"/>
          <w:szCs w:val="20"/>
        </w:rPr>
        <w:t>Region X (Alaska, Oregon, Idaho, Washington), Director, Air and Waste Management Division, U.S. Environmental Protection Agency, 1200 Sixth Avenue, Seattle, WA 98101.</w:t>
      </w:r>
    </w:p>
    <w:p w14:paraId="35BBED2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14:paraId="0585062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[Reserved] </w:t>
      </w:r>
    </w:p>
    <w:p w14:paraId="5B4A912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State of Alabama: Alabama Department of Environmental Management, P.O. Box 301463, Montgomery, Alabama 36130-1463. </w:t>
      </w:r>
    </w:p>
    <w:p w14:paraId="56AECCA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State of Alaska, Department of Environmental Conservation, Pouch O, Juneau, AK 99811. </w:t>
      </w:r>
    </w:p>
    <w:p w14:paraId="0AEEBDF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 Arizona:</w:t>
      </w:r>
    </w:p>
    <w:p w14:paraId="03FACAFC" w14:textId="77777777" w:rsidR="007D6F19" w:rsidRPr="007D6F19" w:rsidRDefault="007D6F19" w:rsidP="007D6F19">
      <w:pPr>
        <w:pStyle w:val="fp-1"/>
        <w:spacing w:before="120" w:after="120"/>
        <w:rPr>
          <w:sz w:val="20"/>
          <w:szCs w:val="20"/>
        </w:rPr>
      </w:pPr>
      <w:r w:rsidRPr="007D6F19">
        <w:rPr>
          <w:sz w:val="20"/>
          <w:szCs w:val="20"/>
        </w:rPr>
        <w:t>Arizona Department of Environmental Quality, 1110 West Washington Street, Phoenix, AZ 85007.</w:t>
      </w:r>
    </w:p>
    <w:p w14:paraId="4749CAA3" w14:textId="77777777" w:rsidR="007D6F19" w:rsidRPr="007D6F19" w:rsidRDefault="007D6F19" w:rsidP="007D6F19">
      <w:pPr>
        <w:pStyle w:val="fp-1"/>
        <w:spacing w:before="120" w:after="120"/>
        <w:rPr>
          <w:sz w:val="20"/>
          <w:szCs w:val="20"/>
        </w:rPr>
      </w:pPr>
      <w:r w:rsidRPr="007D6F19">
        <w:rPr>
          <w:sz w:val="20"/>
          <w:szCs w:val="20"/>
        </w:rPr>
        <w:t>Maricopa County Air Quality Department, 1001 North Central Avenue, Suite 900, Phoenix, AZ 85004.</w:t>
      </w:r>
    </w:p>
    <w:p w14:paraId="74EFA5AE" w14:textId="77777777" w:rsidR="007D6F19" w:rsidRPr="007D6F19" w:rsidRDefault="007D6F19" w:rsidP="007D6F19">
      <w:pPr>
        <w:pStyle w:val="fp-1"/>
        <w:spacing w:before="120" w:after="120"/>
        <w:rPr>
          <w:sz w:val="20"/>
          <w:szCs w:val="20"/>
        </w:rPr>
      </w:pPr>
      <w:r w:rsidRPr="007D6F19">
        <w:rPr>
          <w:sz w:val="20"/>
          <w:szCs w:val="20"/>
        </w:rPr>
        <w:t>Pima County Department of Environmental Quality, 33 North Stone Avenue, Suite 700, Tucson, AZ 85701.</w:t>
      </w:r>
    </w:p>
    <w:p w14:paraId="28B3F594" w14:textId="77777777" w:rsidR="007D6F19" w:rsidRPr="007D6F19" w:rsidRDefault="007D6F19" w:rsidP="007D6F19">
      <w:pPr>
        <w:pStyle w:val="fp-1"/>
        <w:spacing w:before="120" w:after="120"/>
        <w:rPr>
          <w:sz w:val="20"/>
          <w:szCs w:val="20"/>
        </w:rPr>
      </w:pPr>
      <w:r w:rsidRPr="007D6F19">
        <w:rPr>
          <w:sz w:val="20"/>
          <w:szCs w:val="20"/>
        </w:rPr>
        <w:t>Pinal County Air Quality Control District, 31 North Pinal Street, Building F, Florence, AZ 85132.</w:t>
      </w:r>
    </w:p>
    <w:p w14:paraId="1AE101DD"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tables listing the delegation status of agencies in Region IX, see paragraph (d) of this section.</w:t>
      </w:r>
    </w:p>
    <w:p w14:paraId="45113F9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 State of Arkansas: Chief, Division of Air Pollution Control, Arkansas Department of Pollution Control and Ecology, 8001 National Drive, P.O. Box 9583, Little Rock, AR 72209.</w:t>
      </w:r>
    </w:p>
    <w:p w14:paraId="41C2836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 California:</w:t>
      </w:r>
    </w:p>
    <w:p w14:paraId="5E384C61" w14:textId="77777777" w:rsidR="007D6F19" w:rsidRPr="007D6F19" w:rsidRDefault="007D6F19" w:rsidP="007D6F19">
      <w:pPr>
        <w:pStyle w:val="fp-1"/>
        <w:spacing w:before="120" w:after="120"/>
        <w:rPr>
          <w:sz w:val="20"/>
          <w:szCs w:val="20"/>
        </w:rPr>
      </w:pPr>
      <w:r w:rsidRPr="007D6F19">
        <w:rPr>
          <w:sz w:val="20"/>
          <w:szCs w:val="20"/>
        </w:rPr>
        <w:t>Amador County Air Pollution Control District, 12200-B Airport Road, Jackson, CA 95642.</w:t>
      </w:r>
    </w:p>
    <w:p w14:paraId="30D6FB08" w14:textId="77777777" w:rsidR="007D6F19" w:rsidRPr="007D6F19" w:rsidRDefault="007D6F19" w:rsidP="007D6F19">
      <w:pPr>
        <w:pStyle w:val="fp-1"/>
        <w:spacing w:before="120" w:after="120"/>
        <w:rPr>
          <w:sz w:val="20"/>
          <w:szCs w:val="20"/>
        </w:rPr>
      </w:pPr>
      <w:r w:rsidRPr="007D6F19">
        <w:rPr>
          <w:sz w:val="20"/>
          <w:szCs w:val="20"/>
        </w:rPr>
        <w:t>Antelope Valley Air Quality Management District, 43301 Division Street, Suite 206, Lancaster, CA 93535.</w:t>
      </w:r>
    </w:p>
    <w:p w14:paraId="42693AEC" w14:textId="77777777" w:rsidR="007D6F19" w:rsidRPr="007D6F19" w:rsidRDefault="007D6F19" w:rsidP="007D6F19">
      <w:pPr>
        <w:pStyle w:val="fp-1"/>
        <w:spacing w:before="120" w:after="120"/>
        <w:rPr>
          <w:sz w:val="20"/>
          <w:szCs w:val="20"/>
        </w:rPr>
      </w:pPr>
      <w:r w:rsidRPr="007D6F19">
        <w:rPr>
          <w:sz w:val="20"/>
          <w:szCs w:val="20"/>
        </w:rPr>
        <w:t>Bay Area Air Quality Management District, 939 Ellis Street, San Francisco, CA 94109.</w:t>
      </w:r>
    </w:p>
    <w:p w14:paraId="5A06417B" w14:textId="77777777" w:rsidR="007D6F19" w:rsidRPr="007D6F19" w:rsidRDefault="007D6F19" w:rsidP="007D6F19">
      <w:pPr>
        <w:pStyle w:val="fp-1"/>
        <w:spacing w:before="120" w:after="120"/>
        <w:rPr>
          <w:sz w:val="20"/>
          <w:szCs w:val="20"/>
        </w:rPr>
      </w:pPr>
      <w:r w:rsidRPr="007D6F19">
        <w:rPr>
          <w:sz w:val="20"/>
          <w:szCs w:val="20"/>
        </w:rPr>
        <w:t>Butte County Air Quality Management District, 2525 Dominic Drive, Suite J, Chico, CA 95928.</w:t>
      </w:r>
    </w:p>
    <w:p w14:paraId="3D0AEC0B" w14:textId="77777777" w:rsidR="007D6F19" w:rsidRPr="007D6F19" w:rsidRDefault="007D6F19" w:rsidP="007D6F19">
      <w:pPr>
        <w:pStyle w:val="fp-1"/>
        <w:spacing w:before="120" w:after="120"/>
        <w:rPr>
          <w:sz w:val="20"/>
          <w:szCs w:val="20"/>
        </w:rPr>
      </w:pPr>
      <w:r w:rsidRPr="007D6F19">
        <w:rPr>
          <w:sz w:val="20"/>
          <w:szCs w:val="20"/>
        </w:rPr>
        <w:t>Calaveras County Air Pollution Control District, 891 Mountain Ranch Road, San Andreas, CA 95249.</w:t>
      </w:r>
    </w:p>
    <w:p w14:paraId="670E2C19" w14:textId="77777777" w:rsidR="007D6F19" w:rsidRPr="007D6F19" w:rsidRDefault="007D6F19" w:rsidP="007D6F19">
      <w:pPr>
        <w:pStyle w:val="fp-1"/>
        <w:spacing w:before="120" w:after="120"/>
        <w:rPr>
          <w:sz w:val="20"/>
          <w:szCs w:val="20"/>
        </w:rPr>
      </w:pPr>
      <w:r w:rsidRPr="007D6F19">
        <w:rPr>
          <w:sz w:val="20"/>
          <w:szCs w:val="20"/>
        </w:rPr>
        <w:t>Colusa County Air Pollution Control District, 100 Sunrise Blvd., Suite A-3, Colusa, CA 95932-3246.</w:t>
      </w:r>
    </w:p>
    <w:p w14:paraId="25BEAD93" w14:textId="77777777" w:rsidR="007D6F19" w:rsidRPr="007D6F19" w:rsidRDefault="007D6F19" w:rsidP="007D6F19">
      <w:pPr>
        <w:pStyle w:val="fp-1"/>
        <w:spacing w:before="120" w:after="120"/>
        <w:rPr>
          <w:sz w:val="20"/>
          <w:szCs w:val="20"/>
        </w:rPr>
      </w:pPr>
      <w:r w:rsidRPr="007D6F19">
        <w:rPr>
          <w:sz w:val="20"/>
          <w:szCs w:val="20"/>
        </w:rPr>
        <w:t>El Dorado County Air Quality Management District, 2850 Fairlane Court, Bldg. C, Placerville, CA 95667-4100.</w:t>
      </w:r>
    </w:p>
    <w:p w14:paraId="1F15A8DC" w14:textId="77777777" w:rsidR="007D6F19" w:rsidRPr="007D6F19" w:rsidRDefault="007D6F19" w:rsidP="007D6F19">
      <w:pPr>
        <w:pStyle w:val="fp-1"/>
        <w:spacing w:before="120" w:after="120"/>
        <w:rPr>
          <w:sz w:val="20"/>
          <w:szCs w:val="20"/>
        </w:rPr>
      </w:pPr>
      <w:r w:rsidRPr="007D6F19">
        <w:rPr>
          <w:sz w:val="20"/>
          <w:szCs w:val="20"/>
        </w:rPr>
        <w:t>Eastern Kern Air Pollution Control District, 2700 “M” Street, Suite 302, Bakersfield, CA 93301-2370.</w:t>
      </w:r>
    </w:p>
    <w:p w14:paraId="1CFBCC34" w14:textId="77777777" w:rsidR="007D6F19" w:rsidRPr="007D6F19" w:rsidRDefault="007D6F19" w:rsidP="007D6F19">
      <w:pPr>
        <w:pStyle w:val="fp-1"/>
        <w:spacing w:before="120" w:after="120"/>
        <w:rPr>
          <w:sz w:val="20"/>
          <w:szCs w:val="20"/>
        </w:rPr>
      </w:pPr>
      <w:r w:rsidRPr="007D6F19">
        <w:rPr>
          <w:sz w:val="20"/>
          <w:szCs w:val="20"/>
        </w:rPr>
        <w:t>Feather River Air Quality Management District, 1007 Live Oak Blvd., Suite B-3, Yuba City, CA 95991.</w:t>
      </w:r>
    </w:p>
    <w:p w14:paraId="02D596EC" w14:textId="77777777" w:rsidR="007D6F19" w:rsidRPr="007D6F19" w:rsidRDefault="007D6F19" w:rsidP="007D6F19">
      <w:pPr>
        <w:pStyle w:val="fp-1"/>
        <w:spacing w:before="120" w:after="120"/>
        <w:rPr>
          <w:sz w:val="20"/>
          <w:szCs w:val="20"/>
        </w:rPr>
      </w:pPr>
      <w:r w:rsidRPr="007D6F19">
        <w:rPr>
          <w:sz w:val="20"/>
          <w:szCs w:val="20"/>
        </w:rPr>
        <w:t>Glenn County Air Pollution Control District, 720 N. Colusa Street, P.O. Box 351, Willows, CA 95988-0351.</w:t>
      </w:r>
    </w:p>
    <w:p w14:paraId="570B9FC5" w14:textId="77777777" w:rsidR="007D6F19" w:rsidRPr="007D6F19" w:rsidRDefault="007D6F19" w:rsidP="007D6F19">
      <w:pPr>
        <w:pStyle w:val="fp-1"/>
        <w:spacing w:before="120" w:after="120"/>
        <w:rPr>
          <w:sz w:val="20"/>
          <w:szCs w:val="20"/>
        </w:rPr>
      </w:pPr>
      <w:r w:rsidRPr="007D6F19">
        <w:rPr>
          <w:sz w:val="20"/>
          <w:szCs w:val="20"/>
        </w:rPr>
        <w:t>Great Basin Unified Air Pollution Control District, 157 Short Street, Suite 6, Bishop, CA 93514-3537.</w:t>
      </w:r>
    </w:p>
    <w:p w14:paraId="73FD1FB5" w14:textId="77777777" w:rsidR="007D6F19" w:rsidRPr="007D6F19" w:rsidRDefault="007D6F19" w:rsidP="007D6F19">
      <w:pPr>
        <w:pStyle w:val="fp-1"/>
        <w:spacing w:before="120" w:after="120"/>
        <w:rPr>
          <w:sz w:val="20"/>
          <w:szCs w:val="20"/>
        </w:rPr>
      </w:pPr>
      <w:r w:rsidRPr="007D6F19">
        <w:rPr>
          <w:sz w:val="20"/>
          <w:szCs w:val="20"/>
        </w:rPr>
        <w:t>Imperial County Air Pollution Control District, 150 South Ninth Street, El Centro, CA 92243-2801.</w:t>
      </w:r>
    </w:p>
    <w:p w14:paraId="50B65D1C" w14:textId="77777777" w:rsidR="007D6F19" w:rsidRPr="007D6F19" w:rsidRDefault="007D6F19" w:rsidP="007D6F19">
      <w:pPr>
        <w:pStyle w:val="fp-1"/>
        <w:spacing w:before="120" w:after="120"/>
        <w:rPr>
          <w:sz w:val="20"/>
          <w:szCs w:val="20"/>
        </w:rPr>
      </w:pPr>
      <w:r w:rsidRPr="007D6F19">
        <w:rPr>
          <w:sz w:val="20"/>
          <w:szCs w:val="20"/>
        </w:rPr>
        <w:t>Lake County Air Quality Management District, 885 Lakeport Blvd., Lakeport, CA 95453-5405.</w:t>
      </w:r>
    </w:p>
    <w:p w14:paraId="7F1EECD6" w14:textId="77777777" w:rsidR="007D6F19" w:rsidRPr="007D6F19" w:rsidRDefault="007D6F19" w:rsidP="007D6F19">
      <w:pPr>
        <w:pStyle w:val="fp-1"/>
        <w:spacing w:before="120" w:after="120"/>
        <w:rPr>
          <w:sz w:val="20"/>
          <w:szCs w:val="20"/>
        </w:rPr>
      </w:pPr>
      <w:r w:rsidRPr="007D6F19">
        <w:rPr>
          <w:sz w:val="20"/>
          <w:szCs w:val="20"/>
        </w:rPr>
        <w:t>Lassen County Air Pollution Control District, 707 Nevada Street, Suite 1, Susanville, CA 96130.</w:t>
      </w:r>
    </w:p>
    <w:p w14:paraId="6070BCA2" w14:textId="77777777" w:rsidR="007D6F19" w:rsidRPr="007D6F19" w:rsidRDefault="007D6F19" w:rsidP="007D6F19">
      <w:pPr>
        <w:pStyle w:val="fp-1"/>
        <w:spacing w:before="120" w:after="120"/>
        <w:rPr>
          <w:sz w:val="20"/>
          <w:szCs w:val="20"/>
        </w:rPr>
      </w:pPr>
      <w:r w:rsidRPr="007D6F19">
        <w:rPr>
          <w:sz w:val="20"/>
          <w:szCs w:val="20"/>
        </w:rPr>
        <w:t>Mariposa County Air Pollution Control District, P.O. Box 5, Mariposa, CA 95338.</w:t>
      </w:r>
    </w:p>
    <w:p w14:paraId="60018C75" w14:textId="77777777" w:rsidR="007D6F19" w:rsidRPr="007D6F19" w:rsidRDefault="007D6F19" w:rsidP="007D6F19">
      <w:pPr>
        <w:pStyle w:val="fp-1"/>
        <w:spacing w:before="120" w:after="120"/>
        <w:rPr>
          <w:sz w:val="20"/>
          <w:szCs w:val="20"/>
        </w:rPr>
      </w:pPr>
      <w:r w:rsidRPr="007D6F19">
        <w:rPr>
          <w:sz w:val="20"/>
          <w:szCs w:val="20"/>
        </w:rPr>
        <w:t>Mendocino County Air Quality Management District, 306 E. Gobbi Street, Ukiah, CA 95482-5511.</w:t>
      </w:r>
    </w:p>
    <w:p w14:paraId="36765D24" w14:textId="77777777" w:rsidR="007D6F19" w:rsidRPr="007D6F19" w:rsidRDefault="007D6F19" w:rsidP="007D6F19">
      <w:pPr>
        <w:pStyle w:val="fp-1"/>
        <w:spacing w:before="120" w:after="120"/>
        <w:rPr>
          <w:sz w:val="20"/>
          <w:szCs w:val="20"/>
        </w:rPr>
      </w:pPr>
      <w:r w:rsidRPr="007D6F19">
        <w:rPr>
          <w:sz w:val="20"/>
          <w:szCs w:val="20"/>
        </w:rPr>
        <w:t>Modoc County Air Pollution Control District, 619 North Main Street, Alturas, CA 96101.</w:t>
      </w:r>
    </w:p>
    <w:p w14:paraId="75DFF27C" w14:textId="77777777" w:rsidR="007D6F19" w:rsidRPr="007D6F19" w:rsidRDefault="007D6F19" w:rsidP="007D6F19">
      <w:pPr>
        <w:pStyle w:val="fp-1"/>
        <w:spacing w:before="120" w:after="120"/>
        <w:rPr>
          <w:sz w:val="20"/>
          <w:szCs w:val="20"/>
        </w:rPr>
      </w:pPr>
      <w:r w:rsidRPr="007D6F19">
        <w:rPr>
          <w:sz w:val="20"/>
          <w:szCs w:val="20"/>
        </w:rPr>
        <w:t>Mojave Desert Air Quality Management District, 14306 Park Avenue, Victorville, CA 92392-2310.</w:t>
      </w:r>
    </w:p>
    <w:p w14:paraId="2B667908" w14:textId="77777777" w:rsidR="007D6F19" w:rsidRPr="007D6F19" w:rsidRDefault="007D6F19" w:rsidP="007D6F19">
      <w:pPr>
        <w:pStyle w:val="fp-1"/>
        <w:spacing w:before="120" w:after="120"/>
        <w:rPr>
          <w:sz w:val="20"/>
          <w:szCs w:val="20"/>
        </w:rPr>
      </w:pPr>
      <w:r w:rsidRPr="007D6F19">
        <w:rPr>
          <w:sz w:val="20"/>
          <w:szCs w:val="20"/>
        </w:rPr>
        <w:t>Monterey Bay Unified Air Pollution Control District, 24580 Silver Cloud Court, Monterey, CA 93940.</w:t>
      </w:r>
    </w:p>
    <w:p w14:paraId="153DF6A9" w14:textId="77777777" w:rsidR="007D6F19" w:rsidRPr="007D6F19" w:rsidRDefault="007D6F19" w:rsidP="007D6F19">
      <w:pPr>
        <w:pStyle w:val="fp-1"/>
        <w:spacing w:before="120" w:after="120"/>
        <w:rPr>
          <w:sz w:val="20"/>
          <w:szCs w:val="20"/>
        </w:rPr>
      </w:pPr>
      <w:r w:rsidRPr="007D6F19">
        <w:rPr>
          <w:sz w:val="20"/>
          <w:szCs w:val="20"/>
        </w:rPr>
        <w:t>North Coast Unified Air Quality Management District, 2300 Myrtle Avenue, Eureka, CA 95501-3327.</w:t>
      </w:r>
    </w:p>
    <w:p w14:paraId="052C6134" w14:textId="77777777" w:rsidR="007D6F19" w:rsidRPr="007D6F19" w:rsidRDefault="007D6F19" w:rsidP="007D6F19">
      <w:pPr>
        <w:pStyle w:val="fp-1"/>
        <w:spacing w:before="120" w:after="120"/>
        <w:rPr>
          <w:sz w:val="20"/>
          <w:szCs w:val="20"/>
        </w:rPr>
      </w:pPr>
      <w:r w:rsidRPr="007D6F19">
        <w:rPr>
          <w:sz w:val="20"/>
          <w:szCs w:val="20"/>
        </w:rPr>
        <w:t>Northern Sierra Air Quality Management District, 200 Litton Drive, Suite 320, P.O. Box 2509, Grass Valley, CA 95945-2509.</w:t>
      </w:r>
    </w:p>
    <w:p w14:paraId="1299B706" w14:textId="77777777" w:rsidR="007D6F19" w:rsidRPr="007D6F19" w:rsidRDefault="007D6F19" w:rsidP="007D6F19">
      <w:pPr>
        <w:pStyle w:val="fp-1"/>
        <w:spacing w:before="120" w:after="120"/>
        <w:rPr>
          <w:sz w:val="20"/>
          <w:szCs w:val="20"/>
        </w:rPr>
      </w:pPr>
      <w:r w:rsidRPr="007D6F19">
        <w:rPr>
          <w:sz w:val="20"/>
          <w:szCs w:val="20"/>
        </w:rPr>
        <w:t>Northern Sonoma County Air Pollution Control District, 150 Matheson Street, Healdsburg, CA 95448-4908.</w:t>
      </w:r>
    </w:p>
    <w:p w14:paraId="2E0F1E53" w14:textId="77777777" w:rsidR="007D6F19" w:rsidRPr="007D6F19" w:rsidRDefault="007D6F19" w:rsidP="007D6F19">
      <w:pPr>
        <w:pStyle w:val="fp-1"/>
        <w:spacing w:before="120" w:after="120"/>
        <w:rPr>
          <w:sz w:val="20"/>
          <w:szCs w:val="20"/>
        </w:rPr>
      </w:pPr>
      <w:r w:rsidRPr="007D6F19">
        <w:rPr>
          <w:sz w:val="20"/>
          <w:szCs w:val="20"/>
        </w:rPr>
        <w:t>Placer County Air Pollution Control District, 3091 County Center Drive, Suite 240, Auburn, CA 95603.</w:t>
      </w:r>
    </w:p>
    <w:p w14:paraId="150B1206" w14:textId="77777777" w:rsidR="007D6F19" w:rsidRPr="007D6F19" w:rsidRDefault="007D6F19" w:rsidP="007D6F19">
      <w:pPr>
        <w:pStyle w:val="fp-1"/>
        <w:spacing w:before="120" w:after="120"/>
        <w:rPr>
          <w:sz w:val="20"/>
          <w:szCs w:val="20"/>
        </w:rPr>
      </w:pPr>
      <w:r w:rsidRPr="007D6F19">
        <w:rPr>
          <w:sz w:val="20"/>
          <w:szCs w:val="20"/>
        </w:rPr>
        <w:t>Sacramento Metropolitan Air Quality Management District, 777 12th Street, Third Floor, Sacramento, CA 95814-1908.</w:t>
      </w:r>
    </w:p>
    <w:p w14:paraId="64BF28AC" w14:textId="77777777" w:rsidR="007D6F19" w:rsidRPr="007D6F19" w:rsidRDefault="007D6F19" w:rsidP="007D6F19">
      <w:pPr>
        <w:pStyle w:val="fp-1"/>
        <w:spacing w:before="120" w:after="120"/>
        <w:rPr>
          <w:sz w:val="20"/>
          <w:szCs w:val="20"/>
        </w:rPr>
      </w:pPr>
      <w:r w:rsidRPr="007D6F19">
        <w:rPr>
          <w:sz w:val="20"/>
          <w:szCs w:val="20"/>
        </w:rPr>
        <w:t>San Diego County Air Pollution Control District, 10124 Old Grove Road, San Diego, CA 92131-1649.</w:t>
      </w:r>
    </w:p>
    <w:p w14:paraId="14884D0B" w14:textId="77777777" w:rsidR="007D6F19" w:rsidRPr="007D6F19" w:rsidRDefault="007D6F19" w:rsidP="007D6F19">
      <w:pPr>
        <w:pStyle w:val="fp-1"/>
        <w:spacing w:before="120" w:after="120"/>
        <w:rPr>
          <w:sz w:val="20"/>
          <w:szCs w:val="20"/>
        </w:rPr>
      </w:pPr>
      <w:r w:rsidRPr="007D6F19">
        <w:rPr>
          <w:sz w:val="20"/>
          <w:szCs w:val="20"/>
        </w:rPr>
        <w:t>San Joaquin Valley Air Pollution Control District, 1990 E. Gettysburg, Fresno, CA 93726.</w:t>
      </w:r>
    </w:p>
    <w:p w14:paraId="4C004A74" w14:textId="77777777" w:rsidR="007D6F19" w:rsidRPr="007D6F19" w:rsidRDefault="007D6F19" w:rsidP="007D6F19">
      <w:pPr>
        <w:pStyle w:val="fp-1"/>
        <w:spacing w:before="120" w:after="120"/>
        <w:rPr>
          <w:sz w:val="20"/>
          <w:szCs w:val="20"/>
        </w:rPr>
      </w:pPr>
      <w:r w:rsidRPr="007D6F19">
        <w:rPr>
          <w:sz w:val="20"/>
          <w:szCs w:val="20"/>
        </w:rPr>
        <w:t>San Luis Obispo County Air Pollution Control District, 3433 Roberto Court, San Luis Obispo, CA 93401-7126.</w:t>
      </w:r>
    </w:p>
    <w:p w14:paraId="42352B78" w14:textId="77777777" w:rsidR="007D6F19" w:rsidRPr="007D6F19" w:rsidRDefault="007D6F19" w:rsidP="007D6F19">
      <w:pPr>
        <w:pStyle w:val="fp-1"/>
        <w:spacing w:before="120" w:after="120"/>
        <w:rPr>
          <w:sz w:val="20"/>
          <w:szCs w:val="20"/>
        </w:rPr>
      </w:pPr>
      <w:r w:rsidRPr="007D6F19">
        <w:rPr>
          <w:sz w:val="20"/>
          <w:szCs w:val="20"/>
        </w:rPr>
        <w:t>Santa Barbara County Air Pollution Control District, 260 North San Antonio Road, Suite A, Santa Barbara, CA 93110-1315.</w:t>
      </w:r>
    </w:p>
    <w:p w14:paraId="0CD16095" w14:textId="77777777" w:rsidR="007D6F19" w:rsidRPr="007D6F19" w:rsidRDefault="007D6F19" w:rsidP="007D6F19">
      <w:pPr>
        <w:pStyle w:val="fp-1"/>
        <w:spacing w:before="120" w:after="120"/>
        <w:rPr>
          <w:sz w:val="20"/>
          <w:szCs w:val="20"/>
        </w:rPr>
      </w:pPr>
      <w:r w:rsidRPr="007D6F19">
        <w:rPr>
          <w:sz w:val="20"/>
          <w:szCs w:val="20"/>
        </w:rPr>
        <w:t>Shasta County Air Quality Management District, 1855 Placer Street, Suite 101, Redding, CA 96001-1759.</w:t>
      </w:r>
    </w:p>
    <w:p w14:paraId="5772DA44" w14:textId="77777777" w:rsidR="007D6F19" w:rsidRPr="007D6F19" w:rsidRDefault="007D6F19" w:rsidP="007D6F19">
      <w:pPr>
        <w:pStyle w:val="fp-1"/>
        <w:spacing w:before="120" w:after="120"/>
        <w:rPr>
          <w:sz w:val="20"/>
          <w:szCs w:val="20"/>
        </w:rPr>
      </w:pPr>
      <w:r w:rsidRPr="007D6F19">
        <w:rPr>
          <w:sz w:val="20"/>
          <w:szCs w:val="20"/>
        </w:rPr>
        <w:t>Siskiyou County Air Pollution Control District, 525 So. Foothill Drive, Yreka, CA 96097-3036.</w:t>
      </w:r>
    </w:p>
    <w:p w14:paraId="6C2C4E00" w14:textId="77777777" w:rsidR="007D6F19" w:rsidRPr="007D6F19" w:rsidRDefault="007D6F19" w:rsidP="007D6F19">
      <w:pPr>
        <w:pStyle w:val="fp-1"/>
        <w:spacing w:before="120" w:after="120"/>
        <w:rPr>
          <w:sz w:val="20"/>
          <w:szCs w:val="20"/>
        </w:rPr>
      </w:pPr>
      <w:r w:rsidRPr="007D6F19">
        <w:rPr>
          <w:sz w:val="20"/>
          <w:szCs w:val="20"/>
        </w:rPr>
        <w:t>South Coast Air Quality Management District, 21865 Copley Drive, Diamond Bar, CA 91765-4182.</w:t>
      </w:r>
    </w:p>
    <w:p w14:paraId="7AB93408" w14:textId="77777777" w:rsidR="007D6F19" w:rsidRPr="007D6F19" w:rsidRDefault="007D6F19" w:rsidP="007D6F19">
      <w:pPr>
        <w:pStyle w:val="fp-1"/>
        <w:spacing w:before="120" w:after="120"/>
        <w:rPr>
          <w:sz w:val="20"/>
          <w:szCs w:val="20"/>
        </w:rPr>
      </w:pPr>
      <w:r w:rsidRPr="007D6F19">
        <w:rPr>
          <w:sz w:val="20"/>
          <w:szCs w:val="20"/>
        </w:rPr>
        <w:t>Tehama County Air Pollution Control District, P.O. Box 8069 (1750 Walnut Street), Red Bluff, CA 96080-0038.</w:t>
      </w:r>
    </w:p>
    <w:p w14:paraId="2E0E159D" w14:textId="77777777" w:rsidR="007D6F19" w:rsidRPr="007D6F19" w:rsidRDefault="007D6F19" w:rsidP="007D6F19">
      <w:pPr>
        <w:pStyle w:val="fp-1"/>
        <w:spacing w:before="120" w:after="120"/>
        <w:rPr>
          <w:sz w:val="20"/>
          <w:szCs w:val="20"/>
        </w:rPr>
      </w:pPr>
      <w:r w:rsidRPr="007D6F19">
        <w:rPr>
          <w:sz w:val="20"/>
          <w:szCs w:val="20"/>
        </w:rPr>
        <w:t>Tuolumne County Air Pollution Control District, 22365 Airport, Columbia, CA 95310.</w:t>
      </w:r>
    </w:p>
    <w:p w14:paraId="6D5FE181" w14:textId="77777777" w:rsidR="007D6F19" w:rsidRPr="007D6F19" w:rsidRDefault="007D6F19" w:rsidP="007D6F19">
      <w:pPr>
        <w:pStyle w:val="fp-1"/>
        <w:spacing w:before="120" w:after="120"/>
        <w:rPr>
          <w:sz w:val="20"/>
          <w:szCs w:val="20"/>
        </w:rPr>
      </w:pPr>
      <w:r w:rsidRPr="007D6F19">
        <w:rPr>
          <w:sz w:val="20"/>
          <w:szCs w:val="20"/>
        </w:rPr>
        <w:t>Ventura County Air Pollution Control District, 669 County Square Drive, 2nd Floor, Ventura, CA 93003-5417.</w:t>
      </w:r>
    </w:p>
    <w:p w14:paraId="125AF7EB" w14:textId="77777777" w:rsidR="007D6F19" w:rsidRPr="007D6F19" w:rsidRDefault="007D6F19" w:rsidP="007D6F19">
      <w:pPr>
        <w:pStyle w:val="fp-1"/>
        <w:spacing w:before="120" w:after="120"/>
        <w:rPr>
          <w:sz w:val="20"/>
          <w:szCs w:val="20"/>
        </w:rPr>
      </w:pPr>
      <w:r w:rsidRPr="007D6F19">
        <w:rPr>
          <w:sz w:val="20"/>
          <w:szCs w:val="20"/>
        </w:rPr>
        <w:t>Yolo-Solano Air Quality Management District, 1947 Galileo Court, Suite 103, Davis, CA 95616-4882.</w:t>
      </w:r>
    </w:p>
    <w:p w14:paraId="46E5B522"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tables listing the delegation status of agencies in Region IX, see paragraph (d) of this section.</w:t>
      </w:r>
    </w:p>
    <w:p w14:paraId="7562AD1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(7) State of Colorado, Department of Public Health and Environment, 4300 Cherry Creek Drive South, Denver, CO 80222-1530. </w:t>
      </w:r>
    </w:p>
    <w:p w14:paraId="65985AF2"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a table listing Region VIII's NSPS delegation status, see paragraph (c) of this section.</w:t>
      </w:r>
    </w:p>
    <w:p w14:paraId="20E5EA4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 State of Connecticut, Bureau of Air Management, Department of Environmental Protection, State Office Building, 165 Capitol Avenue, Hartford, CT 06106.</w:t>
      </w:r>
    </w:p>
    <w:p w14:paraId="2F59830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 State of Delaware, Department of Natural Resources &amp; Environmental Control, 89 Kings Highway, P.O. Box 1401, Dover, Delaware 19903.</w:t>
      </w:r>
    </w:p>
    <w:p w14:paraId="180395B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 District of Columbia, Department of Public Health, Air Quality Division, 51 N Street, NE., Washington, DC 20002.</w:t>
      </w:r>
    </w:p>
    <w:p w14:paraId="5C92FA2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 State of Florida: Florida Department of Environmental Protection, Division of Air Resources Management, 2600 Blair Stone Road, MS 5500, Tallahassee, Florida 32399-2400.</w:t>
      </w:r>
    </w:p>
    <w:p w14:paraId="0D9362E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(12) State of Georgia: Georgia Department of Natural Resources, Environmental Protection Division, Air Protection Branch, 4244 International Parkway, Suite 120, Atlanta, Georgia 30354. </w:t>
      </w:r>
    </w:p>
    <w:p w14:paraId="6A458B8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 Hawaii:</w:t>
      </w:r>
    </w:p>
    <w:p w14:paraId="0907D8C6" w14:textId="77777777" w:rsidR="007D6F19" w:rsidRPr="007D6F19" w:rsidRDefault="007D6F19" w:rsidP="007D6F19">
      <w:pPr>
        <w:pStyle w:val="fp-1"/>
        <w:spacing w:before="120" w:after="120"/>
        <w:rPr>
          <w:sz w:val="20"/>
          <w:szCs w:val="20"/>
        </w:rPr>
      </w:pPr>
      <w:r w:rsidRPr="007D6F19">
        <w:rPr>
          <w:sz w:val="20"/>
          <w:szCs w:val="20"/>
        </w:rPr>
        <w:t>Clean Air Branch, Hawaii Department of Health, 919 Ala Moana Blvd., Suite 203, Honolulu, HI 96814.</w:t>
      </w:r>
    </w:p>
    <w:p w14:paraId="0D13E605"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tables listing the delegation status of agencies in Region IX, see paragraph (d) of this section.</w:t>
      </w:r>
    </w:p>
    <w:p w14:paraId="4F6C093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(14) State of Idaho, Department of Health and Welfare, Statehouse, Boise, ID 83701. </w:t>
      </w:r>
    </w:p>
    <w:p w14:paraId="7EAB1E3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 State of Illinois: Illinois Environmental Protection Agency, 1021 North Grand Avenue East, Springfield, Illinois 62794.</w:t>
      </w:r>
    </w:p>
    <w:p w14:paraId="05B2C82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 State of Indiana: Indiana Department of Environmental Management, Office of Air Quality, 100 North Senate Avenue, Indianapolis, Indiana 46204.</w:t>
      </w:r>
    </w:p>
    <w:p w14:paraId="36B60FA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(17) State of Iowa: Iowa Department of Natural Resources, Environmental Protection Division, Air Quality Bureau, 7900 Hickman Road, Suite 1, Urbandale, IA 50322. </w:t>
      </w:r>
    </w:p>
    <w:p w14:paraId="018296E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(18) State of Kansas: Kansas Department of Health and Environment, Bureau of Air and Radiation, 1000 S.W. Jackson, Suite 310, Topeka, KS 66612-1366. </w:t>
      </w:r>
    </w:p>
    <w:p w14:paraId="09E4596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 Commonwealth of Kentucky: Kentucky Department for Environmental Protection, Division for Air Quality, 300 Sower Boulevard, 2nd Floor, Frankfort, Kentucky 40601 or local agency, Louisville Metro Air Pollution Control District, 701 W. Ormsby Ave., Suite 303, Louisville, Kentucky 40203.</w:t>
      </w:r>
    </w:p>
    <w:p w14:paraId="1846F92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 State of Louisiana: Louisiana Department of Environmental Quality, P.O. Box 4301, Baton Rouge, Louisiana 70821-4301.</w:t>
      </w:r>
    </w:p>
    <w:p w14:paraId="75D0EA46"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a list of delegated standards for Louisiana (excluding Indian country), see paragraph (e)(2) of this section.</w:t>
      </w:r>
    </w:p>
    <w:p w14:paraId="6AB8823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(21) State of Maine, Bureau of Air Quality Control, Department of Environmental Protection, State House, Station No. 17, Augusta, ME 04333.</w:t>
      </w:r>
    </w:p>
    <w:p w14:paraId="4368671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(22) State of Maryland, Department of the Environment, 1800 Washington Boulevard, Suite 705, Baltimore, Maryland 21230.</w:t>
      </w:r>
    </w:p>
    <w:p w14:paraId="1748123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(23) Commonwealth of Massachusetts, Division of Air Quality Control, Department of Environmental Protection, One Winter Street, 7th floor, Boston, MA 02108. </w:t>
      </w:r>
    </w:p>
    <w:p w14:paraId="42F04DB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(24) State of Michigan: Michigan Department of Natural Resources and Environment, Air Quality Division, P.O. Box 30028, Lansing, Michigan 48909.</w:t>
      </w:r>
    </w:p>
    <w:p w14:paraId="17E1DE4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(25) State of Minnesota: Minnesota Pollution Control Agency, Division of Air Quality, 520 Lafayette Road North, St. Paul, Minnesota 55155. </w:t>
      </w:r>
    </w:p>
    <w:p w14:paraId="4F1985F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(26)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14:paraId="213425D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(27) State of Missouri: Missouri Department of Natural Resources, Division of Environmental Quality, P.O. Box 176, Jefferson City, MO 65102.</w:t>
      </w:r>
    </w:p>
    <w:p w14:paraId="689CD19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(28) State of Montana, Department of Environmental Quality, 1520 E. 6th Ave., PO Box 200901, Helena, MT 59620-0901.</w:t>
      </w:r>
    </w:p>
    <w:p w14:paraId="632287CB"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a table listing Region VIII's NSPS delegation status, see paragraph (c) of this section.</w:t>
      </w:r>
    </w:p>
    <w:p w14:paraId="3EC0581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(29) State of Nebraska, Nebraska Department of Environmental Control, P.O. Box 94877, State House Station, Lincoln, NE 68509. </w:t>
      </w:r>
    </w:p>
    <w:p w14:paraId="73FFCF3B" w14:textId="77777777" w:rsidR="007D6F19" w:rsidRPr="007D6F19" w:rsidRDefault="007D6F19" w:rsidP="007D6F19">
      <w:pPr>
        <w:pStyle w:val="fp-1"/>
        <w:spacing w:before="120" w:after="120"/>
        <w:rPr>
          <w:sz w:val="20"/>
          <w:szCs w:val="20"/>
        </w:rPr>
      </w:pPr>
      <w:r w:rsidRPr="007D6F19">
        <w:rPr>
          <w:sz w:val="20"/>
          <w:szCs w:val="20"/>
        </w:rPr>
        <w:t>Lincoln-Lancaster County Health Department, Division of Environmental Health, 2200 St. Marys Avenue, Lincoln, NE 68502</w:t>
      </w:r>
    </w:p>
    <w:p w14:paraId="37BDEDB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(30) Nevada:</w:t>
      </w:r>
    </w:p>
    <w:p w14:paraId="0C5552E3" w14:textId="77777777" w:rsidR="007D6F19" w:rsidRPr="007D6F19" w:rsidRDefault="007D6F19" w:rsidP="007D6F19">
      <w:pPr>
        <w:pStyle w:val="fp-1"/>
        <w:spacing w:before="120" w:after="120"/>
        <w:rPr>
          <w:sz w:val="20"/>
          <w:szCs w:val="20"/>
        </w:rPr>
      </w:pPr>
      <w:r w:rsidRPr="007D6F19">
        <w:rPr>
          <w:sz w:val="20"/>
          <w:szCs w:val="20"/>
        </w:rPr>
        <w:t>Nevada Division of Environmental Protection, 901 South Stewart Street, Suite 4001, Carson City, NV 89701-5249.</w:t>
      </w:r>
    </w:p>
    <w:p w14:paraId="405973EE" w14:textId="77777777" w:rsidR="007D6F19" w:rsidRPr="007D6F19" w:rsidRDefault="007D6F19" w:rsidP="007D6F19">
      <w:pPr>
        <w:pStyle w:val="fp-1"/>
        <w:spacing w:before="120" w:after="120"/>
        <w:rPr>
          <w:sz w:val="20"/>
          <w:szCs w:val="20"/>
        </w:rPr>
      </w:pPr>
      <w:r w:rsidRPr="007D6F19">
        <w:rPr>
          <w:sz w:val="20"/>
          <w:szCs w:val="20"/>
        </w:rPr>
        <w:t>Clark County Department of Air Quality and Environmental Management, 500 S. Grand Central Parkway, 1st Floor, P.O. Box 555210, Las Vegas, NV 89155-5210.</w:t>
      </w:r>
    </w:p>
    <w:p w14:paraId="42C14468" w14:textId="77777777" w:rsidR="007D6F19" w:rsidRPr="007D6F19" w:rsidRDefault="007D6F19" w:rsidP="007D6F19">
      <w:pPr>
        <w:pStyle w:val="fp-1"/>
        <w:spacing w:before="120" w:after="120"/>
        <w:rPr>
          <w:sz w:val="20"/>
          <w:szCs w:val="20"/>
        </w:rPr>
      </w:pPr>
      <w:r w:rsidRPr="007D6F19">
        <w:rPr>
          <w:sz w:val="20"/>
          <w:szCs w:val="20"/>
        </w:rPr>
        <w:t>Washoe County Health District, Air Quality Management Division, 1001 E. 9th Street, Building A, Suite 115A, Reno, NV 89520.</w:t>
      </w:r>
    </w:p>
    <w:p w14:paraId="0B6A268C"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tables listing the delegation status of agencies in Region IX, see paragraph (d) of this section.</w:t>
      </w:r>
    </w:p>
    <w:p w14:paraId="0255776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(31) State of New Hampshire, Air Resources Division, Department of Environmental Services, 64 North Main Street, Caller Box 2033, Concord, NH 03302-2033. </w:t>
      </w:r>
    </w:p>
    <w:p w14:paraId="23D2097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(32) State of New Jersey: New Jersey Department of Environmental Protection, Division of Environmental Quality, Enforcement Element, John Fitch Plaza, CN-027, Trenton, NJ 08625.</w:t>
      </w:r>
    </w:p>
    <w:p w14:paraId="4BC15D9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The following table lists the specific source and pollutant categories that have been delegated to the states in Region II. The (X) symbol is used to indicate each category that has been delegated.</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854"/>
        <w:gridCol w:w="929"/>
        <w:gridCol w:w="829"/>
        <w:gridCol w:w="967"/>
        <w:gridCol w:w="1066"/>
      </w:tblGrid>
      <w:tr w:rsidR="007D6F19" w:rsidRPr="007D6F19" w14:paraId="350AB0B4" w14:textId="77777777" w:rsidTr="00D24615">
        <w:tc>
          <w:tcPr>
            <w:tcW w:w="0" w:type="auto"/>
            <w:vMerge w:val="restart"/>
            <w:hideMark/>
          </w:tcPr>
          <w:p w14:paraId="543142E6" w14:textId="77777777" w:rsidR="007D6F19" w:rsidRPr="007D6F19" w:rsidRDefault="007D6F19" w:rsidP="00D24615">
            <w:pPr>
              <w:rPr>
                <w:b/>
                <w:bCs/>
                <w:sz w:val="20"/>
              </w:rPr>
            </w:pPr>
            <w:r w:rsidRPr="007D6F19">
              <w:rPr>
                <w:b/>
                <w:bCs/>
                <w:sz w:val="20"/>
              </w:rPr>
              <w:t>   </w:t>
            </w:r>
          </w:p>
        </w:tc>
        <w:tc>
          <w:tcPr>
            <w:tcW w:w="0" w:type="auto"/>
            <w:vMerge w:val="restart"/>
            <w:hideMark/>
          </w:tcPr>
          <w:p w14:paraId="00E05CDB" w14:textId="77777777" w:rsidR="007D6F19" w:rsidRPr="007D6F19" w:rsidRDefault="007D6F19" w:rsidP="00D24615">
            <w:pPr>
              <w:rPr>
                <w:b/>
                <w:bCs/>
                <w:sz w:val="20"/>
              </w:rPr>
            </w:pPr>
            <w:r w:rsidRPr="007D6F19">
              <w:rPr>
                <w:b/>
                <w:bCs/>
                <w:sz w:val="20"/>
              </w:rPr>
              <w:t xml:space="preserve">Subpart </w:t>
            </w:r>
          </w:p>
        </w:tc>
        <w:tc>
          <w:tcPr>
            <w:tcW w:w="0" w:type="auto"/>
            <w:gridSpan w:val="4"/>
            <w:hideMark/>
          </w:tcPr>
          <w:p w14:paraId="3A56F53B" w14:textId="77777777" w:rsidR="007D6F19" w:rsidRPr="007D6F19" w:rsidRDefault="007D6F19" w:rsidP="00D24615">
            <w:pPr>
              <w:rPr>
                <w:b/>
                <w:bCs/>
                <w:sz w:val="20"/>
              </w:rPr>
            </w:pPr>
            <w:r w:rsidRPr="007D6F19">
              <w:rPr>
                <w:b/>
                <w:bCs/>
                <w:sz w:val="20"/>
              </w:rPr>
              <w:t>State</w:t>
            </w:r>
          </w:p>
        </w:tc>
      </w:tr>
      <w:tr w:rsidR="00D24615" w:rsidRPr="007D6F19" w14:paraId="4792E6C3" w14:textId="77777777" w:rsidTr="00D24615">
        <w:tc>
          <w:tcPr>
            <w:tcW w:w="0" w:type="auto"/>
            <w:vMerge/>
            <w:hideMark/>
          </w:tcPr>
          <w:p w14:paraId="7629A747" w14:textId="77777777" w:rsidR="007D6F19" w:rsidRPr="007D6F19" w:rsidRDefault="007D6F19" w:rsidP="00D24615">
            <w:pPr>
              <w:rPr>
                <w:b/>
                <w:bCs/>
                <w:sz w:val="20"/>
              </w:rPr>
            </w:pPr>
          </w:p>
        </w:tc>
        <w:tc>
          <w:tcPr>
            <w:tcW w:w="0" w:type="auto"/>
            <w:vMerge/>
            <w:hideMark/>
          </w:tcPr>
          <w:p w14:paraId="37035058" w14:textId="77777777" w:rsidR="007D6F19" w:rsidRPr="007D6F19" w:rsidRDefault="007D6F19" w:rsidP="00D24615">
            <w:pPr>
              <w:rPr>
                <w:b/>
                <w:bCs/>
                <w:sz w:val="20"/>
              </w:rPr>
            </w:pPr>
          </w:p>
        </w:tc>
        <w:tc>
          <w:tcPr>
            <w:tcW w:w="0" w:type="auto"/>
            <w:hideMark/>
          </w:tcPr>
          <w:p w14:paraId="152E1C0F" w14:textId="77777777" w:rsidR="007D6F19" w:rsidRPr="007D6F19" w:rsidRDefault="007D6F19" w:rsidP="00D24615">
            <w:pPr>
              <w:rPr>
                <w:b/>
                <w:bCs/>
                <w:sz w:val="20"/>
              </w:rPr>
            </w:pPr>
            <w:r w:rsidRPr="007D6F19">
              <w:rPr>
                <w:b/>
                <w:bCs/>
                <w:sz w:val="20"/>
              </w:rPr>
              <w:t>New Jersey</w:t>
            </w:r>
          </w:p>
        </w:tc>
        <w:tc>
          <w:tcPr>
            <w:tcW w:w="0" w:type="auto"/>
            <w:hideMark/>
          </w:tcPr>
          <w:p w14:paraId="24F727FE" w14:textId="77777777" w:rsidR="007D6F19" w:rsidRPr="007D6F19" w:rsidRDefault="007D6F19" w:rsidP="00D24615">
            <w:pPr>
              <w:rPr>
                <w:b/>
                <w:bCs/>
                <w:sz w:val="20"/>
              </w:rPr>
            </w:pPr>
            <w:r w:rsidRPr="007D6F19">
              <w:rPr>
                <w:b/>
                <w:bCs/>
                <w:sz w:val="20"/>
              </w:rPr>
              <w:t>New York</w:t>
            </w:r>
          </w:p>
        </w:tc>
        <w:tc>
          <w:tcPr>
            <w:tcW w:w="0" w:type="auto"/>
            <w:hideMark/>
          </w:tcPr>
          <w:p w14:paraId="38C60C1F" w14:textId="77777777" w:rsidR="007D6F19" w:rsidRPr="007D6F19" w:rsidRDefault="007D6F19" w:rsidP="00D24615">
            <w:pPr>
              <w:rPr>
                <w:b/>
                <w:bCs/>
                <w:sz w:val="20"/>
              </w:rPr>
            </w:pPr>
            <w:r w:rsidRPr="007D6F19">
              <w:rPr>
                <w:b/>
                <w:bCs/>
                <w:sz w:val="20"/>
              </w:rPr>
              <w:t>Puerto Rico</w:t>
            </w:r>
          </w:p>
        </w:tc>
        <w:tc>
          <w:tcPr>
            <w:tcW w:w="0" w:type="auto"/>
            <w:hideMark/>
          </w:tcPr>
          <w:p w14:paraId="20CBDABA" w14:textId="77777777" w:rsidR="007D6F19" w:rsidRPr="007D6F19" w:rsidRDefault="007D6F19" w:rsidP="00D24615">
            <w:pPr>
              <w:rPr>
                <w:b/>
                <w:bCs/>
                <w:sz w:val="20"/>
              </w:rPr>
            </w:pPr>
            <w:r w:rsidRPr="007D6F19">
              <w:rPr>
                <w:b/>
                <w:bCs/>
                <w:sz w:val="20"/>
              </w:rPr>
              <w:t>Virgin Islands</w:t>
            </w:r>
          </w:p>
        </w:tc>
      </w:tr>
      <w:tr w:rsidR="00D24615" w:rsidRPr="007D6F19" w14:paraId="6DEFA331" w14:textId="77777777" w:rsidTr="00D24615">
        <w:tc>
          <w:tcPr>
            <w:tcW w:w="0" w:type="auto"/>
            <w:hideMark/>
          </w:tcPr>
          <w:p w14:paraId="69ABB4D5" w14:textId="77777777" w:rsidR="007D6F19" w:rsidRPr="007D6F19" w:rsidRDefault="007D6F19" w:rsidP="00D24615">
            <w:pPr>
              <w:rPr>
                <w:sz w:val="20"/>
              </w:rPr>
            </w:pPr>
            <w:r w:rsidRPr="007D6F19">
              <w:rPr>
                <w:sz w:val="20"/>
              </w:rPr>
              <w:t>D</w:t>
            </w:r>
          </w:p>
        </w:tc>
        <w:tc>
          <w:tcPr>
            <w:tcW w:w="0" w:type="auto"/>
            <w:hideMark/>
          </w:tcPr>
          <w:p w14:paraId="7B454217" w14:textId="77777777" w:rsidR="007D6F19" w:rsidRPr="007D6F19" w:rsidRDefault="007D6F19" w:rsidP="00D24615">
            <w:pPr>
              <w:rPr>
                <w:sz w:val="20"/>
              </w:rPr>
            </w:pPr>
            <w:r w:rsidRPr="007D6F19">
              <w:rPr>
                <w:sz w:val="20"/>
              </w:rPr>
              <w:t>Fossil-Fuel Fired Steam Generators for Which Construction Commenced After August 17, 1971 (Steam Generators and Lignite Fired Steam Generators)</w:t>
            </w:r>
          </w:p>
        </w:tc>
        <w:tc>
          <w:tcPr>
            <w:tcW w:w="0" w:type="auto"/>
            <w:hideMark/>
          </w:tcPr>
          <w:p w14:paraId="2B057015" w14:textId="77777777" w:rsidR="007D6F19" w:rsidRPr="007D6F19" w:rsidRDefault="007D6F19" w:rsidP="00D24615">
            <w:pPr>
              <w:rPr>
                <w:sz w:val="20"/>
              </w:rPr>
            </w:pPr>
            <w:r w:rsidRPr="007D6F19">
              <w:rPr>
                <w:sz w:val="20"/>
              </w:rPr>
              <w:t>X</w:t>
            </w:r>
          </w:p>
        </w:tc>
        <w:tc>
          <w:tcPr>
            <w:tcW w:w="0" w:type="auto"/>
            <w:hideMark/>
          </w:tcPr>
          <w:p w14:paraId="0AA995B2" w14:textId="77777777" w:rsidR="007D6F19" w:rsidRPr="007D6F19" w:rsidRDefault="007D6F19" w:rsidP="00D24615">
            <w:pPr>
              <w:rPr>
                <w:sz w:val="20"/>
              </w:rPr>
            </w:pPr>
            <w:r w:rsidRPr="007D6F19">
              <w:rPr>
                <w:sz w:val="20"/>
              </w:rPr>
              <w:t>X</w:t>
            </w:r>
          </w:p>
        </w:tc>
        <w:tc>
          <w:tcPr>
            <w:tcW w:w="0" w:type="auto"/>
            <w:hideMark/>
          </w:tcPr>
          <w:p w14:paraId="26E08CC1" w14:textId="77777777" w:rsidR="007D6F19" w:rsidRPr="007D6F19" w:rsidRDefault="007D6F19" w:rsidP="00D24615">
            <w:pPr>
              <w:rPr>
                <w:sz w:val="20"/>
              </w:rPr>
            </w:pPr>
            <w:r w:rsidRPr="007D6F19">
              <w:rPr>
                <w:sz w:val="20"/>
              </w:rPr>
              <w:t>X</w:t>
            </w:r>
          </w:p>
        </w:tc>
        <w:tc>
          <w:tcPr>
            <w:tcW w:w="0" w:type="auto"/>
            <w:hideMark/>
          </w:tcPr>
          <w:p w14:paraId="0F849FB5" w14:textId="77777777" w:rsidR="007D6F19" w:rsidRPr="007D6F19" w:rsidRDefault="007D6F19" w:rsidP="00D24615">
            <w:pPr>
              <w:rPr>
                <w:sz w:val="20"/>
              </w:rPr>
            </w:pPr>
            <w:r w:rsidRPr="007D6F19">
              <w:rPr>
                <w:sz w:val="20"/>
              </w:rPr>
              <w:t>X</w:t>
            </w:r>
          </w:p>
        </w:tc>
      </w:tr>
      <w:tr w:rsidR="00D24615" w:rsidRPr="007D6F19" w14:paraId="4EB83DBD" w14:textId="77777777" w:rsidTr="00D24615">
        <w:tc>
          <w:tcPr>
            <w:tcW w:w="0" w:type="auto"/>
            <w:hideMark/>
          </w:tcPr>
          <w:p w14:paraId="1D5470BC" w14:textId="77777777" w:rsidR="007D6F19" w:rsidRPr="007D6F19" w:rsidRDefault="007D6F19" w:rsidP="00D24615">
            <w:pPr>
              <w:rPr>
                <w:sz w:val="20"/>
              </w:rPr>
            </w:pPr>
            <w:r w:rsidRPr="007D6F19">
              <w:rPr>
                <w:sz w:val="20"/>
              </w:rPr>
              <w:t>Da</w:t>
            </w:r>
          </w:p>
        </w:tc>
        <w:tc>
          <w:tcPr>
            <w:tcW w:w="0" w:type="auto"/>
            <w:hideMark/>
          </w:tcPr>
          <w:p w14:paraId="4B759F5B" w14:textId="77777777" w:rsidR="007D6F19" w:rsidRPr="007D6F19" w:rsidRDefault="007D6F19" w:rsidP="00D24615">
            <w:pPr>
              <w:rPr>
                <w:sz w:val="20"/>
              </w:rPr>
            </w:pPr>
            <w:r w:rsidRPr="007D6F19">
              <w:rPr>
                <w:sz w:val="20"/>
              </w:rPr>
              <w:t>Electric Utility Steam Generating Units for Which Construction Commenced After September 18, 1978</w:t>
            </w:r>
          </w:p>
        </w:tc>
        <w:tc>
          <w:tcPr>
            <w:tcW w:w="0" w:type="auto"/>
            <w:hideMark/>
          </w:tcPr>
          <w:p w14:paraId="7A6F55B3" w14:textId="77777777" w:rsidR="007D6F19" w:rsidRPr="007D6F19" w:rsidRDefault="007D6F19" w:rsidP="00D24615">
            <w:pPr>
              <w:rPr>
                <w:sz w:val="20"/>
              </w:rPr>
            </w:pPr>
            <w:r w:rsidRPr="007D6F19">
              <w:rPr>
                <w:sz w:val="20"/>
              </w:rPr>
              <w:t>X</w:t>
            </w:r>
          </w:p>
        </w:tc>
        <w:tc>
          <w:tcPr>
            <w:tcW w:w="0" w:type="auto"/>
            <w:hideMark/>
          </w:tcPr>
          <w:p w14:paraId="1C37A698" w14:textId="77777777" w:rsidR="007D6F19" w:rsidRPr="007D6F19" w:rsidRDefault="007D6F19" w:rsidP="00D24615">
            <w:pPr>
              <w:rPr>
                <w:sz w:val="20"/>
              </w:rPr>
            </w:pPr>
          </w:p>
        </w:tc>
        <w:tc>
          <w:tcPr>
            <w:tcW w:w="0" w:type="auto"/>
            <w:hideMark/>
          </w:tcPr>
          <w:p w14:paraId="1DFEE4B8" w14:textId="77777777" w:rsidR="007D6F19" w:rsidRPr="007D6F19" w:rsidRDefault="007D6F19" w:rsidP="00D24615">
            <w:pPr>
              <w:rPr>
                <w:sz w:val="20"/>
              </w:rPr>
            </w:pPr>
            <w:r w:rsidRPr="007D6F19">
              <w:rPr>
                <w:sz w:val="20"/>
              </w:rPr>
              <w:t>X</w:t>
            </w:r>
          </w:p>
        </w:tc>
        <w:tc>
          <w:tcPr>
            <w:tcW w:w="0" w:type="auto"/>
            <w:hideMark/>
          </w:tcPr>
          <w:p w14:paraId="569935F8" w14:textId="77777777" w:rsidR="007D6F19" w:rsidRPr="007D6F19" w:rsidRDefault="007D6F19" w:rsidP="00D24615">
            <w:pPr>
              <w:rPr>
                <w:sz w:val="20"/>
              </w:rPr>
            </w:pPr>
          </w:p>
        </w:tc>
      </w:tr>
      <w:tr w:rsidR="00D24615" w:rsidRPr="007D6F19" w14:paraId="44F2BD78" w14:textId="77777777" w:rsidTr="00D24615">
        <w:tc>
          <w:tcPr>
            <w:tcW w:w="0" w:type="auto"/>
            <w:hideMark/>
          </w:tcPr>
          <w:p w14:paraId="0D2562EA" w14:textId="77777777" w:rsidR="007D6F19" w:rsidRPr="007D6F19" w:rsidRDefault="007D6F19" w:rsidP="00D24615">
            <w:pPr>
              <w:rPr>
                <w:sz w:val="20"/>
              </w:rPr>
            </w:pPr>
            <w:r w:rsidRPr="007D6F19">
              <w:rPr>
                <w:sz w:val="20"/>
              </w:rPr>
              <w:t>Db</w:t>
            </w:r>
          </w:p>
        </w:tc>
        <w:tc>
          <w:tcPr>
            <w:tcW w:w="0" w:type="auto"/>
            <w:hideMark/>
          </w:tcPr>
          <w:p w14:paraId="6E506A05" w14:textId="77777777" w:rsidR="007D6F19" w:rsidRPr="007D6F19" w:rsidRDefault="007D6F19" w:rsidP="00D24615">
            <w:pPr>
              <w:rPr>
                <w:sz w:val="20"/>
              </w:rPr>
            </w:pPr>
            <w:r w:rsidRPr="007D6F19">
              <w:rPr>
                <w:sz w:val="20"/>
              </w:rPr>
              <w:t>Industrial-Commercial-Institutional Steam Generating Units</w:t>
            </w:r>
          </w:p>
        </w:tc>
        <w:tc>
          <w:tcPr>
            <w:tcW w:w="0" w:type="auto"/>
            <w:hideMark/>
          </w:tcPr>
          <w:p w14:paraId="1E0038CE" w14:textId="77777777" w:rsidR="007D6F19" w:rsidRPr="007D6F19" w:rsidRDefault="007D6F19" w:rsidP="00D24615">
            <w:pPr>
              <w:rPr>
                <w:sz w:val="20"/>
              </w:rPr>
            </w:pPr>
            <w:r w:rsidRPr="007D6F19">
              <w:rPr>
                <w:sz w:val="20"/>
              </w:rPr>
              <w:t>X</w:t>
            </w:r>
          </w:p>
        </w:tc>
        <w:tc>
          <w:tcPr>
            <w:tcW w:w="0" w:type="auto"/>
            <w:hideMark/>
          </w:tcPr>
          <w:p w14:paraId="098FFB66" w14:textId="77777777" w:rsidR="007D6F19" w:rsidRPr="007D6F19" w:rsidRDefault="007D6F19" w:rsidP="00D24615">
            <w:pPr>
              <w:rPr>
                <w:sz w:val="20"/>
              </w:rPr>
            </w:pPr>
            <w:r w:rsidRPr="007D6F19">
              <w:rPr>
                <w:sz w:val="20"/>
              </w:rPr>
              <w:t>X</w:t>
            </w:r>
          </w:p>
        </w:tc>
        <w:tc>
          <w:tcPr>
            <w:tcW w:w="0" w:type="auto"/>
            <w:hideMark/>
          </w:tcPr>
          <w:p w14:paraId="73AC333F" w14:textId="77777777" w:rsidR="007D6F19" w:rsidRPr="007D6F19" w:rsidRDefault="007D6F19" w:rsidP="00D24615">
            <w:pPr>
              <w:rPr>
                <w:sz w:val="20"/>
              </w:rPr>
            </w:pPr>
            <w:r w:rsidRPr="007D6F19">
              <w:rPr>
                <w:sz w:val="20"/>
              </w:rPr>
              <w:t>X</w:t>
            </w:r>
          </w:p>
        </w:tc>
        <w:tc>
          <w:tcPr>
            <w:tcW w:w="0" w:type="auto"/>
            <w:hideMark/>
          </w:tcPr>
          <w:p w14:paraId="3036E4C2" w14:textId="77777777" w:rsidR="007D6F19" w:rsidRPr="007D6F19" w:rsidRDefault="007D6F19" w:rsidP="00D24615">
            <w:pPr>
              <w:rPr>
                <w:sz w:val="20"/>
              </w:rPr>
            </w:pPr>
            <w:r w:rsidRPr="007D6F19">
              <w:rPr>
                <w:sz w:val="20"/>
              </w:rPr>
              <w:t>X</w:t>
            </w:r>
          </w:p>
        </w:tc>
      </w:tr>
      <w:tr w:rsidR="00D24615" w:rsidRPr="007D6F19" w14:paraId="685F47F9" w14:textId="77777777" w:rsidTr="00D24615">
        <w:tc>
          <w:tcPr>
            <w:tcW w:w="0" w:type="auto"/>
            <w:hideMark/>
          </w:tcPr>
          <w:p w14:paraId="2F5B7A03" w14:textId="77777777" w:rsidR="007D6F19" w:rsidRPr="007D6F19" w:rsidRDefault="007D6F19" w:rsidP="00D24615">
            <w:pPr>
              <w:rPr>
                <w:sz w:val="20"/>
              </w:rPr>
            </w:pPr>
            <w:r w:rsidRPr="007D6F19">
              <w:rPr>
                <w:sz w:val="20"/>
              </w:rPr>
              <w:t>E</w:t>
            </w:r>
          </w:p>
        </w:tc>
        <w:tc>
          <w:tcPr>
            <w:tcW w:w="0" w:type="auto"/>
            <w:hideMark/>
          </w:tcPr>
          <w:p w14:paraId="6364A1A0" w14:textId="77777777" w:rsidR="007D6F19" w:rsidRPr="007D6F19" w:rsidRDefault="007D6F19" w:rsidP="00D24615">
            <w:pPr>
              <w:rPr>
                <w:sz w:val="20"/>
              </w:rPr>
            </w:pPr>
            <w:r w:rsidRPr="007D6F19">
              <w:rPr>
                <w:sz w:val="20"/>
              </w:rPr>
              <w:t>Incinerators</w:t>
            </w:r>
          </w:p>
        </w:tc>
        <w:tc>
          <w:tcPr>
            <w:tcW w:w="0" w:type="auto"/>
            <w:hideMark/>
          </w:tcPr>
          <w:p w14:paraId="26995D7B" w14:textId="77777777" w:rsidR="007D6F19" w:rsidRPr="007D6F19" w:rsidRDefault="007D6F19" w:rsidP="00D24615">
            <w:pPr>
              <w:rPr>
                <w:sz w:val="20"/>
              </w:rPr>
            </w:pPr>
            <w:r w:rsidRPr="007D6F19">
              <w:rPr>
                <w:sz w:val="20"/>
              </w:rPr>
              <w:t>X</w:t>
            </w:r>
          </w:p>
        </w:tc>
        <w:tc>
          <w:tcPr>
            <w:tcW w:w="0" w:type="auto"/>
            <w:hideMark/>
          </w:tcPr>
          <w:p w14:paraId="64A3EFCE" w14:textId="77777777" w:rsidR="007D6F19" w:rsidRPr="007D6F19" w:rsidRDefault="007D6F19" w:rsidP="00D24615">
            <w:pPr>
              <w:rPr>
                <w:sz w:val="20"/>
              </w:rPr>
            </w:pPr>
            <w:r w:rsidRPr="007D6F19">
              <w:rPr>
                <w:sz w:val="20"/>
              </w:rPr>
              <w:t>X</w:t>
            </w:r>
          </w:p>
        </w:tc>
        <w:tc>
          <w:tcPr>
            <w:tcW w:w="0" w:type="auto"/>
            <w:hideMark/>
          </w:tcPr>
          <w:p w14:paraId="00338D8D" w14:textId="77777777" w:rsidR="007D6F19" w:rsidRPr="007D6F19" w:rsidRDefault="007D6F19" w:rsidP="00D24615">
            <w:pPr>
              <w:rPr>
                <w:sz w:val="20"/>
              </w:rPr>
            </w:pPr>
            <w:r w:rsidRPr="007D6F19">
              <w:rPr>
                <w:sz w:val="20"/>
              </w:rPr>
              <w:t>X</w:t>
            </w:r>
          </w:p>
        </w:tc>
        <w:tc>
          <w:tcPr>
            <w:tcW w:w="0" w:type="auto"/>
            <w:hideMark/>
          </w:tcPr>
          <w:p w14:paraId="54CA1A49" w14:textId="77777777" w:rsidR="007D6F19" w:rsidRPr="007D6F19" w:rsidRDefault="007D6F19" w:rsidP="00D24615">
            <w:pPr>
              <w:rPr>
                <w:sz w:val="20"/>
              </w:rPr>
            </w:pPr>
            <w:r w:rsidRPr="007D6F19">
              <w:rPr>
                <w:sz w:val="20"/>
              </w:rPr>
              <w:t>X</w:t>
            </w:r>
          </w:p>
        </w:tc>
      </w:tr>
      <w:tr w:rsidR="00D24615" w:rsidRPr="007D6F19" w14:paraId="7971358F" w14:textId="77777777" w:rsidTr="00D24615">
        <w:tc>
          <w:tcPr>
            <w:tcW w:w="0" w:type="auto"/>
            <w:hideMark/>
          </w:tcPr>
          <w:p w14:paraId="2A590170" w14:textId="77777777" w:rsidR="007D6F19" w:rsidRPr="007D6F19" w:rsidRDefault="007D6F19" w:rsidP="00D24615">
            <w:pPr>
              <w:rPr>
                <w:sz w:val="20"/>
              </w:rPr>
            </w:pPr>
            <w:r w:rsidRPr="007D6F19">
              <w:rPr>
                <w:sz w:val="20"/>
              </w:rPr>
              <w:t>F</w:t>
            </w:r>
          </w:p>
        </w:tc>
        <w:tc>
          <w:tcPr>
            <w:tcW w:w="0" w:type="auto"/>
            <w:hideMark/>
          </w:tcPr>
          <w:p w14:paraId="3398E155" w14:textId="77777777" w:rsidR="007D6F19" w:rsidRPr="007D6F19" w:rsidRDefault="007D6F19" w:rsidP="00D24615">
            <w:pPr>
              <w:rPr>
                <w:sz w:val="20"/>
              </w:rPr>
            </w:pPr>
            <w:r w:rsidRPr="007D6F19">
              <w:rPr>
                <w:sz w:val="20"/>
              </w:rPr>
              <w:t>Portland Cement Plants</w:t>
            </w:r>
          </w:p>
        </w:tc>
        <w:tc>
          <w:tcPr>
            <w:tcW w:w="0" w:type="auto"/>
            <w:hideMark/>
          </w:tcPr>
          <w:p w14:paraId="0B0943D6" w14:textId="77777777" w:rsidR="007D6F19" w:rsidRPr="007D6F19" w:rsidRDefault="007D6F19" w:rsidP="00D24615">
            <w:pPr>
              <w:rPr>
                <w:sz w:val="20"/>
              </w:rPr>
            </w:pPr>
            <w:r w:rsidRPr="007D6F19">
              <w:rPr>
                <w:sz w:val="20"/>
              </w:rPr>
              <w:t>X</w:t>
            </w:r>
          </w:p>
        </w:tc>
        <w:tc>
          <w:tcPr>
            <w:tcW w:w="0" w:type="auto"/>
            <w:hideMark/>
          </w:tcPr>
          <w:p w14:paraId="7D7C26EE" w14:textId="77777777" w:rsidR="007D6F19" w:rsidRPr="007D6F19" w:rsidRDefault="007D6F19" w:rsidP="00D24615">
            <w:pPr>
              <w:rPr>
                <w:sz w:val="20"/>
              </w:rPr>
            </w:pPr>
            <w:r w:rsidRPr="007D6F19">
              <w:rPr>
                <w:sz w:val="20"/>
              </w:rPr>
              <w:t>X</w:t>
            </w:r>
          </w:p>
        </w:tc>
        <w:tc>
          <w:tcPr>
            <w:tcW w:w="0" w:type="auto"/>
            <w:hideMark/>
          </w:tcPr>
          <w:p w14:paraId="1EEE6F86" w14:textId="77777777" w:rsidR="007D6F19" w:rsidRPr="007D6F19" w:rsidRDefault="007D6F19" w:rsidP="00D24615">
            <w:pPr>
              <w:rPr>
                <w:sz w:val="20"/>
              </w:rPr>
            </w:pPr>
            <w:r w:rsidRPr="007D6F19">
              <w:rPr>
                <w:sz w:val="20"/>
              </w:rPr>
              <w:t>X</w:t>
            </w:r>
          </w:p>
        </w:tc>
        <w:tc>
          <w:tcPr>
            <w:tcW w:w="0" w:type="auto"/>
            <w:hideMark/>
          </w:tcPr>
          <w:p w14:paraId="3C393348" w14:textId="77777777" w:rsidR="007D6F19" w:rsidRPr="007D6F19" w:rsidRDefault="007D6F19" w:rsidP="00D24615">
            <w:pPr>
              <w:rPr>
                <w:sz w:val="20"/>
              </w:rPr>
            </w:pPr>
            <w:r w:rsidRPr="007D6F19">
              <w:rPr>
                <w:sz w:val="20"/>
              </w:rPr>
              <w:t>X</w:t>
            </w:r>
          </w:p>
        </w:tc>
      </w:tr>
      <w:tr w:rsidR="00D24615" w:rsidRPr="007D6F19" w14:paraId="3305E664" w14:textId="77777777" w:rsidTr="00D24615">
        <w:tc>
          <w:tcPr>
            <w:tcW w:w="0" w:type="auto"/>
            <w:hideMark/>
          </w:tcPr>
          <w:p w14:paraId="07209814" w14:textId="77777777" w:rsidR="007D6F19" w:rsidRPr="007D6F19" w:rsidRDefault="007D6F19" w:rsidP="00D24615">
            <w:pPr>
              <w:rPr>
                <w:sz w:val="20"/>
              </w:rPr>
            </w:pPr>
            <w:r w:rsidRPr="007D6F19">
              <w:rPr>
                <w:sz w:val="20"/>
              </w:rPr>
              <w:t>G</w:t>
            </w:r>
          </w:p>
        </w:tc>
        <w:tc>
          <w:tcPr>
            <w:tcW w:w="0" w:type="auto"/>
            <w:hideMark/>
          </w:tcPr>
          <w:p w14:paraId="0876E4C0" w14:textId="77777777" w:rsidR="007D6F19" w:rsidRPr="007D6F19" w:rsidRDefault="007D6F19" w:rsidP="00D24615">
            <w:pPr>
              <w:rPr>
                <w:sz w:val="20"/>
              </w:rPr>
            </w:pPr>
            <w:r w:rsidRPr="007D6F19">
              <w:rPr>
                <w:sz w:val="20"/>
              </w:rPr>
              <w:t>Nitric Acid Plants</w:t>
            </w:r>
          </w:p>
        </w:tc>
        <w:tc>
          <w:tcPr>
            <w:tcW w:w="0" w:type="auto"/>
            <w:hideMark/>
          </w:tcPr>
          <w:p w14:paraId="5432570A" w14:textId="77777777" w:rsidR="007D6F19" w:rsidRPr="007D6F19" w:rsidRDefault="007D6F19" w:rsidP="00D24615">
            <w:pPr>
              <w:rPr>
                <w:sz w:val="20"/>
              </w:rPr>
            </w:pPr>
            <w:r w:rsidRPr="007D6F19">
              <w:rPr>
                <w:sz w:val="20"/>
              </w:rPr>
              <w:t>X</w:t>
            </w:r>
          </w:p>
        </w:tc>
        <w:tc>
          <w:tcPr>
            <w:tcW w:w="0" w:type="auto"/>
            <w:hideMark/>
          </w:tcPr>
          <w:p w14:paraId="2A420ACD" w14:textId="77777777" w:rsidR="007D6F19" w:rsidRPr="007D6F19" w:rsidRDefault="007D6F19" w:rsidP="00D24615">
            <w:pPr>
              <w:rPr>
                <w:sz w:val="20"/>
              </w:rPr>
            </w:pPr>
            <w:r w:rsidRPr="007D6F19">
              <w:rPr>
                <w:sz w:val="20"/>
              </w:rPr>
              <w:t>X</w:t>
            </w:r>
          </w:p>
        </w:tc>
        <w:tc>
          <w:tcPr>
            <w:tcW w:w="0" w:type="auto"/>
            <w:hideMark/>
          </w:tcPr>
          <w:p w14:paraId="42A53117" w14:textId="77777777" w:rsidR="007D6F19" w:rsidRPr="007D6F19" w:rsidRDefault="007D6F19" w:rsidP="00D24615">
            <w:pPr>
              <w:rPr>
                <w:sz w:val="20"/>
              </w:rPr>
            </w:pPr>
            <w:r w:rsidRPr="007D6F19">
              <w:rPr>
                <w:sz w:val="20"/>
              </w:rPr>
              <w:t>X</w:t>
            </w:r>
          </w:p>
        </w:tc>
        <w:tc>
          <w:tcPr>
            <w:tcW w:w="0" w:type="auto"/>
            <w:hideMark/>
          </w:tcPr>
          <w:p w14:paraId="5659184B" w14:textId="77777777" w:rsidR="007D6F19" w:rsidRPr="007D6F19" w:rsidRDefault="007D6F19" w:rsidP="00D24615">
            <w:pPr>
              <w:rPr>
                <w:sz w:val="20"/>
              </w:rPr>
            </w:pPr>
            <w:r w:rsidRPr="007D6F19">
              <w:rPr>
                <w:sz w:val="20"/>
              </w:rPr>
              <w:t>X</w:t>
            </w:r>
          </w:p>
        </w:tc>
      </w:tr>
      <w:tr w:rsidR="00D24615" w:rsidRPr="007D6F19" w14:paraId="155D074C" w14:textId="77777777" w:rsidTr="00D24615">
        <w:tc>
          <w:tcPr>
            <w:tcW w:w="0" w:type="auto"/>
            <w:hideMark/>
          </w:tcPr>
          <w:p w14:paraId="04644873" w14:textId="77777777" w:rsidR="007D6F19" w:rsidRPr="007D6F19" w:rsidRDefault="007D6F19" w:rsidP="00D24615">
            <w:pPr>
              <w:rPr>
                <w:sz w:val="20"/>
              </w:rPr>
            </w:pPr>
            <w:r w:rsidRPr="007D6F19">
              <w:rPr>
                <w:sz w:val="20"/>
              </w:rPr>
              <w:t>H</w:t>
            </w:r>
          </w:p>
        </w:tc>
        <w:tc>
          <w:tcPr>
            <w:tcW w:w="0" w:type="auto"/>
            <w:hideMark/>
          </w:tcPr>
          <w:p w14:paraId="163C0725" w14:textId="77777777" w:rsidR="007D6F19" w:rsidRPr="007D6F19" w:rsidRDefault="007D6F19" w:rsidP="00D24615">
            <w:pPr>
              <w:rPr>
                <w:sz w:val="20"/>
              </w:rPr>
            </w:pPr>
            <w:r w:rsidRPr="007D6F19">
              <w:rPr>
                <w:sz w:val="20"/>
              </w:rPr>
              <w:t>Sulfuric Acid Plants</w:t>
            </w:r>
          </w:p>
        </w:tc>
        <w:tc>
          <w:tcPr>
            <w:tcW w:w="0" w:type="auto"/>
            <w:hideMark/>
          </w:tcPr>
          <w:p w14:paraId="17EAE618" w14:textId="77777777" w:rsidR="007D6F19" w:rsidRPr="007D6F19" w:rsidRDefault="007D6F19" w:rsidP="00D24615">
            <w:pPr>
              <w:rPr>
                <w:sz w:val="20"/>
              </w:rPr>
            </w:pPr>
            <w:r w:rsidRPr="007D6F19">
              <w:rPr>
                <w:sz w:val="20"/>
              </w:rPr>
              <w:t>X</w:t>
            </w:r>
          </w:p>
        </w:tc>
        <w:tc>
          <w:tcPr>
            <w:tcW w:w="0" w:type="auto"/>
            <w:hideMark/>
          </w:tcPr>
          <w:p w14:paraId="2989DD6B" w14:textId="77777777" w:rsidR="007D6F19" w:rsidRPr="007D6F19" w:rsidRDefault="007D6F19" w:rsidP="00D24615">
            <w:pPr>
              <w:rPr>
                <w:sz w:val="20"/>
              </w:rPr>
            </w:pPr>
            <w:r w:rsidRPr="007D6F19">
              <w:rPr>
                <w:sz w:val="20"/>
              </w:rPr>
              <w:t>X</w:t>
            </w:r>
          </w:p>
        </w:tc>
        <w:tc>
          <w:tcPr>
            <w:tcW w:w="0" w:type="auto"/>
            <w:hideMark/>
          </w:tcPr>
          <w:p w14:paraId="29001C47" w14:textId="77777777" w:rsidR="007D6F19" w:rsidRPr="007D6F19" w:rsidRDefault="007D6F19" w:rsidP="00D24615">
            <w:pPr>
              <w:rPr>
                <w:sz w:val="20"/>
              </w:rPr>
            </w:pPr>
            <w:r w:rsidRPr="007D6F19">
              <w:rPr>
                <w:sz w:val="20"/>
              </w:rPr>
              <w:t>X</w:t>
            </w:r>
          </w:p>
        </w:tc>
        <w:tc>
          <w:tcPr>
            <w:tcW w:w="0" w:type="auto"/>
            <w:hideMark/>
          </w:tcPr>
          <w:p w14:paraId="0449916F" w14:textId="77777777" w:rsidR="007D6F19" w:rsidRPr="007D6F19" w:rsidRDefault="007D6F19" w:rsidP="00D24615">
            <w:pPr>
              <w:rPr>
                <w:sz w:val="20"/>
              </w:rPr>
            </w:pPr>
            <w:r w:rsidRPr="007D6F19">
              <w:rPr>
                <w:sz w:val="20"/>
              </w:rPr>
              <w:t>X</w:t>
            </w:r>
          </w:p>
        </w:tc>
      </w:tr>
      <w:tr w:rsidR="00D24615" w:rsidRPr="007D6F19" w14:paraId="219B499D" w14:textId="77777777" w:rsidTr="00D24615">
        <w:tc>
          <w:tcPr>
            <w:tcW w:w="0" w:type="auto"/>
            <w:hideMark/>
          </w:tcPr>
          <w:p w14:paraId="2CEDBC63" w14:textId="77777777" w:rsidR="007D6F19" w:rsidRPr="007D6F19" w:rsidRDefault="007D6F19" w:rsidP="00D24615">
            <w:pPr>
              <w:rPr>
                <w:sz w:val="20"/>
              </w:rPr>
            </w:pPr>
            <w:r w:rsidRPr="007D6F19">
              <w:rPr>
                <w:sz w:val="20"/>
              </w:rPr>
              <w:t>I</w:t>
            </w:r>
          </w:p>
        </w:tc>
        <w:tc>
          <w:tcPr>
            <w:tcW w:w="0" w:type="auto"/>
            <w:hideMark/>
          </w:tcPr>
          <w:p w14:paraId="3760EA46" w14:textId="77777777" w:rsidR="007D6F19" w:rsidRPr="007D6F19" w:rsidRDefault="007D6F19" w:rsidP="00D24615">
            <w:pPr>
              <w:rPr>
                <w:sz w:val="20"/>
              </w:rPr>
            </w:pPr>
            <w:r w:rsidRPr="007D6F19">
              <w:rPr>
                <w:sz w:val="20"/>
              </w:rPr>
              <w:t>Asphalt Concrete Plants</w:t>
            </w:r>
          </w:p>
        </w:tc>
        <w:tc>
          <w:tcPr>
            <w:tcW w:w="0" w:type="auto"/>
            <w:hideMark/>
          </w:tcPr>
          <w:p w14:paraId="1C083DC6" w14:textId="77777777" w:rsidR="007D6F19" w:rsidRPr="007D6F19" w:rsidRDefault="007D6F19" w:rsidP="00D24615">
            <w:pPr>
              <w:rPr>
                <w:sz w:val="20"/>
              </w:rPr>
            </w:pPr>
            <w:r w:rsidRPr="007D6F19">
              <w:rPr>
                <w:sz w:val="20"/>
              </w:rPr>
              <w:t>X</w:t>
            </w:r>
          </w:p>
        </w:tc>
        <w:tc>
          <w:tcPr>
            <w:tcW w:w="0" w:type="auto"/>
            <w:hideMark/>
          </w:tcPr>
          <w:p w14:paraId="03368D34" w14:textId="77777777" w:rsidR="007D6F19" w:rsidRPr="007D6F19" w:rsidRDefault="007D6F19" w:rsidP="00D24615">
            <w:pPr>
              <w:rPr>
                <w:sz w:val="20"/>
              </w:rPr>
            </w:pPr>
            <w:r w:rsidRPr="007D6F19">
              <w:rPr>
                <w:sz w:val="20"/>
              </w:rPr>
              <w:t>X</w:t>
            </w:r>
          </w:p>
        </w:tc>
        <w:tc>
          <w:tcPr>
            <w:tcW w:w="0" w:type="auto"/>
            <w:hideMark/>
          </w:tcPr>
          <w:p w14:paraId="5ED3C72D" w14:textId="77777777" w:rsidR="007D6F19" w:rsidRPr="007D6F19" w:rsidRDefault="007D6F19" w:rsidP="00D24615">
            <w:pPr>
              <w:rPr>
                <w:sz w:val="20"/>
              </w:rPr>
            </w:pPr>
            <w:r w:rsidRPr="007D6F19">
              <w:rPr>
                <w:sz w:val="20"/>
              </w:rPr>
              <w:t>X</w:t>
            </w:r>
          </w:p>
        </w:tc>
        <w:tc>
          <w:tcPr>
            <w:tcW w:w="0" w:type="auto"/>
            <w:hideMark/>
          </w:tcPr>
          <w:p w14:paraId="7D8CE788" w14:textId="77777777" w:rsidR="007D6F19" w:rsidRPr="007D6F19" w:rsidRDefault="007D6F19" w:rsidP="00D24615">
            <w:pPr>
              <w:rPr>
                <w:sz w:val="20"/>
              </w:rPr>
            </w:pPr>
            <w:r w:rsidRPr="007D6F19">
              <w:rPr>
                <w:sz w:val="20"/>
              </w:rPr>
              <w:t>X</w:t>
            </w:r>
          </w:p>
        </w:tc>
      </w:tr>
      <w:tr w:rsidR="00D24615" w:rsidRPr="007D6F19" w14:paraId="12F35596" w14:textId="77777777" w:rsidTr="00D24615">
        <w:tc>
          <w:tcPr>
            <w:tcW w:w="0" w:type="auto"/>
            <w:hideMark/>
          </w:tcPr>
          <w:p w14:paraId="5D63D397" w14:textId="77777777" w:rsidR="007D6F19" w:rsidRPr="007D6F19" w:rsidRDefault="007D6F19" w:rsidP="00D24615">
            <w:pPr>
              <w:rPr>
                <w:sz w:val="20"/>
              </w:rPr>
            </w:pPr>
            <w:r w:rsidRPr="007D6F19">
              <w:rPr>
                <w:sz w:val="20"/>
              </w:rPr>
              <w:t>J</w:t>
            </w:r>
          </w:p>
        </w:tc>
        <w:tc>
          <w:tcPr>
            <w:tcW w:w="0" w:type="auto"/>
            <w:hideMark/>
          </w:tcPr>
          <w:p w14:paraId="59B9339A" w14:textId="77777777" w:rsidR="007D6F19" w:rsidRPr="007D6F19" w:rsidRDefault="007D6F19" w:rsidP="00D24615">
            <w:pPr>
              <w:rPr>
                <w:sz w:val="20"/>
              </w:rPr>
            </w:pPr>
            <w:r w:rsidRPr="007D6F19">
              <w:rPr>
                <w:sz w:val="20"/>
              </w:rPr>
              <w:t>Petroleum Refineries—(All Categories)</w:t>
            </w:r>
          </w:p>
        </w:tc>
        <w:tc>
          <w:tcPr>
            <w:tcW w:w="0" w:type="auto"/>
            <w:hideMark/>
          </w:tcPr>
          <w:p w14:paraId="30FD7C6E" w14:textId="77777777" w:rsidR="007D6F19" w:rsidRPr="007D6F19" w:rsidRDefault="007D6F19" w:rsidP="00D24615">
            <w:pPr>
              <w:rPr>
                <w:sz w:val="20"/>
              </w:rPr>
            </w:pPr>
            <w:r w:rsidRPr="007D6F19">
              <w:rPr>
                <w:sz w:val="20"/>
              </w:rPr>
              <w:t>X</w:t>
            </w:r>
          </w:p>
        </w:tc>
        <w:tc>
          <w:tcPr>
            <w:tcW w:w="0" w:type="auto"/>
            <w:hideMark/>
          </w:tcPr>
          <w:p w14:paraId="079B4781" w14:textId="77777777" w:rsidR="007D6F19" w:rsidRPr="007D6F19" w:rsidRDefault="007D6F19" w:rsidP="00D24615">
            <w:pPr>
              <w:rPr>
                <w:sz w:val="20"/>
              </w:rPr>
            </w:pPr>
            <w:r w:rsidRPr="007D6F19">
              <w:rPr>
                <w:sz w:val="20"/>
              </w:rPr>
              <w:t>X</w:t>
            </w:r>
          </w:p>
        </w:tc>
        <w:tc>
          <w:tcPr>
            <w:tcW w:w="0" w:type="auto"/>
            <w:hideMark/>
          </w:tcPr>
          <w:p w14:paraId="6B12D489" w14:textId="77777777" w:rsidR="007D6F19" w:rsidRPr="007D6F19" w:rsidRDefault="007D6F19" w:rsidP="00D24615">
            <w:pPr>
              <w:rPr>
                <w:sz w:val="20"/>
              </w:rPr>
            </w:pPr>
            <w:r w:rsidRPr="007D6F19">
              <w:rPr>
                <w:sz w:val="20"/>
              </w:rPr>
              <w:t>X</w:t>
            </w:r>
          </w:p>
        </w:tc>
        <w:tc>
          <w:tcPr>
            <w:tcW w:w="0" w:type="auto"/>
            <w:hideMark/>
          </w:tcPr>
          <w:p w14:paraId="4C708035" w14:textId="77777777" w:rsidR="007D6F19" w:rsidRPr="007D6F19" w:rsidRDefault="007D6F19" w:rsidP="00D24615">
            <w:pPr>
              <w:rPr>
                <w:sz w:val="20"/>
              </w:rPr>
            </w:pPr>
            <w:r w:rsidRPr="007D6F19">
              <w:rPr>
                <w:sz w:val="20"/>
              </w:rPr>
              <w:t>X</w:t>
            </w:r>
          </w:p>
        </w:tc>
      </w:tr>
      <w:tr w:rsidR="00D24615" w:rsidRPr="007D6F19" w14:paraId="6CA44F9B" w14:textId="77777777" w:rsidTr="00D24615">
        <w:tc>
          <w:tcPr>
            <w:tcW w:w="0" w:type="auto"/>
            <w:hideMark/>
          </w:tcPr>
          <w:p w14:paraId="1C27174A" w14:textId="77777777" w:rsidR="007D6F19" w:rsidRPr="007D6F19" w:rsidRDefault="007D6F19" w:rsidP="00D24615">
            <w:pPr>
              <w:rPr>
                <w:sz w:val="20"/>
              </w:rPr>
            </w:pPr>
            <w:r w:rsidRPr="007D6F19">
              <w:rPr>
                <w:sz w:val="20"/>
              </w:rPr>
              <w:t>K</w:t>
            </w:r>
          </w:p>
        </w:tc>
        <w:tc>
          <w:tcPr>
            <w:tcW w:w="0" w:type="auto"/>
            <w:hideMark/>
          </w:tcPr>
          <w:p w14:paraId="22B5236A" w14:textId="77777777" w:rsidR="007D6F19" w:rsidRPr="007D6F19" w:rsidRDefault="007D6F19" w:rsidP="00D24615">
            <w:pPr>
              <w:rPr>
                <w:sz w:val="20"/>
              </w:rPr>
            </w:pPr>
            <w:r w:rsidRPr="007D6F19">
              <w:rPr>
                <w:sz w:val="20"/>
              </w:rPr>
              <w:t>Storage Vessels for Petroleum Liquids Constructed After June 11, 1973, and prior to May 19, 1978</w:t>
            </w:r>
          </w:p>
        </w:tc>
        <w:tc>
          <w:tcPr>
            <w:tcW w:w="0" w:type="auto"/>
            <w:hideMark/>
          </w:tcPr>
          <w:p w14:paraId="1A1C4F75" w14:textId="77777777" w:rsidR="007D6F19" w:rsidRPr="007D6F19" w:rsidRDefault="007D6F19" w:rsidP="00D24615">
            <w:pPr>
              <w:rPr>
                <w:sz w:val="20"/>
              </w:rPr>
            </w:pPr>
            <w:r w:rsidRPr="007D6F19">
              <w:rPr>
                <w:sz w:val="20"/>
              </w:rPr>
              <w:t>X</w:t>
            </w:r>
          </w:p>
        </w:tc>
        <w:tc>
          <w:tcPr>
            <w:tcW w:w="0" w:type="auto"/>
            <w:hideMark/>
          </w:tcPr>
          <w:p w14:paraId="4B210CF3" w14:textId="77777777" w:rsidR="007D6F19" w:rsidRPr="007D6F19" w:rsidRDefault="007D6F19" w:rsidP="00D24615">
            <w:pPr>
              <w:rPr>
                <w:sz w:val="20"/>
              </w:rPr>
            </w:pPr>
            <w:r w:rsidRPr="007D6F19">
              <w:rPr>
                <w:sz w:val="20"/>
              </w:rPr>
              <w:t>X</w:t>
            </w:r>
          </w:p>
        </w:tc>
        <w:tc>
          <w:tcPr>
            <w:tcW w:w="0" w:type="auto"/>
            <w:hideMark/>
          </w:tcPr>
          <w:p w14:paraId="4DFAB120" w14:textId="77777777" w:rsidR="007D6F19" w:rsidRPr="007D6F19" w:rsidRDefault="007D6F19" w:rsidP="00D24615">
            <w:pPr>
              <w:rPr>
                <w:sz w:val="20"/>
              </w:rPr>
            </w:pPr>
            <w:r w:rsidRPr="007D6F19">
              <w:rPr>
                <w:sz w:val="20"/>
              </w:rPr>
              <w:t>X</w:t>
            </w:r>
          </w:p>
        </w:tc>
        <w:tc>
          <w:tcPr>
            <w:tcW w:w="0" w:type="auto"/>
            <w:hideMark/>
          </w:tcPr>
          <w:p w14:paraId="2569F337" w14:textId="77777777" w:rsidR="007D6F19" w:rsidRPr="007D6F19" w:rsidRDefault="007D6F19" w:rsidP="00D24615">
            <w:pPr>
              <w:rPr>
                <w:sz w:val="20"/>
              </w:rPr>
            </w:pPr>
            <w:r w:rsidRPr="007D6F19">
              <w:rPr>
                <w:sz w:val="20"/>
              </w:rPr>
              <w:t>X</w:t>
            </w:r>
          </w:p>
        </w:tc>
      </w:tr>
      <w:tr w:rsidR="00D24615" w:rsidRPr="007D6F19" w14:paraId="5147BD84" w14:textId="77777777" w:rsidTr="00D24615">
        <w:tc>
          <w:tcPr>
            <w:tcW w:w="0" w:type="auto"/>
            <w:hideMark/>
          </w:tcPr>
          <w:p w14:paraId="768EEA36" w14:textId="77777777" w:rsidR="007D6F19" w:rsidRPr="007D6F19" w:rsidRDefault="007D6F19" w:rsidP="00D24615">
            <w:pPr>
              <w:rPr>
                <w:sz w:val="20"/>
              </w:rPr>
            </w:pPr>
            <w:r w:rsidRPr="007D6F19">
              <w:rPr>
                <w:sz w:val="20"/>
              </w:rPr>
              <w:t>Ka</w:t>
            </w:r>
          </w:p>
        </w:tc>
        <w:tc>
          <w:tcPr>
            <w:tcW w:w="0" w:type="auto"/>
            <w:hideMark/>
          </w:tcPr>
          <w:p w14:paraId="63BC1206" w14:textId="77777777" w:rsidR="007D6F19" w:rsidRPr="007D6F19" w:rsidRDefault="007D6F19" w:rsidP="00D24615">
            <w:pPr>
              <w:rPr>
                <w:sz w:val="20"/>
              </w:rPr>
            </w:pPr>
            <w:r w:rsidRPr="007D6F19">
              <w:rPr>
                <w:sz w:val="20"/>
              </w:rPr>
              <w:t>Storage Vessels for Petroleum Liquids Constructed After May 18, 1978</w:t>
            </w:r>
          </w:p>
        </w:tc>
        <w:tc>
          <w:tcPr>
            <w:tcW w:w="0" w:type="auto"/>
            <w:hideMark/>
          </w:tcPr>
          <w:p w14:paraId="410C6C7C" w14:textId="77777777" w:rsidR="007D6F19" w:rsidRPr="007D6F19" w:rsidRDefault="007D6F19" w:rsidP="00D24615">
            <w:pPr>
              <w:rPr>
                <w:sz w:val="20"/>
              </w:rPr>
            </w:pPr>
            <w:r w:rsidRPr="007D6F19">
              <w:rPr>
                <w:sz w:val="20"/>
              </w:rPr>
              <w:t>X</w:t>
            </w:r>
          </w:p>
        </w:tc>
        <w:tc>
          <w:tcPr>
            <w:tcW w:w="0" w:type="auto"/>
            <w:hideMark/>
          </w:tcPr>
          <w:p w14:paraId="14AAB800" w14:textId="77777777" w:rsidR="007D6F19" w:rsidRPr="007D6F19" w:rsidRDefault="007D6F19" w:rsidP="00D24615">
            <w:pPr>
              <w:rPr>
                <w:sz w:val="20"/>
              </w:rPr>
            </w:pPr>
            <w:r w:rsidRPr="007D6F19">
              <w:rPr>
                <w:sz w:val="20"/>
              </w:rPr>
              <w:t>X</w:t>
            </w:r>
          </w:p>
        </w:tc>
        <w:tc>
          <w:tcPr>
            <w:tcW w:w="0" w:type="auto"/>
            <w:hideMark/>
          </w:tcPr>
          <w:p w14:paraId="7461A180" w14:textId="77777777" w:rsidR="007D6F19" w:rsidRPr="007D6F19" w:rsidRDefault="007D6F19" w:rsidP="00D24615">
            <w:pPr>
              <w:rPr>
                <w:sz w:val="20"/>
              </w:rPr>
            </w:pPr>
            <w:r w:rsidRPr="007D6F19">
              <w:rPr>
                <w:sz w:val="20"/>
              </w:rPr>
              <w:t>X</w:t>
            </w:r>
          </w:p>
        </w:tc>
        <w:tc>
          <w:tcPr>
            <w:tcW w:w="0" w:type="auto"/>
            <w:hideMark/>
          </w:tcPr>
          <w:p w14:paraId="607DB2F8" w14:textId="77777777" w:rsidR="007D6F19" w:rsidRPr="007D6F19" w:rsidRDefault="007D6F19" w:rsidP="00D24615">
            <w:pPr>
              <w:rPr>
                <w:sz w:val="20"/>
              </w:rPr>
            </w:pPr>
          </w:p>
        </w:tc>
      </w:tr>
      <w:tr w:rsidR="00D24615" w:rsidRPr="007D6F19" w14:paraId="5EBAB317" w14:textId="77777777" w:rsidTr="00D24615">
        <w:tc>
          <w:tcPr>
            <w:tcW w:w="0" w:type="auto"/>
            <w:hideMark/>
          </w:tcPr>
          <w:p w14:paraId="483E6099" w14:textId="77777777" w:rsidR="007D6F19" w:rsidRPr="007D6F19" w:rsidRDefault="007D6F19" w:rsidP="00D24615">
            <w:pPr>
              <w:rPr>
                <w:sz w:val="20"/>
              </w:rPr>
            </w:pPr>
            <w:r w:rsidRPr="007D6F19">
              <w:rPr>
                <w:sz w:val="20"/>
              </w:rPr>
              <w:t>L</w:t>
            </w:r>
          </w:p>
        </w:tc>
        <w:tc>
          <w:tcPr>
            <w:tcW w:w="0" w:type="auto"/>
            <w:hideMark/>
          </w:tcPr>
          <w:p w14:paraId="1C0C99C9" w14:textId="77777777" w:rsidR="007D6F19" w:rsidRPr="007D6F19" w:rsidRDefault="007D6F19" w:rsidP="00D24615">
            <w:pPr>
              <w:rPr>
                <w:sz w:val="20"/>
              </w:rPr>
            </w:pPr>
            <w:r w:rsidRPr="007D6F19">
              <w:rPr>
                <w:sz w:val="20"/>
              </w:rPr>
              <w:t>Secondary Lead Smelters</w:t>
            </w:r>
          </w:p>
        </w:tc>
        <w:tc>
          <w:tcPr>
            <w:tcW w:w="0" w:type="auto"/>
            <w:hideMark/>
          </w:tcPr>
          <w:p w14:paraId="2A748372" w14:textId="77777777" w:rsidR="007D6F19" w:rsidRPr="007D6F19" w:rsidRDefault="007D6F19" w:rsidP="00D24615">
            <w:pPr>
              <w:rPr>
                <w:sz w:val="20"/>
              </w:rPr>
            </w:pPr>
            <w:r w:rsidRPr="007D6F19">
              <w:rPr>
                <w:sz w:val="20"/>
              </w:rPr>
              <w:t>X</w:t>
            </w:r>
          </w:p>
        </w:tc>
        <w:tc>
          <w:tcPr>
            <w:tcW w:w="0" w:type="auto"/>
            <w:hideMark/>
          </w:tcPr>
          <w:p w14:paraId="52E37492" w14:textId="77777777" w:rsidR="007D6F19" w:rsidRPr="007D6F19" w:rsidRDefault="007D6F19" w:rsidP="00D24615">
            <w:pPr>
              <w:rPr>
                <w:sz w:val="20"/>
              </w:rPr>
            </w:pPr>
            <w:r w:rsidRPr="007D6F19">
              <w:rPr>
                <w:sz w:val="20"/>
              </w:rPr>
              <w:t>X</w:t>
            </w:r>
          </w:p>
        </w:tc>
        <w:tc>
          <w:tcPr>
            <w:tcW w:w="0" w:type="auto"/>
            <w:hideMark/>
          </w:tcPr>
          <w:p w14:paraId="7AFBDBCE" w14:textId="77777777" w:rsidR="007D6F19" w:rsidRPr="007D6F19" w:rsidRDefault="007D6F19" w:rsidP="00D24615">
            <w:pPr>
              <w:rPr>
                <w:sz w:val="20"/>
              </w:rPr>
            </w:pPr>
            <w:r w:rsidRPr="007D6F19">
              <w:rPr>
                <w:sz w:val="20"/>
              </w:rPr>
              <w:t>X</w:t>
            </w:r>
          </w:p>
        </w:tc>
        <w:tc>
          <w:tcPr>
            <w:tcW w:w="0" w:type="auto"/>
            <w:hideMark/>
          </w:tcPr>
          <w:p w14:paraId="2B2C54B7" w14:textId="77777777" w:rsidR="007D6F19" w:rsidRPr="007D6F19" w:rsidRDefault="007D6F19" w:rsidP="00D24615">
            <w:pPr>
              <w:rPr>
                <w:sz w:val="20"/>
              </w:rPr>
            </w:pPr>
            <w:r w:rsidRPr="007D6F19">
              <w:rPr>
                <w:sz w:val="20"/>
              </w:rPr>
              <w:t>X</w:t>
            </w:r>
          </w:p>
        </w:tc>
      </w:tr>
      <w:tr w:rsidR="00D24615" w:rsidRPr="007D6F19" w14:paraId="29B6ADF9" w14:textId="77777777" w:rsidTr="00D24615">
        <w:tc>
          <w:tcPr>
            <w:tcW w:w="0" w:type="auto"/>
            <w:hideMark/>
          </w:tcPr>
          <w:p w14:paraId="3B75658D" w14:textId="77777777" w:rsidR="007D6F19" w:rsidRPr="007D6F19" w:rsidRDefault="007D6F19" w:rsidP="00D24615">
            <w:pPr>
              <w:rPr>
                <w:sz w:val="20"/>
              </w:rPr>
            </w:pPr>
            <w:r w:rsidRPr="007D6F19">
              <w:rPr>
                <w:sz w:val="20"/>
              </w:rPr>
              <w:t>M</w:t>
            </w:r>
          </w:p>
        </w:tc>
        <w:tc>
          <w:tcPr>
            <w:tcW w:w="0" w:type="auto"/>
            <w:hideMark/>
          </w:tcPr>
          <w:p w14:paraId="21C5B727" w14:textId="77777777" w:rsidR="007D6F19" w:rsidRPr="007D6F19" w:rsidRDefault="007D6F19" w:rsidP="00D24615">
            <w:pPr>
              <w:rPr>
                <w:sz w:val="20"/>
              </w:rPr>
            </w:pPr>
            <w:r w:rsidRPr="007D6F19">
              <w:rPr>
                <w:sz w:val="20"/>
              </w:rPr>
              <w:t>Secondary Brass and Bronze Ingot Production Plants</w:t>
            </w:r>
          </w:p>
        </w:tc>
        <w:tc>
          <w:tcPr>
            <w:tcW w:w="0" w:type="auto"/>
            <w:hideMark/>
          </w:tcPr>
          <w:p w14:paraId="39102058" w14:textId="77777777" w:rsidR="007D6F19" w:rsidRPr="007D6F19" w:rsidRDefault="007D6F19" w:rsidP="00D24615">
            <w:pPr>
              <w:rPr>
                <w:sz w:val="20"/>
              </w:rPr>
            </w:pPr>
            <w:r w:rsidRPr="007D6F19">
              <w:rPr>
                <w:sz w:val="20"/>
              </w:rPr>
              <w:t>X</w:t>
            </w:r>
          </w:p>
        </w:tc>
        <w:tc>
          <w:tcPr>
            <w:tcW w:w="0" w:type="auto"/>
            <w:hideMark/>
          </w:tcPr>
          <w:p w14:paraId="3AB5AD41" w14:textId="77777777" w:rsidR="007D6F19" w:rsidRPr="007D6F19" w:rsidRDefault="007D6F19" w:rsidP="00D24615">
            <w:pPr>
              <w:rPr>
                <w:sz w:val="20"/>
              </w:rPr>
            </w:pPr>
            <w:r w:rsidRPr="007D6F19">
              <w:rPr>
                <w:sz w:val="20"/>
              </w:rPr>
              <w:t>X</w:t>
            </w:r>
          </w:p>
        </w:tc>
        <w:tc>
          <w:tcPr>
            <w:tcW w:w="0" w:type="auto"/>
            <w:hideMark/>
          </w:tcPr>
          <w:p w14:paraId="66C475EC" w14:textId="77777777" w:rsidR="007D6F19" w:rsidRPr="007D6F19" w:rsidRDefault="007D6F19" w:rsidP="00D24615">
            <w:pPr>
              <w:rPr>
                <w:sz w:val="20"/>
              </w:rPr>
            </w:pPr>
            <w:r w:rsidRPr="007D6F19">
              <w:rPr>
                <w:sz w:val="20"/>
              </w:rPr>
              <w:t>X</w:t>
            </w:r>
          </w:p>
        </w:tc>
        <w:tc>
          <w:tcPr>
            <w:tcW w:w="0" w:type="auto"/>
            <w:hideMark/>
          </w:tcPr>
          <w:p w14:paraId="19ECBA60" w14:textId="77777777" w:rsidR="007D6F19" w:rsidRPr="007D6F19" w:rsidRDefault="007D6F19" w:rsidP="00D24615">
            <w:pPr>
              <w:rPr>
                <w:sz w:val="20"/>
              </w:rPr>
            </w:pPr>
            <w:r w:rsidRPr="007D6F19">
              <w:rPr>
                <w:sz w:val="20"/>
              </w:rPr>
              <w:t>X</w:t>
            </w:r>
          </w:p>
        </w:tc>
      </w:tr>
      <w:tr w:rsidR="00D24615" w:rsidRPr="007D6F19" w14:paraId="38776C06" w14:textId="77777777" w:rsidTr="00D24615">
        <w:tc>
          <w:tcPr>
            <w:tcW w:w="0" w:type="auto"/>
            <w:hideMark/>
          </w:tcPr>
          <w:p w14:paraId="603CECAB" w14:textId="77777777" w:rsidR="007D6F19" w:rsidRPr="007D6F19" w:rsidRDefault="007D6F19" w:rsidP="00D24615">
            <w:pPr>
              <w:rPr>
                <w:sz w:val="20"/>
              </w:rPr>
            </w:pPr>
            <w:r w:rsidRPr="007D6F19">
              <w:rPr>
                <w:sz w:val="20"/>
              </w:rPr>
              <w:t>N</w:t>
            </w:r>
          </w:p>
        </w:tc>
        <w:tc>
          <w:tcPr>
            <w:tcW w:w="0" w:type="auto"/>
            <w:hideMark/>
          </w:tcPr>
          <w:p w14:paraId="1C503357" w14:textId="77777777" w:rsidR="007D6F19" w:rsidRPr="007D6F19" w:rsidRDefault="007D6F19" w:rsidP="00D24615">
            <w:pPr>
              <w:rPr>
                <w:sz w:val="20"/>
              </w:rPr>
            </w:pPr>
            <w:r w:rsidRPr="007D6F19">
              <w:rPr>
                <w:sz w:val="20"/>
              </w:rPr>
              <w:t>Iron and Steel Plants</w:t>
            </w:r>
          </w:p>
        </w:tc>
        <w:tc>
          <w:tcPr>
            <w:tcW w:w="0" w:type="auto"/>
            <w:hideMark/>
          </w:tcPr>
          <w:p w14:paraId="4BCE5491" w14:textId="77777777" w:rsidR="007D6F19" w:rsidRPr="007D6F19" w:rsidRDefault="007D6F19" w:rsidP="00D24615">
            <w:pPr>
              <w:rPr>
                <w:sz w:val="20"/>
              </w:rPr>
            </w:pPr>
            <w:r w:rsidRPr="007D6F19">
              <w:rPr>
                <w:sz w:val="20"/>
              </w:rPr>
              <w:t>X</w:t>
            </w:r>
          </w:p>
        </w:tc>
        <w:tc>
          <w:tcPr>
            <w:tcW w:w="0" w:type="auto"/>
            <w:hideMark/>
          </w:tcPr>
          <w:p w14:paraId="458F0ED9" w14:textId="77777777" w:rsidR="007D6F19" w:rsidRPr="007D6F19" w:rsidRDefault="007D6F19" w:rsidP="00D24615">
            <w:pPr>
              <w:rPr>
                <w:sz w:val="20"/>
              </w:rPr>
            </w:pPr>
            <w:r w:rsidRPr="007D6F19">
              <w:rPr>
                <w:sz w:val="20"/>
              </w:rPr>
              <w:t>X</w:t>
            </w:r>
          </w:p>
        </w:tc>
        <w:tc>
          <w:tcPr>
            <w:tcW w:w="0" w:type="auto"/>
            <w:hideMark/>
          </w:tcPr>
          <w:p w14:paraId="1C39824F" w14:textId="77777777" w:rsidR="007D6F19" w:rsidRPr="007D6F19" w:rsidRDefault="007D6F19" w:rsidP="00D24615">
            <w:pPr>
              <w:rPr>
                <w:sz w:val="20"/>
              </w:rPr>
            </w:pPr>
            <w:r w:rsidRPr="007D6F19">
              <w:rPr>
                <w:sz w:val="20"/>
              </w:rPr>
              <w:t>X</w:t>
            </w:r>
          </w:p>
        </w:tc>
        <w:tc>
          <w:tcPr>
            <w:tcW w:w="0" w:type="auto"/>
            <w:hideMark/>
          </w:tcPr>
          <w:p w14:paraId="6548E49E" w14:textId="77777777" w:rsidR="007D6F19" w:rsidRPr="007D6F19" w:rsidRDefault="007D6F19" w:rsidP="00D24615">
            <w:pPr>
              <w:rPr>
                <w:sz w:val="20"/>
              </w:rPr>
            </w:pPr>
            <w:r w:rsidRPr="007D6F19">
              <w:rPr>
                <w:sz w:val="20"/>
              </w:rPr>
              <w:t>X</w:t>
            </w:r>
          </w:p>
        </w:tc>
      </w:tr>
      <w:tr w:rsidR="00D24615" w:rsidRPr="007D6F19" w14:paraId="6219CB2F" w14:textId="77777777" w:rsidTr="00D24615">
        <w:tc>
          <w:tcPr>
            <w:tcW w:w="0" w:type="auto"/>
            <w:hideMark/>
          </w:tcPr>
          <w:p w14:paraId="5877E7DD" w14:textId="77777777" w:rsidR="007D6F19" w:rsidRPr="007D6F19" w:rsidRDefault="007D6F19" w:rsidP="00D24615">
            <w:pPr>
              <w:rPr>
                <w:sz w:val="20"/>
              </w:rPr>
            </w:pPr>
            <w:r w:rsidRPr="007D6F19">
              <w:rPr>
                <w:sz w:val="20"/>
              </w:rPr>
              <w:t>O</w:t>
            </w:r>
          </w:p>
        </w:tc>
        <w:tc>
          <w:tcPr>
            <w:tcW w:w="0" w:type="auto"/>
            <w:hideMark/>
          </w:tcPr>
          <w:p w14:paraId="0B06E048" w14:textId="77777777" w:rsidR="007D6F19" w:rsidRPr="007D6F19" w:rsidRDefault="007D6F19" w:rsidP="00D24615">
            <w:pPr>
              <w:rPr>
                <w:sz w:val="20"/>
              </w:rPr>
            </w:pPr>
            <w:r w:rsidRPr="007D6F19">
              <w:rPr>
                <w:sz w:val="20"/>
              </w:rPr>
              <w:t>Sewage Treatment Plants</w:t>
            </w:r>
          </w:p>
        </w:tc>
        <w:tc>
          <w:tcPr>
            <w:tcW w:w="0" w:type="auto"/>
            <w:hideMark/>
          </w:tcPr>
          <w:p w14:paraId="21D6D937" w14:textId="77777777" w:rsidR="007D6F19" w:rsidRPr="007D6F19" w:rsidRDefault="007D6F19" w:rsidP="00D24615">
            <w:pPr>
              <w:rPr>
                <w:sz w:val="20"/>
              </w:rPr>
            </w:pPr>
            <w:r w:rsidRPr="007D6F19">
              <w:rPr>
                <w:sz w:val="20"/>
              </w:rPr>
              <w:t>X</w:t>
            </w:r>
          </w:p>
        </w:tc>
        <w:tc>
          <w:tcPr>
            <w:tcW w:w="0" w:type="auto"/>
            <w:hideMark/>
          </w:tcPr>
          <w:p w14:paraId="4A57C927" w14:textId="77777777" w:rsidR="007D6F19" w:rsidRPr="007D6F19" w:rsidRDefault="007D6F19" w:rsidP="00D24615">
            <w:pPr>
              <w:rPr>
                <w:sz w:val="20"/>
              </w:rPr>
            </w:pPr>
            <w:r w:rsidRPr="007D6F19">
              <w:rPr>
                <w:sz w:val="20"/>
              </w:rPr>
              <w:t>X</w:t>
            </w:r>
          </w:p>
        </w:tc>
        <w:tc>
          <w:tcPr>
            <w:tcW w:w="0" w:type="auto"/>
            <w:hideMark/>
          </w:tcPr>
          <w:p w14:paraId="24CCC386" w14:textId="77777777" w:rsidR="007D6F19" w:rsidRPr="007D6F19" w:rsidRDefault="007D6F19" w:rsidP="00D24615">
            <w:pPr>
              <w:rPr>
                <w:sz w:val="20"/>
              </w:rPr>
            </w:pPr>
            <w:r w:rsidRPr="007D6F19">
              <w:rPr>
                <w:sz w:val="20"/>
              </w:rPr>
              <w:t>X</w:t>
            </w:r>
          </w:p>
        </w:tc>
        <w:tc>
          <w:tcPr>
            <w:tcW w:w="0" w:type="auto"/>
            <w:hideMark/>
          </w:tcPr>
          <w:p w14:paraId="5E75A3CD" w14:textId="77777777" w:rsidR="007D6F19" w:rsidRPr="007D6F19" w:rsidRDefault="007D6F19" w:rsidP="00D24615">
            <w:pPr>
              <w:rPr>
                <w:sz w:val="20"/>
              </w:rPr>
            </w:pPr>
            <w:r w:rsidRPr="007D6F19">
              <w:rPr>
                <w:sz w:val="20"/>
              </w:rPr>
              <w:t>X</w:t>
            </w:r>
          </w:p>
        </w:tc>
      </w:tr>
      <w:tr w:rsidR="00D24615" w:rsidRPr="007D6F19" w14:paraId="2B019440" w14:textId="77777777" w:rsidTr="00D24615">
        <w:tc>
          <w:tcPr>
            <w:tcW w:w="0" w:type="auto"/>
            <w:hideMark/>
          </w:tcPr>
          <w:p w14:paraId="1294B081" w14:textId="77777777" w:rsidR="007D6F19" w:rsidRPr="007D6F19" w:rsidRDefault="007D6F19" w:rsidP="00D24615">
            <w:pPr>
              <w:rPr>
                <w:sz w:val="20"/>
              </w:rPr>
            </w:pPr>
            <w:r w:rsidRPr="007D6F19">
              <w:rPr>
                <w:sz w:val="20"/>
              </w:rPr>
              <w:t>P</w:t>
            </w:r>
          </w:p>
        </w:tc>
        <w:tc>
          <w:tcPr>
            <w:tcW w:w="0" w:type="auto"/>
            <w:hideMark/>
          </w:tcPr>
          <w:p w14:paraId="6D4403F3" w14:textId="77777777" w:rsidR="007D6F19" w:rsidRPr="007D6F19" w:rsidRDefault="007D6F19" w:rsidP="00D24615">
            <w:pPr>
              <w:rPr>
                <w:sz w:val="20"/>
              </w:rPr>
            </w:pPr>
            <w:r w:rsidRPr="007D6F19">
              <w:rPr>
                <w:sz w:val="20"/>
              </w:rPr>
              <w:t>Primary Copper Smelters</w:t>
            </w:r>
          </w:p>
        </w:tc>
        <w:tc>
          <w:tcPr>
            <w:tcW w:w="0" w:type="auto"/>
            <w:hideMark/>
          </w:tcPr>
          <w:p w14:paraId="65587F3B" w14:textId="77777777" w:rsidR="007D6F19" w:rsidRPr="007D6F19" w:rsidRDefault="007D6F19" w:rsidP="00D24615">
            <w:pPr>
              <w:rPr>
                <w:sz w:val="20"/>
              </w:rPr>
            </w:pPr>
            <w:r w:rsidRPr="007D6F19">
              <w:rPr>
                <w:sz w:val="20"/>
              </w:rPr>
              <w:t>X</w:t>
            </w:r>
          </w:p>
        </w:tc>
        <w:tc>
          <w:tcPr>
            <w:tcW w:w="0" w:type="auto"/>
            <w:hideMark/>
          </w:tcPr>
          <w:p w14:paraId="0F15E150" w14:textId="77777777" w:rsidR="007D6F19" w:rsidRPr="007D6F19" w:rsidRDefault="007D6F19" w:rsidP="00D24615">
            <w:pPr>
              <w:rPr>
                <w:sz w:val="20"/>
              </w:rPr>
            </w:pPr>
            <w:r w:rsidRPr="007D6F19">
              <w:rPr>
                <w:sz w:val="20"/>
              </w:rPr>
              <w:t>X</w:t>
            </w:r>
          </w:p>
        </w:tc>
        <w:tc>
          <w:tcPr>
            <w:tcW w:w="0" w:type="auto"/>
            <w:hideMark/>
          </w:tcPr>
          <w:p w14:paraId="55717C99" w14:textId="77777777" w:rsidR="007D6F19" w:rsidRPr="007D6F19" w:rsidRDefault="007D6F19" w:rsidP="00D24615">
            <w:pPr>
              <w:rPr>
                <w:sz w:val="20"/>
              </w:rPr>
            </w:pPr>
            <w:r w:rsidRPr="007D6F19">
              <w:rPr>
                <w:sz w:val="20"/>
              </w:rPr>
              <w:t>X</w:t>
            </w:r>
          </w:p>
        </w:tc>
        <w:tc>
          <w:tcPr>
            <w:tcW w:w="0" w:type="auto"/>
            <w:hideMark/>
          </w:tcPr>
          <w:p w14:paraId="7DC5DECF" w14:textId="77777777" w:rsidR="007D6F19" w:rsidRPr="007D6F19" w:rsidRDefault="007D6F19" w:rsidP="00D24615">
            <w:pPr>
              <w:rPr>
                <w:sz w:val="20"/>
              </w:rPr>
            </w:pPr>
            <w:r w:rsidRPr="007D6F19">
              <w:rPr>
                <w:sz w:val="20"/>
              </w:rPr>
              <w:t>X</w:t>
            </w:r>
          </w:p>
        </w:tc>
      </w:tr>
      <w:tr w:rsidR="00D24615" w:rsidRPr="007D6F19" w14:paraId="5D844F71" w14:textId="77777777" w:rsidTr="00D24615">
        <w:tc>
          <w:tcPr>
            <w:tcW w:w="0" w:type="auto"/>
            <w:hideMark/>
          </w:tcPr>
          <w:p w14:paraId="76A12833" w14:textId="77777777" w:rsidR="007D6F19" w:rsidRPr="007D6F19" w:rsidRDefault="007D6F19" w:rsidP="00D24615">
            <w:pPr>
              <w:rPr>
                <w:sz w:val="20"/>
              </w:rPr>
            </w:pPr>
            <w:r w:rsidRPr="007D6F19">
              <w:rPr>
                <w:sz w:val="20"/>
              </w:rPr>
              <w:t>Q</w:t>
            </w:r>
          </w:p>
        </w:tc>
        <w:tc>
          <w:tcPr>
            <w:tcW w:w="0" w:type="auto"/>
            <w:hideMark/>
          </w:tcPr>
          <w:p w14:paraId="1F901B46" w14:textId="77777777" w:rsidR="007D6F19" w:rsidRPr="007D6F19" w:rsidRDefault="007D6F19" w:rsidP="00D24615">
            <w:pPr>
              <w:rPr>
                <w:sz w:val="20"/>
              </w:rPr>
            </w:pPr>
            <w:r w:rsidRPr="007D6F19">
              <w:rPr>
                <w:sz w:val="20"/>
              </w:rPr>
              <w:t>Primary Zinc Smelters</w:t>
            </w:r>
          </w:p>
        </w:tc>
        <w:tc>
          <w:tcPr>
            <w:tcW w:w="0" w:type="auto"/>
            <w:hideMark/>
          </w:tcPr>
          <w:p w14:paraId="767311E3" w14:textId="77777777" w:rsidR="007D6F19" w:rsidRPr="007D6F19" w:rsidRDefault="007D6F19" w:rsidP="00D24615">
            <w:pPr>
              <w:rPr>
                <w:sz w:val="20"/>
              </w:rPr>
            </w:pPr>
            <w:r w:rsidRPr="007D6F19">
              <w:rPr>
                <w:sz w:val="20"/>
              </w:rPr>
              <w:t>X</w:t>
            </w:r>
          </w:p>
        </w:tc>
        <w:tc>
          <w:tcPr>
            <w:tcW w:w="0" w:type="auto"/>
            <w:hideMark/>
          </w:tcPr>
          <w:p w14:paraId="378219EA" w14:textId="77777777" w:rsidR="007D6F19" w:rsidRPr="007D6F19" w:rsidRDefault="007D6F19" w:rsidP="00D24615">
            <w:pPr>
              <w:rPr>
                <w:sz w:val="20"/>
              </w:rPr>
            </w:pPr>
            <w:r w:rsidRPr="007D6F19">
              <w:rPr>
                <w:sz w:val="20"/>
              </w:rPr>
              <w:t>X</w:t>
            </w:r>
          </w:p>
        </w:tc>
        <w:tc>
          <w:tcPr>
            <w:tcW w:w="0" w:type="auto"/>
            <w:hideMark/>
          </w:tcPr>
          <w:p w14:paraId="152907F1" w14:textId="77777777" w:rsidR="007D6F19" w:rsidRPr="007D6F19" w:rsidRDefault="007D6F19" w:rsidP="00D24615">
            <w:pPr>
              <w:rPr>
                <w:sz w:val="20"/>
              </w:rPr>
            </w:pPr>
            <w:r w:rsidRPr="007D6F19">
              <w:rPr>
                <w:sz w:val="20"/>
              </w:rPr>
              <w:t>X</w:t>
            </w:r>
          </w:p>
        </w:tc>
        <w:tc>
          <w:tcPr>
            <w:tcW w:w="0" w:type="auto"/>
            <w:hideMark/>
          </w:tcPr>
          <w:p w14:paraId="62226B89" w14:textId="77777777" w:rsidR="007D6F19" w:rsidRPr="007D6F19" w:rsidRDefault="007D6F19" w:rsidP="00D24615">
            <w:pPr>
              <w:rPr>
                <w:sz w:val="20"/>
              </w:rPr>
            </w:pPr>
            <w:r w:rsidRPr="007D6F19">
              <w:rPr>
                <w:sz w:val="20"/>
              </w:rPr>
              <w:t>X</w:t>
            </w:r>
          </w:p>
        </w:tc>
      </w:tr>
      <w:tr w:rsidR="00D24615" w:rsidRPr="007D6F19" w14:paraId="3471FD62" w14:textId="77777777" w:rsidTr="00D24615">
        <w:tc>
          <w:tcPr>
            <w:tcW w:w="0" w:type="auto"/>
            <w:hideMark/>
          </w:tcPr>
          <w:p w14:paraId="37E898BD" w14:textId="77777777" w:rsidR="007D6F19" w:rsidRPr="007D6F19" w:rsidRDefault="007D6F19" w:rsidP="00D24615">
            <w:pPr>
              <w:rPr>
                <w:sz w:val="20"/>
              </w:rPr>
            </w:pPr>
            <w:r w:rsidRPr="007D6F19">
              <w:rPr>
                <w:sz w:val="20"/>
              </w:rPr>
              <w:t>R</w:t>
            </w:r>
          </w:p>
        </w:tc>
        <w:tc>
          <w:tcPr>
            <w:tcW w:w="0" w:type="auto"/>
            <w:hideMark/>
          </w:tcPr>
          <w:p w14:paraId="713859B5" w14:textId="77777777" w:rsidR="007D6F19" w:rsidRPr="007D6F19" w:rsidRDefault="007D6F19" w:rsidP="00D24615">
            <w:pPr>
              <w:rPr>
                <w:sz w:val="20"/>
              </w:rPr>
            </w:pPr>
            <w:r w:rsidRPr="007D6F19">
              <w:rPr>
                <w:sz w:val="20"/>
              </w:rPr>
              <w:t>Primary Lead Smelters</w:t>
            </w:r>
          </w:p>
        </w:tc>
        <w:tc>
          <w:tcPr>
            <w:tcW w:w="0" w:type="auto"/>
            <w:hideMark/>
          </w:tcPr>
          <w:p w14:paraId="19D666CC" w14:textId="77777777" w:rsidR="007D6F19" w:rsidRPr="007D6F19" w:rsidRDefault="007D6F19" w:rsidP="00D24615">
            <w:pPr>
              <w:rPr>
                <w:sz w:val="20"/>
              </w:rPr>
            </w:pPr>
            <w:r w:rsidRPr="007D6F19">
              <w:rPr>
                <w:sz w:val="20"/>
              </w:rPr>
              <w:t>X</w:t>
            </w:r>
          </w:p>
        </w:tc>
        <w:tc>
          <w:tcPr>
            <w:tcW w:w="0" w:type="auto"/>
            <w:hideMark/>
          </w:tcPr>
          <w:p w14:paraId="51326544" w14:textId="77777777" w:rsidR="007D6F19" w:rsidRPr="007D6F19" w:rsidRDefault="007D6F19" w:rsidP="00D24615">
            <w:pPr>
              <w:rPr>
                <w:sz w:val="20"/>
              </w:rPr>
            </w:pPr>
            <w:r w:rsidRPr="007D6F19">
              <w:rPr>
                <w:sz w:val="20"/>
              </w:rPr>
              <w:t>X</w:t>
            </w:r>
          </w:p>
        </w:tc>
        <w:tc>
          <w:tcPr>
            <w:tcW w:w="0" w:type="auto"/>
            <w:hideMark/>
          </w:tcPr>
          <w:p w14:paraId="1563D4A5" w14:textId="77777777" w:rsidR="007D6F19" w:rsidRPr="007D6F19" w:rsidRDefault="007D6F19" w:rsidP="00D24615">
            <w:pPr>
              <w:rPr>
                <w:sz w:val="20"/>
              </w:rPr>
            </w:pPr>
            <w:r w:rsidRPr="007D6F19">
              <w:rPr>
                <w:sz w:val="20"/>
              </w:rPr>
              <w:t>X</w:t>
            </w:r>
          </w:p>
        </w:tc>
        <w:tc>
          <w:tcPr>
            <w:tcW w:w="0" w:type="auto"/>
            <w:hideMark/>
          </w:tcPr>
          <w:p w14:paraId="31E189D8" w14:textId="77777777" w:rsidR="007D6F19" w:rsidRPr="007D6F19" w:rsidRDefault="007D6F19" w:rsidP="00D24615">
            <w:pPr>
              <w:rPr>
                <w:sz w:val="20"/>
              </w:rPr>
            </w:pPr>
            <w:r w:rsidRPr="007D6F19">
              <w:rPr>
                <w:sz w:val="20"/>
              </w:rPr>
              <w:t>X</w:t>
            </w:r>
          </w:p>
        </w:tc>
      </w:tr>
      <w:tr w:rsidR="00D24615" w:rsidRPr="007D6F19" w14:paraId="6E0502CF" w14:textId="77777777" w:rsidTr="00D24615">
        <w:tc>
          <w:tcPr>
            <w:tcW w:w="0" w:type="auto"/>
            <w:hideMark/>
          </w:tcPr>
          <w:p w14:paraId="1412713F" w14:textId="77777777" w:rsidR="007D6F19" w:rsidRPr="007D6F19" w:rsidRDefault="007D6F19" w:rsidP="00D24615">
            <w:pPr>
              <w:rPr>
                <w:sz w:val="20"/>
              </w:rPr>
            </w:pPr>
            <w:r w:rsidRPr="007D6F19">
              <w:rPr>
                <w:sz w:val="20"/>
              </w:rPr>
              <w:t>S</w:t>
            </w:r>
          </w:p>
        </w:tc>
        <w:tc>
          <w:tcPr>
            <w:tcW w:w="0" w:type="auto"/>
            <w:hideMark/>
          </w:tcPr>
          <w:p w14:paraId="228F2CCB" w14:textId="77777777" w:rsidR="007D6F19" w:rsidRPr="007D6F19" w:rsidRDefault="007D6F19" w:rsidP="00D24615">
            <w:pPr>
              <w:rPr>
                <w:sz w:val="20"/>
              </w:rPr>
            </w:pPr>
            <w:r w:rsidRPr="007D6F19">
              <w:rPr>
                <w:sz w:val="20"/>
              </w:rPr>
              <w:t>Primary Aluminum Reduction Plants</w:t>
            </w:r>
          </w:p>
        </w:tc>
        <w:tc>
          <w:tcPr>
            <w:tcW w:w="0" w:type="auto"/>
            <w:hideMark/>
          </w:tcPr>
          <w:p w14:paraId="69B63658" w14:textId="77777777" w:rsidR="007D6F19" w:rsidRPr="007D6F19" w:rsidRDefault="007D6F19" w:rsidP="00D24615">
            <w:pPr>
              <w:rPr>
                <w:sz w:val="20"/>
              </w:rPr>
            </w:pPr>
            <w:r w:rsidRPr="007D6F19">
              <w:rPr>
                <w:sz w:val="20"/>
              </w:rPr>
              <w:t>X</w:t>
            </w:r>
          </w:p>
        </w:tc>
        <w:tc>
          <w:tcPr>
            <w:tcW w:w="0" w:type="auto"/>
            <w:hideMark/>
          </w:tcPr>
          <w:p w14:paraId="0E4FBC91" w14:textId="77777777" w:rsidR="007D6F19" w:rsidRPr="007D6F19" w:rsidRDefault="007D6F19" w:rsidP="00D24615">
            <w:pPr>
              <w:rPr>
                <w:sz w:val="20"/>
              </w:rPr>
            </w:pPr>
            <w:r w:rsidRPr="007D6F19">
              <w:rPr>
                <w:sz w:val="20"/>
              </w:rPr>
              <w:t>X</w:t>
            </w:r>
          </w:p>
        </w:tc>
        <w:tc>
          <w:tcPr>
            <w:tcW w:w="0" w:type="auto"/>
            <w:hideMark/>
          </w:tcPr>
          <w:p w14:paraId="2401BE0D" w14:textId="77777777" w:rsidR="007D6F19" w:rsidRPr="007D6F19" w:rsidRDefault="007D6F19" w:rsidP="00D24615">
            <w:pPr>
              <w:rPr>
                <w:sz w:val="20"/>
              </w:rPr>
            </w:pPr>
            <w:r w:rsidRPr="007D6F19">
              <w:rPr>
                <w:sz w:val="20"/>
              </w:rPr>
              <w:t>X</w:t>
            </w:r>
          </w:p>
        </w:tc>
        <w:tc>
          <w:tcPr>
            <w:tcW w:w="0" w:type="auto"/>
            <w:hideMark/>
          </w:tcPr>
          <w:p w14:paraId="71E4B51D" w14:textId="77777777" w:rsidR="007D6F19" w:rsidRPr="007D6F19" w:rsidRDefault="007D6F19" w:rsidP="00D24615">
            <w:pPr>
              <w:rPr>
                <w:sz w:val="20"/>
              </w:rPr>
            </w:pPr>
            <w:r w:rsidRPr="007D6F19">
              <w:rPr>
                <w:sz w:val="20"/>
              </w:rPr>
              <w:t>X</w:t>
            </w:r>
          </w:p>
        </w:tc>
      </w:tr>
      <w:tr w:rsidR="00D24615" w:rsidRPr="007D6F19" w14:paraId="218AED94" w14:textId="77777777" w:rsidTr="00D24615">
        <w:tc>
          <w:tcPr>
            <w:tcW w:w="0" w:type="auto"/>
            <w:hideMark/>
          </w:tcPr>
          <w:p w14:paraId="5149A0FB" w14:textId="77777777" w:rsidR="007D6F19" w:rsidRPr="007D6F19" w:rsidRDefault="007D6F19" w:rsidP="00D24615">
            <w:pPr>
              <w:rPr>
                <w:sz w:val="20"/>
              </w:rPr>
            </w:pPr>
            <w:r w:rsidRPr="007D6F19">
              <w:rPr>
                <w:sz w:val="20"/>
              </w:rPr>
              <w:t>T</w:t>
            </w:r>
          </w:p>
        </w:tc>
        <w:tc>
          <w:tcPr>
            <w:tcW w:w="0" w:type="auto"/>
            <w:hideMark/>
          </w:tcPr>
          <w:p w14:paraId="10B198AD" w14:textId="77777777" w:rsidR="007D6F19" w:rsidRPr="007D6F19" w:rsidRDefault="007D6F19" w:rsidP="00D24615">
            <w:pPr>
              <w:rPr>
                <w:sz w:val="20"/>
              </w:rPr>
            </w:pPr>
            <w:r w:rsidRPr="007D6F19">
              <w:rPr>
                <w:sz w:val="20"/>
              </w:rPr>
              <w:t>Phosphate Fertilizer Industry: Wet Process Phosphoric Acid Plants</w:t>
            </w:r>
          </w:p>
        </w:tc>
        <w:tc>
          <w:tcPr>
            <w:tcW w:w="0" w:type="auto"/>
            <w:hideMark/>
          </w:tcPr>
          <w:p w14:paraId="083AD003" w14:textId="77777777" w:rsidR="007D6F19" w:rsidRPr="007D6F19" w:rsidRDefault="007D6F19" w:rsidP="00D24615">
            <w:pPr>
              <w:rPr>
                <w:sz w:val="20"/>
              </w:rPr>
            </w:pPr>
            <w:r w:rsidRPr="007D6F19">
              <w:rPr>
                <w:sz w:val="20"/>
              </w:rPr>
              <w:t>X</w:t>
            </w:r>
          </w:p>
        </w:tc>
        <w:tc>
          <w:tcPr>
            <w:tcW w:w="0" w:type="auto"/>
            <w:hideMark/>
          </w:tcPr>
          <w:p w14:paraId="534AA82E" w14:textId="77777777" w:rsidR="007D6F19" w:rsidRPr="007D6F19" w:rsidRDefault="007D6F19" w:rsidP="00D24615">
            <w:pPr>
              <w:rPr>
                <w:sz w:val="20"/>
              </w:rPr>
            </w:pPr>
            <w:r w:rsidRPr="007D6F19">
              <w:rPr>
                <w:sz w:val="20"/>
              </w:rPr>
              <w:t>X</w:t>
            </w:r>
          </w:p>
        </w:tc>
        <w:tc>
          <w:tcPr>
            <w:tcW w:w="0" w:type="auto"/>
            <w:hideMark/>
          </w:tcPr>
          <w:p w14:paraId="7222C32D" w14:textId="77777777" w:rsidR="007D6F19" w:rsidRPr="007D6F19" w:rsidRDefault="007D6F19" w:rsidP="00D24615">
            <w:pPr>
              <w:rPr>
                <w:sz w:val="20"/>
              </w:rPr>
            </w:pPr>
            <w:r w:rsidRPr="007D6F19">
              <w:rPr>
                <w:sz w:val="20"/>
              </w:rPr>
              <w:t>X</w:t>
            </w:r>
          </w:p>
        </w:tc>
        <w:tc>
          <w:tcPr>
            <w:tcW w:w="0" w:type="auto"/>
            <w:hideMark/>
          </w:tcPr>
          <w:p w14:paraId="3AA686B7" w14:textId="77777777" w:rsidR="007D6F19" w:rsidRPr="007D6F19" w:rsidRDefault="007D6F19" w:rsidP="00D24615">
            <w:pPr>
              <w:rPr>
                <w:sz w:val="20"/>
              </w:rPr>
            </w:pPr>
            <w:r w:rsidRPr="007D6F19">
              <w:rPr>
                <w:sz w:val="20"/>
              </w:rPr>
              <w:t>X</w:t>
            </w:r>
          </w:p>
        </w:tc>
      </w:tr>
      <w:tr w:rsidR="00D24615" w:rsidRPr="007D6F19" w14:paraId="6338BB0D" w14:textId="77777777" w:rsidTr="00D24615">
        <w:tc>
          <w:tcPr>
            <w:tcW w:w="0" w:type="auto"/>
            <w:hideMark/>
          </w:tcPr>
          <w:p w14:paraId="69C90B19" w14:textId="77777777" w:rsidR="007D6F19" w:rsidRPr="007D6F19" w:rsidRDefault="007D6F19" w:rsidP="00D24615">
            <w:pPr>
              <w:rPr>
                <w:sz w:val="20"/>
              </w:rPr>
            </w:pPr>
            <w:r w:rsidRPr="007D6F19">
              <w:rPr>
                <w:sz w:val="20"/>
              </w:rPr>
              <w:t>U</w:t>
            </w:r>
          </w:p>
        </w:tc>
        <w:tc>
          <w:tcPr>
            <w:tcW w:w="0" w:type="auto"/>
            <w:hideMark/>
          </w:tcPr>
          <w:p w14:paraId="60BBB118" w14:textId="77777777" w:rsidR="007D6F19" w:rsidRPr="007D6F19" w:rsidRDefault="007D6F19" w:rsidP="00D24615">
            <w:pPr>
              <w:rPr>
                <w:sz w:val="20"/>
              </w:rPr>
            </w:pPr>
            <w:r w:rsidRPr="007D6F19">
              <w:rPr>
                <w:sz w:val="20"/>
              </w:rPr>
              <w:t>Phosphate Fertilizer Industry: Superphosphoric Acid Plants</w:t>
            </w:r>
          </w:p>
        </w:tc>
        <w:tc>
          <w:tcPr>
            <w:tcW w:w="0" w:type="auto"/>
            <w:hideMark/>
          </w:tcPr>
          <w:p w14:paraId="1B85DEF5" w14:textId="77777777" w:rsidR="007D6F19" w:rsidRPr="007D6F19" w:rsidRDefault="007D6F19" w:rsidP="00D24615">
            <w:pPr>
              <w:rPr>
                <w:sz w:val="20"/>
              </w:rPr>
            </w:pPr>
            <w:r w:rsidRPr="007D6F19">
              <w:rPr>
                <w:sz w:val="20"/>
              </w:rPr>
              <w:t>X</w:t>
            </w:r>
          </w:p>
        </w:tc>
        <w:tc>
          <w:tcPr>
            <w:tcW w:w="0" w:type="auto"/>
            <w:hideMark/>
          </w:tcPr>
          <w:p w14:paraId="79C70C6E" w14:textId="77777777" w:rsidR="007D6F19" w:rsidRPr="007D6F19" w:rsidRDefault="007D6F19" w:rsidP="00D24615">
            <w:pPr>
              <w:rPr>
                <w:sz w:val="20"/>
              </w:rPr>
            </w:pPr>
            <w:r w:rsidRPr="007D6F19">
              <w:rPr>
                <w:sz w:val="20"/>
              </w:rPr>
              <w:t>X</w:t>
            </w:r>
          </w:p>
        </w:tc>
        <w:tc>
          <w:tcPr>
            <w:tcW w:w="0" w:type="auto"/>
            <w:hideMark/>
          </w:tcPr>
          <w:p w14:paraId="6434D756" w14:textId="77777777" w:rsidR="007D6F19" w:rsidRPr="007D6F19" w:rsidRDefault="007D6F19" w:rsidP="00D24615">
            <w:pPr>
              <w:rPr>
                <w:sz w:val="20"/>
              </w:rPr>
            </w:pPr>
            <w:r w:rsidRPr="007D6F19">
              <w:rPr>
                <w:sz w:val="20"/>
              </w:rPr>
              <w:t>X</w:t>
            </w:r>
          </w:p>
        </w:tc>
        <w:tc>
          <w:tcPr>
            <w:tcW w:w="0" w:type="auto"/>
            <w:hideMark/>
          </w:tcPr>
          <w:p w14:paraId="5A35F65A" w14:textId="77777777" w:rsidR="007D6F19" w:rsidRPr="007D6F19" w:rsidRDefault="007D6F19" w:rsidP="00D24615">
            <w:pPr>
              <w:rPr>
                <w:sz w:val="20"/>
              </w:rPr>
            </w:pPr>
            <w:r w:rsidRPr="007D6F19">
              <w:rPr>
                <w:sz w:val="20"/>
              </w:rPr>
              <w:t>X</w:t>
            </w:r>
          </w:p>
        </w:tc>
      </w:tr>
      <w:tr w:rsidR="00D24615" w:rsidRPr="007D6F19" w14:paraId="26B3C233" w14:textId="77777777" w:rsidTr="00D24615">
        <w:tc>
          <w:tcPr>
            <w:tcW w:w="0" w:type="auto"/>
            <w:hideMark/>
          </w:tcPr>
          <w:p w14:paraId="126CD231" w14:textId="77777777" w:rsidR="007D6F19" w:rsidRPr="007D6F19" w:rsidRDefault="007D6F19" w:rsidP="00D24615">
            <w:pPr>
              <w:rPr>
                <w:sz w:val="20"/>
              </w:rPr>
            </w:pPr>
            <w:r w:rsidRPr="007D6F19">
              <w:rPr>
                <w:sz w:val="20"/>
              </w:rPr>
              <w:t>V</w:t>
            </w:r>
          </w:p>
        </w:tc>
        <w:tc>
          <w:tcPr>
            <w:tcW w:w="0" w:type="auto"/>
            <w:hideMark/>
          </w:tcPr>
          <w:p w14:paraId="73C86DED" w14:textId="77777777" w:rsidR="007D6F19" w:rsidRPr="007D6F19" w:rsidRDefault="007D6F19" w:rsidP="00D24615">
            <w:pPr>
              <w:rPr>
                <w:sz w:val="20"/>
              </w:rPr>
            </w:pPr>
            <w:r w:rsidRPr="007D6F19">
              <w:rPr>
                <w:sz w:val="20"/>
              </w:rPr>
              <w:t>Phosphate Fertilizer Industry: Diammonium Phosphate Plants</w:t>
            </w:r>
          </w:p>
        </w:tc>
        <w:tc>
          <w:tcPr>
            <w:tcW w:w="0" w:type="auto"/>
            <w:hideMark/>
          </w:tcPr>
          <w:p w14:paraId="6B2E0BEA" w14:textId="77777777" w:rsidR="007D6F19" w:rsidRPr="007D6F19" w:rsidRDefault="007D6F19" w:rsidP="00D24615">
            <w:pPr>
              <w:rPr>
                <w:sz w:val="20"/>
              </w:rPr>
            </w:pPr>
            <w:r w:rsidRPr="007D6F19">
              <w:rPr>
                <w:sz w:val="20"/>
              </w:rPr>
              <w:t>X</w:t>
            </w:r>
          </w:p>
        </w:tc>
        <w:tc>
          <w:tcPr>
            <w:tcW w:w="0" w:type="auto"/>
            <w:hideMark/>
          </w:tcPr>
          <w:p w14:paraId="608C02B9" w14:textId="77777777" w:rsidR="007D6F19" w:rsidRPr="007D6F19" w:rsidRDefault="007D6F19" w:rsidP="00D24615">
            <w:pPr>
              <w:rPr>
                <w:sz w:val="20"/>
              </w:rPr>
            </w:pPr>
            <w:r w:rsidRPr="007D6F19">
              <w:rPr>
                <w:sz w:val="20"/>
              </w:rPr>
              <w:t>X</w:t>
            </w:r>
          </w:p>
        </w:tc>
        <w:tc>
          <w:tcPr>
            <w:tcW w:w="0" w:type="auto"/>
            <w:hideMark/>
          </w:tcPr>
          <w:p w14:paraId="765150A4" w14:textId="77777777" w:rsidR="007D6F19" w:rsidRPr="007D6F19" w:rsidRDefault="007D6F19" w:rsidP="00D24615">
            <w:pPr>
              <w:rPr>
                <w:sz w:val="20"/>
              </w:rPr>
            </w:pPr>
            <w:r w:rsidRPr="007D6F19">
              <w:rPr>
                <w:sz w:val="20"/>
              </w:rPr>
              <w:t>X</w:t>
            </w:r>
          </w:p>
        </w:tc>
        <w:tc>
          <w:tcPr>
            <w:tcW w:w="0" w:type="auto"/>
            <w:hideMark/>
          </w:tcPr>
          <w:p w14:paraId="288F90D3" w14:textId="77777777" w:rsidR="007D6F19" w:rsidRPr="007D6F19" w:rsidRDefault="007D6F19" w:rsidP="00D24615">
            <w:pPr>
              <w:rPr>
                <w:sz w:val="20"/>
              </w:rPr>
            </w:pPr>
            <w:r w:rsidRPr="007D6F19">
              <w:rPr>
                <w:sz w:val="20"/>
              </w:rPr>
              <w:t>X</w:t>
            </w:r>
          </w:p>
        </w:tc>
      </w:tr>
      <w:tr w:rsidR="00D24615" w:rsidRPr="007D6F19" w14:paraId="4D69CFAA" w14:textId="77777777" w:rsidTr="00D24615">
        <w:tc>
          <w:tcPr>
            <w:tcW w:w="0" w:type="auto"/>
            <w:hideMark/>
          </w:tcPr>
          <w:p w14:paraId="592DE64F" w14:textId="77777777" w:rsidR="007D6F19" w:rsidRPr="007D6F19" w:rsidRDefault="007D6F19" w:rsidP="00D24615">
            <w:pPr>
              <w:rPr>
                <w:sz w:val="20"/>
              </w:rPr>
            </w:pPr>
            <w:r w:rsidRPr="007D6F19">
              <w:rPr>
                <w:sz w:val="20"/>
              </w:rPr>
              <w:t>W</w:t>
            </w:r>
          </w:p>
        </w:tc>
        <w:tc>
          <w:tcPr>
            <w:tcW w:w="0" w:type="auto"/>
            <w:hideMark/>
          </w:tcPr>
          <w:p w14:paraId="50E93EFD" w14:textId="77777777" w:rsidR="007D6F19" w:rsidRPr="007D6F19" w:rsidRDefault="007D6F19" w:rsidP="00D24615">
            <w:pPr>
              <w:rPr>
                <w:sz w:val="20"/>
              </w:rPr>
            </w:pPr>
            <w:r w:rsidRPr="007D6F19">
              <w:rPr>
                <w:sz w:val="20"/>
              </w:rPr>
              <w:t>Phosphate Fertilizer Industry: Triple Superphosphate Plants</w:t>
            </w:r>
          </w:p>
        </w:tc>
        <w:tc>
          <w:tcPr>
            <w:tcW w:w="0" w:type="auto"/>
            <w:hideMark/>
          </w:tcPr>
          <w:p w14:paraId="1F224508" w14:textId="77777777" w:rsidR="007D6F19" w:rsidRPr="007D6F19" w:rsidRDefault="007D6F19" w:rsidP="00D24615">
            <w:pPr>
              <w:rPr>
                <w:sz w:val="20"/>
              </w:rPr>
            </w:pPr>
            <w:r w:rsidRPr="007D6F19">
              <w:rPr>
                <w:sz w:val="20"/>
              </w:rPr>
              <w:t>X</w:t>
            </w:r>
          </w:p>
        </w:tc>
        <w:tc>
          <w:tcPr>
            <w:tcW w:w="0" w:type="auto"/>
            <w:hideMark/>
          </w:tcPr>
          <w:p w14:paraId="00BF0493" w14:textId="77777777" w:rsidR="007D6F19" w:rsidRPr="007D6F19" w:rsidRDefault="007D6F19" w:rsidP="00D24615">
            <w:pPr>
              <w:rPr>
                <w:sz w:val="20"/>
              </w:rPr>
            </w:pPr>
            <w:r w:rsidRPr="007D6F19">
              <w:rPr>
                <w:sz w:val="20"/>
              </w:rPr>
              <w:t>X</w:t>
            </w:r>
          </w:p>
        </w:tc>
        <w:tc>
          <w:tcPr>
            <w:tcW w:w="0" w:type="auto"/>
            <w:hideMark/>
          </w:tcPr>
          <w:p w14:paraId="3B1F2583" w14:textId="77777777" w:rsidR="007D6F19" w:rsidRPr="007D6F19" w:rsidRDefault="007D6F19" w:rsidP="00D24615">
            <w:pPr>
              <w:rPr>
                <w:sz w:val="20"/>
              </w:rPr>
            </w:pPr>
            <w:r w:rsidRPr="007D6F19">
              <w:rPr>
                <w:sz w:val="20"/>
              </w:rPr>
              <w:t>X</w:t>
            </w:r>
          </w:p>
        </w:tc>
        <w:tc>
          <w:tcPr>
            <w:tcW w:w="0" w:type="auto"/>
            <w:hideMark/>
          </w:tcPr>
          <w:p w14:paraId="34EEEF94" w14:textId="77777777" w:rsidR="007D6F19" w:rsidRPr="007D6F19" w:rsidRDefault="007D6F19" w:rsidP="00D24615">
            <w:pPr>
              <w:rPr>
                <w:sz w:val="20"/>
              </w:rPr>
            </w:pPr>
            <w:r w:rsidRPr="007D6F19">
              <w:rPr>
                <w:sz w:val="20"/>
              </w:rPr>
              <w:t>X</w:t>
            </w:r>
          </w:p>
        </w:tc>
      </w:tr>
      <w:tr w:rsidR="00D24615" w:rsidRPr="007D6F19" w14:paraId="557F17DE" w14:textId="77777777" w:rsidTr="00D24615">
        <w:tc>
          <w:tcPr>
            <w:tcW w:w="0" w:type="auto"/>
            <w:hideMark/>
          </w:tcPr>
          <w:p w14:paraId="6F5090DC" w14:textId="77777777" w:rsidR="007D6F19" w:rsidRPr="007D6F19" w:rsidRDefault="007D6F19" w:rsidP="00D24615">
            <w:pPr>
              <w:rPr>
                <w:sz w:val="20"/>
              </w:rPr>
            </w:pPr>
            <w:r w:rsidRPr="007D6F19">
              <w:rPr>
                <w:sz w:val="20"/>
              </w:rPr>
              <w:t>X</w:t>
            </w:r>
          </w:p>
        </w:tc>
        <w:tc>
          <w:tcPr>
            <w:tcW w:w="0" w:type="auto"/>
            <w:hideMark/>
          </w:tcPr>
          <w:p w14:paraId="00D23B8A" w14:textId="77777777" w:rsidR="007D6F19" w:rsidRPr="007D6F19" w:rsidRDefault="007D6F19" w:rsidP="00D24615">
            <w:pPr>
              <w:rPr>
                <w:sz w:val="20"/>
              </w:rPr>
            </w:pPr>
            <w:r w:rsidRPr="007D6F19">
              <w:rPr>
                <w:sz w:val="20"/>
              </w:rPr>
              <w:t>Phosphate Fertilizer Industry: Granular Triple Superphosphate</w:t>
            </w:r>
          </w:p>
        </w:tc>
        <w:tc>
          <w:tcPr>
            <w:tcW w:w="0" w:type="auto"/>
            <w:hideMark/>
          </w:tcPr>
          <w:p w14:paraId="1C42DB1A" w14:textId="77777777" w:rsidR="007D6F19" w:rsidRPr="007D6F19" w:rsidRDefault="007D6F19" w:rsidP="00D24615">
            <w:pPr>
              <w:rPr>
                <w:sz w:val="20"/>
              </w:rPr>
            </w:pPr>
            <w:r w:rsidRPr="007D6F19">
              <w:rPr>
                <w:sz w:val="20"/>
              </w:rPr>
              <w:t>X</w:t>
            </w:r>
          </w:p>
        </w:tc>
        <w:tc>
          <w:tcPr>
            <w:tcW w:w="0" w:type="auto"/>
            <w:hideMark/>
          </w:tcPr>
          <w:p w14:paraId="4BDC303D" w14:textId="77777777" w:rsidR="007D6F19" w:rsidRPr="007D6F19" w:rsidRDefault="007D6F19" w:rsidP="00D24615">
            <w:pPr>
              <w:rPr>
                <w:sz w:val="20"/>
              </w:rPr>
            </w:pPr>
            <w:r w:rsidRPr="007D6F19">
              <w:rPr>
                <w:sz w:val="20"/>
              </w:rPr>
              <w:t>X</w:t>
            </w:r>
          </w:p>
        </w:tc>
        <w:tc>
          <w:tcPr>
            <w:tcW w:w="0" w:type="auto"/>
            <w:hideMark/>
          </w:tcPr>
          <w:p w14:paraId="5933778D" w14:textId="77777777" w:rsidR="007D6F19" w:rsidRPr="007D6F19" w:rsidRDefault="007D6F19" w:rsidP="00D24615">
            <w:pPr>
              <w:rPr>
                <w:sz w:val="20"/>
              </w:rPr>
            </w:pPr>
            <w:r w:rsidRPr="007D6F19">
              <w:rPr>
                <w:sz w:val="20"/>
              </w:rPr>
              <w:t>X</w:t>
            </w:r>
          </w:p>
        </w:tc>
        <w:tc>
          <w:tcPr>
            <w:tcW w:w="0" w:type="auto"/>
            <w:hideMark/>
          </w:tcPr>
          <w:p w14:paraId="267E4739" w14:textId="77777777" w:rsidR="007D6F19" w:rsidRPr="007D6F19" w:rsidRDefault="007D6F19" w:rsidP="00D24615">
            <w:pPr>
              <w:rPr>
                <w:sz w:val="20"/>
              </w:rPr>
            </w:pPr>
            <w:r w:rsidRPr="007D6F19">
              <w:rPr>
                <w:sz w:val="20"/>
              </w:rPr>
              <w:t>X</w:t>
            </w:r>
          </w:p>
        </w:tc>
      </w:tr>
      <w:tr w:rsidR="00D24615" w:rsidRPr="007D6F19" w14:paraId="27B1D431" w14:textId="77777777" w:rsidTr="00D24615">
        <w:tc>
          <w:tcPr>
            <w:tcW w:w="0" w:type="auto"/>
            <w:hideMark/>
          </w:tcPr>
          <w:p w14:paraId="07C38867" w14:textId="77777777" w:rsidR="007D6F19" w:rsidRPr="007D6F19" w:rsidRDefault="007D6F19" w:rsidP="00D24615">
            <w:pPr>
              <w:rPr>
                <w:sz w:val="20"/>
              </w:rPr>
            </w:pPr>
            <w:r w:rsidRPr="007D6F19">
              <w:rPr>
                <w:sz w:val="20"/>
              </w:rPr>
              <w:t>Y</w:t>
            </w:r>
          </w:p>
        </w:tc>
        <w:tc>
          <w:tcPr>
            <w:tcW w:w="0" w:type="auto"/>
            <w:hideMark/>
          </w:tcPr>
          <w:p w14:paraId="73548858" w14:textId="77777777" w:rsidR="007D6F19" w:rsidRPr="007D6F19" w:rsidRDefault="007D6F19" w:rsidP="00D24615">
            <w:pPr>
              <w:rPr>
                <w:sz w:val="20"/>
              </w:rPr>
            </w:pPr>
            <w:r w:rsidRPr="007D6F19">
              <w:rPr>
                <w:sz w:val="20"/>
              </w:rPr>
              <w:t>Coal Preparation Plants</w:t>
            </w:r>
          </w:p>
        </w:tc>
        <w:tc>
          <w:tcPr>
            <w:tcW w:w="0" w:type="auto"/>
            <w:hideMark/>
          </w:tcPr>
          <w:p w14:paraId="0CFF8944" w14:textId="77777777" w:rsidR="007D6F19" w:rsidRPr="007D6F19" w:rsidRDefault="007D6F19" w:rsidP="00D24615">
            <w:pPr>
              <w:rPr>
                <w:sz w:val="20"/>
              </w:rPr>
            </w:pPr>
            <w:r w:rsidRPr="007D6F19">
              <w:rPr>
                <w:sz w:val="20"/>
              </w:rPr>
              <w:t>X</w:t>
            </w:r>
          </w:p>
        </w:tc>
        <w:tc>
          <w:tcPr>
            <w:tcW w:w="0" w:type="auto"/>
            <w:hideMark/>
          </w:tcPr>
          <w:p w14:paraId="42419B64" w14:textId="77777777" w:rsidR="007D6F19" w:rsidRPr="007D6F19" w:rsidRDefault="007D6F19" w:rsidP="00D24615">
            <w:pPr>
              <w:rPr>
                <w:sz w:val="20"/>
              </w:rPr>
            </w:pPr>
            <w:r w:rsidRPr="007D6F19">
              <w:rPr>
                <w:sz w:val="20"/>
              </w:rPr>
              <w:t>X</w:t>
            </w:r>
          </w:p>
        </w:tc>
        <w:tc>
          <w:tcPr>
            <w:tcW w:w="0" w:type="auto"/>
            <w:hideMark/>
          </w:tcPr>
          <w:p w14:paraId="69F3332D" w14:textId="77777777" w:rsidR="007D6F19" w:rsidRPr="007D6F19" w:rsidRDefault="007D6F19" w:rsidP="00D24615">
            <w:pPr>
              <w:rPr>
                <w:sz w:val="20"/>
              </w:rPr>
            </w:pPr>
            <w:r w:rsidRPr="007D6F19">
              <w:rPr>
                <w:sz w:val="20"/>
              </w:rPr>
              <w:t>X</w:t>
            </w:r>
          </w:p>
        </w:tc>
        <w:tc>
          <w:tcPr>
            <w:tcW w:w="0" w:type="auto"/>
            <w:hideMark/>
          </w:tcPr>
          <w:p w14:paraId="31FF3C1C" w14:textId="77777777" w:rsidR="007D6F19" w:rsidRPr="007D6F19" w:rsidRDefault="007D6F19" w:rsidP="00D24615">
            <w:pPr>
              <w:rPr>
                <w:sz w:val="20"/>
              </w:rPr>
            </w:pPr>
            <w:r w:rsidRPr="007D6F19">
              <w:rPr>
                <w:sz w:val="20"/>
              </w:rPr>
              <w:t>X</w:t>
            </w:r>
          </w:p>
        </w:tc>
      </w:tr>
      <w:tr w:rsidR="00D24615" w:rsidRPr="007D6F19" w14:paraId="12D20E51" w14:textId="77777777" w:rsidTr="00D24615">
        <w:tc>
          <w:tcPr>
            <w:tcW w:w="0" w:type="auto"/>
            <w:hideMark/>
          </w:tcPr>
          <w:p w14:paraId="6C26235B" w14:textId="77777777" w:rsidR="007D6F19" w:rsidRPr="007D6F19" w:rsidRDefault="007D6F19" w:rsidP="00D24615">
            <w:pPr>
              <w:rPr>
                <w:sz w:val="20"/>
              </w:rPr>
            </w:pPr>
            <w:r w:rsidRPr="007D6F19">
              <w:rPr>
                <w:sz w:val="20"/>
              </w:rPr>
              <w:t>Z</w:t>
            </w:r>
          </w:p>
        </w:tc>
        <w:tc>
          <w:tcPr>
            <w:tcW w:w="0" w:type="auto"/>
            <w:hideMark/>
          </w:tcPr>
          <w:p w14:paraId="0E2745CF" w14:textId="77777777" w:rsidR="007D6F19" w:rsidRPr="007D6F19" w:rsidRDefault="007D6F19" w:rsidP="00D24615">
            <w:pPr>
              <w:rPr>
                <w:sz w:val="20"/>
              </w:rPr>
            </w:pPr>
            <w:r w:rsidRPr="007D6F19">
              <w:rPr>
                <w:sz w:val="20"/>
              </w:rPr>
              <w:t>Ferroally Production Facilities</w:t>
            </w:r>
          </w:p>
        </w:tc>
        <w:tc>
          <w:tcPr>
            <w:tcW w:w="0" w:type="auto"/>
            <w:hideMark/>
          </w:tcPr>
          <w:p w14:paraId="13ADD178" w14:textId="77777777" w:rsidR="007D6F19" w:rsidRPr="007D6F19" w:rsidRDefault="007D6F19" w:rsidP="00D24615">
            <w:pPr>
              <w:rPr>
                <w:sz w:val="20"/>
              </w:rPr>
            </w:pPr>
            <w:r w:rsidRPr="007D6F19">
              <w:rPr>
                <w:sz w:val="20"/>
              </w:rPr>
              <w:t>X</w:t>
            </w:r>
          </w:p>
        </w:tc>
        <w:tc>
          <w:tcPr>
            <w:tcW w:w="0" w:type="auto"/>
            <w:hideMark/>
          </w:tcPr>
          <w:p w14:paraId="0E49B613" w14:textId="77777777" w:rsidR="007D6F19" w:rsidRPr="007D6F19" w:rsidRDefault="007D6F19" w:rsidP="00D24615">
            <w:pPr>
              <w:rPr>
                <w:sz w:val="20"/>
              </w:rPr>
            </w:pPr>
            <w:r w:rsidRPr="007D6F19">
              <w:rPr>
                <w:sz w:val="20"/>
              </w:rPr>
              <w:t>X</w:t>
            </w:r>
          </w:p>
        </w:tc>
        <w:tc>
          <w:tcPr>
            <w:tcW w:w="0" w:type="auto"/>
            <w:hideMark/>
          </w:tcPr>
          <w:p w14:paraId="3CDAA356" w14:textId="77777777" w:rsidR="007D6F19" w:rsidRPr="007D6F19" w:rsidRDefault="007D6F19" w:rsidP="00D24615">
            <w:pPr>
              <w:rPr>
                <w:sz w:val="20"/>
              </w:rPr>
            </w:pPr>
            <w:r w:rsidRPr="007D6F19">
              <w:rPr>
                <w:sz w:val="20"/>
              </w:rPr>
              <w:t>X</w:t>
            </w:r>
          </w:p>
        </w:tc>
        <w:tc>
          <w:tcPr>
            <w:tcW w:w="0" w:type="auto"/>
            <w:hideMark/>
          </w:tcPr>
          <w:p w14:paraId="2AB8E912" w14:textId="77777777" w:rsidR="007D6F19" w:rsidRPr="007D6F19" w:rsidRDefault="007D6F19" w:rsidP="00D24615">
            <w:pPr>
              <w:rPr>
                <w:sz w:val="20"/>
              </w:rPr>
            </w:pPr>
            <w:r w:rsidRPr="007D6F19">
              <w:rPr>
                <w:sz w:val="20"/>
              </w:rPr>
              <w:t>X</w:t>
            </w:r>
          </w:p>
        </w:tc>
      </w:tr>
      <w:tr w:rsidR="00D24615" w:rsidRPr="007D6F19" w14:paraId="4343096D" w14:textId="77777777" w:rsidTr="00D24615">
        <w:tc>
          <w:tcPr>
            <w:tcW w:w="0" w:type="auto"/>
            <w:hideMark/>
          </w:tcPr>
          <w:p w14:paraId="1F7BE470" w14:textId="77777777" w:rsidR="007D6F19" w:rsidRPr="007D6F19" w:rsidRDefault="007D6F19" w:rsidP="00D24615">
            <w:pPr>
              <w:rPr>
                <w:sz w:val="20"/>
              </w:rPr>
            </w:pPr>
            <w:r w:rsidRPr="007D6F19">
              <w:rPr>
                <w:sz w:val="20"/>
              </w:rPr>
              <w:t>AA</w:t>
            </w:r>
          </w:p>
        </w:tc>
        <w:tc>
          <w:tcPr>
            <w:tcW w:w="0" w:type="auto"/>
            <w:hideMark/>
          </w:tcPr>
          <w:p w14:paraId="6EF75A33" w14:textId="77777777" w:rsidR="007D6F19" w:rsidRPr="007D6F19" w:rsidRDefault="007D6F19" w:rsidP="00D24615">
            <w:pPr>
              <w:rPr>
                <w:sz w:val="20"/>
              </w:rPr>
            </w:pPr>
            <w:r w:rsidRPr="007D6F19">
              <w:rPr>
                <w:sz w:val="20"/>
              </w:rPr>
              <w:t>Steel Plants: Electric Arc Furnaces</w:t>
            </w:r>
          </w:p>
        </w:tc>
        <w:tc>
          <w:tcPr>
            <w:tcW w:w="0" w:type="auto"/>
            <w:hideMark/>
          </w:tcPr>
          <w:p w14:paraId="224C5B9A" w14:textId="77777777" w:rsidR="007D6F19" w:rsidRPr="007D6F19" w:rsidRDefault="007D6F19" w:rsidP="00D24615">
            <w:pPr>
              <w:rPr>
                <w:sz w:val="20"/>
              </w:rPr>
            </w:pPr>
            <w:r w:rsidRPr="007D6F19">
              <w:rPr>
                <w:sz w:val="20"/>
              </w:rPr>
              <w:t>X</w:t>
            </w:r>
          </w:p>
        </w:tc>
        <w:tc>
          <w:tcPr>
            <w:tcW w:w="0" w:type="auto"/>
            <w:hideMark/>
          </w:tcPr>
          <w:p w14:paraId="6662ED32" w14:textId="77777777" w:rsidR="007D6F19" w:rsidRPr="007D6F19" w:rsidRDefault="007D6F19" w:rsidP="00D24615">
            <w:pPr>
              <w:rPr>
                <w:sz w:val="20"/>
              </w:rPr>
            </w:pPr>
            <w:r w:rsidRPr="007D6F19">
              <w:rPr>
                <w:sz w:val="20"/>
              </w:rPr>
              <w:t>X</w:t>
            </w:r>
          </w:p>
        </w:tc>
        <w:tc>
          <w:tcPr>
            <w:tcW w:w="0" w:type="auto"/>
            <w:hideMark/>
          </w:tcPr>
          <w:p w14:paraId="7C329796" w14:textId="77777777" w:rsidR="007D6F19" w:rsidRPr="007D6F19" w:rsidRDefault="007D6F19" w:rsidP="00D24615">
            <w:pPr>
              <w:rPr>
                <w:sz w:val="20"/>
              </w:rPr>
            </w:pPr>
            <w:r w:rsidRPr="007D6F19">
              <w:rPr>
                <w:sz w:val="20"/>
              </w:rPr>
              <w:t>X</w:t>
            </w:r>
          </w:p>
        </w:tc>
        <w:tc>
          <w:tcPr>
            <w:tcW w:w="0" w:type="auto"/>
            <w:hideMark/>
          </w:tcPr>
          <w:p w14:paraId="3BEE626F" w14:textId="77777777" w:rsidR="007D6F19" w:rsidRPr="007D6F19" w:rsidRDefault="007D6F19" w:rsidP="00D24615">
            <w:pPr>
              <w:rPr>
                <w:sz w:val="20"/>
              </w:rPr>
            </w:pPr>
            <w:r w:rsidRPr="007D6F19">
              <w:rPr>
                <w:sz w:val="20"/>
              </w:rPr>
              <w:t>X</w:t>
            </w:r>
          </w:p>
        </w:tc>
      </w:tr>
      <w:tr w:rsidR="00D24615" w:rsidRPr="007D6F19" w14:paraId="0F82D73E" w14:textId="77777777" w:rsidTr="00D24615">
        <w:tc>
          <w:tcPr>
            <w:tcW w:w="0" w:type="auto"/>
            <w:hideMark/>
          </w:tcPr>
          <w:p w14:paraId="7DCD70E9" w14:textId="77777777" w:rsidR="007D6F19" w:rsidRPr="007D6F19" w:rsidRDefault="007D6F19" w:rsidP="00D24615">
            <w:pPr>
              <w:rPr>
                <w:sz w:val="20"/>
              </w:rPr>
            </w:pPr>
            <w:r w:rsidRPr="007D6F19">
              <w:rPr>
                <w:sz w:val="20"/>
              </w:rPr>
              <w:t>AAa</w:t>
            </w:r>
          </w:p>
        </w:tc>
        <w:tc>
          <w:tcPr>
            <w:tcW w:w="0" w:type="auto"/>
            <w:hideMark/>
          </w:tcPr>
          <w:p w14:paraId="4D71A470" w14:textId="77777777" w:rsidR="007D6F19" w:rsidRPr="007D6F19" w:rsidRDefault="007D6F19" w:rsidP="00D24615">
            <w:pPr>
              <w:rPr>
                <w:sz w:val="20"/>
              </w:rPr>
            </w:pPr>
            <w:r w:rsidRPr="007D6F19">
              <w:rPr>
                <w:sz w:val="20"/>
              </w:rPr>
              <w:t>Electric Arc Furnaces and Argon-Oxygen Decarburization Vessels in Steel Plants</w:t>
            </w:r>
          </w:p>
        </w:tc>
        <w:tc>
          <w:tcPr>
            <w:tcW w:w="0" w:type="auto"/>
            <w:hideMark/>
          </w:tcPr>
          <w:p w14:paraId="1BBE3807" w14:textId="77777777" w:rsidR="007D6F19" w:rsidRPr="007D6F19" w:rsidRDefault="007D6F19" w:rsidP="00D24615">
            <w:pPr>
              <w:rPr>
                <w:sz w:val="20"/>
              </w:rPr>
            </w:pPr>
            <w:r w:rsidRPr="007D6F19">
              <w:rPr>
                <w:sz w:val="20"/>
              </w:rPr>
              <w:t>X</w:t>
            </w:r>
          </w:p>
        </w:tc>
        <w:tc>
          <w:tcPr>
            <w:tcW w:w="0" w:type="auto"/>
            <w:hideMark/>
          </w:tcPr>
          <w:p w14:paraId="6B782820" w14:textId="77777777" w:rsidR="007D6F19" w:rsidRPr="007D6F19" w:rsidRDefault="007D6F19" w:rsidP="00D24615">
            <w:pPr>
              <w:rPr>
                <w:sz w:val="20"/>
              </w:rPr>
            </w:pPr>
            <w:r w:rsidRPr="007D6F19">
              <w:rPr>
                <w:sz w:val="20"/>
              </w:rPr>
              <w:t>X</w:t>
            </w:r>
          </w:p>
        </w:tc>
        <w:tc>
          <w:tcPr>
            <w:tcW w:w="0" w:type="auto"/>
            <w:hideMark/>
          </w:tcPr>
          <w:p w14:paraId="7BA84DAE" w14:textId="77777777" w:rsidR="007D6F19" w:rsidRPr="007D6F19" w:rsidRDefault="007D6F19" w:rsidP="00D24615">
            <w:pPr>
              <w:rPr>
                <w:sz w:val="20"/>
              </w:rPr>
            </w:pPr>
            <w:r w:rsidRPr="007D6F19">
              <w:rPr>
                <w:sz w:val="20"/>
              </w:rPr>
              <w:t>X</w:t>
            </w:r>
          </w:p>
        </w:tc>
        <w:tc>
          <w:tcPr>
            <w:tcW w:w="0" w:type="auto"/>
            <w:hideMark/>
          </w:tcPr>
          <w:p w14:paraId="02B9085F" w14:textId="77777777" w:rsidR="007D6F19" w:rsidRPr="007D6F19" w:rsidRDefault="007D6F19" w:rsidP="00D24615">
            <w:pPr>
              <w:rPr>
                <w:sz w:val="20"/>
              </w:rPr>
            </w:pPr>
          </w:p>
        </w:tc>
      </w:tr>
      <w:tr w:rsidR="00D24615" w:rsidRPr="007D6F19" w14:paraId="67D8735B" w14:textId="77777777" w:rsidTr="00D24615">
        <w:tc>
          <w:tcPr>
            <w:tcW w:w="0" w:type="auto"/>
            <w:hideMark/>
          </w:tcPr>
          <w:p w14:paraId="298817E1" w14:textId="77777777" w:rsidR="007D6F19" w:rsidRPr="007D6F19" w:rsidRDefault="007D6F19" w:rsidP="00D24615">
            <w:pPr>
              <w:rPr>
                <w:sz w:val="20"/>
              </w:rPr>
            </w:pPr>
            <w:r w:rsidRPr="007D6F19">
              <w:rPr>
                <w:sz w:val="20"/>
              </w:rPr>
              <w:t>BB</w:t>
            </w:r>
          </w:p>
        </w:tc>
        <w:tc>
          <w:tcPr>
            <w:tcW w:w="0" w:type="auto"/>
            <w:hideMark/>
          </w:tcPr>
          <w:p w14:paraId="6508DF9D" w14:textId="77777777" w:rsidR="007D6F19" w:rsidRPr="007D6F19" w:rsidRDefault="007D6F19" w:rsidP="00D24615">
            <w:pPr>
              <w:rPr>
                <w:sz w:val="20"/>
              </w:rPr>
            </w:pPr>
            <w:r w:rsidRPr="007D6F19">
              <w:rPr>
                <w:sz w:val="20"/>
              </w:rPr>
              <w:t>Kraft Pulp Mills</w:t>
            </w:r>
          </w:p>
        </w:tc>
        <w:tc>
          <w:tcPr>
            <w:tcW w:w="0" w:type="auto"/>
            <w:hideMark/>
          </w:tcPr>
          <w:p w14:paraId="207771D0" w14:textId="77777777" w:rsidR="007D6F19" w:rsidRPr="007D6F19" w:rsidRDefault="007D6F19" w:rsidP="00D24615">
            <w:pPr>
              <w:rPr>
                <w:sz w:val="20"/>
              </w:rPr>
            </w:pPr>
            <w:r w:rsidRPr="007D6F19">
              <w:rPr>
                <w:sz w:val="20"/>
              </w:rPr>
              <w:t>X</w:t>
            </w:r>
          </w:p>
        </w:tc>
        <w:tc>
          <w:tcPr>
            <w:tcW w:w="0" w:type="auto"/>
            <w:hideMark/>
          </w:tcPr>
          <w:p w14:paraId="215601FF" w14:textId="77777777" w:rsidR="007D6F19" w:rsidRPr="007D6F19" w:rsidRDefault="007D6F19" w:rsidP="00D24615">
            <w:pPr>
              <w:rPr>
                <w:sz w:val="20"/>
              </w:rPr>
            </w:pPr>
            <w:r w:rsidRPr="007D6F19">
              <w:rPr>
                <w:sz w:val="20"/>
              </w:rPr>
              <w:t>X</w:t>
            </w:r>
          </w:p>
        </w:tc>
        <w:tc>
          <w:tcPr>
            <w:tcW w:w="0" w:type="auto"/>
            <w:hideMark/>
          </w:tcPr>
          <w:p w14:paraId="7B974769" w14:textId="77777777" w:rsidR="007D6F19" w:rsidRPr="007D6F19" w:rsidRDefault="007D6F19" w:rsidP="00D24615">
            <w:pPr>
              <w:rPr>
                <w:sz w:val="20"/>
              </w:rPr>
            </w:pPr>
            <w:r w:rsidRPr="007D6F19">
              <w:rPr>
                <w:sz w:val="20"/>
              </w:rPr>
              <w:t>X</w:t>
            </w:r>
          </w:p>
        </w:tc>
        <w:tc>
          <w:tcPr>
            <w:tcW w:w="0" w:type="auto"/>
            <w:hideMark/>
          </w:tcPr>
          <w:p w14:paraId="759B74B0" w14:textId="77777777" w:rsidR="007D6F19" w:rsidRPr="007D6F19" w:rsidRDefault="007D6F19" w:rsidP="00D24615">
            <w:pPr>
              <w:rPr>
                <w:sz w:val="20"/>
              </w:rPr>
            </w:pPr>
          </w:p>
        </w:tc>
      </w:tr>
      <w:tr w:rsidR="00D24615" w:rsidRPr="007D6F19" w14:paraId="6019407A" w14:textId="77777777" w:rsidTr="00D24615">
        <w:tc>
          <w:tcPr>
            <w:tcW w:w="0" w:type="auto"/>
            <w:hideMark/>
          </w:tcPr>
          <w:p w14:paraId="75CE47CA" w14:textId="77777777" w:rsidR="007D6F19" w:rsidRPr="007D6F19" w:rsidRDefault="007D6F19" w:rsidP="00D24615">
            <w:pPr>
              <w:rPr>
                <w:sz w:val="20"/>
              </w:rPr>
            </w:pPr>
            <w:r w:rsidRPr="007D6F19">
              <w:rPr>
                <w:sz w:val="20"/>
              </w:rPr>
              <w:t>CC</w:t>
            </w:r>
          </w:p>
        </w:tc>
        <w:tc>
          <w:tcPr>
            <w:tcW w:w="0" w:type="auto"/>
            <w:hideMark/>
          </w:tcPr>
          <w:p w14:paraId="05A51981" w14:textId="77777777" w:rsidR="007D6F19" w:rsidRPr="007D6F19" w:rsidRDefault="007D6F19" w:rsidP="00D24615">
            <w:pPr>
              <w:rPr>
                <w:sz w:val="20"/>
              </w:rPr>
            </w:pPr>
            <w:r w:rsidRPr="007D6F19">
              <w:rPr>
                <w:sz w:val="20"/>
              </w:rPr>
              <w:t>Glass Manufacturing Plants</w:t>
            </w:r>
          </w:p>
        </w:tc>
        <w:tc>
          <w:tcPr>
            <w:tcW w:w="0" w:type="auto"/>
            <w:hideMark/>
          </w:tcPr>
          <w:p w14:paraId="29D02CED" w14:textId="77777777" w:rsidR="007D6F19" w:rsidRPr="007D6F19" w:rsidRDefault="007D6F19" w:rsidP="00D24615">
            <w:pPr>
              <w:rPr>
                <w:sz w:val="20"/>
              </w:rPr>
            </w:pPr>
            <w:r w:rsidRPr="007D6F19">
              <w:rPr>
                <w:sz w:val="20"/>
              </w:rPr>
              <w:t>X</w:t>
            </w:r>
          </w:p>
        </w:tc>
        <w:tc>
          <w:tcPr>
            <w:tcW w:w="0" w:type="auto"/>
            <w:hideMark/>
          </w:tcPr>
          <w:p w14:paraId="32584961" w14:textId="77777777" w:rsidR="007D6F19" w:rsidRPr="007D6F19" w:rsidRDefault="007D6F19" w:rsidP="00D24615">
            <w:pPr>
              <w:rPr>
                <w:sz w:val="20"/>
              </w:rPr>
            </w:pPr>
            <w:r w:rsidRPr="007D6F19">
              <w:rPr>
                <w:sz w:val="20"/>
              </w:rPr>
              <w:t>X</w:t>
            </w:r>
          </w:p>
        </w:tc>
        <w:tc>
          <w:tcPr>
            <w:tcW w:w="0" w:type="auto"/>
            <w:hideMark/>
          </w:tcPr>
          <w:p w14:paraId="0003DA72" w14:textId="77777777" w:rsidR="007D6F19" w:rsidRPr="007D6F19" w:rsidRDefault="007D6F19" w:rsidP="00D24615">
            <w:pPr>
              <w:rPr>
                <w:sz w:val="20"/>
              </w:rPr>
            </w:pPr>
            <w:r w:rsidRPr="007D6F19">
              <w:rPr>
                <w:sz w:val="20"/>
              </w:rPr>
              <w:t>X</w:t>
            </w:r>
          </w:p>
        </w:tc>
        <w:tc>
          <w:tcPr>
            <w:tcW w:w="0" w:type="auto"/>
            <w:hideMark/>
          </w:tcPr>
          <w:p w14:paraId="2EDFF07A" w14:textId="77777777" w:rsidR="007D6F19" w:rsidRPr="007D6F19" w:rsidRDefault="007D6F19" w:rsidP="00D24615">
            <w:pPr>
              <w:rPr>
                <w:sz w:val="20"/>
              </w:rPr>
            </w:pPr>
          </w:p>
        </w:tc>
      </w:tr>
      <w:tr w:rsidR="00D24615" w:rsidRPr="007D6F19" w14:paraId="5B5F1625" w14:textId="77777777" w:rsidTr="00D24615">
        <w:tc>
          <w:tcPr>
            <w:tcW w:w="0" w:type="auto"/>
            <w:hideMark/>
          </w:tcPr>
          <w:p w14:paraId="43CB6CE9" w14:textId="77777777" w:rsidR="007D6F19" w:rsidRPr="007D6F19" w:rsidRDefault="007D6F19" w:rsidP="00D24615">
            <w:pPr>
              <w:rPr>
                <w:sz w:val="20"/>
              </w:rPr>
            </w:pPr>
            <w:r w:rsidRPr="007D6F19">
              <w:rPr>
                <w:sz w:val="20"/>
              </w:rPr>
              <w:t>DD</w:t>
            </w:r>
          </w:p>
        </w:tc>
        <w:tc>
          <w:tcPr>
            <w:tcW w:w="0" w:type="auto"/>
            <w:hideMark/>
          </w:tcPr>
          <w:p w14:paraId="6E1E0E0B" w14:textId="77777777" w:rsidR="007D6F19" w:rsidRPr="007D6F19" w:rsidRDefault="007D6F19" w:rsidP="00D24615">
            <w:pPr>
              <w:rPr>
                <w:sz w:val="20"/>
              </w:rPr>
            </w:pPr>
            <w:r w:rsidRPr="007D6F19">
              <w:rPr>
                <w:sz w:val="20"/>
              </w:rPr>
              <w:t>Grain Elevators</w:t>
            </w:r>
          </w:p>
        </w:tc>
        <w:tc>
          <w:tcPr>
            <w:tcW w:w="0" w:type="auto"/>
            <w:hideMark/>
          </w:tcPr>
          <w:p w14:paraId="120DAF50" w14:textId="77777777" w:rsidR="007D6F19" w:rsidRPr="007D6F19" w:rsidRDefault="007D6F19" w:rsidP="00D24615">
            <w:pPr>
              <w:rPr>
                <w:sz w:val="20"/>
              </w:rPr>
            </w:pPr>
            <w:r w:rsidRPr="007D6F19">
              <w:rPr>
                <w:sz w:val="20"/>
              </w:rPr>
              <w:t>X</w:t>
            </w:r>
          </w:p>
        </w:tc>
        <w:tc>
          <w:tcPr>
            <w:tcW w:w="0" w:type="auto"/>
            <w:hideMark/>
          </w:tcPr>
          <w:p w14:paraId="320B5885" w14:textId="77777777" w:rsidR="007D6F19" w:rsidRPr="007D6F19" w:rsidRDefault="007D6F19" w:rsidP="00D24615">
            <w:pPr>
              <w:rPr>
                <w:sz w:val="20"/>
              </w:rPr>
            </w:pPr>
            <w:r w:rsidRPr="007D6F19">
              <w:rPr>
                <w:sz w:val="20"/>
              </w:rPr>
              <w:t>X</w:t>
            </w:r>
          </w:p>
        </w:tc>
        <w:tc>
          <w:tcPr>
            <w:tcW w:w="0" w:type="auto"/>
            <w:hideMark/>
          </w:tcPr>
          <w:p w14:paraId="784FB297" w14:textId="77777777" w:rsidR="007D6F19" w:rsidRPr="007D6F19" w:rsidRDefault="007D6F19" w:rsidP="00D24615">
            <w:pPr>
              <w:rPr>
                <w:sz w:val="20"/>
              </w:rPr>
            </w:pPr>
            <w:r w:rsidRPr="007D6F19">
              <w:rPr>
                <w:sz w:val="20"/>
              </w:rPr>
              <w:t>X</w:t>
            </w:r>
          </w:p>
        </w:tc>
        <w:tc>
          <w:tcPr>
            <w:tcW w:w="0" w:type="auto"/>
            <w:hideMark/>
          </w:tcPr>
          <w:p w14:paraId="2483479D" w14:textId="77777777" w:rsidR="007D6F19" w:rsidRPr="007D6F19" w:rsidRDefault="007D6F19" w:rsidP="00D24615">
            <w:pPr>
              <w:rPr>
                <w:sz w:val="20"/>
              </w:rPr>
            </w:pPr>
          </w:p>
        </w:tc>
      </w:tr>
      <w:tr w:rsidR="00D24615" w:rsidRPr="007D6F19" w14:paraId="7F870314" w14:textId="77777777" w:rsidTr="00D24615">
        <w:tc>
          <w:tcPr>
            <w:tcW w:w="0" w:type="auto"/>
            <w:hideMark/>
          </w:tcPr>
          <w:p w14:paraId="69E1678D" w14:textId="77777777" w:rsidR="007D6F19" w:rsidRPr="007D6F19" w:rsidRDefault="007D6F19" w:rsidP="00D24615">
            <w:pPr>
              <w:rPr>
                <w:sz w:val="20"/>
              </w:rPr>
            </w:pPr>
            <w:r w:rsidRPr="007D6F19">
              <w:rPr>
                <w:sz w:val="20"/>
              </w:rPr>
              <w:t>EE</w:t>
            </w:r>
          </w:p>
        </w:tc>
        <w:tc>
          <w:tcPr>
            <w:tcW w:w="0" w:type="auto"/>
            <w:hideMark/>
          </w:tcPr>
          <w:p w14:paraId="074E6B76" w14:textId="77777777" w:rsidR="007D6F19" w:rsidRPr="007D6F19" w:rsidRDefault="007D6F19" w:rsidP="00D24615">
            <w:pPr>
              <w:rPr>
                <w:sz w:val="20"/>
              </w:rPr>
            </w:pPr>
            <w:r w:rsidRPr="007D6F19">
              <w:rPr>
                <w:sz w:val="20"/>
              </w:rPr>
              <w:t>Surface Coating of Metal Furniture</w:t>
            </w:r>
          </w:p>
        </w:tc>
        <w:tc>
          <w:tcPr>
            <w:tcW w:w="0" w:type="auto"/>
            <w:hideMark/>
          </w:tcPr>
          <w:p w14:paraId="667D3C2C" w14:textId="77777777" w:rsidR="007D6F19" w:rsidRPr="007D6F19" w:rsidRDefault="007D6F19" w:rsidP="00D24615">
            <w:pPr>
              <w:rPr>
                <w:sz w:val="20"/>
              </w:rPr>
            </w:pPr>
            <w:r w:rsidRPr="007D6F19">
              <w:rPr>
                <w:sz w:val="20"/>
              </w:rPr>
              <w:t>X</w:t>
            </w:r>
          </w:p>
        </w:tc>
        <w:tc>
          <w:tcPr>
            <w:tcW w:w="0" w:type="auto"/>
            <w:hideMark/>
          </w:tcPr>
          <w:p w14:paraId="6D7A4790" w14:textId="77777777" w:rsidR="007D6F19" w:rsidRPr="007D6F19" w:rsidRDefault="007D6F19" w:rsidP="00D24615">
            <w:pPr>
              <w:rPr>
                <w:sz w:val="20"/>
              </w:rPr>
            </w:pPr>
            <w:r w:rsidRPr="007D6F19">
              <w:rPr>
                <w:sz w:val="20"/>
              </w:rPr>
              <w:t>X</w:t>
            </w:r>
          </w:p>
        </w:tc>
        <w:tc>
          <w:tcPr>
            <w:tcW w:w="0" w:type="auto"/>
            <w:hideMark/>
          </w:tcPr>
          <w:p w14:paraId="07184884" w14:textId="77777777" w:rsidR="007D6F19" w:rsidRPr="007D6F19" w:rsidRDefault="007D6F19" w:rsidP="00D24615">
            <w:pPr>
              <w:rPr>
                <w:sz w:val="20"/>
              </w:rPr>
            </w:pPr>
            <w:r w:rsidRPr="007D6F19">
              <w:rPr>
                <w:sz w:val="20"/>
              </w:rPr>
              <w:t>X</w:t>
            </w:r>
          </w:p>
        </w:tc>
        <w:tc>
          <w:tcPr>
            <w:tcW w:w="0" w:type="auto"/>
            <w:hideMark/>
          </w:tcPr>
          <w:p w14:paraId="49A2A454" w14:textId="77777777" w:rsidR="007D6F19" w:rsidRPr="007D6F19" w:rsidRDefault="007D6F19" w:rsidP="00D24615">
            <w:pPr>
              <w:rPr>
                <w:sz w:val="20"/>
              </w:rPr>
            </w:pPr>
          </w:p>
        </w:tc>
      </w:tr>
      <w:tr w:rsidR="00D24615" w:rsidRPr="007D6F19" w14:paraId="0DD83C75" w14:textId="77777777" w:rsidTr="00D24615">
        <w:tc>
          <w:tcPr>
            <w:tcW w:w="0" w:type="auto"/>
            <w:hideMark/>
          </w:tcPr>
          <w:p w14:paraId="798E0AED" w14:textId="77777777" w:rsidR="007D6F19" w:rsidRPr="007D6F19" w:rsidRDefault="007D6F19" w:rsidP="00D24615">
            <w:pPr>
              <w:rPr>
                <w:sz w:val="20"/>
              </w:rPr>
            </w:pPr>
            <w:r w:rsidRPr="007D6F19">
              <w:rPr>
                <w:sz w:val="20"/>
              </w:rPr>
              <w:t>GG</w:t>
            </w:r>
          </w:p>
        </w:tc>
        <w:tc>
          <w:tcPr>
            <w:tcW w:w="0" w:type="auto"/>
            <w:hideMark/>
          </w:tcPr>
          <w:p w14:paraId="59461F41" w14:textId="77777777" w:rsidR="007D6F19" w:rsidRPr="007D6F19" w:rsidRDefault="007D6F19" w:rsidP="00D24615">
            <w:pPr>
              <w:rPr>
                <w:sz w:val="20"/>
              </w:rPr>
            </w:pPr>
            <w:r w:rsidRPr="007D6F19">
              <w:rPr>
                <w:sz w:val="20"/>
              </w:rPr>
              <w:t>Stationary Gas Turbines</w:t>
            </w:r>
          </w:p>
        </w:tc>
        <w:tc>
          <w:tcPr>
            <w:tcW w:w="0" w:type="auto"/>
            <w:hideMark/>
          </w:tcPr>
          <w:p w14:paraId="7229F5E0" w14:textId="77777777" w:rsidR="007D6F19" w:rsidRPr="007D6F19" w:rsidRDefault="007D6F19" w:rsidP="00D24615">
            <w:pPr>
              <w:rPr>
                <w:sz w:val="20"/>
              </w:rPr>
            </w:pPr>
            <w:r w:rsidRPr="007D6F19">
              <w:rPr>
                <w:sz w:val="20"/>
              </w:rPr>
              <w:t>X</w:t>
            </w:r>
          </w:p>
        </w:tc>
        <w:tc>
          <w:tcPr>
            <w:tcW w:w="0" w:type="auto"/>
            <w:hideMark/>
          </w:tcPr>
          <w:p w14:paraId="4ECA767B" w14:textId="77777777" w:rsidR="007D6F19" w:rsidRPr="007D6F19" w:rsidRDefault="007D6F19" w:rsidP="00D24615">
            <w:pPr>
              <w:rPr>
                <w:sz w:val="20"/>
              </w:rPr>
            </w:pPr>
            <w:r w:rsidRPr="007D6F19">
              <w:rPr>
                <w:sz w:val="20"/>
              </w:rPr>
              <w:t>X</w:t>
            </w:r>
          </w:p>
        </w:tc>
        <w:tc>
          <w:tcPr>
            <w:tcW w:w="0" w:type="auto"/>
            <w:hideMark/>
          </w:tcPr>
          <w:p w14:paraId="483019EF" w14:textId="77777777" w:rsidR="007D6F19" w:rsidRPr="007D6F19" w:rsidRDefault="007D6F19" w:rsidP="00D24615">
            <w:pPr>
              <w:rPr>
                <w:sz w:val="20"/>
              </w:rPr>
            </w:pPr>
            <w:r w:rsidRPr="007D6F19">
              <w:rPr>
                <w:sz w:val="20"/>
              </w:rPr>
              <w:t>X</w:t>
            </w:r>
          </w:p>
        </w:tc>
        <w:tc>
          <w:tcPr>
            <w:tcW w:w="0" w:type="auto"/>
            <w:hideMark/>
          </w:tcPr>
          <w:p w14:paraId="785FCA13" w14:textId="77777777" w:rsidR="007D6F19" w:rsidRPr="007D6F19" w:rsidRDefault="007D6F19" w:rsidP="00D24615">
            <w:pPr>
              <w:rPr>
                <w:sz w:val="20"/>
              </w:rPr>
            </w:pPr>
          </w:p>
        </w:tc>
      </w:tr>
      <w:tr w:rsidR="00D24615" w:rsidRPr="007D6F19" w14:paraId="59994464" w14:textId="77777777" w:rsidTr="00D24615">
        <w:tc>
          <w:tcPr>
            <w:tcW w:w="0" w:type="auto"/>
            <w:hideMark/>
          </w:tcPr>
          <w:p w14:paraId="3B940A3A" w14:textId="77777777" w:rsidR="007D6F19" w:rsidRPr="007D6F19" w:rsidRDefault="007D6F19" w:rsidP="00D24615">
            <w:pPr>
              <w:rPr>
                <w:sz w:val="20"/>
              </w:rPr>
            </w:pPr>
            <w:r w:rsidRPr="007D6F19">
              <w:rPr>
                <w:sz w:val="20"/>
              </w:rPr>
              <w:t>HH</w:t>
            </w:r>
          </w:p>
        </w:tc>
        <w:tc>
          <w:tcPr>
            <w:tcW w:w="0" w:type="auto"/>
            <w:hideMark/>
          </w:tcPr>
          <w:p w14:paraId="395935FA" w14:textId="77777777" w:rsidR="007D6F19" w:rsidRPr="007D6F19" w:rsidRDefault="007D6F19" w:rsidP="00D24615">
            <w:pPr>
              <w:rPr>
                <w:sz w:val="20"/>
              </w:rPr>
            </w:pPr>
            <w:r w:rsidRPr="007D6F19">
              <w:rPr>
                <w:sz w:val="20"/>
              </w:rPr>
              <w:t>Lime Plants</w:t>
            </w:r>
          </w:p>
        </w:tc>
        <w:tc>
          <w:tcPr>
            <w:tcW w:w="0" w:type="auto"/>
            <w:hideMark/>
          </w:tcPr>
          <w:p w14:paraId="2E7888AB" w14:textId="77777777" w:rsidR="007D6F19" w:rsidRPr="007D6F19" w:rsidRDefault="007D6F19" w:rsidP="00D24615">
            <w:pPr>
              <w:rPr>
                <w:sz w:val="20"/>
              </w:rPr>
            </w:pPr>
            <w:r w:rsidRPr="007D6F19">
              <w:rPr>
                <w:sz w:val="20"/>
              </w:rPr>
              <w:t>X</w:t>
            </w:r>
          </w:p>
        </w:tc>
        <w:tc>
          <w:tcPr>
            <w:tcW w:w="0" w:type="auto"/>
            <w:hideMark/>
          </w:tcPr>
          <w:p w14:paraId="611FE195" w14:textId="77777777" w:rsidR="007D6F19" w:rsidRPr="007D6F19" w:rsidRDefault="007D6F19" w:rsidP="00D24615">
            <w:pPr>
              <w:rPr>
                <w:sz w:val="20"/>
              </w:rPr>
            </w:pPr>
            <w:r w:rsidRPr="007D6F19">
              <w:rPr>
                <w:sz w:val="20"/>
              </w:rPr>
              <w:t>X</w:t>
            </w:r>
          </w:p>
        </w:tc>
        <w:tc>
          <w:tcPr>
            <w:tcW w:w="0" w:type="auto"/>
            <w:hideMark/>
          </w:tcPr>
          <w:p w14:paraId="1F1E0CB0" w14:textId="77777777" w:rsidR="007D6F19" w:rsidRPr="007D6F19" w:rsidRDefault="007D6F19" w:rsidP="00D24615">
            <w:pPr>
              <w:rPr>
                <w:sz w:val="20"/>
              </w:rPr>
            </w:pPr>
            <w:r w:rsidRPr="007D6F19">
              <w:rPr>
                <w:sz w:val="20"/>
              </w:rPr>
              <w:t>X</w:t>
            </w:r>
          </w:p>
        </w:tc>
        <w:tc>
          <w:tcPr>
            <w:tcW w:w="0" w:type="auto"/>
            <w:hideMark/>
          </w:tcPr>
          <w:p w14:paraId="5ED98391" w14:textId="77777777" w:rsidR="007D6F19" w:rsidRPr="007D6F19" w:rsidRDefault="007D6F19" w:rsidP="00D24615">
            <w:pPr>
              <w:rPr>
                <w:sz w:val="20"/>
              </w:rPr>
            </w:pPr>
          </w:p>
        </w:tc>
      </w:tr>
      <w:tr w:rsidR="00D24615" w:rsidRPr="007D6F19" w14:paraId="3642BDB5" w14:textId="77777777" w:rsidTr="00D24615">
        <w:tc>
          <w:tcPr>
            <w:tcW w:w="0" w:type="auto"/>
            <w:hideMark/>
          </w:tcPr>
          <w:p w14:paraId="67E18DB0" w14:textId="77777777" w:rsidR="007D6F19" w:rsidRPr="007D6F19" w:rsidRDefault="007D6F19" w:rsidP="00D24615">
            <w:pPr>
              <w:rPr>
                <w:sz w:val="20"/>
              </w:rPr>
            </w:pPr>
            <w:r w:rsidRPr="007D6F19">
              <w:rPr>
                <w:sz w:val="20"/>
              </w:rPr>
              <w:t>KK</w:t>
            </w:r>
          </w:p>
        </w:tc>
        <w:tc>
          <w:tcPr>
            <w:tcW w:w="0" w:type="auto"/>
            <w:hideMark/>
          </w:tcPr>
          <w:p w14:paraId="53057F37" w14:textId="77777777" w:rsidR="007D6F19" w:rsidRPr="007D6F19" w:rsidRDefault="007D6F19" w:rsidP="00D24615">
            <w:pPr>
              <w:rPr>
                <w:sz w:val="20"/>
              </w:rPr>
            </w:pPr>
            <w:r w:rsidRPr="007D6F19">
              <w:rPr>
                <w:sz w:val="20"/>
              </w:rPr>
              <w:t>Lead Acid Battery Manufacturing Plants</w:t>
            </w:r>
          </w:p>
        </w:tc>
        <w:tc>
          <w:tcPr>
            <w:tcW w:w="0" w:type="auto"/>
            <w:hideMark/>
          </w:tcPr>
          <w:p w14:paraId="14EE3880" w14:textId="77777777" w:rsidR="007D6F19" w:rsidRPr="007D6F19" w:rsidRDefault="007D6F19" w:rsidP="00D24615">
            <w:pPr>
              <w:rPr>
                <w:sz w:val="20"/>
              </w:rPr>
            </w:pPr>
            <w:r w:rsidRPr="007D6F19">
              <w:rPr>
                <w:sz w:val="20"/>
              </w:rPr>
              <w:t>X</w:t>
            </w:r>
          </w:p>
        </w:tc>
        <w:tc>
          <w:tcPr>
            <w:tcW w:w="0" w:type="auto"/>
            <w:hideMark/>
          </w:tcPr>
          <w:p w14:paraId="11FA3FF9" w14:textId="77777777" w:rsidR="007D6F19" w:rsidRPr="007D6F19" w:rsidRDefault="007D6F19" w:rsidP="00D24615">
            <w:pPr>
              <w:rPr>
                <w:sz w:val="20"/>
              </w:rPr>
            </w:pPr>
            <w:r w:rsidRPr="007D6F19">
              <w:rPr>
                <w:sz w:val="20"/>
              </w:rPr>
              <w:t>X</w:t>
            </w:r>
          </w:p>
        </w:tc>
        <w:tc>
          <w:tcPr>
            <w:tcW w:w="0" w:type="auto"/>
            <w:hideMark/>
          </w:tcPr>
          <w:p w14:paraId="4874F325" w14:textId="77777777" w:rsidR="007D6F19" w:rsidRPr="007D6F19" w:rsidRDefault="007D6F19" w:rsidP="00D24615">
            <w:pPr>
              <w:rPr>
                <w:sz w:val="20"/>
              </w:rPr>
            </w:pPr>
          </w:p>
        </w:tc>
        <w:tc>
          <w:tcPr>
            <w:tcW w:w="0" w:type="auto"/>
            <w:hideMark/>
          </w:tcPr>
          <w:p w14:paraId="49A0BB6A" w14:textId="77777777" w:rsidR="007D6F19" w:rsidRPr="007D6F19" w:rsidRDefault="007D6F19" w:rsidP="00D24615">
            <w:pPr>
              <w:rPr>
                <w:sz w:val="20"/>
              </w:rPr>
            </w:pPr>
          </w:p>
        </w:tc>
      </w:tr>
      <w:tr w:rsidR="00D24615" w:rsidRPr="007D6F19" w14:paraId="23C930DE" w14:textId="77777777" w:rsidTr="00D24615">
        <w:tc>
          <w:tcPr>
            <w:tcW w:w="0" w:type="auto"/>
            <w:hideMark/>
          </w:tcPr>
          <w:p w14:paraId="39748752" w14:textId="77777777" w:rsidR="007D6F19" w:rsidRPr="007D6F19" w:rsidRDefault="007D6F19" w:rsidP="00D24615">
            <w:pPr>
              <w:rPr>
                <w:sz w:val="20"/>
              </w:rPr>
            </w:pPr>
            <w:r w:rsidRPr="007D6F19">
              <w:rPr>
                <w:sz w:val="20"/>
              </w:rPr>
              <w:t>LL</w:t>
            </w:r>
          </w:p>
        </w:tc>
        <w:tc>
          <w:tcPr>
            <w:tcW w:w="0" w:type="auto"/>
            <w:hideMark/>
          </w:tcPr>
          <w:p w14:paraId="467821F7" w14:textId="77777777" w:rsidR="007D6F19" w:rsidRPr="007D6F19" w:rsidRDefault="007D6F19" w:rsidP="00D24615">
            <w:pPr>
              <w:rPr>
                <w:sz w:val="20"/>
              </w:rPr>
            </w:pPr>
            <w:r w:rsidRPr="007D6F19">
              <w:rPr>
                <w:sz w:val="20"/>
              </w:rPr>
              <w:t>Metallic Mineral Processing Plants</w:t>
            </w:r>
          </w:p>
        </w:tc>
        <w:tc>
          <w:tcPr>
            <w:tcW w:w="0" w:type="auto"/>
            <w:hideMark/>
          </w:tcPr>
          <w:p w14:paraId="09BBDE05" w14:textId="77777777" w:rsidR="007D6F19" w:rsidRPr="007D6F19" w:rsidRDefault="007D6F19" w:rsidP="00D24615">
            <w:pPr>
              <w:rPr>
                <w:sz w:val="20"/>
              </w:rPr>
            </w:pPr>
            <w:r w:rsidRPr="007D6F19">
              <w:rPr>
                <w:sz w:val="20"/>
              </w:rPr>
              <w:t>X</w:t>
            </w:r>
          </w:p>
        </w:tc>
        <w:tc>
          <w:tcPr>
            <w:tcW w:w="0" w:type="auto"/>
            <w:hideMark/>
          </w:tcPr>
          <w:p w14:paraId="07411EC4" w14:textId="77777777" w:rsidR="007D6F19" w:rsidRPr="007D6F19" w:rsidRDefault="007D6F19" w:rsidP="00D24615">
            <w:pPr>
              <w:rPr>
                <w:sz w:val="20"/>
              </w:rPr>
            </w:pPr>
            <w:r w:rsidRPr="007D6F19">
              <w:rPr>
                <w:sz w:val="20"/>
              </w:rPr>
              <w:t>X</w:t>
            </w:r>
          </w:p>
        </w:tc>
        <w:tc>
          <w:tcPr>
            <w:tcW w:w="0" w:type="auto"/>
            <w:hideMark/>
          </w:tcPr>
          <w:p w14:paraId="6845FA7A" w14:textId="77777777" w:rsidR="007D6F19" w:rsidRPr="007D6F19" w:rsidRDefault="007D6F19" w:rsidP="00D24615">
            <w:pPr>
              <w:rPr>
                <w:sz w:val="20"/>
              </w:rPr>
            </w:pPr>
            <w:r w:rsidRPr="007D6F19">
              <w:rPr>
                <w:sz w:val="20"/>
              </w:rPr>
              <w:t>X</w:t>
            </w:r>
          </w:p>
        </w:tc>
        <w:tc>
          <w:tcPr>
            <w:tcW w:w="0" w:type="auto"/>
            <w:hideMark/>
          </w:tcPr>
          <w:p w14:paraId="5FA6F9C7" w14:textId="77777777" w:rsidR="007D6F19" w:rsidRPr="007D6F19" w:rsidRDefault="007D6F19" w:rsidP="00D24615">
            <w:pPr>
              <w:rPr>
                <w:sz w:val="20"/>
              </w:rPr>
            </w:pPr>
          </w:p>
        </w:tc>
      </w:tr>
      <w:tr w:rsidR="00D24615" w:rsidRPr="007D6F19" w14:paraId="7726146A" w14:textId="77777777" w:rsidTr="00D24615">
        <w:tc>
          <w:tcPr>
            <w:tcW w:w="0" w:type="auto"/>
            <w:hideMark/>
          </w:tcPr>
          <w:p w14:paraId="78648BDD" w14:textId="77777777" w:rsidR="007D6F19" w:rsidRPr="007D6F19" w:rsidRDefault="007D6F19" w:rsidP="00D24615">
            <w:pPr>
              <w:rPr>
                <w:sz w:val="20"/>
              </w:rPr>
            </w:pPr>
            <w:r w:rsidRPr="007D6F19">
              <w:rPr>
                <w:sz w:val="20"/>
              </w:rPr>
              <w:t>MM</w:t>
            </w:r>
          </w:p>
        </w:tc>
        <w:tc>
          <w:tcPr>
            <w:tcW w:w="0" w:type="auto"/>
            <w:hideMark/>
          </w:tcPr>
          <w:p w14:paraId="4456879C" w14:textId="77777777" w:rsidR="007D6F19" w:rsidRPr="007D6F19" w:rsidRDefault="007D6F19" w:rsidP="00D24615">
            <w:pPr>
              <w:rPr>
                <w:sz w:val="20"/>
              </w:rPr>
            </w:pPr>
            <w:r w:rsidRPr="007D6F19">
              <w:rPr>
                <w:sz w:val="20"/>
              </w:rPr>
              <w:t>Automobile and Light-Duty Truck Surface Coating Operations</w:t>
            </w:r>
          </w:p>
        </w:tc>
        <w:tc>
          <w:tcPr>
            <w:tcW w:w="0" w:type="auto"/>
            <w:hideMark/>
          </w:tcPr>
          <w:p w14:paraId="469D3BEC" w14:textId="77777777" w:rsidR="007D6F19" w:rsidRPr="007D6F19" w:rsidRDefault="007D6F19" w:rsidP="00D24615">
            <w:pPr>
              <w:rPr>
                <w:sz w:val="20"/>
              </w:rPr>
            </w:pPr>
            <w:r w:rsidRPr="007D6F19">
              <w:rPr>
                <w:sz w:val="20"/>
              </w:rPr>
              <w:t>X</w:t>
            </w:r>
          </w:p>
        </w:tc>
        <w:tc>
          <w:tcPr>
            <w:tcW w:w="0" w:type="auto"/>
            <w:hideMark/>
          </w:tcPr>
          <w:p w14:paraId="191094D1" w14:textId="77777777" w:rsidR="007D6F19" w:rsidRPr="007D6F19" w:rsidRDefault="007D6F19" w:rsidP="00D24615">
            <w:pPr>
              <w:rPr>
                <w:sz w:val="20"/>
              </w:rPr>
            </w:pPr>
            <w:r w:rsidRPr="007D6F19">
              <w:rPr>
                <w:sz w:val="20"/>
              </w:rPr>
              <w:t>X</w:t>
            </w:r>
          </w:p>
        </w:tc>
        <w:tc>
          <w:tcPr>
            <w:tcW w:w="0" w:type="auto"/>
            <w:hideMark/>
          </w:tcPr>
          <w:p w14:paraId="2C29E5BA" w14:textId="77777777" w:rsidR="007D6F19" w:rsidRPr="007D6F19" w:rsidRDefault="007D6F19" w:rsidP="00D24615">
            <w:pPr>
              <w:rPr>
                <w:sz w:val="20"/>
              </w:rPr>
            </w:pPr>
          </w:p>
        </w:tc>
        <w:tc>
          <w:tcPr>
            <w:tcW w:w="0" w:type="auto"/>
            <w:hideMark/>
          </w:tcPr>
          <w:p w14:paraId="5E5ED534" w14:textId="77777777" w:rsidR="007D6F19" w:rsidRPr="007D6F19" w:rsidRDefault="007D6F19" w:rsidP="00D24615">
            <w:pPr>
              <w:rPr>
                <w:sz w:val="20"/>
              </w:rPr>
            </w:pPr>
          </w:p>
        </w:tc>
      </w:tr>
      <w:tr w:rsidR="00D24615" w:rsidRPr="007D6F19" w14:paraId="35204590" w14:textId="77777777" w:rsidTr="00D24615">
        <w:tc>
          <w:tcPr>
            <w:tcW w:w="0" w:type="auto"/>
            <w:hideMark/>
          </w:tcPr>
          <w:p w14:paraId="0AEA0F43" w14:textId="77777777" w:rsidR="007D6F19" w:rsidRPr="007D6F19" w:rsidRDefault="007D6F19" w:rsidP="00D24615">
            <w:pPr>
              <w:rPr>
                <w:sz w:val="20"/>
              </w:rPr>
            </w:pPr>
            <w:r w:rsidRPr="007D6F19">
              <w:rPr>
                <w:sz w:val="20"/>
              </w:rPr>
              <w:t>NN</w:t>
            </w:r>
          </w:p>
        </w:tc>
        <w:tc>
          <w:tcPr>
            <w:tcW w:w="0" w:type="auto"/>
            <w:hideMark/>
          </w:tcPr>
          <w:p w14:paraId="50582E6B" w14:textId="77777777" w:rsidR="007D6F19" w:rsidRPr="007D6F19" w:rsidRDefault="007D6F19" w:rsidP="00D24615">
            <w:pPr>
              <w:rPr>
                <w:sz w:val="20"/>
              </w:rPr>
            </w:pPr>
            <w:r w:rsidRPr="007D6F19">
              <w:rPr>
                <w:sz w:val="20"/>
              </w:rPr>
              <w:t>Phosphate Rock Plants</w:t>
            </w:r>
          </w:p>
        </w:tc>
        <w:tc>
          <w:tcPr>
            <w:tcW w:w="0" w:type="auto"/>
            <w:hideMark/>
          </w:tcPr>
          <w:p w14:paraId="61F997BC" w14:textId="77777777" w:rsidR="007D6F19" w:rsidRPr="007D6F19" w:rsidRDefault="007D6F19" w:rsidP="00D24615">
            <w:pPr>
              <w:rPr>
                <w:sz w:val="20"/>
              </w:rPr>
            </w:pPr>
            <w:r w:rsidRPr="007D6F19">
              <w:rPr>
                <w:sz w:val="20"/>
              </w:rPr>
              <w:t>X</w:t>
            </w:r>
          </w:p>
        </w:tc>
        <w:tc>
          <w:tcPr>
            <w:tcW w:w="0" w:type="auto"/>
            <w:hideMark/>
          </w:tcPr>
          <w:p w14:paraId="3F3EF178" w14:textId="77777777" w:rsidR="007D6F19" w:rsidRPr="007D6F19" w:rsidRDefault="007D6F19" w:rsidP="00D24615">
            <w:pPr>
              <w:rPr>
                <w:sz w:val="20"/>
              </w:rPr>
            </w:pPr>
            <w:r w:rsidRPr="007D6F19">
              <w:rPr>
                <w:sz w:val="20"/>
              </w:rPr>
              <w:t>X</w:t>
            </w:r>
          </w:p>
        </w:tc>
        <w:tc>
          <w:tcPr>
            <w:tcW w:w="0" w:type="auto"/>
            <w:hideMark/>
          </w:tcPr>
          <w:p w14:paraId="6CC27131" w14:textId="77777777" w:rsidR="007D6F19" w:rsidRPr="007D6F19" w:rsidRDefault="007D6F19" w:rsidP="00D24615">
            <w:pPr>
              <w:rPr>
                <w:sz w:val="20"/>
              </w:rPr>
            </w:pPr>
          </w:p>
        </w:tc>
        <w:tc>
          <w:tcPr>
            <w:tcW w:w="0" w:type="auto"/>
            <w:hideMark/>
          </w:tcPr>
          <w:p w14:paraId="7A7D5484" w14:textId="77777777" w:rsidR="007D6F19" w:rsidRPr="007D6F19" w:rsidRDefault="007D6F19" w:rsidP="00D24615">
            <w:pPr>
              <w:rPr>
                <w:sz w:val="20"/>
              </w:rPr>
            </w:pPr>
          </w:p>
        </w:tc>
      </w:tr>
      <w:tr w:rsidR="00D24615" w:rsidRPr="007D6F19" w14:paraId="56C8139B" w14:textId="77777777" w:rsidTr="00D24615">
        <w:tc>
          <w:tcPr>
            <w:tcW w:w="0" w:type="auto"/>
            <w:hideMark/>
          </w:tcPr>
          <w:p w14:paraId="321977A9" w14:textId="77777777" w:rsidR="007D6F19" w:rsidRPr="007D6F19" w:rsidRDefault="007D6F19" w:rsidP="00D24615">
            <w:pPr>
              <w:rPr>
                <w:sz w:val="20"/>
              </w:rPr>
            </w:pPr>
            <w:r w:rsidRPr="007D6F19">
              <w:rPr>
                <w:sz w:val="20"/>
              </w:rPr>
              <w:t>PP</w:t>
            </w:r>
          </w:p>
        </w:tc>
        <w:tc>
          <w:tcPr>
            <w:tcW w:w="0" w:type="auto"/>
            <w:hideMark/>
          </w:tcPr>
          <w:p w14:paraId="161059C6" w14:textId="77777777" w:rsidR="007D6F19" w:rsidRPr="007D6F19" w:rsidRDefault="007D6F19" w:rsidP="00D24615">
            <w:pPr>
              <w:rPr>
                <w:sz w:val="20"/>
              </w:rPr>
            </w:pPr>
            <w:r w:rsidRPr="007D6F19">
              <w:rPr>
                <w:sz w:val="20"/>
              </w:rPr>
              <w:t>Ammonium Sulfate Manufacturing Plants</w:t>
            </w:r>
          </w:p>
        </w:tc>
        <w:tc>
          <w:tcPr>
            <w:tcW w:w="0" w:type="auto"/>
            <w:hideMark/>
          </w:tcPr>
          <w:p w14:paraId="0C50D06F" w14:textId="77777777" w:rsidR="007D6F19" w:rsidRPr="007D6F19" w:rsidRDefault="007D6F19" w:rsidP="00D24615">
            <w:pPr>
              <w:rPr>
                <w:sz w:val="20"/>
              </w:rPr>
            </w:pPr>
            <w:r w:rsidRPr="007D6F19">
              <w:rPr>
                <w:sz w:val="20"/>
              </w:rPr>
              <w:t>X</w:t>
            </w:r>
          </w:p>
        </w:tc>
        <w:tc>
          <w:tcPr>
            <w:tcW w:w="0" w:type="auto"/>
            <w:hideMark/>
          </w:tcPr>
          <w:p w14:paraId="1358DB17" w14:textId="77777777" w:rsidR="007D6F19" w:rsidRPr="007D6F19" w:rsidRDefault="007D6F19" w:rsidP="00D24615">
            <w:pPr>
              <w:rPr>
                <w:sz w:val="20"/>
              </w:rPr>
            </w:pPr>
            <w:r w:rsidRPr="007D6F19">
              <w:rPr>
                <w:sz w:val="20"/>
              </w:rPr>
              <w:t>X</w:t>
            </w:r>
          </w:p>
        </w:tc>
        <w:tc>
          <w:tcPr>
            <w:tcW w:w="0" w:type="auto"/>
            <w:hideMark/>
          </w:tcPr>
          <w:p w14:paraId="52D9ADA3" w14:textId="77777777" w:rsidR="007D6F19" w:rsidRPr="007D6F19" w:rsidRDefault="007D6F19" w:rsidP="00D24615">
            <w:pPr>
              <w:rPr>
                <w:sz w:val="20"/>
              </w:rPr>
            </w:pPr>
          </w:p>
        </w:tc>
        <w:tc>
          <w:tcPr>
            <w:tcW w:w="0" w:type="auto"/>
            <w:hideMark/>
          </w:tcPr>
          <w:p w14:paraId="03E72D78" w14:textId="77777777" w:rsidR="007D6F19" w:rsidRPr="007D6F19" w:rsidRDefault="007D6F19" w:rsidP="00D24615">
            <w:pPr>
              <w:rPr>
                <w:sz w:val="20"/>
              </w:rPr>
            </w:pPr>
          </w:p>
        </w:tc>
      </w:tr>
      <w:tr w:rsidR="00D24615" w:rsidRPr="007D6F19" w14:paraId="45446B0A" w14:textId="77777777" w:rsidTr="00D24615">
        <w:tc>
          <w:tcPr>
            <w:tcW w:w="0" w:type="auto"/>
            <w:hideMark/>
          </w:tcPr>
          <w:p w14:paraId="54A5184B" w14:textId="77777777" w:rsidR="007D6F19" w:rsidRPr="007D6F19" w:rsidRDefault="007D6F19" w:rsidP="00D24615">
            <w:pPr>
              <w:rPr>
                <w:sz w:val="20"/>
              </w:rPr>
            </w:pPr>
            <w:r w:rsidRPr="007D6F19">
              <w:rPr>
                <w:sz w:val="20"/>
              </w:rPr>
              <w:t>QQ</w:t>
            </w:r>
          </w:p>
        </w:tc>
        <w:tc>
          <w:tcPr>
            <w:tcW w:w="0" w:type="auto"/>
            <w:hideMark/>
          </w:tcPr>
          <w:p w14:paraId="5CA1E02B" w14:textId="77777777" w:rsidR="007D6F19" w:rsidRPr="007D6F19" w:rsidRDefault="007D6F19" w:rsidP="00D24615">
            <w:pPr>
              <w:rPr>
                <w:sz w:val="20"/>
              </w:rPr>
            </w:pPr>
            <w:r w:rsidRPr="007D6F19">
              <w:rPr>
                <w:sz w:val="20"/>
              </w:rPr>
              <w:t>Graphic Art Industry Publication Rotogravure Printing</w:t>
            </w:r>
          </w:p>
        </w:tc>
        <w:tc>
          <w:tcPr>
            <w:tcW w:w="0" w:type="auto"/>
            <w:hideMark/>
          </w:tcPr>
          <w:p w14:paraId="4921B32D" w14:textId="77777777" w:rsidR="007D6F19" w:rsidRPr="007D6F19" w:rsidRDefault="007D6F19" w:rsidP="00D24615">
            <w:pPr>
              <w:rPr>
                <w:sz w:val="20"/>
              </w:rPr>
            </w:pPr>
            <w:r w:rsidRPr="007D6F19">
              <w:rPr>
                <w:sz w:val="20"/>
              </w:rPr>
              <w:t>X</w:t>
            </w:r>
          </w:p>
        </w:tc>
        <w:tc>
          <w:tcPr>
            <w:tcW w:w="0" w:type="auto"/>
            <w:hideMark/>
          </w:tcPr>
          <w:p w14:paraId="2CE3B238" w14:textId="77777777" w:rsidR="007D6F19" w:rsidRPr="007D6F19" w:rsidRDefault="007D6F19" w:rsidP="00D24615">
            <w:pPr>
              <w:rPr>
                <w:sz w:val="20"/>
              </w:rPr>
            </w:pPr>
            <w:r w:rsidRPr="007D6F19">
              <w:rPr>
                <w:sz w:val="20"/>
              </w:rPr>
              <w:t>X</w:t>
            </w:r>
          </w:p>
        </w:tc>
        <w:tc>
          <w:tcPr>
            <w:tcW w:w="0" w:type="auto"/>
            <w:hideMark/>
          </w:tcPr>
          <w:p w14:paraId="3638E543" w14:textId="77777777" w:rsidR="007D6F19" w:rsidRPr="007D6F19" w:rsidRDefault="007D6F19" w:rsidP="00D24615">
            <w:pPr>
              <w:rPr>
                <w:sz w:val="20"/>
              </w:rPr>
            </w:pPr>
            <w:r w:rsidRPr="007D6F19">
              <w:rPr>
                <w:sz w:val="20"/>
              </w:rPr>
              <w:t>X</w:t>
            </w:r>
          </w:p>
        </w:tc>
        <w:tc>
          <w:tcPr>
            <w:tcW w:w="0" w:type="auto"/>
            <w:hideMark/>
          </w:tcPr>
          <w:p w14:paraId="3FC009CA" w14:textId="77777777" w:rsidR="007D6F19" w:rsidRPr="007D6F19" w:rsidRDefault="007D6F19" w:rsidP="00D24615">
            <w:pPr>
              <w:rPr>
                <w:sz w:val="20"/>
              </w:rPr>
            </w:pPr>
            <w:r w:rsidRPr="007D6F19">
              <w:rPr>
                <w:sz w:val="20"/>
              </w:rPr>
              <w:t>X</w:t>
            </w:r>
          </w:p>
        </w:tc>
      </w:tr>
      <w:tr w:rsidR="00D24615" w:rsidRPr="007D6F19" w14:paraId="0F8C7516" w14:textId="77777777" w:rsidTr="00D24615">
        <w:tc>
          <w:tcPr>
            <w:tcW w:w="0" w:type="auto"/>
            <w:hideMark/>
          </w:tcPr>
          <w:p w14:paraId="6CCB449C" w14:textId="77777777" w:rsidR="007D6F19" w:rsidRPr="007D6F19" w:rsidRDefault="007D6F19" w:rsidP="00D24615">
            <w:pPr>
              <w:rPr>
                <w:sz w:val="20"/>
              </w:rPr>
            </w:pPr>
            <w:r w:rsidRPr="007D6F19">
              <w:rPr>
                <w:sz w:val="20"/>
              </w:rPr>
              <w:t>RR</w:t>
            </w:r>
          </w:p>
        </w:tc>
        <w:tc>
          <w:tcPr>
            <w:tcW w:w="0" w:type="auto"/>
            <w:hideMark/>
          </w:tcPr>
          <w:p w14:paraId="4D13F6AD" w14:textId="77777777" w:rsidR="007D6F19" w:rsidRPr="007D6F19" w:rsidRDefault="007D6F19" w:rsidP="00D24615">
            <w:pPr>
              <w:rPr>
                <w:sz w:val="20"/>
              </w:rPr>
            </w:pPr>
            <w:r w:rsidRPr="007D6F19">
              <w:rPr>
                <w:sz w:val="20"/>
              </w:rPr>
              <w:t>Pressure Sensitive Tape and Label Surface Coating Operations</w:t>
            </w:r>
          </w:p>
        </w:tc>
        <w:tc>
          <w:tcPr>
            <w:tcW w:w="0" w:type="auto"/>
            <w:hideMark/>
          </w:tcPr>
          <w:p w14:paraId="11EB3B2B" w14:textId="77777777" w:rsidR="007D6F19" w:rsidRPr="007D6F19" w:rsidRDefault="007D6F19" w:rsidP="00D24615">
            <w:pPr>
              <w:rPr>
                <w:sz w:val="20"/>
              </w:rPr>
            </w:pPr>
            <w:r w:rsidRPr="007D6F19">
              <w:rPr>
                <w:sz w:val="20"/>
              </w:rPr>
              <w:t>X</w:t>
            </w:r>
          </w:p>
        </w:tc>
        <w:tc>
          <w:tcPr>
            <w:tcW w:w="0" w:type="auto"/>
            <w:hideMark/>
          </w:tcPr>
          <w:p w14:paraId="08499ED1" w14:textId="77777777" w:rsidR="007D6F19" w:rsidRPr="007D6F19" w:rsidRDefault="007D6F19" w:rsidP="00D24615">
            <w:pPr>
              <w:rPr>
                <w:sz w:val="20"/>
              </w:rPr>
            </w:pPr>
            <w:r w:rsidRPr="007D6F19">
              <w:rPr>
                <w:sz w:val="20"/>
              </w:rPr>
              <w:t>X</w:t>
            </w:r>
          </w:p>
        </w:tc>
        <w:tc>
          <w:tcPr>
            <w:tcW w:w="0" w:type="auto"/>
            <w:hideMark/>
          </w:tcPr>
          <w:p w14:paraId="0B5E6244" w14:textId="77777777" w:rsidR="007D6F19" w:rsidRPr="007D6F19" w:rsidRDefault="007D6F19" w:rsidP="00D24615">
            <w:pPr>
              <w:rPr>
                <w:sz w:val="20"/>
              </w:rPr>
            </w:pPr>
            <w:r w:rsidRPr="007D6F19">
              <w:rPr>
                <w:sz w:val="20"/>
              </w:rPr>
              <w:t>X</w:t>
            </w:r>
          </w:p>
        </w:tc>
        <w:tc>
          <w:tcPr>
            <w:tcW w:w="0" w:type="auto"/>
            <w:hideMark/>
          </w:tcPr>
          <w:p w14:paraId="3EEC6FDE" w14:textId="77777777" w:rsidR="007D6F19" w:rsidRPr="007D6F19" w:rsidRDefault="007D6F19" w:rsidP="00D24615">
            <w:pPr>
              <w:rPr>
                <w:sz w:val="20"/>
              </w:rPr>
            </w:pPr>
          </w:p>
        </w:tc>
      </w:tr>
      <w:tr w:rsidR="00D24615" w:rsidRPr="007D6F19" w14:paraId="4DEB7BF8" w14:textId="77777777" w:rsidTr="00D24615">
        <w:tc>
          <w:tcPr>
            <w:tcW w:w="0" w:type="auto"/>
            <w:hideMark/>
          </w:tcPr>
          <w:p w14:paraId="1A7493E1" w14:textId="77777777" w:rsidR="007D6F19" w:rsidRPr="007D6F19" w:rsidRDefault="007D6F19" w:rsidP="00D24615">
            <w:pPr>
              <w:rPr>
                <w:sz w:val="20"/>
              </w:rPr>
            </w:pPr>
            <w:r w:rsidRPr="007D6F19">
              <w:rPr>
                <w:sz w:val="20"/>
              </w:rPr>
              <w:t>SS</w:t>
            </w:r>
          </w:p>
        </w:tc>
        <w:tc>
          <w:tcPr>
            <w:tcW w:w="0" w:type="auto"/>
            <w:hideMark/>
          </w:tcPr>
          <w:p w14:paraId="0559CBC6" w14:textId="77777777" w:rsidR="007D6F19" w:rsidRPr="007D6F19" w:rsidRDefault="007D6F19" w:rsidP="00D24615">
            <w:pPr>
              <w:rPr>
                <w:sz w:val="20"/>
              </w:rPr>
            </w:pPr>
            <w:r w:rsidRPr="007D6F19">
              <w:rPr>
                <w:sz w:val="20"/>
              </w:rPr>
              <w:t>Industrial Surface Coating: Large Appliances</w:t>
            </w:r>
          </w:p>
        </w:tc>
        <w:tc>
          <w:tcPr>
            <w:tcW w:w="0" w:type="auto"/>
            <w:hideMark/>
          </w:tcPr>
          <w:p w14:paraId="60EB24C6" w14:textId="77777777" w:rsidR="007D6F19" w:rsidRPr="007D6F19" w:rsidRDefault="007D6F19" w:rsidP="00D24615">
            <w:pPr>
              <w:rPr>
                <w:sz w:val="20"/>
              </w:rPr>
            </w:pPr>
            <w:r w:rsidRPr="007D6F19">
              <w:rPr>
                <w:sz w:val="20"/>
              </w:rPr>
              <w:t>X</w:t>
            </w:r>
          </w:p>
        </w:tc>
        <w:tc>
          <w:tcPr>
            <w:tcW w:w="0" w:type="auto"/>
            <w:hideMark/>
          </w:tcPr>
          <w:p w14:paraId="37EEA276" w14:textId="77777777" w:rsidR="007D6F19" w:rsidRPr="007D6F19" w:rsidRDefault="007D6F19" w:rsidP="00D24615">
            <w:pPr>
              <w:rPr>
                <w:sz w:val="20"/>
              </w:rPr>
            </w:pPr>
            <w:r w:rsidRPr="007D6F19">
              <w:rPr>
                <w:sz w:val="20"/>
              </w:rPr>
              <w:t>X</w:t>
            </w:r>
          </w:p>
        </w:tc>
        <w:tc>
          <w:tcPr>
            <w:tcW w:w="0" w:type="auto"/>
            <w:hideMark/>
          </w:tcPr>
          <w:p w14:paraId="58DB5D3C" w14:textId="77777777" w:rsidR="007D6F19" w:rsidRPr="007D6F19" w:rsidRDefault="007D6F19" w:rsidP="00D24615">
            <w:pPr>
              <w:rPr>
                <w:sz w:val="20"/>
              </w:rPr>
            </w:pPr>
            <w:r w:rsidRPr="007D6F19">
              <w:rPr>
                <w:sz w:val="20"/>
              </w:rPr>
              <w:t>X</w:t>
            </w:r>
          </w:p>
        </w:tc>
        <w:tc>
          <w:tcPr>
            <w:tcW w:w="0" w:type="auto"/>
            <w:hideMark/>
          </w:tcPr>
          <w:p w14:paraId="7294B4DD" w14:textId="77777777" w:rsidR="007D6F19" w:rsidRPr="007D6F19" w:rsidRDefault="007D6F19" w:rsidP="00D24615">
            <w:pPr>
              <w:rPr>
                <w:sz w:val="20"/>
              </w:rPr>
            </w:pPr>
          </w:p>
        </w:tc>
      </w:tr>
      <w:tr w:rsidR="00D24615" w:rsidRPr="007D6F19" w14:paraId="2CB2B05A" w14:textId="77777777" w:rsidTr="00D24615">
        <w:tc>
          <w:tcPr>
            <w:tcW w:w="0" w:type="auto"/>
            <w:hideMark/>
          </w:tcPr>
          <w:p w14:paraId="5DFFB255" w14:textId="77777777" w:rsidR="007D6F19" w:rsidRPr="007D6F19" w:rsidRDefault="007D6F19" w:rsidP="00D24615">
            <w:pPr>
              <w:rPr>
                <w:sz w:val="20"/>
              </w:rPr>
            </w:pPr>
            <w:r w:rsidRPr="007D6F19">
              <w:rPr>
                <w:sz w:val="20"/>
              </w:rPr>
              <w:t>TT</w:t>
            </w:r>
          </w:p>
        </w:tc>
        <w:tc>
          <w:tcPr>
            <w:tcW w:w="0" w:type="auto"/>
            <w:hideMark/>
          </w:tcPr>
          <w:p w14:paraId="35694D88" w14:textId="77777777" w:rsidR="007D6F19" w:rsidRPr="007D6F19" w:rsidRDefault="007D6F19" w:rsidP="00D24615">
            <w:pPr>
              <w:rPr>
                <w:sz w:val="20"/>
              </w:rPr>
            </w:pPr>
            <w:r w:rsidRPr="007D6F19">
              <w:rPr>
                <w:sz w:val="20"/>
              </w:rPr>
              <w:t>Metal Coil Surface Coating</w:t>
            </w:r>
          </w:p>
        </w:tc>
        <w:tc>
          <w:tcPr>
            <w:tcW w:w="0" w:type="auto"/>
            <w:hideMark/>
          </w:tcPr>
          <w:p w14:paraId="23D02E67" w14:textId="77777777" w:rsidR="007D6F19" w:rsidRPr="007D6F19" w:rsidRDefault="007D6F19" w:rsidP="00D24615">
            <w:pPr>
              <w:rPr>
                <w:sz w:val="20"/>
              </w:rPr>
            </w:pPr>
            <w:r w:rsidRPr="007D6F19">
              <w:rPr>
                <w:sz w:val="20"/>
              </w:rPr>
              <w:t>X</w:t>
            </w:r>
          </w:p>
        </w:tc>
        <w:tc>
          <w:tcPr>
            <w:tcW w:w="0" w:type="auto"/>
            <w:hideMark/>
          </w:tcPr>
          <w:p w14:paraId="0490F0A6" w14:textId="77777777" w:rsidR="007D6F19" w:rsidRPr="007D6F19" w:rsidRDefault="007D6F19" w:rsidP="00D24615">
            <w:pPr>
              <w:rPr>
                <w:sz w:val="20"/>
              </w:rPr>
            </w:pPr>
            <w:r w:rsidRPr="007D6F19">
              <w:rPr>
                <w:sz w:val="20"/>
              </w:rPr>
              <w:t>X</w:t>
            </w:r>
          </w:p>
        </w:tc>
        <w:tc>
          <w:tcPr>
            <w:tcW w:w="0" w:type="auto"/>
            <w:hideMark/>
          </w:tcPr>
          <w:p w14:paraId="476CD1DE" w14:textId="77777777" w:rsidR="007D6F19" w:rsidRPr="007D6F19" w:rsidRDefault="007D6F19" w:rsidP="00D24615">
            <w:pPr>
              <w:rPr>
                <w:sz w:val="20"/>
              </w:rPr>
            </w:pPr>
            <w:r w:rsidRPr="007D6F19">
              <w:rPr>
                <w:sz w:val="20"/>
              </w:rPr>
              <w:t>X</w:t>
            </w:r>
          </w:p>
        </w:tc>
        <w:tc>
          <w:tcPr>
            <w:tcW w:w="0" w:type="auto"/>
            <w:hideMark/>
          </w:tcPr>
          <w:p w14:paraId="34BC0904" w14:textId="77777777" w:rsidR="007D6F19" w:rsidRPr="007D6F19" w:rsidRDefault="007D6F19" w:rsidP="00D24615">
            <w:pPr>
              <w:rPr>
                <w:sz w:val="20"/>
              </w:rPr>
            </w:pPr>
          </w:p>
        </w:tc>
      </w:tr>
      <w:tr w:rsidR="00D24615" w:rsidRPr="007D6F19" w14:paraId="3F7AD6B6" w14:textId="77777777" w:rsidTr="00D24615">
        <w:tc>
          <w:tcPr>
            <w:tcW w:w="0" w:type="auto"/>
            <w:hideMark/>
          </w:tcPr>
          <w:p w14:paraId="5E2434A0" w14:textId="77777777" w:rsidR="007D6F19" w:rsidRPr="007D6F19" w:rsidRDefault="007D6F19" w:rsidP="00D24615">
            <w:pPr>
              <w:rPr>
                <w:sz w:val="20"/>
              </w:rPr>
            </w:pPr>
            <w:r w:rsidRPr="007D6F19">
              <w:rPr>
                <w:sz w:val="20"/>
              </w:rPr>
              <w:t>UU</w:t>
            </w:r>
          </w:p>
        </w:tc>
        <w:tc>
          <w:tcPr>
            <w:tcW w:w="0" w:type="auto"/>
            <w:hideMark/>
          </w:tcPr>
          <w:p w14:paraId="2E03C65A" w14:textId="77777777" w:rsidR="007D6F19" w:rsidRPr="007D6F19" w:rsidRDefault="007D6F19" w:rsidP="00D24615">
            <w:pPr>
              <w:rPr>
                <w:sz w:val="20"/>
              </w:rPr>
            </w:pPr>
            <w:r w:rsidRPr="007D6F19">
              <w:rPr>
                <w:sz w:val="20"/>
              </w:rPr>
              <w:t>Asphalt Processing and Asphalt Roofing Manufacture</w:t>
            </w:r>
          </w:p>
        </w:tc>
        <w:tc>
          <w:tcPr>
            <w:tcW w:w="0" w:type="auto"/>
            <w:hideMark/>
          </w:tcPr>
          <w:p w14:paraId="61DD3792" w14:textId="77777777" w:rsidR="007D6F19" w:rsidRPr="007D6F19" w:rsidRDefault="007D6F19" w:rsidP="00D24615">
            <w:pPr>
              <w:rPr>
                <w:sz w:val="20"/>
              </w:rPr>
            </w:pPr>
            <w:r w:rsidRPr="007D6F19">
              <w:rPr>
                <w:sz w:val="20"/>
              </w:rPr>
              <w:t>X</w:t>
            </w:r>
          </w:p>
        </w:tc>
        <w:tc>
          <w:tcPr>
            <w:tcW w:w="0" w:type="auto"/>
            <w:hideMark/>
          </w:tcPr>
          <w:p w14:paraId="7EA9C3D0" w14:textId="77777777" w:rsidR="007D6F19" w:rsidRPr="007D6F19" w:rsidRDefault="007D6F19" w:rsidP="00D24615">
            <w:pPr>
              <w:rPr>
                <w:sz w:val="20"/>
              </w:rPr>
            </w:pPr>
            <w:r w:rsidRPr="007D6F19">
              <w:rPr>
                <w:sz w:val="20"/>
              </w:rPr>
              <w:t>X</w:t>
            </w:r>
          </w:p>
        </w:tc>
        <w:tc>
          <w:tcPr>
            <w:tcW w:w="0" w:type="auto"/>
            <w:hideMark/>
          </w:tcPr>
          <w:p w14:paraId="51C9F25B" w14:textId="77777777" w:rsidR="007D6F19" w:rsidRPr="007D6F19" w:rsidRDefault="007D6F19" w:rsidP="00D24615">
            <w:pPr>
              <w:rPr>
                <w:sz w:val="20"/>
              </w:rPr>
            </w:pPr>
            <w:r w:rsidRPr="007D6F19">
              <w:rPr>
                <w:sz w:val="20"/>
              </w:rPr>
              <w:t>X</w:t>
            </w:r>
          </w:p>
        </w:tc>
        <w:tc>
          <w:tcPr>
            <w:tcW w:w="0" w:type="auto"/>
            <w:hideMark/>
          </w:tcPr>
          <w:p w14:paraId="4B636732" w14:textId="77777777" w:rsidR="007D6F19" w:rsidRPr="007D6F19" w:rsidRDefault="007D6F19" w:rsidP="00D24615">
            <w:pPr>
              <w:rPr>
                <w:sz w:val="20"/>
              </w:rPr>
            </w:pPr>
          </w:p>
        </w:tc>
      </w:tr>
      <w:tr w:rsidR="00D24615" w:rsidRPr="007D6F19" w14:paraId="37CA2244" w14:textId="77777777" w:rsidTr="00D24615">
        <w:tc>
          <w:tcPr>
            <w:tcW w:w="0" w:type="auto"/>
            <w:hideMark/>
          </w:tcPr>
          <w:p w14:paraId="668BCD05" w14:textId="77777777" w:rsidR="007D6F19" w:rsidRPr="007D6F19" w:rsidRDefault="007D6F19" w:rsidP="00D24615">
            <w:pPr>
              <w:rPr>
                <w:sz w:val="20"/>
              </w:rPr>
            </w:pPr>
            <w:r w:rsidRPr="007D6F19">
              <w:rPr>
                <w:sz w:val="20"/>
              </w:rPr>
              <w:t>VV</w:t>
            </w:r>
          </w:p>
        </w:tc>
        <w:tc>
          <w:tcPr>
            <w:tcW w:w="0" w:type="auto"/>
            <w:hideMark/>
          </w:tcPr>
          <w:p w14:paraId="1C452EE8" w14:textId="77777777" w:rsidR="007D6F19" w:rsidRPr="007D6F19" w:rsidRDefault="007D6F19" w:rsidP="00D24615">
            <w:pPr>
              <w:rPr>
                <w:sz w:val="20"/>
              </w:rPr>
            </w:pPr>
            <w:r w:rsidRPr="007D6F19">
              <w:rPr>
                <w:sz w:val="20"/>
              </w:rPr>
              <w:t>Equipment Leaks of Volatile Organic Compounds in Synthetic Organic Chemical Manufacturing Industry</w:t>
            </w:r>
          </w:p>
        </w:tc>
        <w:tc>
          <w:tcPr>
            <w:tcW w:w="0" w:type="auto"/>
            <w:hideMark/>
          </w:tcPr>
          <w:p w14:paraId="252537F3" w14:textId="77777777" w:rsidR="007D6F19" w:rsidRPr="007D6F19" w:rsidRDefault="007D6F19" w:rsidP="00D24615">
            <w:pPr>
              <w:rPr>
                <w:sz w:val="20"/>
              </w:rPr>
            </w:pPr>
            <w:r w:rsidRPr="007D6F19">
              <w:rPr>
                <w:sz w:val="20"/>
              </w:rPr>
              <w:t>X</w:t>
            </w:r>
          </w:p>
        </w:tc>
        <w:tc>
          <w:tcPr>
            <w:tcW w:w="0" w:type="auto"/>
            <w:hideMark/>
          </w:tcPr>
          <w:p w14:paraId="1FE02B90" w14:textId="77777777" w:rsidR="007D6F19" w:rsidRPr="007D6F19" w:rsidRDefault="007D6F19" w:rsidP="00D24615">
            <w:pPr>
              <w:rPr>
                <w:sz w:val="20"/>
              </w:rPr>
            </w:pPr>
          </w:p>
        </w:tc>
        <w:tc>
          <w:tcPr>
            <w:tcW w:w="0" w:type="auto"/>
            <w:hideMark/>
          </w:tcPr>
          <w:p w14:paraId="75F3F552" w14:textId="77777777" w:rsidR="007D6F19" w:rsidRPr="007D6F19" w:rsidRDefault="007D6F19" w:rsidP="00D24615">
            <w:pPr>
              <w:rPr>
                <w:sz w:val="20"/>
              </w:rPr>
            </w:pPr>
            <w:r w:rsidRPr="007D6F19">
              <w:rPr>
                <w:sz w:val="20"/>
              </w:rPr>
              <w:t>X</w:t>
            </w:r>
          </w:p>
        </w:tc>
        <w:tc>
          <w:tcPr>
            <w:tcW w:w="0" w:type="auto"/>
            <w:hideMark/>
          </w:tcPr>
          <w:p w14:paraId="2B174BF8" w14:textId="77777777" w:rsidR="007D6F19" w:rsidRPr="007D6F19" w:rsidRDefault="007D6F19" w:rsidP="00D24615">
            <w:pPr>
              <w:rPr>
                <w:sz w:val="20"/>
              </w:rPr>
            </w:pPr>
          </w:p>
        </w:tc>
      </w:tr>
      <w:tr w:rsidR="00D24615" w:rsidRPr="007D6F19" w14:paraId="3FFCF527" w14:textId="77777777" w:rsidTr="00D24615">
        <w:tc>
          <w:tcPr>
            <w:tcW w:w="0" w:type="auto"/>
            <w:hideMark/>
          </w:tcPr>
          <w:p w14:paraId="609154E1" w14:textId="77777777" w:rsidR="007D6F19" w:rsidRPr="007D6F19" w:rsidRDefault="007D6F19" w:rsidP="00D24615">
            <w:pPr>
              <w:rPr>
                <w:sz w:val="20"/>
              </w:rPr>
            </w:pPr>
            <w:r w:rsidRPr="007D6F19">
              <w:rPr>
                <w:sz w:val="20"/>
              </w:rPr>
              <w:t>WW</w:t>
            </w:r>
          </w:p>
        </w:tc>
        <w:tc>
          <w:tcPr>
            <w:tcW w:w="0" w:type="auto"/>
            <w:hideMark/>
          </w:tcPr>
          <w:p w14:paraId="42723532" w14:textId="77777777" w:rsidR="007D6F19" w:rsidRPr="007D6F19" w:rsidRDefault="007D6F19" w:rsidP="00D24615">
            <w:pPr>
              <w:rPr>
                <w:sz w:val="20"/>
              </w:rPr>
            </w:pPr>
            <w:r w:rsidRPr="007D6F19">
              <w:rPr>
                <w:sz w:val="20"/>
              </w:rPr>
              <w:t>Beverage Can Surface Coating Industry</w:t>
            </w:r>
          </w:p>
        </w:tc>
        <w:tc>
          <w:tcPr>
            <w:tcW w:w="0" w:type="auto"/>
            <w:hideMark/>
          </w:tcPr>
          <w:p w14:paraId="326FA9DD" w14:textId="77777777" w:rsidR="007D6F19" w:rsidRPr="007D6F19" w:rsidRDefault="007D6F19" w:rsidP="00D24615">
            <w:pPr>
              <w:rPr>
                <w:sz w:val="20"/>
              </w:rPr>
            </w:pPr>
            <w:r w:rsidRPr="007D6F19">
              <w:rPr>
                <w:sz w:val="20"/>
              </w:rPr>
              <w:t>X</w:t>
            </w:r>
          </w:p>
        </w:tc>
        <w:tc>
          <w:tcPr>
            <w:tcW w:w="0" w:type="auto"/>
            <w:hideMark/>
          </w:tcPr>
          <w:p w14:paraId="00D44FF1" w14:textId="77777777" w:rsidR="007D6F19" w:rsidRPr="007D6F19" w:rsidRDefault="007D6F19" w:rsidP="00D24615">
            <w:pPr>
              <w:rPr>
                <w:sz w:val="20"/>
              </w:rPr>
            </w:pPr>
            <w:r w:rsidRPr="007D6F19">
              <w:rPr>
                <w:sz w:val="20"/>
              </w:rPr>
              <w:t>X</w:t>
            </w:r>
          </w:p>
        </w:tc>
        <w:tc>
          <w:tcPr>
            <w:tcW w:w="0" w:type="auto"/>
            <w:hideMark/>
          </w:tcPr>
          <w:p w14:paraId="6C0B7D0E" w14:textId="77777777" w:rsidR="007D6F19" w:rsidRPr="007D6F19" w:rsidRDefault="007D6F19" w:rsidP="00D24615">
            <w:pPr>
              <w:rPr>
                <w:sz w:val="20"/>
              </w:rPr>
            </w:pPr>
            <w:r w:rsidRPr="007D6F19">
              <w:rPr>
                <w:sz w:val="20"/>
              </w:rPr>
              <w:t>X</w:t>
            </w:r>
          </w:p>
        </w:tc>
        <w:tc>
          <w:tcPr>
            <w:tcW w:w="0" w:type="auto"/>
            <w:hideMark/>
          </w:tcPr>
          <w:p w14:paraId="0FC97E3F" w14:textId="77777777" w:rsidR="007D6F19" w:rsidRPr="007D6F19" w:rsidRDefault="007D6F19" w:rsidP="00D24615">
            <w:pPr>
              <w:rPr>
                <w:sz w:val="20"/>
              </w:rPr>
            </w:pPr>
          </w:p>
        </w:tc>
      </w:tr>
      <w:tr w:rsidR="00D24615" w:rsidRPr="007D6F19" w14:paraId="118BDD4B" w14:textId="77777777" w:rsidTr="00D24615">
        <w:tc>
          <w:tcPr>
            <w:tcW w:w="0" w:type="auto"/>
            <w:hideMark/>
          </w:tcPr>
          <w:p w14:paraId="6655B0D5" w14:textId="77777777" w:rsidR="007D6F19" w:rsidRPr="007D6F19" w:rsidRDefault="007D6F19" w:rsidP="00D24615">
            <w:pPr>
              <w:rPr>
                <w:sz w:val="20"/>
              </w:rPr>
            </w:pPr>
            <w:r w:rsidRPr="007D6F19">
              <w:rPr>
                <w:sz w:val="20"/>
              </w:rPr>
              <w:t>XX</w:t>
            </w:r>
          </w:p>
        </w:tc>
        <w:tc>
          <w:tcPr>
            <w:tcW w:w="0" w:type="auto"/>
            <w:hideMark/>
          </w:tcPr>
          <w:p w14:paraId="006DC927" w14:textId="77777777" w:rsidR="007D6F19" w:rsidRPr="007D6F19" w:rsidRDefault="007D6F19" w:rsidP="00D24615">
            <w:pPr>
              <w:rPr>
                <w:sz w:val="20"/>
              </w:rPr>
            </w:pPr>
            <w:r w:rsidRPr="007D6F19">
              <w:rPr>
                <w:sz w:val="20"/>
              </w:rPr>
              <w:t>Bulk Gasoline Terminals</w:t>
            </w:r>
          </w:p>
        </w:tc>
        <w:tc>
          <w:tcPr>
            <w:tcW w:w="0" w:type="auto"/>
            <w:hideMark/>
          </w:tcPr>
          <w:p w14:paraId="0ECA949E" w14:textId="77777777" w:rsidR="007D6F19" w:rsidRPr="007D6F19" w:rsidRDefault="007D6F19" w:rsidP="00D24615">
            <w:pPr>
              <w:rPr>
                <w:sz w:val="20"/>
              </w:rPr>
            </w:pPr>
            <w:r w:rsidRPr="007D6F19">
              <w:rPr>
                <w:sz w:val="20"/>
              </w:rPr>
              <w:t>X</w:t>
            </w:r>
          </w:p>
        </w:tc>
        <w:tc>
          <w:tcPr>
            <w:tcW w:w="0" w:type="auto"/>
            <w:hideMark/>
          </w:tcPr>
          <w:p w14:paraId="0CB434C3" w14:textId="77777777" w:rsidR="007D6F19" w:rsidRPr="007D6F19" w:rsidRDefault="007D6F19" w:rsidP="00D24615">
            <w:pPr>
              <w:rPr>
                <w:sz w:val="20"/>
              </w:rPr>
            </w:pPr>
            <w:r w:rsidRPr="007D6F19">
              <w:rPr>
                <w:sz w:val="20"/>
              </w:rPr>
              <w:t>X</w:t>
            </w:r>
          </w:p>
        </w:tc>
        <w:tc>
          <w:tcPr>
            <w:tcW w:w="0" w:type="auto"/>
            <w:hideMark/>
          </w:tcPr>
          <w:p w14:paraId="7858E721" w14:textId="77777777" w:rsidR="007D6F19" w:rsidRPr="007D6F19" w:rsidRDefault="007D6F19" w:rsidP="00D24615">
            <w:pPr>
              <w:rPr>
                <w:sz w:val="20"/>
              </w:rPr>
            </w:pPr>
            <w:r w:rsidRPr="007D6F19">
              <w:rPr>
                <w:sz w:val="20"/>
              </w:rPr>
              <w:t>X</w:t>
            </w:r>
          </w:p>
        </w:tc>
        <w:tc>
          <w:tcPr>
            <w:tcW w:w="0" w:type="auto"/>
            <w:hideMark/>
          </w:tcPr>
          <w:p w14:paraId="05A7CDB9" w14:textId="77777777" w:rsidR="007D6F19" w:rsidRPr="007D6F19" w:rsidRDefault="007D6F19" w:rsidP="00D24615">
            <w:pPr>
              <w:rPr>
                <w:sz w:val="20"/>
              </w:rPr>
            </w:pPr>
          </w:p>
        </w:tc>
      </w:tr>
      <w:tr w:rsidR="00D24615" w:rsidRPr="007D6F19" w14:paraId="7DEF5E5F" w14:textId="77777777" w:rsidTr="00D24615">
        <w:tc>
          <w:tcPr>
            <w:tcW w:w="0" w:type="auto"/>
            <w:hideMark/>
          </w:tcPr>
          <w:p w14:paraId="3DB54ABB" w14:textId="77777777" w:rsidR="007D6F19" w:rsidRPr="007D6F19" w:rsidRDefault="007D6F19" w:rsidP="00D24615">
            <w:pPr>
              <w:rPr>
                <w:sz w:val="20"/>
              </w:rPr>
            </w:pPr>
            <w:r w:rsidRPr="007D6F19">
              <w:rPr>
                <w:sz w:val="20"/>
              </w:rPr>
              <w:t>FFF</w:t>
            </w:r>
          </w:p>
        </w:tc>
        <w:tc>
          <w:tcPr>
            <w:tcW w:w="0" w:type="auto"/>
            <w:hideMark/>
          </w:tcPr>
          <w:p w14:paraId="6F00C285" w14:textId="77777777" w:rsidR="007D6F19" w:rsidRPr="007D6F19" w:rsidRDefault="007D6F19" w:rsidP="00D24615">
            <w:pPr>
              <w:rPr>
                <w:sz w:val="20"/>
              </w:rPr>
            </w:pPr>
            <w:r w:rsidRPr="007D6F19">
              <w:rPr>
                <w:sz w:val="20"/>
              </w:rPr>
              <w:t>Flexible Vinyl and Urethane Coating and Printing</w:t>
            </w:r>
          </w:p>
        </w:tc>
        <w:tc>
          <w:tcPr>
            <w:tcW w:w="0" w:type="auto"/>
            <w:hideMark/>
          </w:tcPr>
          <w:p w14:paraId="0B335950" w14:textId="77777777" w:rsidR="007D6F19" w:rsidRPr="007D6F19" w:rsidRDefault="007D6F19" w:rsidP="00D24615">
            <w:pPr>
              <w:rPr>
                <w:sz w:val="20"/>
              </w:rPr>
            </w:pPr>
            <w:r w:rsidRPr="007D6F19">
              <w:rPr>
                <w:sz w:val="20"/>
              </w:rPr>
              <w:t>X</w:t>
            </w:r>
          </w:p>
        </w:tc>
        <w:tc>
          <w:tcPr>
            <w:tcW w:w="0" w:type="auto"/>
            <w:hideMark/>
          </w:tcPr>
          <w:p w14:paraId="4BF6023E" w14:textId="77777777" w:rsidR="007D6F19" w:rsidRPr="007D6F19" w:rsidRDefault="007D6F19" w:rsidP="00D24615">
            <w:pPr>
              <w:rPr>
                <w:sz w:val="20"/>
              </w:rPr>
            </w:pPr>
            <w:r w:rsidRPr="007D6F19">
              <w:rPr>
                <w:sz w:val="20"/>
              </w:rPr>
              <w:t>X</w:t>
            </w:r>
          </w:p>
        </w:tc>
        <w:tc>
          <w:tcPr>
            <w:tcW w:w="0" w:type="auto"/>
            <w:hideMark/>
          </w:tcPr>
          <w:p w14:paraId="37C0D67F" w14:textId="77777777" w:rsidR="007D6F19" w:rsidRPr="007D6F19" w:rsidRDefault="007D6F19" w:rsidP="00D24615">
            <w:pPr>
              <w:rPr>
                <w:sz w:val="20"/>
              </w:rPr>
            </w:pPr>
            <w:r w:rsidRPr="007D6F19">
              <w:rPr>
                <w:sz w:val="20"/>
              </w:rPr>
              <w:t>X</w:t>
            </w:r>
          </w:p>
        </w:tc>
        <w:tc>
          <w:tcPr>
            <w:tcW w:w="0" w:type="auto"/>
            <w:hideMark/>
          </w:tcPr>
          <w:p w14:paraId="7BF19508" w14:textId="77777777" w:rsidR="007D6F19" w:rsidRPr="007D6F19" w:rsidRDefault="007D6F19" w:rsidP="00D24615">
            <w:pPr>
              <w:rPr>
                <w:sz w:val="20"/>
              </w:rPr>
            </w:pPr>
          </w:p>
        </w:tc>
      </w:tr>
      <w:tr w:rsidR="00D24615" w:rsidRPr="007D6F19" w14:paraId="07508514" w14:textId="77777777" w:rsidTr="00D24615">
        <w:tc>
          <w:tcPr>
            <w:tcW w:w="0" w:type="auto"/>
            <w:hideMark/>
          </w:tcPr>
          <w:p w14:paraId="63045620" w14:textId="77777777" w:rsidR="007D6F19" w:rsidRPr="007D6F19" w:rsidRDefault="007D6F19" w:rsidP="00D24615">
            <w:pPr>
              <w:rPr>
                <w:sz w:val="20"/>
              </w:rPr>
            </w:pPr>
            <w:r w:rsidRPr="007D6F19">
              <w:rPr>
                <w:sz w:val="20"/>
              </w:rPr>
              <w:t>GGG</w:t>
            </w:r>
          </w:p>
        </w:tc>
        <w:tc>
          <w:tcPr>
            <w:tcW w:w="0" w:type="auto"/>
            <w:hideMark/>
          </w:tcPr>
          <w:p w14:paraId="3868EDF4" w14:textId="77777777" w:rsidR="007D6F19" w:rsidRPr="007D6F19" w:rsidRDefault="007D6F19" w:rsidP="00D24615">
            <w:pPr>
              <w:rPr>
                <w:sz w:val="20"/>
              </w:rPr>
            </w:pPr>
            <w:r w:rsidRPr="007D6F19">
              <w:rPr>
                <w:sz w:val="20"/>
              </w:rPr>
              <w:t>Equipment Leaks of VOC in Petroleum Refineries</w:t>
            </w:r>
          </w:p>
        </w:tc>
        <w:tc>
          <w:tcPr>
            <w:tcW w:w="0" w:type="auto"/>
            <w:hideMark/>
          </w:tcPr>
          <w:p w14:paraId="2C7D8BCC" w14:textId="77777777" w:rsidR="007D6F19" w:rsidRPr="007D6F19" w:rsidRDefault="007D6F19" w:rsidP="00D24615">
            <w:pPr>
              <w:rPr>
                <w:sz w:val="20"/>
              </w:rPr>
            </w:pPr>
            <w:r w:rsidRPr="007D6F19">
              <w:rPr>
                <w:sz w:val="20"/>
              </w:rPr>
              <w:t>X</w:t>
            </w:r>
          </w:p>
        </w:tc>
        <w:tc>
          <w:tcPr>
            <w:tcW w:w="0" w:type="auto"/>
            <w:hideMark/>
          </w:tcPr>
          <w:p w14:paraId="6768E900" w14:textId="77777777" w:rsidR="007D6F19" w:rsidRPr="007D6F19" w:rsidRDefault="007D6F19" w:rsidP="00D24615">
            <w:pPr>
              <w:rPr>
                <w:sz w:val="20"/>
              </w:rPr>
            </w:pPr>
          </w:p>
        </w:tc>
        <w:tc>
          <w:tcPr>
            <w:tcW w:w="0" w:type="auto"/>
            <w:hideMark/>
          </w:tcPr>
          <w:p w14:paraId="3EBF8150" w14:textId="77777777" w:rsidR="007D6F19" w:rsidRPr="007D6F19" w:rsidRDefault="007D6F19" w:rsidP="00D24615">
            <w:pPr>
              <w:rPr>
                <w:sz w:val="20"/>
              </w:rPr>
            </w:pPr>
            <w:r w:rsidRPr="007D6F19">
              <w:rPr>
                <w:sz w:val="20"/>
              </w:rPr>
              <w:t>X</w:t>
            </w:r>
          </w:p>
        </w:tc>
        <w:tc>
          <w:tcPr>
            <w:tcW w:w="0" w:type="auto"/>
            <w:hideMark/>
          </w:tcPr>
          <w:p w14:paraId="53D0AB82" w14:textId="77777777" w:rsidR="007D6F19" w:rsidRPr="007D6F19" w:rsidRDefault="007D6F19" w:rsidP="00D24615">
            <w:pPr>
              <w:rPr>
                <w:sz w:val="20"/>
              </w:rPr>
            </w:pPr>
          </w:p>
        </w:tc>
      </w:tr>
      <w:tr w:rsidR="00D24615" w:rsidRPr="007D6F19" w14:paraId="17C42738" w14:textId="77777777" w:rsidTr="00D24615">
        <w:tc>
          <w:tcPr>
            <w:tcW w:w="0" w:type="auto"/>
            <w:hideMark/>
          </w:tcPr>
          <w:p w14:paraId="370E047E" w14:textId="77777777" w:rsidR="007D6F19" w:rsidRPr="007D6F19" w:rsidRDefault="007D6F19" w:rsidP="00D24615">
            <w:pPr>
              <w:rPr>
                <w:sz w:val="20"/>
              </w:rPr>
            </w:pPr>
            <w:r w:rsidRPr="007D6F19">
              <w:rPr>
                <w:sz w:val="20"/>
              </w:rPr>
              <w:t>HHH</w:t>
            </w:r>
          </w:p>
        </w:tc>
        <w:tc>
          <w:tcPr>
            <w:tcW w:w="0" w:type="auto"/>
            <w:hideMark/>
          </w:tcPr>
          <w:p w14:paraId="2FCF2067" w14:textId="77777777" w:rsidR="007D6F19" w:rsidRPr="007D6F19" w:rsidRDefault="007D6F19" w:rsidP="00D24615">
            <w:pPr>
              <w:rPr>
                <w:sz w:val="20"/>
              </w:rPr>
            </w:pPr>
            <w:r w:rsidRPr="007D6F19">
              <w:rPr>
                <w:sz w:val="20"/>
              </w:rPr>
              <w:t>Synthetic Fiber Production Facilities</w:t>
            </w:r>
          </w:p>
        </w:tc>
        <w:tc>
          <w:tcPr>
            <w:tcW w:w="0" w:type="auto"/>
            <w:hideMark/>
          </w:tcPr>
          <w:p w14:paraId="381AE5F6" w14:textId="77777777" w:rsidR="007D6F19" w:rsidRPr="007D6F19" w:rsidRDefault="007D6F19" w:rsidP="00D24615">
            <w:pPr>
              <w:rPr>
                <w:sz w:val="20"/>
              </w:rPr>
            </w:pPr>
            <w:r w:rsidRPr="007D6F19">
              <w:rPr>
                <w:sz w:val="20"/>
              </w:rPr>
              <w:t>X</w:t>
            </w:r>
          </w:p>
        </w:tc>
        <w:tc>
          <w:tcPr>
            <w:tcW w:w="0" w:type="auto"/>
            <w:hideMark/>
          </w:tcPr>
          <w:p w14:paraId="7AF4E056" w14:textId="77777777" w:rsidR="007D6F19" w:rsidRPr="007D6F19" w:rsidRDefault="007D6F19" w:rsidP="00D24615">
            <w:pPr>
              <w:rPr>
                <w:sz w:val="20"/>
              </w:rPr>
            </w:pPr>
          </w:p>
        </w:tc>
        <w:tc>
          <w:tcPr>
            <w:tcW w:w="0" w:type="auto"/>
            <w:hideMark/>
          </w:tcPr>
          <w:p w14:paraId="1F4F3882" w14:textId="77777777" w:rsidR="007D6F19" w:rsidRPr="007D6F19" w:rsidRDefault="007D6F19" w:rsidP="00D24615">
            <w:pPr>
              <w:rPr>
                <w:sz w:val="20"/>
              </w:rPr>
            </w:pPr>
            <w:r w:rsidRPr="007D6F19">
              <w:rPr>
                <w:sz w:val="20"/>
              </w:rPr>
              <w:t>X</w:t>
            </w:r>
          </w:p>
        </w:tc>
        <w:tc>
          <w:tcPr>
            <w:tcW w:w="0" w:type="auto"/>
            <w:hideMark/>
          </w:tcPr>
          <w:p w14:paraId="3D37910B" w14:textId="77777777" w:rsidR="007D6F19" w:rsidRPr="007D6F19" w:rsidRDefault="007D6F19" w:rsidP="00D24615">
            <w:pPr>
              <w:rPr>
                <w:sz w:val="20"/>
              </w:rPr>
            </w:pPr>
          </w:p>
        </w:tc>
      </w:tr>
      <w:tr w:rsidR="00D24615" w:rsidRPr="007D6F19" w14:paraId="0A463BBB" w14:textId="77777777" w:rsidTr="00D24615">
        <w:tc>
          <w:tcPr>
            <w:tcW w:w="0" w:type="auto"/>
            <w:hideMark/>
          </w:tcPr>
          <w:p w14:paraId="5B21491D" w14:textId="77777777" w:rsidR="007D6F19" w:rsidRPr="007D6F19" w:rsidRDefault="007D6F19" w:rsidP="00D24615">
            <w:pPr>
              <w:rPr>
                <w:sz w:val="20"/>
              </w:rPr>
            </w:pPr>
            <w:r w:rsidRPr="007D6F19">
              <w:rPr>
                <w:sz w:val="20"/>
              </w:rPr>
              <w:t>JJJ</w:t>
            </w:r>
          </w:p>
        </w:tc>
        <w:tc>
          <w:tcPr>
            <w:tcW w:w="0" w:type="auto"/>
            <w:hideMark/>
          </w:tcPr>
          <w:p w14:paraId="26FEB919" w14:textId="77777777" w:rsidR="007D6F19" w:rsidRPr="007D6F19" w:rsidRDefault="007D6F19" w:rsidP="00D24615">
            <w:pPr>
              <w:rPr>
                <w:sz w:val="20"/>
              </w:rPr>
            </w:pPr>
            <w:r w:rsidRPr="007D6F19">
              <w:rPr>
                <w:sz w:val="20"/>
              </w:rPr>
              <w:t>Petroleum Dry Clearners</w:t>
            </w:r>
          </w:p>
        </w:tc>
        <w:tc>
          <w:tcPr>
            <w:tcW w:w="0" w:type="auto"/>
            <w:hideMark/>
          </w:tcPr>
          <w:p w14:paraId="150FCC93" w14:textId="77777777" w:rsidR="007D6F19" w:rsidRPr="007D6F19" w:rsidRDefault="007D6F19" w:rsidP="00D24615">
            <w:pPr>
              <w:rPr>
                <w:sz w:val="20"/>
              </w:rPr>
            </w:pPr>
            <w:r w:rsidRPr="007D6F19">
              <w:rPr>
                <w:sz w:val="20"/>
              </w:rPr>
              <w:t>X</w:t>
            </w:r>
          </w:p>
        </w:tc>
        <w:tc>
          <w:tcPr>
            <w:tcW w:w="0" w:type="auto"/>
            <w:hideMark/>
          </w:tcPr>
          <w:p w14:paraId="1A27EABD" w14:textId="77777777" w:rsidR="007D6F19" w:rsidRPr="007D6F19" w:rsidRDefault="007D6F19" w:rsidP="00D24615">
            <w:pPr>
              <w:rPr>
                <w:sz w:val="20"/>
              </w:rPr>
            </w:pPr>
            <w:r w:rsidRPr="007D6F19">
              <w:rPr>
                <w:sz w:val="20"/>
              </w:rPr>
              <w:t>X</w:t>
            </w:r>
          </w:p>
        </w:tc>
        <w:tc>
          <w:tcPr>
            <w:tcW w:w="0" w:type="auto"/>
            <w:hideMark/>
          </w:tcPr>
          <w:p w14:paraId="08650524" w14:textId="77777777" w:rsidR="007D6F19" w:rsidRPr="007D6F19" w:rsidRDefault="007D6F19" w:rsidP="00D24615">
            <w:pPr>
              <w:rPr>
                <w:sz w:val="20"/>
              </w:rPr>
            </w:pPr>
            <w:r w:rsidRPr="007D6F19">
              <w:rPr>
                <w:sz w:val="20"/>
              </w:rPr>
              <w:t>X</w:t>
            </w:r>
          </w:p>
        </w:tc>
        <w:tc>
          <w:tcPr>
            <w:tcW w:w="0" w:type="auto"/>
            <w:hideMark/>
          </w:tcPr>
          <w:p w14:paraId="2682FD90" w14:textId="77777777" w:rsidR="007D6F19" w:rsidRPr="007D6F19" w:rsidRDefault="007D6F19" w:rsidP="00D24615">
            <w:pPr>
              <w:rPr>
                <w:sz w:val="20"/>
              </w:rPr>
            </w:pPr>
          </w:p>
        </w:tc>
      </w:tr>
      <w:tr w:rsidR="00D24615" w:rsidRPr="007D6F19" w14:paraId="5D930CEA" w14:textId="77777777" w:rsidTr="00D24615">
        <w:tc>
          <w:tcPr>
            <w:tcW w:w="0" w:type="auto"/>
            <w:hideMark/>
          </w:tcPr>
          <w:p w14:paraId="436E342C" w14:textId="77777777" w:rsidR="007D6F19" w:rsidRPr="007D6F19" w:rsidRDefault="007D6F19" w:rsidP="00D24615">
            <w:pPr>
              <w:rPr>
                <w:sz w:val="20"/>
              </w:rPr>
            </w:pPr>
            <w:r w:rsidRPr="007D6F19">
              <w:rPr>
                <w:sz w:val="20"/>
              </w:rPr>
              <w:t>KKK</w:t>
            </w:r>
          </w:p>
        </w:tc>
        <w:tc>
          <w:tcPr>
            <w:tcW w:w="0" w:type="auto"/>
            <w:hideMark/>
          </w:tcPr>
          <w:p w14:paraId="75D46182" w14:textId="77777777" w:rsidR="007D6F19" w:rsidRPr="007D6F19" w:rsidRDefault="007D6F19" w:rsidP="00D24615">
            <w:pPr>
              <w:rPr>
                <w:sz w:val="20"/>
              </w:rPr>
            </w:pPr>
            <w:r w:rsidRPr="007D6F19">
              <w:rPr>
                <w:sz w:val="20"/>
              </w:rPr>
              <w:t>Equipment Leaks of VOC from Onshore Natural Gas Processing Plants</w:t>
            </w:r>
          </w:p>
        </w:tc>
        <w:tc>
          <w:tcPr>
            <w:tcW w:w="0" w:type="auto"/>
            <w:hideMark/>
          </w:tcPr>
          <w:p w14:paraId="6FADBD26" w14:textId="77777777" w:rsidR="007D6F19" w:rsidRPr="007D6F19" w:rsidRDefault="007D6F19" w:rsidP="00D24615">
            <w:pPr>
              <w:rPr>
                <w:sz w:val="20"/>
              </w:rPr>
            </w:pPr>
          </w:p>
        </w:tc>
        <w:tc>
          <w:tcPr>
            <w:tcW w:w="0" w:type="auto"/>
            <w:hideMark/>
          </w:tcPr>
          <w:p w14:paraId="773E3DA2" w14:textId="77777777" w:rsidR="007D6F19" w:rsidRPr="007D6F19" w:rsidRDefault="007D6F19" w:rsidP="00D24615">
            <w:pPr>
              <w:rPr>
                <w:sz w:val="20"/>
              </w:rPr>
            </w:pPr>
          </w:p>
        </w:tc>
        <w:tc>
          <w:tcPr>
            <w:tcW w:w="0" w:type="auto"/>
            <w:hideMark/>
          </w:tcPr>
          <w:p w14:paraId="29CF602C" w14:textId="77777777" w:rsidR="007D6F19" w:rsidRPr="007D6F19" w:rsidRDefault="007D6F19" w:rsidP="00D24615">
            <w:pPr>
              <w:rPr>
                <w:sz w:val="20"/>
              </w:rPr>
            </w:pPr>
          </w:p>
        </w:tc>
        <w:tc>
          <w:tcPr>
            <w:tcW w:w="0" w:type="auto"/>
            <w:hideMark/>
          </w:tcPr>
          <w:p w14:paraId="13A93641" w14:textId="77777777" w:rsidR="007D6F19" w:rsidRPr="007D6F19" w:rsidRDefault="007D6F19" w:rsidP="00D24615">
            <w:pPr>
              <w:rPr>
                <w:sz w:val="20"/>
              </w:rPr>
            </w:pPr>
          </w:p>
        </w:tc>
      </w:tr>
      <w:tr w:rsidR="00D24615" w:rsidRPr="007D6F19" w14:paraId="2261EC86" w14:textId="77777777" w:rsidTr="00D24615">
        <w:tc>
          <w:tcPr>
            <w:tcW w:w="0" w:type="auto"/>
            <w:hideMark/>
          </w:tcPr>
          <w:p w14:paraId="6D635AC6" w14:textId="77777777" w:rsidR="007D6F19" w:rsidRPr="007D6F19" w:rsidRDefault="007D6F19" w:rsidP="00D24615">
            <w:pPr>
              <w:rPr>
                <w:sz w:val="20"/>
              </w:rPr>
            </w:pPr>
            <w:r w:rsidRPr="007D6F19">
              <w:rPr>
                <w:sz w:val="20"/>
              </w:rPr>
              <w:t>LLL</w:t>
            </w:r>
          </w:p>
        </w:tc>
        <w:tc>
          <w:tcPr>
            <w:tcW w:w="0" w:type="auto"/>
            <w:hideMark/>
          </w:tcPr>
          <w:p w14:paraId="179E621B" w14:textId="77777777" w:rsidR="007D6F19" w:rsidRPr="007D6F19" w:rsidRDefault="007D6F19" w:rsidP="00D24615">
            <w:pPr>
              <w:rPr>
                <w:sz w:val="20"/>
              </w:rPr>
            </w:pPr>
            <w:r w:rsidRPr="007D6F19">
              <w:rPr>
                <w:sz w:val="20"/>
              </w:rPr>
              <w:t>Onshore Natural Gas Processing Plants; SO</w:t>
            </w:r>
            <w:r w:rsidRPr="007D6F19">
              <w:rPr>
                <w:sz w:val="20"/>
                <w:vertAlign w:val="subscript"/>
              </w:rPr>
              <w:t>2</w:t>
            </w:r>
            <w:r w:rsidRPr="007D6F19">
              <w:rPr>
                <w:sz w:val="20"/>
              </w:rPr>
              <w:t xml:space="preserve"> Emissions</w:t>
            </w:r>
          </w:p>
        </w:tc>
        <w:tc>
          <w:tcPr>
            <w:tcW w:w="0" w:type="auto"/>
            <w:hideMark/>
          </w:tcPr>
          <w:p w14:paraId="3226692C" w14:textId="77777777" w:rsidR="007D6F19" w:rsidRPr="007D6F19" w:rsidRDefault="007D6F19" w:rsidP="00D24615">
            <w:pPr>
              <w:rPr>
                <w:sz w:val="20"/>
              </w:rPr>
            </w:pPr>
          </w:p>
        </w:tc>
        <w:tc>
          <w:tcPr>
            <w:tcW w:w="0" w:type="auto"/>
            <w:hideMark/>
          </w:tcPr>
          <w:p w14:paraId="069D7BC7" w14:textId="77777777" w:rsidR="007D6F19" w:rsidRPr="007D6F19" w:rsidRDefault="007D6F19" w:rsidP="00D24615">
            <w:pPr>
              <w:rPr>
                <w:sz w:val="20"/>
              </w:rPr>
            </w:pPr>
            <w:r w:rsidRPr="007D6F19">
              <w:rPr>
                <w:sz w:val="20"/>
              </w:rPr>
              <w:t>X</w:t>
            </w:r>
          </w:p>
        </w:tc>
        <w:tc>
          <w:tcPr>
            <w:tcW w:w="0" w:type="auto"/>
            <w:hideMark/>
          </w:tcPr>
          <w:p w14:paraId="62A23D02" w14:textId="77777777" w:rsidR="007D6F19" w:rsidRPr="007D6F19" w:rsidRDefault="007D6F19" w:rsidP="00D24615">
            <w:pPr>
              <w:rPr>
                <w:sz w:val="20"/>
              </w:rPr>
            </w:pPr>
          </w:p>
        </w:tc>
        <w:tc>
          <w:tcPr>
            <w:tcW w:w="0" w:type="auto"/>
            <w:hideMark/>
          </w:tcPr>
          <w:p w14:paraId="050B6D04" w14:textId="77777777" w:rsidR="007D6F19" w:rsidRPr="007D6F19" w:rsidRDefault="007D6F19" w:rsidP="00D24615">
            <w:pPr>
              <w:rPr>
                <w:sz w:val="20"/>
              </w:rPr>
            </w:pPr>
          </w:p>
        </w:tc>
      </w:tr>
      <w:tr w:rsidR="00D24615" w:rsidRPr="007D6F19" w14:paraId="444FED2A" w14:textId="77777777" w:rsidTr="00D24615">
        <w:tc>
          <w:tcPr>
            <w:tcW w:w="0" w:type="auto"/>
            <w:hideMark/>
          </w:tcPr>
          <w:p w14:paraId="21BBA1C1" w14:textId="77777777" w:rsidR="007D6F19" w:rsidRPr="007D6F19" w:rsidRDefault="007D6F19" w:rsidP="00D24615">
            <w:pPr>
              <w:rPr>
                <w:sz w:val="20"/>
              </w:rPr>
            </w:pPr>
            <w:r w:rsidRPr="007D6F19">
              <w:rPr>
                <w:sz w:val="20"/>
              </w:rPr>
              <w:t>OOO</w:t>
            </w:r>
          </w:p>
        </w:tc>
        <w:tc>
          <w:tcPr>
            <w:tcW w:w="0" w:type="auto"/>
            <w:hideMark/>
          </w:tcPr>
          <w:p w14:paraId="3639311F" w14:textId="77777777" w:rsidR="007D6F19" w:rsidRPr="007D6F19" w:rsidRDefault="007D6F19" w:rsidP="00D24615">
            <w:pPr>
              <w:rPr>
                <w:sz w:val="20"/>
              </w:rPr>
            </w:pPr>
            <w:r w:rsidRPr="007D6F19">
              <w:rPr>
                <w:sz w:val="20"/>
              </w:rPr>
              <w:t>Nonmetallic Mineral Processing Plants</w:t>
            </w:r>
          </w:p>
        </w:tc>
        <w:tc>
          <w:tcPr>
            <w:tcW w:w="0" w:type="auto"/>
            <w:hideMark/>
          </w:tcPr>
          <w:p w14:paraId="4B1E3B17" w14:textId="77777777" w:rsidR="007D6F19" w:rsidRPr="007D6F19" w:rsidRDefault="007D6F19" w:rsidP="00D24615">
            <w:pPr>
              <w:rPr>
                <w:sz w:val="20"/>
              </w:rPr>
            </w:pPr>
          </w:p>
        </w:tc>
        <w:tc>
          <w:tcPr>
            <w:tcW w:w="0" w:type="auto"/>
            <w:hideMark/>
          </w:tcPr>
          <w:p w14:paraId="61CDD079" w14:textId="77777777" w:rsidR="007D6F19" w:rsidRPr="007D6F19" w:rsidRDefault="007D6F19" w:rsidP="00D24615">
            <w:pPr>
              <w:rPr>
                <w:sz w:val="20"/>
              </w:rPr>
            </w:pPr>
            <w:r w:rsidRPr="007D6F19">
              <w:rPr>
                <w:sz w:val="20"/>
              </w:rPr>
              <w:t>X</w:t>
            </w:r>
          </w:p>
        </w:tc>
        <w:tc>
          <w:tcPr>
            <w:tcW w:w="0" w:type="auto"/>
            <w:hideMark/>
          </w:tcPr>
          <w:p w14:paraId="2FC39A1C" w14:textId="77777777" w:rsidR="007D6F19" w:rsidRPr="007D6F19" w:rsidRDefault="007D6F19" w:rsidP="00D24615">
            <w:pPr>
              <w:rPr>
                <w:sz w:val="20"/>
              </w:rPr>
            </w:pPr>
            <w:r w:rsidRPr="007D6F19">
              <w:rPr>
                <w:sz w:val="20"/>
              </w:rPr>
              <w:t>X</w:t>
            </w:r>
          </w:p>
        </w:tc>
        <w:tc>
          <w:tcPr>
            <w:tcW w:w="0" w:type="auto"/>
            <w:hideMark/>
          </w:tcPr>
          <w:p w14:paraId="7DFBEA14" w14:textId="77777777" w:rsidR="007D6F19" w:rsidRPr="007D6F19" w:rsidRDefault="007D6F19" w:rsidP="00D24615">
            <w:pPr>
              <w:rPr>
                <w:sz w:val="20"/>
              </w:rPr>
            </w:pPr>
          </w:p>
        </w:tc>
      </w:tr>
      <w:tr w:rsidR="00D24615" w:rsidRPr="007D6F19" w14:paraId="235C4617" w14:textId="77777777" w:rsidTr="00D24615">
        <w:tc>
          <w:tcPr>
            <w:tcW w:w="0" w:type="auto"/>
            <w:hideMark/>
          </w:tcPr>
          <w:p w14:paraId="494A2D50" w14:textId="77777777" w:rsidR="007D6F19" w:rsidRPr="007D6F19" w:rsidRDefault="007D6F19" w:rsidP="00D24615">
            <w:pPr>
              <w:rPr>
                <w:sz w:val="20"/>
              </w:rPr>
            </w:pPr>
            <w:r w:rsidRPr="007D6F19">
              <w:rPr>
                <w:sz w:val="20"/>
              </w:rPr>
              <w:t>PPP</w:t>
            </w:r>
          </w:p>
        </w:tc>
        <w:tc>
          <w:tcPr>
            <w:tcW w:w="0" w:type="auto"/>
            <w:hideMark/>
          </w:tcPr>
          <w:p w14:paraId="3DB933B9" w14:textId="77777777" w:rsidR="007D6F19" w:rsidRPr="007D6F19" w:rsidRDefault="007D6F19" w:rsidP="00D24615">
            <w:pPr>
              <w:rPr>
                <w:sz w:val="20"/>
              </w:rPr>
            </w:pPr>
            <w:r w:rsidRPr="007D6F19">
              <w:rPr>
                <w:sz w:val="20"/>
              </w:rPr>
              <w:t>Wool Fiberglass Insulation Manufacturing Plants</w:t>
            </w:r>
          </w:p>
        </w:tc>
        <w:tc>
          <w:tcPr>
            <w:tcW w:w="0" w:type="auto"/>
            <w:hideMark/>
          </w:tcPr>
          <w:p w14:paraId="05021C00" w14:textId="77777777" w:rsidR="007D6F19" w:rsidRPr="007D6F19" w:rsidRDefault="007D6F19" w:rsidP="00D24615">
            <w:pPr>
              <w:rPr>
                <w:sz w:val="20"/>
              </w:rPr>
            </w:pPr>
          </w:p>
        </w:tc>
        <w:tc>
          <w:tcPr>
            <w:tcW w:w="0" w:type="auto"/>
            <w:hideMark/>
          </w:tcPr>
          <w:p w14:paraId="3CF8CCAB" w14:textId="77777777" w:rsidR="007D6F19" w:rsidRPr="007D6F19" w:rsidRDefault="007D6F19" w:rsidP="00D24615">
            <w:pPr>
              <w:rPr>
                <w:sz w:val="20"/>
              </w:rPr>
            </w:pPr>
            <w:r w:rsidRPr="007D6F19">
              <w:rPr>
                <w:sz w:val="20"/>
              </w:rPr>
              <w:t>X</w:t>
            </w:r>
          </w:p>
        </w:tc>
        <w:tc>
          <w:tcPr>
            <w:tcW w:w="0" w:type="auto"/>
            <w:hideMark/>
          </w:tcPr>
          <w:p w14:paraId="2FD09D74" w14:textId="77777777" w:rsidR="007D6F19" w:rsidRPr="007D6F19" w:rsidRDefault="007D6F19" w:rsidP="00D24615">
            <w:pPr>
              <w:rPr>
                <w:sz w:val="20"/>
              </w:rPr>
            </w:pPr>
            <w:r w:rsidRPr="007D6F19">
              <w:rPr>
                <w:sz w:val="20"/>
              </w:rPr>
              <w:t>X</w:t>
            </w:r>
          </w:p>
        </w:tc>
        <w:tc>
          <w:tcPr>
            <w:tcW w:w="0" w:type="auto"/>
            <w:hideMark/>
          </w:tcPr>
          <w:p w14:paraId="7135431B" w14:textId="77777777" w:rsidR="007D6F19" w:rsidRPr="007D6F19" w:rsidRDefault="007D6F19" w:rsidP="00D24615">
            <w:pPr>
              <w:rPr>
                <w:sz w:val="20"/>
              </w:rPr>
            </w:pPr>
          </w:p>
        </w:tc>
      </w:tr>
    </w:tbl>
    <w:p w14:paraId="25F9ADC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(33) State of New Mexico: New Mexico Environment Department, P.O. Box 5469, Santa Fe, New Mexico 87502-5469. Note: For a list of delegated standards for New Mexico (excluding Bernalillo County and Indian country), see paragraph (e)(1) of this section.</w:t>
      </w:r>
    </w:p>
    <w:p w14:paraId="768BB74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(34) New York: New York State Department of Environmental Conservation, 50 Wolf Road Albany, New York 12233, attention: Division of Air Resources. </w:t>
      </w:r>
    </w:p>
    <w:p w14:paraId="6903FE4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(35) State of North Carolina: North Carolina Department of Environmental Quality, Division of Air Quality, 1641 Mail Service Center, Raleigh, North Carolina 27699-1641 or local agencies, Forsyth County Office of Environmental Assistance and Protection, 201 North Chestnut Street, Winston-Salem, North Carolina 27101-4120; Mecklenburg County Land Use and Environmental Services Agency, Air Quality, 2145 Suttle Avenue, Charlotte, North Carolina 28208; Western North Carolina Regional Air Quality Agency, 125 S. Lexington Ave., Suite 101, Asheville, North Carolina 28801-3661.</w:t>
      </w:r>
    </w:p>
    <w:p w14:paraId="593EECF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(36) State of North Dakota, Division of Air Quality, North Dakota Department of Health, P.O. Box 5520, Bismarck, ND 58506-5520.</w:t>
      </w:r>
    </w:p>
    <w:p w14:paraId="5E16A822"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a table listing Region VIII's NSPS delegation status, see paragraph (c) of this section.</w:t>
      </w:r>
    </w:p>
    <w:p w14:paraId="263D14B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(37) State of Ohio:</w:t>
      </w:r>
    </w:p>
    <w:p w14:paraId="10508DB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Medina, Summit and Portage Counties; Director, Akron Regional Air Quality Management District, 146 South High Street, Room 904, Akron, OH 44308.</w:t>
      </w:r>
    </w:p>
    <w:p w14:paraId="7D5897A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Stark County; Director, Canton City Health Department, Air Pollution Control Division, 420 Market Avenue North, Canton, Ohio 44702-1544.</w:t>
      </w:r>
    </w:p>
    <w:p w14:paraId="4ABE4E5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Butler, Clermont, Hamilton, and Warren Counties; Director, Hamilton County Department of Environmental Services, 250 William Howard Taft Road, Cincinnati, Ohio 45219-2660.</w:t>
      </w:r>
    </w:p>
    <w:p w14:paraId="01D0187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(iv) Cuyahoga County; Commissioner, Cleveland Department of Public Health, Division of Air Quality, 75 Erieview Plaza 2nd Floor, Cleveland, Ohio 44114.</w:t>
      </w:r>
    </w:p>
    <w:p w14:paraId="2747D4F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 Clark, Darke, Greene, Miami, Montgomery, and Preble Counties; Director, Regional Air Pollution Control Agency, 117 South Main Street, Dayton, Ohio 45422-1280.</w:t>
      </w:r>
    </w:p>
    <w:p w14:paraId="09C2D17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 Lucas County and the City of Rossford (in Wood County); Director, City of Toledo, Division of Environmental Services, 348 South Erie Street, Toledo, OH 43604.</w:t>
      </w:r>
    </w:p>
    <w:p w14:paraId="11EBA89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(vii) Adams, Brown, Lawrence, and Scioto Counties; Portsmouth Local Air Agency, 605 Washington Street, Third Floor, Portsmouth, OH 45662.</w:t>
      </w:r>
    </w:p>
    <w:p w14:paraId="18B060B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14:paraId="417AD92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(ix) Ashtabula, Caroll, Colombiana, Holmes, Lorain, and Wayne Counties; Ohio Environmental Protection Agency, Northeast District Office, Air Pollution Unit, 2110 East Aurora Road, Twinsburg, OH 44087.</w:t>
      </w:r>
    </w:p>
    <w:p w14:paraId="20E92EA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14:paraId="2CB021E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(xi) Champaign, Clinton, Highland, Logan, and Shelby Counties; Ohio Environmental Protection Agency, Southwest District Office, Air Pollution Unit, 401 East Fifth Street, Dayton, Ohio 45402-2911.</w:t>
      </w:r>
    </w:p>
    <w:p w14:paraId="7C105A5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(xii) Delaware, Fairfield, Fayette, Franklin, Knox, Licking, Madison, Morrow, Pickaway, and Union Counties; Ohio Environmental Protection Agency, Central District Office, Air Pollution control, 50 West Town Street, Suite 700, Columbus, Ohio 43215.</w:t>
      </w:r>
    </w:p>
    <w:p w14:paraId="1A670F9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(xiii) Geauga and Lake Counties; Lake County General Health District, Air Pollution Control, 33 Mill Street, Painesville, OH 44077.</w:t>
      </w:r>
    </w:p>
    <w:p w14:paraId="7ECD755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(xiv) Mahoning and Trumbull Counties; Mahoning-Trumbull Air Pollution Control Agency, 345 Oak Hill Avenue, Suite 200, Youngstown, OH 44502. </w:t>
      </w:r>
    </w:p>
    <w:p w14:paraId="2B1C270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(38) State of Oklahoma, Oklahoma State Department of Health, Air Quality Service, P.O. Box 53551, Oklahoma City, OK 73152.</w:t>
      </w:r>
    </w:p>
    <w:p w14:paraId="72124B3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Oklahoma City and County: Director, Oklahoma City-County Health Department, 921 Northeast 23rd Street, Oklahoma City, OK 73105.</w:t>
      </w:r>
    </w:p>
    <w:p w14:paraId="42DCCA6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Tulsa County: Tulsa City-County Health Department, 4616 East Fifteenth Street, Tulsa, OK 74112.</w:t>
      </w:r>
    </w:p>
    <w:p w14:paraId="2B4EE09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(39) State of Oregon. (i) Oregon Department of Environmental Quality (ODEQ), 811 SW Sixth Avenue, Portland, OR 97204-1390, </w:t>
      </w:r>
      <w:r w:rsidRPr="007D6F19">
        <w:rPr>
          <w:i/>
          <w:iCs/>
          <w:sz w:val="20"/>
          <w:szCs w:val="20"/>
        </w:rPr>
        <w:t>http://www.deq.state.or.us.</w:t>
      </w:r>
    </w:p>
    <w:p w14:paraId="0C09BEC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 Lane Regional Air Pollution Authority (LRAPA), 1010 Main Street, Springfield, Oregon 97477, </w:t>
      </w:r>
      <w:r w:rsidRPr="007D6F19">
        <w:rPr>
          <w:i/>
          <w:iCs/>
          <w:sz w:val="20"/>
          <w:szCs w:val="20"/>
        </w:rPr>
        <w:t>http://www.lrapa.org.</w:t>
      </w:r>
    </w:p>
    <w:p w14:paraId="6CE93A5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(40)(i) City of Philadelphia, Department of Public Health, Air Management Services, 321 University Avenue, Philadelphia, Pennsylvania 19104.</w:t>
      </w:r>
    </w:p>
    <w:p w14:paraId="4A7068E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Commonwealth of Pennsylvania, Department of Environmental Protection, Bureau of Air Quality Control, P.O. Box 8468, 400 Market Street, Harrisburg, Pennsylvania 17105.</w:t>
      </w:r>
    </w:p>
    <w:p w14:paraId="557580C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Allegheny County Health Department, Bureau of Environmental Quality, Division of Air Quality, 301 39th Street, Pittsburgh, Pennsylvania 15201.</w:t>
      </w:r>
    </w:p>
    <w:p w14:paraId="17DAD6E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(41) State of Rhode Island, Division of Air and Hazardous Materials, Department of Environmental Management, 291 Promenade Street, Providence, RI 02908. </w:t>
      </w:r>
    </w:p>
    <w:p w14:paraId="4172DF4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(42) State of South Carolina: South Carolina Department of Health and Environmental Control, 2600 Bull Street, Columbia, South Carolina 29201. </w:t>
      </w:r>
    </w:p>
    <w:p w14:paraId="6EECFA6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(43) State of South Dakota, Air Quality Program, Department of Environment and Natural Resources, Joe Foss Building, 523 East Capitol, Pierre, SD 57501-3181.</w:t>
      </w:r>
    </w:p>
    <w:p w14:paraId="144EA65F"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a table listing Region VIII's NSPS delegation status, see paragragh (c) of this section.</w:t>
      </w:r>
    </w:p>
    <w:p w14:paraId="28514E7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(44) State of Tennessee: Tennessee Department of Environment and Conservation, Division of Air Pollution Control, William R. Snodgrass Tennessee Tower, 312 Rosa L. Parks Avenue, 15th Floor, Nashville, Tennessee 37243, or local agencies, Knox County Air Quality Management—Department of Public Health, 140 Dameron Avenue, Knoxville, Tennessee 37917; Metro Public Health Department, Pollution Control Division, 2500 Charlotte Ave., Nashville, Tennessee 37209; Chattanooga-Hamilton County Air Pollution Control Bureau, 6125 Preservation Drive, Chattanooga, Tennessee 37416; Shelby County Health Department, Pollution Control Section, 814 Jefferson Avenue, Memphis, Tennessee 38105.</w:t>
      </w:r>
    </w:p>
    <w:p w14:paraId="523C482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(45) State of Texas, Texas Air Control Board, 6330 Highway 290 East, Austin, TX 78723. </w:t>
      </w:r>
    </w:p>
    <w:p w14:paraId="6DA8017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(46) State of Utah, Division of Air Quality, Department of Environmental Quality, P.O. Box 144820, Salt Lake City, UT 84114-4820.</w:t>
      </w:r>
    </w:p>
    <w:p w14:paraId="614D0626"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a table listing Region VIII's NSPS delegation status, see paragraph (c) of this section.</w:t>
      </w:r>
    </w:p>
    <w:p w14:paraId="62F1CA6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(47) State of Vermont, Air Pollution Control Division, Agency of Natural Resources, Building 3 South, 103 South Main Street, Waterbury, VT 05676. </w:t>
      </w:r>
    </w:p>
    <w:p w14:paraId="70EFA3A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(48) Commonwealth of Virginia, Department of Environmental Quality, 629 East Main Street, Richmond, Virginia 23219.</w:t>
      </w:r>
    </w:p>
    <w:p w14:paraId="3465C7E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(49) </w:t>
      </w:r>
      <w:r w:rsidRPr="007D6F19">
        <w:rPr>
          <w:i/>
          <w:iCs/>
          <w:sz w:val="20"/>
          <w:szCs w:val="20"/>
        </w:rPr>
        <w:t>State of Washington.</w:t>
      </w:r>
      <w:r w:rsidRPr="007D6F19">
        <w:rPr>
          <w:sz w:val="20"/>
          <w:szCs w:val="20"/>
        </w:rPr>
        <w:t xml:space="preserve"> (i) Washington State Department of Ecology (Ecology), P.O. Box 47600, Olympia, WA 98504-7600, </w:t>
      </w:r>
      <w:r w:rsidRPr="007D6F19">
        <w:rPr>
          <w:i/>
          <w:iCs/>
          <w:sz w:val="20"/>
          <w:szCs w:val="20"/>
        </w:rPr>
        <w:t>http://www.ecy.wa.gov/</w:t>
      </w:r>
    </w:p>
    <w:p w14:paraId="3FB3F15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 Benton Clean Air Authority (BCAA), 650 George Washington Way, Richland, WA 99352-4289, </w:t>
      </w:r>
      <w:r w:rsidRPr="007D6F19">
        <w:rPr>
          <w:i/>
          <w:iCs/>
          <w:sz w:val="20"/>
          <w:szCs w:val="20"/>
        </w:rPr>
        <w:t>http://www.bcaa.net/</w:t>
      </w:r>
    </w:p>
    <w:p w14:paraId="753D93E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(iii) Northwest Air Pollution Control Authority (NWAPA), 1600 South Second St., Mount Vernon, WA 98273-5202, </w:t>
      </w:r>
      <w:r w:rsidRPr="007D6F19">
        <w:rPr>
          <w:i/>
          <w:iCs/>
          <w:sz w:val="20"/>
          <w:szCs w:val="20"/>
        </w:rPr>
        <w:t>http://www.nwair.org/</w:t>
      </w:r>
    </w:p>
    <w:p w14:paraId="5660F3B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(iv) Olympic Regional Clean Air Agency (ORCAA), 909 Sleater-Kinney Road S.E., Suite 1, Lacey, WA 98503-1128, </w:t>
      </w:r>
      <w:r w:rsidRPr="007D6F19">
        <w:rPr>
          <w:i/>
          <w:iCs/>
          <w:sz w:val="20"/>
          <w:szCs w:val="20"/>
        </w:rPr>
        <w:t>http://www.orcaa.org/</w:t>
      </w:r>
    </w:p>
    <w:p w14:paraId="6071AC3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(v) Puget Sound Clean Air Agency (PSCAA), 110 Union Street, Suite 500, Seattle, WA 98101-2038, </w:t>
      </w:r>
      <w:r w:rsidRPr="007D6F19">
        <w:rPr>
          <w:i/>
          <w:iCs/>
          <w:sz w:val="20"/>
          <w:szCs w:val="20"/>
        </w:rPr>
        <w:t>http://www.pscleanair.org/</w:t>
      </w:r>
    </w:p>
    <w:p w14:paraId="03E958F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(vi) Spokane County Air Pollution Control Authority (SCAPCA), West 1101 College, Suite 403, Spokane, WA 99201, </w:t>
      </w:r>
      <w:r w:rsidRPr="007D6F19">
        <w:rPr>
          <w:i/>
          <w:iCs/>
          <w:sz w:val="20"/>
          <w:szCs w:val="20"/>
        </w:rPr>
        <w:t>http://www.scapca.org/</w:t>
      </w:r>
    </w:p>
    <w:p w14:paraId="2A067CB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(vii) Southwest Clean Air Agency (SWCAA), 1308 NE. 134th St., Vancouver, WA 98685-2747, </w:t>
      </w:r>
      <w:r w:rsidRPr="007D6F19">
        <w:rPr>
          <w:i/>
          <w:iCs/>
          <w:sz w:val="20"/>
          <w:szCs w:val="20"/>
        </w:rPr>
        <w:t>http://www.swcleanair.org/</w:t>
      </w:r>
    </w:p>
    <w:p w14:paraId="55EAED1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(viii) Yakima Regional Clean Air Authority (YRCAA), 6 South 2nd Street, Suite 1016, Yakima, WA 98901, </w:t>
      </w:r>
      <w:r w:rsidRPr="007D6F19">
        <w:rPr>
          <w:i/>
          <w:iCs/>
          <w:sz w:val="20"/>
          <w:szCs w:val="20"/>
        </w:rPr>
        <w:t>http://co.yakima.wa.us/cleanair/default.htm</w:t>
      </w:r>
    </w:p>
    <w:p w14:paraId="3096742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14:paraId="16F3E6F9"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 xml:space="preserve">NSPS Subparts Delegated to Washington Air Agencies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920"/>
        <w:gridCol w:w="815"/>
        <w:gridCol w:w="994"/>
        <w:gridCol w:w="973"/>
        <w:gridCol w:w="909"/>
        <w:gridCol w:w="1047"/>
        <w:gridCol w:w="983"/>
        <w:gridCol w:w="962"/>
      </w:tblGrid>
      <w:tr w:rsidR="007D6F19" w:rsidRPr="007D6F19" w14:paraId="6ABC4C51" w14:textId="77777777" w:rsidTr="00D24615">
        <w:tc>
          <w:tcPr>
            <w:tcW w:w="0" w:type="auto"/>
            <w:vMerge w:val="restart"/>
            <w:hideMark/>
          </w:tcPr>
          <w:p w14:paraId="25F0A544" w14:textId="77777777" w:rsidR="007D6F19" w:rsidRPr="007D6F19" w:rsidRDefault="007D6F19" w:rsidP="00D24615">
            <w:pPr>
              <w:rPr>
                <w:b/>
                <w:bCs/>
                <w:sz w:val="20"/>
              </w:rPr>
            </w:pPr>
            <w:r w:rsidRPr="007D6F19">
              <w:rPr>
                <w:b/>
                <w:bCs/>
                <w:sz w:val="20"/>
              </w:rPr>
              <w:t>Subpart</w:t>
            </w:r>
            <w:r w:rsidRPr="007D6F19">
              <w:rPr>
                <w:b/>
                <w:bCs/>
                <w:sz w:val="20"/>
                <w:vertAlign w:val="superscript"/>
              </w:rPr>
              <w:t>1</w:t>
            </w:r>
          </w:p>
        </w:tc>
        <w:tc>
          <w:tcPr>
            <w:tcW w:w="0" w:type="auto"/>
            <w:gridSpan w:val="8"/>
            <w:hideMark/>
          </w:tcPr>
          <w:p w14:paraId="1C00EE22" w14:textId="77777777" w:rsidR="007D6F19" w:rsidRPr="007D6F19" w:rsidRDefault="007D6F19" w:rsidP="00D24615">
            <w:pPr>
              <w:rPr>
                <w:b/>
                <w:bCs/>
                <w:sz w:val="20"/>
              </w:rPr>
            </w:pPr>
            <w:r w:rsidRPr="007D6F19">
              <w:rPr>
                <w:b/>
                <w:bCs/>
                <w:sz w:val="20"/>
              </w:rPr>
              <w:t xml:space="preserve">Washington </w:t>
            </w:r>
          </w:p>
        </w:tc>
      </w:tr>
      <w:tr w:rsidR="007D6F19" w:rsidRPr="007D6F19" w14:paraId="32D901B7" w14:textId="77777777" w:rsidTr="00D24615">
        <w:tc>
          <w:tcPr>
            <w:tcW w:w="0" w:type="auto"/>
            <w:vMerge/>
            <w:hideMark/>
          </w:tcPr>
          <w:p w14:paraId="54C8A195" w14:textId="77777777" w:rsidR="007D6F19" w:rsidRPr="007D6F19" w:rsidRDefault="007D6F19" w:rsidP="00D24615">
            <w:pPr>
              <w:rPr>
                <w:b/>
                <w:bCs/>
                <w:sz w:val="20"/>
              </w:rPr>
            </w:pPr>
          </w:p>
        </w:tc>
        <w:tc>
          <w:tcPr>
            <w:tcW w:w="0" w:type="auto"/>
            <w:hideMark/>
          </w:tcPr>
          <w:p w14:paraId="2FEBA905" w14:textId="77777777" w:rsidR="007D6F19" w:rsidRPr="007D6F19" w:rsidRDefault="007D6F19" w:rsidP="00D24615">
            <w:pPr>
              <w:rPr>
                <w:b/>
                <w:bCs/>
                <w:sz w:val="20"/>
              </w:rPr>
            </w:pPr>
            <w:r w:rsidRPr="007D6F19">
              <w:rPr>
                <w:b/>
                <w:bCs/>
                <w:sz w:val="20"/>
              </w:rPr>
              <w:t>Ecology</w:t>
            </w:r>
            <w:r w:rsidRPr="007D6F19">
              <w:rPr>
                <w:b/>
                <w:bCs/>
                <w:sz w:val="20"/>
                <w:vertAlign w:val="superscript"/>
              </w:rPr>
              <w:t>2</w:t>
            </w:r>
          </w:p>
        </w:tc>
        <w:tc>
          <w:tcPr>
            <w:tcW w:w="0" w:type="auto"/>
            <w:hideMark/>
          </w:tcPr>
          <w:p w14:paraId="7EC00120" w14:textId="77777777" w:rsidR="007D6F19" w:rsidRPr="007D6F19" w:rsidRDefault="007D6F19" w:rsidP="00D24615">
            <w:pPr>
              <w:rPr>
                <w:b/>
                <w:bCs/>
                <w:sz w:val="20"/>
              </w:rPr>
            </w:pPr>
            <w:r w:rsidRPr="007D6F19">
              <w:rPr>
                <w:b/>
                <w:bCs/>
                <w:sz w:val="20"/>
              </w:rPr>
              <w:t>BCAA</w:t>
            </w:r>
            <w:r w:rsidRPr="007D6F19">
              <w:rPr>
                <w:b/>
                <w:bCs/>
                <w:sz w:val="20"/>
                <w:vertAlign w:val="superscript"/>
              </w:rPr>
              <w:t>3</w:t>
            </w:r>
          </w:p>
        </w:tc>
        <w:tc>
          <w:tcPr>
            <w:tcW w:w="0" w:type="auto"/>
            <w:hideMark/>
          </w:tcPr>
          <w:p w14:paraId="26F82070" w14:textId="77777777" w:rsidR="007D6F19" w:rsidRPr="007D6F19" w:rsidRDefault="007D6F19" w:rsidP="00D24615">
            <w:pPr>
              <w:rPr>
                <w:b/>
                <w:bCs/>
                <w:sz w:val="20"/>
              </w:rPr>
            </w:pPr>
            <w:r w:rsidRPr="007D6F19">
              <w:rPr>
                <w:b/>
                <w:bCs/>
                <w:sz w:val="20"/>
              </w:rPr>
              <w:t>NWAPA</w:t>
            </w:r>
            <w:r w:rsidRPr="007D6F19">
              <w:rPr>
                <w:b/>
                <w:bCs/>
                <w:sz w:val="20"/>
                <w:vertAlign w:val="superscript"/>
              </w:rPr>
              <w:t>4</w:t>
            </w:r>
          </w:p>
        </w:tc>
        <w:tc>
          <w:tcPr>
            <w:tcW w:w="0" w:type="auto"/>
            <w:hideMark/>
          </w:tcPr>
          <w:p w14:paraId="18012D40" w14:textId="77777777" w:rsidR="007D6F19" w:rsidRPr="007D6F19" w:rsidRDefault="007D6F19" w:rsidP="00D24615">
            <w:pPr>
              <w:rPr>
                <w:b/>
                <w:bCs/>
                <w:sz w:val="20"/>
              </w:rPr>
            </w:pPr>
            <w:r w:rsidRPr="007D6F19">
              <w:rPr>
                <w:b/>
                <w:bCs/>
                <w:sz w:val="20"/>
              </w:rPr>
              <w:t>ORCAA</w:t>
            </w:r>
            <w:r w:rsidRPr="007D6F19">
              <w:rPr>
                <w:b/>
                <w:bCs/>
                <w:sz w:val="20"/>
                <w:vertAlign w:val="superscript"/>
              </w:rPr>
              <w:t>5</w:t>
            </w:r>
          </w:p>
        </w:tc>
        <w:tc>
          <w:tcPr>
            <w:tcW w:w="0" w:type="auto"/>
            <w:hideMark/>
          </w:tcPr>
          <w:p w14:paraId="0031AB73" w14:textId="77777777" w:rsidR="007D6F19" w:rsidRPr="007D6F19" w:rsidRDefault="007D6F19" w:rsidP="00D24615">
            <w:pPr>
              <w:rPr>
                <w:b/>
                <w:bCs/>
                <w:sz w:val="20"/>
              </w:rPr>
            </w:pPr>
            <w:r w:rsidRPr="007D6F19">
              <w:rPr>
                <w:b/>
                <w:bCs/>
                <w:sz w:val="20"/>
              </w:rPr>
              <w:t>PSCAA</w:t>
            </w:r>
            <w:r w:rsidRPr="007D6F19">
              <w:rPr>
                <w:b/>
                <w:bCs/>
                <w:sz w:val="20"/>
                <w:vertAlign w:val="superscript"/>
              </w:rPr>
              <w:t>6</w:t>
            </w:r>
          </w:p>
        </w:tc>
        <w:tc>
          <w:tcPr>
            <w:tcW w:w="0" w:type="auto"/>
            <w:hideMark/>
          </w:tcPr>
          <w:p w14:paraId="0C8AFAED" w14:textId="77777777" w:rsidR="007D6F19" w:rsidRPr="007D6F19" w:rsidRDefault="007D6F19" w:rsidP="00D24615">
            <w:pPr>
              <w:rPr>
                <w:b/>
                <w:bCs/>
                <w:sz w:val="20"/>
              </w:rPr>
            </w:pPr>
            <w:r w:rsidRPr="007D6F19">
              <w:rPr>
                <w:b/>
                <w:bCs/>
                <w:sz w:val="20"/>
              </w:rPr>
              <w:t>SCAPCA</w:t>
            </w:r>
            <w:r w:rsidRPr="007D6F19">
              <w:rPr>
                <w:b/>
                <w:bCs/>
                <w:sz w:val="20"/>
                <w:vertAlign w:val="superscript"/>
              </w:rPr>
              <w:t>7</w:t>
            </w:r>
          </w:p>
        </w:tc>
        <w:tc>
          <w:tcPr>
            <w:tcW w:w="0" w:type="auto"/>
            <w:hideMark/>
          </w:tcPr>
          <w:p w14:paraId="4AC906A7" w14:textId="77777777" w:rsidR="007D6F19" w:rsidRPr="007D6F19" w:rsidRDefault="007D6F19" w:rsidP="00D24615">
            <w:pPr>
              <w:rPr>
                <w:b/>
                <w:bCs/>
                <w:sz w:val="20"/>
              </w:rPr>
            </w:pPr>
            <w:r w:rsidRPr="007D6F19">
              <w:rPr>
                <w:b/>
                <w:bCs/>
                <w:sz w:val="20"/>
              </w:rPr>
              <w:t>SWCAA</w:t>
            </w:r>
            <w:r w:rsidRPr="007D6F19">
              <w:rPr>
                <w:b/>
                <w:bCs/>
                <w:sz w:val="20"/>
                <w:vertAlign w:val="superscript"/>
              </w:rPr>
              <w:t>8</w:t>
            </w:r>
          </w:p>
        </w:tc>
        <w:tc>
          <w:tcPr>
            <w:tcW w:w="0" w:type="auto"/>
            <w:hideMark/>
          </w:tcPr>
          <w:p w14:paraId="1D11117F" w14:textId="77777777" w:rsidR="007D6F19" w:rsidRPr="007D6F19" w:rsidRDefault="007D6F19" w:rsidP="00D24615">
            <w:pPr>
              <w:rPr>
                <w:b/>
                <w:bCs/>
                <w:sz w:val="20"/>
              </w:rPr>
            </w:pPr>
            <w:r w:rsidRPr="007D6F19">
              <w:rPr>
                <w:b/>
                <w:bCs/>
                <w:sz w:val="20"/>
              </w:rPr>
              <w:t>YRCAA</w:t>
            </w:r>
            <w:r w:rsidRPr="007D6F19">
              <w:rPr>
                <w:b/>
                <w:bCs/>
                <w:sz w:val="20"/>
                <w:vertAlign w:val="superscript"/>
              </w:rPr>
              <w:t>9</w:t>
            </w:r>
          </w:p>
        </w:tc>
      </w:tr>
      <w:tr w:rsidR="007D6F19" w:rsidRPr="007D6F19" w14:paraId="40D1334A" w14:textId="77777777" w:rsidTr="00D24615">
        <w:tc>
          <w:tcPr>
            <w:tcW w:w="0" w:type="auto"/>
            <w:hideMark/>
          </w:tcPr>
          <w:p w14:paraId="4A239562" w14:textId="77777777" w:rsidR="007D6F19" w:rsidRPr="007D6F19" w:rsidRDefault="007D6F19" w:rsidP="00D24615">
            <w:pPr>
              <w:rPr>
                <w:sz w:val="20"/>
              </w:rPr>
            </w:pPr>
            <w:r w:rsidRPr="007D6F19">
              <w:rPr>
                <w:sz w:val="20"/>
              </w:rPr>
              <w:t>A   General Provisions</w:t>
            </w:r>
          </w:p>
        </w:tc>
        <w:tc>
          <w:tcPr>
            <w:tcW w:w="0" w:type="auto"/>
            <w:hideMark/>
          </w:tcPr>
          <w:p w14:paraId="5226AA84" w14:textId="77777777" w:rsidR="007D6F19" w:rsidRPr="007D6F19" w:rsidRDefault="007D6F19" w:rsidP="00D24615">
            <w:pPr>
              <w:rPr>
                <w:sz w:val="20"/>
              </w:rPr>
            </w:pPr>
            <w:r w:rsidRPr="007D6F19">
              <w:rPr>
                <w:sz w:val="20"/>
              </w:rPr>
              <w:t>X</w:t>
            </w:r>
          </w:p>
        </w:tc>
        <w:tc>
          <w:tcPr>
            <w:tcW w:w="0" w:type="auto"/>
            <w:hideMark/>
          </w:tcPr>
          <w:p w14:paraId="30686298" w14:textId="77777777" w:rsidR="007D6F19" w:rsidRPr="007D6F19" w:rsidRDefault="007D6F19" w:rsidP="00D24615">
            <w:pPr>
              <w:rPr>
                <w:sz w:val="20"/>
              </w:rPr>
            </w:pPr>
            <w:r w:rsidRPr="007D6F19">
              <w:rPr>
                <w:sz w:val="20"/>
              </w:rPr>
              <w:t>X</w:t>
            </w:r>
          </w:p>
        </w:tc>
        <w:tc>
          <w:tcPr>
            <w:tcW w:w="0" w:type="auto"/>
            <w:hideMark/>
          </w:tcPr>
          <w:p w14:paraId="2F9B367D" w14:textId="77777777" w:rsidR="007D6F19" w:rsidRPr="007D6F19" w:rsidRDefault="007D6F19" w:rsidP="00D24615">
            <w:pPr>
              <w:rPr>
                <w:sz w:val="20"/>
              </w:rPr>
            </w:pPr>
            <w:r w:rsidRPr="007D6F19">
              <w:rPr>
                <w:sz w:val="20"/>
              </w:rPr>
              <w:t>X</w:t>
            </w:r>
          </w:p>
        </w:tc>
        <w:tc>
          <w:tcPr>
            <w:tcW w:w="0" w:type="auto"/>
            <w:hideMark/>
          </w:tcPr>
          <w:p w14:paraId="70862802" w14:textId="77777777" w:rsidR="007D6F19" w:rsidRPr="007D6F19" w:rsidRDefault="007D6F19" w:rsidP="00D24615">
            <w:pPr>
              <w:rPr>
                <w:sz w:val="20"/>
              </w:rPr>
            </w:pPr>
            <w:r w:rsidRPr="007D6F19">
              <w:rPr>
                <w:sz w:val="20"/>
              </w:rPr>
              <w:t>X</w:t>
            </w:r>
          </w:p>
        </w:tc>
        <w:tc>
          <w:tcPr>
            <w:tcW w:w="0" w:type="auto"/>
            <w:hideMark/>
          </w:tcPr>
          <w:p w14:paraId="65B9C352" w14:textId="77777777" w:rsidR="007D6F19" w:rsidRPr="007D6F19" w:rsidRDefault="007D6F19" w:rsidP="00D24615">
            <w:pPr>
              <w:rPr>
                <w:sz w:val="20"/>
              </w:rPr>
            </w:pPr>
            <w:r w:rsidRPr="007D6F19">
              <w:rPr>
                <w:sz w:val="20"/>
              </w:rPr>
              <w:t>X</w:t>
            </w:r>
          </w:p>
        </w:tc>
        <w:tc>
          <w:tcPr>
            <w:tcW w:w="0" w:type="auto"/>
            <w:hideMark/>
          </w:tcPr>
          <w:p w14:paraId="2286FE87" w14:textId="77777777" w:rsidR="007D6F19" w:rsidRPr="007D6F19" w:rsidRDefault="007D6F19" w:rsidP="00D24615">
            <w:pPr>
              <w:rPr>
                <w:sz w:val="20"/>
              </w:rPr>
            </w:pPr>
            <w:r w:rsidRPr="007D6F19">
              <w:rPr>
                <w:sz w:val="20"/>
              </w:rPr>
              <w:t>X</w:t>
            </w:r>
          </w:p>
        </w:tc>
        <w:tc>
          <w:tcPr>
            <w:tcW w:w="0" w:type="auto"/>
            <w:hideMark/>
          </w:tcPr>
          <w:p w14:paraId="2FDF3D70" w14:textId="77777777" w:rsidR="007D6F19" w:rsidRPr="007D6F19" w:rsidRDefault="007D6F19" w:rsidP="00D24615">
            <w:pPr>
              <w:rPr>
                <w:sz w:val="20"/>
              </w:rPr>
            </w:pPr>
            <w:r w:rsidRPr="007D6F19">
              <w:rPr>
                <w:sz w:val="20"/>
              </w:rPr>
              <w:t>X</w:t>
            </w:r>
          </w:p>
        </w:tc>
        <w:tc>
          <w:tcPr>
            <w:tcW w:w="0" w:type="auto"/>
            <w:hideMark/>
          </w:tcPr>
          <w:p w14:paraId="2244B49A" w14:textId="77777777" w:rsidR="007D6F19" w:rsidRPr="007D6F19" w:rsidRDefault="007D6F19" w:rsidP="00D24615">
            <w:pPr>
              <w:rPr>
                <w:sz w:val="20"/>
              </w:rPr>
            </w:pPr>
            <w:r w:rsidRPr="007D6F19">
              <w:rPr>
                <w:sz w:val="20"/>
              </w:rPr>
              <w:t xml:space="preserve">X </w:t>
            </w:r>
          </w:p>
        </w:tc>
      </w:tr>
      <w:tr w:rsidR="007D6F19" w:rsidRPr="007D6F19" w14:paraId="0ED536C9" w14:textId="77777777" w:rsidTr="00D24615">
        <w:tc>
          <w:tcPr>
            <w:tcW w:w="0" w:type="auto"/>
            <w:hideMark/>
          </w:tcPr>
          <w:p w14:paraId="34A97254" w14:textId="77777777" w:rsidR="007D6F19" w:rsidRPr="007D6F19" w:rsidRDefault="007D6F19" w:rsidP="00D24615">
            <w:pPr>
              <w:rPr>
                <w:sz w:val="20"/>
              </w:rPr>
            </w:pPr>
            <w:r w:rsidRPr="007D6F19">
              <w:rPr>
                <w:sz w:val="20"/>
              </w:rPr>
              <w:t>B   Adoption and Submittal of State Plans for Designated Facilities</w:t>
            </w:r>
          </w:p>
        </w:tc>
        <w:tc>
          <w:tcPr>
            <w:tcW w:w="0" w:type="auto"/>
            <w:hideMark/>
          </w:tcPr>
          <w:p w14:paraId="6393CF30" w14:textId="77777777" w:rsidR="007D6F19" w:rsidRPr="007D6F19" w:rsidRDefault="007D6F19" w:rsidP="00D24615">
            <w:pPr>
              <w:rPr>
                <w:sz w:val="20"/>
              </w:rPr>
            </w:pPr>
          </w:p>
        </w:tc>
        <w:tc>
          <w:tcPr>
            <w:tcW w:w="0" w:type="auto"/>
            <w:hideMark/>
          </w:tcPr>
          <w:p w14:paraId="38805A00" w14:textId="77777777" w:rsidR="007D6F19" w:rsidRPr="007D6F19" w:rsidRDefault="007D6F19" w:rsidP="00D24615">
            <w:pPr>
              <w:rPr>
                <w:sz w:val="20"/>
              </w:rPr>
            </w:pPr>
          </w:p>
        </w:tc>
        <w:tc>
          <w:tcPr>
            <w:tcW w:w="0" w:type="auto"/>
            <w:hideMark/>
          </w:tcPr>
          <w:p w14:paraId="2F098B9E" w14:textId="77777777" w:rsidR="007D6F19" w:rsidRPr="007D6F19" w:rsidRDefault="007D6F19" w:rsidP="00D24615">
            <w:pPr>
              <w:rPr>
                <w:sz w:val="20"/>
              </w:rPr>
            </w:pPr>
          </w:p>
        </w:tc>
        <w:tc>
          <w:tcPr>
            <w:tcW w:w="0" w:type="auto"/>
            <w:hideMark/>
          </w:tcPr>
          <w:p w14:paraId="1C3DE92B" w14:textId="77777777" w:rsidR="007D6F19" w:rsidRPr="007D6F19" w:rsidRDefault="007D6F19" w:rsidP="00D24615">
            <w:pPr>
              <w:rPr>
                <w:sz w:val="20"/>
              </w:rPr>
            </w:pPr>
          </w:p>
        </w:tc>
        <w:tc>
          <w:tcPr>
            <w:tcW w:w="0" w:type="auto"/>
            <w:hideMark/>
          </w:tcPr>
          <w:p w14:paraId="0E26D604" w14:textId="77777777" w:rsidR="007D6F19" w:rsidRPr="007D6F19" w:rsidRDefault="007D6F19" w:rsidP="00D24615">
            <w:pPr>
              <w:rPr>
                <w:sz w:val="20"/>
              </w:rPr>
            </w:pPr>
          </w:p>
        </w:tc>
        <w:tc>
          <w:tcPr>
            <w:tcW w:w="0" w:type="auto"/>
            <w:hideMark/>
          </w:tcPr>
          <w:p w14:paraId="02ECFE32" w14:textId="77777777" w:rsidR="007D6F19" w:rsidRPr="007D6F19" w:rsidRDefault="007D6F19" w:rsidP="00D24615">
            <w:pPr>
              <w:rPr>
                <w:sz w:val="20"/>
              </w:rPr>
            </w:pPr>
          </w:p>
        </w:tc>
        <w:tc>
          <w:tcPr>
            <w:tcW w:w="0" w:type="auto"/>
            <w:hideMark/>
          </w:tcPr>
          <w:p w14:paraId="58E0741E" w14:textId="77777777" w:rsidR="007D6F19" w:rsidRPr="007D6F19" w:rsidRDefault="007D6F19" w:rsidP="00D24615">
            <w:pPr>
              <w:rPr>
                <w:sz w:val="20"/>
              </w:rPr>
            </w:pPr>
          </w:p>
        </w:tc>
        <w:tc>
          <w:tcPr>
            <w:tcW w:w="0" w:type="auto"/>
            <w:hideMark/>
          </w:tcPr>
          <w:p w14:paraId="35D38655" w14:textId="77777777" w:rsidR="007D6F19" w:rsidRPr="007D6F19" w:rsidRDefault="007D6F19" w:rsidP="00D24615">
            <w:pPr>
              <w:rPr>
                <w:sz w:val="20"/>
              </w:rPr>
            </w:pPr>
          </w:p>
        </w:tc>
      </w:tr>
      <w:tr w:rsidR="007D6F19" w:rsidRPr="007D6F19" w14:paraId="3C48772A" w14:textId="77777777" w:rsidTr="00D24615">
        <w:tc>
          <w:tcPr>
            <w:tcW w:w="0" w:type="auto"/>
            <w:hideMark/>
          </w:tcPr>
          <w:p w14:paraId="24A37092" w14:textId="77777777" w:rsidR="007D6F19" w:rsidRPr="007D6F19" w:rsidRDefault="007D6F19" w:rsidP="00D24615">
            <w:pPr>
              <w:rPr>
                <w:sz w:val="20"/>
              </w:rPr>
            </w:pPr>
            <w:r w:rsidRPr="007D6F19">
              <w:rPr>
                <w:sz w:val="20"/>
              </w:rPr>
              <w:t>C   Emission Guidelines and Compliance Times</w:t>
            </w:r>
          </w:p>
        </w:tc>
        <w:tc>
          <w:tcPr>
            <w:tcW w:w="0" w:type="auto"/>
            <w:hideMark/>
          </w:tcPr>
          <w:p w14:paraId="2D2269AE" w14:textId="77777777" w:rsidR="007D6F19" w:rsidRPr="007D6F19" w:rsidRDefault="007D6F19" w:rsidP="00D24615">
            <w:pPr>
              <w:rPr>
                <w:sz w:val="20"/>
              </w:rPr>
            </w:pPr>
          </w:p>
        </w:tc>
        <w:tc>
          <w:tcPr>
            <w:tcW w:w="0" w:type="auto"/>
            <w:hideMark/>
          </w:tcPr>
          <w:p w14:paraId="1C3D0D7B" w14:textId="77777777" w:rsidR="007D6F19" w:rsidRPr="007D6F19" w:rsidRDefault="007D6F19" w:rsidP="00D24615">
            <w:pPr>
              <w:rPr>
                <w:sz w:val="20"/>
              </w:rPr>
            </w:pPr>
          </w:p>
        </w:tc>
        <w:tc>
          <w:tcPr>
            <w:tcW w:w="0" w:type="auto"/>
            <w:hideMark/>
          </w:tcPr>
          <w:p w14:paraId="6D3AF648" w14:textId="77777777" w:rsidR="007D6F19" w:rsidRPr="007D6F19" w:rsidRDefault="007D6F19" w:rsidP="00D24615">
            <w:pPr>
              <w:rPr>
                <w:sz w:val="20"/>
              </w:rPr>
            </w:pPr>
          </w:p>
        </w:tc>
        <w:tc>
          <w:tcPr>
            <w:tcW w:w="0" w:type="auto"/>
            <w:hideMark/>
          </w:tcPr>
          <w:p w14:paraId="0A0716C1" w14:textId="77777777" w:rsidR="007D6F19" w:rsidRPr="007D6F19" w:rsidRDefault="007D6F19" w:rsidP="00D24615">
            <w:pPr>
              <w:rPr>
                <w:sz w:val="20"/>
              </w:rPr>
            </w:pPr>
          </w:p>
        </w:tc>
        <w:tc>
          <w:tcPr>
            <w:tcW w:w="0" w:type="auto"/>
            <w:hideMark/>
          </w:tcPr>
          <w:p w14:paraId="4D00A17C" w14:textId="77777777" w:rsidR="007D6F19" w:rsidRPr="007D6F19" w:rsidRDefault="007D6F19" w:rsidP="00D24615">
            <w:pPr>
              <w:rPr>
                <w:sz w:val="20"/>
              </w:rPr>
            </w:pPr>
          </w:p>
        </w:tc>
        <w:tc>
          <w:tcPr>
            <w:tcW w:w="0" w:type="auto"/>
            <w:hideMark/>
          </w:tcPr>
          <w:p w14:paraId="2C3FF4CE" w14:textId="77777777" w:rsidR="007D6F19" w:rsidRPr="007D6F19" w:rsidRDefault="007D6F19" w:rsidP="00D24615">
            <w:pPr>
              <w:rPr>
                <w:sz w:val="20"/>
              </w:rPr>
            </w:pPr>
          </w:p>
        </w:tc>
        <w:tc>
          <w:tcPr>
            <w:tcW w:w="0" w:type="auto"/>
            <w:hideMark/>
          </w:tcPr>
          <w:p w14:paraId="2C9F45C0" w14:textId="77777777" w:rsidR="007D6F19" w:rsidRPr="007D6F19" w:rsidRDefault="007D6F19" w:rsidP="00D24615">
            <w:pPr>
              <w:rPr>
                <w:sz w:val="20"/>
              </w:rPr>
            </w:pPr>
          </w:p>
        </w:tc>
        <w:tc>
          <w:tcPr>
            <w:tcW w:w="0" w:type="auto"/>
            <w:hideMark/>
          </w:tcPr>
          <w:p w14:paraId="75439217" w14:textId="77777777" w:rsidR="007D6F19" w:rsidRPr="007D6F19" w:rsidRDefault="007D6F19" w:rsidP="00D24615">
            <w:pPr>
              <w:rPr>
                <w:sz w:val="20"/>
              </w:rPr>
            </w:pPr>
          </w:p>
        </w:tc>
      </w:tr>
      <w:tr w:rsidR="007D6F19" w:rsidRPr="007D6F19" w14:paraId="2FECE286" w14:textId="77777777" w:rsidTr="00D24615">
        <w:tc>
          <w:tcPr>
            <w:tcW w:w="0" w:type="auto"/>
            <w:hideMark/>
          </w:tcPr>
          <w:p w14:paraId="43105502" w14:textId="77777777" w:rsidR="007D6F19" w:rsidRPr="007D6F19" w:rsidRDefault="007D6F19" w:rsidP="00D24615">
            <w:pPr>
              <w:rPr>
                <w:sz w:val="20"/>
              </w:rPr>
            </w:pPr>
            <w:r w:rsidRPr="007D6F19">
              <w:rPr>
                <w:sz w:val="20"/>
              </w:rPr>
              <w:t>Cb   Large Municipal Waste Combustors that are Constructed on or before September 20, 1994 (Emission Guidelines and Compliance Times)</w:t>
            </w:r>
          </w:p>
        </w:tc>
        <w:tc>
          <w:tcPr>
            <w:tcW w:w="0" w:type="auto"/>
            <w:hideMark/>
          </w:tcPr>
          <w:p w14:paraId="649A03E4" w14:textId="77777777" w:rsidR="007D6F19" w:rsidRPr="007D6F19" w:rsidRDefault="007D6F19" w:rsidP="00D24615">
            <w:pPr>
              <w:rPr>
                <w:sz w:val="20"/>
              </w:rPr>
            </w:pPr>
          </w:p>
        </w:tc>
        <w:tc>
          <w:tcPr>
            <w:tcW w:w="0" w:type="auto"/>
            <w:hideMark/>
          </w:tcPr>
          <w:p w14:paraId="03943DB0" w14:textId="77777777" w:rsidR="007D6F19" w:rsidRPr="007D6F19" w:rsidRDefault="007D6F19" w:rsidP="00D24615">
            <w:pPr>
              <w:rPr>
                <w:sz w:val="20"/>
              </w:rPr>
            </w:pPr>
          </w:p>
        </w:tc>
        <w:tc>
          <w:tcPr>
            <w:tcW w:w="0" w:type="auto"/>
            <w:hideMark/>
          </w:tcPr>
          <w:p w14:paraId="690F4614" w14:textId="77777777" w:rsidR="007D6F19" w:rsidRPr="007D6F19" w:rsidRDefault="007D6F19" w:rsidP="00D24615">
            <w:pPr>
              <w:rPr>
                <w:sz w:val="20"/>
              </w:rPr>
            </w:pPr>
          </w:p>
        </w:tc>
        <w:tc>
          <w:tcPr>
            <w:tcW w:w="0" w:type="auto"/>
            <w:hideMark/>
          </w:tcPr>
          <w:p w14:paraId="0A004F80" w14:textId="77777777" w:rsidR="007D6F19" w:rsidRPr="007D6F19" w:rsidRDefault="007D6F19" w:rsidP="00D24615">
            <w:pPr>
              <w:rPr>
                <w:sz w:val="20"/>
              </w:rPr>
            </w:pPr>
          </w:p>
        </w:tc>
        <w:tc>
          <w:tcPr>
            <w:tcW w:w="0" w:type="auto"/>
            <w:hideMark/>
          </w:tcPr>
          <w:p w14:paraId="48F699FF" w14:textId="77777777" w:rsidR="007D6F19" w:rsidRPr="007D6F19" w:rsidRDefault="007D6F19" w:rsidP="00D24615">
            <w:pPr>
              <w:rPr>
                <w:sz w:val="20"/>
              </w:rPr>
            </w:pPr>
          </w:p>
        </w:tc>
        <w:tc>
          <w:tcPr>
            <w:tcW w:w="0" w:type="auto"/>
            <w:hideMark/>
          </w:tcPr>
          <w:p w14:paraId="377EA3D4" w14:textId="77777777" w:rsidR="007D6F19" w:rsidRPr="007D6F19" w:rsidRDefault="007D6F19" w:rsidP="00D24615">
            <w:pPr>
              <w:rPr>
                <w:sz w:val="20"/>
              </w:rPr>
            </w:pPr>
          </w:p>
        </w:tc>
        <w:tc>
          <w:tcPr>
            <w:tcW w:w="0" w:type="auto"/>
            <w:hideMark/>
          </w:tcPr>
          <w:p w14:paraId="105FCDD7" w14:textId="77777777" w:rsidR="007D6F19" w:rsidRPr="007D6F19" w:rsidRDefault="007D6F19" w:rsidP="00D24615">
            <w:pPr>
              <w:rPr>
                <w:sz w:val="20"/>
              </w:rPr>
            </w:pPr>
          </w:p>
        </w:tc>
        <w:tc>
          <w:tcPr>
            <w:tcW w:w="0" w:type="auto"/>
            <w:hideMark/>
          </w:tcPr>
          <w:p w14:paraId="46687211" w14:textId="77777777" w:rsidR="007D6F19" w:rsidRPr="007D6F19" w:rsidRDefault="007D6F19" w:rsidP="00D24615">
            <w:pPr>
              <w:rPr>
                <w:sz w:val="20"/>
              </w:rPr>
            </w:pPr>
          </w:p>
        </w:tc>
      </w:tr>
      <w:tr w:rsidR="007D6F19" w:rsidRPr="007D6F19" w14:paraId="7A3AE904" w14:textId="77777777" w:rsidTr="00D24615">
        <w:tc>
          <w:tcPr>
            <w:tcW w:w="0" w:type="auto"/>
            <w:hideMark/>
          </w:tcPr>
          <w:p w14:paraId="2DBAFB2F" w14:textId="77777777" w:rsidR="007D6F19" w:rsidRPr="007D6F19" w:rsidRDefault="007D6F19" w:rsidP="00D24615">
            <w:pPr>
              <w:rPr>
                <w:sz w:val="20"/>
              </w:rPr>
            </w:pPr>
            <w:r w:rsidRPr="007D6F19">
              <w:rPr>
                <w:sz w:val="20"/>
              </w:rPr>
              <w:t>Cc   Municipal Solid Waste Landfills (Emission Guidelines and Compliance Times)</w:t>
            </w:r>
          </w:p>
        </w:tc>
        <w:tc>
          <w:tcPr>
            <w:tcW w:w="0" w:type="auto"/>
            <w:hideMark/>
          </w:tcPr>
          <w:p w14:paraId="7942FF01" w14:textId="77777777" w:rsidR="007D6F19" w:rsidRPr="007D6F19" w:rsidRDefault="007D6F19" w:rsidP="00D24615">
            <w:pPr>
              <w:rPr>
                <w:sz w:val="20"/>
              </w:rPr>
            </w:pPr>
          </w:p>
        </w:tc>
        <w:tc>
          <w:tcPr>
            <w:tcW w:w="0" w:type="auto"/>
            <w:hideMark/>
          </w:tcPr>
          <w:p w14:paraId="1A3DCDC4" w14:textId="77777777" w:rsidR="007D6F19" w:rsidRPr="007D6F19" w:rsidRDefault="007D6F19" w:rsidP="00D24615">
            <w:pPr>
              <w:rPr>
                <w:sz w:val="20"/>
              </w:rPr>
            </w:pPr>
          </w:p>
        </w:tc>
        <w:tc>
          <w:tcPr>
            <w:tcW w:w="0" w:type="auto"/>
            <w:hideMark/>
          </w:tcPr>
          <w:p w14:paraId="500B8A2E" w14:textId="77777777" w:rsidR="007D6F19" w:rsidRPr="007D6F19" w:rsidRDefault="007D6F19" w:rsidP="00D24615">
            <w:pPr>
              <w:rPr>
                <w:sz w:val="20"/>
              </w:rPr>
            </w:pPr>
          </w:p>
        </w:tc>
        <w:tc>
          <w:tcPr>
            <w:tcW w:w="0" w:type="auto"/>
            <w:hideMark/>
          </w:tcPr>
          <w:p w14:paraId="65C0E678" w14:textId="77777777" w:rsidR="007D6F19" w:rsidRPr="007D6F19" w:rsidRDefault="007D6F19" w:rsidP="00D24615">
            <w:pPr>
              <w:rPr>
                <w:sz w:val="20"/>
              </w:rPr>
            </w:pPr>
          </w:p>
        </w:tc>
        <w:tc>
          <w:tcPr>
            <w:tcW w:w="0" w:type="auto"/>
            <w:hideMark/>
          </w:tcPr>
          <w:p w14:paraId="345668AE" w14:textId="77777777" w:rsidR="007D6F19" w:rsidRPr="007D6F19" w:rsidRDefault="007D6F19" w:rsidP="00D24615">
            <w:pPr>
              <w:rPr>
                <w:sz w:val="20"/>
              </w:rPr>
            </w:pPr>
          </w:p>
        </w:tc>
        <w:tc>
          <w:tcPr>
            <w:tcW w:w="0" w:type="auto"/>
            <w:hideMark/>
          </w:tcPr>
          <w:p w14:paraId="71FAA1F1" w14:textId="77777777" w:rsidR="007D6F19" w:rsidRPr="007D6F19" w:rsidRDefault="007D6F19" w:rsidP="00D24615">
            <w:pPr>
              <w:rPr>
                <w:sz w:val="20"/>
              </w:rPr>
            </w:pPr>
          </w:p>
        </w:tc>
        <w:tc>
          <w:tcPr>
            <w:tcW w:w="0" w:type="auto"/>
            <w:hideMark/>
          </w:tcPr>
          <w:p w14:paraId="37238660" w14:textId="77777777" w:rsidR="007D6F19" w:rsidRPr="007D6F19" w:rsidRDefault="007D6F19" w:rsidP="00D24615">
            <w:pPr>
              <w:rPr>
                <w:sz w:val="20"/>
              </w:rPr>
            </w:pPr>
          </w:p>
        </w:tc>
        <w:tc>
          <w:tcPr>
            <w:tcW w:w="0" w:type="auto"/>
            <w:hideMark/>
          </w:tcPr>
          <w:p w14:paraId="68E6D309" w14:textId="77777777" w:rsidR="007D6F19" w:rsidRPr="007D6F19" w:rsidRDefault="007D6F19" w:rsidP="00D24615">
            <w:pPr>
              <w:rPr>
                <w:sz w:val="20"/>
              </w:rPr>
            </w:pPr>
          </w:p>
        </w:tc>
      </w:tr>
      <w:tr w:rsidR="007D6F19" w:rsidRPr="007D6F19" w14:paraId="71B66A57" w14:textId="77777777" w:rsidTr="00D24615">
        <w:tc>
          <w:tcPr>
            <w:tcW w:w="0" w:type="auto"/>
            <w:hideMark/>
          </w:tcPr>
          <w:p w14:paraId="410A3C1C" w14:textId="77777777" w:rsidR="007D6F19" w:rsidRPr="007D6F19" w:rsidRDefault="007D6F19" w:rsidP="00D24615">
            <w:pPr>
              <w:rPr>
                <w:sz w:val="20"/>
              </w:rPr>
            </w:pPr>
            <w:r w:rsidRPr="007D6F19">
              <w:rPr>
                <w:sz w:val="20"/>
              </w:rPr>
              <w:t>Cd   Sulfuric Acid Production Units (Emission Guidelines and Compliance Times)</w:t>
            </w:r>
          </w:p>
        </w:tc>
        <w:tc>
          <w:tcPr>
            <w:tcW w:w="0" w:type="auto"/>
            <w:hideMark/>
          </w:tcPr>
          <w:p w14:paraId="40B0C92D" w14:textId="77777777" w:rsidR="007D6F19" w:rsidRPr="007D6F19" w:rsidRDefault="007D6F19" w:rsidP="00D24615">
            <w:pPr>
              <w:rPr>
                <w:sz w:val="20"/>
              </w:rPr>
            </w:pPr>
          </w:p>
        </w:tc>
        <w:tc>
          <w:tcPr>
            <w:tcW w:w="0" w:type="auto"/>
            <w:hideMark/>
          </w:tcPr>
          <w:p w14:paraId="5922965E" w14:textId="77777777" w:rsidR="007D6F19" w:rsidRPr="007D6F19" w:rsidRDefault="007D6F19" w:rsidP="00D24615">
            <w:pPr>
              <w:rPr>
                <w:sz w:val="20"/>
              </w:rPr>
            </w:pPr>
          </w:p>
        </w:tc>
        <w:tc>
          <w:tcPr>
            <w:tcW w:w="0" w:type="auto"/>
            <w:hideMark/>
          </w:tcPr>
          <w:p w14:paraId="1EEF77E1" w14:textId="77777777" w:rsidR="007D6F19" w:rsidRPr="007D6F19" w:rsidRDefault="007D6F19" w:rsidP="00D24615">
            <w:pPr>
              <w:rPr>
                <w:sz w:val="20"/>
              </w:rPr>
            </w:pPr>
          </w:p>
        </w:tc>
        <w:tc>
          <w:tcPr>
            <w:tcW w:w="0" w:type="auto"/>
            <w:hideMark/>
          </w:tcPr>
          <w:p w14:paraId="63D6C382" w14:textId="77777777" w:rsidR="007D6F19" w:rsidRPr="007D6F19" w:rsidRDefault="007D6F19" w:rsidP="00D24615">
            <w:pPr>
              <w:rPr>
                <w:sz w:val="20"/>
              </w:rPr>
            </w:pPr>
          </w:p>
        </w:tc>
        <w:tc>
          <w:tcPr>
            <w:tcW w:w="0" w:type="auto"/>
            <w:hideMark/>
          </w:tcPr>
          <w:p w14:paraId="41174B16" w14:textId="77777777" w:rsidR="007D6F19" w:rsidRPr="007D6F19" w:rsidRDefault="007D6F19" w:rsidP="00D24615">
            <w:pPr>
              <w:rPr>
                <w:sz w:val="20"/>
              </w:rPr>
            </w:pPr>
          </w:p>
        </w:tc>
        <w:tc>
          <w:tcPr>
            <w:tcW w:w="0" w:type="auto"/>
            <w:hideMark/>
          </w:tcPr>
          <w:p w14:paraId="35A8644F" w14:textId="77777777" w:rsidR="007D6F19" w:rsidRPr="007D6F19" w:rsidRDefault="007D6F19" w:rsidP="00D24615">
            <w:pPr>
              <w:rPr>
                <w:sz w:val="20"/>
              </w:rPr>
            </w:pPr>
          </w:p>
        </w:tc>
        <w:tc>
          <w:tcPr>
            <w:tcW w:w="0" w:type="auto"/>
            <w:hideMark/>
          </w:tcPr>
          <w:p w14:paraId="181CF1F5" w14:textId="77777777" w:rsidR="007D6F19" w:rsidRPr="007D6F19" w:rsidRDefault="007D6F19" w:rsidP="00D24615">
            <w:pPr>
              <w:rPr>
                <w:sz w:val="20"/>
              </w:rPr>
            </w:pPr>
          </w:p>
        </w:tc>
        <w:tc>
          <w:tcPr>
            <w:tcW w:w="0" w:type="auto"/>
            <w:hideMark/>
          </w:tcPr>
          <w:p w14:paraId="297B13E1" w14:textId="77777777" w:rsidR="007D6F19" w:rsidRPr="007D6F19" w:rsidRDefault="007D6F19" w:rsidP="00D24615">
            <w:pPr>
              <w:rPr>
                <w:sz w:val="20"/>
              </w:rPr>
            </w:pPr>
          </w:p>
        </w:tc>
      </w:tr>
      <w:tr w:rsidR="007D6F19" w:rsidRPr="007D6F19" w14:paraId="5C8F5F2F" w14:textId="77777777" w:rsidTr="00D24615">
        <w:tc>
          <w:tcPr>
            <w:tcW w:w="0" w:type="auto"/>
            <w:hideMark/>
          </w:tcPr>
          <w:p w14:paraId="7E1A7002" w14:textId="77777777" w:rsidR="007D6F19" w:rsidRPr="007D6F19" w:rsidRDefault="007D6F19" w:rsidP="00D24615">
            <w:pPr>
              <w:rPr>
                <w:sz w:val="20"/>
              </w:rPr>
            </w:pPr>
            <w:r w:rsidRPr="007D6F19">
              <w:rPr>
                <w:sz w:val="20"/>
              </w:rPr>
              <w:t>Ce   Hospital/Medical/Infectious Waste Incinerators (Emission Guidelines and Compliance Times)</w:t>
            </w:r>
          </w:p>
        </w:tc>
        <w:tc>
          <w:tcPr>
            <w:tcW w:w="0" w:type="auto"/>
            <w:hideMark/>
          </w:tcPr>
          <w:p w14:paraId="5747E5DA" w14:textId="77777777" w:rsidR="007D6F19" w:rsidRPr="007D6F19" w:rsidRDefault="007D6F19" w:rsidP="00D24615">
            <w:pPr>
              <w:rPr>
                <w:sz w:val="20"/>
              </w:rPr>
            </w:pPr>
          </w:p>
        </w:tc>
        <w:tc>
          <w:tcPr>
            <w:tcW w:w="0" w:type="auto"/>
            <w:hideMark/>
          </w:tcPr>
          <w:p w14:paraId="7C49B009" w14:textId="77777777" w:rsidR="007D6F19" w:rsidRPr="007D6F19" w:rsidRDefault="007D6F19" w:rsidP="00D24615">
            <w:pPr>
              <w:rPr>
                <w:sz w:val="20"/>
              </w:rPr>
            </w:pPr>
          </w:p>
        </w:tc>
        <w:tc>
          <w:tcPr>
            <w:tcW w:w="0" w:type="auto"/>
            <w:hideMark/>
          </w:tcPr>
          <w:p w14:paraId="31F3534A" w14:textId="77777777" w:rsidR="007D6F19" w:rsidRPr="007D6F19" w:rsidRDefault="007D6F19" w:rsidP="00D24615">
            <w:pPr>
              <w:rPr>
                <w:sz w:val="20"/>
              </w:rPr>
            </w:pPr>
          </w:p>
        </w:tc>
        <w:tc>
          <w:tcPr>
            <w:tcW w:w="0" w:type="auto"/>
            <w:hideMark/>
          </w:tcPr>
          <w:p w14:paraId="5ECF07D6" w14:textId="77777777" w:rsidR="007D6F19" w:rsidRPr="007D6F19" w:rsidRDefault="007D6F19" w:rsidP="00D24615">
            <w:pPr>
              <w:rPr>
                <w:sz w:val="20"/>
              </w:rPr>
            </w:pPr>
          </w:p>
        </w:tc>
        <w:tc>
          <w:tcPr>
            <w:tcW w:w="0" w:type="auto"/>
            <w:hideMark/>
          </w:tcPr>
          <w:p w14:paraId="476C814C" w14:textId="77777777" w:rsidR="007D6F19" w:rsidRPr="007D6F19" w:rsidRDefault="007D6F19" w:rsidP="00D24615">
            <w:pPr>
              <w:rPr>
                <w:sz w:val="20"/>
              </w:rPr>
            </w:pPr>
          </w:p>
        </w:tc>
        <w:tc>
          <w:tcPr>
            <w:tcW w:w="0" w:type="auto"/>
            <w:hideMark/>
          </w:tcPr>
          <w:p w14:paraId="28A9114F" w14:textId="77777777" w:rsidR="007D6F19" w:rsidRPr="007D6F19" w:rsidRDefault="007D6F19" w:rsidP="00D24615">
            <w:pPr>
              <w:rPr>
                <w:sz w:val="20"/>
              </w:rPr>
            </w:pPr>
          </w:p>
        </w:tc>
        <w:tc>
          <w:tcPr>
            <w:tcW w:w="0" w:type="auto"/>
            <w:hideMark/>
          </w:tcPr>
          <w:p w14:paraId="7909CF39" w14:textId="77777777" w:rsidR="007D6F19" w:rsidRPr="007D6F19" w:rsidRDefault="007D6F19" w:rsidP="00D24615">
            <w:pPr>
              <w:rPr>
                <w:sz w:val="20"/>
              </w:rPr>
            </w:pPr>
          </w:p>
        </w:tc>
        <w:tc>
          <w:tcPr>
            <w:tcW w:w="0" w:type="auto"/>
            <w:hideMark/>
          </w:tcPr>
          <w:p w14:paraId="085FC182" w14:textId="77777777" w:rsidR="007D6F19" w:rsidRPr="007D6F19" w:rsidRDefault="007D6F19" w:rsidP="00D24615">
            <w:pPr>
              <w:rPr>
                <w:sz w:val="20"/>
              </w:rPr>
            </w:pPr>
          </w:p>
        </w:tc>
      </w:tr>
      <w:tr w:rsidR="007D6F19" w:rsidRPr="007D6F19" w14:paraId="612E08AE" w14:textId="77777777" w:rsidTr="00D24615">
        <w:tc>
          <w:tcPr>
            <w:tcW w:w="0" w:type="auto"/>
            <w:hideMark/>
          </w:tcPr>
          <w:p w14:paraId="03436871" w14:textId="77777777" w:rsidR="007D6F19" w:rsidRPr="007D6F19" w:rsidRDefault="007D6F19" w:rsidP="00D24615">
            <w:pPr>
              <w:rPr>
                <w:sz w:val="20"/>
              </w:rPr>
            </w:pPr>
            <w:r w:rsidRPr="007D6F19">
              <w:rPr>
                <w:sz w:val="20"/>
              </w:rPr>
              <w:t>D   Fossil-Fuel-Fired Steam Generators for which Construction is Commenced after August 17, 1971</w:t>
            </w:r>
          </w:p>
        </w:tc>
        <w:tc>
          <w:tcPr>
            <w:tcW w:w="0" w:type="auto"/>
            <w:hideMark/>
          </w:tcPr>
          <w:p w14:paraId="4C0A6CC6" w14:textId="77777777" w:rsidR="007D6F19" w:rsidRPr="007D6F19" w:rsidRDefault="007D6F19" w:rsidP="00D24615">
            <w:pPr>
              <w:rPr>
                <w:sz w:val="20"/>
              </w:rPr>
            </w:pPr>
            <w:r w:rsidRPr="007D6F19">
              <w:rPr>
                <w:sz w:val="20"/>
              </w:rPr>
              <w:t>X</w:t>
            </w:r>
          </w:p>
        </w:tc>
        <w:tc>
          <w:tcPr>
            <w:tcW w:w="0" w:type="auto"/>
            <w:hideMark/>
          </w:tcPr>
          <w:p w14:paraId="46FBCAD6" w14:textId="77777777" w:rsidR="007D6F19" w:rsidRPr="007D6F19" w:rsidRDefault="007D6F19" w:rsidP="00D24615">
            <w:pPr>
              <w:rPr>
                <w:sz w:val="20"/>
              </w:rPr>
            </w:pPr>
            <w:r w:rsidRPr="007D6F19">
              <w:rPr>
                <w:sz w:val="20"/>
              </w:rPr>
              <w:t>X</w:t>
            </w:r>
          </w:p>
        </w:tc>
        <w:tc>
          <w:tcPr>
            <w:tcW w:w="0" w:type="auto"/>
            <w:hideMark/>
          </w:tcPr>
          <w:p w14:paraId="44A15B98" w14:textId="77777777" w:rsidR="007D6F19" w:rsidRPr="007D6F19" w:rsidRDefault="007D6F19" w:rsidP="00D24615">
            <w:pPr>
              <w:rPr>
                <w:sz w:val="20"/>
              </w:rPr>
            </w:pPr>
            <w:r w:rsidRPr="007D6F19">
              <w:rPr>
                <w:sz w:val="20"/>
              </w:rPr>
              <w:t>X</w:t>
            </w:r>
          </w:p>
        </w:tc>
        <w:tc>
          <w:tcPr>
            <w:tcW w:w="0" w:type="auto"/>
            <w:hideMark/>
          </w:tcPr>
          <w:p w14:paraId="7D43A69D" w14:textId="77777777" w:rsidR="007D6F19" w:rsidRPr="007D6F19" w:rsidRDefault="007D6F19" w:rsidP="00D24615">
            <w:pPr>
              <w:rPr>
                <w:sz w:val="20"/>
              </w:rPr>
            </w:pPr>
            <w:r w:rsidRPr="007D6F19">
              <w:rPr>
                <w:sz w:val="20"/>
              </w:rPr>
              <w:t>X</w:t>
            </w:r>
          </w:p>
        </w:tc>
        <w:tc>
          <w:tcPr>
            <w:tcW w:w="0" w:type="auto"/>
            <w:hideMark/>
          </w:tcPr>
          <w:p w14:paraId="275BD16B" w14:textId="77777777" w:rsidR="007D6F19" w:rsidRPr="007D6F19" w:rsidRDefault="007D6F19" w:rsidP="00D24615">
            <w:pPr>
              <w:rPr>
                <w:sz w:val="20"/>
              </w:rPr>
            </w:pPr>
            <w:r w:rsidRPr="007D6F19">
              <w:rPr>
                <w:sz w:val="20"/>
              </w:rPr>
              <w:t>X</w:t>
            </w:r>
          </w:p>
        </w:tc>
        <w:tc>
          <w:tcPr>
            <w:tcW w:w="0" w:type="auto"/>
            <w:hideMark/>
          </w:tcPr>
          <w:p w14:paraId="087DBD6E" w14:textId="77777777" w:rsidR="007D6F19" w:rsidRPr="007D6F19" w:rsidRDefault="007D6F19" w:rsidP="00D24615">
            <w:pPr>
              <w:rPr>
                <w:sz w:val="20"/>
              </w:rPr>
            </w:pPr>
            <w:r w:rsidRPr="007D6F19">
              <w:rPr>
                <w:sz w:val="20"/>
              </w:rPr>
              <w:t>X</w:t>
            </w:r>
          </w:p>
        </w:tc>
        <w:tc>
          <w:tcPr>
            <w:tcW w:w="0" w:type="auto"/>
            <w:hideMark/>
          </w:tcPr>
          <w:p w14:paraId="5AD8EA58" w14:textId="77777777" w:rsidR="007D6F19" w:rsidRPr="007D6F19" w:rsidRDefault="007D6F19" w:rsidP="00D24615">
            <w:pPr>
              <w:rPr>
                <w:sz w:val="20"/>
              </w:rPr>
            </w:pPr>
            <w:r w:rsidRPr="007D6F19">
              <w:rPr>
                <w:sz w:val="20"/>
              </w:rPr>
              <w:t>X</w:t>
            </w:r>
          </w:p>
        </w:tc>
        <w:tc>
          <w:tcPr>
            <w:tcW w:w="0" w:type="auto"/>
            <w:hideMark/>
          </w:tcPr>
          <w:p w14:paraId="4EA31373" w14:textId="77777777" w:rsidR="007D6F19" w:rsidRPr="007D6F19" w:rsidRDefault="007D6F19" w:rsidP="00D24615">
            <w:pPr>
              <w:rPr>
                <w:sz w:val="20"/>
              </w:rPr>
            </w:pPr>
            <w:r w:rsidRPr="007D6F19">
              <w:rPr>
                <w:sz w:val="20"/>
              </w:rPr>
              <w:t xml:space="preserve">X </w:t>
            </w:r>
          </w:p>
        </w:tc>
      </w:tr>
      <w:tr w:rsidR="007D6F19" w:rsidRPr="007D6F19" w14:paraId="3ECF2885" w14:textId="77777777" w:rsidTr="00D24615">
        <w:tc>
          <w:tcPr>
            <w:tcW w:w="0" w:type="auto"/>
            <w:hideMark/>
          </w:tcPr>
          <w:p w14:paraId="3E0FD640" w14:textId="77777777" w:rsidR="007D6F19" w:rsidRPr="007D6F19" w:rsidRDefault="007D6F19" w:rsidP="00D24615">
            <w:pPr>
              <w:rPr>
                <w:sz w:val="20"/>
              </w:rPr>
            </w:pPr>
            <w:r w:rsidRPr="007D6F19">
              <w:rPr>
                <w:sz w:val="20"/>
              </w:rPr>
              <w:t>Da   Electric Utility Steam Generating Units for which Construction is Commenced after September 18, 1978</w:t>
            </w:r>
          </w:p>
        </w:tc>
        <w:tc>
          <w:tcPr>
            <w:tcW w:w="0" w:type="auto"/>
            <w:hideMark/>
          </w:tcPr>
          <w:p w14:paraId="009B2354" w14:textId="77777777" w:rsidR="007D6F19" w:rsidRPr="007D6F19" w:rsidRDefault="007D6F19" w:rsidP="00D24615">
            <w:pPr>
              <w:rPr>
                <w:sz w:val="20"/>
              </w:rPr>
            </w:pPr>
            <w:r w:rsidRPr="007D6F19">
              <w:rPr>
                <w:sz w:val="20"/>
              </w:rPr>
              <w:t>X</w:t>
            </w:r>
          </w:p>
        </w:tc>
        <w:tc>
          <w:tcPr>
            <w:tcW w:w="0" w:type="auto"/>
            <w:hideMark/>
          </w:tcPr>
          <w:p w14:paraId="5AA70B55" w14:textId="77777777" w:rsidR="007D6F19" w:rsidRPr="007D6F19" w:rsidRDefault="007D6F19" w:rsidP="00D24615">
            <w:pPr>
              <w:rPr>
                <w:sz w:val="20"/>
              </w:rPr>
            </w:pPr>
            <w:r w:rsidRPr="007D6F19">
              <w:rPr>
                <w:sz w:val="20"/>
              </w:rPr>
              <w:t>X</w:t>
            </w:r>
          </w:p>
        </w:tc>
        <w:tc>
          <w:tcPr>
            <w:tcW w:w="0" w:type="auto"/>
            <w:hideMark/>
          </w:tcPr>
          <w:p w14:paraId="556A9019" w14:textId="77777777" w:rsidR="007D6F19" w:rsidRPr="007D6F19" w:rsidRDefault="007D6F19" w:rsidP="00D24615">
            <w:pPr>
              <w:rPr>
                <w:sz w:val="20"/>
              </w:rPr>
            </w:pPr>
            <w:r w:rsidRPr="007D6F19">
              <w:rPr>
                <w:sz w:val="20"/>
              </w:rPr>
              <w:t>X</w:t>
            </w:r>
          </w:p>
        </w:tc>
        <w:tc>
          <w:tcPr>
            <w:tcW w:w="0" w:type="auto"/>
            <w:hideMark/>
          </w:tcPr>
          <w:p w14:paraId="7426FAAD" w14:textId="77777777" w:rsidR="007D6F19" w:rsidRPr="007D6F19" w:rsidRDefault="007D6F19" w:rsidP="00D24615">
            <w:pPr>
              <w:rPr>
                <w:sz w:val="20"/>
              </w:rPr>
            </w:pPr>
            <w:r w:rsidRPr="007D6F19">
              <w:rPr>
                <w:sz w:val="20"/>
              </w:rPr>
              <w:t>X</w:t>
            </w:r>
          </w:p>
        </w:tc>
        <w:tc>
          <w:tcPr>
            <w:tcW w:w="0" w:type="auto"/>
            <w:hideMark/>
          </w:tcPr>
          <w:p w14:paraId="166BB8C2" w14:textId="77777777" w:rsidR="007D6F19" w:rsidRPr="007D6F19" w:rsidRDefault="007D6F19" w:rsidP="00D24615">
            <w:pPr>
              <w:rPr>
                <w:sz w:val="20"/>
              </w:rPr>
            </w:pPr>
            <w:r w:rsidRPr="007D6F19">
              <w:rPr>
                <w:sz w:val="20"/>
              </w:rPr>
              <w:t>X</w:t>
            </w:r>
          </w:p>
        </w:tc>
        <w:tc>
          <w:tcPr>
            <w:tcW w:w="0" w:type="auto"/>
            <w:hideMark/>
          </w:tcPr>
          <w:p w14:paraId="3D9BB255" w14:textId="77777777" w:rsidR="007D6F19" w:rsidRPr="007D6F19" w:rsidRDefault="007D6F19" w:rsidP="00D24615">
            <w:pPr>
              <w:rPr>
                <w:sz w:val="20"/>
              </w:rPr>
            </w:pPr>
            <w:r w:rsidRPr="007D6F19">
              <w:rPr>
                <w:sz w:val="20"/>
              </w:rPr>
              <w:t>X</w:t>
            </w:r>
          </w:p>
        </w:tc>
        <w:tc>
          <w:tcPr>
            <w:tcW w:w="0" w:type="auto"/>
            <w:hideMark/>
          </w:tcPr>
          <w:p w14:paraId="19154823" w14:textId="77777777" w:rsidR="007D6F19" w:rsidRPr="007D6F19" w:rsidRDefault="007D6F19" w:rsidP="00D24615">
            <w:pPr>
              <w:rPr>
                <w:sz w:val="20"/>
              </w:rPr>
            </w:pPr>
            <w:r w:rsidRPr="007D6F19">
              <w:rPr>
                <w:sz w:val="20"/>
              </w:rPr>
              <w:t>X</w:t>
            </w:r>
          </w:p>
        </w:tc>
        <w:tc>
          <w:tcPr>
            <w:tcW w:w="0" w:type="auto"/>
            <w:hideMark/>
          </w:tcPr>
          <w:p w14:paraId="607D37B6" w14:textId="77777777" w:rsidR="007D6F19" w:rsidRPr="007D6F19" w:rsidRDefault="007D6F19" w:rsidP="00D24615">
            <w:pPr>
              <w:rPr>
                <w:sz w:val="20"/>
              </w:rPr>
            </w:pPr>
            <w:r w:rsidRPr="007D6F19">
              <w:rPr>
                <w:sz w:val="20"/>
              </w:rPr>
              <w:t xml:space="preserve">X </w:t>
            </w:r>
          </w:p>
        </w:tc>
      </w:tr>
      <w:tr w:rsidR="007D6F19" w:rsidRPr="007D6F19" w14:paraId="0D069698" w14:textId="77777777" w:rsidTr="00D24615">
        <w:tc>
          <w:tcPr>
            <w:tcW w:w="0" w:type="auto"/>
            <w:hideMark/>
          </w:tcPr>
          <w:p w14:paraId="2C524345" w14:textId="77777777" w:rsidR="007D6F19" w:rsidRPr="007D6F19" w:rsidRDefault="007D6F19" w:rsidP="00D24615">
            <w:pPr>
              <w:rPr>
                <w:sz w:val="20"/>
              </w:rPr>
            </w:pPr>
            <w:r w:rsidRPr="007D6F19">
              <w:rPr>
                <w:sz w:val="20"/>
              </w:rPr>
              <w:t>Db   Industrial-Commercial-Institutional Steam Generating Units</w:t>
            </w:r>
          </w:p>
        </w:tc>
        <w:tc>
          <w:tcPr>
            <w:tcW w:w="0" w:type="auto"/>
            <w:hideMark/>
          </w:tcPr>
          <w:p w14:paraId="6AEB7672" w14:textId="77777777" w:rsidR="007D6F19" w:rsidRPr="007D6F19" w:rsidRDefault="007D6F19" w:rsidP="00D24615">
            <w:pPr>
              <w:rPr>
                <w:sz w:val="20"/>
              </w:rPr>
            </w:pPr>
            <w:r w:rsidRPr="007D6F19">
              <w:rPr>
                <w:sz w:val="20"/>
              </w:rPr>
              <w:t>X</w:t>
            </w:r>
          </w:p>
        </w:tc>
        <w:tc>
          <w:tcPr>
            <w:tcW w:w="0" w:type="auto"/>
            <w:hideMark/>
          </w:tcPr>
          <w:p w14:paraId="662BDF16" w14:textId="77777777" w:rsidR="007D6F19" w:rsidRPr="007D6F19" w:rsidRDefault="007D6F19" w:rsidP="00D24615">
            <w:pPr>
              <w:rPr>
                <w:sz w:val="20"/>
              </w:rPr>
            </w:pPr>
            <w:r w:rsidRPr="007D6F19">
              <w:rPr>
                <w:sz w:val="20"/>
              </w:rPr>
              <w:t>X</w:t>
            </w:r>
          </w:p>
        </w:tc>
        <w:tc>
          <w:tcPr>
            <w:tcW w:w="0" w:type="auto"/>
            <w:hideMark/>
          </w:tcPr>
          <w:p w14:paraId="3C1A2995" w14:textId="77777777" w:rsidR="007D6F19" w:rsidRPr="007D6F19" w:rsidRDefault="007D6F19" w:rsidP="00D24615">
            <w:pPr>
              <w:rPr>
                <w:sz w:val="20"/>
              </w:rPr>
            </w:pPr>
            <w:r w:rsidRPr="007D6F19">
              <w:rPr>
                <w:sz w:val="20"/>
              </w:rPr>
              <w:t>X</w:t>
            </w:r>
          </w:p>
        </w:tc>
        <w:tc>
          <w:tcPr>
            <w:tcW w:w="0" w:type="auto"/>
            <w:hideMark/>
          </w:tcPr>
          <w:p w14:paraId="52BA03C2" w14:textId="77777777" w:rsidR="007D6F19" w:rsidRPr="007D6F19" w:rsidRDefault="007D6F19" w:rsidP="00D24615">
            <w:pPr>
              <w:rPr>
                <w:sz w:val="20"/>
              </w:rPr>
            </w:pPr>
            <w:r w:rsidRPr="007D6F19">
              <w:rPr>
                <w:sz w:val="20"/>
              </w:rPr>
              <w:t>X</w:t>
            </w:r>
          </w:p>
        </w:tc>
        <w:tc>
          <w:tcPr>
            <w:tcW w:w="0" w:type="auto"/>
            <w:hideMark/>
          </w:tcPr>
          <w:p w14:paraId="452F0005" w14:textId="77777777" w:rsidR="007D6F19" w:rsidRPr="007D6F19" w:rsidRDefault="007D6F19" w:rsidP="00D24615">
            <w:pPr>
              <w:rPr>
                <w:sz w:val="20"/>
              </w:rPr>
            </w:pPr>
            <w:r w:rsidRPr="007D6F19">
              <w:rPr>
                <w:sz w:val="20"/>
              </w:rPr>
              <w:t>X</w:t>
            </w:r>
          </w:p>
        </w:tc>
        <w:tc>
          <w:tcPr>
            <w:tcW w:w="0" w:type="auto"/>
            <w:hideMark/>
          </w:tcPr>
          <w:p w14:paraId="372091CA" w14:textId="77777777" w:rsidR="007D6F19" w:rsidRPr="007D6F19" w:rsidRDefault="007D6F19" w:rsidP="00D24615">
            <w:pPr>
              <w:rPr>
                <w:sz w:val="20"/>
              </w:rPr>
            </w:pPr>
            <w:r w:rsidRPr="007D6F19">
              <w:rPr>
                <w:sz w:val="20"/>
              </w:rPr>
              <w:t>X</w:t>
            </w:r>
          </w:p>
        </w:tc>
        <w:tc>
          <w:tcPr>
            <w:tcW w:w="0" w:type="auto"/>
            <w:hideMark/>
          </w:tcPr>
          <w:p w14:paraId="7785C147" w14:textId="77777777" w:rsidR="007D6F19" w:rsidRPr="007D6F19" w:rsidRDefault="007D6F19" w:rsidP="00D24615">
            <w:pPr>
              <w:rPr>
                <w:sz w:val="20"/>
              </w:rPr>
            </w:pPr>
            <w:r w:rsidRPr="007D6F19">
              <w:rPr>
                <w:sz w:val="20"/>
              </w:rPr>
              <w:t>X</w:t>
            </w:r>
          </w:p>
        </w:tc>
        <w:tc>
          <w:tcPr>
            <w:tcW w:w="0" w:type="auto"/>
            <w:hideMark/>
          </w:tcPr>
          <w:p w14:paraId="6154CB42" w14:textId="77777777" w:rsidR="007D6F19" w:rsidRPr="007D6F19" w:rsidRDefault="007D6F19" w:rsidP="00D24615">
            <w:pPr>
              <w:rPr>
                <w:sz w:val="20"/>
              </w:rPr>
            </w:pPr>
            <w:r w:rsidRPr="007D6F19">
              <w:rPr>
                <w:sz w:val="20"/>
              </w:rPr>
              <w:t xml:space="preserve">X </w:t>
            </w:r>
          </w:p>
        </w:tc>
      </w:tr>
      <w:tr w:rsidR="007D6F19" w:rsidRPr="007D6F19" w14:paraId="0CDE79AD" w14:textId="77777777" w:rsidTr="00D24615">
        <w:tc>
          <w:tcPr>
            <w:tcW w:w="0" w:type="auto"/>
            <w:hideMark/>
          </w:tcPr>
          <w:p w14:paraId="50CC031C" w14:textId="77777777" w:rsidR="007D6F19" w:rsidRPr="007D6F19" w:rsidRDefault="007D6F19" w:rsidP="00D24615">
            <w:pPr>
              <w:rPr>
                <w:sz w:val="20"/>
              </w:rPr>
            </w:pPr>
            <w:r w:rsidRPr="007D6F19">
              <w:rPr>
                <w:sz w:val="20"/>
              </w:rPr>
              <w:t>Dc   Small Industrial-Commercial-Institutional Steam Generating Units</w:t>
            </w:r>
          </w:p>
        </w:tc>
        <w:tc>
          <w:tcPr>
            <w:tcW w:w="0" w:type="auto"/>
            <w:hideMark/>
          </w:tcPr>
          <w:p w14:paraId="3DA0245C" w14:textId="77777777" w:rsidR="007D6F19" w:rsidRPr="007D6F19" w:rsidRDefault="007D6F19" w:rsidP="00D24615">
            <w:pPr>
              <w:rPr>
                <w:sz w:val="20"/>
              </w:rPr>
            </w:pPr>
            <w:r w:rsidRPr="007D6F19">
              <w:rPr>
                <w:sz w:val="20"/>
              </w:rPr>
              <w:t>X</w:t>
            </w:r>
          </w:p>
        </w:tc>
        <w:tc>
          <w:tcPr>
            <w:tcW w:w="0" w:type="auto"/>
            <w:hideMark/>
          </w:tcPr>
          <w:p w14:paraId="439FB96F" w14:textId="77777777" w:rsidR="007D6F19" w:rsidRPr="007D6F19" w:rsidRDefault="007D6F19" w:rsidP="00D24615">
            <w:pPr>
              <w:rPr>
                <w:sz w:val="20"/>
              </w:rPr>
            </w:pPr>
            <w:r w:rsidRPr="007D6F19">
              <w:rPr>
                <w:sz w:val="20"/>
              </w:rPr>
              <w:t>X</w:t>
            </w:r>
          </w:p>
        </w:tc>
        <w:tc>
          <w:tcPr>
            <w:tcW w:w="0" w:type="auto"/>
            <w:hideMark/>
          </w:tcPr>
          <w:p w14:paraId="6199B342" w14:textId="77777777" w:rsidR="007D6F19" w:rsidRPr="007D6F19" w:rsidRDefault="007D6F19" w:rsidP="00D24615">
            <w:pPr>
              <w:rPr>
                <w:sz w:val="20"/>
              </w:rPr>
            </w:pPr>
            <w:r w:rsidRPr="007D6F19">
              <w:rPr>
                <w:sz w:val="20"/>
              </w:rPr>
              <w:t>X</w:t>
            </w:r>
          </w:p>
        </w:tc>
        <w:tc>
          <w:tcPr>
            <w:tcW w:w="0" w:type="auto"/>
            <w:hideMark/>
          </w:tcPr>
          <w:p w14:paraId="607EE64F" w14:textId="77777777" w:rsidR="007D6F19" w:rsidRPr="007D6F19" w:rsidRDefault="007D6F19" w:rsidP="00D24615">
            <w:pPr>
              <w:rPr>
                <w:sz w:val="20"/>
              </w:rPr>
            </w:pPr>
            <w:r w:rsidRPr="007D6F19">
              <w:rPr>
                <w:sz w:val="20"/>
              </w:rPr>
              <w:t>X</w:t>
            </w:r>
          </w:p>
        </w:tc>
        <w:tc>
          <w:tcPr>
            <w:tcW w:w="0" w:type="auto"/>
            <w:hideMark/>
          </w:tcPr>
          <w:p w14:paraId="7F563DC9" w14:textId="77777777" w:rsidR="007D6F19" w:rsidRPr="007D6F19" w:rsidRDefault="007D6F19" w:rsidP="00D24615">
            <w:pPr>
              <w:rPr>
                <w:sz w:val="20"/>
              </w:rPr>
            </w:pPr>
            <w:r w:rsidRPr="007D6F19">
              <w:rPr>
                <w:sz w:val="20"/>
              </w:rPr>
              <w:t>X</w:t>
            </w:r>
          </w:p>
        </w:tc>
        <w:tc>
          <w:tcPr>
            <w:tcW w:w="0" w:type="auto"/>
            <w:hideMark/>
          </w:tcPr>
          <w:p w14:paraId="2A8D4719" w14:textId="77777777" w:rsidR="007D6F19" w:rsidRPr="007D6F19" w:rsidRDefault="007D6F19" w:rsidP="00D24615">
            <w:pPr>
              <w:rPr>
                <w:sz w:val="20"/>
              </w:rPr>
            </w:pPr>
            <w:r w:rsidRPr="007D6F19">
              <w:rPr>
                <w:sz w:val="20"/>
              </w:rPr>
              <w:t>X</w:t>
            </w:r>
          </w:p>
        </w:tc>
        <w:tc>
          <w:tcPr>
            <w:tcW w:w="0" w:type="auto"/>
            <w:hideMark/>
          </w:tcPr>
          <w:p w14:paraId="08ED6653" w14:textId="77777777" w:rsidR="007D6F19" w:rsidRPr="007D6F19" w:rsidRDefault="007D6F19" w:rsidP="00D24615">
            <w:pPr>
              <w:rPr>
                <w:sz w:val="20"/>
              </w:rPr>
            </w:pPr>
            <w:r w:rsidRPr="007D6F19">
              <w:rPr>
                <w:sz w:val="20"/>
              </w:rPr>
              <w:t>X</w:t>
            </w:r>
          </w:p>
        </w:tc>
        <w:tc>
          <w:tcPr>
            <w:tcW w:w="0" w:type="auto"/>
            <w:hideMark/>
          </w:tcPr>
          <w:p w14:paraId="167B2245" w14:textId="77777777" w:rsidR="007D6F19" w:rsidRPr="007D6F19" w:rsidRDefault="007D6F19" w:rsidP="00D24615">
            <w:pPr>
              <w:rPr>
                <w:sz w:val="20"/>
              </w:rPr>
            </w:pPr>
            <w:r w:rsidRPr="007D6F19">
              <w:rPr>
                <w:sz w:val="20"/>
              </w:rPr>
              <w:t xml:space="preserve">X </w:t>
            </w:r>
          </w:p>
        </w:tc>
      </w:tr>
      <w:tr w:rsidR="007D6F19" w:rsidRPr="007D6F19" w14:paraId="7EAED4C8" w14:textId="77777777" w:rsidTr="00D24615">
        <w:tc>
          <w:tcPr>
            <w:tcW w:w="0" w:type="auto"/>
            <w:hideMark/>
          </w:tcPr>
          <w:p w14:paraId="4DEE95B3" w14:textId="77777777" w:rsidR="007D6F19" w:rsidRPr="007D6F19" w:rsidRDefault="007D6F19" w:rsidP="00D24615">
            <w:pPr>
              <w:rPr>
                <w:sz w:val="20"/>
              </w:rPr>
            </w:pPr>
            <w:r w:rsidRPr="007D6F19">
              <w:rPr>
                <w:sz w:val="20"/>
              </w:rPr>
              <w:t>E   Incinerators</w:t>
            </w:r>
          </w:p>
        </w:tc>
        <w:tc>
          <w:tcPr>
            <w:tcW w:w="0" w:type="auto"/>
            <w:hideMark/>
          </w:tcPr>
          <w:p w14:paraId="54F1C22D" w14:textId="77777777" w:rsidR="007D6F19" w:rsidRPr="007D6F19" w:rsidRDefault="007D6F19" w:rsidP="00D24615">
            <w:pPr>
              <w:rPr>
                <w:sz w:val="20"/>
              </w:rPr>
            </w:pPr>
            <w:r w:rsidRPr="007D6F19">
              <w:rPr>
                <w:sz w:val="20"/>
              </w:rPr>
              <w:t>X</w:t>
            </w:r>
          </w:p>
        </w:tc>
        <w:tc>
          <w:tcPr>
            <w:tcW w:w="0" w:type="auto"/>
            <w:hideMark/>
          </w:tcPr>
          <w:p w14:paraId="59B3237E" w14:textId="77777777" w:rsidR="007D6F19" w:rsidRPr="007D6F19" w:rsidRDefault="007D6F19" w:rsidP="00D24615">
            <w:pPr>
              <w:rPr>
                <w:sz w:val="20"/>
              </w:rPr>
            </w:pPr>
            <w:r w:rsidRPr="007D6F19">
              <w:rPr>
                <w:sz w:val="20"/>
              </w:rPr>
              <w:t>X</w:t>
            </w:r>
          </w:p>
        </w:tc>
        <w:tc>
          <w:tcPr>
            <w:tcW w:w="0" w:type="auto"/>
            <w:hideMark/>
          </w:tcPr>
          <w:p w14:paraId="48658F3C" w14:textId="77777777" w:rsidR="007D6F19" w:rsidRPr="007D6F19" w:rsidRDefault="007D6F19" w:rsidP="00D24615">
            <w:pPr>
              <w:rPr>
                <w:sz w:val="20"/>
              </w:rPr>
            </w:pPr>
            <w:r w:rsidRPr="007D6F19">
              <w:rPr>
                <w:sz w:val="20"/>
              </w:rPr>
              <w:t>X</w:t>
            </w:r>
          </w:p>
        </w:tc>
        <w:tc>
          <w:tcPr>
            <w:tcW w:w="0" w:type="auto"/>
            <w:hideMark/>
          </w:tcPr>
          <w:p w14:paraId="7B34D14D" w14:textId="77777777" w:rsidR="007D6F19" w:rsidRPr="007D6F19" w:rsidRDefault="007D6F19" w:rsidP="00D24615">
            <w:pPr>
              <w:rPr>
                <w:sz w:val="20"/>
              </w:rPr>
            </w:pPr>
            <w:r w:rsidRPr="007D6F19">
              <w:rPr>
                <w:sz w:val="20"/>
              </w:rPr>
              <w:t>X</w:t>
            </w:r>
          </w:p>
        </w:tc>
        <w:tc>
          <w:tcPr>
            <w:tcW w:w="0" w:type="auto"/>
            <w:hideMark/>
          </w:tcPr>
          <w:p w14:paraId="344E7561" w14:textId="77777777" w:rsidR="007D6F19" w:rsidRPr="007D6F19" w:rsidRDefault="007D6F19" w:rsidP="00D24615">
            <w:pPr>
              <w:rPr>
                <w:sz w:val="20"/>
              </w:rPr>
            </w:pPr>
            <w:r w:rsidRPr="007D6F19">
              <w:rPr>
                <w:sz w:val="20"/>
              </w:rPr>
              <w:t>X</w:t>
            </w:r>
          </w:p>
        </w:tc>
        <w:tc>
          <w:tcPr>
            <w:tcW w:w="0" w:type="auto"/>
            <w:hideMark/>
          </w:tcPr>
          <w:p w14:paraId="40F9CE33" w14:textId="77777777" w:rsidR="007D6F19" w:rsidRPr="007D6F19" w:rsidRDefault="007D6F19" w:rsidP="00D24615">
            <w:pPr>
              <w:rPr>
                <w:sz w:val="20"/>
              </w:rPr>
            </w:pPr>
            <w:r w:rsidRPr="007D6F19">
              <w:rPr>
                <w:sz w:val="20"/>
              </w:rPr>
              <w:t>X</w:t>
            </w:r>
          </w:p>
        </w:tc>
        <w:tc>
          <w:tcPr>
            <w:tcW w:w="0" w:type="auto"/>
            <w:hideMark/>
          </w:tcPr>
          <w:p w14:paraId="4A684AB3" w14:textId="77777777" w:rsidR="007D6F19" w:rsidRPr="007D6F19" w:rsidRDefault="007D6F19" w:rsidP="00D24615">
            <w:pPr>
              <w:rPr>
                <w:sz w:val="20"/>
              </w:rPr>
            </w:pPr>
            <w:r w:rsidRPr="007D6F19">
              <w:rPr>
                <w:sz w:val="20"/>
              </w:rPr>
              <w:t>X</w:t>
            </w:r>
          </w:p>
        </w:tc>
        <w:tc>
          <w:tcPr>
            <w:tcW w:w="0" w:type="auto"/>
            <w:hideMark/>
          </w:tcPr>
          <w:p w14:paraId="1E069C81" w14:textId="77777777" w:rsidR="007D6F19" w:rsidRPr="007D6F19" w:rsidRDefault="007D6F19" w:rsidP="00D24615">
            <w:pPr>
              <w:rPr>
                <w:sz w:val="20"/>
              </w:rPr>
            </w:pPr>
            <w:r w:rsidRPr="007D6F19">
              <w:rPr>
                <w:sz w:val="20"/>
              </w:rPr>
              <w:t xml:space="preserve">X </w:t>
            </w:r>
          </w:p>
        </w:tc>
      </w:tr>
      <w:tr w:rsidR="007D6F19" w:rsidRPr="007D6F19" w14:paraId="5258575D" w14:textId="77777777" w:rsidTr="00D24615">
        <w:tc>
          <w:tcPr>
            <w:tcW w:w="0" w:type="auto"/>
            <w:hideMark/>
          </w:tcPr>
          <w:p w14:paraId="1425E748" w14:textId="77777777" w:rsidR="007D6F19" w:rsidRPr="007D6F19" w:rsidRDefault="007D6F19" w:rsidP="00D24615">
            <w:pPr>
              <w:rPr>
                <w:sz w:val="20"/>
              </w:rPr>
            </w:pPr>
            <w:r w:rsidRPr="007D6F19">
              <w:rPr>
                <w:sz w:val="20"/>
              </w:rPr>
              <w:t>Ea   Municipal Waste Combustors for which Construction is Commenced after December 20, 1989 and on or before September 20, 1994</w:t>
            </w:r>
          </w:p>
        </w:tc>
        <w:tc>
          <w:tcPr>
            <w:tcW w:w="0" w:type="auto"/>
            <w:hideMark/>
          </w:tcPr>
          <w:p w14:paraId="0D267AEB" w14:textId="77777777" w:rsidR="007D6F19" w:rsidRPr="007D6F19" w:rsidRDefault="007D6F19" w:rsidP="00D24615">
            <w:pPr>
              <w:rPr>
                <w:sz w:val="20"/>
              </w:rPr>
            </w:pPr>
            <w:r w:rsidRPr="007D6F19">
              <w:rPr>
                <w:sz w:val="20"/>
              </w:rPr>
              <w:t>X</w:t>
            </w:r>
          </w:p>
        </w:tc>
        <w:tc>
          <w:tcPr>
            <w:tcW w:w="0" w:type="auto"/>
            <w:hideMark/>
          </w:tcPr>
          <w:p w14:paraId="184640F8" w14:textId="77777777" w:rsidR="007D6F19" w:rsidRPr="007D6F19" w:rsidRDefault="007D6F19" w:rsidP="00D24615">
            <w:pPr>
              <w:rPr>
                <w:sz w:val="20"/>
              </w:rPr>
            </w:pPr>
            <w:r w:rsidRPr="007D6F19">
              <w:rPr>
                <w:sz w:val="20"/>
              </w:rPr>
              <w:t>X</w:t>
            </w:r>
          </w:p>
        </w:tc>
        <w:tc>
          <w:tcPr>
            <w:tcW w:w="0" w:type="auto"/>
            <w:hideMark/>
          </w:tcPr>
          <w:p w14:paraId="5A373B64" w14:textId="77777777" w:rsidR="007D6F19" w:rsidRPr="007D6F19" w:rsidRDefault="007D6F19" w:rsidP="00D24615">
            <w:pPr>
              <w:rPr>
                <w:sz w:val="20"/>
              </w:rPr>
            </w:pPr>
            <w:r w:rsidRPr="007D6F19">
              <w:rPr>
                <w:sz w:val="20"/>
              </w:rPr>
              <w:t>X</w:t>
            </w:r>
          </w:p>
        </w:tc>
        <w:tc>
          <w:tcPr>
            <w:tcW w:w="0" w:type="auto"/>
            <w:hideMark/>
          </w:tcPr>
          <w:p w14:paraId="13EE483E" w14:textId="77777777" w:rsidR="007D6F19" w:rsidRPr="007D6F19" w:rsidRDefault="007D6F19" w:rsidP="00D24615">
            <w:pPr>
              <w:rPr>
                <w:sz w:val="20"/>
              </w:rPr>
            </w:pPr>
            <w:r w:rsidRPr="007D6F19">
              <w:rPr>
                <w:sz w:val="20"/>
              </w:rPr>
              <w:t>X</w:t>
            </w:r>
          </w:p>
        </w:tc>
        <w:tc>
          <w:tcPr>
            <w:tcW w:w="0" w:type="auto"/>
            <w:hideMark/>
          </w:tcPr>
          <w:p w14:paraId="37562EFE" w14:textId="77777777" w:rsidR="007D6F19" w:rsidRPr="007D6F19" w:rsidRDefault="007D6F19" w:rsidP="00D24615">
            <w:pPr>
              <w:rPr>
                <w:sz w:val="20"/>
              </w:rPr>
            </w:pPr>
            <w:r w:rsidRPr="007D6F19">
              <w:rPr>
                <w:sz w:val="20"/>
              </w:rPr>
              <w:t>X</w:t>
            </w:r>
          </w:p>
        </w:tc>
        <w:tc>
          <w:tcPr>
            <w:tcW w:w="0" w:type="auto"/>
            <w:hideMark/>
          </w:tcPr>
          <w:p w14:paraId="00559028" w14:textId="77777777" w:rsidR="007D6F19" w:rsidRPr="007D6F19" w:rsidRDefault="007D6F19" w:rsidP="00D24615">
            <w:pPr>
              <w:rPr>
                <w:sz w:val="20"/>
              </w:rPr>
            </w:pPr>
            <w:r w:rsidRPr="007D6F19">
              <w:rPr>
                <w:sz w:val="20"/>
              </w:rPr>
              <w:t>X</w:t>
            </w:r>
          </w:p>
        </w:tc>
        <w:tc>
          <w:tcPr>
            <w:tcW w:w="0" w:type="auto"/>
            <w:hideMark/>
          </w:tcPr>
          <w:p w14:paraId="6D8805C0" w14:textId="77777777" w:rsidR="007D6F19" w:rsidRPr="007D6F19" w:rsidRDefault="007D6F19" w:rsidP="00D24615">
            <w:pPr>
              <w:rPr>
                <w:sz w:val="20"/>
              </w:rPr>
            </w:pPr>
            <w:r w:rsidRPr="007D6F19">
              <w:rPr>
                <w:sz w:val="20"/>
              </w:rPr>
              <w:t>X</w:t>
            </w:r>
          </w:p>
        </w:tc>
        <w:tc>
          <w:tcPr>
            <w:tcW w:w="0" w:type="auto"/>
            <w:hideMark/>
          </w:tcPr>
          <w:p w14:paraId="165191F0" w14:textId="77777777" w:rsidR="007D6F19" w:rsidRPr="007D6F19" w:rsidRDefault="007D6F19" w:rsidP="00D24615">
            <w:pPr>
              <w:rPr>
                <w:sz w:val="20"/>
              </w:rPr>
            </w:pPr>
            <w:r w:rsidRPr="007D6F19">
              <w:rPr>
                <w:sz w:val="20"/>
              </w:rPr>
              <w:t xml:space="preserve">X </w:t>
            </w:r>
          </w:p>
        </w:tc>
      </w:tr>
      <w:tr w:rsidR="007D6F19" w:rsidRPr="007D6F19" w14:paraId="743839AF" w14:textId="77777777" w:rsidTr="00D24615">
        <w:tc>
          <w:tcPr>
            <w:tcW w:w="0" w:type="auto"/>
            <w:hideMark/>
          </w:tcPr>
          <w:p w14:paraId="221C66F3" w14:textId="77777777" w:rsidR="007D6F19" w:rsidRPr="007D6F19" w:rsidRDefault="007D6F19" w:rsidP="00D24615">
            <w:pPr>
              <w:rPr>
                <w:sz w:val="20"/>
              </w:rPr>
            </w:pPr>
            <w:r w:rsidRPr="007D6F19">
              <w:rPr>
                <w:sz w:val="20"/>
              </w:rPr>
              <w:t>Eb—Large Municipal Waste Combustors</w:t>
            </w:r>
          </w:p>
        </w:tc>
        <w:tc>
          <w:tcPr>
            <w:tcW w:w="0" w:type="auto"/>
            <w:hideMark/>
          </w:tcPr>
          <w:p w14:paraId="36A63BCA" w14:textId="77777777" w:rsidR="007D6F19" w:rsidRPr="007D6F19" w:rsidRDefault="007D6F19" w:rsidP="00D24615">
            <w:pPr>
              <w:rPr>
                <w:sz w:val="20"/>
              </w:rPr>
            </w:pPr>
          </w:p>
        </w:tc>
        <w:tc>
          <w:tcPr>
            <w:tcW w:w="0" w:type="auto"/>
            <w:hideMark/>
          </w:tcPr>
          <w:p w14:paraId="2250811D" w14:textId="77777777" w:rsidR="007D6F19" w:rsidRPr="007D6F19" w:rsidRDefault="007D6F19" w:rsidP="00D24615">
            <w:pPr>
              <w:rPr>
                <w:sz w:val="20"/>
              </w:rPr>
            </w:pPr>
            <w:r w:rsidRPr="007D6F19">
              <w:rPr>
                <w:sz w:val="20"/>
              </w:rPr>
              <w:t>X</w:t>
            </w:r>
          </w:p>
        </w:tc>
        <w:tc>
          <w:tcPr>
            <w:tcW w:w="0" w:type="auto"/>
            <w:hideMark/>
          </w:tcPr>
          <w:p w14:paraId="0575E904" w14:textId="77777777" w:rsidR="007D6F19" w:rsidRPr="007D6F19" w:rsidRDefault="007D6F19" w:rsidP="00D24615">
            <w:pPr>
              <w:rPr>
                <w:sz w:val="20"/>
              </w:rPr>
            </w:pPr>
          </w:p>
        </w:tc>
        <w:tc>
          <w:tcPr>
            <w:tcW w:w="0" w:type="auto"/>
            <w:hideMark/>
          </w:tcPr>
          <w:p w14:paraId="1778E9C4" w14:textId="77777777" w:rsidR="007D6F19" w:rsidRPr="007D6F19" w:rsidRDefault="007D6F19" w:rsidP="00D24615">
            <w:pPr>
              <w:rPr>
                <w:sz w:val="20"/>
              </w:rPr>
            </w:pPr>
            <w:r w:rsidRPr="007D6F19">
              <w:rPr>
                <w:sz w:val="20"/>
              </w:rPr>
              <w:t>X</w:t>
            </w:r>
          </w:p>
        </w:tc>
        <w:tc>
          <w:tcPr>
            <w:tcW w:w="0" w:type="auto"/>
            <w:hideMark/>
          </w:tcPr>
          <w:p w14:paraId="14ACB73B" w14:textId="77777777" w:rsidR="007D6F19" w:rsidRPr="007D6F19" w:rsidRDefault="007D6F19" w:rsidP="00D24615">
            <w:pPr>
              <w:rPr>
                <w:sz w:val="20"/>
              </w:rPr>
            </w:pPr>
            <w:r w:rsidRPr="007D6F19">
              <w:rPr>
                <w:sz w:val="20"/>
              </w:rPr>
              <w:t>X</w:t>
            </w:r>
          </w:p>
        </w:tc>
        <w:tc>
          <w:tcPr>
            <w:tcW w:w="0" w:type="auto"/>
            <w:hideMark/>
          </w:tcPr>
          <w:p w14:paraId="40FE20A9" w14:textId="77777777" w:rsidR="007D6F19" w:rsidRPr="007D6F19" w:rsidRDefault="007D6F19" w:rsidP="00D24615">
            <w:pPr>
              <w:rPr>
                <w:sz w:val="20"/>
              </w:rPr>
            </w:pPr>
            <w:r w:rsidRPr="007D6F19">
              <w:rPr>
                <w:sz w:val="20"/>
              </w:rPr>
              <w:t>X</w:t>
            </w:r>
          </w:p>
        </w:tc>
        <w:tc>
          <w:tcPr>
            <w:tcW w:w="0" w:type="auto"/>
            <w:hideMark/>
          </w:tcPr>
          <w:p w14:paraId="7037BF25" w14:textId="77777777" w:rsidR="007D6F19" w:rsidRPr="007D6F19" w:rsidRDefault="007D6F19" w:rsidP="00D24615">
            <w:pPr>
              <w:rPr>
                <w:sz w:val="20"/>
              </w:rPr>
            </w:pPr>
          </w:p>
        </w:tc>
        <w:tc>
          <w:tcPr>
            <w:tcW w:w="0" w:type="auto"/>
            <w:hideMark/>
          </w:tcPr>
          <w:p w14:paraId="25ACE0C9" w14:textId="77777777" w:rsidR="007D6F19" w:rsidRPr="007D6F19" w:rsidRDefault="007D6F19" w:rsidP="00D24615">
            <w:pPr>
              <w:rPr>
                <w:sz w:val="20"/>
              </w:rPr>
            </w:pPr>
          </w:p>
        </w:tc>
      </w:tr>
      <w:tr w:rsidR="007D6F19" w:rsidRPr="007D6F19" w14:paraId="0B4E0A65" w14:textId="77777777" w:rsidTr="00D24615">
        <w:tc>
          <w:tcPr>
            <w:tcW w:w="0" w:type="auto"/>
            <w:hideMark/>
          </w:tcPr>
          <w:p w14:paraId="2C09F765" w14:textId="77777777" w:rsidR="007D6F19" w:rsidRPr="007D6F19" w:rsidRDefault="007D6F19" w:rsidP="00D24615">
            <w:pPr>
              <w:rPr>
                <w:sz w:val="20"/>
              </w:rPr>
            </w:pPr>
            <w:r w:rsidRPr="007D6F19">
              <w:rPr>
                <w:sz w:val="20"/>
              </w:rPr>
              <w:t>Ec—Hospital/Medical/Infectious Waste Incinerators</w:t>
            </w:r>
          </w:p>
        </w:tc>
        <w:tc>
          <w:tcPr>
            <w:tcW w:w="0" w:type="auto"/>
            <w:hideMark/>
          </w:tcPr>
          <w:p w14:paraId="1564AB3F" w14:textId="77777777" w:rsidR="007D6F19" w:rsidRPr="007D6F19" w:rsidRDefault="007D6F19" w:rsidP="00D24615">
            <w:pPr>
              <w:rPr>
                <w:sz w:val="20"/>
              </w:rPr>
            </w:pPr>
            <w:r w:rsidRPr="007D6F19">
              <w:rPr>
                <w:sz w:val="20"/>
              </w:rPr>
              <w:t>X</w:t>
            </w:r>
          </w:p>
        </w:tc>
        <w:tc>
          <w:tcPr>
            <w:tcW w:w="0" w:type="auto"/>
            <w:hideMark/>
          </w:tcPr>
          <w:p w14:paraId="520A4349" w14:textId="77777777" w:rsidR="007D6F19" w:rsidRPr="007D6F19" w:rsidRDefault="007D6F19" w:rsidP="00D24615">
            <w:pPr>
              <w:rPr>
                <w:sz w:val="20"/>
              </w:rPr>
            </w:pPr>
            <w:r w:rsidRPr="007D6F19">
              <w:rPr>
                <w:sz w:val="20"/>
              </w:rPr>
              <w:t>X</w:t>
            </w:r>
          </w:p>
        </w:tc>
        <w:tc>
          <w:tcPr>
            <w:tcW w:w="0" w:type="auto"/>
            <w:hideMark/>
          </w:tcPr>
          <w:p w14:paraId="6EC43895" w14:textId="77777777" w:rsidR="007D6F19" w:rsidRPr="007D6F19" w:rsidRDefault="007D6F19" w:rsidP="00D24615">
            <w:pPr>
              <w:rPr>
                <w:sz w:val="20"/>
              </w:rPr>
            </w:pPr>
            <w:r w:rsidRPr="007D6F19">
              <w:rPr>
                <w:sz w:val="20"/>
              </w:rPr>
              <w:t>X</w:t>
            </w:r>
          </w:p>
        </w:tc>
        <w:tc>
          <w:tcPr>
            <w:tcW w:w="0" w:type="auto"/>
            <w:hideMark/>
          </w:tcPr>
          <w:p w14:paraId="78BBB000" w14:textId="77777777" w:rsidR="007D6F19" w:rsidRPr="007D6F19" w:rsidRDefault="007D6F19" w:rsidP="00D24615">
            <w:pPr>
              <w:rPr>
                <w:sz w:val="20"/>
              </w:rPr>
            </w:pPr>
            <w:r w:rsidRPr="007D6F19">
              <w:rPr>
                <w:sz w:val="20"/>
              </w:rPr>
              <w:t>X</w:t>
            </w:r>
          </w:p>
        </w:tc>
        <w:tc>
          <w:tcPr>
            <w:tcW w:w="0" w:type="auto"/>
            <w:hideMark/>
          </w:tcPr>
          <w:p w14:paraId="535BE437" w14:textId="77777777" w:rsidR="007D6F19" w:rsidRPr="007D6F19" w:rsidRDefault="007D6F19" w:rsidP="00D24615">
            <w:pPr>
              <w:rPr>
                <w:sz w:val="20"/>
              </w:rPr>
            </w:pPr>
            <w:r w:rsidRPr="007D6F19">
              <w:rPr>
                <w:sz w:val="20"/>
              </w:rPr>
              <w:t>X</w:t>
            </w:r>
          </w:p>
        </w:tc>
        <w:tc>
          <w:tcPr>
            <w:tcW w:w="0" w:type="auto"/>
            <w:hideMark/>
          </w:tcPr>
          <w:p w14:paraId="074EE155" w14:textId="77777777" w:rsidR="007D6F19" w:rsidRPr="007D6F19" w:rsidRDefault="007D6F19" w:rsidP="00D24615">
            <w:pPr>
              <w:rPr>
                <w:sz w:val="20"/>
              </w:rPr>
            </w:pPr>
            <w:r w:rsidRPr="007D6F19">
              <w:rPr>
                <w:sz w:val="20"/>
              </w:rPr>
              <w:t>X</w:t>
            </w:r>
          </w:p>
        </w:tc>
        <w:tc>
          <w:tcPr>
            <w:tcW w:w="0" w:type="auto"/>
            <w:hideMark/>
          </w:tcPr>
          <w:p w14:paraId="78273B10" w14:textId="77777777" w:rsidR="007D6F19" w:rsidRPr="007D6F19" w:rsidRDefault="007D6F19" w:rsidP="00D24615">
            <w:pPr>
              <w:rPr>
                <w:sz w:val="20"/>
              </w:rPr>
            </w:pPr>
          </w:p>
        </w:tc>
        <w:tc>
          <w:tcPr>
            <w:tcW w:w="0" w:type="auto"/>
            <w:hideMark/>
          </w:tcPr>
          <w:p w14:paraId="1411D611" w14:textId="77777777" w:rsidR="007D6F19" w:rsidRPr="007D6F19" w:rsidRDefault="007D6F19" w:rsidP="00D24615">
            <w:pPr>
              <w:rPr>
                <w:sz w:val="20"/>
              </w:rPr>
            </w:pPr>
          </w:p>
        </w:tc>
      </w:tr>
      <w:tr w:rsidR="007D6F19" w:rsidRPr="007D6F19" w14:paraId="0EF344A8" w14:textId="77777777" w:rsidTr="00D24615">
        <w:tc>
          <w:tcPr>
            <w:tcW w:w="0" w:type="auto"/>
            <w:hideMark/>
          </w:tcPr>
          <w:p w14:paraId="4BF16B5B" w14:textId="77777777" w:rsidR="007D6F19" w:rsidRPr="007D6F19" w:rsidRDefault="007D6F19" w:rsidP="00D24615">
            <w:pPr>
              <w:rPr>
                <w:sz w:val="20"/>
              </w:rPr>
            </w:pPr>
            <w:r w:rsidRPr="007D6F19">
              <w:rPr>
                <w:sz w:val="20"/>
              </w:rPr>
              <w:t>F   Portland Cement Plants</w:t>
            </w:r>
          </w:p>
        </w:tc>
        <w:tc>
          <w:tcPr>
            <w:tcW w:w="0" w:type="auto"/>
            <w:hideMark/>
          </w:tcPr>
          <w:p w14:paraId="07B05169" w14:textId="77777777" w:rsidR="007D6F19" w:rsidRPr="007D6F19" w:rsidRDefault="007D6F19" w:rsidP="00D24615">
            <w:pPr>
              <w:rPr>
                <w:sz w:val="20"/>
              </w:rPr>
            </w:pPr>
            <w:r w:rsidRPr="007D6F19">
              <w:rPr>
                <w:sz w:val="20"/>
              </w:rPr>
              <w:t>X</w:t>
            </w:r>
          </w:p>
        </w:tc>
        <w:tc>
          <w:tcPr>
            <w:tcW w:w="0" w:type="auto"/>
            <w:hideMark/>
          </w:tcPr>
          <w:p w14:paraId="122FEA56" w14:textId="77777777" w:rsidR="007D6F19" w:rsidRPr="007D6F19" w:rsidRDefault="007D6F19" w:rsidP="00D24615">
            <w:pPr>
              <w:rPr>
                <w:sz w:val="20"/>
              </w:rPr>
            </w:pPr>
            <w:r w:rsidRPr="007D6F19">
              <w:rPr>
                <w:sz w:val="20"/>
              </w:rPr>
              <w:t>X</w:t>
            </w:r>
          </w:p>
        </w:tc>
        <w:tc>
          <w:tcPr>
            <w:tcW w:w="0" w:type="auto"/>
            <w:hideMark/>
          </w:tcPr>
          <w:p w14:paraId="533D99C4" w14:textId="77777777" w:rsidR="007D6F19" w:rsidRPr="007D6F19" w:rsidRDefault="007D6F19" w:rsidP="00D24615">
            <w:pPr>
              <w:rPr>
                <w:sz w:val="20"/>
              </w:rPr>
            </w:pPr>
            <w:r w:rsidRPr="007D6F19">
              <w:rPr>
                <w:sz w:val="20"/>
              </w:rPr>
              <w:t>X</w:t>
            </w:r>
          </w:p>
        </w:tc>
        <w:tc>
          <w:tcPr>
            <w:tcW w:w="0" w:type="auto"/>
            <w:hideMark/>
          </w:tcPr>
          <w:p w14:paraId="7D40DAB4" w14:textId="77777777" w:rsidR="007D6F19" w:rsidRPr="007D6F19" w:rsidRDefault="007D6F19" w:rsidP="00D24615">
            <w:pPr>
              <w:rPr>
                <w:sz w:val="20"/>
              </w:rPr>
            </w:pPr>
            <w:r w:rsidRPr="007D6F19">
              <w:rPr>
                <w:sz w:val="20"/>
              </w:rPr>
              <w:t>X</w:t>
            </w:r>
          </w:p>
        </w:tc>
        <w:tc>
          <w:tcPr>
            <w:tcW w:w="0" w:type="auto"/>
            <w:hideMark/>
          </w:tcPr>
          <w:p w14:paraId="3C1317D0" w14:textId="77777777" w:rsidR="007D6F19" w:rsidRPr="007D6F19" w:rsidRDefault="007D6F19" w:rsidP="00D24615">
            <w:pPr>
              <w:rPr>
                <w:sz w:val="20"/>
              </w:rPr>
            </w:pPr>
            <w:r w:rsidRPr="007D6F19">
              <w:rPr>
                <w:sz w:val="20"/>
              </w:rPr>
              <w:t>X</w:t>
            </w:r>
          </w:p>
        </w:tc>
        <w:tc>
          <w:tcPr>
            <w:tcW w:w="0" w:type="auto"/>
            <w:hideMark/>
          </w:tcPr>
          <w:p w14:paraId="43855A1C" w14:textId="77777777" w:rsidR="007D6F19" w:rsidRPr="007D6F19" w:rsidRDefault="007D6F19" w:rsidP="00D24615">
            <w:pPr>
              <w:rPr>
                <w:sz w:val="20"/>
              </w:rPr>
            </w:pPr>
            <w:r w:rsidRPr="007D6F19">
              <w:rPr>
                <w:sz w:val="20"/>
              </w:rPr>
              <w:t>X</w:t>
            </w:r>
          </w:p>
        </w:tc>
        <w:tc>
          <w:tcPr>
            <w:tcW w:w="0" w:type="auto"/>
            <w:hideMark/>
          </w:tcPr>
          <w:p w14:paraId="6DDEABF3" w14:textId="77777777" w:rsidR="007D6F19" w:rsidRPr="007D6F19" w:rsidRDefault="007D6F19" w:rsidP="00D24615">
            <w:pPr>
              <w:rPr>
                <w:sz w:val="20"/>
              </w:rPr>
            </w:pPr>
            <w:r w:rsidRPr="007D6F19">
              <w:rPr>
                <w:sz w:val="20"/>
              </w:rPr>
              <w:t>X</w:t>
            </w:r>
          </w:p>
        </w:tc>
        <w:tc>
          <w:tcPr>
            <w:tcW w:w="0" w:type="auto"/>
            <w:hideMark/>
          </w:tcPr>
          <w:p w14:paraId="127789EF" w14:textId="77777777" w:rsidR="007D6F19" w:rsidRPr="007D6F19" w:rsidRDefault="007D6F19" w:rsidP="00D24615">
            <w:pPr>
              <w:rPr>
                <w:sz w:val="20"/>
              </w:rPr>
            </w:pPr>
            <w:r w:rsidRPr="007D6F19">
              <w:rPr>
                <w:sz w:val="20"/>
              </w:rPr>
              <w:t xml:space="preserve">X </w:t>
            </w:r>
          </w:p>
        </w:tc>
      </w:tr>
      <w:tr w:rsidR="007D6F19" w:rsidRPr="007D6F19" w14:paraId="35F590D6" w14:textId="77777777" w:rsidTr="00D24615">
        <w:tc>
          <w:tcPr>
            <w:tcW w:w="0" w:type="auto"/>
            <w:hideMark/>
          </w:tcPr>
          <w:p w14:paraId="259DA8AA" w14:textId="77777777" w:rsidR="007D6F19" w:rsidRPr="007D6F19" w:rsidRDefault="007D6F19" w:rsidP="00D24615">
            <w:pPr>
              <w:rPr>
                <w:sz w:val="20"/>
              </w:rPr>
            </w:pPr>
            <w:r w:rsidRPr="007D6F19">
              <w:rPr>
                <w:sz w:val="20"/>
              </w:rPr>
              <w:t>G   Nitric Acid Plants</w:t>
            </w:r>
          </w:p>
        </w:tc>
        <w:tc>
          <w:tcPr>
            <w:tcW w:w="0" w:type="auto"/>
            <w:hideMark/>
          </w:tcPr>
          <w:p w14:paraId="2C5C4E1C" w14:textId="77777777" w:rsidR="007D6F19" w:rsidRPr="007D6F19" w:rsidRDefault="007D6F19" w:rsidP="00D24615">
            <w:pPr>
              <w:rPr>
                <w:sz w:val="20"/>
              </w:rPr>
            </w:pPr>
            <w:r w:rsidRPr="007D6F19">
              <w:rPr>
                <w:sz w:val="20"/>
              </w:rPr>
              <w:t>X</w:t>
            </w:r>
          </w:p>
        </w:tc>
        <w:tc>
          <w:tcPr>
            <w:tcW w:w="0" w:type="auto"/>
            <w:hideMark/>
          </w:tcPr>
          <w:p w14:paraId="6C2D6588" w14:textId="77777777" w:rsidR="007D6F19" w:rsidRPr="007D6F19" w:rsidRDefault="007D6F19" w:rsidP="00D24615">
            <w:pPr>
              <w:rPr>
                <w:sz w:val="20"/>
              </w:rPr>
            </w:pPr>
            <w:r w:rsidRPr="007D6F19">
              <w:rPr>
                <w:sz w:val="20"/>
              </w:rPr>
              <w:t>X</w:t>
            </w:r>
          </w:p>
        </w:tc>
        <w:tc>
          <w:tcPr>
            <w:tcW w:w="0" w:type="auto"/>
            <w:hideMark/>
          </w:tcPr>
          <w:p w14:paraId="249CF8AF" w14:textId="77777777" w:rsidR="007D6F19" w:rsidRPr="007D6F19" w:rsidRDefault="007D6F19" w:rsidP="00D24615">
            <w:pPr>
              <w:rPr>
                <w:sz w:val="20"/>
              </w:rPr>
            </w:pPr>
            <w:r w:rsidRPr="007D6F19">
              <w:rPr>
                <w:sz w:val="20"/>
              </w:rPr>
              <w:t>X</w:t>
            </w:r>
          </w:p>
        </w:tc>
        <w:tc>
          <w:tcPr>
            <w:tcW w:w="0" w:type="auto"/>
            <w:hideMark/>
          </w:tcPr>
          <w:p w14:paraId="34FD292B" w14:textId="77777777" w:rsidR="007D6F19" w:rsidRPr="007D6F19" w:rsidRDefault="007D6F19" w:rsidP="00D24615">
            <w:pPr>
              <w:rPr>
                <w:sz w:val="20"/>
              </w:rPr>
            </w:pPr>
            <w:r w:rsidRPr="007D6F19">
              <w:rPr>
                <w:sz w:val="20"/>
              </w:rPr>
              <w:t>X</w:t>
            </w:r>
          </w:p>
        </w:tc>
        <w:tc>
          <w:tcPr>
            <w:tcW w:w="0" w:type="auto"/>
            <w:hideMark/>
          </w:tcPr>
          <w:p w14:paraId="6F21170F" w14:textId="77777777" w:rsidR="007D6F19" w:rsidRPr="007D6F19" w:rsidRDefault="007D6F19" w:rsidP="00D24615">
            <w:pPr>
              <w:rPr>
                <w:sz w:val="20"/>
              </w:rPr>
            </w:pPr>
            <w:r w:rsidRPr="007D6F19">
              <w:rPr>
                <w:sz w:val="20"/>
              </w:rPr>
              <w:t>X</w:t>
            </w:r>
          </w:p>
        </w:tc>
        <w:tc>
          <w:tcPr>
            <w:tcW w:w="0" w:type="auto"/>
            <w:hideMark/>
          </w:tcPr>
          <w:p w14:paraId="637E7C61" w14:textId="77777777" w:rsidR="007D6F19" w:rsidRPr="007D6F19" w:rsidRDefault="007D6F19" w:rsidP="00D24615">
            <w:pPr>
              <w:rPr>
                <w:sz w:val="20"/>
              </w:rPr>
            </w:pPr>
            <w:r w:rsidRPr="007D6F19">
              <w:rPr>
                <w:sz w:val="20"/>
              </w:rPr>
              <w:t>X</w:t>
            </w:r>
          </w:p>
        </w:tc>
        <w:tc>
          <w:tcPr>
            <w:tcW w:w="0" w:type="auto"/>
            <w:hideMark/>
          </w:tcPr>
          <w:p w14:paraId="06767EAB" w14:textId="77777777" w:rsidR="007D6F19" w:rsidRPr="007D6F19" w:rsidRDefault="007D6F19" w:rsidP="00D24615">
            <w:pPr>
              <w:rPr>
                <w:sz w:val="20"/>
              </w:rPr>
            </w:pPr>
            <w:r w:rsidRPr="007D6F19">
              <w:rPr>
                <w:sz w:val="20"/>
              </w:rPr>
              <w:t>X</w:t>
            </w:r>
          </w:p>
        </w:tc>
        <w:tc>
          <w:tcPr>
            <w:tcW w:w="0" w:type="auto"/>
            <w:hideMark/>
          </w:tcPr>
          <w:p w14:paraId="0AE6090B" w14:textId="77777777" w:rsidR="007D6F19" w:rsidRPr="007D6F19" w:rsidRDefault="007D6F19" w:rsidP="00D24615">
            <w:pPr>
              <w:rPr>
                <w:sz w:val="20"/>
              </w:rPr>
            </w:pPr>
            <w:r w:rsidRPr="007D6F19">
              <w:rPr>
                <w:sz w:val="20"/>
              </w:rPr>
              <w:t xml:space="preserve">X </w:t>
            </w:r>
          </w:p>
        </w:tc>
      </w:tr>
      <w:tr w:rsidR="007D6F19" w:rsidRPr="007D6F19" w14:paraId="5C24DE59" w14:textId="77777777" w:rsidTr="00D24615">
        <w:tc>
          <w:tcPr>
            <w:tcW w:w="0" w:type="auto"/>
            <w:hideMark/>
          </w:tcPr>
          <w:p w14:paraId="28C2312B" w14:textId="77777777" w:rsidR="007D6F19" w:rsidRPr="007D6F19" w:rsidRDefault="007D6F19" w:rsidP="00D24615">
            <w:pPr>
              <w:rPr>
                <w:sz w:val="20"/>
              </w:rPr>
            </w:pPr>
            <w:r w:rsidRPr="007D6F19">
              <w:rPr>
                <w:sz w:val="20"/>
              </w:rPr>
              <w:t>H   Sulfuric Acid Plants</w:t>
            </w:r>
          </w:p>
        </w:tc>
        <w:tc>
          <w:tcPr>
            <w:tcW w:w="0" w:type="auto"/>
            <w:hideMark/>
          </w:tcPr>
          <w:p w14:paraId="3CE506C7" w14:textId="77777777" w:rsidR="007D6F19" w:rsidRPr="007D6F19" w:rsidRDefault="007D6F19" w:rsidP="00D24615">
            <w:pPr>
              <w:rPr>
                <w:sz w:val="20"/>
              </w:rPr>
            </w:pPr>
            <w:r w:rsidRPr="007D6F19">
              <w:rPr>
                <w:sz w:val="20"/>
              </w:rPr>
              <w:t>X</w:t>
            </w:r>
          </w:p>
        </w:tc>
        <w:tc>
          <w:tcPr>
            <w:tcW w:w="0" w:type="auto"/>
            <w:hideMark/>
          </w:tcPr>
          <w:p w14:paraId="3941D710" w14:textId="77777777" w:rsidR="007D6F19" w:rsidRPr="007D6F19" w:rsidRDefault="007D6F19" w:rsidP="00D24615">
            <w:pPr>
              <w:rPr>
                <w:sz w:val="20"/>
              </w:rPr>
            </w:pPr>
            <w:r w:rsidRPr="007D6F19">
              <w:rPr>
                <w:sz w:val="20"/>
              </w:rPr>
              <w:t>X</w:t>
            </w:r>
          </w:p>
        </w:tc>
        <w:tc>
          <w:tcPr>
            <w:tcW w:w="0" w:type="auto"/>
            <w:hideMark/>
          </w:tcPr>
          <w:p w14:paraId="2DE44154" w14:textId="77777777" w:rsidR="007D6F19" w:rsidRPr="007D6F19" w:rsidRDefault="007D6F19" w:rsidP="00D24615">
            <w:pPr>
              <w:rPr>
                <w:sz w:val="20"/>
              </w:rPr>
            </w:pPr>
            <w:r w:rsidRPr="007D6F19">
              <w:rPr>
                <w:sz w:val="20"/>
              </w:rPr>
              <w:t>X</w:t>
            </w:r>
          </w:p>
        </w:tc>
        <w:tc>
          <w:tcPr>
            <w:tcW w:w="0" w:type="auto"/>
            <w:hideMark/>
          </w:tcPr>
          <w:p w14:paraId="28AAF60E" w14:textId="77777777" w:rsidR="007D6F19" w:rsidRPr="007D6F19" w:rsidRDefault="007D6F19" w:rsidP="00D24615">
            <w:pPr>
              <w:rPr>
                <w:sz w:val="20"/>
              </w:rPr>
            </w:pPr>
            <w:r w:rsidRPr="007D6F19">
              <w:rPr>
                <w:sz w:val="20"/>
              </w:rPr>
              <w:t>X</w:t>
            </w:r>
          </w:p>
        </w:tc>
        <w:tc>
          <w:tcPr>
            <w:tcW w:w="0" w:type="auto"/>
            <w:hideMark/>
          </w:tcPr>
          <w:p w14:paraId="41AE35F3" w14:textId="77777777" w:rsidR="007D6F19" w:rsidRPr="007D6F19" w:rsidRDefault="007D6F19" w:rsidP="00D24615">
            <w:pPr>
              <w:rPr>
                <w:sz w:val="20"/>
              </w:rPr>
            </w:pPr>
            <w:r w:rsidRPr="007D6F19">
              <w:rPr>
                <w:sz w:val="20"/>
              </w:rPr>
              <w:t>X</w:t>
            </w:r>
          </w:p>
        </w:tc>
        <w:tc>
          <w:tcPr>
            <w:tcW w:w="0" w:type="auto"/>
            <w:hideMark/>
          </w:tcPr>
          <w:p w14:paraId="53589453" w14:textId="77777777" w:rsidR="007D6F19" w:rsidRPr="007D6F19" w:rsidRDefault="007D6F19" w:rsidP="00D24615">
            <w:pPr>
              <w:rPr>
                <w:sz w:val="20"/>
              </w:rPr>
            </w:pPr>
            <w:r w:rsidRPr="007D6F19">
              <w:rPr>
                <w:sz w:val="20"/>
              </w:rPr>
              <w:t>X</w:t>
            </w:r>
          </w:p>
        </w:tc>
        <w:tc>
          <w:tcPr>
            <w:tcW w:w="0" w:type="auto"/>
            <w:hideMark/>
          </w:tcPr>
          <w:p w14:paraId="083F2752" w14:textId="77777777" w:rsidR="007D6F19" w:rsidRPr="007D6F19" w:rsidRDefault="007D6F19" w:rsidP="00D24615">
            <w:pPr>
              <w:rPr>
                <w:sz w:val="20"/>
              </w:rPr>
            </w:pPr>
            <w:r w:rsidRPr="007D6F19">
              <w:rPr>
                <w:sz w:val="20"/>
              </w:rPr>
              <w:t>X</w:t>
            </w:r>
          </w:p>
        </w:tc>
        <w:tc>
          <w:tcPr>
            <w:tcW w:w="0" w:type="auto"/>
            <w:hideMark/>
          </w:tcPr>
          <w:p w14:paraId="79D42F3B" w14:textId="77777777" w:rsidR="007D6F19" w:rsidRPr="007D6F19" w:rsidRDefault="007D6F19" w:rsidP="00D24615">
            <w:pPr>
              <w:rPr>
                <w:sz w:val="20"/>
              </w:rPr>
            </w:pPr>
            <w:r w:rsidRPr="007D6F19">
              <w:rPr>
                <w:sz w:val="20"/>
              </w:rPr>
              <w:t xml:space="preserve">X </w:t>
            </w:r>
          </w:p>
        </w:tc>
      </w:tr>
      <w:tr w:rsidR="007D6F19" w:rsidRPr="007D6F19" w14:paraId="0F3F082A" w14:textId="77777777" w:rsidTr="00D24615">
        <w:tc>
          <w:tcPr>
            <w:tcW w:w="0" w:type="auto"/>
            <w:hideMark/>
          </w:tcPr>
          <w:p w14:paraId="0D72D62D" w14:textId="77777777" w:rsidR="007D6F19" w:rsidRPr="007D6F19" w:rsidRDefault="007D6F19" w:rsidP="00D24615">
            <w:pPr>
              <w:rPr>
                <w:sz w:val="20"/>
              </w:rPr>
            </w:pPr>
            <w:r w:rsidRPr="007D6F19">
              <w:rPr>
                <w:sz w:val="20"/>
              </w:rPr>
              <w:t>I   Hot Mix Asphalt Facilities</w:t>
            </w:r>
          </w:p>
        </w:tc>
        <w:tc>
          <w:tcPr>
            <w:tcW w:w="0" w:type="auto"/>
            <w:hideMark/>
          </w:tcPr>
          <w:p w14:paraId="098F27A9" w14:textId="77777777" w:rsidR="007D6F19" w:rsidRPr="007D6F19" w:rsidRDefault="007D6F19" w:rsidP="00D24615">
            <w:pPr>
              <w:rPr>
                <w:sz w:val="20"/>
              </w:rPr>
            </w:pPr>
            <w:r w:rsidRPr="007D6F19">
              <w:rPr>
                <w:sz w:val="20"/>
              </w:rPr>
              <w:t>X</w:t>
            </w:r>
          </w:p>
        </w:tc>
        <w:tc>
          <w:tcPr>
            <w:tcW w:w="0" w:type="auto"/>
            <w:hideMark/>
          </w:tcPr>
          <w:p w14:paraId="53F1316B" w14:textId="77777777" w:rsidR="007D6F19" w:rsidRPr="007D6F19" w:rsidRDefault="007D6F19" w:rsidP="00D24615">
            <w:pPr>
              <w:rPr>
                <w:sz w:val="20"/>
              </w:rPr>
            </w:pPr>
            <w:r w:rsidRPr="007D6F19">
              <w:rPr>
                <w:sz w:val="20"/>
              </w:rPr>
              <w:t>X</w:t>
            </w:r>
          </w:p>
        </w:tc>
        <w:tc>
          <w:tcPr>
            <w:tcW w:w="0" w:type="auto"/>
            <w:hideMark/>
          </w:tcPr>
          <w:p w14:paraId="6701CA75" w14:textId="77777777" w:rsidR="007D6F19" w:rsidRPr="007D6F19" w:rsidRDefault="007D6F19" w:rsidP="00D24615">
            <w:pPr>
              <w:rPr>
                <w:sz w:val="20"/>
              </w:rPr>
            </w:pPr>
            <w:r w:rsidRPr="007D6F19">
              <w:rPr>
                <w:sz w:val="20"/>
              </w:rPr>
              <w:t>X</w:t>
            </w:r>
          </w:p>
        </w:tc>
        <w:tc>
          <w:tcPr>
            <w:tcW w:w="0" w:type="auto"/>
            <w:hideMark/>
          </w:tcPr>
          <w:p w14:paraId="4AC0DC9F" w14:textId="77777777" w:rsidR="007D6F19" w:rsidRPr="007D6F19" w:rsidRDefault="007D6F19" w:rsidP="00D24615">
            <w:pPr>
              <w:rPr>
                <w:sz w:val="20"/>
              </w:rPr>
            </w:pPr>
            <w:r w:rsidRPr="007D6F19">
              <w:rPr>
                <w:sz w:val="20"/>
              </w:rPr>
              <w:t>X</w:t>
            </w:r>
          </w:p>
        </w:tc>
        <w:tc>
          <w:tcPr>
            <w:tcW w:w="0" w:type="auto"/>
            <w:hideMark/>
          </w:tcPr>
          <w:p w14:paraId="63DC8BBD" w14:textId="77777777" w:rsidR="007D6F19" w:rsidRPr="007D6F19" w:rsidRDefault="007D6F19" w:rsidP="00D24615">
            <w:pPr>
              <w:rPr>
                <w:sz w:val="20"/>
              </w:rPr>
            </w:pPr>
            <w:r w:rsidRPr="007D6F19">
              <w:rPr>
                <w:sz w:val="20"/>
              </w:rPr>
              <w:t>X</w:t>
            </w:r>
          </w:p>
        </w:tc>
        <w:tc>
          <w:tcPr>
            <w:tcW w:w="0" w:type="auto"/>
            <w:hideMark/>
          </w:tcPr>
          <w:p w14:paraId="1EE9B28B" w14:textId="77777777" w:rsidR="007D6F19" w:rsidRPr="007D6F19" w:rsidRDefault="007D6F19" w:rsidP="00D24615">
            <w:pPr>
              <w:rPr>
                <w:sz w:val="20"/>
              </w:rPr>
            </w:pPr>
            <w:r w:rsidRPr="007D6F19">
              <w:rPr>
                <w:sz w:val="20"/>
              </w:rPr>
              <w:t>X</w:t>
            </w:r>
          </w:p>
        </w:tc>
        <w:tc>
          <w:tcPr>
            <w:tcW w:w="0" w:type="auto"/>
            <w:hideMark/>
          </w:tcPr>
          <w:p w14:paraId="06735305" w14:textId="77777777" w:rsidR="007D6F19" w:rsidRPr="007D6F19" w:rsidRDefault="007D6F19" w:rsidP="00D24615">
            <w:pPr>
              <w:rPr>
                <w:sz w:val="20"/>
              </w:rPr>
            </w:pPr>
            <w:r w:rsidRPr="007D6F19">
              <w:rPr>
                <w:sz w:val="20"/>
              </w:rPr>
              <w:t>X</w:t>
            </w:r>
          </w:p>
        </w:tc>
        <w:tc>
          <w:tcPr>
            <w:tcW w:w="0" w:type="auto"/>
            <w:hideMark/>
          </w:tcPr>
          <w:p w14:paraId="11449619" w14:textId="77777777" w:rsidR="007D6F19" w:rsidRPr="007D6F19" w:rsidRDefault="007D6F19" w:rsidP="00D24615">
            <w:pPr>
              <w:rPr>
                <w:sz w:val="20"/>
              </w:rPr>
            </w:pPr>
            <w:r w:rsidRPr="007D6F19">
              <w:rPr>
                <w:sz w:val="20"/>
              </w:rPr>
              <w:t xml:space="preserve">X </w:t>
            </w:r>
          </w:p>
        </w:tc>
      </w:tr>
      <w:tr w:rsidR="007D6F19" w:rsidRPr="007D6F19" w14:paraId="75725514" w14:textId="77777777" w:rsidTr="00D24615">
        <w:tc>
          <w:tcPr>
            <w:tcW w:w="0" w:type="auto"/>
            <w:hideMark/>
          </w:tcPr>
          <w:p w14:paraId="0028E6E3" w14:textId="77777777" w:rsidR="007D6F19" w:rsidRPr="007D6F19" w:rsidRDefault="007D6F19" w:rsidP="00D24615">
            <w:pPr>
              <w:rPr>
                <w:sz w:val="20"/>
              </w:rPr>
            </w:pPr>
            <w:r w:rsidRPr="007D6F19">
              <w:rPr>
                <w:sz w:val="20"/>
              </w:rPr>
              <w:t>J   Petroleum Refineries</w:t>
            </w:r>
          </w:p>
        </w:tc>
        <w:tc>
          <w:tcPr>
            <w:tcW w:w="0" w:type="auto"/>
            <w:hideMark/>
          </w:tcPr>
          <w:p w14:paraId="3C2E4BB6" w14:textId="77777777" w:rsidR="007D6F19" w:rsidRPr="007D6F19" w:rsidRDefault="007D6F19" w:rsidP="00D24615">
            <w:pPr>
              <w:rPr>
                <w:sz w:val="20"/>
              </w:rPr>
            </w:pPr>
            <w:r w:rsidRPr="007D6F19">
              <w:rPr>
                <w:sz w:val="20"/>
              </w:rPr>
              <w:t>X</w:t>
            </w:r>
          </w:p>
        </w:tc>
        <w:tc>
          <w:tcPr>
            <w:tcW w:w="0" w:type="auto"/>
            <w:hideMark/>
          </w:tcPr>
          <w:p w14:paraId="571B5644" w14:textId="77777777" w:rsidR="007D6F19" w:rsidRPr="007D6F19" w:rsidRDefault="007D6F19" w:rsidP="00D24615">
            <w:pPr>
              <w:rPr>
                <w:sz w:val="20"/>
              </w:rPr>
            </w:pPr>
            <w:r w:rsidRPr="007D6F19">
              <w:rPr>
                <w:sz w:val="20"/>
              </w:rPr>
              <w:t>X</w:t>
            </w:r>
          </w:p>
        </w:tc>
        <w:tc>
          <w:tcPr>
            <w:tcW w:w="0" w:type="auto"/>
            <w:hideMark/>
          </w:tcPr>
          <w:p w14:paraId="4EC94C10" w14:textId="77777777" w:rsidR="007D6F19" w:rsidRPr="007D6F19" w:rsidRDefault="007D6F19" w:rsidP="00D24615">
            <w:pPr>
              <w:rPr>
                <w:sz w:val="20"/>
              </w:rPr>
            </w:pPr>
            <w:r w:rsidRPr="007D6F19">
              <w:rPr>
                <w:sz w:val="20"/>
              </w:rPr>
              <w:t>X</w:t>
            </w:r>
          </w:p>
        </w:tc>
        <w:tc>
          <w:tcPr>
            <w:tcW w:w="0" w:type="auto"/>
            <w:hideMark/>
          </w:tcPr>
          <w:p w14:paraId="1B77E818" w14:textId="77777777" w:rsidR="007D6F19" w:rsidRPr="007D6F19" w:rsidRDefault="007D6F19" w:rsidP="00D24615">
            <w:pPr>
              <w:rPr>
                <w:sz w:val="20"/>
              </w:rPr>
            </w:pPr>
            <w:r w:rsidRPr="007D6F19">
              <w:rPr>
                <w:sz w:val="20"/>
              </w:rPr>
              <w:t>X</w:t>
            </w:r>
          </w:p>
        </w:tc>
        <w:tc>
          <w:tcPr>
            <w:tcW w:w="0" w:type="auto"/>
            <w:hideMark/>
          </w:tcPr>
          <w:p w14:paraId="620F91DF" w14:textId="77777777" w:rsidR="007D6F19" w:rsidRPr="007D6F19" w:rsidRDefault="007D6F19" w:rsidP="00D24615">
            <w:pPr>
              <w:rPr>
                <w:sz w:val="20"/>
              </w:rPr>
            </w:pPr>
            <w:r w:rsidRPr="007D6F19">
              <w:rPr>
                <w:sz w:val="20"/>
              </w:rPr>
              <w:t>X</w:t>
            </w:r>
          </w:p>
        </w:tc>
        <w:tc>
          <w:tcPr>
            <w:tcW w:w="0" w:type="auto"/>
            <w:hideMark/>
          </w:tcPr>
          <w:p w14:paraId="0A5BF7D9" w14:textId="77777777" w:rsidR="007D6F19" w:rsidRPr="007D6F19" w:rsidRDefault="007D6F19" w:rsidP="00D24615">
            <w:pPr>
              <w:rPr>
                <w:sz w:val="20"/>
              </w:rPr>
            </w:pPr>
            <w:r w:rsidRPr="007D6F19">
              <w:rPr>
                <w:sz w:val="20"/>
              </w:rPr>
              <w:t>X</w:t>
            </w:r>
          </w:p>
        </w:tc>
        <w:tc>
          <w:tcPr>
            <w:tcW w:w="0" w:type="auto"/>
            <w:hideMark/>
          </w:tcPr>
          <w:p w14:paraId="053FFF86" w14:textId="77777777" w:rsidR="007D6F19" w:rsidRPr="007D6F19" w:rsidRDefault="007D6F19" w:rsidP="00D24615">
            <w:pPr>
              <w:rPr>
                <w:sz w:val="20"/>
              </w:rPr>
            </w:pPr>
            <w:r w:rsidRPr="007D6F19">
              <w:rPr>
                <w:sz w:val="20"/>
              </w:rPr>
              <w:t>X</w:t>
            </w:r>
          </w:p>
        </w:tc>
        <w:tc>
          <w:tcPr>
            <w:tcW w:w="0" w:type="auto"/>
            <w:hideMark/>
          </w:tcPr>
          <w:p w14:paraId="033A7A4C" w14:textId="77777777" w:rsidR="007D6F19" w:rsidRPr="007D6F19" w:rsidRDefault="007D6F19" w:rsidP="00D24615">
            <w:pPr>
              <w:rPr>
                <w:sz w:val="20"/>
              </w:rPr>
            </w:pPr>
            <w:r w:rsidRPr="007D6F19">
              <w:rPr>
                <w:sz w:val="20"/>
              </w:rPr>
              <w:t xml:space="preserve">X </w:t>
            </w:r>
          </w:p>
        </w:tc>
      </w:tr>
      <w:tr w:rsidR="007D6F19" w:rsidRPr="007D6F19" w14:paraId="163A0628" w14:textId="77777777" w:rsidTr="00D24615">
        <w:tc>
          <w:tcPr>
            <w:tcW w:w="0" w:type="auto"/>
            <w:hideMark/>
          </w:tcPr>
          <w:p w14:paraId="3E36C532" w14:textId="77777777" w:rsidR="007D6F19" w:rsidRPr="007D6F19" w:rsidRDefault="007D6F19" w:rsidP="00D24615">
            <w:pPr>
              <w:rPr>
                <w:sz w:val="20"/>
              </w:rPr>
            </w:pPr>
            <w:r w:rsidRPr="007D6F19">
              <w:rPr>
                <w:sz w:val="20"/>
              </w:rPr>
              <w:t>K   Storage Vessels for Petroleum Liquids for which Construction, Reconstruction, or Modification Commenced after June 11, 1973 and prior to May 19, 1978</w:t>
            </w:r>
          </w:p>
        </w:tc>
        <w:tc>
          <w:tcPr>
            <w:tcW w:w="0" w:type="auto"/>
            <w:hideMark/>
          </w:tcPr>
          <w:p w14:paraId="5637F358" w14:textId="77777777" w:rsidR="007D6F19" w:rsidRPr="007D6F19" w:rsidRDefault="007D6F19" w:rsidP="00D24615">
            <w:pPr>
              <w:rPr>
                <w:sz w:val="20"/>
              </w:rPr>
            </w:pPr>
            <w:r w:rsidRPr="007D6F19">
              <w:rPr>
                <w:sz w:val="20"/>
              </w:rPr>
              <w:t>X</w:t>
            </w:r>
          </w:p>
        </w:tc>
        <w:tc>
          <w:tcPr>
            <w:tcW w:w="0" w:type="auto"/>
            <w:hideMark/>
          </w:tcPr>
          <w:p w14:paraId="3B7F4B30" w14:textId="77777777" w:rsidR="007D6F19" w:rsidRPr="007D6F19" w:rsidRDefault="007D6F19" w:rsidP="00D24615">
            <w:pPr>
              <w:rPr>
                <w:sz w:val="20"/>
              </w:rPr>
            </w:pPr>
            <w:r w:rsidRPr="007D6F19">
              <w:rPr>
                <w:sz w:val="20"/>
              </w:rPr>
              <w:t>X</w:t>
            </w:r>
          </w:p>
        </w:tc>
        <w:tc>
          <w:tcPr>
            <w:tcW w:w="0" w:type="auto"/>
            <w:hideMark/>
          </w:tcPr>
          <w:p w14:paraId="1D745093" w14:textId="77777777" w:rsidR="007D6F19" w:rsidRPr="007D6F19" w:rsidRDefault="007D6F19" w:rsidP="00D24615">
            <w:pPr>
              <w:rPr>
                <w:sz w:val="20"/>
              </w:rPr>
            </w:pPr>
            <w:r w:rsidRPr="007D6F19">
              <w:rPr>
                <w:sz w:val="20"/>
              </w:rPr>
              <w:t>X</w:t>
            </w:r>
          </w:p>
        </w:tc>
        <w:tc>
          <w:tcPr>
            <w:tcW w:w="0" w:type="auto"/>
            <w:hideMark/>
          </w:tcPr>
          <w:p w14:paraId="1243CC9B" w14:textId="77777777" w:rsidR="007D6F19" w:rsidRPr="007D6F19" w:rsidRDefault="007D6F19" w:rsidP="00D24615">
            <w:pPr>
              <w:rPr>
                <w:sz w:val="20"/>
              </w:rPr>
            </w:pPr>
            <w:r w:rsidRPr="007D6F19">
              <w:rPr>
                <w:sz w:val="20"/>
              </w:rPr>
              <w:t>X</w:t>
            </w:r>
          </w:p>
        </w:tc>
        <w:tc>
          <w:tcPr>
            <w:tcW w:w="0" w:type="auto"/>
            <w:hideMark/>
          </w:tcPr>
          <w:p w14:paraId="4E0D086F" w14:textId="77777777" w:rsidR="007D6F19" w:rsidRPr="007D6F19" w:rsidRDefault="007D6F19" w:rsidP="00D24615">
            <w:pPr>
              <w:rPr>
                <w:sz w:val="20"/>
              </w:rPr>
            </w:pPr>
            <w:r w:rsidRPr="007D6F19">
              <w:rPr>
                <w:sz w:val="20"/>
              </w:rPr>
              <w:t>X</w:t>
            </w:r>
          </w:p>
        </w:tc>
        <w:tc>
          <w:tcPr>
            <w:tcW w:w="0" w:type="auto"/>
            <w:hideMark/>
          </w:tcPr>
          <w:p w14:paraId="65097804" w14:textId="77777777" w:rsidR="007D6F19" w:rsidRPr="007D6F19" w:rsidRDefault="007D6F19" w:rsidP="00D24615">
            <w:pPr>
              <w:rPr>
                <w:sz w:val="20"/>
              </w:rPr>
            </w:pPr>
            <w:r w:rsidRPr="007D6F19">
              <w:rPr>
                <w:sz w:val="20"/>
              </w:rPr>
              <w:t>X</w:t>
            </w:r>
          </w:p>
        </w:tc>
        <w:tc>
          <w:tcPr>
            <w:tcW w:w="0" w:type="auto"/>
            <w:hideMark/>
          </w:tcPr>
          <w:p w14:paraId="374E2EA9" w14:textId="77777777" w:rsidR="007D6F19" w:rsidRPr="007D6F19" w:rsidRDefault="007D6F19" w:rsidP="00D24615">
            <w:pPr>
              <w:rPr>
                <w:sz w:val="20"/>
              </w:rPr>
            </w:pPr>
            <w:r w:rsidRPr="007D6F19">
              <w:rPr>
                <w:sz w:val="20"/>
              </w:rPr>
              <w:t>X</w:t>
            </w:r>
          </w:p>
        </w:tc>
        <w:tc>
          <w:tcPr>
            <w:tcW w:w="0" w:type="auto"/>
            <w:hideMark/>
          </w:tcPr>
          <w:p w14:paraId="4D60D0E0" w14:textId="77777777" w:rsidR="007D6F19" w:rsidRPr="007D6F19" w:rsidRDefault="007D6F19" w:rsidP="00D24615">
            <w:pPr>
              <w:rPr>
                <w:sz w:val="20"/>
              </w:rPr>
            </w:pPr>
            <w:r w:rsidRPr="007D6F19">
              <w:rPr>
                <w:sz w:val="20"/>
              </w:rPr>
              <w:t xml:space="preserve">X </w:t>
            </w:r>
          </w:p>
        </w:tc>
      </w:tr>
      <w:tr w:rsidR="007D6F19" w:rsidRPr="007D6F19" w14:paraId="4EFACC9A" w14:textId="77777777" w:rsidTr="00D24615">
        <w:tc>
          <w:tcPr>
            <w:tcW w:w="0" w:type="auto"/>
            <w:hideMark/>
          </w:tcPr>
          <w:p w14:paraId="4B0AEBC5" w14:textId="77777777" w:rsidR="007D6F19" w:rsidRPr="007D6F19" w:rsidRDefault="007D6F19" w:rsidP="00D24615">
            <w:pPr>
              <w:rPr>
                <w:sz w:val="20"/>
              </w:rPr>
            </w:pPr>
            <w:r w:rsidRPr="007D6F19">
              <w:rPr>
                <w:sz w:val="20"/>
              </w:rPr>
              <w:t>Ka   Storage Vessels for Petroleum Liquids for which Construction, Reconstruction, or Modification Commenced after May 18, 1978 and prior to July 23, 1984</w:t>
            </w:r>
          </w:p>
        </w:tc>
        <w:tc>
          <w:tcPr>
            <w:tcW w:w="0" w:type="auto"/>
            <w:hideMark/>
          </w:tcPr>
          <w:p w14:paraId="7D03CA17" w14:textId="77777777" w:rsidR="007D6F19" w:rsidRPr="007D6F19" w:rsidRDefault="007D6F19" w:rsidP="00D24615">
            <w:pPr>
              <w:rPr>
                <w:sz w:val="20"/>
              </w:rPr>
            </w:pPr>
            <w:r w:rsidRPr="007D6F19">
              <w:rPr>
                <w:sz w:val="20"/>
              </w:rPr>
              <w:t>X</w:t>
            </w:r>
          </w:p>
        </w:tc>
        <w:tc>
          <w:tcPr>
            <w:tcW w:w="0" w:type="auto"/>
            <w:hideMark/>
          </w:tcPr>
          <w:p w14:paraId="156CD948" w14:textId="77777777" w:rsidR="007D6F19" w:rsidRPr="007D6F19" w:rsidRDefault="007D6F19" w:rsidP="00D24615">
            <w:pPr>
              <w:rPr>
                <w:sz w:val="20"/>
              </w:rPr>
            </w:pPr>
            <w:r w:rsidRPr="007D6F19">
              <w:rPr>
                <w:sz w:val="20"/>
              </w:rPr>
              <w:t>X</w:t>
            </w:r>
          </w:p>
        </w:tc>
        <w:tc>
          <w:tcPr>
            <w:tcW w:w="0" w:type="auto"/>
            <w:hideMark/>
          </w:tcPr>
          <w:p w14:paraId="0BD85BA0" w14:textId="77777777" w:rsidR="007D6F19" w:rsidRPr="007D6F19" w:rsidRDefault="007D6F19" w:rsidP="00D24615">
            <w:pPr>
              <w:rPr>
                <w:sz w:val="20"/>
              </w:rPr>
            </w:pPr>
            <w:r w:rsidRPr="007D6F19">
              <w:rPr>
                <w:sz w:val="20"/>
              </w:rPr>
              <w:t>X</w:t>
            </w:r>
          </w:p>
        </w:tc>
        <w:tc>
          <w:tcPr>
            <w:tcW w:w="0" w:type="auto"/>
            <w:hideMark/>
          </w:tcPr>
          <w:p w14:paraId="063FD302" w14:textId="77777777" w:rsidR="007D6F19" w:rsidRPr="007D6F19" w:rsidRDefault="007D6F19" w:rsidP="00D24615">
            <w:pPr>
              <w:rPr>
                <w:sz w:val="20"/>
              </w:rPr>
            </w:pPr>
            <w:r w:rsidRPr="007D6F19">
              <w:rPr>
                <w:sz w:val="20"/>
              </w:rPr>
              <w:t>X</w:t>
            </w:r>
          </w:p>
        </w:tc>
        <w:tc>
          <w:tcPr>
            <w:tcW w:w="0" w:type="auto"/>
            <w:hideMark/>
          </w:tcPr>
          <w:p w14:paraId="598EAAF3" w14:textId="77777777" w:rsidR="007D6F19" w:rsidRPr="007D6F19" w:rsidRDefault="007D6F19" w:rsidP="00D24615">
            <w:pPr>
              <w:rPr>
                <w:sz w:val="20"/>
              </w:rPr>
            </w:pPr>
            <w:r w:rsidRPr="007D6F19">
              <w:rPr>
                <w:sz w:val="20"/>
              </w:rPr>
              <w:t>X</w:t>
            </w:r>
          </w:p>
        </w:tc>
        <w:tc>
          <w:tcPr>
            <w:tcW w:w="0" w:type="auto"/>
            <w:hideMark/>
          </w:tcPr>
          <w:p w14:paraId="51410118" w14:textId="77777777" w:rsidR="007D6F19" w:rsidRPr="007D6F19" w:rsidRDefault="007D6F19" w:rsidP="00D24615">
            <w:pPr>
              <w:rPr>
                <w:sz w:val="20"/>
              </w:rPr>
            </w:pPr>
            <w:r w:rsidRPr="007D6F19">
              <w:rPr>
                <w:sz w:val="20"/>
              </w:rPr>
              <w:t>X</w:t>
            </w:r>
          </w:p>
        </w:tc>
        <w:tc>
          <w:tcPr>
            <w:tcW w:w="0" w:type="auto"/>
            <w:hideMark/>
          </w:tcPr>
          <w:p w14:paraId="45D3E73C" w14:textId="77777777" w:rsidR="007D6F19" w:rsidRPr="007D6F19" w:rsidRDefault="007D6F19" w:rsidP="00D24615">
            <w:pPr>
              <w:rPr>
                <w:sz w:val="20"/>
              </w:rPr>
            </w:pPr>
            <w:r w:rsidRPr="007D6F19">
              <w:rPr>
                <w:sz w:val="20"/>
              </w:rPr>
              <w:t>X</w:t>
            </w:r>
          </w:p>
        </w:tc>
        <w:tc>
          <w:tcPr>
            <w:tcW w:w="0" w:type="auto"/>
            <w:hideMark/>
          </w:tcPr>
          <w:p w14:paraId="6D5AC9C0" w14:textId="77777777" w:rsidR="007D6F19" w:rsidRPr="007D6F19" w:rsidRDefault="007D6F19" w:rsidP="00D24615">
            <w:pPr>
              <w:rPr>
                <w:sz w:val="20"/>
              </w:rPr>
            </w:pPr>
            <w:r w:rsidRPr="007D6F19">
              <w:rPr>
                <w:sz w:val="20"/>
              </w:rPr>
              <w:t xml:space="preserve">X </w:t>
            </w:r>
          </w:p>
        </w:tc>
      </w:tr>
      <w:tr w:rsidR="007D6F19" w:rsidRPr="007D6F19" w14:paraId="3F4B9787" w14:textId="77777777" w:rsidTr="00D24615">
        <w:tc>
          <w:tcPr>
            <w:tcW w:w="0" w:type="auto"/>
            <w:hideMark/>
          </w:tcPr>
          <w:p w14:paraId="0688018C" w14:textId="77777777" w:rsidR="007D6F19" w:rsidRPr="007D6F19" w:rsidRDefault="007D6F19" w:rsidP="00D24615">
            <w:pPr>
              <w:rPr>
                <w:sz w:val="20"/>
              </w:rPr>
            </w:pPr>
            <w:r w:rsidRPr="007D6F19">
              <w:rPr>
                <w:sz w:val="20"/>
              </w:rPr>
              <w:t>Kb   VOC Liquid Storage Vessels (including Petroleum Liquid Storage Vessels) for which Construction, Reconstruction, or Modification Commenced after July 23, 1984</w:t>
            </w:r>
          </w:p>
        </w:tc>
        <w:tc>
          <w:tcPr>
            <w:tcW w:w="0" w:type="auto"/>
            <w:hideMark/>
          </w:tcPr>
          <w:p w14:paraId="2AB003EB" w14:textId="77777777" w:rsidR="007D6F19" w:rsidRPr="007D6F19" w:rsidRDefault="007D6F19" w:rsidP="00D24615">
            <w:pPr>
              <w:rPr>
                <w:sz w:val="20"/>
              </w:rPr>
            </w:pPr>
            <w:r w:rsidRPr="007D6F19">
              <w:rPr>
                <w:sz w:val="20"/>
              </w:rPr>
              <w:t>X</w:t>
            </w:r>
          </w:p>
        </w:tc>
        <w:tc>
          <w:tcPr>
            <w:tcW w:w="0" w:type="auto"/>
            <w:hideMark/>
          </w:tcPr>
          <w:p w14:paraId="3D9320B8" w14:textId="77777777" w:rsidR="007D6F19" w:rsidRPr="007D6F19" w:rsidRDefault="007D6F19" w:rsidP="00D24615">
            <w:pPr>
              <w:rPr>
                <w:sz w:val="20"/>
              </w:rPr>
            </w:pPr>
            <w:r w:rsidRPr="007D6F19">
              <w:rPr>
                <w:sz w:val="20"/>
              </w:rPr>
              <w:t>X</w:t>
            </w:r>
          </w:p>
        </w:tc>
        <w:tc>
          <w:tcPr>
            <w:tcW w:w="0" w:type="auto"/>
            <w:hideMark/>
          </w:tcPr>
          <w:p w14:paraId="505AFE39" w14:textId="77777777" w:rsidR="007D6F19" w:rsidRPr="007D6F19" w:rsidRDefault="007D6F19" w:rsidP="00D24615">
            <w:pPr>
              <w:rPr>
                <w:sz w:val="20"/>
              </w:rPr>
            </w:pPr>
            <w:r w:rsidRPr="007D6F19">
              <w:rPr>
                <w:sz w:val="20"/>
              </w:rPr>
              <w:t>X</w:t>
            </w:r>
          </w:p>
        </w:tc>
        <w:tc>
          <w:tcPr>
            <w:tcW w:w="0" w:type="auto"/>
            <w:hideMark/>
          </w:tcPr>
          <w:p w14:paraId="4DD7A035" w14:textId="77777777" w:rsidR="007D6F19" w:rsidRPr="007D6F19" w:rsidRDefault="007D6F19" w:rsidP="00D24615">
            <w:pPr>
              <w:rPr>
                <w:sz w:val="20"/>
              </w:rPr>
            </w:pPr>
            <w:r w:rsidRPr="007D6F19">
              <w:rPr>
                <w:sz w:val="20"/>
              </w:rPr>
              <w:t>X</w:t>
            </w:r>
          </w:p>
        </w:tc>
        <w:tc>
          <w:tcPr>
            <w:tcW w:w="0" w:type="auto"/>
            <w:hideMark/>
          </w:tcPr>
          <w:p w14:paraId="6429E060" w14:textId="77777777" w:rsidR="007D6F19" w:rsidRPr="007D6F19" w:rsidRDefault="007D6F19" w:rsidP="00D24615">
            <w:pPr>
              <w:rPr>
                <w:sz w:val="20"/>
              </w:rPr>
            </w:pPr>
            <w:r w:rsidRPr="007D6F19">
              <w:rPr>
                <w:sz w:val="20"/>
              </w:rPr>
              <w:t>X</w:t>
            </w:r>
          </w:p>
        </w:tc>
        <w:tc>
          <w:tcPr>
            <w:tcW w:w="0" w:type="auto"/>
            <w:hideMark/>
          </w:tcPr>
          <w:p w14:paraId="3591BBE3" w14:textId="77777777" w:rsidR="007D6F19" w:rsidRPr="007D6F19" w:rsidRDefault="007D6F19" w:rsidP="00D24615">
            <w:pPr>
              <w:rPr>
                <w:sz w:val="20"/>
              </w:rPr>
            </w:pPr>
            <w:r w:rsidRPr="007D6F19">
              <w:rPr>
                <w:sz w:val="20"/>
              </w:rPr>
              <w:t>X</w:t>
            </w:r>
          </w:p>
        </w:tc>
        <w:tc>
          <w:tcPr>
            <w:tcW w:w="0" w:type="auto"/>
            <w:hideMark/>
          </w:tcPr>
          <w:p w14:paraId="32E1B45B" w14:textId="77777777" w:rsidR="007D6F19" w:rsidRPr="007D6F19" w:rsidRDefault="007D6F19" w:rsidP="00D24615">
            <w:pPr>
              <w:rPr>
                <w:sz w:val="20"/>
              </w:rPr>
            </w:pPr>
            <w:r w:rsidRPr="007D6F19">
              <w:rPr>
                <w:sz w:val="20"/>
              </w:rPr>
              <w:t>X</w:t>
            </w:r>
          </w:p>
        </w:tc>
        <w:tc>
          <w:tcPr>
            <w:tcW w:w="0" w:type="auto"/>
            <w:hideMark/>
          </w:tcPr>
          <w:p w14:paraId="17D0C613" w14:textId="77777777" w:rsidR="007D6F19" w:rsidRPr="007D6F19" w:rsidRDefault="007D6F19" w:rsidP="00D24615">
            <w:pPr>
              <w:rPr>
                <w:sz w:val="20"/>
              </w:rPr>
            </w:pPr>
            <w:r w:rsidRPr="007D6F19">
              <w:rPr>
                <w:sz w:val="20"/>
              </w:rPr>
              <w:t xml:space="preserve">X </w:t>
            </w:r>
          </w:p>
        </w:tc>
      </w:tr>
      <w:tr w:rsidR="007D6F19" w:rsidRPr="007D6F19" w14:paraId="0960CF04" w14:textId="77777777" w:rsidTr="00D24615">
        <w:tc>
          <w:tcPr>
            <w:tcW w:w="0" w:type="auto"/>
            <w:hideMark/>
          </w:tcPr>
          <w:p w14:paraId="5200DA9A" w14:textId="77777777" w:rsidR="007D6F19" w:rsidRPr="007D6F19" w:rsidRDefault="007D6F19" w:rsidP="00D24615">
            <w:pPr>
              <w:rPr>
                <w:sz w:val="20"/>
              </w:rPr>
            </w:pPr>
            <w:r w:rsidRPr="007D6F19">
              <w:rPr>
                <w:sz w:val="20"/>
              </w:rPr>
              <w:t>L   Secondary Lead Smelters</w:t>
            </w:r>
          </w:p>
        </w:tc>
        <w:tc>
          <w:tcPr>
            <w:tcW w:w="0" w:type="auto"/>
            <w:hideMark/>
          </w:tcPr>
          <w:p w14:paraId="05CF2781" w14:textId="77777777" w:rsidR="007D6F19" w:rsidRPr="007D6F19" w:rsidRDefault="007D6F19" w:rsidP="00D24615">
            <w:pPr>
              <w:rPr>
                <w:sz w:val="20"/>
              </w:rPr>
            </w:pPr>
            <w:r w:rsidRPr="007D6F19">
              <w:rPr>
                <w:sz w:val="20"/>
              </w:rPr>
              <w:t>X</w:t>
            </w:r>
          </w:p>
        </w:tc>
        <w:tc>
          <w:tcPr>
            <w:tcW w:w="0" w:type="auto"/>
            <w:hideMark/>
          </w:tcPr>
          <w:p w14:paraId="772B465E" w14:textId="77777777" w:rsidR="007D6F19" w:rsidRPr="007D6F19" w:rsidRDefault="007D6F19" w:rsidP="00D24615">
            <w:pPr>
              <w:rPr>
                <w:sz w:val="20"/>
              </w:rPr>
            </w:pPr>
            <w:r w:rsidRPr="007D6F19">
              <w:rPr>
                <w:sz w:val="20"/>
              </w:rPr>
              <w:t>X</w:t>
            </w:r>
          </w:p>
        </w:tc>
        <w:tc>
          <w:tcPr>
            <w:tcW w:w="0" w:type="auto"/>
            <w:hideMark/>
          </w:tcPr>
          <w:p w14:paraId="5237816E" w14:textId="77777777" w:rsidR="007D6F19" w:rsidRPr="007D6F19" w:rsidRDefault="007D6F19" w:rsidP="00D24615">
            <w:pPr>
              <w:rPr>
                <w:sz w:val="20"/>
              </w:rPr>
            </w:pPr>
            <w:r w:rsidRPr="007D6F19">
              <w:rPr>
                <w:sz w:val="20"/>
              </w:rPr>
              <w:t>X</w:t>
            </w:r>
          </w:p>
        </w:tc>
        <w:tc>
          <w:tcPr>
            <w:tcW w:w="0" w:type="auto"/>
            <w:hideMark/>
          </w:tcPr>
          <w:p w14:paraId="366D2769" w14:textId="77777777" w:rsidR="007D6F19" w:rsidRPr="007D6F19" w:rsidRDefault="007D6F19" w:rsidP="00D24615">
            <w:pPr>
              <w:rPr>
                <w:sz w:val="20"/>
              </w:rPr>
            </w:pPr>
            <w:r w:rsidRPr="007D6F19">
              <w:rPr>
                <w:sz w:val="20"/>
              </w:rPr>
              <w:t>X</w:t>
            </w:r>
          </w:p>
        </w:tc>
        <w:tc>
          <w:tcPr>
            <w:tcW w:w="0" w:type="auto"/>
            <w:hideMark/>
          </w:tcPr>
          <w:p w14:paraId="148DC7CE" w14:textId="77777777" w:rsidR="007D6F19" w:rsidRPr="007D6F19" w:rsidRDefault="007D6F19" w:rsidP="00D24615">
            <w:pPr>
              <w:rPr>
                <w:sz w:val="20"/>
              </w:rPr>
            </w:pPr>
            <w:r w:rsidRPr="007D6F19">
              <w:rPr>
                <w:sz w:val="20"/>
              </w:rPr>
              <w:t>X</w:t>
            </w:r>
          </w:p>
        </w:tc>
        <w:tc>
          <w:tcPr>
            <w:tcW w:w="0" w:type="auto"/>
            <w:hideMark/>
          </w:tcPr>
          <w:p w14:paraId="1E36E974" w14:textId="77777777" w:rsidR="007D6F19" w:rsidRPr="007D6F19" w:rsidRDefault="007D6F19" w:rsidP="00D24615">
            <w:pPr>
              <w:rPr>
                <w:sz w:val="20"/>
              </w:rPr>
            </w:pPr>
            <w:r w:rsidRPr="007D6F19">
              <w:rPr>
                <w:sz w:val="20"/>
              </w:rPr>
              <w:t>X</w:t>
            </w:r>
          </w:p>
        </w:tc>
        <w:tc>
          <w:tcPr>
            <w:tcW w:w="0" w:type="auto"/>
            <w:hideMark/>
          </w:tcPr>
          <w:p w14:paraId="3BA6C2C9" w14:textId="77777777" w:rsidR="007D6F19" w:rsidRPr="007D6F19" w:rsidRDefault="007D6F19" w:rsidP="00D24615">
            <w:pPr>
              <w:rPr>
                <w:sz w:val="20"/>
              </w:rPr>
            </w:pPr>
            <w:r w:rsidRPr="007D6F19">
              <w:rPr>
                <w:sz w:val="20"/>
              </w:rPr>
              <w:t>X</w:t>
            </w:r>
          </w:p>
        </w:tc>
        <w:tc>
          <w:tcPr>
            <w:tcW w:w="0" w:type="auto"/>
            <w:hideMark/>
          </w:tcPr>
          <w:p w14:paraId="078B62FA" w14:textId="77777777" w:rsidR="007D6F19" w:rsidRPr="007D6F19" w:rsidRDefault="007D6F19" w:rsidP="00D24615">
            <w:pPr>
              <w:rPr>
                <w:sz w:val="20"/>
              </w:rPr>
            </w:pPr>
            <w:r w:rsidRPr="007D6F19">
              <w:rPr>
                <w:sz w:val="20"/>
              </w:rPr>
              <w:t xml:space="preserve">X </w:t>
            </w:r>
          </w:p>
        </w:tc>
      </w:tr>
      <w:tr w:rsidR="007D6F19" w:rsidRPr="007D6F19" w14:paraId="59E9222F" w14:textId="77777777" w:rsidTr="00D24615">
        <w:tc>
          <w:tcPr>
            <w:tcW w:w="0" w:type="auto"/>
            <w:hideMark/>
          </w:tcPr>
          <w:p w14:paraId="61F276C9" w14:textId="77777777" w:rsidR="007D6F19" w:rsidRPr="007D6F19" w:rsidRDefault="007D6F19" w:rsidP="00D24615">
            <w:pPr>
              <w:rPr>
                <w:sz w:val="20"/>
              </w:rPr>
            </w:pPr>
            <w:r w:rsidRPr="007D6F19">
              <w:rPr>
                <w:sz w:val="20"/>
              </w:rPr>
              <w:t>M   Secondary Brass and Bronze Production Plants</w:t>
            </w:r>
          </w:p>
        </w:tc>
        <w:tc>
          <w:tcPr>
            <w:tcW w:w="0" w:type="auto"/>
            <w:hideMark/>
          </w:tcPr>
          <w:p w14:paraId="2DC3EEE9" w14:textId="77777777" w:rsidR="007D6F19" w:rsidRPr="007D6F19" w:rsidRDefault="007D6F19" w:rsidP="00D24615">
            <w:pPr>
              <w:rPr>
                <w:sz w:val="20"/>
              </w:rPr>
            </w:pPr>
            <w:r w:rsidRPr="007D6F19">
              <w:rPr>
                <w:sz w:val="20"/>
              </w:rPr>
              <w:t>X</w:t>
            </w:r>
          </w:p>
        </w:tc>
        <w:tc>
          <w:tcPr>
            <w:tcW w:w="0" w:type="auto"/>
            <w:hideMark/>
          </w:tcPr>
          <w:p w14:paraId="50B13E14" w14:textId="77777777" w:rsidR="007D6F19" w:rsidRPr="007D6F19" w:rsidRDefault="007D6F19" w:rsidP="00D24615">
            <w:pPr>
              <w:rPr>
                <w:sz w:val="20"/>
              </w:rPr>
            </w:pPr>
            <w:r w:rsidRPr="007D6F19">
              <w:rPr>
                <w:sz w:val="20"/>
              </w:rPr>
              <w:t>X</w:t>
            </w:r>
          </w:p>
        </w:tc>
        <w:tc>
          <w:tcPr>
            <w:tcW w:w="0" w:type="auto"/>
            <w:hideMark/>
          </w:tcPr>
          <w:p w14:paraId="3AA77283" w14:textId="77777777" w:rsidR="007D6F19" w:rsidRPr="007D6F19" w:rsidRDefault="007D6F19" w:rsidP="00D24615">
            <w:pPr>
              <w:rPr>
                <w:sz w:val="20"/>
              </w:rPr>
            </w:pPr>
            <w:r w:rsidRPr="007D6F19">
              <w:rPr>
                <w:sz w:val="20"/>
              </w:rPr>
              <w:t>X</w:t>
            </w:r>
          </w:p>
        </w:tc>
        <w:tc>
          <w:tcPr>
            <w:tcW w:w="0" w:type="auto"/>
            <w:hideMark/>
          </w:tcPr>
          <w:p w14:paraId="44E0DEFC" w14:textId="77777777" w:rsidR="007D6F19" w:rsidRPr="007D6F19" w:rsidRDefault="007D6F19" w:rsidP="00D24615">
            <w:pPr>
              <w:rPr>
                <w:sz w:val="20"/>
              </w:rPr>
            </w:pPr>
            <w:r w:rsidRPr="007D6F19">
              <w:rPr>
                <w:sz w:val="20"/>
              </w:rPr>
              <w:t>X</w:t>
            </w:r>
          </w:p>
        </w:tc>
        <w:tc>
          <w:tcPr>
            <w:tcW w:w="0" w:type="auto"/>
            <w:hideMark/>
          </w:tcPr>
          <w:p w14:paraId="01D749C2" w14:textId="77777777" w:rsidR="007D6F19" w:rsidRPr="007D6F19" w:rsidRDefault="007D6F19" w:rsidP="00D24615">
            <w:pPr>
              <w:rPr>
                <w:sz w:val="20"/>
              </w:rPr>
            </w:pPr>
            <w:r w:rsidRPr="007D6F19">
              <w:rPr>
                <w:sz w:val="20"/>
              </w:rPr>
              <w:t>X</w:t>
            </w:r>
          </w:p>
        </w:tc>
        <w:tc>
          <w:tcPr>
            <w:tcW w:w="0" w:type="auto"/>
            <w:hideMark/>
          </w:tcPr>
          <w:p w14:paraId="3B3553A5" w14:textId="77777777" w:rsidR="007D6F19" w:rsidRPr="007D6F19" w:rsidRDefault="007D6F19" w:rsidP="00D24615">
            <w:pPr>
              <w:rPr>
                <w:sz w:val="20"/>
              </w:rPr>
            </w:pPr>
            <w:r w:rsidRPr="007D6F19">
              <w:rPr>
                <w:sz w:val="20"/>
              </w:rPr>
              <w:t>X</w:t>
            </w:r>
          </w:p>
        </w:tc>
        <w:tc>
          <w:tcPr>
            <w:tcW w:w="0" w:type="auto"/>
            <w:hideMark/>
          </w:tcPr>
          <w:p w14:paraId="07D6B551" w14:textId="77777777" w:rsidR="007D6F19" w:rsidRPr="007D6F19" w:rsidRDefault="007D6F19" w:rsidP="00D24615">
            <w:pPr>
              <w:rPr>
                <w:sz w:val="20"/>
              </w:rPr>
            </w:pPr>
            <w:r w:rsidRPr="007D6F19">
              <w:rPr>
                <w:sz w:val="20"/>
              </w:rPr>
              <w:t>X</w:t>
            </w:r>
          </w:p>
        </w:tc>
        <w:tc>
          <w:tcPr>
            <w:tcW w:w="0" w:type="auto"/>
            <w:hideMark/>
          </w:tcPr>
          <w:p w14:paraId="52F69CC5" w14:textId="77777777" w:rsidR="007D6F19" w:rsidRPr="007D6F19" w:rsidRDefault="007D6F19" w:rsidP="00D24615">
            <w:pPr>
              <w:rPr>
                <w:sz w:val="20"/>
              </w:rPr>
            </w:pPr>
            <w:r w:rsidRPr="007D6F19">
              <w:rPr>
                <w:sz w:val="20"/>
              </w:rPr>
              <w:t xml:space="preserve">X </w:t>
            </w:r>
          </w:p>
        </w:tc>
      </w:tr>
      <w:tr w:rsidR="007D6F19" w:rsidRPr="007D6F19" w14:paraId="1DC6625D" w14:textId="77777777" w:rsidTr="00D24615">
        <w:tc>
          <w:tcPr>
            <w:tcW w:w="0" w:type="auto"/>
            <w:hideMark/>
          </w:tcPr>
          <w:p w14:paraId="5FD13F23" w14:textId="77777777" w:rsidR="007D6F19" w:rsidRPr="007D6F19" w:rsidRDefault="007D6F19" w:rsidP="00D24615">
            <w:pPr>
              <w:rPr>
                <w:sz w:val="20"/>
              </w:rPr>
            </w:pPr>
            <w:r w:rsidRPr="007D6F19">
              <w:rPr>
                <w:sz w:val="20"/>
              </w:rPr>
              <w:t>N   Primary Emissions from Basic Oxygen Process Furnaces for which Construction is Commenced after June 11, 1973</w:t>
            </w:r>
          </w:p>
        </w:tc>
        <w:tc>
          <w:tcPr>
            <w:tcW w:w="0" w:type="auto"/>
            <w:hideMark/>
          </w:tcPr>
          <w:p w14:paraId="7970084A" w14:textId="77777777" w:rsidR="007D6F19" w:rsidRPr="007D6F19" w:rsidRDefault="007D6F19" w:rsidP="00D24615">
            <w:pPr>
              <w:rPr>
                <w:sz w:val="20"/>
              </w:rPr>
            </w:pPr>
            <w:r w:rsidRPr="007D6F19">
              <w:rPr>
                <w:sz w:val="20"/>
              </w:rPr>
              <w:t>X</w:t>
            </w:r>
          </w:p>
        </w:tc>
        <w:tc>
          <w:tcPr>
            <w:tcW w:w="0" w:type="auto"/>
            <w:hideMark/>
          </w:tcPr>
          <w:p w14:paraId="59FAF245" w14:textId="77777777" w:rsidR="007D6F19" w:rsidRPr="007D6F19" w:rsidRDefault="007D6F19" w:rsidP="00D24615">
            <w:pPr>
              <w:rPr>
                <w:sz w:val="20"/>
              </w:rPr>
            </w:pPr>
            <w:r w:rsidRPr="007D6F19">
              <w:rPr>
                <w:sz w:val="20"/>
              </w:rPr>
              <w:t>X</w:t>
            </w:r>
          </w:p>
        </w:tc>
        <w:tc>
          <w:tcPr>
            <w:tcW w:w="0" w:type="auto"/>
            <w:hideMark/>
          </w:tcPr>
          <w:p w14:paraId="0B2D36C8" w14:textId="77777777" w:rsidR="007D6F19" w:rsidRPr="007D6F19" w:rsidRDefault="007D6F19" w:rsidP="00D24615">
            <w:pPr>
              <w:rPr>
                <w:sz w:val="20"/>
              </w:rPr>
            </w:pPr>
            <w:r w:rsidRPr="007D6F19">
              <w:rPr>
                <w:sz w:val="20"/>
              </w:rPr>
              <w:t>X</w:t>
            </w:r>
          </w:p>
        </w:tc>
        <w:tc>
          <w:tcPr>
            <w:tcW w:w="0" w:type="auto"/>
            <w:hideMark/>
          </w:tcPr>
          <w:p w14:paraId="609B57D8" w14:textId="77777777" w:rsidR="007D6F19" w:rsidRPr="007D6F19" w:rsidRDefault="007D6F19" w:rsidP="00D24615">
            <w:pPr>
              <w:rPr>
                <w:sz w:val="20"/>
              </w:rPr>
            </w:pPr>
            <w:r w:rsidRPr="007D6F19">
              <w:rPr>
                <w:sz w:val="20"/>
              </w:rPr>
              <w:t>X</w:t>
            </w:r>
          </w:p>
        </w:tc>
        <w:tc>
          <w:tcPr>
            <w:tcW w:w="0" w:type="auto"/>
            <w:hideMark/>
          </w:tcPr>
          <w:p w14:paraId="4285D45B" w14:textId="77777777" w:rsidR="007D6F19" w:rsidRPr="007D6F19" w:rsidRDefault="007D6F19" w:rsidP="00D24615">
            <w:pPr>
              <w:rPr>
                <w:sz w:val="20"/>
              </w:rPr>
            </w:pPr>
            <w:r w:rsidRPr="007D6F19">
              <w:rPr>
                <w:sz w:val="20"/>
              </w:rPr>
              <w:t>X</w:t>
            </w:r>
          </w:p>
        </w:tc>
        <w:tc>
          <w:tcPr>
            <w:tcW w:w="0" w:type="auto"/>
            <w:hideMark/>
          </w:tcPr>
          <w:p w14:paraId="23308D90" w14:textId="77777777" w:rsidR="007D6F19" w:rsidRPr="007D6F19" w:rsidRDefault="007D6F19" w:rsidP="00D24615">
            <w:pPr>
              <w:rPr>
                <w:sz w:val="20"/>
              </w:rPr>
            </w:pPr>
            <w:r w:rsidRPr="007D6F19">
              <w:rPr>
                <w:sz w:val="20"/>
              </w:rPr>
              <w:t>X</w:t>
            </w:r>
          </w:p>
        </w:tc>
        <w:tc>
          <w:tcPr>
            <w:tcW w:w="0" w:type="auto"/>
            <w:hideMark/>
          </w:tcPr>
          <w:p w14:paraId="18B39360" w14:textId="77777777" w:rsidR="007D6F19" w:rsidRPr="007D6F19" w:rsidRDefault="007D6F19" w:rsidP="00D24615">
            <w:pPr>
              <w:rPr>
                <w:sz w:val="20"/>
              </w:rPr>
            </w:pPr>
            <w:r w:rsidRPr="007D6F19">
              <w:rPr>
                <w:sz w:val="20"/>
              </w:rPr>
              <w:t>X</w:t>
            </w:r>
          </w:p>
        </w:tc>
        <w:tc>
          <w:tcPr>
            <w:tcW w:w="0" w:type="auto"/>
            <w:hideMark/>
          </w:tcPr>
          <w:p w14:paraId="3C2976FB" w14:textId="77777777" w:rsidR="007D6F19" w:rsidRPr="007D6F19" w:rsidRDefault="007D6F19" w:rsidP="00D24615">
            <w:pPr>
              <w:rPr>
                <w:sz w:val="20"/>
              </w:rPr>
            </w:pPr>
            <w:r w:rsidRPr="007D6F19">
              <w:rPr>
                <w:sz w:val="20"/>
              </w:rPr>
              <w:t xml:space="preserve">X </w:t>
            </w:r>
          </w:p>
        </w:tc>
      </w:tr>
      <w:tr w:rsidR="007D6F19" w:rsidRPr="007D6F19" w14:paraId="5CF4BF64" w14:textId="77777777" w:rsidTr="00D24615">
        <w:tc>
          <w:tcPr>
            <w:tcW w:w="0" w:type="auto"/>
            <w:hideMark/>
          </w:tcPr>
          <w:p w14:paraId="5EB841D4" w14:textId="77777777" w:rsidR="007D6F19" w:rsidRPr="007D6F19" w:rsidRDefault="007D6F19" w:rsidP="00D24615">
            <w:pPr>
              <w:rPr>
                <w:sz w:val="20"/>
              </w:rPr>
            </w:pPr>
            <w:r w:rsidRPr="007D6F19">
              <w:rPr>
                <w:sz w:val="20"/>
              </w:rPr>
              <w:t>Na   Secondary Emissions from Basic Oxygen Process Steel-making Facilities for which Construction is Commenced after January 20, 1983</w:t>
            </w:r>
          </w:p>
        </w:tc>
        <w:tc>
          <w:tcPr>
            <w:tcW w:w="0" w:type="auto"/>
            <w:hideMark/>
          </w:tcPr>
          <w:p w14:paraId="5DC25D1F" w14:textId="77777777" w:rsidR="007D6F19" w:rsidRPr="007D6F19" w:rsidRDefault="007D6F19" w:rsidP="00D24615">
            <w:pPr>
              <w:rPr>
                <w:sz w:val="20"/>
              </w:rPr>
            </w:pPr>
            <w:r w:rsidRPr="007D6F19">
              <w:rPr>
                <w:sz w:val="20"/>
              </w:rPr>
              <w:t>X</w:t>
            </w:r>
          </w:p>
        </w:tc>
        <w:tc>
          <w:tcPr>
            <w:tcW w:w="0" w:type="auto"/>
            <w:hideMark/>
          </w:tcPr>
          <w:p w14:paraId="047B58D0" w14:textId="77777777" w:rsidR="007D6F19" w:rsidRPr="007D6F19" w:rsidRDefault="007D6F19" w:rsidP="00D24615">
            <w:pPr>
              <w:rPr>
                <w:sz w:val="20"/>
              </w:rPr>
            </w:pPr>
            <w:r w:rsidRPr="007D6F19">
              <w:rPr>
                <w:sz w:val="20"/>
              </w:rPr>
              <w:t>X</w:t>
            </w:r>
          </w:p>
        </w:tc>
        <w:tc>
          <w:tcPr>
            <w:tcW w:w="0" w:type="auto"/>
            <w:hideMark/>
          </w:tcPr>
          <w:p w14:paraId="0B0AE248" w14:textId="77777777" w:rsidR="007D6F19" w:rsidRPr="007D6F19" w:rsidRDefault="007D6F19" w:rsidP="00D24615">
            <w:pPr>
              <w:rPr>
                <w:sz w:val="20"/>
              </w:rPr>
            </w:pPr>
            <w:r w:rsidRPr="007D6F19">
              <w:rPr>
                <w:sz w:val="20"/>
              </w:rPr>
              <w:t>X</w:t>
            </w:r>
          </w:p>
        </w:tc>
        <w:tc>
          <w:tcPr>
            <w:tcW w:w="0" w:type="auto"/>
            <w:hideMark/>
          </w:tcPr>
          <w:p w14:paraId="3B9798E8" w14:textId="77777777" w:rsidR="007D6F19" w:rsidRPr="007D6F19" w:rsidRDefault="007D6F19" w:rsidP="00D24615">
            <w:pPr>
              <w:rPr>
                <w:sz w:val="20"/>
              </w:rPr>
            </w:pPr>
            <w:r w:rsidRPr="007D6F19">
              <w:rPr>
                <w:sz w:val="20"/>
              </w:rPr>
              <w:t>X</w:t>
            </w:r>
          </w:p>
        </w:tc>
        <w:tc>
          <w:tcPr>
            <w:tcW w:w="0" w:type="auto"/>
            <w:hideMark/>
          </w:tcPr>
          <w:p w14:paraId="41D1D153" w14:textId="77777777" w:rsidR="007D6F19" w:rsidRPr="007D6F19" w:rsidRDefault="007D6F19" w:rsidP="00D24615">
            <w:pPr>
              <w:rPr>
                <w:sz w:val="20"/>
              </w:rPr>
            </w:pPr>
            <w:r w:rsidRPr="007D6F19">
              <w:rPr>
                <w:sz w:val="20"/>
              </w:rPr>
              <w:t>X</w:t>
            </w:r>
          </w:p>
        </w:tc>
        <w:tc>
          <w:tcPr>
            <w:tcW w:w="0" w:type="auto"/>
            <w:hideMark/>
          </w:tcPr>
          <w:p w14:paraId="29583D36" w14:textId="77777777" w:rsidR="007D6F19" w:rsidRPr="007D6F19" w:rsidRDefault="007D6F19" w:rsidP="00D24615">
            <w:pPr>
              <w:rPr>
                <w:sz w:val="20"/>
              </w:rPr>
            </w:pPr>
            <w:r w:rsidRPr="007D6F19">
              <w:rPr>
                <w:sz w:val="20"/>
              </w:rPr>
              <w:t>X</w:t>
            </w:r>
          </w:p>
        </w:tc>
        <w:tc>
          <w:tcPr>
            <w:tcW w:w="0" w:type="auto"/>
            <w:hideMark/>
          </w:tcPr>
          <w:p w14:paraId="39311536" w14:textId="77777777" w:rsidR="007D6F19" w:rsidRPr="007D6F19" w:rsidRDefault="007D6F19" w:rsidP="00D24615">
            <w:pPr>
              <w:rPr>
                <w:sz w:val="20"/>
              </w:rPr>
            </w:pPr>
            <w:r w:rsidRPr="007D6F19">
              <w:rPr>
                <w:sz w:val="20"/>
              </w:rPr>
              <w:t>X</w:t>
            </w:r>
          </w:p>
        </w:tc>
        <w:tc>
          <w:tcPr>
            <w:tcW w:w="0" w:type="auto"/>
            <w:hideMark/>
          </w:tcPr>
          <w:p w14:paraId="2B07953B" w14:textId="77777777" w:rsidR="007D6F19" w:rsidRPr="007D6F19" w:rsidRDefault="007D6F19" w:rsidP="00D24615">
            <w:pPr>
              <w:rPr>
                <w:sz w:val="20"/>
              </w:rPr>
            </w:pPr>
            <w:r w:rsidRPr="007D6F19">
              <w:rPr>
                <w:sz w:val="20"/>
              </w:rPr>
              <w:t xml:space="preserve">X </w:t>
            </w:r>
          </w:p>
        </w:tc>
      </w:tr>
      <w:tr w:rsidR="007D6F19" w:rsidRPr="007D6F19" w14:paraId="3AEEECAF" w14:textId="77777777" w:rsidTr="00D24615">
        <w:tc>
          <w:tcPr>
            <w:tcW w:w="0" w:type="auto"/>
            <w:hideMark/>
          </w:tcPr>
          <w:p w14:paraId="345F39B1" w14:textId="77777777" w:rsidR="007D6F19" w:rsidRPr="007D6F19" w:rsidRDefault="007D6F19" w:rsidP="00D24615">
            <w:pPr>
              <w:rPr>
                <w:sz w:val="20"/>
              </w:rPr>
            </w:pPr>
            <w:r w:rsidRPr="007D6F19">
              <w:rPr>
                <w:sz w:val="20"/>
              </w:rPr>
              <w:t>O   Sewage Treatment Plants</w:t>
            </w:r>
          </w:p>
        </w:tc>
        <w:tc>
          <w:tcPr>
            <w:tcW w:w="0" w:type="auto"/>
            <w:hideMark/>
          </w:tcPr>
          <w:p w14:paraId="44351763" w14:textId="77777777" w:rsidR="007D6F19" w:rsidRPr="007D6F19" w:rsidRDefault="007D6F19" w:rsidP="00D24615">
            <w:pPr>
              <w:rPr>
                <w:sz w:val="20"/>
              </w:rPr>
            </w:pPr>
            <w:r w:rsidRPr="007D6F19">
              <w:rPr>
                <w:sz w:val="20"/>
              </w:rPr>
              <w:t>X</w:t>
            </w:r>
          </w:p>
        </w:tc>
        <w:tc>
          <w:tcPr>
            <w:tcW w:w="0" w:type="auto"/>
            <w:hideMark/>
          </w:tcPr>
          <w:p w14:paraId="43CF13DF" w14:textId="77777777" w:rsidR="007D6F19" w:rsidRPr="007D6F19" w:rsidRDefault="007D6F19" w:rsidP="00D24615">
            <w:pPr>
              <w:rPr>
                <w:sz w:val="20"/>
              </w:rPr>
            </w:pPr>
            <w:r w:rsidRPr="007D6F19">
              <w:rPr>
                <w:sz w:val="20"/>
              </w:rPr>
              <w:t>X</w:t>
            </w:r>
          </w:p>
        </w:tc>
        <w:tc>
          <w:tcPr>
            <w:tcW w:w="0" w:type="auto"/>
            <w:hideMark/>
          </w:tcPr>
          <w:p w14:paraId="7A3A22DB" w14:textId="77777777" w:rsidR="007D6F19" w:rsidRPr="007D6F19" w:rsidRDefault="007D6F19" w:rsidP="00D24615">
            <w:pPr>
              <w:rPr>
                <w:sz w:val="20"/>
              </w:rPr>
            </w:pPr>
            <w:r w:rsidRPr="007D6F19">
              <w:rPr>
                <w:sz w:val="20"/>
              </w:rPr>
              <w:t>X</w:t>
            </w:r>
          </w:p>
        </w:tc>
        <w:tc>
          <w:tcPr>
            <w:tcW w:w="0" w:type="auto"/>
            <w:hideMark/>
          </w:tcPr>
          <w:p w14:paraId="23582B63" w14:textId="77777777" w:rsidR="007D6F19" w:rsidRPr="007D6F19" w:rsidRDefault="007D6F19" w:rsidP="00D24615">
            <w:pPr>
              <w:rPr>
                <w:sz w:val="20"/>
              </w:rPr>
            </w:pPr>
            <w:r w:rsidRPr="007D6F19">
              <w:rPr>
                <w:sz w:val="20"/>
              </w:rPr>
              <w:t>X</w:t>
            </w:r>
          </w:p>
        </w:tc>
        <w:tc>
          <w:tcPr>
            <w:tcW w:w="0" w:type="auto"/>
            <w:hideMark/>
          </w:tcPr>
          <w:p w14:paraId="08854A50" w14:textId="77777777" w:rsidR="007D6F19" w:rsidRPr="007D6F19" w:rsidRDefault="007D6F19" w:rsidP="00D24615">
            <w:pPr>
              <w:rPr>
                <w:sz w:val="20"/>
              </w:rPr>
            </w:pPr>
            <w:r w:rsidRPr="007D6F19">
              <w:rPr>
                <w:sz w:val="20"/>
              </w:rPr>
              <w:t>X</w:t>
            </w:r>
          </w:p>
        </w:tc>
        <w:tc>
          <w:tcPr>
            <w:tcW w:w="0" w:type="auto"/>
            <w:hideMark/>
          </w:tcPr>
          <w:p w14:paraId="7C808E44" w14:textId="77777777" w:rsidR="007D6F19" w:rsidRPr="007D6F19" w:rsidRDefault="007D6F19" w:rsidP="00D24615">
            <w:pPr>
              <w:rPr>
                <w:sz w:val="20"/>
              </w:rPr>
            </w:pPr>
            <w:r w:rsidRPr="007D6F19">
              <w:rPr>
                <w:sz w:val="20"/>
              </w:rPr>
              <w:t>X</w:t>
            </w:r>
          </w:p>
        </w:tc>
        <w:tc>
          <w:tcPr>
            <w:tcW w:w="0" w:type="auto"/>
            <w:hideMark/>
          </w:tcPr>
          <w:p w14:paraId="6ADEB12D" w14:textId="77777777" w:rsidR="007D6F19" w:rsidRPr="007D6F19" w:rsidRDefault="007D6F19" w:rsidP="00D24615">
            <w:pPr>
              <w:rPr>
                <w:sz w:val="20"/>
              </w:rPr>
            </w:pPr>
            <w:r w:rsidRPr="007D6F19">
              <w:rPr>
                <w:sz w:val="20"/>
              </w:rPr>
              <w:t>X</w:t>
            </w:r>
          </w:p>
        </w:tc>
        <w:tc>
          <w:tcPr>
            <w:tcW w:w="0" w:type="auto"/>
            <w:hideMark/>
          </w:tcPr>
          <w:p w14:paraId="7C3FE987" w14:textId="77777777" w:rsidR="007D6F19" w:rsidRPr="007D6F19" w:rsidRDefault="007D6F19" w:rsidP="00D24615">
            <w:pPr>
              <w:rPr>
                <w:sz w:val="20"/>
              </w:rPr>
            </w:pPr>
            <w:r w:rsidRPr="007D6F19">
              <w:rPr>
                <w:sz w:val="20"/>
              </w:rPr>
              <w:t xml:space="preserve">X </w:t>
            </w:r>
          </w:p>
        </w:tc>
      </w:tr>
      <w:tr w:rsidR="007D6F19" w:rsidRPr="007D6F19" w14:paraId="2016D419" w14:textId="77777777" w:rsidTr="00D24615">
        <w:tc>
          <w:tcPr>
            <w:tcW w:w="0" w:type="auto"/>
            <w:hideMark/>
          </w:tcPr>
          <w:p w14:paraId="7AFACD2A" w14:textId="77777777" w:rsidR="007D6F19" w:rsidRPr="007D6F19" w:rsidRDefault="007D6F19" w:rsidP="00D24615">
            <w:pPr>
              <w:rPr>
                <w:sz w:val="20"/>
              </w:rPr>
            </w:pPr>
            <w:r w:rsidRPr="007D6F19">
              <w:rPr>
                <w:sz w:val="20"/>
              </w:rPr>
              <w:t>P   Primary Copper Smelters</w:t>
            </w:r>
          </w:p>
        </w:tc>
        <w:tc>
          <w:tcPr>
            <w:tcW w:w="0" w:type="auto"/>
            <w:hideMark/>
          </w:tcPr>
          <w:p w14:paraId="029DAB10" w14:textId="77777777" w:rsidR="007D6F19" w:rsidRPr="007D6F19" w:rsidRDefault="007D6F19" w:rsidP="00D24615">
            <w:pPr>
              <w:rPr>
                <w:sz w:val="20"/>
              </w:rPr>
            </w:pPr>
            <w:r w:rsidRPr="007D6F19">
              <w:rPr>
                <w:sz w:val="20"/>
              </w:rPr>
              <w:t>X</w:t>
            </w:r>
          </w:p>
        </w:tc>
        <w:tc>
          <w:tcPr>
            <w:tcW w:w="0" w:type="auto"/>
            <w:hideMark/>
          </w:tcPr>
          <w:p w14:paraId="75B84061" w14:textId="77777777" w:rsidR="007D6F19" w:rsidRPr="007D6F19" w:rsidRDefault="007D6F19" w:rsidP="00D24615">
            <w:pPr>
              <w:rPr>
                <w:sz w:val="20"/>
              </w:rPr>
            </w:pPr>
            <w:r w:rsidRPr="007D6F19">
              <w:rPr>
                <w:sz w:val="20"/>
              </w:rPr>
              <w:t>X</w:t>
            </w:r>
          </w:p>
        </w:tc>
        <w:tc>
          <w:tcPr>
            <w:tcW w:w="0" w:type="auto"/>
            <w:hideMark/>
          </w:tcPr>
          <w:p w14:paraId="388AB297" w14:textId="77777777" w:rsidR="007D6F19" w:rsidRPr="007D6F19" w:rsidRDefault="007D6F19" w:rsidP="00D24615">
            <w:pPr>
              <w:rPr>
                <w:sz w:val="20"/>
              </w:rPr>
            </w:pPr>
            <w:r w:rsidRPr="007D6F19">
              <w:rPr>
                <w:sz w:val="20"/>
              </w:rPr>
              <w:t>X</w:t>
            </w:r>
          </w:p>
        </w:tc>
        <w:tc>
          <w:tcPr>
            <w:tcW w:w="0" w:type="auto"/>
            <w:hideMark/>
          </w:tcPr>
          <w:p w14:paraId="3BF2243F" w14:textId="77777777" w:rsidR="007D6F19" w:rsidRPr="007D6F19" w:rsidRDefault="007D6F19" w:rsidP="00D24615">
            <w:pPr>
              <w:rPr>
                <w:sz w:val="20"/>
              </w:rPr>
            </w:pPr>
            <w:r w:rsidRPr="007D6F19">
              <w:rPr>
                <w:sz w:val="20"/>
              </w:rPr>
              <w:t>X</w:t>
            </w:r>
          </w:p>
        </w:tc>
        <w:tc>
          <w:tcPr>
            <w:tcW w:w="0" w:type="auto"/>
            <w:hideMark/>
          </w:tcPr>
          <w:p w14:paraId="5365531C" w14:textId="77777777" w:rsidR="007D6F19" w:rsidRPr="007D6F19" w:rsidRDefault="007D6F19" w:rsidP="00D24615">
            <w:pPr>
              <w:rPr>
                <w:sz w:val="20"/>
              </w:rPr>
            </w:pPr>
            <w:r w:rsidRPr="007D6F19">
              <w:rPr>
                <w:sz w:val="20"/>
              </w:rPr>
              <w:t>X</w:t>
            </w:r>
          </w:p>
        </w:tc>
        <w:tc>
          <w:tcPr>
            <w:tcW w:w="0" w:type="auto"/>
            <w:hideMark/>
          </w:tcPr>
          <w:p w14:paraId="71324B49" w14:textId="77777777" w:rsidR="007D6F19" w:rsidRPr="007D6F19" w:rsidRDefault="007D6F19" w:rsidP="00D24615">
            <w:pPr>
              <w:rPr>
                <w:sz w:val="20"/>
              </w:rPr>
            </w:pPr>
            <w:r w:rsidRPr="007D6F19">
              <w:rPr>
                <w:sz w:val="20"/>
              </w:rPr>
              <w:t>X</w:t>
            </w:r>
          </w:p>
        </w:tc>
        <w:tc>
          <w:tcPr>
            <w:tcW w:w="0" w:type="auto"/>
            <w:hideMark/>
          </w:tcPr>
          <w:p w14:paraId="317F21DD" w14:textId="77777777" w:rsidR="007D6F19" w:rsidRPr="007D6F19" w:rsidRDefault="007D6F19" w:rsidP="00D24615">
            <w:pPr>
              <w:rPr>
                <w:sz w:val="20"/>
              </w:rPr>
            </w:pPr>
            <w:r w:rsidRPr="007D6F19">
              <w:rPr>
                <w:sz w:val="20"/>
              </w:rPr>
              <w:t>X</w:t>
            </w:r>
          </w:p>
        </w:tc>
        <w:tc>
          <w:tcPr>
            <w:tcW w:w="0" w:type="auto"/>
            <w:hideMark/>
          </w:tcPr>
          <w:p w14:paraId="7542D5F3" w14:textId="77777777" w:rsidR="007D6F19" w:rsidRPr="007D6F19" w:rsidRDefault="007D6F19" w:rsidP="00D24615">
            <w:pPr>
              <w:rPr>
                <w:sz w:val="20"/>
              </w:rPr>
            </w:pPr>
            <w:r w:rsidRPr="007D6F19">
              <w:rPr>
                <w:sz w:val="20"/>
              </w:rPr>
              <w:t xml:space="preserve">X </w:t>
            </w:r>
          </w:p>
        </w:tc>
      </w:tr>
      <w:tr w:rsidR="007D6F19" w:rsidRPr="007D6F19" w14:paraId="518BB65A" w14:textId="77777777" w:rsidTr="00D24615">
        <w:tc>
          <w:tcPr>
            <w:tcW w:w="0" w:type="auto"/>
            <w:hideMark/>
          </w:tcPr>
          <w:p w14:paraId="26D390A2" w14:textId="77777777" w:rsidR="007D6F19" w:rsidRPr="007D6F19" w:rsidRDefault="007D6F19" w:rsidP="00D24615">
            <w:pPr>
              <w:rPr>
                <w:sz w:val="20"/>
              </w:rPr>
            </w:pPr>
            <w:r w:rsidRPr="007D6F19">
              <w:rPr>
                <w:sz w:val="20"/>
              </w:rPr>
              <w:t>Q   Primary Zinc Smelters</w:t>
            </w:r>
          </w:p>
        </w:tc>
        <w:tc>
          <w:tcPr>
            <w:tcW w:w="0" w:type="auto"/>
            <w:hideMark/>
          </w:tcPr>
          <w:p w14:paraId="1D60709E" w14:textId="77777777" w:rsidR="007D6F19" w:rsidRPr="007D6F19" w:rsidRDefault="007D6F19" w:rsidP="00D24615">
            <w:pPr>
              <w:rPr>
                <w:sz w:val="20"/>
              </w:rPr>
            </w:pPr>
            <w:r w:rsidRPr="007D6F19">
              <w:rPr>
                <w:sz w:val="20"/>
              </w:rPr>
              <w:t>X</w:t>
            </w:r>
          </w:p>
        </w:tc>
        <w:tc>
          <w:tcPr>
            <w:tcW w:w="0" w:type="auto"/>
            <w:hideMark/>
          </w:tcPr>
          <w:p w14:paraId="17CD281B" w14:textId="77777777" w:rsidR="007D6F19" w:rsidRPr="007D6F19" w:rsidRDefault="007D6F19" w:rsidP="00D24615">
            <w:pPr>
              <w:rPr>
                <w:sz w:val="20"/>
              </w:rPr>
            </w:pPr>
            <w:r w:rsidRPr="007D6F19">
              <w:rPr>
                <w:sz w:val="20"/>
              </w:rPr>
              <w:t>X</w:t>
            </w:r>
          </w:p>
        </w:tc>
        <w:tc>
          <w:tcPr>
            <w:tcW w:w="0" w:type="auto"/>
            <w:hideMark/>
          </w:tcPr>
          <w:p w14:paraId="34884AF5" w14:textId="77777777" w:rsidR="007D6F19" w:rsidRPr="007D6F19" w:rsidRDefault="007D6F19" w:rsidP="00D24615">
            <w:pPr>
              <w:rPr>
                <w:sz w:val="20"/>
              </w:rPr>
            </w:pPr>
            <w:r w:rsidRPr="007D6F19">
              <w:rPr>
                <w:sz w:val="20"/>
              </w:rPr>
              <w:t>X</w:t>
            </w:r>
          </w:p>
        </w:tc>
        <w:tc>
          <w:tcPr>
            <w:tcW w:w="0" w:type="auto"/>
            <w:hideMark/>
          </w:tcPr>
          <w:p w14:paraId="6BB066DA" w14:textId="77777777" w:rsidR="007D6F19" w:rsidRPr="007D6F19" w:rsidRDefault="007D6F19" w:rsidP="00D24615">
            <w:pPr>
              <w:rPr>
                <w:sz w:val="20"/>
              </w:rPr>
            </w:pPr>
            <w:r w:rsidRPr="007D6F19">
              <w:rPr>
                <w:sz w:val="20"/>
              </w:rPr>
              <w:t>X</w:t>
            </w:r>
          </w:p>
        </w:tc>
        <w:tc>
          <w:tcPr>
            <w:tcW w:w="0" w:type="auto"/>
            <w:hideMark/>
          </w:tcPr>
          <w:p w14:paraId="6966AED5" w14:textId="77777777" w:rsidR="007D6F19" w:rsidRPr="007D6F19" w:rsidRDefault="007D6F19" w:rsidP="00D24615">
            <w:pPr>
              <w:rPr>
                <w:sz w:val="20"/>
              </w:rPr>
            </w:pPr>
            <w:r w:rsidRPr="007D6F19">
              <w:rPr>
                <w:sz w:val="20"/>
              </w:rPr>
              <w:t>X</w:t>
            </w:r>
          </w:p>
        </w:tc>
        <w:tc>
          <w:tcPr>
            <w:tcW w:w="0" w:type="auto"/>
            <w:hideMark/>
          </w:tcPr>
          <w:p w14:paraId="234E021D" w14:textId="77777777" w:rsidR="007D6F19" w:rsidRPr="007D6F19" w:rsidRDefault="007D6F19" w:rsidP="00D24615">
            <w:pPr>
              <w:rPr>
                <w:sz w:val="20"/>
              </w:rPr>
            </w:pPr>
            <w:r w:rsidRPr="007D6F19">
              <w:rPr>
                <w:sz w:val="20"/>
              </w:rPr>
              <w:t>X</w:t>
            </w:r>
          </w:p>
        </w:tc>
        <w:tc>
          <w:tcPr>
            <w:tcW w:w="0" w:type="auto"/>
            <w:hideMark/>
          </w:tcPr>
          <w:p w14:paraId="02B3D91F" w14:textId="77777777" w:rsidR="007D6F19" w:rsidRPr="007D6F19" w:rsidRDefault="007D6F19" w:rsidP="00D24615">
            <w:pPr>
              <w:rPr>
                <w:sz w:val="20"/>
              </w:rPr>
            </w:pPr>
            <w:r w:rsidRPr="007D6F19">
              <w:rPr>
                <w:sz w:val="20"/>
              </w:rPr>
              <w:t>X</w:t>
            </w:r>
          </w:p>
        </w:tc>
        <w:tc>
          <w:tcPr>
            <w:tcW w:w="0" w:type="auto"/>
            <w:hideMark/>
          </w:tcPr>
          <w:p w14:paraId="489D31C9" w14:textId="77777777" w:rsidR="007D6F19" w:rsidRPr="007D6F19" w:rsidRDefault="007D6F19" w:rsidP="00D24615">
            <w:pPr>
              <w:rPr>
                <w:sz w:val="20"/>
              </w:rPr>
            </w:pPr>
            <w:r w:rsidRPr="007D6F19">
              <w:rPr>
                <w:sz w:val="20"/>
              </w:rPr>
              <w:t xml:space="preserve">X </w:t>
            </w:r>
          </w:p>
        </w:tc>
      </w:tr>
      <w:tr w:rsidR="007D6F19" w:rsidRPr="007D6F19" w14:paraId="538830AC" w14:textId="77777777" w:rsidTr="00D24615">
        <w:tc>
          <w:tcPr>
            <w:tcW w:w="0" w:type="auto"/>
            <w:hideMark/>
          </w:tcPr>
          <w:p w14:paraId="77DF6C5D" w14:textId="77777777" w:rsidR="007D6F19" w:rsidRPr="007D6F19" w:rsidRDefault="007D6F19" w:rsidP="00D24615">
            <w:pPr>
              <w:rPr>
                <w:sz w:val="20"/>
              </w:rPr>
            </w:pPr>
            <w:r w:rsidRPr="007D6F19">
              <w:rPr>
                <w:sz w:val="20"/>
              </w:rPr>
              <w:t>R   Primary Lead Smelters</w:t>
            </w:r>
          </w:p>
        </w:tc>
        <w:tc>
          <w:tcPr>
            <w:tcW w:w="0" w:type="auto"/>
            <w:hideMark/>
          </w:tcPr>
          <w:p w14:paraId="514D2B8A" w14:textId="77777777" w:rsidR="007D6F19" w:rsidRPr="007D6F19" w:rsidRDefault="007D6F19" w:rsidP="00D24615">
            <w:pPr>
              <w:rPr>
                <w:sz w:val="20"/>
              </w:rPr>
            </w:pPr>
            <w:r w:rsidRPr="007D6F19">
              <w:rPr>
                <w:sz w:val="20"/>
              </w:rPr>
              <w:t>X</w:t>
            </w:r>
          </w:p>
        </w:tc>
        <w:tc>
          <w:tcPr>
            <w:tcW w:w="0" w:type="auto"/>
            <w:hideMark/>
          </w:tcPr>
          <w:p w14:paraId="188C1B70" w14:textId="77777777" w:rsidR="007D6F19" w:rsidRPr="007D6F19" w:rsidRDefault="007D6F19" w:rsidP="00D24615">
            <w:pPr>
              <w:rPr>
                <w:sz w:val="20"/>
              </w:rPr>
            </w:pPr>
            <w:r w:rsidRPr="007D6F19">
              <w:rPr>
                <w:sz w:val="20"/>
              </w:rPr>
              <w:t>X</w:t>
            </w:r>
          </w:p>
        </w:tc>
        <w:tc>
          <w:tcPr>
            <w:tcW w:w="0" w:type="auto"/>
            <w:hideMark/>
          </w:tcPr>
          <w:p w14:paraId="5205440B" w14:textId="77777777" w:rsidR="007D6F19" w:rsidRPr="007D6F19" w:rsidRDefault="007D6F19" w:rsidP="00D24615">
            <w:pPr>
              <w:rPr>
                <w:sz w:val="20"/>
              </w:rPr>
            </w:pPr>
            <w:r w:rsidRPr="007D6F19">
              <w:rPr>
                <w:sz w:val="20"/>
              </w:rPr>
              <w:t>X</w:t>
            </w:r>
          </w:p>
        </w:tc>
        <w:tc>
          <w:tcPr>
            <w:tcW w:w="0" w:type="auto"/>
            <w:hideMark/>
          </w:tcPr>
          <w:p w14:paraId="2F104838" w14:textId="77777777" w:rsidR="007D6F19" w:rsidRPr="007D6F19" w:rsidRDefault="007D6F19" w:rsidP="00D24615">
            <w:pPr>
              <w:rPr>
                <w:sz w:val="20"/>
              </w:rPr>
            </w:pPr>
            <w:r w:rsidRPr="007D6F19">
              <w:rPr>
                <w:sz w:val="20"/>
              </w:rPr>
              <w:t>X</w:t>
            </w:r>
          </w:p>
        </w:tc>
        <w:tc>
          <w:tcPr>
            <w:tcW w:w="0" w:type="auto"/>
            <w:hideMark/>
          </w:tcPr>
          <w:p w14:paraId="1EAF473D" w14:textId="77777777" w:rsidR="007D6F19" w:rsidRPr="007D6F19" w:rsidRDefault="007D6F19" w:rsidP="00D24615">
            <w:pPr>
              <w:rPr>
                <w:sz w:val="20"/>
              </w:rPr>
            </w:pPr>
            <w:r w:rsidRPr="007D6F19">
              <w:rPr>
                <w:sz w:val="20"/>
              </w:rPr>
              <w:t>X</w:t>
            </w:r>
          </w:p>
        </w:tc>
        <w:tc>
          <w:tcPr>
            <w:tcW w:w="0" w:type="auto"/>
            <w:hideMark/>
          </w:tcPr>
          <w:p w14:paraId="454CC028" w14:textId="77777777" w:rsidR="007D6F19" w:rsidRPr="007D6F19" w:rsidRDefault="007D6F19" w:rsidP="00D24615">
            <w:pPr>
              <w:rPr>
                <w:sz w:val="20"/>
              </w:rPr>
            </w:pPr>
            <w:r w:rsidRPr="007D6F19">
              <w:rPr>
                <w:sz w:val="20"/>
              </w:rPr>
              <w:t>X</w:t>
            </w:r>
          </w:p>
        </w:tc>
        <w:tc>
          <w:tcPr>
            <w:tcW w:w="0" w:type="auto"/>
            <w:hideMark/>
          </w:tcPr>
          <w:p w14:paraId="2C74A5EF" w14:textId="77777777" w:rsidR="007D6F19" w:rsidRPr="007D6F19" w:rsidRDefault="007D6F19" w:rsidP="00D24615">
            <w:pPr>
              <w:rPr>
                <w:sz w:val="20"/>
              </w:rPr>
            </w:pPr>
            <w:r w:rsidRPr="007D6F19">
              <w:rPr>
                <w:sz w:val="20"/>
              </w:rPr>
              <w:t>X</w:t>
            </w:r>
          </w:p>
        </w:tc>
        <w:tc>
          <w:tcPr>
            <w:tcW w:w="0" w:type="auto"/>
            <w:hideMark/>
          </w:tcPr>
          <w:p w14:paraId="120E8EC7" w14:textId="77777777" w:rsidR="007D6F19" w:rsidRPr="007D6F19" w:rsidRDefault="007D6F19" w:rsidP="00D24615">
            <w:pPr>
              <w:rPr>
                <w:sz w:val="20"/>
              </w:rPr>
            </w:pPr>
            <w:r w:rsidRPr="007D6F19">
              <w:rPr>
                <w:sz w:val="20"/>
              </w:rPr>
              <w:t xml:space="preserve">X </w:t>
            </w:r>
          </w:p>
        </w:tc>
      </w:tr>
      <w:tr w:rsidR="007D6F19" w:rsidRPr="007D6F19" w14:paraId="4909F81D" w14:textId="77777777" w:rsidTr="00D24615">
        <w:tc>
          <w:tcPr>
            <w:tcW w:w="0" w:type="auto"/>
            <w:hideMark/>
          </w:tcPr>
          <w:p w14:paraId="2AC02228" w14:textId="77777777" w:rsidR="007D6F19" w:rsidRPr="007D6F19" w:rsidRDefault="007D6F19" w:rsidP="00D24615">
            <w:pPr>
              <w:rPr>
                <w:sz w:val="20"/>
              </w:rPr>
            </w:pPr>
            <w:r w:rsidRPr="007D6F19">
              <w:rPr>
                <w:sz w:val="20"/>
              </w:rPr>
              <w:t>S   Primary Aluminum Reduction Plants</w:t>
            </w:r>
            <w:r w:rsidRPr="007D6F19">
              <w:rPr>
                <w:sz w:val="20"/>
                <w:vertAlign w:val="superscript"/>
              </w:rPr>
              <w:t>10</w:t>
            </w:r>
          </w:p>
        </w:tc>
        <w:tc>
          <w:tcPr>
            <w:tcW w:w="0" w:type="auto"/>
            <w:hideMark/>
          </w:tcPr>
          <w:p w14:paraId="27EB330C" w14:textId="77777777" w:rsidR="007D6F19" w:rsidRPr="007D6F19" w:rsidRDefault="007D6F19" w:rsidP="00D24615">
            <w:pPr>
              <w:rPr>
                <w:sz w:val="20"/>
              </w:rPr>
            </w:pPr>
            <w:r w:rsidRPr="007D6F19">
              <w:rPr>
                <w:sz w:val="20"/>
              </w:rPr>
              <w:t xml:space="preserve">X </w:t>
            </w:r>
          </w:p>
        </w:tc>
        <w:tc>
          <w:tcPr>
            <w:tcW w:w="0" w:type="auto"/>
            <w:hideMark/>
          </w:tcPr>
          <w:p w14:paraId="05121706" w14:textId="77777777" w:rsidR="007D6F19" w:rsidRPr="007D6F19" w:rsidRDefault="007D6F19" w:rsidP="00D24615">
            <w:pPr>
              <w:rPr>
                <w:sz w:val="20"/>
              </w:rPr>
            </w:pPr>
          </w:p>
        </w:tc>
        <w:tc>
          <w:tcPr>
            <w:tcW w:w="0" w:type="auto"/>
            <w:hideMark/>
          </w:tcPr>
          <w:p w14:paraId="2209F57B" w14:textId="77777777" w:rsidR="007D6F19" w:rsidRPr="007D6F19" w:rsidRDefault="007D6F19" w:rsidP="00D24615">
            <w:pPr>
              <w:rPr>
                <w:sz w:val="20"/>
              </w:rPr>
            </w:pPr>
          </w:p>
        </w:tc>
        <w:tc>
          <w:tcPr>
            <w:tcW w:w="0" w:type="auto"/>
            <w:hideMark/>
          </w:tcPr>
          <w:p w14:paraId="731B4147" w14:textId="77777777" w:rsidR="007D6F19" w:rsidRPr="007D6F19" w:rsidRDefault="007D6F19" w:rsidP="00D24615">
            <w:pPr>
              <w:rPr>
                <w:sz w:val="20"/>
              </w:rPr>
            </w:pPr>
          </w:p>
        </w:tc>
        <w:tc>
          <w:tcPr>
            <w:tcW w:w="0" w:type="auto"/>
            <w:hideMark/>
          </w:tcPr>
          <w:p w14:paraId="77A43993" w14:textId="77777777" w:rsidR="007D6F19" w:rsidRPr="007D6F19" w:rsidRDefault="007D6F19" w:rsidP="00D24615">
            <w:pPr>
              <w:rPr>
                <w:sz w:val="20"/>
              </w:rPr>
            </w:pPr>
          </w:p>
        </w:tc>
        <w:tc>
          <w:tcPr>
            <w:tcW w:w="0" w:type="auto"/>
            <w:hideMark/>
          </w:tcPr>
          <w:p w14:paraId="7241B51C" w14:textId="77777777" w:rsidR="007D6F19" w:rsidRPr="007D6F19" w:rsidRDefault="007D6F19" w:rsidP="00D24615">
            <w:pPr>
              <w:rPr>
                <w:sz w:val="20"/>
              </w:rPr>
            </w:pPr>
          </w:p>
        </w:tc>
        <w:tc>
          <w:tcPr>
            <w:tcW w:w="0" w:type="auto"/>
            <w:hideMark/>
          </w:tcPr>
          <w:p w14:paraId="5DCDE4FD" w14:textId="77777777" w:rsidR="007D6F19" w:rsidRPr="007D6F19" w:rsidRDefault="007D6F19" w:rsidP="00D24615">
            <w:pPr>
              <w:rPr>
                <w:sz w:val="20"/>
              </w:rPr>
            </w:pPr>
          </w:p>
        </w:tc>
        <w:tc>
          <w:tcPr>
            <w:tcW w:w="0" w:type="auto"/>
            <w:hideMark/>
          </w:tcPr>
          <w:p w14:paraId="3ED69474" w14:textId="77777777" w:rsidR="007D6F19" w:rsidRPr="007D6F19" w:rsidRDefault="007D6F19" w:rsidP="00D24615">
            <w:pPr>
              <w:rPr>
                <w:sz w:val="20"/>
              </w:rPr>
            </w:pPr>
          </w:p>
        </w:tc>
      </w:tr>
      <w:tr w:rsidR="007D6F19" w:rsidRPr="007D6F19" w14:paraId="24C3F7D9" w14:textId="77777777" w:rsidTr="00D24615">
        <w:tc>
          <w:tcPr>
            <w:tcW w:w="0" w:type="auto"/>
            <w:hideMark/>
          </w:tcPr>
          <w:p w14:paraId="1E803F70" w14:textId="77777777" w:rsidR="007D6F19" w:rsidRPr="007D6F19" w:rsidRDefault="007D6F19" w:rsidP="00D24615">
            <w:pPr>
              <w:rPr>
                <w:sz w:val="20"/>
              </w:rPr>
            </w:pPr>
            <w:r w:rsidRPr="007D6F19">
              <w:rPr>
                <w:sz w:val="20"/>
              </w:rPr>
              <w:t>T   Phosphate Fertilizer Industry: Wet Process Phosphoric Acid Plants</w:t>
            </w:r>
          </w:p>
        </w:tc>
        <w:tc>
          <w:tcPr>
            <w:tcW w:w="0" w:type="auto"/>
            <w:hideMark/>
          </w:tcPr>
          <w:p w14:paraId="390E696E" w14:textId="77777777" w:rsidR="007D6F19" w:rsidRPr="007D6F19" w:rsidRDefault="007D6F19" w:rsidP="00D24615">
            <w:pPr>
              <w:rPr>
                <w:sz w:val="20"/>
              </w:rPr>
            </w:pPr>
            <w:r w:rsidRPr="007D6F19">
              <w:rPr>
                <w:sz w:val="20"/>
              </w:rPr>
              <w:t>X</w:t>
            </w:r>
          </w:p>
        </w:tc>
        <w:tc>
          <w:tcPr>
            <w:tcW w:w="0" w:type="auto"/>
            <w:hideMark/>
          </w:tcPr>
          <w:p w14:paraId="78EF6E35" w14:textId="77777777" w:rsidR="007D6F19" w:rsidRPr="007D6F19" w:rsidRDefault="007D6F19" w:rsidP="00D24615">
            <w:pPr>
              <w:rPr>
                <w:sz w:val="20"/>
              </w:rPr>
            </w:pPr>
            <w:r w:rsidRPr="007D6F19">
              <w:rPr>
                <w:sz w:val="20"/>
              </w:rPr>
              <w:t>X</w:t>
            </w:r>
          </w:p>
        </w:tc>
        <w:tc>
          <w:tcPr>
            <w:tcW w:w="0" w:type="auto"/>
            <w:hideMark/>
          </w:tcPr>
          <w:p w14:paraId="1463F1E0" w14:textId="77777777" w:rsidR="007D6F19" w:rsidRPr="007D6F19" w:rsidRDefault="007D6F19" w:rsidP="00D24615">
            <w:pPr>
              <w:rPr>
                <w:sz w:val="20"/>
              </w:rPr>
            </w:pPr>
            <w:r w:rsidRPr="007D6F19">
              <w:rPr>
                <w:sz w:val="20"/>
              </w:rPr>
              <w:t>X</w:t>
            </w:r>
          </w:p>
        </w:tc>
        <w:tc>
          <w:tcPr>
            <w:tcW w:w="0" w:type="auto"/>
            <w:hideMark/>
          </w:tcPr>
          <w:p w14:paraId="5942D359" w14:textId="77777777" w:rsidR="007D6F19" w:rsidRPr="007D6F19" w:rsidRDefault="007D6F19" w:rsidP="00D24615">
            <w:pPr>
              <w:rPr>
                <w:sz w:val="20"/>
              </w:rPr>
            </w:pPr>
            <w:r w:rsidRPr="007D6F19">
              <w:rPr>
                <w:sz w:val="20"/>
              </w:rPr>
              <w:t>X</w:t>
            </w:r>
          </w:p>
        </w:tc>
        <w:tc>
          <w:tcPr>
            <w:tcW w:w="0" w:type="auto"/>
            <w:hideMark/>
          </w:tcPr>
          <w:p w14:paraId="73B2E747" w14:textId="77777777" w:rsidR="007D6F19" w:rsidRPr="007D6F19" w:rsidRDefault="007D6F19" w:rsidP="00D24615">
            <w:pPr>
              <w:rPr>
                <w:sz w:val="20"/>
              </w:rPr>
            </w:pPr>
            <w:r w:rsidRPr="007D6F19">
              <w:rPr>
                <w:sz w:val="20"/>
              </w:rPr>
              <w:t>X</w:t>
            </w:r>
          </w:p>
        </w:tc>
        <w:tc>
          <w:tcPr>
            <w:tcW w:w="0" w:type="auto"/>
            <w:hideMark/>
          </w:tcPr>
          <w:p w14:paraId="315F88DA" w14:textId="77777777" w:rsidR="007D6F19" w:rsidRPr="007D6F19" w:rsidRDefault="007D6F19" w:rsidP="00D24615">
            <w:pPr>
              <w:rPr>
                <w:sz w:val="20"/>
              </w:rPr>
            </w:pPr>
            <w:r w:rsidRPr="007D6F19">
              <w:rPr>
                <w:sz w:val="20"/>
              </w:rPr>
              <w:t>X</w:t>
            </w:r>
          </w:p>
        </w:tc>
        <w:tc>
          <w:tcPr>
            <w:tcW w:w="0" w:type="auto"/>
            <w:hideMark/>
          </w:tcPr>
          <w:p w14:paraId="3911E8FD" w14:textId="77777777" w:rsidR="007D6F19" w:rsidRPr="007D6F19" w:rsidRDefault="007D6F19" w:rsidP="00D24615">
            <w:pPr>
              <w:rPr>
                <w:sz w:val="20"/>
              </w:rPr>
            </w:pPr>
            <w:r w:rsidRPr="007D6F19">
              <w:rPr>
                <w:sz w:val="20"/>
              </w:rPr>
              <w:t>X</w:t>
            </w:r>
          </w:p>
        </w:tc>
        <w:tc>
          <w:tcPr>
            <w:tcW w:w="0" w:type="auto"/>
            <w:hideMark/>
          </w:tcPr>
          <w:p w14:paraId="7F240AEC" w14:textId="77777777" w:rsidR="007D6F19" w:rsidRPr="007D6F19" w:rsidRDefault="007D6F19" w:rsidP="00D24615">
            <w:pPr>
              <w:rPr>
                <w:sz w:val="20"/>
              </w:rPr>
            </w:pPr>
            <w:r w:rsidRPr="007D6F19">
              <w:rPr>
                <w:sz w:val="20"/>
              </w:rPr>
              <w:t xml:space="preserve">X </w:t>
            </w:r>
          </w:p>
        </w:tc>
      </w:tr>
      <w:tr w:rsidR="007D6F19" w:rsidRPr="007D6F19" w14:paraId="1DAA542A" w14:textId="77777777" w:rsidTr="00D24615">
        <w:tc>
          <w:tcPr>
            <w:tcW w:w="0" w:type="auto"/>
            <w:hideMark/>
          </w:tcPr>
          <w:p w14:paraId="0D07F9E8" w14:textId="77777777" w:rsidR="007D6F19" w:rsidRPr="007D6F19" w:rsidRDefault="007D6F19" w:rsidP="00D24615">
            <w:pPr>
              <w:rPr>
                <w:sz w:val="20"/>
              </w:rPr>
            </w:pPr>
            <w:r w:rsidRPr="007D6F19">
              <w:rPr>
                <w:sz w:val="20"/>
              </w:rPr>
              <w:t>U   Phosphate Fertilizer Industry: Superphosphoric Acid Plants</w:t>
            </w:r>
          </w:p>
        </w:tc>
        <w:tc>
          <w:tcPr>
            <w:tcW w:w="0" w:type="auto"/>
            <w:hideMark/>
          </w:tcPr>
          <w:p w14:paraId="060AE3FF" w14:textId="77777777" w:rsidR="007D6F19" w:rsidRPr="007D6F19" w:rsidRDefault="007D6F19" w:rsidP="00D24615">
            <w:pPr>
              <w:rPr>
                <w:sz w:val="20"/>
              </w:rPr>
            </w:pPr>
            <w:r w:rsidRPr="007D6F19">
              <w:rPr>
                <w:sz w:val="20"/>
              </w:rPr>
              <w:t>X</w:t>
            </w:r>
          </w:p>
        </w:tc>
        <w:tc>
          <w:tcPr>
            <w:tcW w:w="0" w:type="auto"/>
            <w:hideMark/>
          </w:tcPr>
          <w:p w14:paraId="6AD94F47" w14:textId="77777777" w:rsidR="007D6F19" w:rsidRPr="007D6F19" w:rsidRDefault="007D6F19" w:rsidP="00D24615">
            <w:pPr>
              <w:rPr>
                <w:sz w:val="20"/>
              </w:rPr>
            </w:pPr>
            <w:r w:rsidRPr="007D6F19">
              <w:rPr>
                <w:sz w:val="20"/>
              </w:rPr>
              <w:t>X</w:t>
            </w:r>
          </w:p>
        </w:tc>
        <w:tc>
          <w:tcPr>
            <w:tcW w:w="0" w:type="auto"/>
            <w:hideMark/>
          </w:tcPr>
          <w:p w14:paraId="2DC345FD" w14:textId="77777777" w:rsidR="007D6F19" w:rsidRPr="007D6F19" w:rsidRDefault="007D6F19" w:rsidP="00D24615">
            <w:pPr>
              <w:rPr>
                <w:sz w:val="20"/>
              </w:rPr>
            </w:pPr>
            <w:r w:rsidRPr="007D6F19">
              <w:rPr>
                <w:sz w:val="20"/>
              </w:rPr>
              <w:t>X</w:t>
            </w:r>
          </w:p>
        </w:tc>
        <w:tc>
          <w:tcPr>
            <w:tcW w:w="0" w:type="auto"/>
            <w:hideMark/>
          </w:tcPr>
          <w:p w14:paraId="3760C3AB" w14:textId="77777777" w:rsidR="007D6F19" w:rsidRPr="007D6F19" w:rsidRDefault="007D6F19" w:rsidP="00D24615">
            <w:pPr>
              <w:rPr>
                <w:sz w:val="20"/>
              </w:rPr>
            </w:pPr>
            <w:r w:rsidRPr="007D6F19">
              <w:rPr>
                <w:sz w:val="20"/>
              </w:rPr>
              <w:t>X</w:t>
            </w:r>
          </w:p>
        </w:tc>
        <w:tc>
          <w:tcPr>
            <w:tcW w:w="0" w:type="auto"/>
            <w:hideMark/>
          </w:tcPr>
          <w:p w14:paraId="163F38E9" w14:textId="77777777" w:rsidR="007D6F19" w:rsidRPr="007D6F19" w:rsidRDefault="007D6F19" w:rsidP="00D24615">
            <w:pPr>
              <w:rPr>
                <w:sz w:val="20"/>
              </w:rPr>
            </w:pPr>
            <w:r w:rsidRPr="007D6F19">
              <w:rPr>
                <w:sz w:val="20"/>
              </w:rPr>
              <w:t>X</w:t>
            </w:r>
          </w:p>
        </w:tc>
        <w:tc>
          <w:tcPr>
            <w:tcW w:w="0" w:type="auto"/>
            <w:hideMark/>
          </w:tcPr>
          <w:p w14:paraId="1277088E" w14:textId="77777777" w:rsidR="007D6F19" w:rsidRPr="007D6F19" w:rsidRDefault="007D6F19" w:rsidP="00D24615">
            <w:pPr>
              <w:rPr>
                <w:sz w:val="20"/>
              </w:rPr>
            </w:pPr>
            <w:r w:rsidRPr="007D6F19">
              <w:rPr>
                <w:sz w:val="20"/>
              </w:rPr>
              <w:t>X</w:t>
            </w:r>
          </w:p>
        </w:tc>
        <w:tc>
          <w:tcPr>
            <w:tcW w:w="0" w:type="auto"/>
            <w:hideMark/>
          </w:tcPr>
          <w:p w14:paraId="7B8FF51E" w14:textId="77777777" w:rsidR="007D6F19" w:rsidRPr="007D6F19" w:rsidRDefault="007D6F19" w:rsidP="00D24615">
            <w:pPr>
              <w:rPr>
                <w:sz w:val="20"/>
              </w:rPr>
            </w:pPr>
            <w:r w:rsidRPr="007D6F19">
              <w:rPr>
                <w:sz w:val="20"/>
              </w:rPr>
              <w:t>X</w:t>
            </w:r>
          </w:p>
        </w:tc>
        <w:tc>
          <w:tcPr>
            <w:tcW w:w="0" w:type="auto"/>
            <w:hideMark/>
          </w:tcPr>
          <w:p w14:paraId="5CBB6F51" w14:textId="77777777" w:rsidR="007D6F19" w:rsidRPr="007D6F19" w:rsidRDefault="007D6F19" w:rsidP="00D24615">
            <w:pPr>
              <w:rPr>
                <w:sz w:val="20"/>
              </w:rPr>
            </w:pPr>
            <w:r w:rsidRPr="007D6F19">
              <w:rPr>
                <w:sz w:val="20"/>
              </w:rPr>
              <w:t xml:space="preserve">X </w:t>
            </w:r>
          </w:p>
        </w:tc>
      </w:tr>
      <w:tr w:rsidR="007D6F19" w:rsidRPr="007D6F19" w14:paraId="3B7BBA5C" w14:textId="77777777" w:rsidTr="00D24615">
        <w:tc>
          <w:tcPr>
            <w:tcW w:w="0" w:type="auto"/>
            <w:hideMark/>
          </w:tcPr>
          <w:p w14:paraId="2A6B8BA7" w14:textId="77777777" w:rsidR="007D6F19" w:rsidRPr="007D6F19" w:rsidRDefault="007D6F19" w:rsidP="00D24615">
            <w:pPr>
              <w:rPr>
                <w:sz w:val="20"/>
              </w:rPr>
            </w:pPr>
            <w:r w:rsidRPr="007D6F19">
              <w:rPr>
                <w:sz w:val="20"/>
              </w:rPr>
              <w:t>V   Phosphate Fertilizer Industry: Diammonium Phosphate Plants</w:t>
            </w:r>
          </w:p>
        </w:tc>
        <w:tc>
          <w:tcPr>
            <w:tcW w:w="0" w:type="auto"/>
            <w:hideMark/>
          </w:tcPr>
          <w:p w14:paraId="7AD94893" w14:textId="77777777" w:rsidR="007D6F19" w:rsidRPr="007D6F19" w:rsidRDefault="007D6F19" w:rsidP="00D24615">
            <w:pPr>
              <w:rPr>
                <w:sz w:val="20"/>
              </w:rPr>
            </w:pPr>
            <w:r w:rsidRPr="007D6F19">
              <w:rPr>
                <w:sz w:val="20"/>
              </w:rPr>
              <w:t>X</w:t>
            </w:r>
          </w:p>
        </w:tc>
        <w:tc>
          <w:tcPr>
            <w:tcW w:w="0" w:type="auto"/>
            <w:hideMark/>
          </w:tcPr>
          <w:p w14:paraId="7CC23778" w14:textId="77777777" w:rsidR="007D6F19" w:rsidRPr="007D6F19" w:rsidRDefault="007D6F19" w:rsidP="00D24615">
            <w:pPr>
              <w:rPr>
                <w:sz w:val="20"/>
              </w:rPr>
            </w:pPr>
            <w:r w:rsidRPr="007D6F19">
              <w:rPr>
                <w:sz w:val="20"/>
              </w:rPr>
              <w:t>X</w:t>
            </w:r>
          </w:p>
        </w:tc>
        <w:tc>
          <w:tcPr>
            <w:tcW w:w="0" w:type="auto"/>
            <w:hideMark/>
          </w:tcPr>
          <w:p w14:paraId="41D6F167" w14:textId="77777777" w:rsidR="007D6F19" w:rsidRPr="007D6F19" w:rsidRDefault="007D6F19" w:rsidP="00D24615">
            <w:pPr>
              <w:rPr>
                <w:sz w:val="20"/>
              </w:rPr>
            </w:pPr>
            <w:r w:rsidRPr="007D6F19">
              <w:rPr>
                <w:sz w:val="20"/>
              </w:rPr>
              <w:t>X</w:t>
            </w:r>
          </w:p>
        </w:tc>
        <w:tc>
          <w:tcPr>
            <w:tcW w:w="0" w:type="auto"/>
            <w:hideMark/>
          </w:tcPr>
          <w:p w14:paraId="6DF7CB2A" w14:textId="77777777" w:rsidR="007D6F19" w:rsidRPr="007D6F19" w:rsidRDefault="007D6F19" w:rsidP="00D24615">
            <w:pPr>
              <w:rPr>
                <w:sz w:val="20"/>
              </w:rPr>
            </w:pPr>
            <w:r w:rsidRPr="007D6F19">
              <w:rPr>
                <w:sz w:val="20"/>
              </w:rPr>
              <w:t>X</w:t>
            </w:r>
          </w:p>
        </w:tc>
        <w:tc>
          <w:tcPr>
            <w:tcW w:w="0" w:type="auto"/>
            <w:hideMark/>
          </w:tcPr>
          <w:p w14:paraId="563A06CA" w14:textId="77777777" w:rsidR="007D6F19" w:rsidRPr="007D6F19" w:rsidRDefault="007D6F19" w:rsidP="00D24615">
            <w:pPr>
              <w:rPr>
                <w:sz w:val="20"/>
              </w:rPr>
            </w:pPr>
            <w:r w:rsidRPr="007D6F19">
              <w:rPr>
                <w:sz w:val="20"/>
              </w:rPr>
              <w:t>X</w:t>
            </w:r>
          </w:p>
        </w:tc>
        <w:tc>
          <w:tcPr>
            <w:tcW w:w="0" w:type="auto"/>
            <w:hideMark/>
          </w:tcPr>
          <w:p w14:paraId="0B234908" w14:textId="77777777" w:rsidR="007D6F19" w:rsidRPr="007D6F19" w:rsidRDefault="007D6F19" w:rsidP="00D24615">
            <w:pPr>
              <w:rPr>
                <w:sz w:val="20"/>
              </w:rPr>
            </w:pPr>
            <w:r w:rsidRPr="007D6F19">
              <w:rPr>
                <w:sz w:val="20"/>
              </w:rPr>
              <w:t>X</w:t>
            </w:r>
          </w:p>
        </w:tc>
        <w:tc>
          <w:tcPr>
            <w:tcW w:w="0" w:type="auto"/>
            <w:hideMark/>
          </w:tcPr>
          <w:p w14:paraId="63B55C9F" w14:textId="77777777" w:rsidR="007D6F19" w:rsidRPr="007D6F19" w:rsidRDefault="007D6F19" w:rsidP="00D24615">
            <w:pPr>
              <w:rPr>
                <w:sz w:val="20"/>
              </w:rPr>
            </w:pPr>
            <w:r w:rsidRPr="007D6F19">
              <w:rPr>
                <w:sz w:val="20"/>
              </w:rPr>
              <w:t>X</w:t>
            </w:r>
          </w:p>
        </w:tc>
        <w:tc>
          <w:tcPr>
            <w:tcW w:w="0" w:type="auto"/>
            <w:hideMark/>
          </w:tcPr>
          <w:p w14:paraId="3FAF19C0" w14:textId="77777777" w:rsidR="007D6F19" w:rsidRPr="007D6F19" w:rsidRDefault="007D6F19" w:rsidP="00D24615">
            <w:pPr>
              <w:rPr>
                <w:sz w:val="20"/>
              </w:rPr>
            </w:pPr>
            <w:r w:rsidRPr="007D6F19">
              <w:rPr>
                <w:sz w:val="20"/>
              </w:rPr>
              <w:t xml:space="preserve">X </w:t>
            </w:r>
          </w:p>
        </w:tc>
      </w:tr>
      <w:tr w:rsidR="007D6F19" w:rsidRPr="007D6F19" w14:paraId="2A892E7C" w14:textId="77777777" w:rsidTr="00D24615">
        <w:tc>
          <w:tcPr>
            <w:tcW w:w="0" w:type="auto"/>
            <w:hideMark/>
          </w:tcPr>
          <w:p w14:paraId="14A92C92" w14:textId="77777777" w:rsidR="007D6F19" w:rsidRPr="007D6F19" w:rsidRDefault="007D6F19" w:rsidP="00D24615">
            <w:pPr>
              <w:rPr>
                <w:sz w:val="20"/>
              </w:rPr>
            </w:pPr>
            <w:r w:rsidRPr="007D6F19">
              <w:rPr>
                <w:sz w:val="20"/>
              </w:rPr>
              <w:t>W   Phosphate Fertilizer Industry: Triple Superphosphate Plants</w:t>
            </w:r>
          </w:p>
        </w:tc>
        <w:tc>
          <w:tcPr>
            <w:tcW w:w="0" w:type="auto"/>
            <w:hideMark/>
          </w:tcPr>
          <w:p w14:paraId="391FAC04" w14:textId="77777777" w:rsidR="007D6F19" w:rsidRPr="007D6F19" w:rsidRDefault="007D6F19" w:rsidP="00D24615">
            <w:pPr>
              <w:rPr>
                <w:sz w:val="20"/>
              </w:rPr>
            </w:pPr>
            <w:r w:rsidRPr="007D6F19">
              <w:rPr>
                <w:sz w:val="20"/>
              </w:rPr>
              <w:t>X</w:t>
            </w:r>
          </w:p>
        </w:tc>
        <w:tc>
          <w:tcPr>
            <w:tcW w:w="0" w:type="auto"/>
            <w:hideMark/>
          </w:tcPr>
          <w:p w14:paraId="0F16DA2A" w14:textId="77777777" w:rsidR="007D6F19" w:rsidRPr="007D6F19" w:rsidRDefault="007D6F19" w:rsidP="00D24615">
            <w:pPr>
              <w:rPr>
                <w:sz w:val="20"/>
              </w:rPr>
            </w:pPr>
            <w:r w:rsidRPr="007D6F19">
              <w:rPr>
                <w:sz w:val="20"/>
              </w:rPr>
              <w:t>X</w:t>
            </w:r>
          </w:p>
        </w:tc>
        <w:tc>
          <w:tcPr>
            <w:tcW w:w="0" w:type="auto"/>
            <w:hideMark/>
          </w:tcPr>
          <w:p w14:paraId="7ABC4662" w14:textId="77777777" w:rsidR="007D6F19" w:rsidRPr="007D6F19" w:rsidRDefault="007D6F19" w:rsidP="00D24615">
            <w:pPr>
              <w:rPr>
                <w:sz w:val="20"/>
              </w:rPr>
            </w:pPr>
            <w:r w:rsidRPr="007D6F19">
              <w:rPr>
                <w:sz w:val="20"/>
              </w:rPr>
              <w:t>X</w:t>
            </w:r>
          </w:p>
        </w:tc>
        <w:tc>
          <w:tcPr>
            <w:tcW w:w="0" w:type="auto"/>
            <w:hideMark/>
          </w:tcPr>
          <w:p w14:paraId="23E52898" w14:textId="77777777" w:rsidR="007D6F19" w:rsidRPr="007D6F19" w:rsidRDefault="007D6F19" w:rsidP="00D24615">
            <w:pPr>
              <w:rPr>
                <w:sz w:val="20"/>
              </w:rPr>
            </w:pPr>
            <w:r w:rsidRPr="007D6F19">
              <w:rPr>
                <w:sz w:val="20"/>
              </w:rPr>
              <w:t>X</w:t>
            </w:r>
          </w:p>
        </w:tc>
        <w:tc>
          <w:tcPr>
            <w:tcW w:w="0" w:type="auto"/>
            <w:hideMark/>
          </w:tcPr>
          <w:p w14:paraId="295326F6" w14:textId="77777777" w:rsidR="007D6F19" w:rsidRPr="007D6F19" w:rsidRDefault="007D6F19" w:rsidP="00D24615">
            <w:pPr>
              <w:rPr>
                <w:sz w:val="20"/>
              </w:rPr>
            </w:pPr>
            <w:r w:rsidRPr="007D6F19">
              <w:rPr>
                <w:sz w:val="20"/>
              </w:rPr>
              <w:t>X</w:t>
            </w:r>
          </w:p>
        </w:tc>
        <w:tc>
          <w:tcPr>
            <w:tcW w:w="0" w:type="auto"/>
            <w:hideMark/>
          </w:tcPr>
          <w:p w14:paraId="760A79BD" w14:textId="77777777" w:rsidR="007D6F19" w:rsidRPr="007D6F19" w:rsidRDefault="007D6F19" w:rsidP="00D24615">
            <w:pPr>
              <w:rPr>
                <w:sz w:val="20"/>
              </w:rPr>
            </w:pPr>
            <w:r w:rsidRPr="007D6F19">
              <w:rPr>
                <w:sz w:val="20"/>
              </w:rPr>
              <w:t>X</w:t>
            </w:r>
          </w:p>
        </w:tc>
        <w:tc>
          <w:tcPr>
            <w:tcW w:w="0" w:type="auto"/>
            <w:hideMark/>
          </w:tcPr>
          <w:p w14:paraId="0AED47B7" w14:textId="77777777" w:rsidR="007D6F19" w:rsidRPr="007D6F19" w:rsidRDefault="007D6F19" w:rsidP="00D24615">
            <w:pPr>
              <w:rPr>
                <w:sz w:val="20"/>
              </w:rPr>
            </w:pPr>
            <w:r w:rsidRPr="007D6F19">
              <w:rPr>
                <w:sz w:val="20"/>
              </w:rPr>
              <w:t>X</w:t>
            </w:r>
          </w:p>
        </w:tc>
        <w:tc>
          <w:tcPr>
            <w:tcW w:w="0" w:type="auto"/>
            <w:hideMark/>
          </w:tcPr>
          <w:p w14:paraId="4BE4FB4A" w14:textId="77777777" w:rsidR="007D6F19" w:rsidRPr="007D6F19" w:rsidRDefault="007D6F19" w:rsidP="00D24615">
            <w:pPr>
              <w:rPr>
                <w:sz w:val="20"/>
              </w:rPr>
            </w:pPr>
            <w:r w:rsidRPr="007D6F19">
              <w:rPr>
                <w:sz w:val="20"/>
              </w:rPr>
              <w:t xml:space="preserve">X </w:t>
            </w:r>
          </w:p>
        </w:tc>
      </w:tr>
      <w:tr w:rsidR="007D6F19" w:rsidRPr="007D6F19" w14:paraId="4D7E8083" w14:textId="77777777" w:rsidTr="00D24615">
        <w:tc>
          <w:tcPr>
            <w:tcW w:w="0" w:type="auto"/>
            <w:hideMark/>
          </w:tcPr>
          <w:p w14:paraId="6BC91466" w14:textId="77777777" w:rsidR="007D6F19" w:rsidRPr="007D6F19" w:rsidRDefault="007D6F19" w:rsidP="00D24615">
            <w:pPr>
              <w:rPr>
                <w:sz w:val="20"/>
              </w:rPr>
            </w:pPr>
            <w:r w:rsidRPr="007D6F19">
              <w:rPr>
                <w:sz w:val="20"/>
              </w:rPr>
              <w:t>X   Phosphate Fertilizer Industry: Granular Triple Superphosphate Storage Facilities</w:t>
            </w:r>
          </w:p>
        </w:tc>
        <w:tc>
          <w:tcPr>
            <w:tcW w:w="0" w:type="auto"/>
            <w:hideMark/>
          </w:tcPr>
          <w:p w14:paraId="1C208697" w14:textId="77777777" w:rsidR="007D6F19" w:rsidRPr="007D6F19" w:rsidRDefault="007D6F19" w:rsidP="00D24615">
            <w:pPr>
              <w:rPr>
                <w:sz w:val="20"/>
              </w:rPr>
            </w:pPr>
            <w:r w:rsidRPr="007D6F19">
              <w:rPr>
                <w:sz w:val="20"/>
              </w:rPr>
              <w:t>X</w:t>
            </w:r>
          </w:p>
        </w:tc>
        <w:tc>
          <w:tcPr>
            <w:tcW w:w="0" w:type="auto"/>
            <w:hideMark/>
          </w:tcPr>
          <w:p w14:paraId="26D81A4F" w14:textId="77777777" w:rsidR="007D6F19" w:rsidRPr="007D6F19" w:rsidRDefault="007D6F19" w:rsidP="00D24615">
            <w:pPr>
              <w:rPr>
                <w:sz w:val="20"/>
              </w:rPr>
            </w:pPr>
            <w:r w:rsidRPr="007D6F19">
              <w:rPr>
                <w:sz w:val="20"/>
              </w:rPr>
              <w:t>X</w:t>
            </w:r>
          </w:p>
        </w:tc>
        <w:tc>
          <w:tcPr>
            <w:tcW w:w="0" w:type="auto"/>
            <w:hideMark/>
          </w:tcPr>
          <w:p w14:paraId="4B761F2B" w14:textId="77777777" w:rsidR="007D6F19" w:rsidRPr="007D6F19" w:rsidRDefault="007D6F19" w:rsidP="00D24615">
            <w:pPr>
              <w:rPr>
                <w:sz w:val="20"/>
              </w:rPr>
            </w:pPr>
            <w:r w:rsidRPr="007D6F19">
              <w:rPr>
                <w:sz w:val="20"/>
              </w:rPr>
              <w:t>X</w:t>
            </w:r>
          </w:p>
        </w:tc>
        <w:tc>
          <w:tcPr>
            <w:tcW w:w="0" w:type="auto"/>
            <w:hideMark/>
          </w:tcPr>
          <w:p w14:paraId="0D967FA1" w14:textId="77777777" w:rsidR="007D6F19" w:rsidRPr="007D6F19" w:rsidRDefault="007D6F19" w:rsidP="00D24615">
            <w:pPr>
              <w:rPr>
                <w:sz w:val="20"/>
              </w:rPr>
            </w:pPr>
            <w:r w:rsidRPr="007D6F19">
              <w:rPr>
                <w:sz w:val="20"/>
              </w:rPr>
              <w:t>X</w:t>
            </w:r>
          </w:p>
        </w:tc>
        <w:tc>
          <w:tcPr>
            <w:tcW w:w="0" w:type="auto"/>
            <w:hideMark/>
          </w:tcPr>
          <w:p w14:paraId="61AAF025" w14:textId="77777777" w:rsidR="007D6F19" w:rsidRPr="007D6F19" w:rsidRDefault="007D6F19" w:rsidP="00D24615">
            <w:pPr>
              <w:rPr>
                <w:sz w:val="20"/>
              </w:rPr>
            </w:pPr>
            <w:r w:rsidRPr="007D6F19">
              <w:rPr>
                <w:sz w:val="20"/>
              </w:rPr>
              <w:t>X</w:t>
            </w:r>
          </w:p>
        </w:tc>
        <w:tc>
          <w:tcPr>
            <w:tcW w:w="0" w:type="auto"/>
            <w:hideMark/>
          </w:tcPr>
          <w:p w14:paraId="75CB9F2B" w14:textId="77777777" w:rsidR="007D6F19" w:rsidRPr="007D6F19" w:rsidRDefault="007D6F19" w:rsidP="00D24615">
            <w:pPr>
              <w:rPr>
                <w:sz w:val="20"/>
              </w:rPr>
            </w:pPr>
            <w:r w:rsidRPr="007D6F19">
              <w:rPr>
                <w:sz w:val="20"/>
              </w:rPr>
              <w:t>X</w:t>
            </w:r>
          </w:p>
        </w:tc>
        <w:tc>
          <w:tcPr>
            <w:tcW w:w="0" w:type="auto"/>
            <w:hideMark/>
          </w:tcPr>
          <w:p w14:paraId="1FA62BC2" w14:textId="77777777" w:rsidR="007D6F19" w:rsidRPr="007D6F19" w:rsidRDefault="007D6F19" w:rsidP="00D24615">
            <w:pPr>
              <w:rPr>
                <w:sz w:val="20"/>
              </w:rPr>
            </w:pPr>
            <w:r w:rsidRPr="007D6F19">
              <w:rPr>
                <w:sz w:val="20"/>
              </w:rPr>
              <w:t>X</w:t>
            </w:r>
          </w:p>
        </w:tc>
        <w:tc>
          <w:tcPr>
            <w:tcW w:w="0" w:type="auto"/>
            <w:hideMark/>
          </w:tcPr>
          <w:p w14:paraId="44E9841F" w14:textId="77777777" w:rsidR="007D6F19" w:rsidRPr="007D6F19" w:rsidRDefault="007D6F19" w:rsidP="00D24615">
            <w:pPr>
              <w:rPr>
                <w:sz w:val="20"/>
              </w:rPr>
            </w:pPr>
            <w:r w:rsidRPr="007D6F19">
              <w:rPr>
                <w:sz w:val="20"/>
              </w:rPr>
              <w:t xml:space="preserve">X </w:t>
            </w:r>
          </w:p>
        </w:tc>
      </w:tr>
      <w:tr w:rsidR="007D6F19" w:rsidRPr="007D6F19" w14:paraId="031F2A58" w14:textId="77777777" w:rsidTr="00D24615">
        <w:tc>
          <w:tcPr>
            <w:tcW w:w="0" w:type="auto"/>
            <w:hideMark/>
          </w:tcPr>
          <w:p w14:paraId="091506F9" w14:textId="77777777" w:rsidR="007D6F19" w:rsidRPr="007D6F19" w:rsidRDefault="007D6F19" w:rsidP="00D24615">
            <w:pPr>
              <w:rPr>
                <w:sz w:val="20"/>
              </w:rPr>
            </w:pPr>
            <w:r w:rsidRPr="007D6F19">
              <w:rPr>
                <w:sz w:val="20"/>
              </w:rPr>
              <w:t>Y   Coal Preparation Plants</w:t>
            </w:r>
          </w:p>
        </w:tc>
        <w:tc>
          <w:tcPr>
            <w:tcW w:w="0" w:type="auto"/>
            <w:hideMark/>
          </w:tcPr>
          <w:p w14:paraId="06B928B8" w14:textId="77777777" w:rsidR="007D6F19" w:rsidRPr="007D6F19" w:rsidRDefault="007D6F19" w:rsidP="00D24615">
            <w:pPr>
              <w:rPr>
                <w:sz w:val="20"/>
              </w:rPr>
            </w:pPr>
            <w:r w:rsidRPr="007D6F19">
              <w:rPr>
                <w:sz w:val="20"/>
              </w:rPr>
              <w:t>X</w:t>
            </w:r>
          </w:p>
        </w:tc>
        <w:tc>
          <w:tcPr>
            <w:tcW w:w="0" w:type="auto"/>
            <w:hideMark/>
          </w:tcPr>
          <w:p w14:paraId="085BDF68" w14:textId="77777777" w:rsidR="007D6F19" w:rsidRPr="007D6F19" w:rsidRDefault="007D6F19" w:rsidP="00D24615">
            <w:pPr>
              <w:rPr>
                <w:sz w:val="20"/>
              </w:rPr>
            </w:pPr>
            <w:r w:rsidRPr="007D6F19">
              <w:rPr>
                <w:sz w:val="20"/>
              </w:rPr>
              <w:t>X</w:t>
            </w:r>
          </w:p>
        </w:tc>
        <w:tc>
          <w:tcPr>
            <w:tcW w:w="0" w:type="auto"/>
            <w:hideMark/>
          </w:tcPr>
          <w:p w14:paraId="479653F9" w14:textId="77777777" w:rsidR="007D6F19" w:rsidRPr="007D6F19" w:rsidRDefault="007D6F19" w:rsidP="00D24615">
            <w:pPr>
              <w:rPr>
                <w:sz w:val="20"/>
              </w:rPr>
            </w:pPr>
            <w:r w:rsidRPr="007D6F19">
              <w:rPr>
                <w:sz w:val="20"/>
              </w:rPr>
              <w:t>X</w:t>
            </w:r>
          </w:p>
        </w:tc>
        <w:tc>
          <w:tcPr>
            <w:tcW w:w="0" w:type="auto"/>
            <w:hideMark/>
          </w:tcPr>
          <w:p w14:paraId="6D206453" w14:textId="77777777" w:rsidR="007D6F19" w:rsidRPr="007D6F19" w:rsidRDefault="007D6F19" w:rsidP="00D24615">
            <w:pPr>
              <w:rPr>
                <w:sz w:val="20"/>
              </w:rPr>
            </w:pPr>
            <w:r w:rsidRPr="007D6F19">
              <w:rPr>
                <w:sz w:val="20"/>
              </w:rPr>
              <w:t>X</w:t>
            </w:r>
          </w:p>
        </w:tc>
        <w:tc>
          <w:tcPr>
            <w:tcW w:w="0" w:type="auto"/>
            <w:hideMark/>
          </w:tcPr>
          <w:p w14:paraId="0EB5C170" w14:textId="77777777" w:rsidR="007D6F19" w:rsidRPr="007D6F19" w:rsidRDefault="007D6F19" w:rsidP="00D24615">
            <w:pPr>
              <w:rPr>
                <w:sz w:val="20"/>
              </w:rPr>
            </w:pPr>
            <w:r w:rsidRPr="007D6F19">
              <w:rPr>
                <w:sz w:val="20"/>
              </w:rPr>
              <w:t>X</w:t>
            </w:r>
          </w:p>
        </w:tc>
        <w:tc>
          <w:tcPr>
            <w:tcW w:w="0" w:type="auto"/>
            <w:hideMark/>
          </w:tcPr>
          <w:p w14:paraId="6DCA8DC6" w14:textId="77777777" w:rsidR="007D6F19" w:rsidRPr="007D6F19" w:rsidRDefault="007D6F19" w:rsidP="00D24615">
            <w:pPr>
              <w:rPr>
                <w:sz w:val="20"/>
              </w:rPr>
            </w:pPr>
            <w:r w:rsidRPr="007D6F19">
              <w:rPr>
                <w:sz w:val="20"/>
              </w:rPr>
              <w:t>X</w:t>
            </w:r>
          </w:p>
        </w:tc>
        <w:tc>
          <w:tcPr>
            <w:tcW w:w="0" w:type="auto"/>
            <w:hideMark/>
          </w:tcPr>
          <w:p w14:paraId="0EADC597" w14:textId="77777777" w:rsidR="007D6F19" w:rsidRPr="007D6F19" w:rsidRDefault="007D6F19" w:rsidP="00D24615">
            <w:pPr>
              <w:rPr>
                <w:sz w:val="20"/>
              </w:rPr>
            </w:pPr>
            <w:r w:rsidRPr="007D6F19">
              <w:rPr>
                <w:sz w:val="20"/>
              </w:rPr>
              <w:t>X</w:t>
            </w:r>
          </w:p>
        </w:tc>
        <w:tc>
          <w:tcPr>
            <w:tcW w:w="0" w:type="auto"/>
            <w:hideMark/>
          </w:tcPr>
          <w:p w14:paraId="3B81F19F" w14:textId="77777777" w:rsidR="007D6F19" w:rsidRPr="007D6F19" w:rsidRDefault="007D6F19" w:rsidP="00D24615">
            <w:pPr>
              <w:rPr>
                <w:sz w:val="20"/>
              </w:rPr>
            </w:pPr>
            <w:r w:rsidRPr="007D6F19">
              <w:rPr>
                <w:sz w:val="20"/>
              </w:rPr>
              <w:t xml:space="preserve">X </w:t>
            </w:r>
          </w:p>
        </w:tc>
      </w:tr>
      <w:tr w:rsidR="007D6F19" w:rsidRPr="007D6F19" w14:paraId="7714BF56" w14:textId="77777777" w:rsidTr="00D24615">
        <w:tc>
          <w:tcPr>
            <w:tcW w:w="0" w:type="auto"/>
            <w:hideMark/>
          </w:tcPr>
          <w:p w14:paraId="5DA833AE" w14:textId="77777777" w:rsidR="007D6F19" w:rsidRPr="007D6F19" w:rsidRDefault="007D6F19" w:rsidP="00D24615">
            <w:pPr>
              <w:rPr>
                <w:sz w:val="20"/>
              </w:rPr>
            </w:pPr>
            <w:r w:rsidRPr="007D6F19">
              <w:rPr>
                <w:sz w:val="20"/>
              </w:rPr>
              <w:t>Z   Ferroalloy Production Facilities</w:t>
            </w:r>
          </w:p>
        </w:tc>
        <w:tc>
          <w:tcPr>
            <w:tcW w:w="0" w:type="auto"/>
            <w:hideMark/>
          </w:tcPr>
          <w:p w14:paraId="18D37F85" w14:textId="77777777" w:rsidR="007D6F19" w:rsidRPr="007D6F19" w:rsidRDefault="007D6F19" w:rsidP="00D24615">
            <w:pPr>
              <w:rPr>
                <w:sz w:val="20"/>
              </w:rPr>
            </w:pPr>
            <w:r w:rsidRPr="007D6F19">
              <w:rPr>
                <w:sz w:val="20"/>
              </w:rPr>
              <w:t>X</w:t>
            </w:r>
          </w:p>
        </w:tc>
        <w:tc>
          <w:tcPr>
            <w:tcW w:w="0" w:type="auto"/>
            <w:hideMark/>
          </w:tcPr>
          <w:p w14:paraId="04CFCB9D" w14:textId="77777777" w:rsidR="007D6F19" w:rsidRPr="007D6F19" w:rsidRDefault="007D6F19" w:rsidP="00D24615">
            <w:pPr>
              <w:rPr>
                <w:sz w:val="20"/>
              </w:rPr>
            </w:pPr>
            <w:r w:rsidRPr="007D6F19">
              <w:rPr>
                <w:sz w:val="20"/>
              </w:rPr>
              <w:t>X</w:t>
            </w:r>
          </w:p>
        </w:tc>
        <w:tc>
          <w:tcPr>
            <w:tcW w:w="0" w:type="auto"/>
            <w:hideMark/>
          </w:tcPr>
          <w:p w14:paraId="32C305A7" w14:textId="77777777" w:rsidR="007D6F19" w:rsidRPr="007D6F19" w:rsidRDefault="007D6F19" w:rsidP="00D24615">
            <w:pPr>
              <w:rPr>
                <w:sz w:val="20"/>
              </w:rPr>
            </w:pPr>
            <w:r w:rsidRPr="007D6F19">
              <w:rPr>
                <w:sz w:val="20"/>
              </w:rPr>
              <w:t>X</w:t>
            </w:r>
          </w:p>
        </w:tc>
        <w:tc>
          <w:tcPr>
            <w:tcW w:w="0" w:type="auto"/>
            <w:hideMark/>
          </w:tcPr>
          <w:p w14:paraId="7EBC934F" w14:textId="77777777" w:rsidR="007D6F19" w:rsidRPr="007D6F19" w:rsidRDefault="007D6F19" w:rsidP="00D24615">
            <w:pPr>
              <w:rPr>
                <w:sz w:val="20"/>
              </w:rPr>
            </w:pPr>
            <w:r w:rsidRPr="007D6F19">
              <w:rPr>
                <w:sz w:val="20"/>
              </w:rPr>
              <w:t>X</w:t>
            </w:r>
          </w:p>
        </w:tc>
        <w:tc>
          <w:tcPr>
            <w:tcW w:w="0" w:type="auto"/>
            <w:hideMark/>
          </w:tcPr>
          <w:p w14:paraId="236C2E05" w14:textId="77777777" w:rsidR="007D6F19" w:rsidRPr="007D6F19" w:rsidRDefault="007D6F19" w:rsidP="00D24615">
            <w:pPr>
              <w:rPr>
                <w:sz w:val="20"/>
              </w:rPr>
            </w:pPr>
            <w:r w:rsidRPr="007D6F19">
              <w:rPr>
                <w:sz w:val="20"/>
              </w:rPr>
              <w:t>X</w:t>
            </w:r>
          </w:p>
        </w:tc>
        <w:tc>
          <w:tcPr>
            <w:tcW w:w="0" w:type="auto"/>
            <w:hideMark/>
          </w:tcPr>
          <w:p w14:paraId="082E3416" w14:textId="77777777" w:rsidR="007D6F19" w:rsidRPr="007D6F19" w:rsidRDefault="007D6F19" w:rsidP="00D24615">
            <w:pPr>
              <w:rPr>
                <w:sz w:val="20"/>
              </w:rPr>
            </w:pPr>
            <w:r w:rsidRPr="007D6F19">
              <w:rPr>
                <w:sz w:val="20"/>
              </w:rPr>
              <w:t>X</w:t>
            </w:r>
          </w:p>
        </w:tc>
        <w:tc>
          <w:tcPr>
            <w:tcW w:w="0" w:type="auto"/>
            <w:hideMark/>
          </w:tcPr>
          <w:p w14:paraId="6F90E14B" w14:textId="77777777" w:rsidR="007D6F19" w:rsidRPr="007D6F19" w:rsidRDefault="007D6F19" w:rsidP="00D24615">
            <w:pPr>
              <w:rPr>
                <w:sz w:val="20"/>
              </w:rPr>
            </w:pPr>
            <w:r w:rsidRPr="007D6F19">
              <w:rPr>
                <w:sz w:val="20"/>
              </w:rPr>
              <w:t>X</w:t>
            </w:r>
          </w:p>
        </w:tc>
        <w:tc>
          <w:tcPr>
            <w:tcW w:w="0" w:type="auto"/>
            <w:hideMark/>
          </w:tcPr>
          <w:p w14:paraId="241FE805" w14:textId="77777777" w:rsidR="007D6F19" w:rsidRPr="007D6F19" w:rsidRDefault="007D6F19" w:rsidP="00D24615">
            <w:pPr>
              <w:rPr>
                <w:sz w:val="20"/>
              </w:rPr>
            </w:pPr>
            <w:r w:rsidRPr="007D6F19">
              <w:rPr>
                <w:sz w:val="20"/>
              </w:rPr>
              <w:t xml:space="preserve">X </w:t>
            </w:r>
          </w:p>
        </w:tc>
      </w:tr>
      <w:tr w:rsidR="007D6F19" w:rsidRPr="007D6F19" w14:paraId="542546BD" w14:textId="77777777" w:rsidTr="00D24615">
        <w:tc>
          <w:tcPr>
            <w:tcW w:w="0" w:type="auto"/>
            <w:hideMark/>
          </w:tcPr>
          <w:p w14:paraId="71FD36EE" w14:textId="77777777" w:rsidR="007D6F19" w:rsidRPr="007D6F19" w:rsidRDefault="007D6F19" w:rsidP="00D24615">
            <w:pPr>
              <w:rPr>
                <w:sz w:val="20"/>
              </w:rPr>
            </w:pPr>
            <w:r w:rsidRPr="007D6F19">
              <w:rPr>
                <w:sz w:val="20"/>
              </w:rPr>
              <w:t>AA   Steel Plants: Electric Arc Furnaces Constructed after October 21, 1974 and on or before August 17, 1983</w:t>
            </w:r>
          </w:p>
        </w:tc>
        <w:tc>
          <w:tcPr>
            <w:tcW w:w="0" w:type="auto"/>
            <w:hideMark/>
          </w:tcPr>
          <w:p w14:paraId="1A314FDC" w14:textId="77777777" w:rsidR="007D6F19" w:rsidRPr="007D6F19" w:rsidRDefault="007D6F19" w:rsidP="00D24615">
            <w:pPr>
              <w:rPr>
                <w:sz w:val="20"/>
              </w:rPr>
            </w:pPr>
            <w:r w:rsidRPr="007D6F19">
              <w:rPr>
                <w:sz w:val="20"/>
              </w:rPr>
              <w:t>X</w:t>
            </w:r>
          </w:p>
        </w:tc>
        <w:tc>
          <w:tcPr>
            <w:tcW w:w="0" w:type="auto"/>
            <w:hideMark/>
          </w:tcPr>
          <w:p w14:paraId="70D16716" w14:textId="77777777" w:rsidR="007D6F19" w:rsidRPr="007D6F19" w:rsidRDefault="007D6F19" w:rsidP="00D24615">
            <w:pPr>
              <w:rPr>
                <w:sz w:val="20"/>
              </w:rPr>
            </w:pPr>
            <w:r w:rsidRPr="007D6F19">
              <w:rPr>
                <w:sz w:val="20"/>
              </w:rPr>
              <w:t>X</w:t>
            </w:r>
          </w:p>
        </w:tc>
        <w:tc>
          <w:tcPr>
            <w:tcW w:w="0" w:type="auto"/>
            <w:hideMark/>
          </w:tcPr>
          <w:p w14:paraId="2C6CB1BA" w14:textId="77777777" w:rsidR="007D6F19" w:rsidRPr="007D6F19" w:rsidRDefault="007D6F19" w:rsidP="00D24615">
            <w:pPr>
              <w:rPr>
                <w:sz w:val="20"/>
              </w:rPr>
            </w:pPr>
            <w:r w:rsidRPr="007D6F19">
              <w:rPr>
                <w:sz w:val="20"/>
              </w:rPr>
              <w:t>X</w:t>
            </w:r>
          </w:p>
        </w:tc>
        <w:tc>
          <w:tcPr>
            <w:tcW w:w="0" w:type="auto"/>
            <w:hideMark/>
          </w:tcPr>
          <w:p w14:paraId="60EAF46D" w14:textId="77777777" w:rsidR="007D6F19" w:rsidRPr="007D6F19" w:rsidRDefault="007D6F19" w:rsidP="00D24615">
            <w:pPr>
              <w:rPr>
                <w:sz w:val="20"/>
              </w:rPr>
            </w:pPr>
            <w:r w:rsidRPr="007D6F19">
              <w:rPr>
                <w:sz w:val="20"/>
              </w:rPr>
              <w:t>X</w:t>
            </w:r>
          </w:p>
        </w:tc>
        <w:tc>
          <w:tcPr>
            <w:tcW w:w="0" w:type="auto"/>
            <w:hideMark/>
          </w:tcPr>
          <w:p w14:paraId="30AFDADB" w14:textId="77777777" w:rsidR="007D6F19" w:rsidRPr="007D6F19" w:rsidRDefault="007D6F19" w:rsidP="00D24615">
            <w:pPr>
              <w:rPr>
                <w:sz w:val="20"/>
              </w:rPr>
            </w:pPr>
            <w:r w:rsidRPr="007D6F19">
              <w:rPr>
                <w:sz w:val="20"/>
              </w:rPr>
              <w:t>X</w:t>
            </w:r>
          </w:p>
        </w:tc>
        <w:tc>
          <w:tcPr>
            <w:tcW w:w="0" w:type="auto"/>
            <w:hideMark/>
          </w:tcPr>
          <w:p w14:paraId="656BD48E" w14:textId="77777777" w:rsidR="007D6F19" w:rsidRPr="007D6F19" w:rsidRDefault="007D6F19" w:rsidP="00D24615">
            <w:pPr>
              <w:rPr>
                <w:sz w:val="20"/>
              </w:rPr>
            </w:pPr>
            <w:r w:rsidRPr="007D6F19">
              <w:rPr>
                <w:sz w:val="20"/>
              </w:rPr>
              <w:t>X</w:t>
            </w:r>
          </w:p>
        </w:tc>
        <w:tc>
          <w:tcPr>
            <w:tcW w:w="0" w:type="auto"/>
            <w:hideMark/>
          </w:tcPr>
          <w:p w14:paraId="74C632FC" w14:textId="77777777" w:rsidR="007D6F19" w:rsidRPr="007D6F19" w:rsidRDefault="007D6F19" w:rsidP="00D24615">
            <w:pPr>
              <w:rPr>
                <w:sz w:val="20"/>
              </w:rPr>
            </w:pPr>
            <w:r w:rsidRPr="007D6F19">
              <w:rPr>
                <w:sz w:val="20"/>
              </w:rPr>
              <w:t>X</w:t>
            </w:r>
          </w:p>
        </w:tc>
        <w:tc>
          <w:tcPr>
            <w:tcW w:w="0" w:type="auto"/>
            <w:hideMark/>
          </w:tcPr>
          <w:p w14:paraId="729EE0DC" w14:textId="77777777" w:rsidR="007D6F19" w:rsidRPr="007D6F19" w:rsidRDefault="007D6F19" w:rsidP="00D24615">
            <w:pPr>
              <w:rPr>
                <w:sz w:val="20"/>
              </w:rPr>
            </w:pPr>
            <w:r w:rsidRPr="007D6F19">
              <w:rPr>
                <w:sz w:val="20"/>
              </w:rPr>
              <w:t xml:space="preserve">X </w:t>
            </w:r>
          </w:p>
        </w:tc>
      </w:tr>
      <w:tr w:rsidR="007D6F19" w:rsidRPr="007D6F19" w14:paraId="2991AA41" w14:textId="77777777" w:rsidTr="00D24615">
        <w:tc>
          <w:tcPr>
            <w:tcW w:w="0" w:type="auto"/>
            <w:hideMark/>
          </w:tcPr>
          <w:p w14:paraId="3517B360" w14:textId="77777777" w:rsidR="007D6F19" w:rsidRPr="007D6F19" w:rsidRDefault="007D6F19" w:rsidP="00D24615">
            <w:pPr>
              <w:rPr>
                <w:sz w:val="20"/>
              </w:rPr>
            </w:pPr>
            <w:r w:rsidRPr="007D6F19">
              <w:rPr>
                <w:sz w:val="20"/>
              </w:rPr>
              <w:t>AAa   Steel Plants: Electric Arc Furnaces and Argon-Oxygen Decarburization Vessels Constructed after August 7, 1983</w:t>
            </w:r>
          </w:p>
        </w:tc>
        <w:tc>
          <w:tcPr>
            <w:tcW w:w="0" w:type="auto"/>
            <w:hideMark/>
          </w:tcPr>
          <w:p w14:paraId="6949473C" w14:textId="77777777" w:rsidR="007D6F19" w:rsidRPr="007D6F19" w:rsidRDefault="007D6F19" w:rsidP="00D24615">
            <w:pPr>
              <w:rPr>
                <w:sz w:val="20"/>
              </w:rPr>
            </w:pPr>
            <w:r w:rsidRPr="007D6F19">
              <w:rPr>
                <w:sz w:val="20"/>
              </w:rPr>
              <w:t>X</w:t>
            </w:r>
          </w:p>
        </w:tc>
        <w:tc>
          <w:tcPr>
            <w:tcW w:w="0" w:type="auto"/>
            <w:hideMark/>
          </w:tcPr>
          <w:p w14:paraId="3B3EAF13" w14:textId="77777777" w:rsidR="007D6F19" w:rsidRPr="007D6F19" w:rsidRDefault="007D6F19" w:rsidP="00D24615">
            <w:pPr>
              <w:rPr>
                <w:sz w:val="20"/>
              </w:rPr>
            </w:pPr>
            <w:r w:rsidRPr="007D6F19">
              <w:rPr>
                <w:sz w:val="20"/>
              </w:rPr>
              <w:t>X</w:t>
            </w:r>
          </w:p>
        </w:tc>
        <w:tc>
          <w:tcPr>
            <w:tcW w:w="0" w:type="auto"/>
            <w:hideMark/>
          </w:tcPr>
          <w:p w14:paraId="6ECF436B" w14:textId="77777777" w:rsidR="007D6F19" w:rsidRPr="007D6F19" w:rsidRDefault="007D6F19" w:rsidP="00D24615">
            <w:pPr>
              <w:rPr>
                <w:sz w:val="20"/>
              </w:rPr>
            </w:pPr>
            <w:r w:rsidRPr="007D6F19">
              <w:rPr>
                <w:sz w:val="20"/>
              </w:rPr>
              <w:t>X</w:t>
            </w:r>
          </w:p>
        </w:tc>
        <w:tc>
          <w:tcPr>
            <w:tcW w:w="0" w:type="auto"/>
            <w:hideMark/>
          </w:tcPr>
          <w:p w14:paraId="205A3FB5" w14:textId="77777777" w:rsidR="007D6F19" w:rsidRPr="007D6F19" w:rsidRDefault="007D6F19" w:rsidP="00D24615">
            <w:pPr>
              <w:rPr>
                <w:sz w:val="20"/>
              </w:rPr>
            </w:pPr>
            <w:r w:rsidRPr="007D6F19">
              <w:rPr>
                <w:sz w:val="20"/>
              </w:rPr>
              <w:t>X</w:t>
            </w:r>
          </w:p>
        </w:tc>
        <w:tc>
          <w:tcPr>
            <w:tcW w:w="0" w:type="auto"/>
            <w:hideMark/>
          </w:tcPr>
          <w:p w14:paraId="414AC285" w14:textId="77777777" w:rsidR="007D6F19" w:rsidRPr="007D6F19" w:rsidRDefault="007D6F19" w:rsidP="00D24615">
            <w:pPr>
              <w:rPr>
                <w:sz w:val="20"/>
              </w:rPr>
            </w:pPr>
            <w:r w:rsidRPr="007D6F19">
              <w:rPr>
                <w:sz w:val="20"/>
              </w:rPr>
              <w:t>X</w:t>
            </w:r>
          </w:p>
        </w:tc>
        <w:tc>
          <w:tcPr>
            <w:tcW w:w="0" w:type="auto"/>
            <w:hideMark/>
          </w:tcPr>
          <w:p w14:paraId="6C1531E5" w14:textId="77777777" w:rsidR="007D6F19" w:rsidRPr="007D6F19" w:rsidRDefault="007D6F19" w:rsidP="00D24615">
            <w:pPr>
              <w:rPr>
                <w:sz w:val="20"/>
              </w:rPr>
            </w:pPr>
            <w:r w:rsidRPr="007D6F19">
              <w:rPr>
                <w:sz w:val="20"/>
              </w:rPr>
              <w:t>X</w:t>
            </w:r>
          </w:p>
        </w:tc>
        <w:tc>
          <w:tcPr>
            <w:tcW w:w="0" w:type="auto"/>
            <w:hideMark/>
          </w:tcPr>
          <w:p w14:paraId="04280645" w14:textId="77777777" w:rsidR="007D6F19" w:rsidRPr="007D6F19" w:rsidRDefault="007D6F19" w:rsidP="00D24615">
            <w:pPr>
              <w:rPr>
                <w:sz w:val="20"/>
              </w:rPr>
            </w:pPr>
            <w:r w:rsidRPr="007D6F19">
              <w:rPr>
                <w:sz w:val="20"/>
              </w:rPr>
              <w:t>X</w:t>
            </w:r>
          </w:p>
        </w:tc>
        <w:tc>
          <w:tcPr>
            <w:tcW w:w="0" w:type="auto"/>
            <w:hideMark/>
          </w:tcPr>
          <w:p w14:paraId="0E854416" w14:textId="77777777" w:rsidR="007D6F19" w:rsidRPr="007D6F19" w:rsidRDefault="007D6F19" w:rsidP="00D24615">
            <w:pPr>
              <w:rPr>
                <w:sz w:val="20"/>
              </w:rPr>
            </w:pPr>
            <w:r w:rsidRPr="007D6F19">
              <w:rPr>
                <w:sz w:val="20"/>
              </w:rPr>
              <w:t xml:space="preserve">X </w:t>
            </w:r>
          </w:p>
        </w:tc>
      </w:tr>
      <w:tr w:rsidR="007D6F19" w:rsidRPr="007D6F19" w14:paraId="3EF5E2AB" w14:textId="77777777" w:rsidTr="00D24615">
        <w:tc>
          <w:tcPr>
            <w:tcW w:w="0" w:type="auto"/>
            <w:hideMark/>
          </w:tcPr>
          <w:p w14:paraId="543D442C" w14:textId="77777777" w:rsidR="007D6F19" w:rsidRPr="007D6F19" w:rsidRDefault="007D6F19" w:rsidP="00D24615">
            <w:pPr>
              <w:rPr>
                <w:sz w:val="20"/>
              </w:rPr>
            </w:pPr>
            <w:r w:rsidRPr="007D6F19">
              <w:rPr>
                <w:sz w:val="20"/>
              </w:rPr>
              <w:t>BB   Kraft Pulp Mills</w:t>
            </w:r>
            <w:r w:rsidRPr="007D6F19">
              <w:rPr>
                <w:sz w:val="20"/>
                <w:vertAlign w:val="superscript"/>
              </w:rPr>
              <w:t>11</w:t>
            </w:r>
          </w:p>
        </w:tc>
        <w:tc>
          <w:tcPr>
            <w:tcW w:w="0" w:type="auto"/>
            <w:hideMark/>
          </w:tcPr>
          <w:p w14:paraId="4D6D2D8A" w14:textId="77777777" w:rsidR="007D6F19" w:rsidRPr="007D6F19" w:rsidRDefault="007D6F19" w:rsidP="00D24615">
            <w:pPr>
              <w:rPr>
                <w:sz w:val="20"/>
              </w:rPr>
            </w:pPr>
            <w:r w:rsidRPr="007D6F19">
              <w:rPr>
                <w:sz w:val="20"/>
              </w:rPr>
              <w:t xml:space="preserve">X </w:t>
            </w:r>
          </w:p>
        </w:tc>
        <w:tc>
          <w:tcPr>
            <w:tcW w:w="0" w:type="auto"/>
            <w:hideMark/>
          </w:tcPr>
          <w:p w14:paraId="7078F400" w14:textId="77777777" w:rsidR="007D6F19" w:rsidRPr="007D6F19" w:rsidRDefault="007D6F19" w:rsidP="00D24615">
            <w:pPr>
              <w:rPr>
                <w:sz w:val="20"/>
              </w:rPr>
            </w:pPr>
          </w:p>
        </w:tc>
        <w:tc>
          <w:tcPr>
            <w:tcW w:w="0" w:type="auto"/>
            <w:hideMark/>
          </w:tcPr>
          <w:p w14:paraId="6B35A147" w14:textId="77777777" w:rsidR="007D6F19" w:rsidRPr="007D6F19" w:rsidRDefault="007D6F19" w:rsidP="00D24615">
            <w:pPr>
              <w:rPr>
                <w:sz w:val="20"/>
              </w:rPr>
            </w:pPr>
          </w:p>
        </w:tc>
        <w:tc>
          <w:tcPr>
            <w:tcW w:w="0" w:type="auto"/>
            <w:hideMark/>
          </w:tcPr>
          <w:p w14:paraId="0379159C" w14:textId="77777777" w:rsidR="007D6F19" w:rsidRPr="007D6F19" w:rsidRDefault="007D6F19" w:rsidP="00D24615">
            <w:pPr>
              <w:rPr>
                <w:sz w:val="20"/>
              </w:rPr>
            </w:pPr>
          </w:p>
        </w:tc>
        <w:tc>
          <w:tcPr>
            <w:tcW w:w="0" w:type="auto"/>
            <w:hideMark/>
          </w:tcPr>
          <w:p w14:paraId="573EBC0A" w14:textId="77777777" w:rsidR="007D6F19" w:rsidRPr="007D6F19" w:rsidRDefault="007D6F19" w:rsidP="00D24615">
            <w:pPr>
              <w:rPr>
                <w:sz w:val="20"/>
              </w:rPr>
            </w:pPr>
          </w:p>
        </w:tc>
        <w:tc>
          <w:tcPr>
            <w:tcW w:w="0" w:type="auto"/>
            <w:hideMark/>
          </w:tcPr>
          <w:p w14:paraId="1CC0B895" w14:textId="77777777" w:rsidR="007D6F19" w:rsidRPr="007D6F19" w:rsidRDefault="007D6F19" w:rsidP="00D24615">
            <w:pPr>
              <w:rPr>
                <w:sz w:val="20"/>
              </w:rPr>
            </w:pPr>
          </w:p>
        </w:tc>
        <w:tc>
          <w:tcPr>
            <w:tcW w:w="0" w:type="auto"/>
            <w:hideMark/>
          </w:tcPr>
          <w:p w14:paraId="2875E3A7" w14:textId="77777777" w:rsidR="007D6F19" w:rsidRPr="007D6F19" w:rsidRDefault="007D6F19" w:rsidP="00D24615">
            <w:pPr>
              <w:rPr>
                <w:sz w:val="20"/>
              </w:rPr>
            </w:pPr>
          </w:p>
        </w:tc>
        <w:tc>
          <w:tcPr>
            <w:tcW w:w="0" w:type="auto"/>
            <w:hideMark/>
          </w:tcPr>
          <w:p w14:paraId="4DAB47FF" w14:textId="77777777" w:rsidR="007D6F19" w:rsidRPr="007D6F19" w:rsidRDefault="007D6F19" w:rsidP="00D24615">
            <w:pPr>
              <w:rPr>
                <w:sz w:val="20"/>
              </w:rPr>
            </w:pPr>
          </w:p>
        </w:tc>
      </w:tr>
      <w:tr w:rsidR="007D6F19" w:rsidRPr="007D6F19" w14:paraId="086F35D7" w14:textId="77777777" w:rsidTr="00D24615">
        <w:tc>
          <w:tcPr>
            <w:tcW w:w="0" w:type="auto"/>
            <w:hideMark/>
          </w:tcPr>
          <w:p w14:paraId="7A059C93" w14:textId="77777777" w:rsidR="007D6F19" w:rsidRPr="007D6F19" w:rsidRDefault="007D6F19" w:rsidP="00D24615">
            <w:pPr>
              <w:rPr>
                <w:sz w:val="20"/>
              </w:rPr>
            </w:pPr>
            <w:r w:rsidRPr="007D6F19">
              <w:rPr>
                <w:sz w:val="20"/>
              </w:rPr>
              <w:t>CC   Glass Manufacturing Plants</w:t>
            </w:r>
          </w:p>
        </w:tc>
        <w:tc>
          <w:tcPr>
            <w:tcW w:w="0" w:type="auto"/>
            <w:hideMark/>
          </w:tcPr>
          <w:p w14:paraId="4454A72B" w14:textId="77777777" w:rsidR="007D6F19" w:rsidRPr="007D6F19" w:rsidRDefault="007D6F19" w:rsidP="00D24615">
            <w:pPr>
              <w:rPr>
                <w:sz w:val="20"/>
              </w:rPr>
            </w:pPr>
            <w:r w:rsidRPr="007D6F19">
              <w:rPr>
                <w:sz w:val="20"/>
              </w:rPr>
              <w:t>X</w:t>
            </w:r>
          </w:p>
        </w:tc>
        <w:tc>
          <w:tcPr>
            <w:tcW w:w="0" w:type="auto"/>
            <w:hideMark/>
          </w:tcPr>
          <w:p w14:paraId="7E9DE885" w14:textId="77777777" w:rsidR="007D6F19" w:rsidRPr="007D6F19" w:rsidRDefault="007D6F19" w:rsidP="00D24615">
            <w:pPr>
              <w:rPr>
                <w:sz w:val="20"/>
              </w:rPr>
            </w:pPr>
            <w:r w:rsidRPr="007D6F19">
              <w:rPr>
                <w:sz w:val="20"/>
              </w:rPr>
              <w:t>X</w:t>
            </w:r>
          </w:p>
        </w:tc>
        <w:tc>
          <w:tcPr>
            <w:tcW w:w="0" w:type="auto"/>
            <w:hideMark/>
          </w:tcPr>
          <w:p w14:paraId="0AEE3699" w14:textId="77777777" w:rsidR="007D6F19" w:rsidRPr="007D6F19" w:rsidRDefault="007D6F19" w:rsidP="00D24615">
            <w:pPr>
              <w:rPr>
                <w:sz w:val="20"/>
              </w:rPr>
            </w:pPr>
            <w:r w:rsidRPr="007D6F19">
              <w:rPr>
                <w:sz w:val="20"/>
              </w:rPr>
              <w:t>X</w:t>
            </w:r>
          </w:p>
        </w:tc>
        <w:tc>
          <w:tcPr>
            <w:tcW w:w="0" w:type="auto"/>
            <w:hideMark/>
          </w:tcPr>
          <w:p w14:paraId="6FB13DDB" w14:textId="77777777" w:rsidR="007D6F19" w:rsidRPr="007D6F19" w:rsidRDefault="007D6F19" w:rsidP="00D24615">
            <w:pPr>
              <w:rPr>
                <w:sz w:val="20"/>
              </w:rPr>
            </w:pPr>
            <w:r w:rsidRPr="007D6F19">
              <w:rPr>
                <w:sz w:val="20"/>
              </w:rPr>
              <w:t>X</w:t>
            </w:r>
          </w:p>
        </w:tc>
        <w:tc>
          <w:tcPr>
            <w:tcW w:w="0" w:type="auto"/>
            <w:hideMark/>
          </w:tcPr>
          <w:p w14:paraId="7D9EF630" w14:textId="77777777" w:rsidR="007D6F19" w:rsidRPr="007D6F19" w:rsidRDefault="007D6F19" w:rsidP="00D24615">
            <w:pPr>
              <w:rPr>
                <w:sz w:val="20"/>
              </w:rPr>
            </w:pPr>
            <w:r w:rsidRPr="007D6F19">
              <w:rPr>
                <w:sz w:val="20"/>
              </w:rPr>
              <w:t>X</w:t>
            </w:r>
          </w:p>
        </w:tc>
        <w:tc>
          <w:tcPr>
            <w:tcW w:w="0" w:type="auto"/>
            <w:hideMark/>
          </w:tcPr>
          <w:p w14:paraId="5657848D" w14:textId="77777777" w:rsidR="007D6F19" w:rsidRPr="007D6F19" w:rsidRDefault="007D6F19" w:rsidP="00D24615">
            <w:pPr>
              <w:rPr>
                <w:sz w:val="20"/>
              </w:rPr>
            </w:pPr>
            <w:r w:rsidRPr="007D6F19">
              <w:rPr>
                <w:sz w:val="20"/>
              </w:rPr>
              <w:t>X</w:t>
            </w:r>
          </w:p>
        </w:tc>
        <w:tc>
          <w:tcPr>
            <w:tcW w:w="0" w:type="auto"/>
            <w:hideMark/>
          </w:tcPr>
          <w:p w14:paraId="7684EB76" w14:textId="77777777" w:rsidR="007D6F19" w:rsidRPr="007D6F19" w:rsidRDefault="007D6F19" w:rsidP="00D24615">
            <w:pPr>
              <w:rPr>
                <w:sz w:val="20"/>
              </w:rPr>
            </w:pPr>
            <w:r w:rsidRPr="007D6F19">
              <w:rPr>
                <w:sz w:val="20"/>
              </w:rPr>
              <w:t>X</w:t>
            </w:r>
          </w:p>
        </w:tc>
        <w:tc>
          <w:tcPr>
            <w:tcW w:w="0" w:type="auto"/>
            <w:hideMark/>
          </w:tcPr>
          <w:p w14:paraId="644A10B1" w14:textId="77777777" w:rsidR="007D6F19" w:rsidRPr="007D6F19" w:rsidRDefault="007D6F19" w:rsidP="00D24615">
            <w:pPr>
              <w:rPr>
                <w:sz w:val="20"/>
              </w:rPr>
            </w:pPr>
            <w:r w:rsidRPr="007D6F19">
              <w:rPr>
                <w:sz w:val="20"/>
              </w:rPr>
              <w:t xml:space="preserve">X </w:t>
            </w:r>
          </w:p>
        </w:tc>
      </w:tr>
      <w:tr w:rsidR="007D6F19" w:rsidRPr="007D6F19" w14:paraId="519181F0" w14:textId="77777777" w:rsidTr="00D24615">
        <w:tc>
          <w:tcPr>
            <w:tcW w:w="0" w:type="auto"/>
            <w:hideMark/>
          </w:tcPr>
          <w:p w14:paraId="2D711CEC" w14:textId="77777777" w:rsidR="007D6F19" w:rsidRPr="007D6F19" w:rsidRDefault="007D6F19" w:rsidP="00D24615">
            <w:pPr>
              <w:rPr>
                <w:sz w:val="20"/>
              </w:rPr>
            </w:pPr>
            <w:r w:rsidRPr="007D6F19">
              <w:rPr>
                <w:sz w:val="20"/>
              </w:rPr>
              <w:t>DD   Grain Elevators</w:t>
            </w:r>
          </w:p>
        </w:tc>
        <w:tc>
          <w:tcPr>
            <w:tcW w:w="0" w:type="auto"/>
            <w:hideMark/>
          </w:tcPr>
          <w:p w14:paraId="676F5CD4" w14:textId="77777777" w:rsidR="007D6F19" w:rsidRPr="007D6F19" w:rsidRDefault="007D6F19" w:rsidP="00D24615">
            <w:pPr>
              <w:rPr>
                <w:sz w:val="20"/>
              </w:rPr>
            </w:pPr>
            <w:r w:rsidRPr="007D6F19">
              <w:rPr>
                <w:sz w:val="20"/>
              </w:rPr>
              <w:t>X</w:t>
            </w:r>
          </w:p>
        </w:tc>
        <w:tc>
          <w:tcPr>
            <w:tcW w:w="0" w:type="auto"/>
            <w:hideMark/>
          </w:tcPr>
          <w:p w14:paraId="36491BB7" w14:textId="77777777" w:rsidR="007D6F19" w:rsidRPr="007D6F19" w:rsidRDefault="007D6F19" w:rsidP="00D24615">
            <w:pPr>
              <w:rPr>
                <w:sz w:val="20"/>
              </w:rPr>
            </w:pPr>
            <w:r w:rsidRPr="007D6F19">
              <w:rPr>
                <w:sz w:val="20"/>
              </w:rPr>
              <w:t>X</w:t>
            </w:r>
          </w:p>
        </w:tc>
        <w:tc>
          <w:tcPr>
            <w:tcW w:w="0" w:type="auto"/>
            <w:hideMark/>
          </w:tcPr>
          <w:p w14:paraId="2DB90822" w14:textId="77777777" w:rsidR="007D6F19" w:rsidRPr="007D6F19" w:rsidRDefault="007D6F19" w:rsidP="00D24615">
            <w:pPr>
              <w:rPr>
                <w:sz w:val="20"/>
              </w:rPr>
            </w:pPr>
            <w:r w:rsidRPr="007D6F19">
              <w:rPr>
                <w:sz w:val="20"/>
              </w:rPr>
              <w:t>X</w:t>
            </w:r>
          </w:p>
        </w:tc>
        <w:tc>
          <w:tcPr>
            <w:tcW w:w="0" w:type="auto"/>
            <w:hideMark/>
          </w:tcPr>
          <w:p w14:paraId="2E79D339" w14:textId="77777777" w:rsidR="007D6F19" w:rsidRPr="007D6F19" w:rsidRDefault="007D6F19" w:rsidP="00D24615">
            <w:pPr>
              <w:rPr>
                <w:sz w:val="20"/>
              </w:rPr>
            </w:pPr>
            <w:r w:rsidRPr="007D6F19">
              <w:rPr>
                <w:sz w:val="20"/>
              </w:rPr>
              <w:t>X</w:t>
            </w:r>
          </w:p>
        </w:tc>
        <w:tc>
          <w:tcPr>
            <w:tcW w:w="0" w:type="auto"/>
            <w:hideMark/>
          </w:tcPr>
          <w:p w14:paraId="12A90781" w14:textId="77777777" w:rsidR="007D6F19" w:rsidRPr="007D6F19" w:rsidRDefault="007D6F19" w:rsidP="00D24615">
            <w:pPr>
              <w:rPr>
                <w:sz w:val="20"/>
              </w:rPr>
            </w:pPr>
            <w:r w:rsidRPr="007D6F19">
              <w:rPr>
                <w:sz w:val="20"/>
              </w:rPr>
              <w:t>X</w:t>
            </w:r>
          </w:p>
        </w:tc>
        <w:tc>
          <w:tcPr>
            <w:tcW w:w="0" w:type="auto"/>
            <w:hideMark/>
          </w:tcPr>
          <w:p w14:paraId="79919283" w14:textId="77777777" w:rsidR="007D6F19" w:rsidRPr="007D6F19" w:rsidRDefault="007D6F19" w:rsidP="00D24615">
            <w:pPr>
              <w:rPr>
                <w:sz w:val="20"/>
              </w:rPr>
            </w:pPr>
            <w:r w:rsidRPr="007D6F19">
              <w:rPr>
                <w:sz w:val="20"/>
              </w:rPr>
              <w:t>X</w:t>
            </w:r>
          </w:p>
        </w:tc>
        <w:tc>
          <w:tcPr>
            <w:tcW w:w="0" w:type="auto"/>
            <w:hideMark/>
          </w:tcPr>
          <w:p w14:paraId="60AEA3B3" w14:textId="77777777" w:rsidR="007D6F19" w:rsidRPr="007D6F19" w:rsidRDefault="007D6F19" w:rsidP="00D24615">
            <w:pPr>
              <w:rPr>
                <w:sz w:val="20"/>
              </w:rPr>
            </w:pPr>
            <w:r w:rsidRPr="007D6F19">
              <w:rPr>
                <w:sz w:val="20"/>
              </w:rPr>
              <w:t>X</w:t>
            </w:r>
          </w:p>
        </w:tc>
        <w:tc>
          <w:tcPr>
            <w:tcW w:w="0" w:type="auto"/>
            <w:hideMark/>
          </w:tcPr>
          <w:p w14:paraId="26CAEA76" w14:textId="77777777" w:rsidR="007D6F19" w:rsidRPr="007D6F19" w:rsidRDefault="007D6F19" w:rsidP="00D24615">
            <w:pPr>
              <w:rPr>
                <w:sz w:val="20"/>
              </w:rPr>
            </w:pPr>
            <w:r w:rsidRPr="007D6F19">
              <w:rPr>
                <w:sz w:val="20"/>
              </w:rPr>
              <w:t xml:space="preserve">X </w:t>
            </w:r>
          </w:p>
        </w:tc>
      </w:tr>
      <w:tr w:rsidR="007D6F19" w:rsidRPr="007D6F19" w14:paraId="0F7A536C" w14:textId="77777777" w:rsidTr="00D24615">
        <w:tc>
          <w:tcPr>
            <w:tcW w:w="0" w:type="auto"/>
            <w:hideMark/>
          </w:tcPr>
          <w:p w14:paraId="5632C28E" w14:textId="77777777" w:rsidR="007D6F19" w:rsidRPr="007D6F19" w:rsidRDefault="007D6F19" w:rsidP="00D24615">
            <w:pPr>
              <w:rPr>
                <w:sz w:val="20"/>
              </w:rPr>
            </w:pPr>
            <w:r w:rsidRPr="007D6F19">
              <w:rPr>
                <w:sz w:val="20"/>
              </w:rPr>
              <w:t>EE   Surface Coating of Metal Furniture</w:t>
            </w:r>
          </w:p>
        </w:tc>
        <w:tc>
          <w:tcPr>
            <w:tcW w:w="0" w:type="auto"/>
            <w:hideMark/>
          </w:tcPr>
          <w:p w14:paraId="745EB0C7" w14:textId="77777777" w:rsidR="007D6F19" w:rsidRPr="007D6F19" w:rsidRDefault="007D6F19" w:rsidP="00D24615">
            <w:pPr>
              <w:rPr>
                <w:sz w:val="20"/>
              </w:rPr>
            </w:pPr>
            <w:r w:rsidRPr="007D6F19">
              <w:rPr>
                <w:sz w:val="20"/>
              </w:rPr>
              <w:t>X</w:t>
            </w:r>
          </w:p>
        </w:tc>
        <w:tc>
          <w:tcPr>
            <w:tcW w:w="0" w:type="auto"/>
            <w:hideMark/>
          </w:tcPr>
          <w:p w14:paraId="6FB0B169" w14:textId="77777777" w:rsidR="007D6F19" w:rsidRPr="007D6F19" w:rsidRDefault="007D6F19" w:rsidP="00D24615">
            <w:pPr>
              <w:rPr>
                <w:sz w:val="20"/>
              </w:rPr>
            </w:pPr>
            <w:r w:rsidRPr="007D6F19">
              <w:rPr>
                <w:sz w:val="20"/>
              </w:rPr>
              <w:t>X</w:t>
            </w:r>
          </w:p>
        </w:tc>
        <w:tc>
          <w:tcPr>
            <w:tcW w:w="0" w:type="auto"/>
            <w:hideMark/>
          </w:tcPr>
          <w:p w14:paraId="6892F15E" w14:textId="77777777" w:rsidR="007D6F19" w:rsidRPr="007D6F19" w:rsidRDefault="007D6F19" w:rsidP="00D24615">
            <w:pPr>
              <w:rPr>
                <w:sz w:val="20"/>
              </w:rPr>
            </w:pPr>
            <w:r w:rsidRPr="007D6F19">
              <w:rPr>
                <w:sz w:val="20"/>
              </w:rPr>
              <w:t>X</w:t>
            </w:r>
          </w:p>
        </w:tc>
        <w:tc>
          <w:tcPr>
            <w:tcW w:w="0" w:type="auto"/>
            <w:hideMark/>
          </w:tcPr>
          <w:p w14:paraId="68429676" w14:textId="77777777" w:rsidR="007D6F19" w:rsidRPr="007D6F19" w:rsidRDefault="007D6F19" w:rsidP="00D24615">
            <w:pPr>
              <w:rPr>
                <w:sz w:val="20"/>
              </w:rPr>
            </w:pPr>
            <w:r w:rsidRPr="007D6F19">
              <w:rPr>
                <w:sz w:val="20"/>
              </w:rPr>
              <w:t>X</w:t>
            </w:r>
          </w:p>
        </w:tc>
        <w:tc>
          <w:tcPr>
            <w:tcW w:w="0" w:type="auto"/>
            <w:hideMark/>
          </w:tcPr>
          <w:p w14:paraId="5D931B9C" w14:textId="77777777" w:rsidR="007D6F19" w:rsidRPr="007D6F19" w:rsidRDefault="007D6F19" w:rsidP="00D24615">
            <w:pPr>
              <w:rPr>
                <w:sz w:val="20"/>
              </w:rPr>
            </w:pPr>
            <w:r w:rsidRPr="007D6F19">
              <w:rPr>
                <w:sz w:val="20"/>
              </w:rPr>
              <w:t>X</w:t>
            </w:r>
          </w:p>
        </w:tc>
        <w:tc>
          <w:tcPr>
            <w:tcW w:w="0" w:type="auto"/>
            <w:hideMark/>
          </w:tcPr>
          <w:p w14:paraId="6F971B57" w14:textId="77777777" w:rsidR="007D6F19" w:rsidRPr="007D6F19" w:rsidRDefault="007D6F19" w:rsidP="00D24615">
            <w:pPr>
              <w:rPr>
                <w:sz w:val="20"/>
              </w:rPr>
            </w:pPr>
            <w:r w:rsidRPr="007D6F19">
              <w:rPr>
                <w:sz w:val="20"/>
              </w:rPr>
              <w:t>X</w:t>
            </w:r>
          </w:p>
        </w:tc>
        <w:tc>
          <w:tcPr>
            <w:tcW w:w="0" w:type="auto"/>
            <w:hideMark/>
          </w:tcPr>
          <w:p w14:paraId="1300D97C" w14:textId="77777777" w:rsidR="007D6F19" w:rsidRPr="007D6F19" w:rsidRDefault="007D6F19" w:rsidP="00D24615">
            <w:pPr>
              <w:rPr>
                <w:sz w:val="20"/>
              </w:rPr>
            </w:pPr>
            <w:r w:rsidRPr="007D6F19">
              <w:rPr>
                <w:sz w:val="20"/>
              </w:rPr>
              <w:t>X</w:t>
            </w:r>
          </w:p>
        </w:tc>
        <w:tc>
          <w:tcPr>
            <w:tcW w:w="0" w:type="auto"/>
            <w:hideMark/>
          </w:tcPr>
          <w:p w14:paraId="22A42DB6" w14:textId="77777777" w:rsidR="007D6F19" w:rsidRPr="007D6F19" w:rsidRDefault="007D6F19" w:rsidP="00D24615">
            <w:pPr>
              <w:rPr>
                <w:sz w:val="20"/>
              </w:rPr>
            </w:pPr>
            <w:r w:rsidRPr="007D6F19">
              <w:rPr>
                <w:sz w:val="20"/>
              </w:rPr>
              <w:t xml:space="preserve">X </w:t>
            </w:r>
          </w:p>
        </w:tc>
      </w:tr>
      <w:tr w:rsidR="007D6F19" w:rsidRPr="007D6F19" w14:paraId="33AA4640" w14:textId="77777777" w:rsidTr="00D24615">
        <w:tc>
          <w:tcPr>
            <w:tcW w:w="0" w:type="auto"/>
            <w:hideMark/>
          </w:tcPr>
          <w:p w14:paraId="62DF0177" w14:textId="77777777" w:rsidR="007D6F19" w:rsidRPr="007D6F19" w:rsidRDefault="007D6F19" w:rsidP="00D24615">
            <w:pPr>
              <w:rPr>
                <w:sz w:val="20"/>
              </w:rPr>
            </w:pPr>
            <w:r w:rsidRPr="007D6F19">
              <w:rPr>
                <w:sz w:val="20"/>
              </w:rPr>
              <w:t>GG   Stationary Gas Turbines</w:t>
            </w:r>
          </w:p>
        </w:tc>
        <w:tc>
          <w:tcPr>
            <w:tcW w:w="0" w:type="auto"/>
            <w:hideMark/>
          </w:tcPr>
          <w:p w14:paraId="20482B04" w14:textId="77777777" w:rsidR="007D6F19" w:rsidRPr="007D6F19" w:rsidRDefault="007D6F19" w:rsidP="00D24615">
            <w:pPr>
              <w:rPr>
                <w:sz w:val="20"/>
              </w:rPr>
            </w:pPr>
            <w:r w:rsidRPr="007D6F19">
              <w:rPr>
                <w:sz w:val="20"/>
              </w:rPr>
              <w:t>X</w:t>
            </w:r>
          </w:p>
        </w:tc>
        <w:tc>
          <w:tcPr>
            <w:tcW w:w="0" w:type="auto"/>
            <w:hideMark/>
          </w:tcPr>
          <w:p w14:paraId="0BA70ACE" w14:textId="77777777" w:rsidR="007D6F19" w:rsidRPr="007D6F19" w:rsidRDefault="007D6F19" w:rsidP="00D24615">
            <w:pPr>
              <w:rPr>
                <w:sz w:val="20"/>
              </w:rPr>
            </w:pPr>
            <w:r w:rsidRPr="007D6F19">
              <w:rPr>
                <w:sz w:val="20"/>
              </w:rPr>
              <w:t>X</w:t>
            </w:r>
          </w:p>
        </w:tc>
        <w:tc>
          <w:tcPr>
            <w:tcW w:w="0" w:type="auto"/>
            <w:hideMark/>
          </w:tcPr>
          <w:p w14:paraId="225625DA" w14:textId="77777777" w:rsidR="007D6F19" w:rsidRPr="007D6F19" w:rsidRDefault="007D6F19" w:rsidP="00D24615">
            <w:pPr>
              <w:rPr>
                <w:sz w:val="20"/>
              </w:rPr>
            </w:pPr>
            <w:r w:rsidRPr="007D6F19">
              <w:rPr>
                <w:sz w:val="20"/>
              </w:rPr>
              <w:t>X</w:t>
            </w:r>
          </w:p>
        </w:tc>
        <w:tc>
          <w:tcPr>
            <w:tcW w:w="0" w:type="auto"/>
            <w:hideMark/>
          </w:tcPr>
          <w:p w14:paraId="5DF6EBB1" w14:textId="77777777" w:rsidR="007D6F19" w:rsidRPr="007D6F19" w:rsidRDefault="007D6F19" w:rsidP="00D24615">
            <w:pPr>
              <w:rPr>
                <w:sz w:val="20"/>
              </w:rPr>
            </w:pPr>
            <w:r w:rsidRPr="007D6F19">
              <w:rPr>
                <w:sz w:val="20"/>
              </w:rPr>
              <w:t>X</w:t>
            </w:r>
          </w:p>
        </w:tc>
        <w:tc>
          <w:tcPr>
            <w:tcW w:w="0" w:type="auto"/>
            <w:hideMark/>
          </w:tcPr>
          <w:p w14:paraId="64BCDAC9" w14:textId="77777777" w:rsidR="007D6F19" w:rsidRPr="007D6F19" w:rsidRDefault="007D6F19" w:rsidP="00D24615">
            <w:pPr>
              <w:rPr>
                <w:sz w:val="20"/>
              </w:rPr>
            </w:pPr>
            <w:r w:rsidRPr="007D6F19">
              <w:rPr>
                <w:sz w:val="20"/>
              </w:rPr>
              <w:t>X</w:t>
            </w:r>
          </w:p>
        </w:tc>
        <w:tc>
          <w:tcPr>
            <w:tcW w:w="0" w:type="auto"/>
            <w:hideMark/>
          </w:tcPr>
          <w:p w14:paraId="3C224A07" w14:textId="77777777" w:rsidR="007D6F19" w:rsidRPr="007D6F19" w:rsidRDefault="007D6F19" w:rsidP="00D24615">
            <w:pPr>
              <w:rPr>
                <w:sz w:val="20"/>
              </w:rPr>
            </w:pPr>
            <w:r w:rsidRPr="007D6F19">
              <w:rPr>
                <w:sz w:val="20"/>
              </w:rPr>
              <w:t>X</w:t>
            </w:r>
          </w:p>
        </w:tc>
        <w:tc>
          <w:tcPr>
            <w:tcW w:w="0" w:type="auto"/>
            <w:hideMark/>
          </w:tcPr>
          <w:p w14:paraId="0A7ED5CC" w14:textId="77777777" w:rsidR="007D6F19" w:rsidRPr="007D6F19" w:rsidRDefault="007D6F19" w:rsidP="00D24615">
            <w:pPr>
              <w:rPr>
                <w:sz w:val="20"/>
              </w:rPr>
            </w:pPr>
            <w:r w:rsidRPr="007D6F19">
              <w:rPr>
                <w:sz w:val="20"/>
              </w:rPr>
              <w:t>X</w:t>
            </w:r>
          </w:p>
        </w:tc>
        <w:tc>
          <w:tcPr>
            <w:tcW w:w="0" w:type="auto"/>
            <w:hideMark/>
          </w:tcPr>
          <w:p w14:paraId="3EDCB220" w14:textId="77777777" w:rsidR="007D6F19" w:rsidRPr="007D6F19" w:rsidRDefault="007D6F19" w:rsidP="00D24615">
            <w:pPr>
              <w:rPr>
                <w:sz w:val="20"/>
              </w:rPr>
            </w:pPr>
            <w:r w:rsidRPr="007D6F19">
              <w:rPr>
                <w:sz w:val="20"/>
              </w:rPr>
              <w:t xml:space="preserve">X </w:t>
            </w:r>
          </w:p>
        </w:tc>
      </w:tr>
      <w:tr w:rsidR="007D6F19" w:rsidRPr="007D6F19" w14:paraId="2788EB43" w14:textId="77777777" w:rsidTr="00D24615">
        <w:tc>
          <w:tcPr>
            <w:tcW w:w="0" w:type="auto"/>
            <w:hideMark/>
          </w:tcPr>
          <w:p w14:paraId="2655C9D0" w14:textId="77777777" w:rsidR="007D6F19" w:rsidRPr="007D6F19" w:rsidRDefault="007D6F19" w:rsidP="00D24615">
            <w:pPr>
              <w:rPr>
                <w:sz w:val="20"/>
              </w:rPr>
            </w:pPr>
            <w:r w:rsidRPr="007D6F19">
              <w:rPr>
                <w:sz w:val="20"/>
              </w:rPr>
              <w:t>HH   Lime Manufacturing Plants</w:t>
            </w:r>
          </w:p>
        </w:tc>
        <w:tc>
          <w:tcPr>
            <w:tcW w:w="0" w:type="auto"/>
            <w:hideMark/>
          </w:tcPr>
          <w:p w14:paraId="442BEBC2" w14:textId="77777777" w:rsidR="007D6F19" w:rsidRPr="007D6F19" w:rsidRDefault="007D6F19" w:rsidP="00D24615">
            <w:pPr>
              <w:rPr>
                <w:sz w:val="20"/>
              </w:rPr>
            </w:pPr>
            <w:r w:rsidRPr="007D6F19">
              <w:rPr>
                <w:sz w:val="20"/>
              </w:rPr>
              <w:t>X</w:t>
            </w:r>
          </w:p>
        </w:tc>
        <w:tc>
          <w:tcPr>
            <w:tcW w:w="0" w:type="auto"/>
            <w:hideMark/>
          </w:tcPr>
          <w:p w14:paraId="640037FB" w14:textId="77777777" w:rsidR="007D6F19" w:rsidRPr="007D6F19" w:rsidRDefault="007D6F19" w:rsidP="00D24615">
            <w:pPr>
              <w:rPr>
                <w:sz w:val="20"/>
              </w:rPr>
            </w:pPr>
            <w:r w:rsidRPr="007D6F19">
              <w:rPr>
                <w:sz w:val="20"/>
              </w:rPr>
              <w:t>X</w:t>
            </w:r>
          </w:p>
        </w:tc>
        <w:tc>
          <w:tcPr>
            <w:tcW w:w="0" w:type="auto"/>
            <w:hideMark/>
          </w:tcPr>
          <w:p w14:paraId="77709576" w14:textId="77777777" w:rsidR="007D6F19" w:rsidRPr="007D6F19" w:rsidRDefault="007D6F19" w:rsidP="00D24615">
            <w:pPr>
              <w:rPr>
                <w:sz w:val="20"/>
              </w:rPr>
            </w:pPr>
            <w:r w:rsidRPr="007D6F19">
              <w:rPr>
                <w:sz w:val="20"/>
              </w:rPr>
              <w:t>X</w:t>
            </w:r>
          </w:p>
        </w:tc>
        <w:tc>
          <w:tcPr>
            <w:tcW w:w="0" w:type="auto"/>
            <w:hideMark/>
          </w:tcPr>
          <w:p w14:paraId="3522C4AE" w14:textId="77777777" w:rsidR="007D6F19" w:rsidRPr="007D6F19" w:rsidRDefault="007D6F19" w:rsidP="00D24615">
            <w:pPr>
              <w:rPr>
                <w:sz w:val="20"/>
              </w:rPr>
            </w:pPr>
            <w:r w:rsidRPr="007D6F19">
              <w:rPr>
                <w:sz w:val="20"/>
              </w:rPr>
              <w:t>X</w:t>
            </w:r>
          </w:p>
        </w:tc>
        <w:tc>
          <w:tcPr>
            <w:tcW w:w="0" w:type="auto"/>
            <w:hideMark/>
          </w:tcPr>
          <w:p w14:paraId="11E027F2" w14:textId="77777777" w:rsidR="007D6F19" w:rsidRPr="007D6F19" w:rsidRDefault="007D6F19" w:rsidP="00D24615">
            <w:pPr>
              <w:rPr>
                <w:sz w:val="20"/>
              </w:rPr>
            </w:pPr>
            <w:r w:rsidRPr="007D6F19">
              <w:rPr>
                <w:sz w:val="20"/>
              </w:rPr>
              <w:t>X</w:t>
            </w:r>
          </w:p>
        </w:tc>
        <w:tc>
          <w:tcPr>
            <w:tcW w:w="0" w:type="auto"/>
            <w:hideMark/>
          </w:tcPr>
          <w:p w14:paraId="5F69357F" w14:textId="77777777" w:rsidR="007D6F19" w:rsidRPr="007D6F19" w:rsidRDefault="007D6F19" w:rsidP="00D24615">
            <w:pPr>
              <w:rPr>
                <w:sz w:val="20"/>
              </w:rPr>
            </w:pPr>
            <w:r w:rsidRPr="007D6F19">
              <w:rPr>
                <w:sz w:val="20"/>
              </w:rPr>
              <w:t>X</w:t>
            </w:r>
          </w:p>
        </w:tc>
        <w:tc>
          <w:tcPr>
            <w:tcW w:w="0" w:type="auto"/>
            <w:hideMark/>
          </w:tcPr>
          <w:p w14:paraId="62362705" w14:textId="77777777" w:rsidR="007D6F19" w:rsidRPr="007D6F19" w:rsidRDefault="007D6F19" w:rsidP="00D24615">
            <w:pPr>
              <w:rPr>
                <w:sz w:val="20"/>
              </w:rPr>
            </w:pPr>
            <w:r w:rsidRPr="007D6F19">
              <w:rPr>
                <w:sz w:val="20"/>
              </w:rPr>
              <w:t>X</w:t>
            </w:r>
          </w:p>
        </w:tc>
        <w:tc>
          <w:tcPr>
            <w:tcW w:w="0" w:type="auto"/>
            <w:hideMark/>
          </w:tcPr>
          <w:p w14:paraId="5283DB82" w14:textId="77777777" w:rsidR="007D6F19" w:rsidRPr="007D6F19" w:rsidRDefault="007D6F19" w:rsidP="00D24615">
            <w:pPr>
              <w:rPr>
                <w:sz w:val="20"/>
              </w:rPr>
            </w:pPr>
            <w:r w:rsidRPr="007D6F19">
              <w:rPr>
                <w:sz w:val="20"/>
              </w:rPr>
              <w:t xml:space="preserve">X </w:t>
            </w:r>
          </w:p>
        </w:tc>
      </w:tr>
      <w:tr w:rsidR="007D6F19" w:rsidRPr="007D6F19" w14:paraId="3A31137E" w14:textId="77777777" w:rsidTr="00D24615">
        <w:tc>
          <w:tcPr>
            <w:tcW w:w="0" w:type="auto"/>
            <w:hideMark/>
          </w:tcPr>
          <w:p w14:paraId="4AB6256F" w14:textId="77777777" w:rsidR="007D6F19" w:rsidRPr="007D6F19" w:rsidRDefault="007D6F19" w:rsidP="00D24615">
            <w:pPr>
              <w:rPr>
                <w:sz w:val="20"/>
              </w:rPr>
            </w:pPr>
            <w:r w:rsidRPr="007D6F19">
              <w:rPr>
                <w:sz w:val="20"/>
              </w:rPr>
              <w:t>KK   Lead-Acid Battery Manufacturing Plants</w:t>
            </w:r>
          </w:p>
        </w:tc>
        <w:tc>
          <w:tcPr>
            <w:tcW w:w="0" w:type="auto"/>
            <w:hideMark/>
          </w:tcPr>
          <w:p w14:paraId="48C6E0BA" w14:textId="77777777" w:rsidR="007D6F19" w:rsidRPr="007D6F19" w:rsidRDefault="007D6F19" w:rsidP="00D24615">
            <w:pPr>
              <w:rPr>
                <w:sz w:val="20"/>
              </w:rPr>
            </w:pPr>
            <w:r w:rsidRPr="007D6F19">
              <w:rPr>
                <w:sz w:val="20"/>
              </w:rPr>
              <w:t>X</w:t>
            </w:r>
          </w:p>
        </w:tc>
        <w:tc>
          <w:tcPr>
            <w:tcW w:w="0" w:type="auto"/>
            <w:hideMark/>
          </w:tcPr>
          <w:p w14:paraId="10A80B67" w14:textId="77777777" w:rsidR="007D6F19" w:rsidRPr="007D6F19" w:rsidRDefault="007D6F19" w:rsidP="00D24615">
            <w:pPr>
              <w:rPr>
                <w:sz w:val="20"/>
              </w:rPr>
            </w:pPr>
            <w:r w:rsidRPr="007D6F19">
              <w:rPr>
                <w:sz w:val="20"/>
              </w:rPr>
              <w:t>X</w:t>
            </w:r>
          </w:p>
        </w:tc>
        <w:tc>
          <w:tcPr>
            <w:tcW w:w="0" w:type="auto"/>
            <w:hideMark/>
          </w:tcPr>
          <w:p w14:paraId="19CA1B01" w14:textId="77777777" w:rsidR="007D6F19" w:rsidRPr="007D6F19" w:rsidRDefault="007D6F19" w:rsidP="00D24615">
            <w:pPr>
              <w:rPr>
                <w:sz w:val="20"/>
              </w:rPr>
            </w:pPr>
            <w:r w:rsidRPr="007D6F19">
              <w:rPr>
                <w:sz w:val="20"/>
              </w:rPr>
              <w:t>X</w:t>
            </w:r>
          </w:p>
        </w:tc>
        <w:tc>
          <w:tcPr>
            <w:tcW w:w="0" w:type="auto"/>
            <w:hideMark/>
          </w:tcPr>
          <w:p w14:paraId="797AABC2" w14:textId="77777777" w:rsidR="007D6F19" w:rsidRPr="007D6F19" w:rsidRDefault="007D6F19" w:rsidP="00D24615">
            <w:pPr>
              <w:rPr>
                <w:sz w:val="20"/>
              </w:rPr>
            </w:pPr>
            <w:r w:rsidRPr="007D6F19">
              <w:rPr>
                <w:sz w:val="20"/>
              </w:rPr>
              <w:t>X</w:t>
            </w:r>
          </w:p>
        </w:tc>
        <w:tc>
          <w:tcPr>
            <w:tcW w:w="0" w:type="auto"/>
            <w:hideMark/>
          </w:tcPr>
          <w:p w14:paraId="721C2CBB" w14:textId="77777777" w:rsidR="007D6F19" w:rsidRPr="007D6F19" w:rsidRDefault="007D6F19" w:rsidP="00D24615">
            <w:pPr>
              <w:rPr>
                <w:sz w:val="20"/>
              </w:rPr>
            </w:pPr>
            <w:r w:rsidRPr="007D6F19">
              <w:rPr>
                <w:sz w:val="20"/>
              </w:rPr>
              <w:t>X</w:t>
            </w:r>
          </w:p>
        </w:tc>
        <w:tc>
          <w:tcPr>
            <w:tcW w:w="0" w:type="auto"/>
            <w:hideMark/>
          </w:tcPr>
          <w:p w14:paraId="3DECFA7E" w14:textId="77777777" w:rsidR="007D6F19" w:rsidRPr="007D6F19" w:rsidRDefault="007D6F19" w:rsidP="00D24615">
            <w:pPr>
              <w:rPr>
                <w:sz w:val="20"/>
              </w:rPr>
            </w:pPr>
            <w:r w:rsidRPr="007D6F19">
              <w:rPr>
                <w:sz w:val="20"/>
              </w:rPr>
              <w:t>X</w:t>
            </w:r>
          </w:p>
        </w:tc>
        <w:tc>
          <w:tcPr>
            <w:tcW w:w="0" w:type="auto"/>
            <w:hideMark/>
          </w:tcPr>
          <w:p w14:paraId="475297A7" w14:textId="77777777" w:rsidR="007D6F19" w:rsidRPr="007D6F19" w:rsidRDefault="007D6F19" w:rsidP="00D24615">
            <w:pPr>
              <w:rPr>
                <w:sz w:val="20"/>
              </w:rPr>
            </w:pPr>
            <w:r w:rsidRPr="007D6F19">
              <w:rPr>
                <w:sz w:val="20"/>
              </w:rPr>
              <w:t>X</w:t>
            </w:r>
          </w:p>
        </w:tc>
        <w:tc>
          <w:tcPr>
            <w:tcW w:w="0" w:type="auto"/>
            <w:hideMark/>
          </w:tcPr>
          <w:p w14:paraId="4690C061" w14:textId="77777777" w:rsidR="007D6F19" w:rsidRPr="007D6F19" w:rsidRDefault="007D6F19" w:rsidP="00D24615">
            <w:pPr>
              <w:rPr>
                <w:sz w:val="20"/>
              </w:rPr>
            </w:pPr>
            <w:r w:rsidRPr="007D6F19">
              <w:rPr>
                <w:sz w:val="20"/>
              </w:rPr>
              <w:t xml:space="preserve">X </w:t>
            </w:r>
          </w:p>
        </w:tc>
      </w:tr>
      <w:tr w:rsidR="007D6F19" w:rsidRPr="007D6F19" w14:paraId="16D112DC" w14:textId="77777777" w:rsidTr="00D24615">
        <w:tc>
          <w:tcPr>
            <w:tcW w:w="0" w:type="auto"/>
            <w:hideMark/>
          </w:tcPr>
          <w:p w14:paraId="07C5A2D7" w14:textId="77777777" w:rsidR="007D6F19" w:rsidRPr="007D6F19" w:rsidRDefault="007D6F19" w:rsidP="00D24615">
            <w:pPr>
              <w:rPr>
                <w:sz w:val="20"/>
              </w:rPr>
            </w:pPr>
            <w:r w:rsidRPr="007D6F19">
              <w:rPr>
                <w:sz w:val="20"/>
              </w:rPr>
              <w:t>LL   Metallic Mineral Processing Plants</w:t>
            </w:r>
          </w:p>
        </w:tc>
        <w:tc>
          <w:tcPr>
            <w:tcW w:w="0" w:type="auto"/>
            <w:hideMark/>
          </w:tcPr>
          <w:p w14:paraId="4404D252" w14:textId="77777777" w:rsidR="007D6F19" w:rsidRPr="007D6F19" w:rsidRDefault="007D6F19" w:rsidP="00D24615">
            <w:pPr>
              <w:rPr>
                <w:sz w:val="20"/>
              </w:rPr>
            </w:pPr>
            <w:r w:rsidRPr="007D6F19">
              <w:rPr>
                <w:sz w:val="20"/>
              </w:rPr>
              <w:t>X</w:t>
            </w:r>
          </w:p>
        </w:tc>
        <w:tc>
          <w:tcPr>
            <w:tcW w:w="0" w:type="auto"/>
            <w:hideMark/>
          </w:tcPr>
          <w:p w14:paraId="080560D2" w14:textId="77777777" w:rsidR="007D6F19" w:rsidRPr="007D6F19" w:rsidRDefault="007D6F19" w:rsidP="00D24615">
            <w:pPr>
              <w:rPr>
                <w:sz w:val="20"/>
              </w:rPr>
            </w:pPr>
            <w:r w:rsidRPr="007D6F19">
              <w:rPr>
                <w:sz w:val="20"/>
              </w:rPr>
              <w:t>X</w:t>
            </w:r>
          </w:p>
        </w:tc>
        <w:tc>
          <w:tcPr>
            <w:tcW w:w="0" w:type="auto"/>
            <w:hideMark/>
          </w:tcPr>
          <w:p w14:paraId="51600146" w14:textId="77777777" w:rsidR="007D6F19" w:rsidRPr="007D6F19" w:rsidRDefault="007D6F19" w:rsidP="00D24615">
            <w:pPr>
              <w:rPr>
                <w:sz w:val="20"/>
              </w:rPr>
            </w:pPr>
            <w:r w:rsidRPr="007D6F19">
              <w:rPr>
                <w:sz w:val="20"/>
              </w:rPr>
              <w:t>X</w:t>
            </w:r>
          </w:p>
        </w:tc>
        <w:tc>
          <w:tcPr>
            <w:tcW w:w="0" w:type="auto"/>
            <w:hideMark/>
          </w:tcPr>
          <w:p w14:paraId="6B1DC1FA" w14:textId="77777777" w:rsidR="007D6F19" w:rsidRPr="007D6F19" w:rsidRDefault="007D6F19" w:rsidP="00D24615">
            <w:pPr>
              <w:rPr>
                <w:sz w:val="20"/>
              </w:rPr>
            </w:pPr>
            <w:r w:rsidRPr="007D6F19">
              <w:rPr>
                <w:sz w:val="20"/>
              </w:rPr>
              <w:t>X</w:t>
            </w:r>
          </w:p>
        </w:tc>
        <w:tc>
          <w:tcPr>
            <w:tcW w:w="0" w:type="auto"/>
            <w:hideMark/>
          </w:tcPr>
          <w:p w14:paraId="6FA79512" w14:textId="77777777" w:rsidR="007D6F19" w:rsidRPr="007D6F19" w:rsidRDefault="007D6F19" w:rsidP="00D24615">
            <w:pPr>
              <w:rPr>
                <w:sz w:val="20"/>
              </w:rPr>
            </w:pPr>
            <w:r w:rsidRPr="007D6F19">
              <w:rPr>
                <w:sz w:val="20"/>
              </w:rPr>
              <w:t>X</w:t>
            </w:r>
          </w:p>
        </w:tc>
        <w:tc>
          <w:tcPr>
            <w:tcW w:w="0" w:type="auto"/>
            <w:hideMark/>
          </w:tcPr>
          <w:p w14:paraId="0B0EBA1F" w14:textId="77777777" w:rsidR="007D6F19" w:rsidRPr="007D6F19" w:rsidRDefault="007D6F19" w:rsidP="00D24615">
            <w:pPr>
              <w:rPr>
                <w:sz w:val="20"/>
              </w:rPr>
            </w:pPr>
            <w:r w:rsidRPr="007D6F19">
              <w:rPr>
                <w:sz w:val="20"/>
              </w:rPr>
              <w:t>X</w:t>
            </w:r>
          </w:p>
        </w:tc>
        <w:tc>
          <w:tcPr>
            <w:tcW w:w="0" w:type="auto"/>
            <w:hideMark/>
          </w:tcPr>
          <w:p w14:paraId="4F06DE00" w14:textId="77777777" w:rsidR="007D6F19" w:rsidRPr="007D6F19" w:rsidRDefault="007D6F19" w:rsidP="00D24615">
            <w:pPr>
              <w:rPr>
                <w:sz w:val="20"/>
              </w:rPr>
            </w:pPr>
            <w:r w:rsidRPr="007D6F19">
              <w:rPr>
                <w:sz w:val="20"/>
              </w:rPr>
              <w:t>X</w:t>
            </w:r>
          </w:p>
        </w:tc>
        <w:tc>
          <w:tcPr>
            <w:tcW w:w="0" w:type="auto"/>
            <w:hideMark/>
          </w:tcPr>
          <w:p w14:paraId="557F7C51" w14:textId="77777777" w:rsidR="007D6F19" w:rsidRPr="007D6F19" w:rsidRDefault="007D6F19" w:rsidP="00D24615">
            <w:pPr>
              <w:rPr>
                <w:sz w:val="20"/>
              </w:rPr>
            </w:pPr>
            <w:r w:rsidRPr="007D6F19">
              <w:rPr>
                <w:sz w:val="20"/>
              </w:rPr>
              <w:t xml:space="preserve">X </w:t>
            </w:r>
          </w:p>
        </w:tc>
      </w:tr>
      <w:tr w:rsidR="007D6F19" w:rsidRPr="007D6F19" w14:paraId="205C9198" w14:textId="77777777" w:rsidTr="00D24615">
        <w:tc>
          <w:tcPr>
            <w:tcW w:w="0" w:type="auto"/>
            <w:hideMark/>
          </w:tcPr>
          <w:p w14:paraId="6DCD36D2" w14:textId="77777777" w:rsidR="007D6F19" w:rsidRPr="007D6F19" w:rsidRDefault="007D6F19" w:rsidP="00D24615">
            <w:pPr>
              <w:rPr>
                <w:sz w:val="20"/>
              </w:rPr>
            </w:pPr>
            <w:r w:rsidRPr="007D6F19">
              <w:rPr>
                <w:sz w:val="20"/>
              </w:rPr>
              <w:t>MM   Automobile and Light Duty Truck Surface Coating Operations</w:t>
            </w:r>
          </w:p>
        </w:tc>
        <w:tc>
          <w:tcPr>
            <w:tcW w:w="0" w:type="auto"/>
            <w:hideMark/>
          </w:tcPr>
          <w:p w14:paraId="74BCF944" w14:textId="77777777" w:rsidR="007D6F19" w:rsidRPr="007D6F19" w:rsidRDefault="007D6F19" w:rsidP="00D24615">
            <w:pPr>
              <w:rPr>
                <w:sz w:val="20"/>
              </w:rPr>
            </w:pPr>
            <w:r w:rsidRPr="007D6F19">
              <w:rPr>
                <w:sz w:val="20"/>
              </w:rPr>
              <w:t>X</w:t>
            </w:r>
          </w:p>
        </w:tc>
        <w:tc>
          <w:tcPr>
            <w:tcW w:w="0" w:type="auto"/>
            <w:hideMark/>
          </w:tcPr>
          <w:p w14:paraId="10B3A3F6" w14:textId="77777777" w:rsidR="007D6F19" w:rsidRPr="007D6F19" w:rsidRDefault="007D6F19" w:rsidP="00D24615">
            <w:pPr>
              <w:rPr>
                <w:sz w:val="20"/>
              </w:rPr>
            </w:pPr>
            <w:r w:rsidRPr="007D6F19">
              <w:rPr>
                <w:sz w:val="20"/>
              </w:rPr>
              <w:t>X</w:t>
            </w:r>
          </w:p>
        </w:tc>
        <w:tc>
          <w:tcPr>
            <w:tcW w:w="0" w:type="auto"/>
            <w:hideMark/>
          </w:tcPr>
          <w:p w14:paraId="56A5CA64" w14:textId="77777777" w:rsidR="007D6F19" w:rsidRPr="007D6F19" w:rsidRDefault="007D6F19" w:rsidP="00D24615">
            <w:pPr>
              <w:rPr>
                <w:sz w:val="20"/>
              </w:rPr>
            </w:pPr>
            <w:r w:rsidRPr="007D6F19">
              <w:rPr>
                <w:sz w:val="20"/>
              </w:rPr>
              <w:t>X</w:t>
            </w:r>
          </w:p>
        </w:tc>
        <w:tc>
          <w:tcPr>
            <w:tcW w:w="0" w:type="auto"/>
            <w:hideMark/>
          </w:tcPr>
          <w:p w14:paraId="315236BF" w14:textId="77777777" w:rsidR="007D6F19" w:rsidRPr="007D6F19" w:rsidRDefault="007D6F19" w:rsidP="00D24615">
            <w:pPr>
              <w:rPr>
                <w:sz w:val="20"/>
              </w:rPr>
            </w:pPr>
            <w:r w:rsidRPr="007D6F19">
              <w:rPr>
                <w:sz w:val="20"/>
              </w:rPr>
              <w:t>X</w:t>
            </w:r>
          </w:p>
        </w:tc>
        <w:tc>
          <w:tcPr>
            <w:tcW w:w="0" w:type="auto"/>
            <w:hideMark/>
          </w:tcPr>
          <w:p w14:paraId="3A0AFDC0" w14:textId="77777777" w:rsidR="007D6F19" w:rsidRPr="007D6F19" w:rsidRDefault="007D6F19" w:rsidP="00D24615">
            <w:pPr>
              <w:rPr>
                <w:sz w:val="20"/>
              </w:rPr>
            </w:pPr>
            <w:r w:rsidRPr="007D6F19">
              <w:rPr>
                <w:sz w:val="20"/>
              </w:rPr>
              <w:t>X</w:t>
            </w:r>
          </w:p>
        </w:tc>
        <w:tc>
          <w:tcPr>
            <w:tcW w:w="0" w:type="auto"/>
            <w:hideMark/>
          </w:tcPr>
          <w:p w14:paraId="52B589B6" w14:textId="77777777" w:rsidR="007D6F19" w:rsidRPr="007D6F19" w:rsidRDefault="007D6F19" w:rsidP="00D24615">
            <w:pPr>
              <w:rPr>
                <w:sz w:val="20"/>
              </w:rPr>
            </w:pPr>
            <w:r w:rsidRPr="007D6F19">
              <w:rPr>
                <w:sz w:val="20"/>
              </w:rPr>
              <w:t>X</w:t>
            </w:r>
          </w:p>
        </w:tc>
        <w:tc>
          <w:tcPr>
            <w:tcW w:w="0" w:type="auto"/>
            <w:hideMark/>
          </w:tcPr>
          <w:p w14:paraId="1970F897" w14:textId="77777777" w:rsidR="007D6F19" w:rsidRPr="007D6F19" w:rsidRDefault="007D6F19" w:rsidP="00D24615">
            <w:pPr>
              <w:rPr>
                <w:sz w:val="20"/>
              </w:rPr>
            </w:pPr>
            <w:r w:rsidRPr="007D6F19">
              <w:rPr>
                <w:sz w:val="20"/>
              </w:rPr>
              <w:t>X</w:t>
            </w:r>
          </w:p>
        </w:tc>
        <w:tc>
          <w:tcPr>
            <w:tcW w:w="0" w:type="auto"/>
            <w:hideMark/>
          </w:tcPr>
          <w:p w14:paraId="1DFD7ACB" w14:textId="77777777" w:rsidR="007D6F19" w:rsidRPr="007D6F19" w:rsidRDefault="007D6F19" w:rsidP="00D24615">
            <w:pPr>
              <w:rPr>
                <w:sz w:val="20"/>
              </w:rPr>
            </w:pPr>
            <w:r w:rsidRPr="007D6F19">
              <w:rPr>
                <w:sz w:val="20"/>
              </w:rPr>
              <w:t xml:space="preserve">X </w:t>
            </w:r>
          </w:p>
        </w:tc>
      </w:tr>
      <w:tr w:rsidR="007D6F19" w:rsidRPr="007D6F19" w14:paraId="0187E8BE" w14:textId="77777777" w:rsidTr="00D24615">
        <w:tc>
          <w:tcPr>
            <w:tcW w:w="0" w:type="auto"/>
            <w:hideMark/>
          </w:tcPr>
          <w:p w14:paraId="1A4A3183" w14:textId="77777777" w:rsidR="007D6F19" w:rsidRPr="007D6F19" w:rsidRDefault="007D6F19" w:rsidP="00D24615">
            <w:pPr>
              <w:rPr>
                <w:sz w:val="20"/>
              </w:rPr>
            </w:pPr>
            <w:r w:rsidRPr="007D6F19">
              <w:rPr>
                <w:sz w:val="20"/>
              </w:rPr>
              <w:t>NN   Phosphate Rock Plants</w:t>
            </w:r>
          </w:p>
        </w:tc>
        <w:tc>
          <w:tcPr>
            <w:tcW w:w="0" w:type="auto"/>
            <w:hideMark/>
          </w:tcPr>
          <w:p w14:paraId="2B5A3865" w14:textId="77777777" w:rsidR="007D6F19" w:rsidRPr="007D6F19" w:rsidRDefault="007D6F19" w:rsidP="00D24615">
            <w:pPr>
              <w:rPr>
                <w:sz w:val="20"/>
              </w:rPr>
            </w:pPr>
            <w:r w:rsidRPr="007D6F19">
              <w:rPr>
                <w:sz w:val="20"/>
              </w:rPr>
              <w:t>X</w:t>
            </w:r>
          </w:p>
        </w:tc>
        <w:tc>
          <w:tcPr>
            <w:tcW w:w="0" w:type="auto"/>
            <w:hideMark/>
          </w:tcPr>
          <w:p w14:paraId="3F32514F" w14:textId="77777777" w:rsidR="007D6F19" w:rsidRPr="007D6F19" w:rsidRDefault="007D6F19" w:rsidP="00D24615">
            <w:pPr>
              <w:rPr>
                <w:sz w:val="20"/>
              </w:rPr>
            </w:pPr>
            <w:r w:rsidRPr="007D6F19">
              <w:rPr>
                <w:sz w:val="20"/>
              </w:rPr>
              <w:t>X</w:t>
            </w:r>
          </w:p>
        </w:tc>
        <w:tc>
          <w:tcPr>
            <w:tcW w:w="0" w:type="auto"/>
            <w:hideMark/>
          </w:tcPr>
          <w:p w14:paraId="08661CA5" w14:textId="77777777" w:rsidR="007D6F19" w:rsidRPr="007D6F19" w:rsidRDefault="007D6F19" w:rsidP="00D24615">
            <w:pPr>
              <w:rPr>
                <w:sz w:val="20"/>
              </w:rPr>
            </w:pPr>
            <w:r w:rsidRPr="007D6F19">
              <w:rPr>
                <w:sz w:val="20"/>
              </w:rPr>
              <w:t>X</w:t>
            </w:r>
          </w:p>
        </w:tc>
        <w:tc>
          <w:tcPr>
            <w:tcW w:w="0" w:type="auto"/>
            <w:hideMark/>
          </w:tcPr>
          <w:p w14:paraId="50658A5B" w14:textId="77777777" w:rsidR="007D6F19" w:rsidRPr="007D6F19" w:rsidRDefault="007D6F19" w:rsidP="00D24615">
            <w:pPr>
              <w:rPr>
                <w:sz w:val="20"/>
              </w:rPr>
            </w:pPr>
            <w:r w:rsidRPr="007D6F19">
              <w:rPr>
                <w:sz w:val="20"/>
              </w:rPr>
              <w:t>X</w:t>
            </w:r>
          </w:p>
        </w:tc>
        <w:tc>
          <w:tcPr>
            <w:tcW w:w="0" w:type="auto"/>
            <w:hideMark/>
          </w:tcPr>
          <w:p w14:paraId="6279A989" w14:textId="77777777" w:rsidR="007D6F19" w:rsidRPr="007D6F19" w:rsidRDefault="007D6F19" w:rsidP="00D24615">
            <w:pPr>
              <w:rPr>
                <w:sz w:val="20"/>
              </w:rPr>
            </w:pPr>
            <w:r w:rsidRPr="007D6F19">
              <w:rPr>
                <w:sz w:val="20"/>
              </w:rPr>
              <w:t>X</w:t>
            </w:r>
          </w:p>
        </w:tc>
        <w:tc>
          <w:tcPr>
            <w:tcW w:w="0" w:type="auto"/>
            <w:hideMark/>
          </w:tcPr>
          <w:p w14:paraId="7069DCDC" w14:textId="77777777" w:rsidR="007D6F19" w:rsidRPr="007D6F19" w:rsidRDefault="007D6F19" w:rsidP="00D24615">
            <w:pPr>
              <w:rPr>
                <w:sz w:val="20"/>
              </w:rPr>
            </w:pPr>
            <w:r w:rsidRPr="007D6F19">
              <w:rPr>
                <w:sz w:val="20"/>
              </w:rPr>
              <w:t>X</w:t>
            </w:r>
          </w:p>
        </w:tc>
        <w:tc>
          <w:tcPr>
            <w:tcW w:w="0" w:type="auto"/>
            <w:hideMark/>
          </w:tcPr>
          <w:p w14:paraId="284AD9F0" w14:textId="77777777" w:rsidR="007D6F19" w:rsidRPr="007D6F19" w:rsidRDefault="007D6F19" w:rsidP="00D24615">
            <w:pPr>
              <w:rPr>
                <w:sz w:val="20"/>
              </w:rPr>
            </w:pPr>
            <w:r w:rsidRPr="007D6F19">
              <w:rPr>
                <w:sz w:val="20"/>
              </w:rPr>
              <w:t>X</w:t>
            </w:r>
          </w:p>
        </w:tc>
        <w:tc>
          <w:tcPr>
            <w:tcW w:w="0" w:type="auto"/>
            <w:hideMark/>
          </w:tcPr>
          <w:p w14:paraId="5A9782F5" w14:textId="77777777" w:rsidR="007D6F19" w:rsidRPr="007D6F19" w:rsidRDefault="007D6F19" w:rsidP="00D24615">
            <w:pPr>
              <w:rPr>
                <w:sz w:val="20"/>
              </w:rPr>
            </w:pPr>
            <w:r w:rsidRPr="007D6F19">
              <w:rPr>
                <w:sz w:val="20"/>
              </w:rPr>
              <w:t xml:space="preserve">X </w:t>
            </w:r>
          </w:p>
        </w:tc>
      </w:tr>
      <w:tr w:rsidR="007D6F19" w:rsidRPr="007D6F19" w14:paraId="22195236" w14:textId="77777777" w:rsidTr="00D24615">
        <w:tc>
          <w:tcPr>
            <w:tcW w:w="0" w:type="auto"/>
            <w:hideMark/>
          </w:tcPr>
          <w:p w14:paraId="55F87E8A" w14:textId="77777777" w:rsidR="007D6F19" w:rsidRPr="007D6F19" w:rsidRDefault="007D6F19" w:rsidP="00D24615">
            <w:pPr>
              <w:rPr>
                <w:sz w:val="20"/>
              </w:rPr>
            </w:pPr>
            <w:r w:rsidRPr="007D6F19">
              <w:rPr>
                <w:sz w:val="20"/>
              </w:rPr>
              <w:t>PP   Ammonium Sulfate Manufacture</w:t>
            </w:r>
          </w:p>
        </w:tc>
        <w:tc>
          <w:tcPr>
            <w:tcW w:w="0" w:type="auto"/>
            <w:hideMark/>
          </w:tcPr>
          <w:p w14:paraId="391B52D8" w14:textId="77777777" w:rsidR="007D6F19" w:rsidRPr="007D6F19" w:rsidRDefault="007D6F19" w:rsidP="00D24615">
            <w:pPr>
              <w:rPr>
                <w:sz w:val="20"/>
              </w:rPr>
            </w:pPr>
            <w:r w:rsidRPr="007D6F19">
              <w:rPr>
                <w:sz w:val="20"/>
              </w:rPr>
              <w:t>X</w:t>
            </w:r>
          </w:p>
        </w:tc>
        <w:tc>
          <w:tcPr>
            <w:tcW w:w="0" w:type="auto"/>
            <w:hideMark/>
          </w:tcPr>
          <w:p w14:paraId="6845FE2F" w14:textId="77777777" w:rsidR="007D6F19" w:rsidRPr="007D6F19" w:rsidRDefault="007D6F19" w:rsidP="00D24615">
            <w:pPr>
              <w:rPr>
                <w:sz w:val="20"/>
              </w:rPr>
            </w:pPr>
            <w:r w:rsidRPr="007D6F19">
              <w:rPr>
                <w:sz w:val="20"/>
              </w:rPr>
              <w:t>X</w:t>
            </w:r>
          </w:p>
        </w:tc>
        <w:tc>
          <w:tcPr>
            <w:tcW w:w="0" w:type="auto"/>
            <w:hideMark/>
          </w:tcPr>
          <w:p w14:paraId="6035497B" w14:textId="77777777" w:rsidR="007D6F19" w:rsidRPr="007D6F19" w:rsidRDefault="007D6F19" w:rsidP="00D24615">
            <w:pPr>
              <w:rPr>
                <w:sz w:val="20"/>
              </w:rPr>
            </w:pPr>
            <w:r w:rsidRPr="007D6F19">
              <w:rPr>
                <w:sz w:val="20"/>
              </w:rPr>
              <w:t>X</w:t>
            </w:r>
          </w:p>
        </w:tc>
        <w:tc>
          <w:tcPr>
            <w:tcW w:w="0" w:type="auto"/>
            <w:hideMark/>
          </w:tcPr>
          <w:p w14:paraId="7750EFE9" w14:textId="77777777" w:rsidR="007D6F19" w:rsidRPr="007D6F19" w:rsidRDefault="007D6F19" w:rsidP="00D24615">
            <w:pPr>
              <w:rPr>
                <w:sz w:val="20"/>
              </w:rPr>
            </w:pPr>
            <w:r w:rsidRPr="007D6F19">
              <w:rPr>
                <w:sz w:val="20"/>
              </w:rPr>
              <w:t>X</w:t>
            </w:r>
          </w:p>
        </w:tc>
        <w:tc>
          <w:tcPr>
            <w:tcW w:w="0" w:type="auto"/>
            <w:hideMark/>
          </w:tcPr>
          <w:p w14:paraId="7710C3FD" w14:textId="77777777" w:rsidR="007D6F19" w:rsidRPr="007D6F19" w:rsidRDefault="007D6F19" w:rsidP="00D24615">
            <w:pPr>
              <w:rPr>
                <w:sz w:val="20"/>
              </w:rPr>
            </w:pPr>
            <w:r w:rsidRPr="007D6F19">
              <w:rPr>
                <w:sz w:val="20"/>
              </w:rPr>
              <w:t>X</w:t>
            </w:r>
          </w:p>
        </w:tc>
        <w:tc>
          <w:tcPr>
            <w:tcW w:w="0" w:type="auto"/>
            <w:hideMark/>
          </w:tcPr>
          <w:p w14:paraId="593BB4F9" w14:textId="77777777" w:rsidR="007D6F19" w:rsidRPr="007D6F19" w:rsidRDefault="007D6F19" w:rsidP="00D24615">
            <w:pPr>
              <w:rPr>
                <w:sz w:val="20"/>
              </w:rPr>
            </w:pPr>
            <w:r w:rsidRPr="007D6F19">
              <w:rPr>
                <w:sz w:val="20"/>
              </w:rPr>
              <w:t>X</w:t>
            </w:r>
          </w:p>
        </w:tc>
        <w:tc>
          <w:tcPr>
            <w:tcW w:w="0" w:type="auto"/>
            <w:hideMark/>
          </w:tcPr>
          <w:p w14:paraId="629A9C3B" w14:textId="77777777" w:rsidR="007D6F19" w:rsidRPr="007D6F19" w:rsidRDefault="007D6F19" w:rsidP="00D24615">
            <w:pPr>
              <w:rPr>
                <w:sz w:val="20"/>
              </w:rPr>
            </w:pPr>
            <w:r w:rsidRPr="007D6F19">
              <w:rPr>
                <w:sz w:val="20"/>
              </w:rPr>
              <w:t>X</w:t>
            </w:r>
          </w:p>
        </w:tc>
        <w:tc>
          <w:tcPr>
            <w:tcW w:w="0" w:type="auto"/>
            <w:hideMark/>
          </w:tcPr>
          <w:p w14:paraId="6068733A" w14:textId="77777777" w:rsidR="007D6F19" w:rsidRPr="007D6F19" w:rsidRDefault="007D6F19" w:rsidP="00D24615">
            <w:pPr>
              <w:rPr>
                <w:sz w:val="20"/>
              </w:rPr>
            </w:pPr>
            <w:r w:rsidRPr="007D6F19">
              <w:rPr>
                <w:sz w:val="20"/>
              </w:rPr>
              <w:t xml:space="preserve">X </w:t>
            </w:r>
          </w:p>
        </w:tc>
      </w:tr>
      <w:tr w:rsidR="007D6F19" w:rsidRPr="007D6F19" w14:paraId="3337C2A2" w14:textId="77777777" w:rsidTr="00D24615">
        <w:tc>
          <w:tcPr>
            <w:tcW w:w="0" w:type="auto"/>
            <w:hideMark/>
          </w:tcPr>
          <w:p w14:paraId="4073A8CD" w14:textId="77777777" w:rsidR="007D6F19" w:rsidRPr="007D6F19" w:rsidRDefault="007D6F19" w:rsidP="00D24615">
            <w:pPr>
              <w:rPr>
                <w:sz w:val="20"/>
              </w:rPr>
            </w:pPr>
            <w:r w:rsidRPr="007D6F19">
              <w:rPr>
                <w:sz w:val="20"/>
              </w:rPr>
              <w:t>QQ   Graphic Arts Industry: Publication Rotogravure Printing</w:t>
            </w:r>
          </w:p>
        </w:tc>
        <w:tc>
          <w:tcPr>
            <w:tcW w:w="0" w:type="auto"/>
            <w:hideMark/>
          </w:tcPr>
          <w:p w14:paraId="301F8961" w14:textId="77777777" w:rsidR="007D6F19" w:rsidRPr="007D6F19" w:rsidRDefault="007D6F19" w:rsidP="00D24615">
            <w:pPr>
              <w:rPr>
                <w:sz w:val="20"/>
              </w:rPr>
            </w:pPr>
            <w:r w:rsidRPr="007D6F19">
              <w:rPr>
                <w:sz w:val="20"/>
              </w:rPr>
              <w:t>X</w:t>
            </w:r>
          </w:p>
        </w:tc>
        <w:tc>
          <w:tcPr>
            <w:tcW w:w="0" w:type="auto"/>
            <w:hideMark/>
          </w:tcPr>
          <w:p w14:paraId="44E61DF6" w14:textId="77777777" w:rsidR="007D6F19" w:rsidRPr="007D6F19" w:rsidRDefault="007D6F19" w:rsidP="00D24615">
            <w:pPr>
              <w:rPr>
                <w:sz w:val="20"/>
              </w:rPr>
            </w:pPr>
            <w:r w:rsidRPr="007D6F19">
              <w:rPr>
                <w:sz w:val="20"/>
              </w:rPr>
              <w:t>X</w:t>
            </w:r>
          </w:p>
        </w:tc>
        <w:tc>
          <w:tcPr>
            <w:tcW w:w="0" w:type="auto"/>
            <w:hideMark/>
          </w:tcPr>
          <w:p w14:paraId="4B184A65" w14:textId="77777777" w:rsidR="007D6F19" w:rsidRPr="007D6F19" w:rsidRDefault="007D6F19" w:rsidP="00D24615">
            <w:pPr>
              <w:rPr>
                <w:sz w:val="20"/>
              </w:rPr>
            </w:pPr>
            <w:r w:rsidRPr="007D6F19">
              <w:rPr>
                <w:sz w:val="20"/>
              </w:rPr>
              <w:t>X</w:t>
            </w:r>
          </w:p>
        </w:tc>
        <w:tc>
          <w:tcPr>
            <w:tcW w:w="0" w:type="auto"/>
            <w:hideMark/>
          </w:tcPr>
          <w:p w14:paraId="7DEAF155" w14:textId="77777777" w:rsidR="007D6F19" w:rsidRPr="007D6F19" w:rsidRDefault="007D6F19" w:rsidP="00D24615">
            <w:pPr>
              <w:rPr>
                <w:sz w:val="20"/>
              </w:rPr>
            </w:pPr>
            <w:r w:rsidRPr="007D6F19">
              <w:rPr>
                <w:sz w:val="20"/>
              </w:rPr>
              <w:t>X</w:t>
            </w:r>
          </w:p>
        </w:tc>
        <w:tc>
          <w:tcPr>
            <w:tcW w:w="0" w:type="auto"/>
            <w:hideMark/>
          </w:tcPr>
          <w:p w14:paraId="3939589E" w14:textId="77777777" w:rsidR="007D6F19" w:rsidRPr="007D6F19" w:rsidRDefault="007D6F19" w:rsidP="00D24615">
            <w:pPr>
              <w:rPr>
                <w:sz w:val="20"/>
              </w:rPr>
            </w:pPr>
            <w:r w:rsidRPr="007D6F19">
              <w:rPr>
                <w:sz w:val="20"/>
              </w:rPr>
              <w:t>X</w:t>
            </w:r>
          </w:p>
        </w:tc>
        <w:tc>
          <w:tcPr>
            <w:tcW w:w="0" w:type="auto"/>
            <w:hideMark/>
          </w:tcPr>
          <w:p w14:paraId="68098049" w14:textId="77777777" w:rsidR="007D6F19" w:rsidRPr="007D6F19" w:rsidRDefault="007D6F19" w:rsidP="00D24615">
            <w:pPr>
              <w:rPr>
                <w:sz w:val="20"/>
              </w:rPr>
            </w:pPr>
            <w:r w:rsidRPr="007D6F19">
              <w:rPr>
                <w:sz w:val="20"/>
              </w:rPr>
              <w:t>X</w:t>
            </w:r>
          </w:p>
        </w:tc>
        <w:tc>
          <w:tcPr>
            <w:tcW w:w="0" w:type="auto"/>
            <w:hideMark/>
          </w:tcPr>
          <w:p w14:paraId="4F8B5705" w14:textId="77777777" w:rsidR="007D6F19" w:rsidRPr="007D6F19" w:rsidRDefault="007D6F19" w:rsidP="00D24615">
            <w:pPr>
              <w:rPr>
                <w:sz w:val="20"/>
              </w:rPr>
            </w:pPr>
            <w:r w:rsidRPr="007D6F19">
              <w:rPr>
                <w:sz w:val="20"/>
              </w:rPr>
              <w:t>X</w:t>
            </w:r>
          </w:p>
        </w:tc>
        <w:tc>
          <w:tcPr>
            <w:tcW w:w="0" w:type="auto"/>
            <w:hideMark/>
          </w:tcPr>
          <w:p w14:paraId="2F96473D" w14:textId="77777777" w:rsidR="007D6F19" w:rsidRPr="007D6F19" w:rsidRDefault="007D6F19" w:rsidP="00D24615">
            <w:pPr>
              <w:rPr>
                <w:sz w:val="20"/>
              </w:rPr>
            </w:pPr>
            <w:r w:rsidRPr="007D6F19">
              <w:rPr>
                <w:sz w:val="20"/>
              </w:rPr>
              <w:t xml:space="preserve">X </w:t>
            </w:r>
          </w:p>
        </w:tc>
      </w:tr>
      <w:tr w:rsidR="007D6F19" w:rsidRPr="007D6F19" w14:paraId="370FB421" w14:textId="77777777" w:rsidTr="00D24615">
        <w:tc>
          <w:tcPr>
            <w:tcW w:w="0" w:type="auto"/>
            <w:hideMark/>
          </w:tcPr>
          <w:p w14:paraId="7D3281A9" w14:textId="77777777" w:rsidR="007D6F19" w:rsidRPr="007D6F19" w:rsidRDefault="007D6F19" w:rsidP="00D24615">
            <w:pPr>
              <w:rPr>
                <w:sz w:val="20"/>
              </w:rPr>
            </w:pPr>
            <w:r w:rsidRPr="007D6F19">
              <w:rPr>
                <w:sz w:val="20"/>
              </w:rPr>
              <w:t>RR   Pressure Sensitive Tape and Label Surface Coating Standards</w:t>
            </w:r>
          </w:p>
        </w:tc>
        <w:tc>
          <w:tcPr>
            <w:tcW w:w="0" w:type="auto"/>
            <w:hideMark/>
          </w:tcPr>
          <w:p w14:paraId="15A5352C" w14:textId="77777777" w:rsidR="007D6F19" w:rsidRPr="007D6F19" w:rsidRDefault="007D6F19" w:rsidP="00D24615">
            <w:pPr>
              <w:rPr>
                <w:sz w:val="20"/>
              </w:rPr>
            </w:pPr>
            <w:r w:rsidRPr="007D6F19">
              <w:rPr>
                <w:sz w:val="20"/>
              </w:rPr>
              <w:t>X</w:t>
            </w:r>
          </w:p>
        </w:tc>
        <w:tc>
          <w:tcPr>
            <w:tcW w:w="0" w:type="auto"/>
            <w:hideMark/>
          </w:tcPr>
          <w:p w14:paraId="7DF5875D" w14:textId="77777777" w:rsidR="007D6F19" w:rsidRPr="007D6F19" w:rsidRDefault="007D6F19" w:rsidP="00D24615">
            <w:pPr>
              <w:rPr>
                <w:sz w:val="20"/>
              </w:rPr>
            </w:pPr>
            <w:r w:rsidRPr="007D6F19">
              <w:rPr>
                <w:sz w:val="20"/>
              </w:rPr>
              <w:t>X</w:t>
            </w:r>
          </w:p>
        </w:tc>
        <w:tc>
          <w:tcPr>
            <w:tcW w:w="0" w:type="auto"/>
            <w:hideMark/>
          </w:tcPr>
          <w:p w14:paraId="4F56E555" w14:textId="77777777" w:rsidR="007D6F19" w:rsidRPr="007D6F19" w:rsidRDefault="007D6F19" w:rsidP="00D24615">
            <w:pPr>
              <w:rPr>
                <w:sz w:val="20"/>
              </w:rPr>
            </w:pPr>
            <w:r w:rsidRPr="007D6F19">
              <w:rPr>
                <w:sz w:val="20"/>
              </w:rPr>
              <w:t>X</w:t>
            </w:r>
          </w:p>
        </w:tc>
        <w:tc>
          <w:tcPr>
            <w:tcW w:w="0" w:type="auto"/>
            <w:hideMark/>
          </w:tcPr>
          <w:p w14:paraId="53A8D31B" w14:textId="77777777" w:rsidR="007D6F19" w:rsidRPr="007D6F19" w:rsidRDefault="007D6F19" w:rsidP="00D24615">
            <w:pPr>
              <w:rPr>
                <w:sz w:val="20"/>
              </w:rPr>
            </w:pPr>
            <w:r w:rsidRPr="007D6F19">
              <w:rPr>
                <w:sz w:val="20"/>
              </w:rPr>
              <w:t>X</w:t>
            </w:r>
          </w:p>
        </w:tc>
        <w:tc>
          <w:tcPr>
            <w:tcW w:w="0" w:type="auto"/>
            <w:hideMark/>
          </w:tcPr>
          <w:p w14:paraId="0EB79BDD" w14:textId="77777777" w:rsidR="007D6F19" w:rsidRPr="007D6F19" w:rsidRDefault="007D6F19" w:rsidP="00D24615">
            <w:pPr>
              <w:rPr>
                <w:sz w:val="20"/>
              </w:rPr>
            </w:pPr>
            <w:r w:rsidRPr="007D6F19">
              <w:rPr>
                <w:sz w:val="20"/>
              </w:rPr>
              <w:t>X</w:t>
            </w:r>
          </w:p>
        </w:tc>
        <w:tc>
          <w:tcPr>
            <w:tcW w:w="0" w:type="auto"/>
            <w:hideMark/>
          </w:tcPr>
          <w:p w14:paraId="34E313B9" w14:textId="77777777" w:rsidR="007D6F19" w:rsidRPr="007D6F19" w:rsidRDefault="007D6F19" w:rsidP="00D24615">
            <w:pPr>
              <w:rPr>
                <w:sz w:val="20"/>
              </w:rPr>
            </w:pPr>
            <w:r w:rsidRPr="007D6F19">
              <w:rPr>
                <w:sz w:val="20"/>
              </w:rPr>
              <w:t>X</w:t>
            </w:r>
          </w:p>
        </w:tc>
        <w:tc>
          <w:tcPr>
            <w:tcW w:w="0" w:type="auto"/>
            <w:hideMark/>
          </w:tcPr>
          <w:p w14:paraId="06788105" w14:textId="77777777" w:rsidR="007D6F19" w:rsidRPr="007D6F19" w:rsidRDefault="007D6F19" w:rsidP="00D24615">
            <w:pPr>
              <w:rPr>
                <w:sz w:val="20"/>
              </w:rPr>
            </w:pPr>
            <w:r w:rsidRPr="007D6F19">
              <w:rPr>
                <w:sz w:val="20"/>
              </w:rPr>
              <w:t>X</w:t>
            </w:r>
          </w:p>
        </w:tc>
        <w:tc>
          <w:tcPr>
            <w:tcW w:w="0" w:type="auto"/>
            <w:hideMark/>
          </w:tcPr>
          <w:p w14:paraId="57FA4401" w14:textId="77777777" w:rsidR="007D6F19" w:rsidRPr="007D6F19" w:rsidRDefault="007D6F19" w:rsidP="00D24615">
            <w:pPr>
              <w:rPr>
                <w:sz w:val="20"/>
              </w:rPr>
            </w:pPr>
            <w:r w:rsidRPr="007D6F19">
              <w:rPr>
                <w:sz w:val="20"/>
              </w:rPr>
              <w:t xml:space="preserve">X </w:t>
            </w:r>
          </w:p>
        </w:tc>
      </w:tr>
      <w:tr w:rsidR="007D6F19" w:rsidRPr="007D6F19" w14:paraId="5DCE3728" w14:textId="77777777" w:rsidTr="00D24615">
        <w:tc>
          <w:tcPr>
            <w:tcW w:w="0" w:type="auto"/>
            <w:hideMark/>
          </w:tcPr>
          <w:p w14:paraId="707E20B0" w14:textId="77777777" w:rsidR="007D6F19" w:rsidRPr="007D6F19" w:rsidRDefault="007D6F19" w:rsidP="00D24615">
            <w:pPr>
              <w:rPr>
                <w:sz w:val="20"/>
              </w:rPr>
            </w:pPr>
            <w:r w:rsidRPr="007D6F19">
              <w:rPr>
                <w:sz w:val="20"/>
              </w:rPr>
              <w:t>SS   Industrial Surface Coating: Large Appliances</w:t>
            </w:r>
          </w:p>
        </w:tc>
        <w:tc>
          <w:tcPr>
            <w:tcW w:w="0" w:type="auto"/>
            <w:hideMark/>
          </w:tcPr>
          <w:p w14:paraId="31B903D0" w14:textId="77777777" w:rsidR="007D6F19" w:rsidRPr="007D6F19" w:rsidRDefault="007D6F19" w:rsidP="00D24615">
            <w:pPr>
              <w:rPr>
                <w:sz w:val="20"/>
              </w:rPr>
            </w:pPr>
            <w:r w:rsidRPr="007D6F19">
              <w:rPr>
                <w:sz w:val="20"/>
              </w:rPr>
              <w:t>X</w:t>
            </w:r>
          </w:p>
        </w:tc>
        <w:tc>
          <w:tcPr>
            <w:tcW w:w="0" w:type="auto"/>
            <w:hideMark/>
          </w:tcPr>
          <w:p w14:paraId="21D4106A" w14:textId="77777777" w:rsidR="007D6F19" w:rsidRPr="007D6F19" w:rsidRDefault="007D6F19" w:rsidP="00D24615">
            <w:pPr>
              <w:rPr>
                <w:sz w:val="20"/>
              </w:rPr>
            </w:pPr>
            <w:r w:rsidRPr="007D6F19">
              <w:rPr>
                <w:sz w:val="20"/>
              </w:rPr>
              <w:t>X</w:t>
            </w:r>
          </w:p>
        </w:tc>
        <w:tc>
          <w:tcPr>
            <w:tcW w:w="0" w:type="auto"/>
            <w:hideMark/>
          </w:tcPr>
          <w:p w14:paraId="5F8681C8" w14:textId="77777777" w:rsidR="007D6F19" w:rsidRPr="007D6F19" w:rsidRDefault="007D6F19" w:rsidP="00D24615">
            <w:pPr>
              <w:rPr>
                <w:sz w:val="20"/>
              </w:rPr>
            </w:pPr>
            <w:r w:rsidRPr="007D6F19">
              <w:rPr>
                <w:sz w:val="20"/>
              </w:rPr>
              <w:t>X</w:t>
            </w:r>
          </w:p>
        </w:tc>
        <w:tc>
          <w:tcPr>
            <w:tcW w:w="0" w:type="auto"/>
            <w:hideMark/>
          </w:tcPr>
          <w:p w14:paraId="462DB63D" w14:textId="77777777" w:rsidR="007D6F19" w:rsidRPr="007D6F19" w:rsidRDefault="007D6F19" w:rsidP="00D24615">
            <w:pPr>
              <w:rPr>
                <w:sz w:val="20"/>
              </w:rPr>
            </w:pPr>
            <w:r w:rsidRPr="007D6F19">
              <w:rPr>
                <w:sz w:val="20"/>
              </w:rPr>
              <w:t>X</w:t>
            </w:r>
          </w:p>
        </w:tc>
        <w:tc>
          <w:tcPr>
            <w:tcW w:w="0" w:type="auto"/>
            <w:hideMark/>
          </w:tcPr>
          <w:p w14:paraId="62B5212B" w14:textId="77777777" w:rsidR="007D6F19" w:rsidRPr="007D6F19" w:rsidRDefault="007D6F19" w:rsidP="00D24615">
            <w:pPr>
              <w:rPr>
                <w:sz w:val="20"/>
              </w:rPr>
            </w:pPr>
            <w:r w:rsidRPr="007D6F19">
              <w:rPr>
                <w:sz w:val="20"/>
              </w:rPr>
              <w:t>X</w:t>
            </w:r>
          </w:p>
        </w:tc>
        <w:tc>
          <w:tcPr>
            <w:tcW w:w="0" w:type="auto"/>
            <w:hideMark/>
          </w:tcPr>
          <w:p w14:paraId="59C654BF" w14:textId="77777777" w:rsidR="007D6F19" w:rsidRPr="007D6F19" w:rsidRDefault="007D6F19" w:rsidP="00D24615">
            <w:pPr>
              <w:rPr>
                <w:sz w:val="20"/>
              </w:rPr>
            </w:pPr>
            <w:r w:rsidRPr="007D6F19">
              <w:rPr>
                <w:sz w:val="20"/>
              </w:rPr>
              <w:t>X</w:t>
            </w:r>
          </w:p>
        </w:tc>
        <w:tc>
          <w:tcPr>
            <w:tcW w:w="0" w:type="auto"/>
            <w:hideMark/>
          </w:tcPr>
          <w:p w14:paraId="28AE1355" w14:textId="77777777" w:rsidR="007D6F19" w:rsidRPr="007D6F19" w:rsidRDefault="007D6F19" w:rsidP="00D24615">
            <w:pPr>
              <w:rPr>
                <w:sz w:val="20"/>
              </w:rPr>
            </w:pPr>
            <w:r w:rsidRPr="007D6F19">
              <w:rPr>
                <w:sz w:val="20"/>
              </w:rPr>
              <w:t>X</w:t>
            </w:r>
          </w:p>
        </w:tc>
        <w:tc>
          <w:tcPr>
            <w:tcW w:w="0" w:type="auto"/>
            <w:hideMark/>
          </w:tcPr>
          <w:p w14:paraId="39286597" w14:textId="77777777" w:rsidR="007D6F19" w:rsidRPr="007D6F19" w:rsidRDefault="007D6F19" w:rsidP="00D24615">
            <w:pPr>
              <w:rPr>
                <w:sz w:val="20"/>
              </w:rPr>
            </w:pPr>
            <w:r w:rsidRPr="007D6F19">
              <w:rPr>
                <w:sz w:val="20"/>
              </w:rPr>
              <w:t xml:space="preserve">X </w:t>
            </w:r>
          </w:p>
        </w:tc>
      </w:tr>
      <w:tr w:rsidR="007D6F19" w:rsidRPr="007D6F19" w14:paraId="1553C8AD" w14:textId="77777777" w:rsidTr="00D24615">
        <w:tc>
          <w:tcPr>
            <w:tcW w:w="0" w:type="auto"/>
            <w:hideMark/>
          </w:tcPr>
          <w:p w14:paraId="4B26E98C" w14:textId="77777777" w:rsidR="007D6F19" w:rsidRPr="007D6F19" w:rsidRDefault="007D6F19" w:rsidP="00D24615">
            <w:pPr>
              <w:rPr>
                <w:sz w:val="20"/>
              </w:rPr>
            </w:pPr>
            <w:r w:rsidRPr="007D6F19">
              <w:rPr>
                <w:sz w:val="20"/>
              </w:rPr>
              <w:t>TT   Metal Coil Surface Coating</w:t>
            </w:r>
          </w:p>
        </w:tc>
        <w:tc>
          <w:tcPr>
            <w:tcW w:w="0" w:type="auto"/>
            <w:hideMark/>
          </w:tcPr>
          <w:p w14:paraId="2EDA8EE8" w14:textId="77777777" w:rsidR="007D6F19" w:rsidRPr="007D6F19" w:rsidRDefault="007D6F19" w:rsidP="00D24615">
            <w:pPr>
              <w:rPr>
                <w:sz w:val="20"/>
              </w:rPr>
            </w:pPr>
            <w:r w:rsidRPr="007D6F19">
              <w:rPr>
                <w:sz w:val="20"/>
              </w:rPr>
              <w:t>X</w:t>
            </w:r>
          </w:p>
        </w:tc>
        <w:tc>
          <w:tcPr>
            <w:tcW w:w="0" w:type="auto"/>
            <w:hideMark/>
          </w:tcPr>
          <w:p w14:paraId="11A9151A" w14:textId="77777777" w:rsidR="007D6F19" w:rsidRPr="007D6F19" w:rsidRDefault="007D6F19" w:rsidP="00D24615">
            <w:pPr>
              <w:rPr>
                <w:sz w:val="20"/>
              </w:rPr>
            </w:pPr>
            <w:r w:rsidRPr="007D6F19">
              <w:rPr>
                <w:sz w:val="20"/>
              </w:rPr>
              <w:t>X</w:t>
            </w:r>
          </w:p>
        </w:tc>
        <w:tc>
          <w:tcPr>
            <w:tcW w:w="0" w:type="auto"/>
            <w:hideMark/>
          </w:tcPr>
          <w:p w14:paraId="1E9B507A" w14:textId="77777777" w:rsidR="007D6F19" w:rsidRPr="007D6F19" w:rsidRDefault="007D6F19" w:rsidP="00D24615">
            <w:pPr>
              <w:rPr>
                <w:sz w:val="20"/>
              </w:rPr>
            </w:pPr>
            <w:r w:rsidRPr="007D6F19">
              <w:rPr>
                <w:sz w:val="20"/>
              </w:rPr>
              <w:t>X</w:t>
            </w:r>
          </w:p>
        </w:tc>
        <w:tc>
          <w:tcPr>
            <w:tcW w:w="0" w:type="auto"/>
            <w:hideMark/>
          </w:tcPr>
          <w:p w14:paraId="476B1D7B" w14:textId="77777777" w:rsidR="007D6F19" w:rsidRPr="007D6F19" w:rsidRDefault="007D6F19" w:rsidP="00D24615">
            <w:pPr>
              <w:rPr>
                <w:sz w:val="20"/>
              </w:rPr>
            </w:pPr>
            <w:r w:rsidRPr="007D6F19">
              <w:rPr>
                <w:sz w:val="20"/>
              </w:rPr>
              <w:t>X</w:t>
            </w:r>
          </w:p>
        </w:tc>
        <w:tc>
          <w:tcPr>
            <w:tcW w:w="0" w:type="auto"/>
            <w:hideMark/>
          </w:tcPr>
          <w:p w14:paraId="7356C442" w14:textId="77777777" w:rsidR="007D6F19" w:rsidRPr="007D6F19" w:rsidRDefault="007D6F19" w:rsidP="00D24615">
            <w:pPr>
              <w:rPr>
                <w:sz w:val="20"/>
              </w:rPr>
            </w:pPr>
            <w:r w:rsidRPr="007D6F19">
              <w:rPr>
                <w:sz w:val="20"/>
              </w:rPr>
              <w:t>X</w:t>
            </w:r>
          </w:p>
        </w:tc>
        <w:tc>
          <w:tcPr>
            <w:tcW w:w="0" w:type="auto"/>
            <w:hideMark/>
          </w:tcPr>
          <w:p w14:paraId="62B40A3E" w14:textId="77777777" w:rsidR="007D6F19" w:rsidRPr="007D6F19" w:rsidRDefault="007D6F19" w:rsidP="00D24615">
            <w:pPr>
              <w:rPr>
                <w:sz w:val="20"/>
              </w:rPr>
            </w:pPr>
            <w:r w:rsidRPr="007D6F19">
              <w:rPr>
                <w:sz w:val="20"/>
              </w:rPr>
              <w:t>X</w:t>
            </w:r>
          </w:p>
        </w:tc>
        <w:tc>
          <w:tcPr>
            <w:tcW w:w="0" w:type="auto"/>
            <w:hideMark/>
          </w:tcPr>
          <w:p w14:paraId="2FF9C683" w14:textId="77777777" w:rsidR="007D6F19" w:rsidRPr="007D6F19" w:rsidRDefault="007D6F19" w:rsidP="00D24615">
            <w:pPr>
              <w:rPr>
                <w:sz w:val="20"/>
              </w:rPr>
            </w:pPr>
            <w:r w:rsidRPr="007D6F19">
              <w:rPr>
                <w:sz w:val="20"/>
              </w:rPr>
              <w:t>X</w:t>
            </w:r>
          </w:p>
        </w:tc>
        <w:tc>
          <w:tcPr>
            <w:tcW w:w="0" w:type="auto"/>
            <w:hideMark/>
          </w:tcPr>
          <w:p w14:paraId="1C416F33" w14:textId="77777777" w:rsidR="007D6F19" w:rsidRPr="007D6F19" w:rsidRDefault="007D6F19" w:rsidP="00D24615">
            <w:pPr>
              <w:rPr>
                <w:sz w:val="20"/>
              </w:rPr>
            </w:pPr>
            <w:r w:rsidRPr="007D6F19">
              <w:rPr>
                <w:sz w:val="20"/>
              </w:rPr>
              <w:t xml:space="preserve">X </w:t>
            </w:r>
          </w:p>
        </w:tc>
      </w:tr>
      <w:tr w:rsidR="007D6F19" w:rsidRPr="007D6F19" w14:paraId="778DBE6A" w14:textId="77777777" w:rsidTr="00D24615">
        <w:tc>
          <w:tcPr>
            <w:tcW w:w="0" w:type="auto"/>
            <w:hideMark/>
          </w:tcPr>
          <w:p w14:paraId="4A4663D2" w14:textId="77777777" w:rsidR="007D6F19" w:rsidRPr="007D6F19" w:rsidRDefault="007D6F19" w:rsidP="00D24615">
            <w:pPr>
              <w:rPr>
                <w:sz w:val="20"/>
              </w:rPr>
            </w:pPr>
            <w:r w:rsidRPr="007D6F19">
              <w:rPr>
                <w:sz w:val="20"/>
              </w:rPr>
              <w:t>UU   Asphalt Processing and Asphalt Roof Manufacture</w:t>
            </w:r>
          </w:p>
        </w:tc>
        <w:tc>
          <w:tcPr>
            <w:tcW w:w="0" w:type="auto"/>
            <w:hideMark/>
          </w:tcPr>
          <w:p w14:paraId="09705A5E" w14:textId="77777777" w:rsidR="007D6F19" w:rsidRPr="007D6F19" w:rsidRDefault="007D6F19" w:rsidP="00D24615">
            <w:pPr>
              <w:rPr>
                <w:sz w:val="20"/>
              </w:rPr>
            </w:pPr>
            <w:r w:rsidRPr="007D6F19">
              <w:rPr>
                <w:sz w:val="20"/>
              </w:rPr>
              <w:t>X</w:t>
            </w:r>
          </w:p>
        </w:tc>
        <w:tc>
          <w:tcPr>
            <w:tcW w:w="0" w:type="auto"/>
            <w:hideMark/>
          </w:tcPr>
          <w:p w14:paraId="36476AEB" w14:textId="77777777" w:rsidR="007D6F19" w:rsidRPr="007D6F19" w:rsidRDefault="007D6F19" w:rsidP="00D24615">
            <w:pPr>
              <w:rPr>
                <w:sz w:val="20"/>
              </w:rPr>
            </w:pPr>
            <w:r w:rsidRPr="007D6F19">
              <w:rPr>
                <w:sz w:val="20"/>
              </w:rPr>
              <w:t>X</w:t>
            </w:r>
          </w:p>
        </w:tc>
        <w:tc>
          <w:tcPr>
            <w:tcW w:w="0" w:type="auto"/>
            <w:hideMark/>
          </w:tcPr>
          <w:p w14:paraId="6CDD77A2" w14:textId="77777777" w:rsidR="007D6F19" w:rsidRPr="007D6F19" w:rsidRDefault="007D6F19" w:rsidP="00D24615">
            <w:pPr>
              <w:rPr>
                <w:sz w:val="20"/>
              </w:rPr>
            </w:pPr>
            <w:r w:rsidRPr="007D6F19">
              <w:rPr>
                <w:sz w:val="20"/>
              </w:rPr>
              <w:t>X</w:t>
            </w:r>
          </w:p>
        </w:tc>
        <w:tc>
          <w:tcPr>
            <w:tcW w:w="0" w:type="auto"/>
            <w:hideMark/>
          </w:tcPr>
          <w:p w14:paraId="07437FE2" w14:textId="77777777" w:rsidR="007D6F19" w:rsidRPr="007D6F19" w:rsidRDefault="007D6F19" w:rsidP="00D24615">
            <w:pPr>
              <w:rPr>
                <w:sz w:val="20"/>
              </w:rPr>
            </w:pPr>
            <w:r w:rsidRPr="007D6F19">
              <w:rPr>
                <w:sz w:val="20"/>
              </w:rPr>
              <w:t>X</w:t>
            </w:r>
          </w:p>
        </w:tc>
        <w:tc>
          <w:tcPr>
            <w:tcW w:w="0" w:type="auto"/>
            <w:hideMark/>
          </w:tcPr>
          <w:p w14:paraId="438DC8A8" w14:textId="77777777" w:rsidR="007D6F19" w:rsidRPr="007D6F19" w:rsidRDefault="007D6F19" w:rsidP="00D24615">
            <w:pPr>
              <w:rPr>
                <w:sz w:val="20"/>
              </w:rPr>
            </w:pPr>
            <w:r w:rsidRPr="007D6F19">
              <w:rPr>
                <w:sz w:val="20"/>
              </w:rPr>
              <w:t>X</w:t>
            </w:r>
          </w:p>
        </w:tc>
        <w:tc>
          <w:tcPr>
            <w:tcW w:w="0" w:type="auto"/>
            <w:hideMark/>
          </w:tcPr>
          <w:p w14:paraId="3157C0C8" w14:textId="77777777" w:rsidR="007D6F19" w:rsidRPr="007D6F19" w:rsidRDefault="007D6F19" w:rsidP="00D24615">
            <w:pPr>
              <w:rPr>
                <w:sz w:val="20"/>
              </w:rPr>
            </w:pPr>
            <w:r w:rsidRPr="007D6F19">
              <w:rPr>
                <w:sz w:val="20"/>
              </w:rPr>
              <w:t>X</w:t>
            </w:r>
          </w:p>
        </w:tc>
        <w:tc>
          <w:tcPr>
            <w:tcW w:w="0" w:type="auto"/>
            <w:hideMark/>
          </w:tcPr>
          <w:p w14:paraId="0E8B73C7" w14:textId="77777777" w:rsidR="007D6F19" w:rsidRPr="007D6F19" w:rsidRDefault="007D6F19" w:rsidP="00D24615">
            <w:pPr>
              <w:rPr>
                <w:sz w:val="20"/>
              </w:rPr>
            </w:pPr>
            <w:r w:rsidRPr="007D6F19">
              <w:rPr>
                <w:sz w:val="20"/>
              </w:rPr>
              <w:t>X</w:t>
            </w:r>
          </w:p>
        </w:tc>
        <w:tc>
          <w:tcPr>
            <w:tcW w:w="0" w:type="auto"/>
            <w:hideMark/>
          </w:tcPr>
          <w:p w14:paraId="16E558D6" w14:textId="77777777" w:rsidR="007D6F19" w:rsidRPr="007D6F19" w:rsidRDefault="007D6F19" w:rsidP="00D24615">
            <w:pPr>
              <w:rPr>
                <w:sz w:val="20"/>
              </w:rPr>
            </w:pPr>
            <w:r w:rsidRPr="007D6F19">
              <w:rPr>
                <w:sz w:val="20"/>
              </w:rPr>
              <w:t xml:space="preserve">X </w:t>
            </w:r>
          </w:p>
        </w:tc>
      </w:tr>
      <w:tr w:rsidR="007D6F19" w:rsidRPr="007D6F19" w14:paraId="4833A6C7" w14:textId="77777777" w:rsidTr="00D24615">
        <w:tc>
          <w:tcPr>
            <w:tcW w:w="0" w:type="auto"/>
            <w:hideMark/>
          </w:tcPr>
          <w:p w14:paraId="13CEDCF3" w14:textId="77777777" w:rsidR="007D6F19" w:rsidRPr="007D6F19" w:rsidRDefault="007D6F19" w:rsidP="00D24615">
            <w:pPr>
              <w:rPr>
                <w:sz w:val="20"/>
              </w:rPr>
            </w:pPr>
            <w:r w:rsidRPr="007D6F19">
              <w:rPr>
                <w:sz w:val="20"/>
              </w:rPr>
              <w:t>VV   Equipment Leaks of VOC in Synthetic Organic Chemical Manufacturing Industry</w:t>
            </w:r>
          </w:p>
        </w:tc>
        <w:tc>
          <w:tcPr>
            <w:tcW w:w="0" w:type="auto"/>
            <w:hideMark/>
          </w:tcPr>
          <w:p w14:paraId="01FF143F" w14:textId="77777777" w:rsidR="007D6F19" w:rsidRPr="007D6F19" w:rsidRDefault="007D6F19" w:rsidP="00D24615">
            <w:pPr>
              <w:rPr>
                <w:sz w:val="20"/>
              </w:rPr>
            </w:pPr>
            <w:r w:rsidRPr="007D6F19">
              <w:rPr>
                <w:sz w:val="20"/>
              </w:rPr>
              <w:t>X</w:t>
            </w:r>
          </w:p>
        </w:tc>
        <w:tc>
          <w:tcPr>
            <w:tcW w:w="0" w:type="auto"/>
            <w:hideMark/>
          </w:tcPr>
          <w:p w14:paraId="31B870AE" w14:textId="77777777" w:rsidR="007D6F19" w:rsidRPr="007D6F19" w:rsidRDefault="007D6F19" w:rsidP="00D24615">
            <w:pPr>
              <w:rPr>
                <w:sz w:val="20"/>
              </w:rPr>
            </w:pPr>
            <w:r w:rsidRPr="007D6F19">
              <w:rPr>
                <w:sz w:val="20"/>
              </w:rPr>
              <w:t>X</w:t>
            </w:r>
          </w:p>
        </w:tc>
        <w:tc>
          <w:tcPr>
            <w:tcW w:w="0" w:type="auto"/>
            <w:hideMark/>
          </w:tcPr>
          <w:p w14:paraId="0BC79B1C" w14:textId="77777777" w:rsidR="007D6F19" w:rsidRPr="007D6F19" w:rsidRDefault="007D6F19" w:rsidP="00D24615">
            <w:pPr>
              <w:rPr>
                <w:sz w:val="20"/>
              </w:rPr>
            </w:pPr>
            <w:r w:rsidRPr="007D6F19">
              <w:rPr>
                <w:sz w:val="20"/>
              </w:rPr>
              <w:t>X</w:t>
            </w:r>
          </w:p>
        </w:tc>
        <w:tc>
          <w:tcPr>
            <w:tcW w:w="0" w:type="auto"/>
            <w:hideMark/>
          </w:tcPr>
          <w:p w14:paraId="039627C4" w14:textId="77777777" w:rsidR="007D6F19" w:rsidRPr="007D6F19" w:rsidRDefault="007D6F19" w:rsidP="00D24615">
            <w:pPr>
              <w:rPr>
                <w:sz w:val="20"/>
              </w:rPr>
            </w:pPr>
            <w:r w:rsidRPr="007D6F19">
              <w:rPr>
                <w:sz w:val="20"/>
              </w:rPr>
              <w:t>X</w:t>
            </w:r>
          </w:p>
        </w:tc>
        <w:tc>
          <w:tcPr>
            <w:tcW w:w="0" w:type="auto"/>
            <w:hideMark/>
          </w:tcPr>
          <w:p w14:paraId="32802C39" w14:textId="77777777" w:rsidR="007D6F19" w:rsidRPr="007D6F19" w:rsidRDefault="007D6F19" w:rsidP="00D24615">
            <w:pPr>
              <w:rPr>
                <w:sz w:val="20"/>
              </w:rPr>
            </w:pPr>
            <w:r w:rsidRPr="007D6F19">
              <w:rPr>
                <w:sz w:val="20"/>
              </w:rPr>
              <w:t>X</w:t>
            </w:r>
          </w:p>
        </w:tc>
        <w:tc>
          <w:tcPr>
            <w:tcW w:w="0" w:type="auto"/>
            <w:hideMark/>
          </w:tcPr>
          <w:p w14:paraId="7A2D4C03" w14:textId="77777777" w:rsidR="007D6F19" w:rsidRPr="007D6F19" w:rsidRDefault="007D6F19" w:rsidP="00D24615">
            <w:pPr>
              <w:rPr>
                <w:sz w:val="20"/>
              </w:rPr>
            </w:pPr>
            <w:r w:rsidRPr="007D6F19">
              <w:rPr>
                <w:sz w:val="20"/>
              </w:rPr>
              <w:t>X</w:t>
            </w:r>
          </w:p>
        </w:tc>
        <w:tc>
          <w:tcPr>
            <w:tcW w:w="0" w:type="auto"/>
            <w:hideMark/>
          </w:tcPr>
          <w:p w14:paraId="36CA0FF8" w14:textId="77777777" w:rsidR="007D6F19" w:rsidRPr="007D6F19" w:rsidRDefault="007D6F19" w:rsidP="00D24615">
            <w:pPr>
              <w:rPr>
                <w:sz w:val="20"/>
              </w:rPr>
            </w:pPr>
            <w:r w:rsidRPr="007D6F19">
              <w:rPr>
                <w:sz w:val="20"/>
              </w:rPr>
              <w:t>X</w:t>
            </w:r>
          </w:p>
        </w:tc>
        <w:tc>
          <w:tcPr>
            <w:tcW w:w="0" w:type="auto"/>
            <w:hideMark/>
          </w:tcPr>
          <w:p w14:paraId="00D360C2" w14:textId="77777777" w:rsidR="007D6F19" w:rsidRPr="007D6F19" w:rsidRDefault="007D6F19" w:rsidP="00D24615">
            <w:pPr>
              <w:rPr>
                <w:sz w:val="20"/>
              </w:rPr>
            </w:pPr>
            <w:r w:rsidRPr="007D6F19">
              <w:rPr>
                <w:sz w:val="20"/>
              </w:rPr>
              <w:t xml:space="preserve">X </w:t>
            </w:r>
          </w:p>
        </w:tc>
      </w:tr>
      <w:tr w:rsidR="007D6F19" w:rsidRPr="007D6F19" w14:paraId="751B66A1" w14:textId="77777777" w:rsidTr="00D24615">
        <w:tc>
          <w:tcPr>
            <w:tcW w:w="0" w:type="auto"/>
            <w:hideMark/>
          </w:tcPr>
          <w:p w14:paraId="0091F1E5" w14:textId="77777777" w:rsidR="007D6F19" w:rsidRPr="007D6F19" w:rsidRDefault="007D6F19" w:rsidP="00D24615">
            <w:pPr>
              <w:rPr>
                <w:sz w:val="20"/>
              </w:rPr>
            </w:pPr>
            <w:r w:rsidRPr="007D6F19">
              <w:rPr>
                <w:sz w:val="20"/>
              </w:rPr>
              <w:t>WW   Beverage Can Surface Coating Industry</w:t>
            </w:r>
          </w:p>
        </w:tc>
        <w:tc>
          <w:tcPr>
            <w:tcW w:w="0" w:type="auto"/>
            <w:hideMark/>
          </w:tcPr>
          <w:p w14:paraId="79F995B6" w14:textId="77777777" w:rsidR="007D6F19" w:rsidRPr="007D6F19" w:rsidRDefault="007D6F19" w:rsidP="00D24615">
            <w:pPr>
              <w:rPr>
                <w:sz w:val="20"/>
              </w:rPr>
            </w:pPr>
            <w:r w:rsidRPr="007D6F19">
              <w:rPr>
                <w:sz w:val="20"/>
              </w:rPr>
              <w:t>X</w:t>
            </w:r>
          </w:p>
        </w:tc>
        <w:tc>
          <w:tcPr>
            <w:tcW w:w="0" w:type="auto"/>
            <w:hideMark/>
          </w:tcPr>
          <w:p w14:paraId="76F157CF" w14:textId="77777777" w:rsidR="007D6F19" w:rsidRPr="007D6F19" w:rsidRDefault="007D6F19" w:rsidP="00D24615">
            <w:pPr>
              <w:rPr>
                <w:sz w:val="20"/>
              </w:rPr>
            </w:pPr>
            <w:r w:rsidRPr="007D6F19">
              <w:rPr>
                <w:sz w:val="20"/>
              </w:rPr>
              <w:t>X</w:t>
            </w:r>
          </w:p>
        </w:tc>
        <w:tc>
          <w:tcPr>
            <w:tcW w:w="0" w:type="auto"/>
            <w:hideMark/>
          </w:tcPr>
          <w:p w14:paraId="23C28CC6" w14:textId="77777777" w:rsidR="007D6F19" w:rsidRPr="007D6F19" w:rsidRDefault="007D6F19" w:rsidP="00D24615">
            <w:pPr>
              <w:rPr>
                <w:sz w:val="20"/>
              </w:rPr>
            </w:pPr>
            <w:r w:rsidRPr="007D6F19">
              <w:rPr>
                <w:sz w:val="20"/>
              </w:rPr>
              <w:t>X</w:t>
            </w:r>
          </w:p>
        </w:tc>
        <w:tc>
          <w:tcPr>
            <w:tcW w:w="0" w:type="auto"/>
            <w:hideMark/>
          </w:tcPr>
          <w:p w14:paraId="799F430C" w14:textId="77777777" w:rsidR="007D6F19" w:rsidRPr="007D6F19" w:rsidRDefault="007D6F19" w:rsidP="00D24615">
            <w:pPr>
              <w:rPr>
                <w:sz w:val="20"/>
              </w:rPr>
            </w:pPr>
            <w:r w:rsidRPr="007D6F19">
              <w:rPr>
                <w:sz w:val="20"/>
              </w:rPr>
              <w:t>X</w:t>
            </w:r>
          </w:p>
        </w:tc>
        <w:tc>
          <w:tcPr>
            <w:tcW w:w="0" w:type="auto"/>
            <w:hideMark/>
          </w:tcPr>
          <w:p w14:paraId="6DDC0942" w14:textId="77777777" w:rsidR="007D6F19" w:rsidRPr="007D6F19" w:rsidRDefault="007D6F19" w:rsidP="00D24615">
            <w:pPr>
              <w:rPr>
                <w:sz w:val="20"/>
              </w:rPr>
            </w:pPr>
            <w:r w:rsidRPr="007D6F19">
              <w:rPr>
                <w:sz w:val="20"/>
              </w:rPr>
              <w:t>X</w:t>
            </w:r>
          </w:p>
        </w:tc>
        <w:tc>
          <w:tcPr>
            <w:tcW w:w="0" w:type="auto"/>
            <w:hideMark/>
          </w:tcPr>
          <w:p w14:paraId="2D5C2A61" w14:textId="77777777" w:rsidR="007D6F19" w:rsidRPr="007D6F19" w:rsidRDefault="007D6F19" w:rsidP="00D24615">
            <w:pPr>
              <w:rPr>
                <w:sz w:val="20"/>
              </w:rPr>
            </w:pPr>
            <w:r w:rsidRPr="007D6F19">
              <w:rPr>
                <w:sz w:val="20"/>
              </w:rPr>
              <w:t>X</w:t>
            </w:r>
          </w:p>
        </w:tc>
        <w:tc>
          <w:tcPr>
            <w:tcW w:w="0" w:type="auto"/>
            <w:hideMark/>
          </w:tcPr>
          <w:p w14:paraId="43D29963" w14:textId="77777777" w:rsidR="007D6F19" w:rsidRPr="007D6F19" w:rsidRDefault="007D6F19" w:rsidP="00D24615">
            <w:pPr>
              <w:rPr>
                <w:sz w:val="20"/>
              </w:rPr>
            </w:pPr>
            <w:r w:rsidRPr="007D6F19">
              <w:rPr>
                <w:sz w:val="20"/>
              </w:rPr>
              <w:t>X</w:t>
            </w:r>
          </w:p>
        </w:tc>
        <w:tc>
          <w:tcPr>
            <w:tcW w:w="0" w:type="auto"/>
            <w:hideMark/>
          </w:tcPr>
          <w:p w14:paraId="0153561E" w14:textId="77777777" w:rsidR="007D6F19" w:rsidRPr="007D6F19" w:rsidRDefault="007D6F19" w:rsidP="00D24615">
            <w:pPr>
              <w:rPr>
                <w:sz w:val="20"/>
              </w:rPr>
            </w:pPr>
            <w:r w:rsidRPr="007D6F19">
              <w:rPr>
                <w:sz w:val="20"/>
              </w:rPr>
              <w:t xml:space="preserve">X </w:t>
            </w:r>
          </w:p>
        </w:tc>
      </w:tr>
      <w:tr w:rsidR="007D6F19" w:rsidRPr="007D6F19" w14:paraId="16A31AF7" w14:textId="77777777" w:rsidTr="00D24615">
        <w:tc>
          <w:tcPr>
            <w:tcW w:w="0" w:type="auto"/>
            <w:hideMark/>
          </w:tcPr>
          <w:p w14:paraId="373D355C" w14:textId="77777777" w:rsidR="007D6F19" w:rsidRPr="007D6F19" w:rsidRDefault="007D6F19" w:rsidP="00D24615">
            <w:pPr>
              <w:rPr>
                <w:sz w:val="20"/>
              </w:rPr>
            </w:pPr>
            <w:r w:rsidRPr="007D6F19">
              <w:rPr>
                <w:sz w:val="20"/>
              </w:rPr>
              <w:t>XX   Bulk Gasoline Terminals</w:t>
            </w:r>
          </w:p>
        </w:tc>
        <w:tc>
          <w:tcPr>
            <w:tcW w:w="0" w:type="auto"/>
            <w:hideMark/>
          </w:tcPr>
          <w:p w14:paraId="4234EE00" w14:textId="77777777" w:rsidR="007D6F19" w:rsidRPr="007D6F19" w:rsidRDefault="007D6F19" w:rsidP="00D24615">
            <w:pPr>
              <w:rPr>
                <w:sz w:val="20"/>
              </w:rPr>
            </w:pPr>
            <w:r w:rsidRPr="007D6F19">
              <w:rPr>
                <w:sz w:val="20"/>
              </w:rPr>
              <w:t>X</w:t>
            </w:r>
          </w:p>
        </w:tc>
        <w:tc>
          <w:tcPr>
            <w:tcW w:w="0" w:type="auto"/>
            <w:hideMark/>
          </w:tcPr>
          <w:p w14:paraId="039B5F34" w14:textId="77777777" w:rsidR="007D6F19" w:rsidRPr="007D6F19" w:rsidRDefault="007D6F19" w:rsidP="00D24615">
            <w:pPr>
              <w:rPr>
                <w:sz w:val="20"/>
              </w:rPr>
            </w:pPr>
            <w:r w:rsidRPr="007D6F19">
              <w:rPr>
                <w:sz w:val="20"/>
              </w:rPr>
              <w:t>X</w:t>
            </w:r>
          </w:p>
        </w:tc>
        <w:tc>
          <w:tcPr>
            <w:tcW w:w="0" w:type="auto"/>
            <w:hideMark/>
          </w:tcPr>
          <w:p w14:paraId="7AA00243" w14:textId="77777777" w:rsidR="007D6F19" w:rsidRPr="007D6F19" w:rsidRDefault="007D6F19" w:rsidP="00D24615">
            <w:pPr>
              <w:rPr>
                <w:sz w:val="20"/>
              </w:rPr>
            </w:pPr>
            <w:r w:rsidRPr="007D6F19">
              <w:rPr>
                <w:sz w:val="20"/>
              </w:rPr>
              <w:t>X</w:t>
            </w:r>
          </w:p>
        </w:tc>
        <w:tc>
          <w:tcPr>
            <w:tcW w:w="0" w:type="auto"/>
            <w:hideMark/>
          </w:tcPr>
          <w:p w14:paraId="6783C344" w14:textId="77777777" w:rsidR="007D6F19" w:rsidRPr="007D6F19" w:rsidRDefault="007D6F19" w:rsidP="00D24615">
            <w:pPr>
              <w:rPr>
                <w:sz w:val="20"/>
              </w:rPr>
            </w:pPr>
            <w:r w:rsidRPr="007D6F19">
              <w:rPr>
                <w:sz w:val="20"/>
              </w:rPr>
              <w:t>X</w:t>
            </w:r>
          </w:p>
        </w:tc>
        <w:tc>
          <w:tcPr>
            <w:tcW w:w="0" w:type="auto"/>
            <w:hideMark/>
          </w:tcPr>
          <w:p w14:paraId="44E6FC84" w14:textId="77777777" w:rsidR="007D6F19" w:rsidRPr="007D6F19" w:rsidRDefault="007D6F19" w:rsidP="00D24615">
            <w:pPr>
              <w:rPr>
                <w:sz w:val="20"/>
              </w:rPr>
            </w:pPr>
            <w:r w:rsidRPr="007D6F19">
              <w:rPr>
                <w:sz w:val="20"/>
              </w:rPr>
              <w:t>X</w:t>
            </w:r>
          </w:p>
        </w:tc>
        <w:tc>
          <w:tcPr>
            <w:tcW w:w="0" w:type="auto"/>
            <w:hideMark/>
          </w:tcPr>
          <w:p w14:paraId="6C72349C" w14:textId="77777777" w:rsidR="007D6F19" w:rsidRPr="007D6F19" w:rsidRDefault="007D6F19" w:rsidP="00D24615">
            <w:pPr>
              <w:rPr>
                <w:sz w:val="20"/>
              </w:rPr>
            </w:pPr>
            <w:r w:rsidRPr="007D6F19">
              <w:rPr>
                <w:sz w:val="20"/>
              </w:rPr>
              <w:t>X</w:t>
            </w:r>
          </w:p>
        </w:tc>
        <w:tc>
          <w:tcPr>
            <w:tcW w:w="0" w:type="auto"/>
            <w:hideMark/>
          </w:tcPr>
          <w:p w14:paraId="74592AA5" w14:textId="77777777" w:rsidR="007D6F19" w:rsidRPr="007D6F19" w:rsidRDefault="007D6F19" w:rsidP="00D24615">
            <w:pPr>
              <w:rPr>
                <w:sz w:val="20"/>
              </w:rPr>
            </w:pPr>
            <w:r w:rsidRPr="007D6F19">
              <w:rPr>
                <w:sz w:val="20"/>
              </w:rPr>
              <w:t>X</w:t>
            </w:r>
          </w:p>
        </w:tc>
        <w:tc>
          <w:tcPr>
            <w:tcW w:w="0" w:type="auto"/>
            <w:hideMark/>
          </w:tcPr>
          <w:p w14:paraId="1BC60463" w14:textId="77777777" w:rsidR="007D6F19" w:rsidRPr="007D6F19" w:rsidRDefault="007D6F19" w:rsidP="00D24615">
            <w:pPr>
              <w:rPr>
                <w:sz w:val="20"/>
              </w:rPr>
            </w:pPr>
            <w:r w:rsidRPr="007D6F19">
              <w:rPr>
                <w:sz w:val="20"/>
              </w:rPr>
              <w:t xml:space="preserve">X </w:t>
            </w:r>
          </w:p>
        </w:tc>
      </w:tr>
      <w:tr w:rsidR="007D6F19" w:rsidRPr="007D6F19" w14:paraId="6957FDE9" w14:textId="77777777" w:rsidTr="00D24615">
        <w:tc>
          <w:tcPr>
            <w:tcW w:w="0" w:type="auto"/>
            <w:hideMark/>
          </w:tcPr>
          <w:p w14:paraId="0A4E36C6" w14:textId="77777777" w:rsidR="007D6F19" w:rsidRPr="007D6F19" w:rsidRDefault="007D6F19" w:rsidP="00D24615">
            <w:pPr>
              <w:rPr>
                <w:sz w:val="20"/>
              </w:rPr>
            </w:pPr>
            <w:r w:rsidRPr="007D6F19">
              <w:rPr>
                <w:sz w:val="20"/>
              </w:rPr>
              <w:t xml:space="preserve">AAA   New Residential Wood Heaters </w:t>
            </w:r>
          </w:p>
        </w:tc>
        <w:tc>
          <w:tcPr>
            <w:tcW w:w="0" w:type="auto"/>
            <w:hideMark/>
          </w:tcPr>
          <w:p w14:paraId="7597F084" w14:textId="77777777" w:rsidR="007D6F19" w:rsidRPr="007D6F19" w:rsidRDefault="007D6F19" w:rsidP="00D24615">
            <w:pPr>
              <w:rPr>
                <w:sz w:val="20"/>
              </w:rPr>
            </w:pPr>
          </w:p>
        </w:tc>
        <w:tc>
          <w:tcPr>
            <w:tcW w:w="0" w:type="auto"/>
            <w:hideMark/>
          </w:tcPr>
          <w:p w14:paraId="60F2E6B2" w14:textId="77777777" w:rsidR="007D6F19" w:rsidRPr="007D6F19" w:rsidRDefault="007D6F19" w:rsidP="00D24615">
            <w:pPr>
              <w:rPr>
                <w:sz w:val="20"/>
              </w:rPr>
            </w:pPr>
          </w:p>
        </w:tc>
        <w:tc>
          <w:tcPr>
            <w:tcW w:w="0" w:type="auto"/>
            <w:hideMark/>
          </w:tcPr>
          <w:p w14:paraId="6189267C" w14:textId="77777777" w:rsidR="007D6F19" w:rsidRPr="007D6F19" w:rsidRDefault="007D6F19" w:rsidP="00D24615">
            <w:pPr>
              <w:rPr>
                <w:sz w:val="20"/>
              </w:rPr>
            </w:pPr>
          </w:p>
        </w:tc>
        <w:tc>
          <w:tcPr>
            <w:tcW w:w="0" w:type="auto"/>
            <w:hideMark/>
          </w:tcPr>
          <w:p w14:paraId="65964B7F" w14:textId="77777777" w:rsidR="007D6F19" w:rsidRPr="007D6F19" w:rsidRDefault="007D6F19" w:rsidP="00D24615">
            <w:pPr>
              <w:rPr>
                <w:sz w:val="20"/>
              </w:rPr>
            </w:pPr>
          </w:p>
        </w:tc>
        <w:tc>
          <w:tcPr>
            <w:tcW w:w="0" w:type="auto"/>
            <w:hideMark/>
          </w:tcPr>
          <w:p w14:paraId="51DB28EB" w14:textId="77777777" w:rsidR="007D6F19" w:rsidRPr="007D6F19" w:rsidRDefault="007D6F19" w:rsidP="00D24615">
            <w:pPr>
              <w:rPr>
                <w:sz w:val="20"/>
              </w:rPr>
            </w:pPr>
          </w:p>
        </w:tc>
        <w:tc>
          <w:tcPr>
            <w:tcW w:w="0" w:type="auto"/>
            <w:hideMark/>
          </w:tcPr>
          <w:p w14:paraId="5FBD9AC8" w14:textId="77777777" w:rsidR="007D6F19" w:rsidRPr="007D6F19" w:rsidRDefault="007D6F19" w:rsidP="00D24615">
            <w:pPr>
              <w:rPr>
                <w:sz w:val="20"/>
              </w:rPr>
            </w:pPr>
          </w:p>
        </w:tc>
        <w:tc>
          <w:tcPr>
            <w:tcW w:w="0" w:type="auto"/>
            <w:hideMark/>
          </w:tcPr>
          <w:p w14:paraId="07E7DB94" w14:textId="77777777" w:rsidR="007D6F19" w:rsidRPr="007D6F19" w:rsidRDefault="007D6F19" w:rsidP="00D24615">
            <w:pPr>
              <w:rPr>
                <w:sz w:val="20"/>
              </w:rPr>
            </w:pPr>
          </w:p>
        </w:tc>
        <w:tc>
          <w:tcPr>
            <w:tcW w:w="0" w:type="auto"/>
            <w:hideMark/>
          </w:tcPr>
          <w:p w14:paraId="64DF65F9" w14:textId="77777777" w:rsidR="007D6F19" w:rsidRPr="007D6F19" w:rsidRDefault="007D6F19" w:rsidP="00D24615">
            <w:pPr>
              <w:rPr>
                <w:sz w:val="20"/>
              </w:rPr>
            </w:pPr>
          </w:p>
        </w:tc>
      </w:tr>
      <w:tr w:rsidR="007D6F19" w:rsidRPr="007D6F19" w14:paraId="77F618A8" w14:textId="77777777" w:rsidTr="00D24615">
        <w:tc>
          <w:tcPr>
            <w:tcW w:w="0" w:type="auto"/>
            <w:hideMark/>
          </w:tcPr>
          <w:p w14:paraId="6FB4C888" w14:textId="77777777" w:rsidR="007D6F19" w:rsidRPr="007D6F19" w:rsidRDefault="007D6F19" w:rsidP="00D24615">
            <w:pPr>
              <w:rPr>
                <w:sz w:val="20"/>
              </w:rPr>
            </w:pPr>
            <w:r w:rsidRPr="007D6F19">
              <w:rPr>
                <w:sz w:val="20"/>
              </w:rPr>
              <w:t>BBB   Rubber Tire Manufacturing Industry</w:t>
            </w:r>
          </w:p>
        </w:tc>
        <w:tc>
          <w:tcPr>
            <w:tcW w:w="0" w:type="auto"/>
            <w:hideMark/>
          </w:tcPr>
          <w:p w14:paraId="057DF109" w14:textId="77777777" w:rsidR="007D6F19" w:rsidRPr="007D6F19" w:rsidRDefault="007D6F19" w:rsidP="00D24615">
            <w:pPr>
              <w:rPr>
                <w:sz w:val="20"/>
              </w:rPr>
            </w:pPr>
            <w:r w:rsidRPr="007D6F19">
              <w:rPr>
                <w:sz w:val="20"/>
              </w:rPr>
              <w:t>X</w:t>
            </w:r>
          </w:p>
        </w:tc>
        <w:tc>
          <w:tcPr>
            <w:tcW w:w="0" w:type="auto"/>
            <w:hideMark/>
          </w:tcPr>
          <w:p w14:paraId="4B94A1D6" w14:textId="77777777" w:rsidR="007D6F19" w:rsidRPr="007D6F19" w:rsidRDefault="007D6F19" w:rsidP="00D24615">
            <w:pPr>
              <w:rPr>
                <w:sz w:val="20"/>
              </w:rPr>
            </w:pPr>
            <w:r w:rsidRPr="007D6F19">
              <w:rPr>
                <w:sz w:val="20"/>
              </w:rPr>
              <w:t>X</w:t>
            </w:r>
          </w:p>
        </w:tc>
        <w:tc>
          <w:tcPr>
            <w:tcW w:w="0" w:type="auto"/>
            <w:hideMark/>
          </w:tcPr>
          <w:p w14:paraId="20117818" w14:textId="77777777" w:rsidR="007D6F19" w:rsidRPr="007D6F19" w:rsidRDefault="007D6F19" w:rsidP="00D24615">
            <w:pPr>
              <w:rPr>
                <w:sz w:val="20"/>
              </w:rPr>
            </w:pPr>
            <w:r w:rsidRPr="007D6F19">
              <w:rPr>
                <w:sz w:val="20"/>
              </w:rPr>
              <w:t>X</w:t>
            </w:r>
          </w:p>
        </w:tc>
        <w:tc>
          <w:tcPr>
            <w:tcW w:w="0" w:type="auto"/>
            <w:hideMark/>
          </w:tcPr>
          <w:p w14:paraId="5938F307" w14:textId="77777777" w:rsidR="007D6F19" w:rsidRPr="007D6F19" w:rsidRDefault="007D6F19" w:rsidP="00D24615">
            <w:pPr>
              <w:rPr>
                <w:sz w:val="20"/>
              </w:rPr>
            </w:pPr>
            <w:r w:rsidRPr="007D6F19">
              <w:rPr>
                <w:sz w:val="20"/>
              </w:rPr>
              <w:t>X</w:t>
            </w:r>
          </w:p>
        </w:tc>
        <w:tc>
          <w:tcPr>
            <w:tcW w:w="0" w:type="auto"/>
            <w:hideMark/>
          </w:tcPr>
          <w:p w14:paraId="78D04A3A" w14:textId="77777777" w:rsidR="007D6F19" w:rsidRPr="007D6F19" w:rsidRDefault="007D6F19" w:rsidP="00D24615">
            <w:pPr>
              <w:rPr>
                <w:sz w:val="20"/>
              </w:rPr>
            </w:pPr>
            <w:r w:rsidRPr="007D6F19">
              <w:rPr>
                <w:sz w:val="20"/>
              </w:rPr>
              <w:t>X</w:t>
            </w:r>
          </w:p>
        </w:tc>
        <w:tc>
          <w:tcPr>
            <w:tcW w:w="0" w:type="auto"/>
            <w:hideMark/>
          </w:tcPr>
          <w:p w14:paraId="69BC887B" w14:textId="77777777" w:rsidR="007D6F19" w:rsidRPr="007D6F19" w:rsidRDefault="007D6F19" w:rsidP="00D24615">
            <w:pPr>
              <w:rPr>
                <w:sz w:val="20"/>
              </w:rPr>
            </w:pPr>
            <w:r w:rsidRPr="007D6F19">
              <w:rPr>
                <w:sz w:val="20"/>
              </w:rPr>
              <w:t>X</w:t>
            </w:r>
          </w:p>
        </w:tc>
        <w:tc>
          <w:tcPr>
            <w:tcW w:w="0" w:type="auto"/>
            <w:hideMark/>
          </w:tcPr>
          <w:p w14:paraId="00CCC8CE" w14:textId="77777777" w:rsidR="007D6F19" w:rsidRPr="007D6F19" w:rsidRDefault="007D6F19" w:rsidP="00D24615">
            <w:pPr>
              <w:rPr>
                <w:sz w:val="20"/>
              </w:rPr>
            </w:pPr>
            <w:r w:rsidRPr="007D6F19">
              <w:rPr>
                <w:sz w:val="20"/>
              </w:rPr>
              <w:t>X</w:t>
            </w:r>
          </w:p>
        </w:tc>
        <w:tc>
          <w:tcPr>
            <w:tcW w:w="0" w:type="auto"/>
            <w:hideMark/>
          </w:tcPr>
          <w:p w14:paraId="4B402C73" w14:textId="77777777" w:rsidR="007D6F19" w:rsidRPr="007D6F19" w:rsidRDefault="007D6F19" w:rsidP="00D24615">
            <w:pPr>
              <w:rPr>
                <w:sz w:val="20"/>
              </w:rPr>
            </w:pPr>
            <w:r w:rsidRPr="007D6F19">
              <w:rPr>
                <w:sz w:val="20"/>
              </w:rPr>
              <w:t xml:space="preserve">X </w:t>
            </w:r>
          </w:p>
        </w:tc>
      </w:tr>
      <w:tr w:rsidR="007D6F19" w:rsidRPr="007D6F19" w14:paraId="3F148AA9" w14:textId="77777777" w:rsidTr="00D24615">
        <w:tc>
          <w:tcPr>
            <w:tcW w:w="0" w:type="auto"/>
            <w:hideMark/>
          </w:tcPr>
          <w:p w14:paraId="371CEB61" w14:textId="77777777" w:rsidR="007D6F19" w:rsidRPr="007D6F19" w:rsidRDefault="007D6F19" w:rsidP="00D24615">
            <w:pPr>
              <w:rPr>
                <w:sz w:val="20"/>
              </w:rPr>
            </w:pPr>
            <w:r w:rsidRPr="007D6F19">
              <w:rPr>
                <w:sz w:val="20"/>
              </w:rPr>
              <w:t>DDD   VOC Emissions from Polymer Manufacturing Industry</w:t>
            </w:r>
          </w:p>
        </w:tc>
        <w:tc>
          <w:tcPr>
            <w:tcW w:w="0" w:type="auto"/>
            <w:hideMark/>
          </w:tcPr>
          <w:p w14:paraId="6B7EB5F0" w14:textId="77777777" w:rsidR="007D6F19" w:rsidRPr="007D6F19" w:rsidRDefault="007D6F19" w:rsidP="00D24615">
            <w:pPr>
              <w:rPr>
                <w:sz w:val="20"/>
              </w:rPr>
            </w:pPr>
            <w:r w:rsidRPr="007D6F19">
              <w:rPr>
                <w:sz w:val="20"/>
              </w:rPr>
              <w:t>X</w:t>
            </w:r>
          </w:p>
        </w:tc>
        <w:tc>
          <w:tcPr>
            <w:tcW w:w="0" w:type="auto"/>
            <w:hideMark/>
          </w:tcPr>
          <w:p w14:paraId="77169FE3" w14:textId="77777777" w:rsidR="007D6F19" w:rsidRPr="007D6F19" w:rsidRDefault="007D6F19" w:rsidP="00D24615">
            <w:pPr>
              <w:rPr>
                <w:sz w:val="20"/>
              </w:rPr>
            </w:pPr>
            <w:r w:rsidRPr="007D6F19">
              <w:rPr>
                <w:sz w:val="20"/>
              </w:rPr>
              <w:t>X</w:t>
            </w:r>
          </w:p>
        </w:tc>
        <w:tc>
          <w:tcPr>
            <w:tcW w:w="0" w:type="auto"/>
            <w:hideMark/>
          </w:tcPr>
          <w:p w14:paraId="3A00B04A" w14:textId="77777777" w:rsidR="007D6F19" w:rsidRPr="007D6F19" w:rsidRDefault="007D6F19" w:rsidP="00D24615">
            <w:pPr>
              <w:rPr>
                <w:sz w:val="20"/>
              </w:rPr>
            </w:pPr>
            <w:r w:rsidRPr="007D6F19">
              <w:rPr>
                <w:sz w:val="20"/>
              </w:rPr>
              <w:t>X</w:t>
            </w:r>
          </w:p>
        </w:tc>
        <w:tc>
          <w:tcPr>
            <w:tcW w:w="0" w:type="auto"/>
            <w:hideMark/>
          </w:tcPr>
          <w:p w14:paraId="4777E538" w14:textId="77777777" w:rsidR="007D6F19" w:rsidRPr="007D6F19" w:rsidRDefault="007D6F19" w:rsidP="00D24615">
            <w:pPr>
              <w:rPr>
                <w:sz w:val="20"/>
              </w:rPr>
            </w:pPr>
            <w:r w:rsidRPr="007D6F19">
              <w:rPr>
                <w:sz w:val="20"/>
              </w:rPr>
              <w:t>X</w:t>
            </w:r>
          </w:p>
        </w:tc>
        <w:tc>
          <w:tcPr>
            <w:tcW w:w="0" w:type="auto"/>
            <w:hideMark/>
          </w:tcPr>
          <w:p w14:paraId="5DA1631E" w14:textId="77777777" w:rsidR="007D6F19" w:rsidRPr="007D6F19" w:rsidRDefault="007D6F19" w:rsidP="00D24615">
            <w:pPr>
              <w:rPr>
                <w:sz w:val="20"/>
              </w:rPr>
            </w:pPr>
            <w:r w:rsidRPr="007D6F19">
              <w:rPr>
                <w:sz w:val="20"/>
              </w:rPr>
              <w:t>X</w:t>
            </w:r>
          </w:p>
        </w:tc>
        <w:tc>
          <w:tcPr>
            <w:tcW w:w="0" w:type="auto"/>
            <w:hideMark/>
          </w:tcPr>
          <w:p w14:paraId="13646492" w14:textId="77777777" w:rsidR="007D6F19" w:rsidRPr="007D6F19" w:rsidRDefault="007D6F19" w:rsidP="00D24615">
            <w:pPr>
              <w:rPr>
                <w:sz w:val="20"/>
              </w:rPr>
            </w:pPr>
            <w:r w:rsidRPr="007D6F19">
              <w:rPr>
                <w:sz w:val="20"/>
              </w:rPr>
              <w:t>X</w:t>
            </w:r>
          </w:p>
        </w:tc>
        <w:tc>
          <w:tcPr>
            <w:tcW w:w="0" w:type="auto"/>
            <w:hideMark/>
          </w:tcPr>
          <w:p w14:paraId="0D72F362" w14:textId="77777777" w:rsidR="007D6F19" w:rsidRPr="007D6F19" w:rsidRDefault="007D6F19" w:rsidP="00D24615">
            <w:pPr>
              <w:rPr>
                <w:sz w:val="20"/>
              </w:rPr>
            </w:pPr>
            <w:r w:rsidRPr="007D6F19">
              <w:rPr>
                <w:sz w:val="20"/>
              </w:rPr>
              <w:t>X</w:t>
            </w:r>
          </w:p>
        </w:tc>
        <w:tc>
          <w:tcPr>
            <w:tcW w:w="0" w:type="auto"/>
            <w:hideMark/>
          </w:tcPr>
          <w:p w14:paraId="0DEFAEE0" w14:textId="77777777" w:rsidR="007D6F19" w:rsidRPr="007D6F19" w:rsidRDefault="007D6F19" w:rsidP="00D24615">
            <w:pPr>
              <w:rPr>
                <w:sz w:val="20"/>
              </w:rPr>
            </w:pPr>
            <w:r w:rsidRPr="007D6F19">
              <w:rPr>
                <w:sz w:val="20"/>
              </w:rPr>
              <w:t xml:space="preserve">X </w:t>
            </w:r>
          </w:p>
        </w:tc>
      </w:tr>
      <w:tr w:rsidR="007D6F19" w:rsidRPr="007D6F19" w14:paraId="31AF6270" w14:textId="77777777" w:rsidTr="00D24615">
        <w:tc>
          <w:tcPr>
            <w:tcW w:w="0" w:type="auto"/>
            <w:hideMark/>
          </w:tcPr>
          <w:p w14:paraId="12185395" w14:textId="77777777" w:rsidR="007D6F19" w:rsidRPr="007D6F19" w:rsidRDefault="007D6F19" w:rsidP="00D24615">
            <w:pPr>
              <w:rPr>
                <w:sz w:val="20"/>
              </w:rPr>
            </w:pPr>
            <w:r w:rsidRPr="007D6F19">
              <w:rPr>
                <w:sz w:val="20"/>
              </w:rPr>
              <w:t>FFF   Flexible Vinyl and Urethane Coating and Printing</w:t>
            </w:r>
          </w:p>
        </w:tc>
        <w:tc>
          <w:tcPr>
            <w:tcW w:w="0" w:type="auto"/>
            <w:hideMark/>
          </w:tcPr>
          <w:p w14:paraId="4A4B3AF8" w14:textId="77777777" w:rsidR="007D6F19" w:rsidRPr="007D6F19" w:rsidRDefault="007D6F19" w:rsidP="00D24615">
            <w:pPr>
              <w:rPr>
                <w:sz w:val="20"/>
              </w:rPr>
            </w:pPr>
            <w:r w:rsidRPr="007D6F19">
              <w:rPr>
                <w:sz w:val="20"/>
              </w:rPr>
              <w:t>X</w:t>
            </w:r>
          </w:p>
        </w:tc>
        <w:tc>
          <w:tcPr>
            <w:tcW w:w="0" w:type="auto"/>
            <w:hideMark/>
          </w:tcPr>
          <w:p w14:paraId="43220CA4" w14:textId="77777777" w:rsidR="007D6F19" w:rsidRPr="007D6F19" w:rsidRDefault="007D6F19" w:rsidP="00D24615">
            <w:pPr>
              <w:rPr>
                <w:sz w:val="20"/>
              </w:rPr>
            </w:pPr>
            <w:r w:rsidRPr="007D6F19">
              <w:rPr>
                <w:sz w:val="20"/>
              </w:rPr>
              <w:t>X</w:t>
            </w:r>
          </w:p>
        </w:tc>
        <w:tc>
          <w:tcPr>
            <w:tcW w:w="0" w:type="auto"/>
            <w:hideMark/>
          </w:tcPr>
          <w:p w14:paraId="0C4BD389" w14:textId="77777777" w:rsidR="007D6F19" w:rsidRPr="007D6F19" w:rsidRDefault="007D6F19" w:rsidP="00D24615">
            <w:pPr>
              <w:rPr>
                <w:sz w:val="20"/>
              </w:rPr>
            </w:pPr>
            <w:r w:rsidRPr="007D6F19">
              <w:rPr>
                <w:sz w:val="20"/>
              </w:rPr>
              <w:t>X</w:t>
            </w:r>
          </w:p>
        </w:tc>
        <w:tc>
          <w:tcPr>
            <w:tcW w:w="0" w:type="auto"/>
            <w:hideMark/>
          </w:tcPr>
          <w:p w14:paraId="53FEEE15" w14:textId="77777777" w:rsidR="007D6F19" w:rsidRPr="007D6F19" w:rsidRDefault="007D6F19" w:rsidP="00D24615">
            <w:pPr>
              <w:rPr>
                <w:sz w:val="20"/>
              </w:rPr>
            </w:pPr>
            <w:r w:rsidRPr="007D6F19">
              <w:rPr>
                <w:sz w:val="20"/>
              </w:rPr>
              <w:t>X</w:t>
            </w:r>
          </w:p>
        </w:tc>
        <w:tc>
          <w:tcPr>
            <w:tcW w:w="0" w:type="auto"/>
            <w:hideMark/>
          </w:tcPr>
          <w:p w14:paraId="7600881F" w14:textId="77777777" w:rsidR="007D6F19" w:rsidRPr="007D6F19" w:rsidRDefault="007D6F19" w:rsidP="00D24615">
            <w:pPr>
              <w:rPr>
                <w:sz w:val="20"/>
              </w:rPr>
            </w:pPr>
            <w:r w:rsidRPr="007D6F19">
              <w:rPr>
                <w:sz w:val="20"/>
              </w:rPr>
              <w:t>X</w:t>
            </w:r>
          </w:p>
        </w:tc>
        <w:tc>
          <w:tcPr>
            <w:tcW w:w="0" w:type="auto"/>
            <w:hideMark/>
          </w:tcPr>
          <w:p w14:paraId="0D730E11" w14:textId="77777777" w:rsidR="007D6F19" w:rsidRPr="007D6F19" w:rsidRDefault="007D6F19" w:rsidP="00D24615">
            <w:pPr>
              <w:rPr>
                <w:sz w:val="20"/>
              </w:rPr>
            </w:pPr>
            <w:r w:rsidRPr="007D6F19">
              <w:rPr>
                <w:sz w:val="20"/>
              </w:rPr>
              <w:t>X</w:t>
            </w:r>
          </w:p>
        </w:tc>
        <w:tc>
          <w:tcPr>
            <w:tcW w:w="0" w:type="auto"/>
            <w:hideMark/>
          </w:tcPr>
          <w:p w14:paraId="11EF5EF2" w14:textId="77777777" w:rsidR="007D6F19" w:rsidRPr="007D6F19" w:rsidRDefault="007D6F19" w:rsidP="00D24615">
            <w:pPr>
              <w:rPr>
                <w:sz w:val="20"/>
              </w:rPr>
            </w:pPr>
            <w:r w:rsidRPr="007D6F19">
              <w:rPr>
                <w:sz w:val="20"/>
              </w:rPr>
              <w:t>X</w:t>
            </w:r>
          </w:p>
        </w:tc>
        <w:tc>
          <w:tcPr>
            <w:tcW w:w="0" w:type="auto"/>
            <w:hideMark/>
          </w:tcPr>
          <w:p w14:paraId="271A294E" w14:textId="77777777" w:rsidR="007D6F19" w:rsidRPr="007D6F19" w:rsidRDefault="007D6F19" w:rsidP="00D24615">
            <w:pPr>
              <w:rPr>
                <w:sz w:val="20"/>
              </w:rPr>
            </w:pPr>
            <w:r w:rsidRPr="007D6F19">
              <w:rPr>
                <w:sz w:val="20"/>
              </w:rPr>
              <w:t xml:space="preserve">X </w:t>
            </w:r>
          </w:p>
        </w:tc>
      </w:tr>
      <w:tr w:rsidR="007D6F19" w:rsidRPr="007D6F19" w14:paraId="284E4377" w14:textId="77777777" w:rsidTr="00D24615">
        <w:tc>
          <w:tcPr>
            <w:tcW w:w="0" w:type="auto"/>
            <w:hideMark/>
          </w:tcPr>
          <w:p w14:paraId="30603902" w14:textId="77777777" w:rsidR="007D6F19" w:rsidRPr="007D6F19" w:rsidRDefault="007D6F19" w:rsidP="00D24615">
            <w:pPr>
              <w:rPr>
                <w:sz w:val="20"/>
              </w:rPr>
            </w:pPr>
            <w:r w:rsidRPr="007D6F19">
              <w:rPr>
                <w:sz w:val="20"/>
              </w:rPr>
              <w:t>GGG   Equipment Leaks of VOC in Petroleum Refineries</w:t>
            </w:r>
          </w:p>
        </w:tc>
        <w:tc>
          <w:tcPr>
            <w:tcW w:w="0" w:type="auto"/>
            <w:hideMark/>
          </w:tcPr>
          <w:p w14:paraId="7677BECA" w14:textId="77777777" w:rsidR="007D6F19" w:rsidRPr="007D6F19" w:rsidRDefault="007D6F19" w:rsidP="00D24615">
            <w:pPr>
              <w:rPr>
                <w:sz w:val="20"/>
              </w:rPr>
            </w:pPr>
            <w:r w:rsidRPr="007D6F19">
              <w:rPr>
                <w:sz w:val="20"/>
              </w:rPr>
              <w:t>X</w:t>
            </w:r>
          </w:p>
        </w:tc>
        <w:tc>
          <w:tcPr>
            <w:tcW w:w="0" w:type="auto"/>
            <w:hideMark/>
          </w:tcPr>
          <w:p w14:paraId="6ADF4D02" w14:textId="77777777" w:rsidR="007D6F19" w:rsidRPr="007D6F19" w:rsidRDefault="007D6F19" w:rsidP="00D24615">
            <w:pPr>
              <w:rPr>
                <w:sz w:val="20"/>
              </w:rPr>
            </w:pPr>
            <w:r w:rsidRPr="007D6F19">
              <w:rPr>
                <w:sz w:val="20"/>
              </w:rPr>
              <w:t>X</w:t>
            </w:r>
          </w:p>
        </w:tc>
        <w:tc>
          <w:tcPr>
            <w:tcW w:w="0" w:type="auto"/>
            <w:hideMark/>
          </w:tcPr>
          <w:p w14:paraId="139A28DC" w14:textId="77777777" w:rsidR="007D6F19" w:rsidRPr="007D6F19" w:rsidRDefault="007D6F19" w:rsidP="00D24615">
            <w:pPr>
              <w:rPr>
                <w:sz w:val="20"/>
              </w:rPr>
            </w:pPr>
            <w:r w:rsidRPr="007D6F19">
              <w:rPr>
                <w:sz w:val="20"/>
              </w:rPr>
              <w:t>X</w:t>
            </w:r>
          </w:p>
        </w:tc>
        <w:tc>
          <w:tcPr>
            <w:tcW w:w="0" w:type="auto"/>
            <w:hideMark/>
          </w:tcPr>
          <w:p w14:paraId="1C1E3F63" w14:textId="77777777" w:rsidR="007D6F19" w:rsidRPr="007D6F19" w:rsidRDefault="007D6F19" w:rsidP="00D24615">
            <w:pPr>
              <w:rPr>
                <w:sz w:val="20"/>
              </w:rPr>
            </w:pPr>
            <w:r w:rsidRPr="007D6F19">
              <w:rPr>
                <w:sz w:val="20"/>
              </w:rPr>
              <w:t>X</w:t>
            </w:r>
          </w:p>
        </w:tc>
        <w:tc>
          <w:tcPr>
            <w:tcW w:w="0" w:type="auto"/>
            <w:hideMark/>
          </w:tcPr>
          <w:p w14:paraId="4F728D09" w14:textId="77777777" w:rsidR="007D6F19" w:rsidRPr="007D6F19" w:rsidRDefault="007D6F19" w:rsidP="00D24615">
            <w:pPr>
              <w:rPr>
                <w:sz w:val="20"/>
              </w:rPr>
            </w:pPr>
            <w:r w:rsidRPr="007D6F19">
              <w:rPr>
                <w:sz w:val="20"/>
              </w:rPr>
              <w:t>X</w:t>
            </w:r>
          </w:p>
        </w:tc>
        <w:tc>
          <w:tcPr>
            <w:tcW w:w="0" w:type="auto"/>
            <w:hideMark/>
          </w:tcPr>
          <w:p w14:paraId="78996476" w14:textId="77777777" w:rsidR="007D6F19" w:rsidRPr="007D6F19" w:rsidRDefault="007D6F19" w:rsidP="00D24615">
            <w:pPr>
              <w:rPr>
                <w:sz w:val="20"/>
              </w:rPr>
            </w:pPr>
            <w:r w:rsidRPr="007D6F19">
              <w:rPr>
                <w:sz w:val="20"/>
              </w:rPr>
              <w:t>X</w:t>
            </w:r>
          </w:p>
        </w:tc>
        <w:tc>
          <w:tcPr>
            <w:tcW w:w="0" w:type="auto"/>
            <w:hideMark/>
          </w:tcPr>
          <w:p w14:paraId="2FB00D09" w14:textId="77777777" w:rsidR="007D6F19" w:rsidRPr="007D6F19" w:rsidRDefault="007D6F19" w:rsidP="00D24615">
            <w:pPr>
              <w:rPr>
                <w:sz w:val="20"/>
              </w:rPr>
            </w:pPr>
            <w:r w:rsidRPr="007D6F19">
              <w:rPr>
                <w:sz w:val="20"/>
              </w:rPr>
              <w:t>X</w:t>
            </w:r>
          </w:p>
        </w:tc>
        <w:tc>
          <w:tcPr>
            <w:tcW w:w="0" w:type="auto"/>
            <w:hideMark/>
          </w:tcPr>
          <w:p w14:paraId="0FF0EA04" w14:textId="77777777" w:rsidR="007D6F19" w:rsidRPr="007D6F19" w:rsidRDefault="007D6F19" w:rsidP="00D24615">
            <w:pPr>
              <w:rPr>
                <w:sz w:val="20"/>
              </w:rPr>
            </w:pPr>
            <w:r w:rsidRPr="007D6F19">
              <w:rPr>
                <w:sz w:val="20"/>
              </w:rPr>
              <w:t xml:space="preserve">X </w:t>
            </w:r>
          </w:p>
        </w:tc>
      </w:tr>
      <w:tr w:rsidR="007D6F19" w:rsidRPr="007D6F19" w14:paraId="49AE72DF" w14:textId="77777777" w:rsidTr="00D24615">
        <w:tc>
          <w:tcPr>
            <w:tcW w:w="0" w:type="auto"/>
            <w:hideMark/>
          </w:tcPr>
          <w:p w14:paraId="5D7F05EB" w14:textId="77777777" w:rsidR="007D6F19" w:rsidRPr="007D6F19" w:rsidRDefault="007D6F19" w:rsidP="00D24615">
            <w:pPr>
              <w:rPr>
                <w:sz w:val="20"/>
              </w:rPr>
            </w:pPr>
            <w:r w:rsidRPr="007D6F19">
              <w:rPr>
                <w:sz w:val="20"/>
              </w:rPr>
              <w:t>HHH   Synthetic Fiber Production Facilities</w:t>
            </w:r>
          </w:p>
        </w:tc>
        <w:tc>
          <w:tcPr>
            <w:tcW w:w="0" w:type="auto"/>
            <w:hideMark/>
          </w:tcPr>
          <w:p w14:paraId="6D12F278" w14:textId="77777777" w:rsidR="007D6F19" w:rsidRPr="007D6F19" w:rsidRDefault="007D6F19" w:rsidP="00D24615">
            <w:pPr>
              <w:rPr>
                <w:sz w:val="20"/>
              </w:rPr>
            </w:pPr>
            <w:r w:rsidRPr="007D6F19">
              <w:rPr>
                <w:sz w:val="20"/>
              </w:rPr>
              <w:t>X</w:t>
            </w:r>
          </w:p>
        </w:tc>
        <w:tc>
          <w:tcPr>
            <w:tcW w:w="0" w:type="auto"/>
            <w:hideMark/>
          </w:tcPr>
          <w:p w14:paraId="0AECC73B" w14:textId="77777777" w:rsidR="007D6F19" w:rsidRPr="007D6F19" w:rsidRDefault="007D6F19" w:rsidP="00D24615">
            <w:pPr>
              <w:rPr>
                <w:sz w:val="20"/>
              </w:rPr>
            </w:pPr>
            <w:r w:rsidRPr="007D6F19">
              <w:rPr>
                <w:sz w:val="20"/>
              </w:rPr>
              <w:t>X</w:t>
            </w:r>
          </w:p>
        </w:tc>
        <w:tc>
          <w:tcPr>
            <w:tcW w:w="0" w:type="auto"/>
            <w:hideMark/>
          </w:tcPr>
          <w:p w14:paraId="38A3C99F" w14:textId="77777777" w:rsidR="007D6F19" w:rsidRPr="007D6F19" w:rsidRDefault="007D6F19" w:rsidP="00D24615">
            <w:pPr>
              <w:rPr>
                <w:sz w:val="20"/>
              </w:rPr>
            </w:pPr>
            <w:r w:rsidRPr="007D6F19">
              <w:rPr>
                <w:sz w:val="20"/>
              </w:rPr>
              <w:t>X</w:t>
            </w:r>
          </w:p>
        </w:tc>
        <w:tc>
          <w:tcPr>
            <w:tcW w:w="0" w:type="auto"/>
            <w:hideMark/>
          </w:tcPr>
          <w:p w14:paraId="7E7AB286" w14:textId="77777777" w:rsidR="007D6F19" w:rsidRPr="007D6F19" w:rsidRDefault="007D6F19" w:rsidP="00D24615">
            <w:pPr>
              <w:rPr>
                <w:sz w:val="20"/>
              </w:rPr>
            </w:pPr>
            <w:r w:rsidRPr="007D6F19">
              <w:rPr>
                <w:sz w:val="20"/>
              </w:rPr>
              <w:t>X</w:t>
            </w:r>
          </w:p>
        </w:tc>
        <w:tc>
          <w:tcPr>
            <w:tcW w:w="0" w:type="auto"/>
            <w:hideMark/>
          </w:tcPr>
          <w:p w14:paraId="441FAFBF" w14:textId="77777777" w:rsidR="007D6F19" w:rsidRPr="007D6F19" w:rsidRDefault="007D6F19" w:rsidP="00D24615">
            <w:pPr>
              <w:rPr>
                <w:sz w:val="20"/>
              </w:rPr>
            </w:pPr>
            <w:r w:rsidRPr="007D6F19">
              <w:rPr>
                <w:sz w:val="20"/>
              </w:rPr>
              <w:t>X</w:t>
            </w:r>
          </w:p>
        </w:tc>
        <w:tc>
          <w:tcPr>
            <w:tcW w:w="0" w:type="auto"/>
            <w:hideMark/>
          </w:tcPr>
          <w:p w14:paraId="0EA60FFA" w14:textId="77777777" w:rsidR="007D6F19" w:rsidRPr="007D6F19" w:rsidRDefault="007D6F19" w:rsidP="00D24615">
            <w:pPr>
              <w:rPr>
                <w:sz w:val="20"/>
              </w:rPr>
            </w:pPr>
            <w:r w:rsidRPr="007D6F19">
              <w:rPr>
                <w:sz w:val="20"/>
              </w:rPr>
              <w:t>X</w:t>
            </w:r>
          </w:p>
        </w:tc>
        <w:tc>
          <w:tcPr>
            <w:tcW w:w="0" w:type="auto"/>
            <w:hideMark/>
          </w:tcPr>
          <w:p w14:paraId="13BF9847" w14:textId="77777777" w:rsidR="007D6F19" w:rsidRPr="007D6F19" w:rsidRDefault="007D6F19" w:rsidP="00D24615">
            <w:pPr>
              <w:rPr>
                <w:sz w:val="20"/>
              </w:rPr>
            </w:pPr>
            <w:r w:rsidRPr="007D6F19">
              <w:rPr>
                <w:sz w:val="20"/>
              </w:rPr>
              <w:t>X</w:t>
            </w:r>
          </w:p>
        </w:tc>
        <w:tc>
          <w:tcPr>
            <w:tcW w:w="0" w:type="auto"/>
            <w:hideMark/>
          </w:tcPr>
          <w:p w14:paraId="3841A6F2" w14:textId="77777777" w:rsidR="007D6F19" w:rsidRPr="007D6F19" w:rsidRDefault="007D6F19" w:rsidP="00D24615">
            <w:pPr>
              <w:rPr>
                <w:sz w:val="20"/>
              </w:rPr>
            </w:pPr>
            <w:r w:rsidRPr="007D6F19">
              <w:rPr>
                <w:sz w:val="20"/>
              </w:rPr>
              <w:t xml:space="preserve">X </w:t>
            </w:r>
          </w:p>
        </w:tc>
      </w:tr>
      <w:tr w:rsidR="007D6F19" w:rsidRPr="007D6F19" w14:paraId="231BB795" w14:textId="77777777" w:rsidTr="00D24615">
        <w:tc>
          <w:tcPr>
            <w:tcW w:w="0" w:type="auto"/>
            <w:hideMark/>
          </w:tcPr>
          <w:p w14:paraId="4479B080" w14:textId="77777777" w:rsidR="007D6F19" w:rsidRPr="007D6F19" w:rsidRDefault="007D6F19" w:rsidP="00D24615">
            <w:pPr>
              <w:rPr>
                <w:sz w:val="20"/>
              </w:rPr>
            </w:pPr>
            <w:r w:rsidRPr="007D6F19">
              <w:rPr>
                <w:sz w:val="20"/>
              </w:rPr>
              <w:t>III   VOC Emissions from Synthetic Organic Chemical Manufacturing Industry Air Oxidation Unit Processes</w:t>
            </w:r>
          </w:p>
        </w:tc>
        <w:tc>
          <w:tcPr>
            <w:tcW w:w="0" w:type="auto"/>
            <w:hideMark/>
          </w:tcPr>
          <w:p w14:paraId="0B74F007" w14:textId="77777777" w:rsidR="007D6F19" w:rsidRPr="007D6F19" w:rsidRDefault="007D6F19" w:rsidP="00D24615">
            <w:pPr>
              <w:rPr>
                <w:sz w:val="20"/>
              </w:rPr>
            </w:pPr>
            <w:r w:rsidRPr="007D6F19">
              <w:rPr>
                <w:sz w:val="20"/>
              </w:rPr>
              <w:t>X</w:t>
            </w:r>
          </w:p>
        </w:tc>
        <w:tc>
          <w:tcPr>
            <w:tcW w:w="0" w:type="auto"/>
            <w:hideMark/>
          </w:tcPr>
          <w:p w14:paraId="2028E1A2" w14:textId="77777777" w:rsidR="007D6F19" w:rsidRPr="007D6F19" w:rsidRDefault="007D6F19" w:rsidP="00D24615">
            <w:pPr>
              <w:rPr>
                <w:sz w:val="20"/>
              </w:rPr>
            </w:pPr>
            <w:r w:rsidRPr="007D6F19">
              <w:rPr>
                <w:sz w:val="20"/>
              </w:rPr>
              <w:t>X</w:t>
            </w:r>
          </w:p>
        </w:tc>
        <w:tc>
          <w:tcPr>
            <w:tcW w:w="0" w:type="auto"/>
            <w:hideMark/>
          </w:tcPr>
          <w:p w14:paraId="5B64DA51" w14:textId="77777777" w:rsidR="007D6F19" w:rsidRPr="007D6F19" w:rsidRDefault="007D6F19" w:rsidP="00D24615">
            <w:pPr>
              <w:rPr>
                <w:sz w:val="20"/>
              </w:rPr>
            </w:pPr>
            <w:r w:rsidRPr="007D6F19">
              <w:rPr>
                <w:sz w:val="20"/>
              </w:rPr>
              <w:t>X</w:t>
            </w:r>
          </w:p>
        </w:tc>
        <w:tc>
          <w:tcPr>
            <w:tcW w:w="0" w:type="auto"/>
            <w:hideMark/>
          </w:tcPr>
          <w:p w14:paraId="471846CB" w14:textId="77777777" w:rsidR="007D6F19" w:rsidRPr="007D6F19" w:rsidRDefault="007D6F19" w:rsidP="00D24615">
            <w:pPr>
              <w:rPr>
                <w:sz w:val="20"/>
              </w:rPr>
            </w:pPr>
            <w:r w:rsidRPr="007D6F19">
              <w:rPr>
                <w:sz w:val="20"/>
              </w:rPr>
              <w:t>X</w:t>
            </w:r>
          </w:p>
        </w:tc>
        <w:tc>
          <w:tcPr>
            <w:tcW w:w="0" w:type="auto"/>
            <w:hideMark/>
          </w:tcPr>
          <w:p w14:paraId="0960ACC5" w14:textId="77777777" w:rsidR="007D6F19" w:rsidRPr="007D6F19" w:rsidRDefault="007D6F19" w:rsidP="00D24615">
            <w:pPr>
              <w:rPr>
                <w:sz w:val="20"/>
              </w:rPr>
            </w:pPr>
            <w:r w:rsidRPr="007D6F19">
              <w:rPr>
                <w:sz w:val="20"/>
              </w:rPr>
              <w:t>X</w:t>
            </w:r>
          </w:p>
        </w:tc>
        <w:tc>
          <w:tcPr>
            <w:tcW w:w="0" w:type="auto"/>
            <w:hideMark/>
          </w:tcPr>
          <w:p w14:paraId="5CD0BEEE" w14:textId="77777777" w:rsidR="007D6F19" w:rsidRPr="007D6F19" w:rsidRDefault="007D6F19" w:rsidP="00D24615">
            <w:pPr>
              <w:rPr>
                <w:sz w:val="20"/>
              </w:rPr>
            </w:pPr>
            <w:r w:rsidRPr="007D6F19">
              <w:rPr>
                <w:sz w:val="20"/>
              </w:rPr>
              <w:t>X</w:t>
            </w:r>
          </w:p>
        </w:tc>
        <w:tc>
          <w:tcPr>
            <w:tcW w:w="0" w:type="auto"/>
            <w:hideMark/>
          </w:tcPr>
          <w:p w14:paraId="4F39A799" w14:textId="77777777" w:rsidR="007D6F19" w:rsidRPr="007D6F19" w:rsidRDefault="007D6F19" w:rsidP="00D24615">
            <w:pPr>
              <w:rPr>
                <w:sz w:val="20"/>
              </w:rPr>
            </w:pPr>
            <w:r w:rsidRPr="007D6F19">
              <w:rPr>
                <w:sz w:val="20"/>
              </w:rPr>
              <w:t>X</w:t>
            </w:r>
          </w:p>
        </w:tc>
        <w:tc>
          <w:tcPr>
            <w:tcW w:w="0" w:type="auto"/>
            <w:hideMark/>
          </w:tcPr>
          <w:p w14:paraId="71DF6B13" w14:textId="77777777" w:rsidR="007D6F19" w:rsidRPr="007D6F19" w:rsidRDefault="007D6F19" w:rsidP="00D24615">
            <w:pPr>
              <w:rPr>
                <w:sz w:val="20"/>
              </w:rPr>
            </w:pPr>
            <w:r w:rsidRPr="007D6F19">
              <w:rPr>
                <w:sz w:val="20"/>
              </w:rPr>
              <w:t xml:space="preserve">X </w:t>
            </w:r>
          </w:p>
        </w:tc>
      </w:tr>
      <w:tr w:rsidR="007D6F19" w:rsidRPr="007D6F19" w14:paraId="21C9C39B" w14:textId="77777777" w:rsidTr="00D24615">
        <w:tc>
          <w:tcPr>
            <w:tcW w:w="0" w:type="auto"/>
            <w:hideMark/>
          </w:tcPr>
          <w:p w14:paraId="795E9662" w14:textId="77777777" w:rsidR="007D6F19" w:rsidRPr="007D6F19" w:rsidRDefault="007D6F19" w:rsidP="00D24615">
            <w:pPr>
              <w:rPr>
                <w:sz w:val="20"/>
              </w:rPr>
            </w:pPr>
            <w:r w:rsidRPr="007D6F19">
              <w:rPr>
                <w:sz w:val="20"/>
              </w:rPr>
              <w:t>JJJ   Petroleum Dry Cleaners</w:t>
            </w:r>
          </w:p>
        </w:tc>
        <w:tc>
          <w:tcPr>
            <w:tcW w:w="0" w:type="auto"/>
            <w:hideMark/>
          </w:tcPr>
          <w:p w14:paraId="3CBC23D7" w14:textId="77777777" w:rsidR="007D6F19" w:rsidRPr="007D6F19" w:rsidRDefault="007D6F19" w:rsidP="00D24615">
            <w:pPr>
              <w:rPr>
                <w:sz w:val="20"/>
              </w:rPr>
            </w:pPr>
            <w:r w:rsidRPr="007D6F19">
              <w:rPr>
                <w:sz w:val="20"/>
              </w:rPr>
              <w:t>X</w:t>
            </w:r>
          </w:p>
        </w:tc>
        <w:tc>
          <w:tcPr>
            <w:tcW w:w="0" w:type="auto"/>
            <w:hideMark/>
          </w:tcPr>
          <w:p w14:paraId="18B7BADC" w14:textId="77777777" w:rsidR="007D6F19" w:rsidRPr="007D6F19" w:rsidRDefault="007D6F19" w:rsidP="00D24615">
            <w:pPr>
              <w:rPr>
                <w:sz w:val="20"/>
              </w:rPr>
            </w:pPr>
            <w:r w:rsidRPr="007D6F19">
              <w:rPr>
                <w:sz w:val="20"/>
              </w:rPr>
              <w:t>X</w:t>
            </w:r>
          </w:p>
        </w:tc>
        <w:tc>
          <w:tcPr>
            <w:tcW w:w="0" w:type="auto"/>
            <w:hideMark/>
          </w:tcPr>
          <w:p w14:paraId="5B8855E6" w14:textId="77777777" w:rsidR="007D6F19" w:rsidRPr="007D6F19" w:rsidRDefault="007D6F19" w:rsidP="00D24615">
            <w:pPr>
              <w:rPr>
                <w:sz w:val="20"/>
              </w:rPr>
            </w:pPr>
            <w:r w:rsidRPr="007D6F19">
              <w:rPr>
                <w:sz w:val="20"/>
              </w:rPr>
              <w:t>X</w:t>
            </w:r>
          </w:p>
        </w:tc>
        <w:tc>
          <w:tcPr>
            <w:tcW w:w="0" w:type="auto"/>
            <w:hideMark/>
          </w:tcPr>
          <w:p w14:paraId="18543971" w14:textId="77777777" w:rsidR="007D6F19" w:rsidRPr="007D6F19" w:rsidRDefault="007D6F19" w:rsidP="00D24615">
            <w:pPr>
              <w:rPr>
                <w:sz w:val="20"/>
              </w:rPr>
            </w:pPr>
            <w:r w:rsidRPr="007D6F19">
              <w:rPr>
                <w:sz w:val="20"/>
              </w:rPr>
              <w:t>X</w:t>
            </w:r>
          </w:p>
        </w:tc>
        <w:tc>
          <w:tcPr>
            <w:tcW w:w="0" w:type="auto"/>
            <w:hideMark/>
          </w:tcPr>
          <w:p w14:paraId="722C5234" w14:textId="77777777" w:rsidR="007D6F19" w:rsidRPr="007D6F19" w:rsidRDefault="007D6F19" w:rsidP="00D24615">
            <w:pPr>
              <w:rPr>
                <w:sz w:val="20"/>
              </w:rPr>
            </w:pPr>
            <w:r w:rsidRPr="007D6F19">
              <w:rPr>
                <w:sz w:val="20"/>
              </w:rPr>
              <w:t>X</w:t>
            </w:r>
          </w:p>
        </w:tc>
        <w:tc>
          <w:tcPr>
            <w:tcW w:w="0" w:type="auto"/>
            <w:hideMark/>
          </w:tcPr>
          <w:p w14:paraId="295A90E6" w14:textId="77777777" w:rsidR="007D6F19" w:rsidRPr="007D6F19" w:rsidRDefault="007D6F19" w:rsidP="00D24615">
            <w:pPr>
              <w:rPr>
                <w:sz w:val="20"/>
              </w:rPr>
            </w:pPr>
            <w:r w:rsidRPr="007D6F19">
              <w:rPr>
                <w:sz w:val="20"/>
              </w:rPr>
              <w:t>X</w:t>
            </w:r>
          </w:p>
        </w:tc>
        <w:tc>
          <w:tcPr>
            <w:tcW w:w="0" w:type="auto"/>
            <w:hideMark/>
          </w:tcPr>
          <w:p w14:paraId="127592B6" w14:textId="77777777" w:rsidR="007D6F19" w:rsidRPr="007D6F19" w:rsidRDefault="007D6F19" w:rsidP="00D24615">
            <w:pPr>
              <w:rPr>
                <w:sz w:val="20"/>
              </w:rPr>
            </w:pPr>
            <w:r w:rsidRPr="007D6F19">
              <w:rPr>
                <w:sz w:val="20"/>
              </w:rPr>
              <w:t>X</w:t>
            </w:r>
          </w:p>
        </w:tc>
        <w:tc>
          <w:tcPr>
            <w:tcW w:w="0" w:type="auto"/>
            <w:hideMark/>
          </w:tcPr>
          <w:p w14:paraId="438A0AB6" w14:textId="77777777" w:rsidR="007D6F19" w:rsidRPr="007D6F19" w:rsidRDefault="007D6F19" w:rsidP="00D24615">
            <w:pPr>
              <w:rPr>
                <w:sz w:val="20"/>
              </w:rPr>
            </w:pPr>
            <w:r w:rsidRPr="007D6F19">
              <w:rPr>
                <w:sz w:val="20"/>
              </w:rPr>
              <w:t xml:space="preserve">X </w:t>
            </w:r>
          </w:p>
        </w:tc>
      </w:tr>
      <w:tr w:rsidR="007D6F19" w:rsidRPr="007D6F19" w14:paraId="42EDE13E" w14:textId="77777777" w:rsidTr="00D24615">
        <w:tc>
          <w:tcPr>
            <w:tcW w:w="0" w:type="auto"/>
            <w:hideMark/>
          </w:tcPr>
          <w:p w14:paraId="5461E2D4" w14:textId="77777777" w:rsidR="007D6F19" w:rsidRPr="007D6F19" w:rsidRDefault="007D6F19" w:rsidP="00D24615">
            <w:pPr>
              <w:rPr>
                <w:sz w:val="20"/>
              </w:rPr>
            </w:pPr>
            <w:r w:rsidRPr="007D6F19">
              <w:rPr>
                <w:sz w:val="20"/>
              </w:rPr>
              <w:t>KKK   Equipment Leaks of VOC from Onshore Natural Gas Processing Plants</w:t>
            </w:r>
          </w:p>
        </w:tc>
        <w:tc>
          <w:tcPr>
            <w:tcW w:w="0" w:type="auto"/>
            <w:hideMark/>
          </w:tcPr>
          <w:p w14:paraId="4A47D0D5" w14:textId="77777777" w:rsidR="007D6F19" w:rsidRPr="007D6F19" w:rsidRDefault="007D6F19" w:rsidP="00D24615">
            <w:pPr>
              <w:rPr>
                <w:sz w:val="20"/>
              </w:rPr>
            </w:pPr>
            <w:r w:rsidRPr="007D6F19">
              <w:rPr>
                <w:sz w:val="20"/>
              </w:rPr>
              <w:t>X</w:t>
            </w:r>
          </w:p>
        </w:tc>
        <w:tc>
          <w:tcPr>
            <w:tcW w:w="0" w:type="auto"/>
            <w:hideMark/>
          </w:tcPr>
          <w:p w14:paraId="402351D9" w14:textId="77777777" w:rsidR="007D6F19" w:rsidRPr="007D6F19" w:rsidRDefault="007D6F19" w:rsidP="00D24615">
            <w:pPr>
              <w:rPr>
                <w:sz w:val="20"/>
              </w:rPr>
            </w:pPr>
            <w:r w:rsidRPr="007D6F19">
              <w:rPr>
                <w:sz w:val="20"/>
              </w:rPr>
              <w:t>X</w:t>
            </w:r>
          </w:p>
        </w:tc>
        <w:tc>
          <w:tcPr>
            <w:tcW w:w="0" w:type="auto"/>
            <w:hideMark/>
          </w:tcPr>
          <w:p w14:paraId="2607BCD6" w14:textId="77777777" w:rsidR="007D6F19" w:rsidRPr="007D6F19" w:rsidRDefault="007D6F19" w:rsidP="00D24615">
            <w:pPr>
              <w:rPr>
                <w:sz w:val="20"/>
              </w:rPr>
            </w:pPr>
            <w:r w:rsidRPr="007D6F19">
              <w:rPr>
                <w:sz w:val="20"/>
              </w:rPr>
              <w:t>X</w:t>
            </w:r>
          </w:p>
        </w:tc>
        <w:tc>
          <w:tcPr>
            <w:tcW w:w="0" w:type="auto"/>
            <w:hideMark/>
          </w:tcPr>
          <w:p w14:paraId="11E430C4" w14:textId="77777777" w:rsidR="007D6F19" w:rsidRPr="007D6F19" w:rsidRDefault="007D6F19" w:rsidP="00D24615">
            <w:pPr>
              <w:rPr>
                <w:sz w:val="20"/>
              </w:rPr>
            </w:pPr>
            <w:r w:rsidRPr="007D6F19">
              <w:rPr>
                <w:sz w:val="20"/>
              </w:rPr>
              <w:t>X</w:t>
            </w:r>
          </w:p>
        </w:tc>
        <w:tc>
          <w:tcPr>
            <w:tcW w:w="0" w:type="auto"/>
            <w:hideMark/>
          </w:tcPr>
          <w:p w14:paraId="7A2F8C91" w14:textId="77777777" w:rsidR="007D6F19" w:rsidRPr="007D6F19" w:rsidRDefault="007D6F19" w:rsidP="00D24615">
            <w:pPr>
              <w:rPr>
                <w:sz w:val="20"/>
              </w:rPr>
            </w:pPr>
            <w:r w:rsidRPr="007D6F19">
              <w:rPr>
                <w:sz w:val="20"/>
              </w:rPr>
              <w:t>X</w:t>
            </w:r>
          </w:p>
        </w:tc>
        <w:tc>
          <w:tcPr>
            <w:tcW w:w="0" w:type="auto"/>
            <w:hideMark/>
          </w:tcPr>
          <w:p w14:paraId="0D308DD1" w14:textId="77777777" w:rsidR="007D6F19" w:rsidRPr="007D6F19" w:rsidRDefault="007D6F19" w:rsidP="00D24615">
            <w:pPr>
              <w:rPr>
                <w:sz w:val="20"/>
              </w:rPr>
            </w:pPr>
            <w:r w:rsidRPr="007D6F19">
              <w:rPr>
                <w:sz w:val="20"/>
              </w:rPr>
              <w:t>X</w:t>
            </w:r>
          </w:p>
        </w:tc>
        <w:tc>
          <w:tcPr>
            <w:tcW w:w="0" w:type="auto"/>
            <w:hideMark/>
          </w:tcPr>
          <w:p w14:paraId="1ABD3736" w14:textId="77777777" w:rsidR="007D6F19" w:rsidRPr="007D6F19" w:rsidRDefault="007D6F19" w:rsidP="00D24615">
            <w:pPr>
              <w:rPr>
                <w:sz w:val="20"/>
              </w:rPr>
            </w:pPr>
            <w:r w:rsidRPr="007D6F19">
              <w:rPr>
                <w:sz w:val="20"/>
              </w:rPr>
              <w:t>X</w:t>
            </w:r>
          </w:p>
        </w:tc>
        <w:tc>
          <w:tcPr>
            <w:tcW w:w="0" w:type="auto"/>
            <w:hideMark/>
          </w:tcPr>
          <w:p w14:paraId="67FBD381" w14:textId="77777777" w:rsidR="007D6F19" w:rsidRPr="007D6F19" w:rsidRDefault="007D6F19" w:rsidP="00D24615">
            <w:pPr>
              <w:rPr>
                <w:sz w:val="20"/>
              </w:rPr>
            </w:pPr>
            <w:r w:rsidRPr="007D6F19">
              <w:rPr>
                <w:sz w:val="20"/>
              </w:rPr>
              <w:t xml:space="preserve">X </w:t>
            </w:r>
          </w:p>
        </w:tc>
      </w:tr>
      <w:tr w:rsidR="007D6F19" w:rsidRPr="007D6F19" w14:paraId="1D8EA931" w14:textId="77777777" w:rsidTr="00D24615">
        <w:tc>
          <w:tcPr>
            <w:tcW w:w="0" w:type="auto"/>
            <w:hideMark/>
          </w:tcPr>
          <w:p w14:paraId="3AE6D826" w14:textId="77777777" w:rsidR="007D6F19" w:rsidRPr="007D6F19" w:rsidRDefault="007D6F19" w:rsidP="00D24615">
            <w:pPr>
              <w:rPr>
                <w:sz w:val="20"/>
              </w:rPr>
            </w:pPr>
            <w:r w:rsidRPr="007D6F19">
              <w:rPr>
                <w:sz w:val="20"/>
              </w:rPr>
              <w:t>LLL   Onshore Natural Gas Processing: SO</w:t>
            </w:r>
            <w:r w:rsidRPr="007D6F19">
              <w:rPr>
                <w:sz w:val="20"/>
                <w:vertAlign w:val="subscript"/>
              </w:rPr>
              <w:t>2</w:t>
            </w:r>
            <w:r w:rsidRPr="007D6F19">
              <w:rPr>
                <w:sz w:val="20"/>
              </w:rPr>
              <w:t xml:space="preserve"> Emissions</w:t>
            </w:r>
          </w:p>
        </w:tc>
        <w:tc>
          <w:tcPr>
            <w:tcW w:w="0" w:type="auto"/>
            <w:hideMark/>
          </w:tcPr>
          <w:p w14:paraId="44FEEE5D" w14:textId="77777777" w:rsidR="007D6F19" w:rsidRPr="007D6F19" w:rsidRDefault="007D6F19" w:rsidP="00D24615">
            <w:pPr>
              <w:rPr>
                <w:sz w:val="20"/>
              </w:rPr>
            </w:pPr>
            <w:r w:rsidRPr="007D6F19">
              <w:rPr>
                <w:sz w:val="20"/>
              </w:rPr>
              <w:t>X</w:t>
            </w:r>
          </w:p>
        </w:tc>
        <w:tc>
          <w:tcPr>
            <w:tcW w:w="0" w:type="auto"/>
            <w:hideMark/>
          </w:tcPr>
          <w:p w14:paraId="030B4759" w14:textId="77777777" w:rsidR="007D6F19" w:rsidRPr="007D6F19" w:rsidRDefault="007D6F19" w:rsidP="00D24615">
            <w:pPr>
              <w:rPr>
                <w:sz w:val="20"/>
              </w:rPr>
            </w:pPr>
            <w:r w:rsidRPr="007D6F19">
              <w:rPr>
                <w:sz w:val="20"/>
              </w:rPr>
              <w:t>X</w:t>
            </w:r>
          </w:p>
        </w:tc>
        <w:tc>
          <w:tcPr>
            <w:tcW w:w="0" w:type="auto"/>
            <w:hideMark/>
          </w:tcPr>
          <w:p w14:paraId="62BCC179" w14:textId="77777777" w:rsidR="007D6F19" w:rsidRPr="007D6F19" w:rsidRDefault="007D6F19" w:rsidP="00D24615">
            <w:pPr>
              <w:rPr>
                <w:sz w:val="20"/>
              </w:rPr>
            </w:pPr>
            <w:r w:rsidRPr="007D6F19">
              <w:rPr>
                <w:sz w:val="20"/>
              </w:rPr>
              <w:t>X</w:t>
            </w:r>
          </w:p>
        </w:tc>
        <w:tc>
          <w:tcPr>
            <w:tcW w:w="0" w:type="auto"/>
            <w:hideMark/>
          </w:tcPr>
          <w:p w14:paraId="7E573C3C" w14:textId="77777777" w:rsidR="007D6F19" w:rsidRPr="007D6F19" w:rsidRDefault="007D6F19" w:rsidP="00D24615">
            <w:pPr>
              <w:rPr>
                <w:sz w:val="20"/>
              </w:rPr>
            </w:pPr>
            <w:r w:rsidRPr="007D6F19">
              <w:rPr>
                <w:sz w:val="20"/>
              </w:rPr>
              <w:t>X</w:t>
            </w:r>
          </w:p>
        </w:tc>
        <w:tc>
          <w:tcPr>
            <w:tcW w:w="0" w:type="auto"/>
            <w:hideMark/>
          </w:tcPr>
          <w:p w14:paraId="73AED59C" w14:textId="77777777" w:rsidR="007D6F19" w:rsidRPr="007D6F19" w:rsidRDefault="007D6F19" w:rsidP="00D24615">
            <w:pPr>
              <w:rPr>
                <w:sz w:val="20"/>
              </w:rPr>
            </w:pPr>
            <w:r w:rsidRPr="007D6F19">
              <w:rPr>
                <w:sz w:val="20"/>
              </w:rPr>
              <w:t>X</w:t>
            </w:r>
          </w:p>
        </w:tc>
        <w:tc>
          <w:tcPr>
            <w:tcW w:w="0" w:type="auto"/>
            <w:hideMark/>
          </w:tcPr>
          <w:p w14:paraId="1545BFC7" w14:textId="77777777" w:rsidR="007D6F19" w:rsidRPr="007D6F19" w:rsidRDefault="007D6F19" w:rsidP="00D24615">
            <w:pPr>
              <w:rPr>
                <w:sz w:val="20"/>
              </w:rPr>
            </w:pPr>
            <w:r w:rsidRPr="007D6F19">
              <w:rPr>
                <w:sz w:val="20"/>
              </w:rPr>
              <w:t>X</w:t>
            </w:r>
          </w:p>
        </w:tc>
        <w:tc>
          <w:tcPr>
            <w:tcW w:w="0" w:type="auto"/>
            <w:hideMark/>
          </w:tcPr>
          <w:p w14:paraId="2FDB03BF" w14:textId="77777777" w:rsidR="007D6F19" w:rsidRPr="007D6F19" w:rsidRDefault="007D6F19" w:rsidP="00D24615">
            <w:pPr>
              <w:rPr>
                <w:sz w:val="20"/>
              </w:rPr>
            </w:pPr>
            <w:r w:rsidRPr="007D6F19">
              <w:rPr>
                <w:sz w:val="20"/>
              </w:rPr>
              <w:t>X</w:t>
            </w:r>
          </w:p>
        </w:tc>
        <w:tc>
          <w:tcPr>
            <w:tcW w:w="0" w:type="auto"/>
            <w:hideMark/>
          </w:tcPr>
          <w:p w14:paraId="002B70AF" w14:textId="77777777" w:rsidR="007D6F19" w:rsidRPr="007D6F19" w:rsidRDefault="007D6F19" w:rsidP="00D24615">
            <w:pPr>
              <w:rPr>
                <w:sz w:val="20"/>
              </w:rPr>
            </w:pPr>
            <w:r w:rsidRPr="007D6F19">
              <w:rPr>
                <w:sz w:val="20"/>
              </w:rPr>
              <w:t xml:space="preserve">X </w:t>
            </w:r>
          </w:p>
        </w:tc>
      </w:tr>
      <w:tr w:rsidR="007D6F19" w:rsidRPr="007D6F19" w14:paraId="427DFB41" w14:textId="77777777" w:rsidTr="00D24615">
        <w:tc>
          <w:tcPr>
            <w:tcW w:w="0" w:type="auto"/>
            <w:hideMark/>
          </w:tcPr>
          <w:p w14:paraId="04FD7873" w14:textId="77777777" w:rsidR="007D6F19" w:rsidRPr="007D6F19" w:rsidRDefault="007D6F19" w:rsidP="00D24615">
            <w:pPr>
              <w:rPr>
                <w:sz w:val="20"/>
              </w:rPr>
            </w:pPr>
            <w:r w:rsidRPr="007D6F19">
              <w:rPr>
                <w:sz w:val="20"/>
              </w:rPr>
              <w:t>NNN   VOC Emissions from Synthetic Organic Chemical Manufacturing Industry Distillation Operations</w:t>
            </w:r>
          </w:p>
        </w:tc>
        <w:tc>
          <w:tcPr>
            <w:tcW w:w="0" w:type="auto"/>
            <w:hideMark/>
          </w:tcPr>
          <w:p w14:paraId="0B0285C2" w14:textId="77777777" w:rsidR="007D6F19" w:rsidRPr="007D6F19" w:rsidRDefault="007D6F19" w:rsidP="00D24615">
            <w:pPr>
              <w:rPr>
                <w:sz w:val="20"/>
              </w:rPr>
            </w:pPr>
            <w:r w:rsidRPr="007D6F19">
              <w:rPr>
                <w:sz w:val="20"/>
              </w:rPr>
              <w:t>X</w:t>
            </w:r>
          </w:p>
        </w:tc>
        <w:tc>
          <w:tcPr>
            <w:tcW w:w="0" w:type="auto"/>
            <w:hideMark/>
          </w:tcPr>
          <w:p w14:paraId="7AD21CDE" w14:textId="77777777" w:rsidR="007D6F19" w:rsidRPr="007D6F19" w:rsidRDefault="007D6F19" w:rsidP="00D24615">
            <w:pPr>
              <w:rPr>
                <w:sz w:val="20"/>
              </w:rPr>
            </w:pPr>
            <w:r w:rsidRPr="007D6F19">
              <w:rPr>
                <w:sz w:val="20"/>
              </w:rPr>
              <w:t>X</w:t>
            </w:r>
          </w:p>
        </w:tc>
        <w:tc>
          <w:tcPr>
            <w:tcW w:w="0" w:type="auto"/>
            <w:hideMark/>
          </w:tcPr>
          <w:p w14:paraId="69AA7618" w14:textId="77777777" w:rsidR="007D6F19" w:rsidRPr="007D6F19" w:rsidRDefault="007D6F19" w:rsidP="00D24615">
            <w:pPr>
              <w:rPr>
                <w:sz w:val="20"/>
              </w:rPr>
            </w:pPr>
            <w:r w:rsidRPr="007D6F19">
              <w:rPr>
                <w:sz w:val="20"/>
              </w:rPr>
              <w:t>X</w:t>
            </w:r>
          </w:p>
        </w:tc>
        <w:tc>
          <w:tcPr>
            <w:tcW w:w="0" w:type="auto"/>
            <w:hideMark/>
          </w:tcPr>
          <w:p w14:paraId="4B8163E4" w14:textId="77777777" w:rsidR="007D6F19" w:rsidRPr="007D6F19" w:rsidRDefault="007D6F19" w:rsidP="00D24615">
            <w:pPr>
              <w:rPr>
                <w:sz w:val="20"/>
              </w:rPr>
            </w:pPr>
            <w:r w:rsidRPr="007D6F19">
              <w:rPr>
                <w:sz w:val="20"/>
              </w:rPr>
              <w:t>X</w:t>
            </w:r>
          </w:p>
        </w:tc>
        <w:tc>
          <w:tcPr>
            <w:tcW w:w="0" w:type="auto"/>
            <w:hideMark/>
          </w:tcPr>
          <w:p w14:paraId="3DE1EE41" w14:textId="77777777" w:rsidR="007D6F19" w:rsidRPr="007D6F19" w:rsidRDefault="007D6F19" w:rsidP="00D24615">
            <w:pPr>
              <w:rPr>
                <w:sz w:val="20"/>
              </w:rPr>
            </w:pPr>
            <w:r w:rsidRPr="007D6F19">
              <w:rPr>
                <w:sz w:val="20"/>
              </w:rPr>
              <w:t>X</w:t>
            </w:r>
          </w:p>
        </w:tc>
        <w:tc>
          <w:tcPr>
            <w:tcW w:w="0" w:type="auto"/>
            <w:hideMark/>
          </w:tcPr>
          <w:p w14:paraId="1F7E17F2" w14:textId="77777777" w:rsidR="007D6F19" w:rsidRPr="007D6F19" w:rsidRDefault="007D6F19" w:rsidP="00D24615">
            <w:pPr>
              <w:rPr>
                <w:sz w:val="20"/>
              </w:rPr>
            </w:pPr>
            <w:r w:rsidRPr="007D6F19">
              <w:rPr>
                <w:sz w:val="20"/>
              </w:rPr>
              <w:t>X</w:t>
            </w:r>
          </w:p>
        </w:tc>
        <w:tc>
          <w:tcPr>
            <w:tcW w:w="0" w:type="auto"/>
            <w:hideMark/>
          </w:tcPr>
          <w:p w14:paraId="43695AB5" w14:textId="77777777" w:rsidR="007D6F19" w:rsidRPr="007D6F19" w:rsidRDefault="007D6F19" w:rsidP="00D24615">
            <w:pPr>
              <w:rPr>
                <w:sz w:val="20"/>
              </w:rPr>
            </w:pPr>
            <w:r w:rsidRPr="007D6F19">
              <w:rPr>
                <w:sz w:val="20"/>
              </w:rPr>
              <w:t>X</w:t>
            </w:r>
          </w:p>
        </w:tc>
        <w:tc>
          <w:tcPr>
            <w:tcW w:w="0" w:type="auto"/>
            <w:hideMark/>
          </w:tcPr>
          <w:p w14:paraId="3BC9A9A5" w14:textId="77777777" w:rsidR="007D6F19" w:rsidRPr="007D6F19" w:rsidRDefault="007D6F19" w:rsidP="00D24615">
            <w:pPr>
              <w:rPr>
                <w:sz w:val="20"/>
              </w:rPr>
            </w:pPr>
            <w:r w:rsidRPr="007D6F19">
              <w:rPr>
                <w:sz w:val="20"/>
              </w:rPr>
              <w:t xml:space="preserve">X </w:t>
            </w:r>
          </w:p>
        </w:tc>
      </w:tr>
      <w:tr w:rsidR="007D6F19" w:rsidRPr="007D6F19" w14:paraId="2EF789D0" w14:textId="77777777" w:rsidTr="00D24615">
        <w:tc>
          <w:tcPr>
            <w:tcW w:w="0" w:type="auto"/>
            <w:hideMark/>
          </w:tcPr>
          <w:p w14:paraId="761CBE0F" w14:textId="77777777" w:rsidR="007D6F19" w:rsidRPr="007D6F19" w:rsidRDefault="007D6F19" w:rsidP="00D24615">
            <w:pPr>
              <w:rPr>
                <w:sz w:val="20"/>
              </w:rPr>
            </w:pPr>
            <w:r w:rsidRPr="007D6F19">
              <w:rPr>
                <w:sz w:val="20"/>
              </w:rPr>
              <w:t>OOO   Nonmetallic Mineral Processing Plants</w:t>
            </w:r>
          </w:p>
        </w:tc>
        <w:tc>
          <w:tcPr>
            <w:tcW w:w="0" w:type="auto"/>
            <w:hideMark/>
          </w:tcPr>
          <w:p w14:paraId="47B4304C" w14:textId="77777777" w:rsidR="007D6F19" w:rsidRPr="007D6F19" w:rsidRDefault="007D6F19" w:rsidP="00D24615">
            <w:pPr>
              <w:rPr>
                <w:sz w:val="20"/>
              </w:rPr>
            </w:pPr>
          </w:p>
        </w:tc>
        <w:tc>
          <w:tcPr>
            <w:tcW w:w="0" w:type="auto"/>
            <w:hideMark/>
          </w:tcPr>
          <w:p w14:paraId="66ADAE58" w14:textId="77777777" w:rsidR="007D6F19" w:rsidRPr="007D6F19" w:rsidRDefault="007D6F19" w:rsidP="00D24615">
            <w:pPr>
              <w:rPr>
                <w:sz w:val="20"/>
              </w:rPr>
            </w:pPr>
          </w:p>
        </w:tc>
        <w:tc>
          <w:tcPr>
            <w:tcW w:w="0" w:type="auto"/>
            <w:hideMark/>
          </w:tcPr>
          <w:p w14:paraId="300664E6" w14:textId="77777777" w:rsidR="007D6F19" w:rsidRPr="007D6F19" w:rsidRDefault="007D6F19" w:rsidP="00D24615">
            <w:pPr>
              <w:rPr>
                <w:sz w:val="20"/>
              </w:rPr>
            </w:pPr>
            <w:r w:rsidRPr="007D6F19">
              <w:rPr>
                <w:sz w:val="20"/>
              </w:rPr>
              <w:t>X</w:t>
            </w:r>
          </w:p>
        </w:tc>
        <w:tc>
          <w:tcPr>
            <w:tcW w:w="0" w:type="auto"/>
            <w:hideMark/>
          </w:tcPr>
          <w:p w14:paraId="005999DC" w14:textId="77777777" w:rsidR="007D6F19" w:rsidRPr="007D6F19" w:rsidRDefault="007D6F19" w:rsidP="00D24615">
            <w:pPr>
              <w:rPr>
                <w:sz w:val="20"/>
              </w:rPr>
            </w:pPr>
          </w:p>
        </w:tc>
        <w:tc>
          <w:tcPr>
            <w:tcW w:w="0" w:type="auto"/>
            <w:hideMark/>
          </w:tcPr>
          <w:p w14:paraId="08703948" w14:textId="77777777" w:rsidR="007D6F19" w:rsidRPr="007D6F19" w:rsidRDefault="007D6F19" w:rsidP="00D24615">
            <w:pPr>
              <w:rPr>
                <w:sz w:val="20"/>
              </w:rPr>
            </w:pPr>
            <w:r w:rsidRPr="007D6F19">
              <w:rPr>
                <w:sz w:val="20"/>
              </w:rPr>
              <w:t>X</w:t>
            </w:r>
          </w:p>
        </w:tc>
        <w:tc>
          <w:tcPr>
            <w:tcW w:w="0" w:type="auto"/>
            <w:hideMark/>
          </w:tcPr>
          <w:p w14:paraId="54524703" w14:textId="77777777" w:rsidR="007D6F19" w:rsidRPr="007D6F19" w:rsidRDefault="007D6F19" w:rsidP="00D24615">
            <w:pPr>
              <w:rPr>
                <w:sz w:val="20"/>
              </w:rPr>
            </w:pPr>
          </w:p>
        </w:tc>
        <w:tc>
          <w:tcPr>
            <w:tcW w:w="0" w:type="auto"/>
            <w:hideMark/>
          </w:tcPr>
          <w:p w14:paraId="737B2DB9" w14:textId="77777777" w:rsidR="007D6F19" w:rsidRPr="007D6F19" w:rsidRDefault="007D6F19" w:rsidP="00D24615">
            <w:pPr>
              <w:rPr>
                <w:sz w:val="20"/>
              </w:rPr>
            </w:pPr>
            <w:r w:rsidRPr="007D6F19">
              <w:rPr>
                <w:sz w:val="20"/>
              </w:rPr>
              <w:t>X</w:t>
            </w:r>
          </w:p>
        </w:tc>
        <w:tc>
          <w:tcPr>
            <w:tcW w:w="0" w:type="auto"/>
            <w:hideMark/>
          </w:tcPr>
          <w:p w14:paraId="5795F57C" w14:textId="77777777" w:rsidR="007D6F19" w:rsidRPr="007D6F19" w:rsidRDefault="007D6F19" w:rsidP="00D24615">
            <w:pPr>
              <w:rPr>
                <w:sz w:val="20"/>
              </w:rPr>
            </w:pPr>
          </w:p>
        </w:tc>
      </w:tr>
      <w:tr w:rsidR="007D6F19" w:rsidRPr="007D6F19" w14:paraId="2E82F412" w14:textId="77777777" w:rsidTr="00D24615">
        <w:tc>
          <w:tcPr>
            <w:tcW w:w="0" w:type="auto"/>
            <w:hideMark/>
          </w:tcPr>
          <w:p w14:paraId="696EBC63" w14:textId="77777777" w:rsidR="007D6F19" w:rsidRPr="007D6F19" w:rsidRDefault="007D6F19" w:rsidP="00D24615">
            <w:pPr>
              <w:rPr>
                <w:sz w:val="20"/>
              </w:rPr>
            </w:pPr>
            <w:r w:rsidRPr="007D6F19">
              <w:rPr>
                <w:sz w:val="20"/>
              </w:rPr>
              <w:t>PPP   Wool Fiberglass Insulation Manufacturing Plants</w:t>
            </w:r>
          </w:p>
        </w:tc>
        <w:tc>
          <w:tcPr>
            <w:tcW w:w="0" w:type="auto"/>
            <w:hideMark/>
          </w:tcPr>
          <w:p w14:paraId="583E1B46" w14:textId="77777777" w:rsidR="007D6F19" w:rsidRPr="007D6F19" w:rsidRDefault="007D6F19" w:rsidP="00D24615">
            <w:pPr>
              <w:rPr>
                <w:sz w:val="20"/>
              </w:rPr>
            </w:pPr>
            <w:r w:rsidRPr="007D6F19">
              <w:rPr>
                <w:sz w:val="20"/>
              </w:rPr>
              <w:t>X</w:t>
            </w:r>
          </w:p>
        </w:tc>
        <w:tc>
          <w:tcPr>
            <w:tcW w:w="0" w:type="auto"/>
            <w:hideMark/>
          </w:tcPr>
          <w:p w14:paraId="61A92930" w14:textId="77777777" w:rsidR="007D6F19" w:rsidRPr="007D6F19" w:rsidRDefault="007D6F19" w:rsidP="00D24615">
            <w:pPr>
              <w:rPr>
                <w:sz w:val="20"/>
              </w:rPr>
            </w:pPr>
            <w:r w:rsidRPr="007D6F19">
              <w:rPr>
                <w:sz w:val="20"/>
              </w:rPr>
              <w:t>X</w:t>
            </w:r>
          </w:p>
        </w:tc>
        <w:tc>
          <w:tcPr>
            <w:tcW w:w="0" w:type="auto"/>
            <w:hideMark/>
          </w:tcPr>
          <w:p w14:paraId="319E11B2" w14:textId="77777777" w:rsidR="007D6F19" w:rsidRPr="007D6F19" w:rsidRDefault="007D6F19" w:rsidP="00D24615">
            <w:pPr>
              <w:rPr>
                <w:sz w:val="20"/>
              </w:rPr>
            </w:pPr>
            <w:r w:rsidRPr="007D6F19">
              <w:rPr>
                <w:sz w:val="20"/>
              </w:rPr>
              <w:t>X</w:t>
            </w:r>
          </w:p>
        </w:tc>
        <w:tc>
          <w:tcPr>
            <w:tcW w:w="0" w:type="auto"/>
            <w:hideMark/>
          </w:tcPr>
          <w:p w14:paraId="1819ABCA" w14:textId="77777777" w:rsidR="007D6F19" w:rsidRPr="007D6F19" w:rsidRDefault="007D6F19" w:rsidP="00D24615">
            <w:pPr>
              <w:rPr>
                <w:sz w:val="20"/>
              </w:rPr>
            </w:pPr>
            <w:r w:rsidRPr="007D6F19">
              <w:rPr>
                <w:sz w:val="20"/>
              </w:rPr>
              <w:t>X</w:t>
            </w:r>
          </w:p>
        </w:tc>
        <w:tc>
          <w:tcPr>
            <w:tcW w:w="0" w:type="auto"/>
            <w:hideMark/>
          </w:tcPr>
          <w:p w14:paraId="2BE01ADB" w14:textId="77777777" w:rsidR="007D6F19" w:rsidRPr="007D6F19" w:rsidRDefault="007D6F19" w:rsidP="00D24615">
            <w:pPr>
              <w:rPr>
                <w:sz w:val="20"/>
              </w:rPr>
            </w:pPr>
            <w:r w:rsidRPr="007D6F19">
              <w:rPr>
                <w:sz w:val="20"/>
              </w:rPr>
              <w:t>X</w:t>
            </w:r>
          </w:p>
        </w:tc>
        <w:tc>
          <w:tcPr>
            <w:tcW w:w="0" w:type="auto"/>
            <w:hideMark/>
          </w:tcPr>
          <w:p w14:paraId="4F731F6C" w14:textId="77777777" w:rsidR="007D6F19" w:rsidRPr="007D6F19" w:rsidRDefault="007D6F19" w:rsidP="00D24615">
            <w:pPr>
              <w:rPr>
                <w:sz w:val="20"/>
              </w:rPr>
            </w:pPr>
            <w:r w:rsidRPr="007D6F19">
              <w:rPr>
                <w:sz w:val="20"/>
              </w:rPr>
              <w:t>X</w:t>
            </w:r>
          </w:p>
        </w:tc>
        <w:tc>
          <w:tcPr>
            <w:tcW w:w="0" w:type="auto"/>
            <w:hideMark/>
          </w:tcPr>
          <w:p w14:paraId="0E89403D" w14:textId="77777777" w:rsidR="007D6F19" w:rsidRPr="007D6F19" w:rsidRDefault="007D6F19" w:rsidP="00D24615">
            <w:pPr>
              <w:rPr>
                <w:sz w:val="20"/>
              </w:rPr>
            </w:pPr>
            <w:r w:rsidRPr="007D6F19">
              <w:rPr>
                <w:sz w:val="20"/>
              </w:rPr>
              <w:t>X</w:t>
            </w:r>
          </w:p>
        </w:tc>
        <w:tc>
          <w:tcPr>
            <w:tcW w:w="0" w:type="auto"/>
            <w:hideMark/>
          </w:tcPr>
          <w:p w14:paraId="42721B02" w14:textId="77777777" w:rsidR="007D6F19" w:rsidRPr="007D6F19" w:rsidRDefault="007D6F19" w:rsidP="00D24615">
            <w:pPr>
              <w:rPr>
                <w:sz w:val="20"/>
              </w:rPr>
            </w:pPr>
            <w:r w:rsidRPr="007D6F19">
              <w:rPr>
                <w:sz w:val="20"/>
              </w:rPr>
              <w:t xml:space="preserve">X </w:t>
            </w:r>
          </w:p>
        </w:tc>
      </w:tr>
      <w:tr w:rsidR="007D6F19" w:rsidRPr="007D6F19" w14:paraId="3312622C" w14:textId="77777777" w:rsidTr="00D24615">
        <w:tc>
          <w:tcPr>
            <w:tcW w:w="0" w:type="auto"/>
            <w:hideMark/>
          </w:tcPr>
          <w:p w14:paraId="70DA0FEE" w14:textId="77777777" w:rsidR="007D6F19" w:rsidRPr="007D6F19" w:rsidRDefault="007D6F19" w:rsidP="00D24615">
            <w:pPr>
              <w:rPr>
                <w:sz w:val="20"/>
              </w:rPr>
            </w:pPr>
            <w:r w:rsidRPr="007D6F19">
              <w:rPr>
                <w:sz w:val="20"/>
              </w:rPr>
              <w:t>QQQ   VOC Emissions from Petroleum Refinery Wastewater Systems</w:t>
            </w:r>
          </w:p>
        </w:tc>
        <w:tc>
          <w:tcPr>
            <w:tcW w:w="0" w:type="auto"/>
            <w:hideMark/>
          </w:tcPr>
          <w:p w14:paraId="78A222E8" w14:textId="77777777" w:rsidR="007D6F19" w:rsidRPr="007D6F19" w:rsidRDefault="007D6F19" w:rsidP="00D24615">
            <w:pPr>
              <w:rPr>
                <w:sz w:val="20"/>
              </w:rPr>
            </w:pPr>
            <w:r w:rsidRPr="007D6F19">
              <w:rPr>
                <w:sz w:val="20"/>
              </w:rPr>
              <w:t>X</w:t>
            </w:r>
          </w:p>
        </w:tc>
        <w:tc>
          <w:tcPr>
            <w:tcW w:w="0" w:type="auto"/>
            <w:hideMark/>
          </w:tcPr>
          <w:p w14:paraId="7F220B73" w14:textId="77777777" w:rsidR="007D6F19" w:rsidRPr="007D6F19" w:rsidRDefault="007D6F19" w:rsidP="00D24615">
            <w:pPr>
              <w:rPr>
                <w:sz w:val="20"/>
              </w:rPr>
            </w:pPr>
            <w:r w:rsidRPr="007D6F19">
              <w:rPr>
                <w:sz w:val="20"/>
              </w:rPr>
              <w:t>X</w:t>
            </w:r>
          </w:p>
        </w:tc>
        <w:tc>
          <w:tcPr>
            <w:tcW w:w="0" w:type="auto"/>
            <w:hideMark/>
          </w:tcPr>
          <w:p w14:paraId="581E2DA4" w14:textId="77777777" w:rsidR="007D6F19" w:rsidRPr="007D6F19" w:rsidRDefault="007D6F19" w:rsidP="00D24615">
            <w:pPr>
              <w:rPr>
                <w:sz w:val="20"/>
              </w:rPr>
            </w:pPr>
            <w:r w:rsidRPr="007D6F19">
              <w:rPr>
                <w:sz w:val="20"/>
              </w:rPr>
              <w:t>X</w:t>
            </w:r>
          </w:p>
        </w:tc>
        <w:tc>
          <w:tcPr>
            <w:tcW w:w="0" w:type="auto"/>
            <w:hideMark/>
          </w:tcPr>
          <w:p w14:paraId="18C9D7F4" w14:textId="77777777" w:rsidR="007D6F19" w:rsidRPr="007D6F19" w:rsidRDefault="007D6F19" w:rsidP="00D24615">
            <w:pPr>
              <w:rPr>
                <w:sz w:val="20"/>
              </w:rPr>
            </w:pPr>
            <w:r w:rsidRPr="007D6F19">
              <w:rPr>
                <w:sz w:val="20"/>
              </w:rPr>
              <w:t>X</w:t>
            </w:r>
          </w:p>
        </w:tc>
        <w:tc>
          <w:tcPr>
            <w:tcW w:w="0" w:type="auto"/>
            <w:hideMark/>
          </w:tcPr>
          <w:p w14:paraId="126E6A49" w14:textId="77777777" w:rsidR="007D6F19" w:rsidRPr="007D6F19" w:rsidRDefault="007D6F19" w:rsidP="00D24615">
            <w:pPr>
              <w:rPr>
                <w:sz w:val="20"/>
              </w:rPr>
            </w:pPr>
            <w:r w:rsidRPr="007D6F19">
              <w:rPr>
                <w:sz w:val="20"/>
              </w:rPr>
              <w:t>X</w:t>
            </w:r>
          </w:p>
        </w:tc>
        <w:tc>
          <w:tcPr>
            <w:tcW w:w="0" w:type="auto"/>
            <w:hideMark/>
          </w:tcPr>
          <w:p w14:paraId="30F0204D" w14:textId="77777777" w:rsidR="007D6F19" w:rsidRPr="007D6F19" w:rsidRDefault="007D6F19" w:rsidP="00D24615">
            <w:pPr>
              <w:rPr>
                <w:sz w:val="20"/>
              </w:rPr>
            </w:pPr>
            <w:r w:rsidRPr="007D6F19">
              <w:rPr>
                <w:sz w:val="20"/>
              </w:rPr>
              <w:t>X</w:t>
            </w:r>
          </w:p>
        </w:tc>
        <w:tc>
          <w:tcPr>
            <w:tcW w:w="0" w:type="auto"/>
            <w:hideMark/>
          </w:tcPr>
          <w:p w14:paraId="07140324" w14:textId="77777777" w:rsidR="007D6F19" w:rsidRPr="007D6F19" w:rsidRDefault="007D6F19" w:rsidP="00D24615">
            <w:pPr>
              <w:rPr>
                <w:sz w:val="20"/>
              </w:rPr>
            </w:pPr>
            <w:r w:rsidRPr="007D6F19">
              <w:rPr>
                <w:sz w:val="20"/>
              </w:rPr>
              <w:t>X</w:t>
            </w:r>
          </w:p>
        </w:tc>
        <w:tc>
          <w:tcPr>
            <w:tcW w:w="0" w:type="auto"/>
            <w:hideMark/>
          </w:tcPr>
          <w:p w14:paraId="25C93566" w14:textId="77777777" w:rsidR="007D6F19" w:rsidRPr="007D6F19" w:rsidRDefault="007D6F19" w:rsidP="00D24615">
            <w:pPr>
              <w:rPr>
                <w:sz w:val="20"/>
              </w:rPr>
            </w:pPr>
            <w:r w:rsidRPr="007D6F19">
              <w:rPr>
                <w:sz w:val="20"/>
              </w:rPr>
              <w:t xml:space="preserve">X </w:t>
            </w:r>
          </w:p>
        </w:tc>
      </w:tr>
      <w:tr w:rsidR="007D6F19" w:rsidRPr="007D6F19" w14:paraId="2FA20D83" w14:textId="77777777" w:rsidTr="00D24615">
        <w:tc>
          <w:tcPr>
            <w:tcW w:w="0" w:type="auto"/>
            <w:hideMark/>
          </w:tcPr>
          <w:p w14:paraId="634CFCD6" w14:textId="77777777" w:rsidR="007D6F19" w:rsidRPr="007D6F19" w:rsidRDefault="007D6F19" w:rsidP="00D24615">
            <w:pPr>
              <w:rPr>
                <w:sz w:val="20"/>
              </w:rPr>
            </w:pPr>
            <w:r w:rsidRPr="007D6F19">
              <w:rPr>
                <w:sz w:val="20"/>
              </w:rPr>
              <w:t>RRR   VOCs from Synthetic Organic Chemical Manufacturing Industry Reactor Processes</w:t>
            </w:r>
          </w:p>
        </w:tc>
        <w:tc>
          <w:tcPr>
            <w:tcW w:w="0" w:type="auto"/>
            <w:hideMark/>
          </w:tcPr>
          <w:p w14:paraId="1B8C8931" w14:textId="77777777" w:rsidR="007D6F19" w:rsidRPr="007D6F19" w:rsidRDefault="007D6F19" w:rsidP="00D24615">
            <w:pPr>
              <w:rPr>
                <w:sz w:val="20"/>
              </w:rPr>
            </w:pPr>
            <w:r w:rsidRPr="007D6F19">
              <w:rPr>
                <w:sz w:val="20"/>
              </w:rPr>
              <w:t>X</w:t>
            </w:r>
          </w:p>
        </w:tc>
        <w:tc>
          <w:tcPr>
            <w:tcW w:w="0" w:type="auto"/>
            <w:hideMark/>
          </w:tcPr>
          <w:p w14:paraId="7977E268" w14:textId="77777777" w:rsidR="007D6F19" w:rsidRPr="007D6F19" w:rsidRDefault="007D6F19" w:rsidP="00D24615">
            <w:pPr>
              <w:rPr>
                <w:sz w:val="20"/>
              </w:rPr>
            </w:pPr>
            <w:r w:rsidRPr="007D6F19">
              <w:rPr>
                <w:sz w:val="20"/>
              </w:rPr>
              <w:t>X</w:t>
            </w:r>
          </w:p>
        </w:tc>
        <w:tc>
          <w:tcPr>
            <w:tcW w:w="0" w:type="auto"/>
            <w:hideMark/>
          </w:tcPr>
          <w:p w14:paraId="0735A62C" w14:textId="77777777" w:rsidR="007D6F19" w:rsidRPr="007D6F19" w:rsidRDefault="007D6F19" w:rsidP="00D24615">
            <w:pPr>
              <w:rPr>
                <w:sz w:val="20"/>
              </w:rPr>
            </w:pPr>
            <w:r w:rsidRPr="007D6F19">
              <w:rPr>
                <w:sz w:val="20"/>
              </w:rPr>
              <w:t>X</w:t>
            </w:r>
          </w:p>
        </w:tc>
        <w:tc>
          <w:tcPr>
            <w:tcW w:w="0" w:type="auto"/>
            <w:hideMark/>
          </w:tcPr>
          <w:p w14:paraId="30349929" w14:textId="77777777" w:rsidR="007D6F19" w:rsidRPr="007D6F19" w:rsidRDefault="007D6F19" w:rsidP="00D24615">
            <w:pPr>
              <w:rPr>
                <w:sz w:val="20"/>
              </w:rPr>
            </w:pPr>
            <w:r w:rsidRPr="007D6F19">
              <w:rPr>
                <w:sz w:val="20"/>
              </w:rPr>
              <w:t>X</w:t>
            </w:r>
          </w:p>
        </w:tc>
        <w:tc>
          <w:tcPr>
            <w:tcW w:w="0" w:type="auto"/>
            <w:hideMark/>
          </w:tcPr>
          <w:p w14:paraId="6CE4960E" w14:textId="77777777" w:rsidR="007D6F19" w:rsidRPr="007D6F19" w:rsidRDefault="007D6F19" w:rsidP="00D24615">
            <w:pPr>
              <w:rPr>
                <w:sz w:val="20"/>
              </w:rPr>
            </w:pPr>
            <w:r w:rsidRPr="007D6F19">
              <w:rPr>
                <w:sz w:val="20"/>
              </w:rPr>
              <w:t>X</w:t>
            </w:r>
          </w:p>
        </w:tc>
        <w:tc>
          <w:tcPr>
            <w:tcW w:w="0" w:type="auto"/>
            <w:hideMark/>
          </w:tcPr>
          <w:p w14:paraId="185D80F6" w14:textId="77777777" w:rsidR="007D6F19" w:rsidRPr="007D6F19" w:rsidRDefault="007D6F19" w:rsidP="00D24615">
            <w:pPr>
              <w:rPr>
                <w:sz w:val="20"/>
              </w:rPr>
            </w:pPr>
            <w:r w:rsidRPr="007D6F19">
              <w:rPr>
                <w:sz w:val="20"/>
              </w:rPr>
              <w:t>X</w:t>
            </w:r>
          </w:p>
        </w:tc>
        <w:tc>
          <w:tcPr>
            <w:tcW w:w="0" w:type="auto"/>
            <w:hideMark/>
          </w:tcPr>
          <w:p w14:paraId="56292A2B" w14:textId="77777777" w:rsidR="007D6F19" w:rsidRPr="007D6F19" w:rsidRDefault="007D6F19" w:rsidP="00D24615">
            <w:pPr>
              <w:rPr>
                <w:sz w:val="20"/>
              </w:rPr>
            </w:pPr>
            <w:r w:rsidRPr="007D6F19">
              <w:rPr>
                <w:sz w:val="20"/>
              </w:rPr>
              <w:t>X</w:t>
            </w:r>
          </w:p>
        </w:tc>
        <w:tc>
          <w:tcPr>
            <w:tcW w:w="0" w:type="auto"/>
            <w:hideMark/>
          </w:tcPr>
          <w:p w14:paraId="0443946F" w14:textId="77777777" w:rsidR="007D6F19" w:rsidRPr="007D6F19" w:rsidRDefault="007D6F19" w:rsidP="00D24615">
            <w:pPr>
              <w:rPr>
                <w:sz w:val="20"/>
              </w:rPr>
            </w:pPr>
            <w:r w:rsidRPr="007D6F19">
              <w:rPr>
                <w:sz w:val="20"/>
              </w:rPr>
              <w:t xml:space="preserve">X </w:t>
            </w:r>
          </w:p>
        </w:tc>
      </w:tr>
      <w:tr w:rsidR="007D6F19" w:rsidRPr="007D6F19" w14:paraId="3DC96899" w14:textId="77777777" w:rsidTr="00D24615">
        <w:tc>
          <w:tcPr>
            <w:tcW w:w="0" w:type="auto"/>
            <w:hideMark/>
          </w:tcPr>
          <w:p w14:paraId="76ED345A" w14:textId="77777777" w:rsidR="007D6F19" w:rsidRPr="007D6F19" w:rsidRDefault="007D6F19" w:rsidP="00D24615">
            <w:pPr>
              <w:rPr>
                <w:sz w:val="20"/>
              </w:rPr>
            </w:pPr>
            <w:r w:rsidRPr="007D6F19">
              <w:rPr>
                <w:sz w:val="20"/>
              </w:rPr>
              <w:t>SSS   Magnetic Tape Coating Facilities</w:t>
            </w:r>
          </w:p>
        </w:tc>
        <w:tc>
          <w:tcPr>
            <w:tcW w:w="0" w:type="auto"/>
            <w:hideMark/>
          </w:tcPr>
          <w:p w14:paraId="04FE51C4" w14:textId="77777777" w:rsidR="007D6F19" w:rsidRPr="007D6F19" w:rsidRDefault="007D6F19" w:rsidP="00D24615">
            <w:pPr>
              <w:rPr>
                <w:sz w:val="20"/>
              </w:rPr>
            </w:pPr>
            <w:r w:rsidRPr="007D6F19">
              <w:rPr>
                <w:sz w:val="20"/>
              </w:rPr>
              <w:t>X</w:t>
            </w:r>
          </w:p>
        </w:tc>
        <w:tc>
          <w:tcPr>
            <w:tcW w:w="0" w:type="auto"/>
            <w:hideMark/>
          </w:tcPr>
          <w:p w14:paraId="2B93836D" w14:textId="77777777" w:rsidR="007D6F19" w:rsidRPr="007D6F19" w:rsidRDefault="007D6F19" w:rsidP="00D24615">
            <w:pPr>
              <w:rPr>
                <w:sz w:val="20"/>
              </w:rPr>
            </w:pPr>
            <w:r w:rsidRPr="007D6F19">
              <w:rPr>
                <w:sz w:val="20"/>
              </w:rPr>
              <w:t>X</w:t>
            </w:r>
          </w:p>
        </w:tc>
        <w:tc>
          <w:tcPr>
            <w:tcW w:w="0" w:type="auto"/>
            <w:hideMark/>
          </w:tcPr>
          <w:p w14:paraId="5525C16A" w14:textId="77777777" w:rsidR="007D6F19" w:rsidRPr="007D6F19" w:rsidRDefault="007D6F19" w:rsidP="00D24615">
            <w:pPr>
              <w:rPr>
                <w:sz w:val="20"/>
              </w:rPr>
            </w:pPr>
            <w:r w:rsidRPr="007D6F19">
              <w:rPr>
                <w:sz w:val="20"/>
              </w:rPr>
              <w:t>X</w:t>
            </w:r>
          </w:p>
        </w:tc>
        <w:tc>
          <w:tcPr>
            <w:tcW w:w="0" w:type="auto"/>
            <w:hideMark/>
          </w:tcPr>
          <w:p w14:paraId="2479F107" w14:textId="77777777" w:rsidR="007D6F19" w:rsidRPr="007D6F19" w:rsidRDefault="007D6F19" w:rsidP="00D24615">
            <w:pPr>
              <w:rPr>
                <w:sz w:val="20"/>
              </w:rPr>
            </w:pPr>
            <w:r w:rsidRPr="007D6F19">
              <w:rPr>
                <w:sz w:val="20"/>
              </w:rPr>
              <w:t>X</w:t>
            </w:r>
          </w:p>
        </w:tc>
        <w:tc>
          <w:tcPr>
            <w:tcW w:w="0" w:type="auto"/>
            <w:hideMark/>
          </w:tcPr>
          <w:p w14:paraId="75205422" w14:textId="77777777" w:rsidR="007D6F19" w:rsidRPr="007D6F19" w:rsidRDefault="007D6F19" w:rsidP="00D24615">
            <w:pPr>
              <w:rPr>
                <w:sz w:val="20"/>
              </w:rPr>
            </w:pPr>
            <w:r w:rsidRPr="007D6F19">
              <w:rPr>
                <w:sz w:val="20"/>
              </w:rPr>
              <w:t>X</w:t>
            </w:r>
          </w:p>
        </w:tc>
        <w:tc>
          <w:tcPr>
            <w:tcW w:w="0" w:type="auto"/>
            <w:hideMark/>
          </w:tcPr>
          <w:p w14:paraId="74489E33" w14:textId="77777777" w:rsidR="007D6F19" w:rsidRPr="007D6F19" w:rsidRDefault="007D6F19" w:rsidP="00D24615">
            <w:pPr>
              <w:rPr>
                <w:sz w:val="20"/>
              </w:rPr>
            </w:pPr>
            <w:r w:rsidRPr="007D6F19">
              <w:rPr>
                <w:sz w:val="20"/>
              </w:rPr>
              <w:t>X</w:t>
            </w:r>
          </w:p>
        </w:tc>
        <w:tc>
          <w:tcPr>
            <w:tcW w:w="0" w:type="auto"/>
            <w:hideMark/>
          </w:tcPr>
          <w:p w14:paraId="20EA027D" w14:textId="77777777" w:rsidR="007D6F19" w:rsidRPr="007D6F19" w:rsidRDefault="007D6F19" w:rsidP="00D24615">
            <w:pPr>
              <w:rPr>
                <w:sz w:val="20"/>
              </w:rPr>
            </w:pPr>
            <w:r w:rsidRPr="007D6F19">
              <w:rPr>
                <w:sz w:val="20"/>
              </w:rPr>
              <w:t>X</w:t>
            </w:r>
          </w:p>
        </w:tc>
        <w:tc>
          <w:tcPr>
            <w:tcW w:w="0" w:type="auto"/>
            <w:hideMark/>
          </w:tcPr>
          <w:p w14:paraId="4C6E47E8" w14:textId="77777777" w:rsidR="007D6F19" w:rsidRPr="007D6F19" w:rsidRDefault="007D6F19" w:rsidP="00D24615">
            <w:pPr>
              <w:rPr>
                <w:sz w:val="20"/>
              </w:rPr>
            </w:pPr>
            <w:r w:rsidRPr="007D6F19">
              <w:rPr>
                <w:sz w:val="20"/>
              </w:rPr>
              <w:t xml:space="preserve">X </w:t>
            </w:r>
          </w:p>
        </w:tc>
      </w:tr>
      <w:tr w:rsidR="007D6F19" w:rsidRPr="007D6F19" w14:paraId="7A27C06D" w14:textId="77777777" w:rsidTr="00D24615">
        <w:tc>
          <w:tcPr>
            <w:tcW w:w="0" w:type="auto"/>
            <w:hideMark/>
          </w:tcPr>
          <w:p w14:paraId="72BE7CD6" w14:textId="77777777" w:rsidR="007D6F19" w:rsidRPr="007D6F19" w:rsidRDefault="007D6F19" w:rsidP="00D24615">
            <w:pPr>
              <w:rPr>
                <w:sz w:val="20"/>
              </w:rPr>
            </w:pPr>
            <w:r w:rsidRPr="007D6F19">
              <w:rPr>
                <w:sz w:val="20"/>
              </w:rPr>
              <w:t>TTT   Industrial Surface Coating: Surface Coating of Plastic Parts for Business Machines</w:t>
            </w:r>
          </w:p>
        </w:tc>
        <w:tc>
          <w:tcPr>
            <w:tcW w:w="0" w:type="auto"/>
            <w:hideMark/>
          </w:tcPr>
          <w:p w14:paraId="10C813FB" w14:textId="77777777" w:rsidR="007D6F19" w:rsidRPr="007D6F19" w:rsidRDefault="007D6F19" w:rsidP="00D24615">
            <w:pPr>
              <w:rPr>
                <w:sz w:val="20"/>
              </w:rPr>
            </w:pPr>
            <w:r w:rsidRPr="007D6F19">
              <w:rPr>
                <w:sz w:val="20"/>
              </w:rPr>
              <w:t>X</w:t>
            </w:r>
          </w:p>
        </w:tc>
        <w:tc>
          <w:tcPr>
            <w:tcW w:w="0" w:type="auto"/>
            <w:hideMark/>
          </w:tcPr>
          <w:p w14:paraId="66B34FEF" w14:textId="77777777" w:rsidR="007D6F19" w:rsidRPr="007D6F19" w:rsidRDefault="007D6F19" w:rsidP="00D24615">
            <w:pPr>
              <w:rPr>
                <w:sz w:val="20"/>
              </w:rPr>
            </w:pPr>
            <w:r w:rsidRPr="007D6F19">
              <w:rPr>
                <w:sz w:val="20"/>
              </w:rPr>
              <w:t>X</w:t>
            </w:r>
          </w:p>
        </w:tc>
        <w:tc>
          <w:tcPr>
            <w:tcW w:w="0" w:type="auto"/>
            <w:hideMark/>
          </w:tcPr>
          <w:p w14:paraId="080E762B" w14:textId="77777777" w:rsidR="007D6F19" w:rsidRPr="007D6F19" w:rsidRDefault="007D6F19" w:rsidP="00D24615">
            <w:pPr>
              <w:rPr>
                <w:sz w:val="20"/>
              </w:rPr>
            </w:pPr>
            <w:r w:rsidRPr="007D6F19">
              <w:rPr>
                <w:sz w:val="20"/>
              </w:rPr>
              <w:t>X</w:t>
            </w:r>
          </w:p>
        </w:tc>
        <w:tc>
          <w:tcPr>
            <w:tcW w:w="0" w:type="auto"/>
            <w:hideMark/>
          </w:tcPr>
          <w:p w14:paraId="2DD80A24" w14:textId="77777777" w:rsidR="007D6F19" w:rsidRPr="007D6F19" w:rsidRDefault="007D6F19" w:rsidP="00D24615">
            <w:pPr>
              <w:rPr>
                <w:sz w:val="20"/>
              </w:rPr>
            </w:pPr>
            <w:r w:rsidRPr="007D6F19">
              <w:rPr>
                <w:sz w:val="20"/>
              </w:rPr>
              <w:t>X</w:t>
            </w:r>
          </w:p>
        </w:tc>
        <w:tc>
          <w:tcPr>
            <w:tcW w:w="0" w:type="auto"/>
            <w:hideMark/>
          </w:tcPr>
          <w:p w14:paraId="5409DB99" w14:textId="77777777" w:rsidR="007D6F19" w:rsidRPr="007D6F19" w:rsidRDefault="007D6F19" w:rsidP="00D24615">
            <w:pPr>
              <w:rPr>
                <w:sz w:val="20"/>
              </w:rPr>
            </w:pPr>
            <w:r w:rsidRPr="007D6F19">
              <w:rPr>
                <w:sz w:val="20"/>
              </w:rPr>
              <w:t>X</w:t>
            </w:r>
          </w:p>
        </w:tc>
        <w:tc>
          <w:tcPr>
            <w:tcW w:w="0" w:type="auto"/>
            <w:hideMark/>
          </w:tcPr>
          <w:p w14:paraId="193A523A" w14:textId="77777777" w:rsidR="007D6F19" w:rsidRPr="007D6F19" w:rsidRDefault="007D6F19" w:rsidP="00D24615">
            <w:pPr>
              <w:rPr>
                <w:sz w:val="20"/>
              </w:rPr>
            </w:pPr>
            <w:r w:rsidRPr="007D6F19">
              <w:rPr>
                <w:sz w:val="20"/>
              </w:rPr>
              <w:t>X</w:t>
            </w:r>
          </w:p>
        </w:tc>
        <w:tc>
          <w:tcPr>
            <w:tcW w:w="0" w:type="auto"/>
            <w:hideMark/>
          </w:tcPr>
          <w:p w14:paraId="6D714625" w14:textId="77777777" w:rsidR="007D6F19" w:rsidRPr="007D6F19" w:rsidRDefault="007D6F19" w:rsidP="00D24615">
            <w:pPr>
              <w:rPr>
                <w:sz w:val="20"/>
              </w:rPr>
            </w:pPr>
            <w:r w:rsidRPr="007D6F19">
              <w:rPr>
                <w:sz w:val="20"/>
              </w:rPr>
              <w:t>X</w:t>
            </w:r>
          </w:p>
        </w:tc>
        <w:tc>
          <w:tcPr>
            <w:tcW w:w="0" w:type="auto"/>
            <w:hideMark/>
          </w:tcPr>
          <w:p w14:paraId="2D9CF9CC" w14:textId="77777777" w:rsidR="007D6F19" w:rsidRPr="007D6F19" w:rsidRDefault="007D6F19" w:rsidP="00D24615">
            <w:pPr>
              <w:rPr>
                <w:sz w:val="20"/>
              </w:rPr>
            </w:pPr>
            <w:r w:rsidRPr="007D6F19">
              <w:rPr>
                <w:sz w:val="20"/>
              </w:rPr>
              <w:t xml:space="preserve">X </w:t>
            </w:r>
          </w:p>
        </w:tc>
      </w:tr>
      <w:tr w:rsidR="007D6F19" w:rsidRPr="007D6F19" w14:paraId="21C052D7" w14:textId="77777777" w:rsidTr="00D24615">
        <w:tc>
          <w:tcPr>
            <w:tcW w:w="0" w:type="auto"/>
            <w:hideMark/>
          </w:tcPr>
          <w:p w14:paraId="620E1413" w14:textId="77777777" w:rsidR="007D6F19" w:rsidRPr="007D6F19" w:rsidRDefault="007D6F19" w:rsidP="00D24615">
            <w:pPr>
              <w:rPr>
                <w:sz w:val="20"/>
              </w:rPr>
            </w:pPr>
            <w:r w:rsidRPr="007D6F19">
              <w:rPr>
                <w:sz w:val="20"/>
              </w:rPr>
              <w:t>UUU   Calciners and Dryers in Mineral Industries</w:t>
            </w:r>
          </w:p>
        </w:tc>
        <w:tc>
          <w:tcPr>
            <w:tcW w:w="0" w:type="auto"/>
            <w:hideMark/>
          </w:tcPr>
          <w:p w14:paraId="51250E1E" w14:textId="77777777" w:rsidR="007D6F19" w:rsidRPr="007D6F19" w:rsidRDefault="007D6F19" w:rsidP="00D24615">
            <w:pPr>
              <w:rPr>
                <w:sz w:val="20"/>
              </w:rPr>
            </w:pPr>
            <w:r w:rsidRPr="007D6F19">
              <w:rPr>
                <w:sz w:val="20"/>
              </w:rPr>
              <w:t>X</w:t>
            </w:r>
          </w:p>
        </w:tc>
        <w:tc>
          <w:tcPr>
            <w:tcW w:w="0" w:type="auto"/>
            <w:hideMark/>
          </w:tcPr>
          <w:p w14:paraId="159B8059" w14:textId="77777777" w:rsidR="007D6F19" w:rsidRPr="007D6F19" w:rsidRDefault="007D6F19" w:rsidP="00D24615">
            <w:pPr>
              <w:rPr>
                <w:sz w:val="20"/>
              </w:rPr>
            </w:pPr>
            <w:r w:rsidRPr="007D6F19">
              <w:rPr>
                <w:sz w:val="20"/>
              </w:rPr>
              <w:t>X</w:t>
            </w:r>
          </w:p>
        </w:tc>
        <w:tc>
          <w:tcPr>
            <w:tcW w:w="0" w:type="auto"/>
            <w:hideMark/>
          </w:tcPr>
          <w:p w14:paraId="09979BF2" w14:textId="77777777" w:rsidR="007D6F19" w:rsidRPr="007D6F19" w:rsidRDefault="007D6F19" w:rsidP="00D24615">
            <w:pPr>
              <w:rPr>
                <w:sz w:val="20"/>
              </w:rPr>
            </w:pPr>
            <w:r w:rsidRPr="007D6F19">
              <w:rPr>
                <w:sz w:val="20"/>
              </w:rPr>
              <w:t>X</w:t>
            </w:r>
          </w:p>
        </w:tc>
        <w:tc>
          <w:tcPr>
            <w:tcW w:w="0" w:type="auto"/>
            <w:hideMark/>
          </w:tcPr>
          <w:p w14:paraId="18463C94" w14:textId="77777777" w:rsidR="007D6F19" w:rsidRPr="007D6F19" w:rsidRDefault="007D6F19" w:rsidP="00D24615">
            <w:pPr>
              <w:rPr>
                <w:sz w:val="20"/>
              </w:rPr>
            </w:pPr>
            <w:r w:rsidRPr="007D6F19">
              <w:rPr>
                <w:sz w:val="20"/>
              </w:rPr>
              <w:t>X</w:t>
            </w:r>
          </w:p>
        </w:tc>
        <w:tc>
          <w:tcPr>
            <w:tcW w:w="0" w:type="auto"/>
            <w:hideMark/>
          </w:tcPr>
          <w:p w14:paraId="598EACF1" w14:textId="77777777" w:rsidR="007D6F19" w:rsidRPr="007D6F19" w:rsidRDefault="007D6F19" w:rsidP="00D24615">
            <w:pPr>
              <w:rPr>
                <w:sz w:val="20"/>
              </w:rPr>
            </w:pPr>
            <w:r w:rsidRPr="007D6F19">
              <w:rPr>
                <w:sz w:val="20"/>
              </w:rPr>
              <w:t>X</w:t>
            </w:r>
          </w:p>
        </w:tc>
        <w:tc>
          <w:tcPr>
            <w:tcW w:w="0" w:type="auto"/>
            <w:hideMark/>
          </w:tcPr>
          <w:p w14:paraId="518D75B6" w14:textId="77777777" w:rsidR="007D6F19" w:rsidRPr="007D6F19" w:rsidRDefault="007D6F19" w:rsidP="00D24615">
            <w:pPr>
              <w:rPr>
                <w:sz w:val="20"/>
              </w:rPr>
            </w:pPr>
            <w:r w:rsidRPr="007D6F19">
              <w:rPr>
                <w:sz w:val="20"/>
              </w:rPr>
              <w:t>X</w:t>
            </w:r>
          </w:p>
        </w:tc>
        <w:tc>
          <w:tcPr>
            <w:tcW w:w="0" w:type="auto"/>
            <w:hideMark/>
          </w:tcPr>
          <w:p w14:paraId="3AE9B0FE" w14:textId="77777777" w:rsidR="007D6F19" w:rsidRPr="007D6F19" w:rsidRDefault="007D6F19" w:rsidP="00D24615">
            <w:pPr>
              <w:rPr>
                <w:sz w:val="20"/>
              </w:rPr>
            </w:pPr>
            <w:r w:rsidRPr="007D6F19">
              <w:rPr>
                <w:sz w:val="20"/>
              </w:rPr>
              <w:t>X</w:t>
            </w:r>
          </w:p>
        </w:tc>
        <w:tc>
          <w:tcPr>
            <w:tcW w:w="0" w:type="auto"/>
            <w:hideMark/>
          </w:tcPr>
          <w:p w14:paraId="3237CD00" w14:textId="77777777" w:rsidR="007D6F19" w:rsidRPr="007D6F19" w:rsidRDefault="007D6F19" w:rsidP="00D24615">
            <w:pPr>
              <w:rPr>
                <w:sz w:val="20"/>
              </w:rPr>
            </w:pPr>
            <w:r w:rsidRPr="007D6F19">
              <w:rPr>
                <w:sz w:val="20"/>
              </w:rPr>
              <w:t xml:space="preserve">X </w:t>
            </w:r>
          </w:p>
        </w:tc>
      </w:tr>
      <w:tr w:rsidR="007D6F19" w:rsidRPr="007D6F19" w14:paraId="311108C2" w14:textId="77777777" w:rsidTr="00D24615">
        <w:tc>
          <w:tcPr>
            <w:tcW w:w="0" w:type="auto"/>
            <w:hideMark/>
          </w:tcPr>
          <w:p w14:paraId="6A36D3C6" w14:textId="77777777" w:rsidR="007D6F19" w:rsidRPr="007D6F19" w:rsidRDefault="007D6F19" w:rsidP="00D24615">
            <w:pPr>
              <w:rPr>
                <w:sz w:val="20"/>
              </w:rPr>
            </w:pPr>
            <w:r w:rsidRPr="007D6F19">
              <w:rPr>
                <w:sz w:val="20"/>
              </w:rPr>
              <w:t>VVV   Polymeric Coating of Supporting Substrates Facilities</w:t>
            </w:r>
          </w:p>
        </w:tc>
        <w:tc>
          <w:tcPr>
            <w:tcW w:w="0" w:type="auto"/>
            <w:hideMark/>
          </w:tcPr>
          <w:p w14:paraId="546752AE" w14:textId="77777777" w:rsidR="007D6F19" w:rsidRPr="007D6F19" w:rsidRDefault="007D6F19" w:rsidP="00D24615">
            <w:pPr>
              <w:rPr>
                <w:sz w:val="20"/>
              </w:rPr>
            </w:pPr>
            <w:r w:rsidRPr="007D6F19">
              <w:rPr>
                <w:sz w:val="20"/>
              </w:rPr>
              <w:t>X</w:t>
            </w:r>
          </w:p>
        </w:tc>
        <w:tc>
          <w:tcPr>
            <w:tcW w:w="0" w:type="auto"/>
            <w:hideMark/>
          </w:tcPr>
          <w:p w14:paraId="1ADBD1CD" w14:textId="77777777" w:rsidR="007D6F19" w:rsidRPr="007D6F19" w:rsidRDefault="007D6F19" w:rsidP="00D24615">
            <w:pPr>
              <w:rPr>
                <w:sz w:val="20"/>
              </w:rPr>
            </w:pPr>
            <w:r w:rsidRPr="007D6F19">
              <w:rPr>
                <w:sz w:val="20"/>
              </w:rPr>
              <w:t>X</w:t>
            </w:r>
          </w:p>
        </w:tc>
        <w:tc>
          <w:tcPr>
            <w:tcW w:w="0" w:type="auto"/>
            <w:hideMark/>
          </w:tcPr>
          <w:p w14:paraId="7E0C7139" w14:textId="77777777" w:rsidR="007D6F19" w:rsidRPr="007D6F19" w:rsidRDefault="007D6F19" w:rsidP="00D24615">
            <w:pPr>
              <w:rPr>
                <w:sz w:val="20"/>
              </w:rPr>
            </w:pPr>
            <w:r w:rsidRPr="007D6F19">
              <w:rPr>
                <w:sz w:val="20"/>
              </w:rPr>
              <w:t>X</w:t>
            </w:r>
          </w:p>
        </w:tc>
        <w:tc>
          <w:tcPr>
            <w:tcW w:w="0" w:type="auto"/>
            <w:hideMark/>
          </w:tcPr>
          <w:p w14:paraId="3E608A0C" w14:textId="77777777" w:rsidR="007D6F19" w:rsidRPr="007D6F19" w:rsidRDefault="007D6F19" w:rsidP="00D24615">
            <w:pPr>
              <w:rPr>
                <w:sz w:val="20"/>
              </w:rPr>
            </w:pPr>
            <w:r w:rsidRPr="007D6F19">
              <w:rPr>
                <w:sz w:val="20"/>
              </w:rPr>
              <w:t>X</w:t>
            </w:r>
          </w:p>
        </w:tc>
        <w:tc>
          <w:tcPr>
            <w:tcW w:w="0" w:type="auto"/>
            <w:hideMark/>
          </w:tcPr>
          <w:p w14:paraId="189CCF65" w14:textId="77777777" w:rsidR="007D6F19" w:rsidRPr="007D6F19" w:rsidRDefault="007D6F19" w:rsidP="00D24615">
            <w:pPr>
              <w:rPr>
                <w:sz w:val="20"/>
              </w:rPr>
            </w:pPr>
            <w:r w:rsidRPr="007D6F19">
              <w:rPr>
                <w:sz w:val="20"/>
              </w:rPr>
              <w:t>X</w:t>
            </w:r>
          </w:p>
        </w:tc>
        <w:tc>
          <w:tcPr>
            <w:tcW w:w="0" w:type="auto"/>
            <w:hideMark/>
          </w:tcPr>
          <w:p w14:paraId="52CD11C8" w14:textId="77777777" w:rsidR="007D6F19" w:rsidRPr="007D6F19" w:rsidRDefault="007D6F19" w:rsidP="00D24615">
            <w:pPr>
              <w:rPr>
                <w:sz w:val="20"/>
              </w:rPr>
            </w:pPr>
            <w:r w:rsidRPr="007D6F19">
              <w:rPr>
                <w:sz w:val="20"/>
              </w:rPr>
              <w:t>X</w:t>
            </w:r>
          </w:p>
        </w:tc>
        <w:tc>
          <w:tcPr>
            <w:tcW w:w="0" w:type="auto"/>
            <w:hideMark/>
          </w:tcPr>
          <w:p w14:paraId="2030196C" w14:textId="77777777" w:rsidR="007D6F19" w:rsidRPr="007D6F19" w:rsidRDefault="007D6F19" w:rsidP="00D24615">
            <w:pPr>
              <w:rPr>
                <w:sz w:val="20"/>
              </w:rPr>
            </w:pPr>
            <w:r w:rsidRPr="007D6F19">
              <w:rPr>
                <w:sz w:val="20"/>
              </w:rPr>
              <w:t>X</w:t>
            </w:r>
          </w:p>
        </w:tc>
        <w:tc>
          <w:tcPr>
            <w:tcW w:w="0" w:type="auto"/>
            <w:hideMark/>
          </w:tcPr>
          <w:p w14:paraId="704C100F" w14:textId="77777777" w:rsidR="007D6F19" w:rsidRPr="007D6F19" w:rsidRDefault="007D6F19" w:rsidP="00D24615">
            <w:pPr>
              <w:rPr>
                <w:sz w:val="20"/>
              </w:rPr>
            </w:pPr>
            <w:r w:rsidRPr="007D6F19">
              <w:rPr>
                <w:sz w:val="20"/>
              </w:rPr>
              <w:t xml:space="preserve">X </w:t>
            </w:r>
          </w:p>
        </w:tc>
      </w:tr>
      <w:tr w:rsidR="007D6F19" w:rsidRPr="007D6F19" w14:paraId="7E2D6529" w14:textId="77777777" w:rsidTr="00D24615">
        <w:tc>
          <w:tcPr>
            <w:tcW w:w="0" w:type="auto"/>
            <w:hideMark/>
          </w:tcPr>
          <w:p w14:paraId="7589D74F" w14:textId="77777777" w:rsidR="007D6F19" w:rsidRPr="007D6F19" w:rsidRDefault="007D6F19" w:rsidP="00D24615">
            <w:pPr>
              <w:rPr>
                <w:sz w:val="20"/>
              </w:rPr>
            </w:pPr>
            <w:r w:rsidRPr="007D6F19">
              <w:rPr>
                <w:sz w:val="20"/>
              </w:rPr>
              <w:t>WWW   Municipal Solid Waste Landfills</w:t>
            </w:r>
          </w:p>
        </w:tc>
        <w:tc>
          <w:tcPr>
            <w:tcW w:w="0" w:type="auto"/>
            <w:hideMark/>
          </w:tcPr>
          <w:p w14:paraId="4415F3ED" w14:textId="77777777" w:rsidR="007D6F19" w:rsidRPr="007D6F19" w:rsidRDefault="007D6F19" w:rsidP="00D24615">
            <w:pPr>
              <w:rPr>
                <w:sz w:val="20"/>
              </w:rPr>
            </w:pPr>
            <w:r w:rsidRPr="007D6F19">
              <w:rPr>
                <w:sz w:val="20"/>
              </w:rPr>
              <w:t>X</w:t>
            </w:r>
          </w:p>
        </w:tc>
        <w:tc>
          <w:tcPr>
            <w:tcW w:w="0" w:type="auto"/>
            <w:hideMark/>
          </w:tcPr>
          <w:p w14:paraId="193B9940" w14:textId="77777777" w:rsidR="007D6F19" w:rsidRPr="007D6F19" w:rsidRDefault="007D6F19" w:rsidP="00D24615">
            <w:pPr>
              <w:rPr>
                <w:sz w:val="20"/>
              </w:rPr>
            </w:pPr>
            <w:r w:rsidRPr="007D6F19">
              <w:rPr>
                <w:sz w:val="20"/>
              </w:rPr>
              <w:t>X</w:t>
            </w:r>
          </w:p>
        </w:tc>
        <w:tc>
          <w:tcPr>
            <w:tcW w:w="0" w:type="auto"/>
            <w:hideMark/>
          </w:tcPr>
          <w:p w14:paraId="1E72F109" w14:textId="77777777" w:rsidR="007D6F19" w:rsidRPr="007D6F19" w:rsidRDefault="007D6F19" w:rsidP="00D24615">
            <w:pPr>
              <w:rPr>
                <w:sz w:val="20"/>
              </w:rPr>
            </w:pPr>
            <w:r w:rsidRPr="007D6F19">
              <w:rPr>
                <w:sz w:val="20"/>
              </w:rPr>
              <w:t>X</w:t>
            </w:r>
          </w:p>
        </w:tc>
        <w:tc>
          <w:tcPr>
            <w:tcW w:w="0" w:type="auto"/>
            <w:hideMark/>
          </w:tcPr>
          <w:p w14:paraId="3A95B65E" w14:textId="77777777" w:rsidR="007D6F19" w:rsidRPr="007D6F19" w:rsidRDefault="007D6F19" w:rsidP="00D24615">
            <w:pPr>
              <w:rPr>
                <w:sz w:val="20"/>
              </w:rPr>
            </w:pPr>
            <w:r w:rsidRPr="007D6F19">
              <w:rPr>
                <w:sz w:val="20"/>
              </w:rPr>
              <w:t>X</w:t>
            </w:r>
          </w:p>
        </w:tc>
        <w:tc>
          <w:tcPr>
            <w:tcW w:w="0" w:type="auto"/>
            <w:hideMark/>
          </w:tcPr>
          <w:p w14:paraId="1C8214A9" w14:textId="77777777" w:rsidR="007D6F19" w:rsidRPr="007D6F19" w:rsidRDefault="007D6F19" w:rsidP="00D24615">
            <w:pPr>
              <w:rPr>
                <w:sz w:val="20"/>
              </w:rPr>
            </w:pPr>
            <w:r w:rsidRPr="007D6F19">
              <w:rPr>
                <w:sz w:val="20"/>
              </w:rPr>
              <w:t>X</w:t>
            </w:r>
          </w:p>
        </w:tc>
        <w:tc>
          <w:tcPr>
            <w:tcW w:w="0" w:type="auto"/>
            <w:hideMark/>
          </w:tcPr>
          <w:p w14:paraId="455F4912" w14:textId="77777777" w:rsidR="007D6F19" w:rsidRPr="007D6F19" w:rsidRDefault="007D6F19" w:rsidP="00D24615">
            <w:pPr>
              <w:rPr>
                <w:sz w:val="20"/>
              </w:rPr>
            </w:pPr>
            <w:r w:rsidRPr="007D6F19">
              <w:rPr>
                <w:sz w:val="20"/>
              </w:rPr>
              <w:t>X</w:t>
            </w:r>
          </w:p>
        </w:tc>
        <w:tc>
          <w:tcPr>
            <w:tcW w:w="0" w:type="auto"/>
            <w:hideMark/>
          </w:tcPr>
          <w:p w14:paraId="738321C9" w14:textId="77777777" w:rsidR="007D6F19" w:rsidRPr="007D6F19" w:rsidRDefault="007D6F19" w:rsidP="00D24615">
            <w:pPr>
              <w:rPr>
                <w:sz w:val="20"/>
              </w:rPr>
            </w:pPr>
            <w:r w:rsidRPr="007D6F19">
              <w:rPr>
                <w:sz w:val="20"/>
              </w:rPr>
              <w:t>X</w:t>
            </w:r>
          </w:p>
        </w:tc>
        <w:tc>
          <w:tcPr>
            <w:tcW w:w="0" w:type="auto"/>
            <w:hideMark/>
          </w:tcPr>
          <w:p w14:paraId="08B40B97" w14:textId="77777777" w:rsidR="007D6F19" w:rsidRPr="007D6F19" w:rsidRDefault="007D6F19" w:rsidP="00D24615">
            <w:pPr>
              <w:rPr>
                <w:sz w:val="20"/>
              </w:rPr>
            </w:pPr>
            <w:r w:rsidRPr="007D6F19">
              <w:rPr>
                <w:sz w:val="20"/>
              </w:rPr>
              <w:t xml:space="preserve">X </w:t>
            </w:r>
          </w:p>
        </w:tc>
      </w:tr>
      <w:tr w:rsidR="007D6F19" w:rsidRPr="007D6F19" w14:paraId="1AEF2A25" w14:textId="77777777" w:rsidTr="00D24615">
        <w:tc>
          <w:tcPr>
            <w:tcW w:w="0" w:type="auto"/>
            <w:hideMark/>
          </w:tcPr>
          <w:p w14:paraId="2E8ED6C6" w14:textId="77777777" w:rsidR="007D6F19" w:rsidRPr="007D6F19" w:rsidRDefault="007D6F19" w:rsidP="00D24615">
            <w:pPr>
              <w:rPr>
                <w:sz w:val="20"/>
              </w:rPr>
            </w:pPr>
            <w:r w:rsidRPr="007D6F19">
              <w:rPr>
                <w:sz w:val="20"/>
              </w:rPr>
              <w:t>AAAA   Small Municipal Waste Combustion Units for which Construction is Commenced after August 30, 1999 or for which Modification or Reconstruction is Commenced after June 6, 2001</w:t>
            </w:r>
          </w:p>
        </w:tc>
        <w:tc>
          <w:tcPr>
            <w:tcW w:w="0" w:type="auto"/>
            <w:hideMark/>
          </w:tcPr>
          <w:p w14:paraId="38D22D97" w14:textId="77777777" w:rsidR="007D6F19" w:rsidRPr="007D6F19" w:rsidRDefault="007D6F19" w:rsidP="00D24615">
            <w:pPr>
              <w:rPr>
                <w:sz w:val="20"/>
              </w:rPr>
            </w:pPr>
            <w:r w:rsidRPr="007D6F19">
              <w:rPr>
                <w:sz w:val="20"/>
              </w:rPr>
              <w:t>X</w:t>
            </w:r>
          </w:p>
        </w:tc>
        <w:tc>
          <w:tcPr>
            <w:tcW w:w="0" w:type="auto"/>
            <w:hideMark/>
          </w:tcPr>
          <w:p w14:paraId="722BD484" w14:textId="77777777" w:rsidR="007D6F19" w:rsidRPr="007D6F19" w:rsidRDefault="007D6F19" w:rsidP="00D24615">
            <w:pPr>
              <w:rPr>
                <w:sz w:val="20"/>
              </w:rPr>
            </w:pPr>
            <w:r w:rsidRPr="007D6F19">
              <w:rPr>
                <w:sz w:val="20"/>
              </w:rPr>
              <w:t>X</w:t>
            </w:r>
          </w:p>
        </w:tc>
        <w:tc>
          <w:tcPr>
            <w:tcW w:w="0" w:type="auto"/>
            <w:hideMark/>
          </w:tcPr>
          <w:p w14:paraId="1684C3EB" w14:textId="77777777" w:rsidR="007D6F19" w:rsidRPr="007D6F19" w:rsidRDefault="007D6F19" w:rsidP="00D24615">
            <w:pPr>
              <w:rPr>
                <w:sz w:val="20"/>
              </w:rPr>
            </w:pPr>
          </w:p>
        </w:tc>
        <w:tc>
          <w:tcPr>
            <w:tcW w:w="0" w:type="auto"/>
            <w:hideMark/>
          </w:tcPr>
          <w:p w14:paraId="7E5CBA80" w14:textId="77777777" w:rsidR="007D6F19" w:rsidRPr="007D6F19" w:rsidRDefault="007D6F19" w:rsidP="00D24615">
            <w:pPr>
              <w:rPr>
                <w:sz w:val="20"/>
              </w:rPr>
            </w:pPr>
            <w:r w:rsidRPr="007D6F19">
              <w:rPr>
                <w:sz w:val="20"/>
              </w:rPr>
              <w:t>X</w:t>
            </w:r>
          </w:p>
        </w:tc>
        <w:tc>
          <w:tcPr>
            <w:tcW w:w="0" w:type="auto"/>
            <w:hideMark/>
          </w:tcPr>
          <w:p w14:paraId="466BC02E" w14:textId="77777777" w:rsidR="007D6F19" w:rsidRPr="007D6F19" w:rsidRDefault="007D6F19" w:rsidP="00D24615">
            <w:pPr>
              <w:rPr>
                <w:sz w:val="20"/>
              </w:rPr>
            </w:pPr>
            <w:r w:rsidRPr="007D6F19">
              <w:rPr>
                <w:sz w:val="20"/>
              </w:rPr>
              <w:t>X</w:t>
            </w:r>
          </w:p>
        </w:tc>
        <w:tc>
          <w:tcPr>
            <w:tcW w:w="0" w:type="auto"/>
            <w:hideMark/>
          </w:tcPr>
          <w:p w14:paraId="2EB86BF8" w14:textId="77777777" w:rsidR="007D6F19" w:rsidRPr="007D6F19" w:rsidRDefault="007D6F19" w:rsidP="00D24615">
            <w:pPr>
              <w:rPr>
                <w:sz w:val="20"/>
              </w:rPr>
            </w:pPr>
            <w:r w:rsidRPr="007D6F19">
              <w:rPr>
                <w:sz w:val="20"/>
              </w:rPr>
              <w:t>X</w:t>
            </w:r>
          </w:p>
        </w:tc>
        <w:tc>
          <w:tcPr>
            <w:tcW w:w="0" w:type="auto"/>
            <w:hideMark/>
          </w:tcPr>
          <w:p w14:paraId="7412D8F7" w14:textId="77777777" w:rsidR="007D6F19" w:rsidRPr="007D6F19" w:rsidRDefault="007D6F19" w:rsidP="00D24615">
            <w:pPr>
              <w:rPr>
                <w:sz w:val="20"/>
              </w:rPr>
            </w:pPr>
          </w:p>
        </w:tc>
        <w:tc>
          <w:tcPr>
            <w:tcW w:w="0" w:type="auto"/>
            <w:hideMark/>
          </w:tcPr>
          <w:p w14:paraId="121A6DB3" w14:textId="77777777" w:rsidR="007D6F19" w:rsidRPr="007D6F19" w:rsidRDefault="007D6F19" w:rsidP="00D24615">
            <w:pPr>
              <w:rPr>
                <w:sz w:val="20"/>
              </w:rPr>
            </w:pPr>
            <w:r w:rsidRPr="007D6F19">
              <w:rPr>
                <w:sz w:val="20"/>
              </w:rPr>
              <w:t xml:space="preserve">X </w:t>
            </w:r>
          </w:p>
        </w:tc>
      </w:tr>
      <w:tr w:rsidR="007D6F19" w:rsidRPr="007D6F19" w14:paraId="0DB2089F" w14:textId="77777777" w:rsidTr="00D24615">
        <w:tc>
          <w:tcPr>
            <w:tcW w:w="0" w:type="auto"/>
            <w:hideMark/>
          </w:tcPr>
          <w:p w14:paraId="6430972B" w14:textId="77777777" w:rsidR="007D6F19" w:rsidRPr="007D6F19" w:rsidRDefault="007D6F19" w:rsidP="00D24615">
            <w:pPr>
              <w:rPr>
                <w:sz w:val="20"/>
              </w:rPr>
            </w:pPr>
            <w:r w:rsidRPr="007D6F19">
              <w:rPr>
                <w:sz w:val="20"/>
              </w:rPr>
              <w:t>BBBB   Small Municipal Waste Combustion Units Constructed on or before August 30, 1999 (Emission Guidelines and Compliance Times)</w:t>
            </w:r>
          </w:p>
        </w:tc>
        <w:tc>
          <w:tcPr>
            <w:tcW w:w="0" w:type="auto"/>
            <w:hideMark/>
          </w:tcPr>
          <w:p w14:paraId="372442A2" w14:textId="77777777" w:rsidR="007D6F19" w:rsidRPr="007D6F19" w:rsidRDefault="007D6F19" w:rsidP="00D24615">
            <w:pPr>
              <w:rPr>
                <w:sz w:val="20"/>
              </w:rPr>
            </w:pPr>
          </w:p>
        </w:tc>
        <w:tc>
          <w:tcPr>
            <w:tcW w:w="0" w:type="auto"/>
            <w:hideMark/>
          </w:tcPr>
          <w:p w14:paraId="051D1DEB" w14:textId="77777777" w:rsidR="007D6F19" w:rsidRPr="007D6F19" w:rsidRDefault="007D6F19" w:rsidP="00D24615">
            <w:pPr>
              <w:rPr>
                <w:sz w:val="20"/>
              </w:rPr>
            </w:pPr>
          </w:p>
        </w:tc>
        <w:tc>
          <w:tcPr>
            <w:tcW w:w="0" w:type="auto"/>
            <w:hideMark/>
          </w:tcPr>
          <w:p w14:paraId="49116469" w14:textId="77777777" w:rsidR="007D6F19" w:rsidRPr="007D6F19" w:rsidRDefault="007D6F19" w:rsidP="00D24615">
            <w:pPr>
              <w:rPr>
                <w:sz w:val="20"/>
              </w:rPr>
            </w:pPr>
          </w:p>
        </w:tc>
        <w:tc>
          <w:tcPr>
            <w:tcW w:w="0" w:type="auto"/>
            <w:hideMark/>
          </w:tcPr>
          <w:p w14:paraId="3B45F825" w14:textId="77777777" w:rsidR="007D6F19" w:rsidRPr="007D6F19" w:rsidRDefault="007D6F19" w:rsidP="00D24615">
            <w:pPr>
              <w:rPr>
                <w:sz w:val="20"/>
              </w:rPr>
            </w:pPr>
          </w:p>
        </w:tc>
        <w:tc>
          <w:tcPr>
            <w:tcW w:w="0" w:type="auto"/>
            <w:hideMark/>
          </w:tcPr>
          <w:p w14:paraId="064D81C8" w14:textId="77777777" w:rsidR="007D6F19" w:rsidRPr="007D6F19" w:rsidRDefault="007D6F19" w:rsidP="00D24615">
            <w:pPr>
              <w:rPr>
                <w:sz w:val="20"/>
              </w:rPr>
            </w:pPr>
          </w:p>
        </w:tc>
        <w:tc>
          <w:tcPr>
            <w:tcW w:w="0" w:type="auto"/>
            <w:hideMark/>
          </w:tcPr>
          <w:p w14:paraId="66787D11" w14:textId="77777777" w:rsidR="007D6F19" w:rsidRPr="007D6F19" w:rsidRDefault="007D6F19" w:rsidP="00D24615">
            <w:pPr>
              <w:rPr>
                <w:sz w:val="20"/>
              </w:rPr>
            </w:pPr>
          </w:p>
        </w:tc>
        <w:tc>
          <w:tcPr>
            <w:tcW w:w="0" w:type="auto"/>
            <w:hideMark/>
          </w:tcPr>
          <w:p w14:paraId="3762E3D9" w14:textId="77777777" w:rsidR="007D6F19" w:rsidRPr="007D6F19" w:rsidRDefault="007D6F19" w:rsidP="00D24615">
            <w:pPr>
              <w:rPr>
                <w:sz w:val="20"/>
              </w:rPr>
            </w:pPr>
          </w:p>
        </w:tc>
        <w:tc>
          <w:tcPr>
            <w:tcW w:w="0" w:type="auto"/>
            <w:hideMark/>
          </w:tcPr>
          <w:p w14:paraId="67CBBA2C" w14:textId="77777777" w:rsidR="007D6F19" w:rsidRPr="007D6F19" w:rsidRDefault="007D6F19" w:rsidP="00D24615">
            <w:pPr>
              <w:rPr>
                <w:sz w:val="20"/>
              </w:rPr>
            </w:pPr>
          </w:p>
        </w:tc>
      </w:tr>
      <w:tr w:rsidR="007D6F19" w:rsidRPr="007D6F19" w14:paraId="7548D530" w14:textId="77777777" w:rsidTr="00D24615">
        <w:tc>
          <w:tcPr>
            <w:tcW w:w="0" w:type="auto"/>
            <w:hideMark/>
          </w:tcPr>
          <w:p w14:paraId="02017F0D" w14:textId="77777777" w:rsidR="007D6F19" w:rsidRPr="007D6F19" w:rsidRDefault="007D6F19" w:rsidP="00D24615">
            <w:pPr>
              <w:rPr>
                <w:sz w:val="20"/>
              </w:rPr>
            </w:pPr>
            <w:r w:rsidRPr="007D6F19">
              <w:rPr>
                <w:sz w:val="20"/>
              </w:rPr>
              <w:t>CCCC   Commercial and Industrial Solid Waste Incineration Units for which Construction is Commenced after November, 30, 1999 or for which Modification or Reconstruction is Commenced on or after June 1, 2001</w:t>
            </w:r>
          </w:p>
        </w:tc>
        <w:tc>
          <w:tcPr>
            <w:tcW w:w="0" w:type="auto"/>
            <w:hideMark/>
          </w:tcPr>
          <w:p w14:paraId="0E73CD8C" w14:textId="77777777" w:rsidR="007D6F19" w:rsidRPr="007D6F19" w:rsidRDefault="007D6F19" w:rsidP="00D24615">
            <w:pPr>
              <w:rPr>
                <w:sz w:val="20"/>
              </w:rPr>
            </w:pPr>
            <w:r w:rsidRPr="007D6F19">
              <w:rPr>
                <w:sz w:val="20"/>
              </w:rPr>
              <w:t>X</w:t>
            </w:r>
          </w:p>
        </w:tc>
        <w:tc>
          <w:tcPr>
            <w:tcW w:w="0" w:type="auto"/>
            <w:hideMark/>
          </w:tcPr>
          <w:p w14:paraId="0BA133B4" w14:textId="77777777" w:rsidR="007D6F19" w:rsidRPr="007D6F19" w:rsidRDefault="007D6F19" w:rsidP="00D24615">
            <w:pPr>
              <w:rPr>
                <w:sz w:val="20"/>
              </w:rPr>
            </w:pPr>
            <w:r w:rsidRPr="007D6F19">
              <w:rPr>
                <w:sz w:val="20"/>
              </w:rPr>
              <w:t>X</w:t>
            </w:r>
          </w:p>
        </w:tc>
        <w:tc>
          <w:tcPr>
            <w:tcW w:w="0" w:type="auto"/>
            <w:hideMark/>
          </w:tcPr>
          <w:p w14:paraId="42494194" w14:textId="77777777" w:rsidR="007D6F19" w:rsidRPr="007D6F19" w:rsidRDefault="007D6F19" w:rsidP="00D24615">
            <w:pPr>
              <w:rPr>
                <w:sz w:val="20"/>
              </w:rPr>
            </w:pPr>
          </w:p>
        </w:tc>
        <w:tc>
          <w:tcPr>
            <w:tcW w:w="0" w:type="auto"/>
            <w:hideMark/>
          </w:tcPr>
          <w:p w14:paraId="0F65A5A8" w14:textId="77777777" w:rsidR="007D6F19" w:rsidRPr="007D6F19" w:rsidRDefault="007D6F19" w:rsidP="00D24615">
            <w:pPr>
              <w:rPr>
                <w:sz w:val="20"/>
              </w:rPr>
            </w:pPr>
            <w:r w:rsidRPr="007D6F19">
              <w:rPr>
                <w:sz w:val="20"/>
              </w:rPr>
              <w:t>X</w:t>
            </w:r>
          </w:p>
        </w:tc>
        <w:tc>
          <w:tcPr>
            <w:tcW w:w="0" w:type="auto"/>
            <w:hideMark/>
          </w:tcPr>
          <w:p w14:paraId="4990DE2B" w14:textId="77777777" w:rsidR="007D6F19" w:rsidRPr="007D6F19" w:rsidRDefault="007D6F19" w:rsidP="00D24615">
            <w:pPr>
              <w:rPr>
                <w:sz w:val="20"/>
              </w:rPr>
            </w:pPr>
            <w:r w:rsidRPr="007D6F19">
              <w:rPr>
                <w:sz w:val="20"/>
              </w:rPr>
              <w:t>X</w:t>
            </w:r>
          </w:p>
        </w:tc>
        <w:tc>
          <w:tcPr>
            <w:tcW w:w="0" w:type="auto"/>
            <w:hideMark/>
          </w:tcPr>
          <w:p w14:paraId="55A8040B" w14:textId="77777777" w:rsidR="007D6F19" w:rsidRPr="007D6F19" w:rsidRDefault="007D6F19" w:rsidP="00D24615">
            <w:pPr>
              <w:rPr>
                <w:sz w:val="20"/>
              </w:rPr>
            </w:pPr>
            <w:r w:rsidRPr="007D6F19">
              <w:rPr>
                <w:sz w:val="20"/>
              </w:rPr>
              <w:t>X</w:t>
            </w:r>
          </w:p>
        </w:tc>
        <w:tc>
          <w:tcPr>
            <w:tcW w:w="0" w:type="auto"/>
            <w:hideMark/>
          </w:tcPr>
          <w:p w14:paraId="29AFED78" w14:textId="77777777" w:rsidR="007D6F19" w:rsidRPr="007D6F19" w:rsidRDefault="007D6F19" w:rsidP="00D24615">
            <w:pPr>
              <w:rPr>
                <w:sz w:val="20"/>
              </w:rPr>
            </w:pPr>
          </w:p>
        </w:tc>
        <w:tc>
          <w:tcPr>
            <w:tcW w:w="0" w:type="auto"/>
            <w:hideMark/>
          </w:tcPr>
          <w:p w14:paraId="5D35D568" w14:textId="77777777" w:rsidR="007D6F19" w:rsidRPr="007D6F19" w:rsidRDefault="007D6F19" w:rsidP="00D24615">
            <w:pPr>
              <w:rPr>
                <w:sz w:val="20"/>
              </w:rPr>
            </w:pPr>
            <w:r w:rsidRPr="007D6F19">
              <w:rPr>
                <w:sz w:val="20"/>
              </w:rPr>
              <w:t xml:space="preserve">X </w:t>
            </w:r>
          </w:p>
        </w:tc>
      </w:tr>
      <w:tr w:rsidR="007D6F19" w:rsidRPr="007D6F19" w14:paraId="0C88E43A" w14:textId="77777777" w:rsidTr="00D24615">
        <w:tc>
          <w:tcPr>
            <w:tcW w:w="0" w:type="auto"/>
            <w:hideMark/>
          </w:tcPr>
          <w:p w14:paraId="06278D8C" w14:textId="77777777" w:rsidR="007D6F19" w:rsidRPr="007D6F19" w:rsidRDefault="007D6F19" w:rsidP="00D24615">
            <w:pPr>
              <w:rPr>
                <w:sz w:val="20"/>
              </w:rPr>
            </w:pPr>
            <w:r w:rsidRPr="007D6F19">
              <w:rPr>
                <w:sz w:val="20"/>
              </w:rPr>
              <w:t>DDDD   Commercial and Industrial Solid Waste Incineration Units that Commenced Construction on or before November 30, 1999 (Emission Guidelines and Compliance Times)</w:t>
            </w:r>
          </w:p>
        </w:tc>
        <w:tc>
          <w:tcPr>
            <w:tcW w:w="0" w:type="auto"/>
            <w:hideMark/>
          </w:tcPr>
          <w:p w14:paraId="366DF81F" w14:textId="77777777" w:rsidR="007D6F19" w:rsidRPr="007D6F19" w:rsidRDefault="007D6F19" w:rsidP="00D24615">
            <w:pPr>
              <w:rPr>
                <w:sz w:val="20"/>
              </w:rPr>
            </w:pPr>
          </w:p>
        </w:tc>
        <w:tc>
          <w:tcPr>
            <w:tcW w:w="0" w:type="auto"/>
            <w:hideMark/>
          </w:tcPr>
          <w:p w14:paraId="33D482F2" w14:textId="77777777" w:rsidR="007D6F19" w:rsidRPr="007D6F19" w:rsidRDefault="007D6F19" w:rsidP="00D24615">
            <w:pPr>
              <w:rPr>
                <w:sz w:val="20"/>
              </w:rPr>
            </w:pPr>
          </w:p>
        </w:tc>
        <w:tc>
          <w:tcPr>
            <w:tcW w:w="0" w:type="auto"/>
            <w:hideMark/>
          </w:tcPr>
          <w:p w14:paraId="7AB054E7" w14:textId="77777777" w:rsidR="007D6F19" w:rsidRPr="007D6F19" w:rsidRDefault="007D6F19" w:rsidP="00D24615">
            <w:pPr>
              <w:rPr>
                <w:sz w:val="20"/>
              </w:rPr>
            </w:pPr>
          </w:p>
        </w:tc>
        <w:tc>
          <w:tcPr>
            <w:tcW w:w="0" w:type="auto"/>
            <w:hideMark/>
          </w:tcPr>
          <w:p w14:paraId="59B61DB3" w14:textId="77777777" w:rsidR="007D6F19" w:rsidRPr="007D6F19" w:rsidRDefault="007D6F19" w:rsidP="00D24615">
            <w:pPr>
              <w:rPr>
                <w:sz w:val="20"/>
              </w:rPr>
            </w:pPr>
          </w:p>
        </w:tc>
        <w:tc>
          <w:tcPr>
            <w:tcW w:w="0" w:type="auto"/>
            <w:hideMark/>
          </w:tcPr>
          <w:p w14:paraId="3A9E3890" w14:textId="77777777" w:rsidR="007D6F19" w:rsidRPr="007D6F19" w:rsidRDefault="007D6F19" w:rsidP="00D24615">
            <w:pPr>
              <w:rPr>
                <w:sz w:val="20"/>
              </w:rPr>
            </w:pPr>
          </w:p>
        </w:tc>
        <w:tc>
          <w:tcPr>
            <w:tcW w:w="0" w:type="auto"/>
            <w:hideMark/>
          </w:tcPr>
          <w:p w14:paraId="62ECD2AA" w14:textId="77777777" w:rsidR="007D6F19" w:rsidRPr="007D6F19" w:rsidRDefault="007D6F19" w:rsidP="00D24615">
            <w:pPr>
              <w:rPr>
                <w:sz w:val="20"/>
              </w:rPr>
            </w:pPr>
          </w:p>
        </w:tc>
        <w:tc>
          <w:tcPr>
            <w:tcW w:w="0" w:type="auto"/>
            <w:hideMark/>
          </w:tcPr>
          <w:p w14:paraId="325AA23E" w14:textId="77777777" w:rsidR="007D6F19" w:rsidRPr="007D6F19" w:rsidRDefault="007D6F19" w:rsidP="00D24615">
            <w:pPr>
              <w:rPr>
                <w:sz w:val="20"/>
              </w:rPr>
            </w:pPr>
          </w:p>
        </w:tc>
        <w:tc>
          <w:tcPr>
            <w:tcW w:w="0" w:type="auto"/>
            <w:hideMark/>
          </w:tcPr>
          <w:p w14:paraId="5A0F003C" w14:textId="77777777" w:rsidR="007D6F19" w:rsidRPr="007D6F19" w:rsidRDefault="007D6F19" w:rsidP="00D24615">
            <w:pPr>
              <w:rPr>
                <w:sz w:val="20"/>
              </w:rPr>
            </w:pPr>
          </w:p>
        </w:tc>
      </w:tr>
    </w:tbl>
    <w:p w14:paraId="7AA84428"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1</w:t>
      </w:r>
      <w:r w:rsidRPr="007D6F19">
        <w:rPr>
          <w:sz w:val="20"/>
          <w:szCs w:val="20"/>
        </w:rPr>
        <w:t xml:space="preserve">Any authority within any subpart of this part that is not delegable, is not delegated. Please refer to Attachment B to the delegation letters for a listing of the NSPS authorities excluded from delegation. </w:t>
      </w:r>
    </w:p>
    <w:p w14:paraId="244BB07D"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2</w:t>
      </w:r>
      <w:r w:rsidRPr="007D6F19">
        <w:rPr>
          <w:sz w:val="20"/>
          <w:szCs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14:paraId="06BE6BED"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3</w:t>
      </w:r>
      <w:r w:rsidRPr="007D6F19">
        <w:rPr>
          <w:sz w:val="20"/>
          <w:szCs w:val="20"/>
        </w:rPr>
        <w:t xml:space="preserve">Benton Clean Air Authority, for 40 CFR 60.17(h)(1), (h)(2), (h)(3) and 40 CFR part 60, subpart AAAA, as in effect on June 6, 2001; for 40 CFR part 60, subpart CCCC, as in effect on June 1, 2001; and for all other NSPS delegated, as in effect February 20, 2001. </w:t>
      </w:r>
    </w:p>
    <w:p w14:paraId="523F25A2"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4</w:t>
      </w:r>
      <w:r w:rsidRPr="007D6F19">
        <w:rPr>
          <w:sz w:val="20"/>
          <w:szCs w:val="20"/>
        </w:rPr>
        <w:t xml:space="preserve">Northwest Air Pollution Authority, for all NSPS delegated, as in effect on July 1, 2000. </w:t>
      </w:r>
    </w:p>
    <w:p w14:paraId="5B939D14"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5</w:t>
      </w:r>
      <w:r w:rsidRPr="007D6F19">
        <w:rPr>
          <w:sz w:val="20"/>
          <w:szCs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14:paraId="48FDF151"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6</w:t>
      </w:r>
      <w:r w:rsidRPr="007D6F19">
        <w:rPr>
          <w:sz w:val="20"/>
          <w:szCs w:val="20"/>
        </w:rPr>
        <w:t xml:space="preserve">Puget Sound Clean Air Authority, for all NSPS delegated, as in effect on July 1, 2002. </w:t>
      </w:r>
    </w:p>
    <w:p w14:paraId="511F7D3A"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7</w:t>
      </w:r>
      <w:r w:rsidRPr="007D6F19">
        <w:rPr>
          <w:sz w:val="20"/>
          <w:szCs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14:paraId="4013FAE1"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8</w:t>
      </w:r>
      <w:r w:rsidRPr="007D6F19">
        <w:rPr>
          <w:sz w:val="20"/>
          <w:szCs w:val="20"/>
        </w:rPr>
        <w:t xml:space="preserve">Southwest Clean Air Agency, for all NSPS delegated, as in effect on July 1, 2000. </w:t>
      </w:r>
    </w:p>
    <w:p w14:paraId="598C574A"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9</w:t>
      </w:r>
      <w:r w:rsidRPr="007D6F19">
        <w:rPr>
          <w:sz w:val="20"/>
          <w:szCs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14:paraId="77FD8BA5"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10</w:t>
      </w:r>
      <w:r w:rsidRPr="007D6F19">
        <w:rPr>
          <w:sz w:val="20"/>
          <w:szCs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14:paraId="54E32A02"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11</w:t>
      </w:r>
      <w:r w:rsidRPr="007D6F19">
        <w:rPr>
          <w:sz w:val="20"/>
          <w:szCs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14:paraId="29CF6C5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(50) State of West Virginia, Department of Environmental Protection, Division of Air Quality, 601 57th Street, SE., Charleston, West Virginia 25304.</w:t>
      </w:r>
    </w:p>
    <w:p w14:paraId="157B0DE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(51) State of Wisconsin: Wisconsin Department of Natural Resouces, 101 South Webster St., P.O. Box 7921, Madison, Wisconsin 53707-7921. </w:t>
      </w:r>
    </w:p>
    <w:p w14:paraId="2CD0624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(52) State of Wyoming, Department of Environmental Quality, Air Quality Division, Herschler Building, 122 West 25th Street, Cheyenne, WY 82002.</w:t>
      </w:r>
    </w:p>
    <w:p w14:paraId="51563892"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a table listing Region VIII's NSPS delegation status, see paragraph (c) of this section.</w:t>
      </w:r>
    </w:p>
    <w:p w14:paraId="73C5148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(53) Territory of Guam: Guam Environmental Protection Agency, P.O. Box 22439 GMF, Barrigada, Guam 96921.</w:t>
      </w:r>
    </w:p>
    <w:p w14:paraId="6AB15090"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tables listing the delegation status of agencies in Region IX, see paragraph (d) of this section.</w:t>
      </w:r>
    </w:p>
    <w:p w14:paraId="2F6C962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(54) Commonwealth of Puerto Rico: Commonwealth of Puerto Rico Environmental Quality Board, P.O. Box 11488, Santurce, PR 00910, Attention: Air Quality Area Director (see table under §60.4(b)(FF)(1)).</w:t>
      </w:r>
    </w:p>
    <w:p w14:paraId="73C8467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(55) U.S. Virgin Islands: U.S. Virgin Islands Department of Conservation and Cultural Affairs, P.O. Box 578, Charlotte Amalie, St. Thomas, VI 00801.</w:t>
      </w:r>
    </w:p>
    <w:p w14:paraId="6543C18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(56) American Samoa: American Samoa Environmental Protection Agency, P.O. Box PPA, Pago Pago, American Samoa 96799.</w:t>
      </w:r>
    </w:p>
    <w:p w14:paraId="73636B52"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tables listing the delegation status of agencies in Region IX, see paragraph (d) of this section.</w:t>
      </w:r>
    </w:p>
    <w:p w14:paraId="4819137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(57) Commonwealth of the Northern Mariana Islands: CNMI Division of Environmental Quality, P.O. Box 501304, Saipan, MP 96950.</w:t>
      </w:r>
    </w:p>
    <w:p w14:paraId="050D6F11"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Note:</w:t>
      </w:r>
      <w:r w:rsidRPr="007D6F19">
        <w:rPr>
          <w:sz w:val="20"/>
          <w:szCs w:val="20"/>
        </w:rPr>
        <w:t xml:space="preserve"> For tables listing the delegation status of agencies in Region IX, see paragraph (d) of this section.</w:t>
      </w:r>
    </w:p>
    <w:p w14:paraId="6F6A8BA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(c) The delegation status table for New Source Performance Standards for Region VIII can be found online at</w:t>
      </w:r>
      <w:r w:rsidRPr="007D6F19">
        <w:rPr>
          <w:i/>
          <w:iCs/>
          <w:sz w:val="20"/>
          <w:szCs w:val="20"/>
        </w:rPr>
        <w:t>http://www2.epa.gov/region8/air-program.</w:t>
      </w:r>
    </w:p>
    <w:p w14:paraId="657D8E5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14:paraId="1CCB853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w:t>
      </w:r>
      <w:r w:rsidRPr="007D6F19">
        <w:rPr>
          <w:i/>
          <w:iCs/>
          <w:sz w:val="20"/>
          <w:szCs w:val="20"/>
        </w:rPr>
        <w:t>Arizona.</w:t>
      </w:r>
      <w:r w:rsidRPr="007D6F19">
        <w:rPr>
          <w:sz w:val="20"/>
          <w:szCs w:val="20"/>
        </w:rPr>
        <w:t xml:space="preserve"> The following table identifies delegations for Arizona:</w:t>
      </w:r>
    </w:p>
    <w:p w14:paraId="46C34DE0"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New Source Performance Standards for Arizona</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5713"/>
        <w:gridCol w:w="905"/>
        <w:gridCol w:w="1050"/>
        <w:gridCol w:w="850"/>
        <w:gridCol w:w="850"/>
      </w:tblGrid>
      <w:tr w:rsidR="007D6F19" w:rsidRPr="007D6F19" w14:paraId="77242F29" w14:textId="77777777" w:rsidTr="00D24615">
        <w:tc>
          <w:tcPr>
            <w:tcW w:w="0" w:type="auto"/>
            <w:vMerge w:val="restart"/>
            <w:hideMark/>
          </w:tcPr>
          <w:p w14:paraId="4D8F669C" w14:textId="77777777" w:rsidR="007D6F19" w:rsidRPr="007D6F19" w:rsidRDefault="007D6F19" w:rsidP="00D24615">
            <w:pPr>
              <w:rPr>
                <w:b/>
                <w:bCs/>
                <w:sz w:val="20"/>
              </w:rPr>
            </w:pPr>
            <w:r w:rsidRPr="007D6F19">
              <w:rPr>
                <w:b/>
                <w:bCs/>
                <w:sz w:val="20"/>
              </w:rPr>
              <w:t>   </w:t>
            </w:r>
          </w:p>
        </w:tc>
        <w:tc>
          <w:tcPr>
            <w:tcW w:w="0" w:type="auto"/>
            <w:vMerge w:val="restart"/>
            <w:hideMark/>
          </w:tcPr>
          <w:p w14:paraId="11605F84" w14:textId="77777777" w:rsidR="007D6F19" w:rsidRPr="007D6F19" w:rsidRDefault="007D6F19" w:rsidP="00D24615">
            <w:pPr>
              <w:rPr>
                <w:b/>
                <w:bCs/>
                <w:sz w:val="20"/>
              </w:rPr>
            </w:pPr>
            <w:r w:rsidRPr="007D6F19">
              <w:rPr>
                <w:b/>
                <w:bCs/>
                <w:sz w:val="20"/>
              </w:rPr>
              <w:t>Subpart</w:t>
            </w:r>
          </w:p>
        </w:tc>
        <w:tc>
          <w:tcPr>
            <w:tcW w:w="0" w:type="auto"/>
            <w:gridSpan w:val="4"/>
            <w:hideMark/>
          </w:tcPr>
          <w:p w14:paraId="393D138F" w14:textId="77777777" w:rsidR="007D6F19" w:rsidRPr="007D6F19" w:rsidRDefault="007D6F19" w:rsidP="00D24615">
            <w:pPr>
              <w:rPr>
                <w:b/>
                <w:bCs/>
                <w:sz w:val="20"/>
              </w:rPr>
            </w:pPr>
            <w:r w:rsidRPr="007D6F19">
              <w:rPr>
                <w:b/>
                <w:bCs/>
                <w:sz w:val="20"/>
              </w:rPr>
              <w:t>Air pollution control agency</w:t>
            </w:r>
          </w:p>
        </w:tc>
      </w:tr>
      <w:tr w:rsidR="007D6F19" w:rsidRPr="007D6F19" w14:paraId="490CFD7F" w14:textId="77777777" w:rsidTr="00D24615">
        <w:tc>
          <w:tcPr>
            <w:tcW w:w="0" w:type="auto"/>
            <w:vMerge/>
            <w:hideMark/>
          </w:tcPr>
          <w:p w14:paraId="42322C69" w14:textId="77777777" w:rsidR="007D6F19" w:rsidRPr="007D6F19" w:rsidRDefault="007D6F19" w:rsidP="00D24615">
            <w:pPr>
              <w:rPr>
                <w:b/>
                <w:bCs/>
                <w:sz w:val="20"/>
              </w:rPr>
            </w:pPr>
          </w:p>
        </w:tc>
        <w:tc>
          <w:tcPr>
            <w:tcW w:w="0" w:type="auto"/>
            <w:vMerge/>
            <w:hideMark/>
          </w:tcPr>
          <w:p w14:paraId="19DE7D02" w14:textId="77777777" w:rsidR="007D6F19" w:rsidRPr="007D6F19" w:rsidRDefault="007D6F19" w:rsidP="00D24615">
            <w:pPr>
              <w:rPr>
                <w:b/>
                <w:bCs/>
                <w:sz w:val="20"/>
              </w:rPr>
            </w:pPr>
          </w:p>
        </w:tc>
        <w:tc>
          <w:tcPr>
            <w:tcW w:w="0" w:type="auto"/>
            <w:hideMark/>
          </w:tcPr>
          <w:p w14:paraId="076E666F" w14:textId="77777777" w:rsidR="007D6F19" w:rsidRPr="007D6F19" w:rsidRDefault="007D6F19" w:rsidP="00D24615">
            <w:pPr>
              <w:rPr>
                <w:b/>
                <w:bCs/>
                <w:sz w:val="20"/>
              </w:rPr>
            </w:pPr>
            <w:r w:rsidRPr="007D6F19">
              <w:rPr>
                <w:b/>
                <w:bCs/>
                <w:sz w:val="20"/>
              </w:rPr>
              <w:t>Arizona</w:t>
            </w:r>
            <w:r w:rsidRPr="007D6F19">
              <w:rPr>
                <w:b/>
                <w:bCs/>
                <w:sz w:val="20"/>
              </w:rPr>
              <w:br/>
              <w:t>DEQ</w:t>
            </w:r>
          </w:p>
        </w:tc>
        <w:tc>
          <w:tcPr>
            <w:tcW w:w="0" w:type="auto"/>
            <w:hideMark/>
          </w:tcPr>
          <w:p w14:paraId="315C6659" w14:textId="77777777" w:rsidR="007D6F19" w:rsidRPr="007D6F19" w:rsidRDefault="007D6F19" w:rsidP="00D24615">
            <w:pPr>
              <w:rPr>
                <w:b/>
                <w:bCs/>
                <w:sz w:val="20"/>
              </w:rPr>
            </w:pPr>
            <w:r w:rsidRPr="007D6F19">
              <w:rPr>
                <w:b/>
                <w:bCs/>
                <w:sz w:val="20"/>
              </w:rPr>
              <w:t>Maricopa</w:t>
            </w:r>
            <w:r w:rsidRPr="007D6F19">
              <w:rPr>
                <w:b/>
                <w:bCs/>
                <w:sz w:val="20"/>
              </w:rPr>
              <w:br/>
              <w:t>County</w:t>
            </w:r>
          </w:p>
        </w:tc>
        <w:tc>
          <w:tcPr>
            <w:tcW w:w="0" w:type="auto"/>
            <w:hideMark/>
          </w:tcPr>
          <w:p w14:paraId="40CF3CBF" w14:textId="77777777" w:rsidR="007D6F19" w:rsidRPr="007D6F19" w:rsidRDefault="007D6F19" w:rsidP="00D24615">
            <w:pPr>
              <w:rPr>
                <w:b/>
                <w:bCs/>
                <w:sz w:val="20"/>
              </w:rPr>
            </w:pPr>
            <w:r w:rsidRPr="007D6F19">
              <w:rPr>
                <w:b/>
                <w:bCs/>
                <w:sz w:val="20"/>
              </w:rPr>
              <w:t>Pima</w:t>
            </w:r>
            <w:r w:rsidRPr="007D6F19">
              <w:rPr>
                <w:b/>
                <w:bCs/>
                <w:sz w:val="20"/>
              </w:rPr>
              <w:br/>
              <w:t>County</w:t>
            </w:r>
          </w:p>
        </w:tc>
        <w:tc>
          <w:tcPr>
            <w:tcW w:w="0" w:type="auto"/>
            <w:hideMark/>
          </w:tcPr>
          <w:p w14:paraId="695A521C" w14:textId="77777777" w:rsidR="007D6F19" w:rsidRPr="007D6F19" w:rsidRDefault="007D6F19" w:rsidP="00D24615">
            <w:pPr>
              <w:rPr>
                <w:b/>
                <w:bCs/>
                <w:sz w:val="20"/>
              </w:rPr>
            </w:pPr>
            <w:r w:rsidRPr="007D6F19">
              <w:rPr>
                <w:b/>
                <w:bCs/>
                <w:sz w:val="20"/>
              </w:rPr>
              <w:t>Pinal</w:t>
            </w:r>
            <w:r w:rsidRPr="007D6F19">
              <w:rPr>
                <w:b/>
                <w:bCs/>
                <w:sz w:val="20"/>
              </w:rPr>
              <w:br/>
              <w:t>County</w:t>
            </w:r>
          </w:p>
        </w:tc>
      </w:tr>
      <w:tr w:rsidR="007D6F19" w:rsidRPr="007D6F19" w14:paraId="4FCDA320" w14:textId="77777777" w:rsidTr="00D24615">
        <w:tc>
          <w:tcPr>
            <w:tcW w:w="0" w:type="auto"/>
            <w:hideMark/>
          </w:tcPr>
          <w:p w14:paraId="1265DE9C" w14:textId="77777777" w:rsidR="007D6F19" w:rsidRPr="007D6F19" w:rsidRDefault="007D6F19" w:rsidP="00D24615">
            <w:pPr>
              <w:rPr>
                <w:sz w:val="20"/>
              </w:rPr>
            </w:pPr>
            <w:r w:rsidRPr="007D6F19">
              <w:rPr>
                <w:sz w:val="20"/>
              </w:rPr>
              <w:t>A</w:t>
            </w:r>
          </w:p>
        </w:tc>
        <w:tc>
          <w:tcPr>
            <w:tcW w:w="0" w:type="auto"/>
            <w:hideMark/>
          </w:tcPr>
          <w:p w14:paraId="6919C89B" w14:textId="77777777" w:rsidR="007D6F19" w:rsidRPr="007D6F19" w:rsidRDefault="007D6F19" w:rsidP="00D24615">
            <w:pPr>
              <w:rPr>
                <w:sz w:val="20"/>
              </w:rPr>
            </w:pPr>
            <w:r w:rsidRPr="007D6F19">
              <w:rPr>
                <w:sz w:val="20"/>
              </w:rPr>
              <w:t>General Provisions</w:t>
            </w:r>
          </w:p>
        </w:tc>
        <w:tc>
          <w:tcPr>
            <w:tcW w:w="0" w:type="auto"/>
            <w:hideMark/>
          </w:tcPr>
          <w:p w14:paraId="1D31DC85" w14:textId="77777777" w:rsidR="007D6F19" w:rsidRPr="007D6F19" w:rsidRDefault="007D6F19" w:rsidP="00D24615">
            <w:pPr>
              <w:rPr>
                <w:sz w:val="20"/>
              </w:rPr>
            </w:pPr>
            <w:r w:rsidRPr="007D6F19">
              <w:rPr>
                <w:sz w:val="20"/>
              </w:rPr>
              <w:t>X</w:t>
            </w:r>
          </w:p>
        </w:tc>
        <w:tc>
          <w:tcPr>
            <w:tcW w:w="0" w:type="auto"/>
            <w:hideMark/>
          </w:tcPr>
          <w:p w14:paraId="1CE5979C" w14:textId="77777777" w:rsidR="007D6F19" w:rsidRPr="007D6F19" w:rsidRDefault="007D6F19" w:rsidP="00D24615">
            <w:pPr>
              <w:rPr>
                <w:sz w:val="20"/>
              </w:rPr>
            </w:pPr>
            <w:r w:rsidRPr="007D6F19">
              <w:rPr>
                <w:sz w:val="20"/>
              </w:rPr>
              <w:t>X</w:t>
            </w:r>
          </w:p>
        </w:tc>
        <w:tc>
          <w:tcPr>
            <w:tcW w:w="0" w:type="auto"/>
            <w:hideMark/>
          </w:tcPr>
          <w:p w14:paraId="2EF6057A" w14:textId="77777777" w:rsidR="007D6F19" w:rsidRPr="007D6F19" w:rsidRDefault="007D6F19" w:rsidP="00D24615">
            <w:pPr>
              <w:rPr>
                <w:sz w:val="20"/>
              </w:rPr>
            </w:pPr>
            <w:r w:rsidRPr="007D6F19">
              <w:rPr>
                <w:sz w:val="20"/>
              </w:rPr>
              <w:t>X</w:t>
            </w:r>
          </w:p>
        </w:tc>
        <w:tc>
          <w:tcPr>
            <w:tcW w:w="0" w:type="auto"/>
            <w:hideMark/>
          </w:tcPr>
          <w:p w14:paraId="2F3CEFF0" w14:textId="77777777" w:rsidR="007D6F19" w:rsidRPr="007D6F19" w:rsidRDefault="007D6F19" w:rsidP="00D24615">
            <w:pPr>
              <w:rPr>
                <w:sz w:val="20"/>
              </w:rPr>
            </w:pPr>
            <w:r w:rsidRPr="007D6F19">
              <w:rPr>
                <w:sz w:val="20"/>
              </w:rPr>
              <w:t>X</w:t>
            </w:r>
          </w:p>
        </w:tc>
      </w:tr>
      <w:tr w:rsidR="007D6F19" w:rsidRPr="007D6F19" w14:paraId="677719CB" w14:textId="77777777" w:rsidTr="00D24615">
        <w:tc>
          <w:tcPr>
            <w:tcW w:w="0" w:type="auto"/>
            <w:hideMark/>
          </w:tcPr>
          <w:p w14:paraId="1EF7F3C5" w14:textId="77777777" w:rsidR="007D6F19" w:rsidRPr="007D6F19" w:rsidRDefault="007D6F19" w:rsidP="00D24615">
            <w:pPr>
              <w:rPr>
                <w:sz w:val="20"/>
              </w:rPr>
            </w:pPr>
            <w:r w:rsidRPr="007D6F19">
              <w:rPr>
                <w:sz w:val="20"/>
              </w:rPr>
              <w:t>D</w:t>
            </w:r>
          </w:p>
        </w:tc>
        <w:tc>
          <w:tcPr>
            <w:tcW w:w="0" w:type="auto"/>
            <w:hideMark/>
          </w:tcPr>
          <w:p w14:paraId="294F8AAF" w14:textId="77777777" w:rsidR="007D6F19" w:rsidRPr="007D6F19" w:rsidRDefault="007D6F19" w:rsidP="00D24615">
            <w:pPr>
              <w:rPr>
                <w:sz w:val="20"/>
              </w:rPr>
            </w:pPr>
            <w:r w:rsidRPr="007D6F19">
              <w:rPr>
                <w:sz w:val="20"/>
              </w:rPr>
              <w:t>Fossil-Fuel Fired Steam Generators Constructed After August 17, 1971</w:t>
            </w:r>
          </w:p>
        </w:tc>
        <w:tc>
          <w:tcPr>
            <w:tcW w:w="0" w:type="auto"/>
            <w:hideMark/>
          </w:tcPr>
          <w:p w14:paraId="6B88254D" w14:textId="77777777" w:rsidR="007D6F19" w:rsidRPr="007D6F19" w:rsidRDefault="007D6F19" w:rsidP="00D24615">
            <w:pPr>
              <w:rPr>
                <w:sz w:val="20"/>
              </w:rPr>
            </w:pPr>
            <w:r w:rsidRPr="007D6F19">
              <w:rPr>
                <w:sz w:val="20"/>
              </w:rPr>
              <w:t>X</w:t>
            </w:r>
          </w:p>
        </w:tc>
        <w:tc>
          <w:tcPr>
            <w:tcW w:w="0" w:type="auto"/>
            <w:hideMark/>
          </w:tcPr>
          <w:p w14:paraId="610BF0FC" w14:textId="77777777" w:rsidR="007D6F19" w:rsidRPr="007D6F19" w:rsidRDefault="007D6F19" w:rsidP="00D24615">
            <w:pPr>
              <w:rPr>
                <w:sz w:val="20"/>
              </w:rPr>
            </w:pPr>
            <w:r w:rsidRPr="007D6F19">
              <w:rPr>
                <w:sz w:val="20"/>
              </w:rPr>
              <w:t>X</w:t>
            </w:r>
          </w:p>
        </w:tc>
        <w:tc>
          <w:tcPr>
            <w:tcW w:w="0" w:type="auto"/>
            <w:hideMark/>
          </w:tcPr>
          <w:p w14:paraId="2228D0AF" w14:textId="77777777" w:rsidR="007D6F19" w:rsidRPr="007D6F19" w:rsidRDefault="007D6F19" w:rsidP="00D24615">
            <w:pPr>
              <w:rPr>
                <w:sz w:val="20"/>
              </w:rPr>
            </w:pPr>
            <w:r w:rsidRPr="007D6F19">
              <w:rPr>
                <w:sz w:val="20"/>
              </w:rPr>
              <w:t>X</w:t>
            </w:r>
          </w:p>
        </w:tc>
        <w:tc>
          <w:tcPr>
            <w:tcW w:w="0" w:type="auto"/>
            <w:hideMark/>
          </w:tcPr>
          <w:p w14:paraId="12DA9AF3" w14:textId="77777777" w:rsidR="007D6F19" w:rsidRPr="007D6F19" w:rsidRDefault="007D6F19" w:rsidP="00D24615">
            <w:pPr>
              <w:rPr>
                <w:sz w:val="20"/>
              </w:rPr>
            </w:pPr>
            <w:r w:rsidRPr="007D6F19">
              <w:rPr>
                <w:sz w:val="20"/>
              </w:rPr>
              <w:t>X</w:t>
            </w:r>
          </w:p>
        </w:tc>
      </w:tr>
      <w:tr w:rsidR="007D6F19" w:rsidRPr="007D6F19" w14:paraId="28458AEF" w14:textId="77777777" w:rsidTr="00D24615">
        <w:tc>
          <w:tcPr>
            <w:tcW w:w="0" w:type="auto"/>
            <w:hideMark/>
          </w:tcPr>
          <w:p w14:paraId="5F255F74" w14:textId="77777777" w:rsidR="007D6F19" w:rsidRPr="007D6F19" w:rsidRDefault="007D6F19" w:rsidP="00D24615">
            <w:pPr>
              <w:rPr>
                <w:sz w:val="20"/>
              </w:rPr>
            </w:pPr>
            <w:r w:rsidRPr="007D6F19">
              <w:rPr>
                <w:sz w:val="20"/>
              </w:rPr>
              <w:t>Da</w:t>
            </w:r>
          </w:p>
        </w:tc>
        <w:tc>
          <w:tcPr>
            <w:tcW w:w="0" w:type="auto"/>
            <w:hideMark/>
          </w:tcPr>
          <w:p w14:paraId="37CBD5C2" w14:textId="77777777" w:rsidR="007D6F19" w:rsidRPr="007D6F19" w:rsidRDefault="007D6F19" w:rsidP="00D24615">
            <w:pPr>
              <w:rPr>
                <w:sz w:val="20"/>
              </w:rPr>
            </w:pPr>
            <w:r w:rsidRPr="007D6F19">
              <w:rPr>
                <w:sz w:val="20"/>
              </w:rPr>
              <w:t>Electric Utility Steam Generating Units Constructed After September 18, 1978</w:t>
            </w:r>
          </w:p>
        </w:tc>
        <w:tc>
          <w:tcPr>
            <w:tcW w:w="0" w:type="auto"/>
            <w:hideMark/>
          </w:tcPr>
          <w:p w14:paraId="21D44D8B" w14:textId="77777777" w:rsidR="007D6F19" w:rsidRPr="007D6F19" w:rsidRDefault="007D6F19" w:rsidP="00D24615">
            <w:pPr>
              <w:rPr>
                <w:sz w:val="20"/>
              </w:rPr>
            </w:pPr>
            <w:r w:rsidRPr="007D6F19">
              <w:rPr>
                <w:sz w:val="20"/>
              </w:rPr>
              <w:t>X</w:t>
            </w:r>
          </w:p>
        </w:tc>
        <w:tc>
          <w:tcPr>
            <w:tcW w:w="0" w:type="auto"/>
            <w:hideMark/>
          </w:tcPr>
          <w:p w14:paraId="68AF8DB5" w14:textId="77777777" w:rsidR="007D6F19" w:rsidRPr="007D6F19" w:rsidRDefault="007D6F19" w:rsidP="00D24615">
            <w:pPr>
              <w:rPr>
                <w:sz w:val="20"/>
              </w:rPr>
            </w:pPr>
            <w:r w:rsidRPr="007D6F19">
              <w:rPr>
                <w:sz w:val="20"/>
              </w:rPr>
              <w:t>X</w:t>
            </w:r>
          </w:p>
        </w:tc>
        <w:tc>
          <w:tcPr>
            <w:tcW w:w="0" w:type="auto"/>
            <w:hideMark/>
          </w:tcPr>
          <w:p w14:paraId="31DC4C25" w14:textId="77777777" w:rsidR="007D6F19" w:rsidRPr="007D6F19" w:rsidRDefault="007D6F19" w:rsidP="00D24615">
            <w:pPr>
              <w:rPr>
                <w:sz w:val="20"/>
              </w:rPr>
            </w:pPr>
            <w:r w:rsidRPr="007D6F19">
              <w:rPr>
                <w:sz w:val="20"/>
              </w:rPr>
              <w:t>X</w:t>
            </w:r>
          </w:p>
        </w:tc>
        <w:tc>
          <w:tcPr>
            <w:tcW w:w="0" w:type="auto"/>
            <w:hideMark/>
          </w:tcPr>
          <w:p w14:paraId="6B61F6CA" w14:textId="77777777" w:rsidR="007D6F19" w:rsidRPr="007D6F19" w:rsidRDefault="007D6F19" w:rsidP="00D24615">
            <w:pPr>
              <w:rPr>
                <w:sz w:val="20"/>
              </w:rPr>
            </w:pPr>
            <w:r w:rsidRPr="007D6F19">
              <w:rPr>
                <w:sz w:val="20"/>
              </w:rPr>
              <w:t>X</w:t>
            </w:r>
          </w:p>
        </w:tc>
      </w:tr>
      <w:tr w:rsidR="007D6F19" w:rsidRPr="007D6F19" w14:paraId="75262751" w14:textId="77777777" w:rsidTr="00D24615">
        <w:tc>
          <w:tcPr>
            <w:tcW w:w="0" w:type="auto"/>
            <w:hideMark/>
          </w:tcPr>
          <w:p w14:paraId="0EEFCDDE" w14:textId="77777777" w:rsidR="007D6F19" w:rsidRPr="007D6F19" w:rsidRDefault="007D6F19" w:rsidP="00D24615">
            <w:pPr>
              <w:rPr>
                <w:sz w:val="20"/>
              </w:rPr>
            </w:pPr>
            <w:r w:rsidRPr="007D6F19">
              <w:rPr>
                <w:sz w:val="20"/>
              </w:rPr>
              <w:t>Db</w:t>
            </w:r>
          </w:p>
        </w:tc>
        <w:tc>
          <w:tcPr>
            <w:tcW w:w="0" w:type="auto"/>
            <w:hideMark/>
          </w:tcPr>
          <w:p w14:paraId="20B9655D" w14:textId="77777777" w:rsidR="007D6F19" w:rsidRPr="007D6F19" w:rsidRDefault="007D6F19" w:rsidP="00D24615">
            <w:pPr>
              <w:rPr>
                <w:sz w:val="20"/>
              </w:rPr>
            </w:pPr>
            <w:r w:rsidRPr="007D6F19">
              <w:rPr>
                <w:sz w:val="20"/>
              </w:rPr>
              <w:t>Industrial-Commercial-Institutional Steam Generating Units</w:t>
            </w:r>
          </w:p>
        </w:tc>
        <w:tc>
          <w:tcPr>
            <w:tcW w:w="0" w:type="auto"/>
            <w:hideMark/>
          </w:tcPr>
          <w:p w14:paraId="03725E9B" w14:textId="77777777" w:rsidR="007D6F19" w:rsidRPr="007D6F19" w:rsidRDefault="007D6F19" w:rsidP="00D24615">
            <w:pPr>
              <w:rPr>
                <w:sz w:val="20"/>
              </w:rPr>
            </w:pPr>
            <w:r w:rsidRPr="007D6F19">
              <w:rPr>
                <w:sz w:val="20"/>
              </w:rPr>
              <w:t>X</w:t>
            </w:r>
          </w:p>
        </w:tc>
        <w:tc>
          <w:tcPr>
            <w:tcW w:w="0" w:type="auto"/>
            <w:hideMark/>
          </w:tcPr>
          <w:p w14:paraId="55A40E2A" w14:textId="77777777" w:rsidR="007D6F19" w:rsidRPr="007D6F19" w:rsidRDefault="007D6F19" w:rsidP="00D24615">
            <w:pPr>
              <w:rPr>
                <w:sz w:val="20"/>
              </w:rPr>
            </w:pPr>
            <w:r w:rsidRPr="007D6F19">
              <w:rPr>
                <w:sz w:val="20"/>
              </w:rPr>
              <w:t>X</w:t>
            </w:r>
          </w:p>
        </w:tc>
        <w:tc>
          <w:tcPr>
            <w:tcW w:w="0" w:type="auto"/>
            <w:hideMark/>
          </w:tcPr>
          <w:p w14:paraId="11C04165" w14:textId="77777777" w:rsidR="007D6F19" w:rsidRPr="007D6F19" w:rsidRDefault="007D6F19" w:rsidP="00D24615">
            <w:pPr>
              <w:rPr>
                <w:sz w:val="20"/>
              </w:rPr>
            </w:pPr>
            <w:r w:rsidRPr="007D6F19">
              <w:rPr>
                <w:sz w:val="20"/>
              </w:rPr>
              <w:t>X</w:t>
            </w:r>
          </w:p>
        </w:tc>
        <w:tc>
          <w:tcPr>
            <w:tcW w:w="0" w:type="auto"/>
            <w:hideMark/>
          </w:tcPr>
          <w:p w14:paraId="179974E5" w14:textId="77777777" w:rsidR="007D6F19" w:rsidRPr="007D6F19" w:rsidRDefault="007D6F19" w:rsidP="00D24615">
            <w:pPr>
              <w:rPr>
                <w:sz w:val="20"/>
              </w:rPr>
            </w:pPr>
            <w:r w:rsidRPr="007D6F19">
              <w:rPr>
                <w:sz w:val="20"/>
              </w:rPr>
              <w:t>X</w:t>
            </w:r>
          </w:p>
        </w:tc>
      </w:tr>
      <w:tr w:rsidR="007D6F19" w:rsidRPr="007D6F19" w14:paraId="2E041FD2" w14:textId="77777777" w:rsidTr="00D24615">
        <w:tc>
          <w:tcPr>
            <w:tcW w:w="0" w:type="auto"/>
            <w:hideMark/>
          </w:tcPr>
          <w:p w14:paraId="53BF3C1F" w14:textId="77777777" w:rsidR="007D6F19" w:rsidRPr="007D6F19" w:rsidRDefault="007D6F19" w:rsidP="00D24615">
            <w:pPr>
              <w:rPr>
                <w:sz w:val="20"/>
              </w:rPr>
            </w:pPr>
            <w:r w:rsidRPr="007D6F19">
              <w:rPr>
                <w:sz w:val="20"/>
              </w:rPr>
              <w:t>Dc</w:t>
            </w:r>
          </w:p>
        </w:tc>
        <w:tc>
          <w:tcPr>
            <w:tcW w:w="0" w:type="auto"/>
            <w:hideMark/>
          </w:tcPr>
          <w:p w14:paraId="6A72481A" w14:textId="77777777" w:rsidR="007D6F19" w:rsidRPr="007D6F19" w:rsidRDefault="007D6F19" w:rsidP="00D24615">
            <w:pPr>
              <w:rPr>
                <w:sz w:val="20"/>
              </w:rPr>
            </w:pPr>
            <w:r w:rsidRPr="007D6F19">
              <w:rPr>
                <w:sz w:val="20"/>
              </w:rPr>
              <w:t>Small Industrial-Commercial-Institutional Steam Generating Units</w:t>
            </w:r>
          </w:p>
        </w:tc>
        <w:tc>
          <w:tcPr>
            <w:tcW w:w="0" w:type="auto"/>
            <w:hideMark/>
          </w:tcPr>
          <w:p w14:paraId="3D44FB4A" w14:textId="77777777" w:rsidR="007D6F19" w:rsidRPr="007D6F19" w:rsidRDefault="007D6F19" w:rsidP="00D24615">
            <w:pPr>
              <w:rPr>
                <w:sz w:val="20"/>
              </w:rPr>
            </w:pPr>
            <w:r w:rsidRPr="007D6F19">
              <w:rPr>
                <w:sz w:val="20"/>
              </w:rPr>
              <w:t>X</w:t>
            </w:r>
          </w:p>
        </w:tc>
        <w:tc>
          <w:tcPr>
            <w:tcW w:w="0" w:type="auto"/>
            <w:hideMark/>
          </w:tcPr>
          <w:p w14:paraId="1A692AAA" w14:textId="77777777" w:rsidR="007D6F19" w:rsidRPr="007D6F19" w:rsidRDefault="007D6F19" w:rsidP="00D24615">
            <w:pPr>
              <w:rPr>
                <w:sz w:val="20"/>
              </w:rPr>
            </w:pPr>
            <w:r w:rsidRPr="007D6F19">
              <w:rPr>
                <w:sz w:val="20"/>
              </w:rPr>
              <w:t>X</w:t>
            </w:r>
          </w:p>
        </w:tc>
        <w:tc>
          <w:tcPr>
            <w:tcW w:w="0" w:type="auto"/>
            <w:hideMark/>
          </w:tcPr>
          <w:p w14:paraId="4F967AFF" w14:textId="77777777" w:rsidR="007D6F19" w:rsidRPr="007D6F19" w:rsidRDefault="007D6F19" w:rsidP="00D24615">
            <w:pPr>
              <w:rPr>
                <w:sz w:val="20"/>
              </w:rPr>
            </w:pPr>
            <w:r w:rsidRPr="007D6F19">
              <w:rPr>
                <w:sz w:val="20"/>
              </w:rPr>
              <w:t>X</w:t>
            </w:r>
          </w:p>
        </w:tc>
        <w:tc>
          <w:tcPr>
            <w:tcW w:w="0" w:type="auto"/>
            <w:hideMark/>
          </w:tcPr>
          <w:p w14:paraId="5AF96E2A" w14:textId="77777777" w:rsidR="007D6F19" w:rsidRPr="007D6F19" w:rsidRDefault="007D6F19" w:rsidP="00D24615">
            <w:pPr>
              <w:rPr>
                <w:sz w:val="20"/>
              </w:rPr>
            </w:pPr>
            <w:r w:rsidRPr="007D6F19">
              <w:rPr>
                <w:sz w:val="20"/>
              </w:rPr>
              <w:t>X</w:t>
            </w:r>
          </w:p>
        </w:tc>
      </w:tr>
      <w:tr w:rsidR="007D6F19" w:rsidRPr="007D6F19" w14:paraId="6AFEAB9C" w14:textId="77777777" w:rsidTr="00D24615">
        <w:tc>
          <w:tcPr>
            <w:tcW w:w="0" w:type="auto"/>
            <w:hideMark/>
          </w:tcPr>
          <w:p w14:paraId="6F45779B" w14:textId="77777777" w:rsidR="007D6F19" w:rsidRPr="007D6F19" w:rsidRDefault="007D6F19" w:rsidP="00D24615">
            <w:pPr>
              <w:rPr>
                <w:sz w:val="20"/>
              </w:rPr>
            </w:pPr>
            <w:r w:rsidRPr="007D6F19">
              <w:rPr>
                <w:sz w:val="20"/>
              </w:rPr>
              <w:t>E</w:t>
            </w:r>
          </w:p>
        </w:tc>
        <w:tc>
          <w:tcPr>
            <w:tcW w:w="0" w:type="auto"/>
            <w:hideMark/>
          </w:tcPr>
          <w:p w14:paraId="570A579D" w14:textId="77777777" w:rsidR="007D6F19" w:rsidRPr="007D6F19" w:rsidRDefault="007D6F19" w:rsidP="00D24615">
            <w:pPr>
              <w:rPr>
                <w:sz w:val="20"/>
              </w:rPr>
            </w:pPr>
            <w:r w:rsidRPr="007D6F19">
              <w:rPr>
                <w:sz w:val="20"/>
              </w:rPr>
              <w:t>Incinerators</w:t>
            </w:r>
          </w:p>
        </w:tc>
        <w:tc>
          <w:tcPr>
            <w:tcW w:w="0" w:type="auto"/>
            <w:hideMark/>
          </w:tcPr>
          <w:p w14:paraId="42D007DD" w14:textId="77777777" w:rsidR="007D6F19" w:rsidRPr="007D6F19" w:rsidRDefault="007D6F19" w:rsidP="00D24615">
            <w:pPr>
              <w:rPr>
                <w:sz w:val="20"/>
              </w:rPr>
            </w:pPr>
            <w:r w:rsidRPr="007D6F19">
              <w:rPr>
                <w:sz w:val="20"/>
              </w:rPr>
              <w:t>X</w:t>
            </w:r>
          </w:p>
        </w:tc>
        <w:tc>
          <w:tcPr>
            <w:tcW w:w="0" w:type="auto"/>
            <w:hideMark/>
          </w:tcPr>
          <w:p w14:paraId="41CA7D5B" w14:textId="77777777" w:rsidR="007D6F19" w:rsidRPr="007D6F19" w:rsidRDefault="007D6F19" w:rsidP="00D24615">
            <w:pPr>
              <w:rPr>
                <w:sz w:val="20"/>
              </w:rPr>
            </w:pPr>
            <w:r w:rsidRPr="007D6F19">
              <w:rPr>
                <w:sz w:val="20"/>
              </w:rPr>
              <w:t>X</w:t>
            </w:r>
          </w:p>
        </w:tc>
        <w:tc>
          <w:tcPr>
            <w:tcW w:w="0" w:type="auto"/>
            <w:hideMark/>
          </w:tcPr>
          <w:p w14:paraId="1037DE42" w14:textId="77777777" w:rsidR="007D6F19" w:rsidRPr="007D6F19" w:rsidRDefault="007D6F19" w:rsidP="00D24615">
            <w:pPr>
              <w:rPr>
                <w:sz w:val="20"/>
              </w:rPr>
            </w:pPr>
            <w:r w:rsidRPr="007D6F19">
              <w:rPr>
                <w:sz w:val="20"/>
              </w:rPr>
              <w:t>X</w:t>
            </w:r>
          </w:p>
        </w:tc>
        <w:tc>
          <w:tcPr>
            <w:tcW w:w="0" w:type="auto"/>
            <w:hideMark/>
          </w:tcPr>
          <w:p w14:paraId="4A56476B" w14:textId="77777777" w:rsidR="007D6F19" w:rsidRPr="007D6F19" w:rsidRDefault="007D6F19" w:rsidP="00D24615">
            <w:pPr>
              <w:rPr>
                <w:sz w:val="20"/>
              </w:rPr>
            </w:pPr>
            <w:r w:rsidRPr="007D6F19">
              <w:rPr>
                <w:sz w:val="20"/>
              </w:rPr>
              <w:t>X</w:t>
            </w:r>
          </w:p>
        </w:tc>
      </w:tr>
      <w:tr w:rsidR="007D6F19" w:rsidRPr="007D6F19" w14:paraId="1B1DD3B6" w14:textId="77777777" w:rsidTr="00D24615">
        <w:tc>
          <w:tcPr>
            <w:tcW w:w="0" w:type="auto"/>
            <w:hideMark/>
          </w:tcPr>
          <w:p w14:paraId="470A7469" w14:textId="77777777" w:rsidR="007D6F19" w:rsidRPr="007D6F19" w:rsidRDefault="007D6F19" w:rsidP="00D24615">
            <w:pPr>
              <w:rPr>
                <w:sz w:val="20"/>
              </w:rPr>
            </w:pPr>
            <w:r w:rsidRPr="007D6F19">
              <w:rPr>
                <w:sz w:val="20"/>
              </w:rPr>
              <w:t>Ea</w:t>
            </w:r>
          </w:p>
        </w:tc>
        <w:tc>
          <w:tcPr>
            <w:tcW w:w="0" w:type="auto"/>
            <w:hideMark/>
          </w:tcPr>
          <w:p w14:paraId="7720B9FB" w14:textId="77777777" w:rsidR="007D6F19" w:rsidRPr="007D6F19" w:rsidRDefault="007D6F19" w:rsidP="00D24615">
            <w:pPr>
              <w:rPr>
                <w:sz w:val="20"/>
              </w:rPr>
            </w:pPr>
            <w:r w:rsidRPr="007D6F19">
              <w:rPr>
                <w:sz w:val="20"/>
              </w:rPr>
              <w:t>Municipal Waste Combustors Constructed After December 20, 1989 and On or Before September 20, 1994</w:t>
            </w:r>
          </w:p>
        </w:tc>
        <w:tc>
          <w:tcPr>
            <w:tcW w:w="0" w:type="auto"/>
            <w:hideMark/>
          </w:tcPr>
          <w:p w14:paraId="3D8BCA38" w14:textId="77777777" w:rsidR="007D6F19" w:rsidRPr="007D6F19" w:rsidRDefault="007D6F19" w:rsidP="00D24615">
            <w:pPr>
              <w:rPr>
                <w:sz w:val="20"/>
              </w:rPr>
            </w:pPr>
            <w:r w:rsidRPr="007D6F19">
              <w:rPr>
                <w:sz w:val="20"/>
              </w:rPr>
              <w:t>X</w:t>
            </w:r>
          </w:p>
        </w:tc>
        <w:tc>
          <w:tcPr>
            <w:tcW w:w="0" w:type="auto"/>
            <w:hideMark/>
          </w:tcPr>
          <w:p w14:paraId="36D99FE2" w14:textId="77777777" w:rsidR="007D6F19" w:rsidRPr="007D6F19" w:rsidRDefault="007D6F19" w:rsidP="00D24615">
            <w:pPr>
              <w:rPr>
                <w:sz w:val="20"/>
              </w:rPr>
            </w:pPr>
            <w:r w:rsidRPr="007D6F19">
              <w:rPr>
                <w:sz w:val="20"/>
              </w:rPr>
              <w:t>X</w:t>
            </w:r>
          </w:p>
        </w:tc>
        <w:tc>
          <w:tcPr>
            <w:tcW w:w="0" w:type="auto"/>
            <w:hideMark/>
          </w:tcPr>
          <w:p w14:paraId="55D77D43" w14:textId="77777777" w:rsidR="007D6F19" w:rsidRPr="007D6F19" w:rsidRDefault="007D6F19" w:rsidP="00D24615">
            <w:pPr>
              <w:rPr>
                <w:sz w:val="20"/>
              </w:rPr>
            </w:pPr>
            <w:r w:rsidRPr="007D6F19">
              <w:rPr>
                <w:sz w:val="20"/>
              </w:rPr>
              <w:t>X</w:t>
            </w:r>
          </w:p>
        </w:tc>
        <w:tc>
          <w:tcPr>
            <w:tcW w:w="0" w:type="auto"/>
            <w:hideMark/>
          </w:tcPr>
          <w:p w14:paraId="46ED5D37" w14:textId="77777777" w:rsidR="007D6F19" w:rsidRPr="007D6F19" w:rsidRDefault="007D6F19" w:rsidP="00D24615">
            <w:pPr>
              <w:rPr>
                <w:sz w:val="20"/>
              </w:rPr>
            </w:pPr>
            <w:r w:rsidRPr="007D6F19">
              <w:rPr>
                <w:sz w:val="20"/>
              </w:rPr>
              <w:t>X</w:t>
            </w:r>
          </w:p>
        </w:tc>
      </w:tr>
      <w:tr w:rsidR="007D6F19" w:rsidRPr="007D6F19" w14:paraId="071016F7" w14:textId="77777777" w:rsidTr="00D24615">
        <w:tc>
          <w:tcPr>
            <w:tcW w:w="0" w:type="auto"/>
            <w:hideMark/>
          </w:tcPr>
          <w:p w14:paraId="624FA097" w14:textId="77777777" w:rsidR="007D6F19" w:rsidRPr="007D6F19" w:rsidRDefault="007D6F19" w:rsidP="00D24615">
            <w:pPr>
              <w:rPr>
                <w:sz w:val="20"/>
              </w:rPr>
            </w:pPr>
            <w:r w:rsidRPr="007D6F19">
              <w:rPr>
                <w:sz w:val="20"/>
              </w:rPr>
              <w:t>Eb</w:t>
            </w:r>
          </w:p>
        </w:tc>
        <w:tc>
          <w:tcPr>
            <w:tcW w:w="0" w:type="auto"/>
            <w:hideMark/>
          </w:tcPr>
          <w:p w14:paraId="23D0B8E5" w14:textId="77777777" w:rsidR="007D6F19" w:rsidRPr="007D6F19" w:rsidRDefault="007D6F19" w:rsidP="00D24615">
            <w:pPr>
              <w:rPr>
                <w:sz w:val="20"/>
              </w:rPr>
            </w:pPr>
            <w:r w:rsidRPr="007D6F19">
              <w:rPr>
                <w:sz w:val="20"/>
              </w:rPr>
              <w:t>Large Municipal Waste Combustors Constructed After September 20, 1994</w:t>
            </w:r>
          </w:p>
        </w:tc>
        <w:tc>
          <w:tcPr>
            <w:tcW w:w="0" w:type="auto"/>
            <w:hideMark/>
          </w:tcPr>
          <w:p w14:paraId="1951DC38" w14:textId="77777777" w:rsidR="007D6F19" w:rsidRPr="007D6F19" w:rsidRDefault="007D6F19" w:rsidP="00D24615">
            <w:pPr>
              <w:rPr>
                <w:sz w:val="20"/>
              </w:rPr>
            </w:pPr>
            <w:r w:rsidRPr="007D6F19">
              <w:rPr>
                <w:sz w:val="20"/>
              </w:rPr>
              <w:t>X</w:t>
            </w:r>
          </w:p>
        </w:tc>
        <w:tc>
          <w:tcPr>
            <w:tcW w:w="0" w:type="auto"/>
            <w:hideMark/>
          </w:tcPr>
          <w:p w14:paraId="747A1E91" w14:textId="77777777" w:rsidR="007D6F19" w:rsidRPr="007D6F19" w:rsidRDefault="007D6F19" w:rsidP="00D24615">
            <w:pPr>
              <w:rPr>
                <w:sz w:val="20"/>
              </w:rPr>
            </w:pPr>
            <w:r w:rsidRPr="007D6F19">
              <w:rPr>
                <w:sz w:val="20"/>
              </w:rPr>
              <w:t>X</w:t>
            </w:r>
          </w:p>
        </w:tc>
        <w:tc>
          <w:tcPr>
            <w:tcW w:w="0" w:type="auto"/>
            <w:hideMark/>
          </w:tcPr>
          <w:p w14:paraId="0BF392CC" w14:textId="77777777" w:rsidR="007D6F19" w:rsidRPr="007D6F19" w:rsidRDefault="007D6F19" w:rsidP="00D24615">
            <w:pPr>
              <w:rPr>
                <w:sz w:val="20"/>
              </w:rPr>
            </w:pPr>
            <w:r w:rsidRPr="007D6F19">
              <w:rPr>
                <w:sz w:val="20"/>
              </w:rPr>
              <w:t>X</w:t>
            </w:r>
          </w:p>
        </w:tc>
        <w:tc>
          <w:tcPr>
            <w:tcW w:w="0" w:type="auto"/>
            <w:hideMark/>
          </w:tcPr>
          <w:p w14:paraId="1A5341CD" w14:textId="77777777" w:rsidR="007D6F19" w:rsidRPr="007D6F19" w:rsidRDefault="007D6F19" w:rsidP="00D24615">
            <w:pPr>
              <w:rPr>
                <w:sz w:val="20"/>
              </w:rPr>
            </w:pPr>
          </w:p>
        </w:tc>
      </w:tr>
      <w:tr w:rsidR="007D6F19" w:rsidRPr="007D6F19" w14:paraId="19F736F6" w14:textId="77777777" w:rsidTr="00D24615">
        <w:tc>
          <w:tcPr>
            <w:tcW w:w="0" w:type="auto"/>
            <w:hideMark/>
          </w:tcPr>
          <w:p w14:paraId="0F4DABC5" w14:textId="77777777" w:rsidR="007D6F19" w:rsidRPr="007D6F19" w:rsidRDefault="007D6F19" w:rsidP="00D24615">
            <w:pPr>
              <w:rPr>
                <w:sz w:val="20"/>
              </w:rPr>
            </w:pPr>
            <w:r w:rsidRPr="007D6F19">
              <w:rPr>
                <w:sz w:val="20"/>
              </w:rPr>
              <w:t>Ec</w:t>
            </w:r>
          </w:p>
        </w:tc>
        <w:tc>
          <w:tcPr>
            <w:tcW w:w="0" w:type="auto"/>
            <w:hideMark/>
          </w:tcPr>
          <w:p w14:paraId="31C35439" w14:textId="77777777" w:rsidR="007D6F19" w:rsidRPr="007D6F19" w:rsidRDefault="007D6F19" w:rsidP="00D24615">
            <w:pPr>
              <w:rPr>
                <w:sz w:val="20"/>
              </w:rPr>
            </w:pPr>
            <w:r w:rsidRPr="007D6F19">
              <w:rPr>
                <w:sz w:val="20"/>
              </w:rPr>
              <w:t>Hospital/Medical/Infectious Waste Incinerators for Which Construction is Commenced After June 20, 1996</w:t>
            </w:r>
          </w:p>
        </w:tc>
        <w:tc>
          <w:tcPr>
            <w:tcW w:w="0" w:type="auto"/>
            <w:hideMark/>
          </w:tcPr>
          <w:p w14:paraId="2D82D644" w14:textId="77777777" w:rsidR="007D6F19" w:rsidRPr="007D6F19" w:rsidRDefault="007D6F19" w:rsidP="00D24615">
            <w:pPr>
              <w:rPr>
                <w:sz w:val="20"/>
              </w:rPr>
            </w:pPr>
            <w:r w:rsidRPr="007D6F19">
              <w:rPr>
                <w:sz w:val="20"/>
              </w:rPr>
              <w:t>X</w:t>
            </w:r>
          </w:p>
        </w:tc>
        <w:tc>
          <w:tcPr>
            <w:tcW w:w="0" w:type="auto"/>
            <w:hideMark/>
          </w:tcPr>
          <w:p w14:paraId="0F62B417" w14:textId="77777777" w:rsidR="007D6F19" w:rsidRPr="007D6F19" w:rsidRDefault="007D6F19" w:rsidP="00D24615">
            <w:pPr>
              <w:rPr>
                <w:sz w:val="20"/>
              </w:rPr>
            </w:pPr>
            <w:r w:rsidRPr="007D6F19">
              <w:rPr>
                <w:sz w:val="20"/>
              </w:rPr>
              <w:t>X</w:t>
            </w:r>
          </w:p>
        </w:tc>
        <w:tc>
          <w:tcPr>
            <w:tcW w:w="0" w:type="auto"/>
            <w:hideMark/>
          </w:tcPr>
          <w:p w14:paraId="58A39179" w14:textId="77777777" w:rsidR="007D6F19" w:rsidRPr="007D6F19" w:rsidRDefault="007D6F19" w:rsidP="00D24615">
            <w:pPr>
              <w:rPr>
                <w:sz w:val="20"/>
              </w:rPr>
            </w:pPr>
            <w:r w:rsidRPr="007D6F19">
              <w:rPr>
                <w:sz w:val="20"/>
              </w:rPr>
              <w:t>X</w:t>
            </w:r>
          </w:p>
        </w:tc>
        <w:tc>
          <w:tcPr>
            <w:tcW w:w="0" w:type="auto"/>
            <w:hideMark/>
          </w:tcPr>
          <w:p w14:paraId="1610B4DD" w14:textId="77777777" w:rsidR="007D6F19" w:rsidRPr="007D6F19" w:rsidRDefault="007D6F19" w:rsidP="00D24615">
            <w:pPr>
              <w:rPr>
                <w:sz w:val="20"/>
              </w:rPr>
            </w:pPr>
          </w:p>
        </w:tc>
      </w:tr>
      <w:tr w:rsidR="007D6F19" w:rsidRPr="007D6F19" w14:paraId="1249922D" w14:textId="77777777" w:rsidTr="00D24615">
        <w:tc>
          <w:tcPr>
            <w:tcW w:w="0" w:type="auto"/>
            <w:hideMark/>
          </w:tcPr>
          <w:p w14:paraId="3C044971" w14:textId="77777777" w:rsidR="007D6F19" w:rsidRPr="007D6F19" w:rsidRDefault="007D6F19" w:rsidP="00D24615">
            <w:pPr>
              <w:rPr>
                <w:sz w:val="20"/>
              </w:rPr>
            </w:pPr>
            <w:r w:rsidRPr="007D6F19">
              <w:rPr>
                <w:sz w:val="20"/>
              </w:rPr>
              <w:t>F</w:t>
            </w:r>
          </w:p>
        </w:tc>
        <w:tc>
          <w:tcPr>
            <w:tcW w:w="0" w:type="auto"/>
            <w:hideMark/>
          </w:tcPr>
          <w:p w14:paraId="0B82583C" w14:textId="77777777" w:rsidR="007D6F19" w:rsidRPr="007D6F19" w:rsidRDefault="007D6F19" w:rsidP="00D24615">
            <w:pPr>
              <w:rPr>
                <w:sz w:val="20"/>
              </w:rPr>
            </w:pPr>
            <w:r w:rsidRPr="007D6F19">
              <w:rPr>
                <w:sz w:val="20"/>
              </w:rPr>
              <w:t>Portland Cement Plants</w:t>
            </w:r>
          </w:p>
        </w:tc>
        <w:tc>
          <w:tcPr>
            <w:tcW w:w="0" w:type="auto"/>
            <w:hideMark/>
          </w:tcPr>
          <w:p w14:paraId="227FA3A8" w14:textId="77777777" w:rsidR="007D6F19" w:rsidRPr="007D6F19" w:rsidRDefault="007D6F19" w:rsidP="00D24615">
            <w:pPr>
              <w:rPr>
                <w:sz w:val="20"/>
              </w:rPr>
            </w:pPr>
            <w:r w:rsidRPr="007D6F19">
              <w:rPr>
                <w:sz w:val="20"/>
              </w:rPr>
              <w:t>X</w:t>
            </w:r>
          </w:p>
        </w:tc>
        <w:tc>
          <w:tcPr>
            <w:tcW w:w="0" w:type="auto"/>
            <w:hideMark/>
          </w:tcPr>
          <w:p w14:paraId="15B61DCE" w14:textId="77777777" w:rsidR="007D6F19" w:rsidRPr="007D6F19" w:rsidRDefault="007D6F19" w:rsidP="00D24615">
            <w:pPr>
              <w:rPr>
                <w:sz w:val="20"/>
              </w:rPr>
            </w:pPr>
            <w:r w:rsidRPr="007D6F19">
              <w:rPr>
                <w:sz w:val="20"/>
              </w:rPr>
              <w:t>X</w:t>
            </w:r>
          </w:p>
        </w:tc>
        <w:tc>
          <w:tcPr>
            <w:tcW w:w="0" w:type="auto"/>
            <w:hideMark/>
          </w:tcPr>
          <w:p w14:paraId="06A21D0A" w14:textId="77777777" w:rsidR="007D6F19" w:rsidRPr="007D6F19" w:rsidRDefault="007D6F19" w:rsidP="00D24615">
            <w:pPr>
              <w:rPr>
                <w:sz w:val="20"/>
              </w:rPr>
            </w:pPr>
            <w:r w:rsidRPr="007D6F19">
              <w:rPr>
                <w:sz w:val="20"/>
              </w:rPr>
              <w:t>X</w:t>
            </w:r>
          </w:p>
        </w:tc>
        <w:tc>
          <w:tcPr>
            <w:tcW w:w="0" w:type="auto"/>
            <w:hideMark/>
          </w:tcPr>
          <w:p w14:paraId="1440BAC3" w14:textId="77777777" w:rsidR="007D6F19" w:rsidRPr="007D6F19" w:rsidRDefault="007D6F19" w:rsidP="00D24615">
            <w:pPr>
              <w:rPr>
                <w:sz w:val="20"/>
              </w:rPr>
            </w:pPr>
            <w:r w:rsidRPr="007D6F19">
              <w:rPr>
                <w:sz w:val="20"/>
              </w:rPr>
              <w:t>X</w:t>
            </w:r>
          </w:p>
        </w:tc>
      </w:tr>
      <w:tr w:rsidR="007D6F19" w:rsidRPr="007D6F19" w14:paraId="4E3F43C4" w14:textId="77777777" w:rsidTr="00D24615">
        <w:tc>
          <w:tcPr>
            <w:tcW w:w="0" w:type="auto"/>
            <w:hideMark/>
          </w:tcPr>
          <w:p w14:paraId="2B7978D4" w14:textId="77777777" w:rsidR="007D6F19" w:rsidRPr="007D6F19" w:rsidRDefault="007D6F19" w:rsidP="00D24615">
            <w:pPr>
              <w:rPr>
                <w:sz w:val="20"/>
              </w:rPr>
            </w:pPr>
            <w:r w:rsidRPr="007D6F19">
              <w:rPr>
                <w:sz w:val="20"/>
              </w:rPr>
              <w:t>G</w:t>
            </w:r>
          </w:p>
        </w:tc>
        <w:tc>
          <w:tcPr>
            <w:tcW w:w="0" w:type="auto"/>
            <w:hideMark/>
          </w:tcPr>
          <w:p w14:paraId="6E1D247F" w14:textId="77777777" w:rsidR="007D6F19" w:rsidRPr="007D6F19" w:rsidRDefault="007D6F19" w:rsidP="00D24615">
            <w:pPr>
              <w:rPr>
                <w:sz w:val="20"/>
              </w:rPr>
            </w:pPr>
            <w:r w:rsidRPr="007D6F19">
              <w:rPr>
                <w:sz w:val="20"/>
              </w:rPr>
              <w:t>Nitric Acid Plants</w:t>
            </w:r>
          </w:p>
        </w:tc>
        <w:tc>
          <w:tcPr>
            <w:tcW w:w="0" w:type="auto"/>
            <w:hideMark/>
          </w:tcPr>
          <w:p w14:paraId="6F0E00EA" w14:textId="77777777" w:rsidR="007D6F19" w:rsidRPr="007D6F19" w:rsidRDefault="007D6F19" w:rsidP="00D24615">
            <w:pPr>
              <w:rPr>
                <w:sz w:val="20"/>
              </w:rPr>
            </w:pPr>
            <w:r w:rsidRPr="007D6F19">
              <w:rPr>
                <w:sz w:val="20"/>
              </w:rPr>
              <w:t>X</w:t>
            </w:r>
          </w:p>
        </w:tc>
        <w:tc>
          <w:tcPr>
            <w:tcW w:w="0" w:type="auto"/>
            <w:hideMark/>
          </w:tcPr>
          <w:p w14:paraId="0745F6B0" w14:textId="77777777" w:rsidR="007D6F19" w:rsidRPr="007D6F19" w:rsidRDefault="007D6F19" w:rsidP="00D24615">
            <w:pPr>
              <w:rPr>
                <w:sz w:val="20"/>
              </w:rPr>
            </w:pPr>
            <w:r w:rsidRPr="007D6F19">
              <w:rPr>
                <w:sz w:val="20"/>
              </w:rPr>
              <w:t>X</w:t>
            </w:r>
          </w:p>
        </w:tc>
        <w:tc>
          <w:tcPr>
            <w:tcW w:w="0" w:type="auto"/>
            <w:hideMark/>
          </w:tcPr>
          <w:p w14:paraId="22158426" w14:textId="77777777" w:rsidR="007D6F19" w:rsidRPr="007D6F19" w:rsidRDefault="007D6F19" w:rsidP="00D24615">
            <w:pPr>
              <w:rPr>
                <w:sz w:val="20"/>
              </w:rPr>
            </w:pPr>
            <w:r w:rsidRPr="007D6F19">
              <w:rPr>
                <w:sz w:val="20"/>
              </w:rPr>
              <w:t>X</w:t>
            </w:r>
          </w:p>
        </w:tc>
        <w:tc>
          <w:tcPr>
            <w:tcW w:w="0" w:type="auto"/>
            <w:hideMark/>
          </w:tcPr>
          <w:p w14:paraId="2E7B60D9" w14:textId="77777777" w:rsidR="007D6F19" w:rsidRPr="007D6F19" w:rsidRDefault="007D6F19" w:rsidP="00D24615">
            <w:pPr>
              <w:rPr>
                <w:sz w:val="20"/>
              </w:rPr>
            </w:pPr>
            <w:r w:rsidRPr="007D6F19">
              <w:rPr>
                <w:sz w:val="20"/>
              </w:rPr>
              <w:t>X</w:t>
            </w:r>
          </w:p>
        </w:tc>
      </w:tr>
      <w:tr w:rsidR="007D6F19" w:rsidRPr="007D6F19" w14:paraId="224242A9" w14:textId="77777777" w:rsidTr="00D24615">
        <w:tc>
          <w:tcPr>
            <w:tcW w:w="0" w:type="auto"/>
            <w:hideMark/>
          </w:tcPr>
          <w:p w14:paraId="6C17955C" w14:textId="77777777" w:rsidR="007D6F19" w:rsidRPr="007D6F19" w:rsidRDefault="007D6F19" w:rsidP="00D24615">
            <w:pPr>
              <w:rPr>
                <w:sz w:val="20"/>
              </w:rPr>
            </w:pPr>
            <w:r w:rsidRPr="007D6F19">
              <w:rPr>
                <w:sz w:val="20"/>
              </w:rPr>
              <w:t>Ga</w:t>
            </w:r>
          </w:p>
        </w:tc>
        <w:tc>
          <w:tcPr>
            <w:tcW w:w="0" w:type="auto"/>
            <w:hideMark/>
          </w:tcPr>
          <w:p w14:paraId="5FC9DE7C" w14:textId="77777777" w:rsidR="007D6F19" w:rsidRPr="007D6F19" w:rsidRDefault="007D6F19" w:rsidP="00D24615">
            <w:pPr>
              <w:rPr>
                <w:sz w:val="20"/>
              </w:rPr>
            </w:pPr>
            <w:r w:rsidRPr="007D6F19">
              <w:rPr>
                <w:sz w:val="20"/>
              </w:rPr>
              <w:t>Nitric Acid Plants For Which Construction, Reconstruction or Modification Commenced After October 14, 2011</w:t>
            </w:r>
          </w:p>
        </w:tc>
        <w:tc>
          <w:tcPr>
            <w:tcW w:w="0" w:type="auto"/>
            <w:hideMark/>
          </w:tcPr>
          <w:p w14:paraId="5E6922D2" w14:textId="77777777" w:rsidR="007D6F19" w:rsidRPr="007D6F19" w:rsidRDefault="007D6F19" w:rsidP="00D24615">
            <w:pPr>
              <w:rPr>
                <w:sz w:val="20"/>
              </w:rPr>
            </w:pPr>
          </w:p>
        </w:tc>
        <w:tc>
          <w:tcPr>
            <w:tcW w:w="0" w:type="auto"/>
            <w:hideMark/>
          </w:tcPr>
          <w:p w14:paraId="0269C216" w14:textId="77777777" w:rsidR="007D6F19" w:rsidRPr="007D6F19" w:rsidRDefault="007D6F19" w:rsidP="00D24615">
            <w:pPr>
              <w:rPr>
                <w:sz w:val="20"/>
              </w:rPr>
            </w:pPr>
            <w:r w:rsidRPr="007D6F19">
              <w:rPr>
                <w:sz w:val="20"/>
              </w:rPr>
              <w:t>X</w:t>
            </w:r>
          </w:p>
        </w:tc>
        <w:tc>
          <w:tcPr>
            <w:tcW w:w="0" w:type="auto"/>
            <w:hideMark/>
          </w:tcPr>
          <w:p w14:paraId="2E4779C5" w14:textId="77777777" w:rsidR="007D6F19" w:rsidRPr="007D6F19" w:rsidRDefault="007D6F19" w:rsidP="00D24615">
            <w:pPr>
              <w:rPr>
                <w:sz w:val="20"/>
              </w:rPr>
            </w:pPr>
            <w:r w:rsidRPr="007D6F19">
              <w:rPr>
                <w:sz w:val="20"/>
              </w:rPr>
              <w:t>X</w:t>
            </w:r>
          </w:p>
        </w:tc>
        <w:tc>
          <w:tcPr>
            <w:tcW w:w="0" w:type="auto"/>
            <w:hideMark/>
          </w:tcPr>
          <w:p w14:paraId="071741C1" w14:textId="77777777" w:rsidR="007D6F19" w:rsidRPr="007D6F19" w:rsidRDefault="007D6F19" w:rsidP="00D24615">
            <w:pPr>
              <w:rPr>
                <w:sz w:val="20"/>
              </w:rPr>
            </w:pPr>
          </w:p>
        </w:tc>
      </w:tr>
      <w:tr w:rsidR="007D6F19" w:rsidRPr="007D6F19" w14:paraId="54877590" w14:textId="77777777" w:rsidTr="00D24615">
        <w:tc>
          <w:tcPr>
            <w:tcW w:w="0" w:type="auto"/>
            <w:hideMark/>
          </w:tcPr>
          <w:p w14:paraId="6304140D" w14:textId="77777777" w:rsidR="007D6F19" w:rsidRPr="007D6F19" w:rsidRDefault="007D6F19" w:rsidP="00D24615">
            <w:pPr>
              <w:rPr>
                <w:sz w:val="20"/>
              </w:rPr>
            </w:pPr>
            <w:r w:rsidRPr="007D6F19">
              <w:rPr>
                <w:sz w:val="20"/>
              </w:rPr>
              <w:t>H</w:t>
            </w:r>
          </w:p>
        </w:tc>
        <w:tc>
          <w:tcPr>
            <w:tcW w:w="0" w:type="auto"/>
            <w:hideMark/>
          </w:tcPr>
          <w:p w14:paraId="2E821B94" w14:textId="77777777" w:rsidR="007D6F19" w:rsidRPr="007D6F19" w:rsidRDefault="007D6F19" w:rsidP="00D24615">
            <w:pPr>
              <w:rPr>
                <w:sz w:val="20"/>
              </w:rPr>
            </w:pPr>
            <w:r w:rsidRPr="007D6F19">
              <w:rPr>
                <w:sz w:val="20"/>
              </w:rPr>
              <w:t>Sulfuric Acid Plant</w:t>
            </w:r>
          </w:p>
        </w:tc>
        <w:tc>
          <w:tcPr>
            <w:tcW w:w="0" w:type="auto"/>
            <w:hideMark/>
          </w:tcPr>
          <w:p w14:paraId="5068C2F9" w14:textId="77777777" w:rsidR="007D6F19" w:rsidRPr="007D6F19" w:rsidRDefault="007D6F19" w:rsidP="00D24615">
            <w:pPr>
              <w:rPr>
                <w:sz w:val="20"/>
              </w:rPr>
            </w:pPr>
            <w:r w:rsidRPr="007D6F19">
              <w:rPr>
                <w:sz w:val="20"/>
              </w:rPr>
              <w:t>X</w:t>
            </w:r>
          </w:p>
        </w:tc>
        <w:tc>
          <w:tcPr>
            <w:tcW w:w="0" w:type="auto"/>
            <w:hideMark/>
          </w:tcPr>
          <w:p w14:paraId="5E0CABDD" w14:textId="77777777" w:rsidR="007D6F19" w:rsidRPr="007D6F19" w:rsidRDefault="007D6F19" w:rsidP="00D24615">
            <w:pPr>
              <w:rPr>
                <w:sz w:val="20"/>
              </w:rPr>
            </w:pPr>
            <w:r w:rsidRPr="007D6F19">
              <w:rPr>
                <w:sz w:val="20"/>
              </w:rPr>
              <w:t>X</w:t>
            </w:r>
          </w:p>
        </w:tc>
        <w:tc>
          <w:tcPr>
            <w:tcW w:w="0" w:type="auto"/>
            <w:hideMark/>
          </w:tcPr>
          <w:p w14:paraId="272A1C39" w14:textId="77777777" w:rsidR="007D6F19" w:rsidRPr="007D6F19" w:rsidRDefault="007D6F19" w:rsidP="00D24615">
            <w:pPr>
              <w:rPr>
                <w:sz w:val="20"/>
              </w:rPr>
            </w:pPr>
            <w:r w:rsidRPr="007D6F19">
              <w:rPr>
                <w:sz w:val="20"/>
              </w:rPr>
              <w:t>X</w:t>
            </w:r>
          </w:p>
        </w:tc>
        <w:tc>
          <w:tcPr>
            <w:tcW w:w="0" w:type="auto"/>
            <w:hideMark/>
          </w:tcPr>
          <w:p w14:paraId="15896F81" w14:textId="77777777" w:rsidR="007D6F19" w:rsidRPr="007D6F19" w:rsidRDefault="007D6F19" w:rsidP="00D24615">
            <w:pPr>
              <w:rPr>
                <w:sz w:val="20"/>
              </w:rPr>
            </w:pPr>
            <w:r w:rsidRPr="007D6F19">
              <w:rPr>
                <w:sz w:val="20"/>
              </w:rPr>
              <w:t>X</w:t>
            </w:r>
          </w:p>
        </w:tc>
      </w:tr>
      <w:tr w:rsidR="007D6F19" w:rsidRPr="007D6F19" w14:paraId="4EC9C6FF" w14:textId="77777777" w:rsidTr="00D24615">
        <w:tc>
          <w:tcPr>
            <w:tcW w:w="0" w:type="auto"/>
            <w:hideMark/>
          </w:tcPr>
          <w:p w14:paraId="6BB5FD03" w14:textId="77777777" w:rsidR="007D6F19" w:rsidRPr="007D6F19" w:rsidRDefault="007D6F19" w:rsidP="00D24615">
            <w:pPr>
              <w:rPr>
                <w:sz w:val="20"/>
              </w:rPr>
            </w:pPr>
            <w:r w:rsidRPr="007D6F19">
              <w:rPr>
                <w:sz w:val="20"/>
              </w:rPr>
              <w:t>I</w:t>
            </w:r>
          </w:p>
        </w:tc>
        <w:tc>
          <w:tcPr>
            <w:tcW w:w="0" w:type="auto"/>
            <w:hideMark/>
          </w:tcPr>
          <w:p w14:paraId="3FB844EA" w14:textId="77777777" w:rsidR="007D6F19" w:rsidRPr="007D6F19" w:rsidRDefault="007D6F19" w:rsidP="00D24615">
            <w:pPr>
              <w:rPr>
                <w:sz w:val="20"/>
              </w:rPr>
            </w:pPr>
            <w:r w:rsidRPr="007D6F19">
              <w:rPr>
                <w:sz w:val="20"/>
              </w:rPr>
              <w:t>Hot Mix Asphalt Facilities</w:t>
            </w:r>
          </w:p>
        </w:tc>
        <w:tc>
          <w:tcPr>
            <w:tcW w:w="0" w:type="auto"/>
            <w:hideMark/>
          </w:tcPr>
          <w:p w14:paraId="1B38A358" w14:textId="77777777" w:rsidR="007D6F19" w:rsidRPr="007D6F19" w:rsidRDefault="007D6F19" w:rsidP="00D24615">
            <w:pPr>
              <w:rPr>
                <w:sz w:val="20"/>
              </w:rPr>
            </w:pPr>
            <w:r w:rsidRPr="007D6F19">
              <w:rPr>
                <w:sz w:val="20"/>
              </w:rPr>
              <w:t>X</w:t>
            </w:r>
          </w:p>
        </w:tc>
        <w:tc>
          <w:tcPr>
            <w:tcW w:w="0" w:type="auto"/>
            <w:hideMark/>
          </w:tcPr>
          <w:p w14:paraId="66DF34BE" w14:textId="77777777" w:rsidR="007D6F19" w:rsidRPr="007D6F19" w:rsidRDefault="007D6F19" w:rsidP="00D24615">
            <w:pPr>
              <w:rPr>
                <w:sz w:val="20"/>
              </w:rPr>
            </w:pPr>
            <w:r w:rsidRPr="007D6F19">
              <w:rPr>
                <w:sz w:val="20"/>
              </w:rPr>
              <w:t>X</w:t>
            </w:r>
          </w:p>
        </w:tc>
        <w:tc>
          <w:tcPr>
            <w:tcW w:w="0" w:type="auto"/>
            <w:hideMark/>
          </w:tcPr>
          <w:p w14:paraId="1BF74BB2" w14:textId="77777777" w:rsidR="007D6F19" w:rsidRPr="007D6F19" w:rsidRDefault="007D6F19" w:rsidP="00D24615">
            <w:pPr>
              <w:rPr>
                <w:sz w:val="20"/>
              </w:rPr>
            </w:pPr>
            <w:r w:rsidRPr="007D6F19">
              <w:rPr>
                <w:sz w:val="20"/>
              </w:rPr>
              <w:t>X</w:t>
            </w:r>
          </w:p>
        </w:tc>
        <w:tc>
          <w:tcPr>
            <w:tcW w:w="0" w:type="auto"/>
            <w:hideMark/>
          </w:tcPr>
          <w:p w14:paraId="791FAA00" w14:textId="77777777" w:rsidR="007D6F19" w:rsidRPr="007D6F19" w:rsidRDefault="007D6F19" w:rsidP="00D24615">
            <w:pPr>
              <w:rPr>
                <w:sz w:val="20"/>
              </w:rPr>
            </w:pPr>
            <w:r w:rsidRPr="007D6F19">
              <w:rPr>
                <w:sz w:val="20"/>
              </w:rPr>
              <w:t>X</w:t>
            </w:r>
          </w:p>
        </w:tc>
      </w:tr>
      <w:tr w:rsidR="007D6F19" w:rsidRPr="007D6F19" w14:paraId="406B22E8" w14:textId="77777777" w:rsidTr="00D24615">
        <w:tc>
          <w:tcPr>
            <w:tcW w:w="0" w:type="auto"/>
            <w:hideMark/>
          </w:tcPr>
          <w:p w14:paraId="2DE40E5D" w14:textId="77777777" w:rsidR="007D6F19" w:rsidRPr="007D6F19" w:rsidRDefault="007D6F19" w:rsidP="00D24615">
            <w:pPr>
              <w:rPr>
                <w:sz w:val="20"/>
              </w:rPr>
            </w:pPr>
            <w:r w:rsidRPr="007D6F19">
              <w:rPr>
                <w:sz w:val="20"/>
              </w:rPr>
              <w:t>J</w:t>
            </w:r>
          </w:p>
        </w:tc>
        <w:tc>
          <w:tcPr>
            <w:tcW w:w="0" w:type="auto"/>
            <w:hideMark/>
          </w:tcPr>
          <w:p w14:paraId="2107C494" w14:textId="77777777" w:rsidR="007D6F19" w:rsidRPr="007D6F19" w:rsidRDefault="007D6F19" w:rsidP="00D24615">
            <w:pPr>
              <w:rPr>
                <w:sz w:val="20"/>
              </w:rPr>
            </w:pPr>
            <w:r w:rsidRPr="007D6F19">
              <w:rPr>
                <w:sz w:val="20"/>
              </w:rPr>
              <w:t>Petroleum Refineries</w:t>
            </w:r>
          </w:p>
        </w:tc>
        <w:tc>
          <w:tcPr>
            <w:tcW w:w="0" w:type="auto"/>
            <w:hideMark/>
          </w:tcPr>
          <w:p w14:paraId="420D1D7C" w14:textId="77777777" w:rsidR="007D6F19" w:rsidRPr="007D6F19" w:rsidRDefault="007D6F19" w:rsidP="00D24615">
            <w:pPr>
              <w:rPr>
                <w:sz w:val="20"/>
              </w:rPr>
            </w:pPr>
            <w:r w:rsidRPr="007D6F19">
              <w:rPr>
                <w:sz w:val="20"/>
              </w:rPr>
              <w:t>X</w:t>
            </w:r>
          </w:p>
        </w:tc>
        <w:tc>
          <w:tcPr>
            <w:tcW w:w="0" w:type="auto"/>
            <w:hideMark/>
          </w:tcPr>
          <w:p w14:paraId="0C30EEF9" w14:textId="77777777" w:rsidR="007D6F19" w:rsidRPr="007D6F19" w:rsidRDefault="007D6F19" w:rsidP="00D24615">
            <w:pPr>
              <w:rPr>
                <w:sz w:val="20"/>
              </w:rPr>
            </w:pPr>
            <w:r w:rsidRPr="007D6F19">
              <w:rPr>
                <w:sz w:val="20"/>
              </w:rPr>
              <w:t>X</w:t>
            </w:r>
          </w:p>
        </w:tc>
        <w:tc>
          <w:tcPr>
            <w:tcW w:w="0" w:type="auto"/>
            <w:hideMark/>
          </w:tcPr>
          <w:p w14:paraId="4C4C8087" w14:textId="77777777" w:rsidR="007D6F19" w:rsidRPr="007D6F19" w:rsidRDefault="007D6F19" w:rsidP="00D24615">
            <w:pPr>
              <w:rPr>
                <w:sz w:val="20"/>
              </w:rPr>
            </w:pPr>
            <w:r w:rsidRPr="007D6F19">
              <w:rPr>
                <w:sz w:val="20"/>
              </w:rPr>
              <w:t>X</w:t>
            </w:r>
          </w:p>
        </w:tc>
        <w:tc>
          <w:tcPr>
            <w:tcW w:w="0" w:type="auto"/>
            <w:hideMark/>
          </w:tcPr>
          <w:p w14:paraId="2DEB8C1E" w14:textId="77777777" w:rsidR="007D6F19" w:rsidRPr="007D6F19" w:rsidRDefault="007D6F19" w:rsidP="00D24615">
            <w:pPr>
              <w:rPr>
                <w:sz w:val="20"/>
              </w:rPr>
            </w:pPr>
            <w:r w:rsidRPr="007D6F19">
              <w:rPr>
                <w:sz w:val="20"/>
              </w:rPr>
              <w:t>X</w:t>
            </w:r>
          </w:p>
        </w:tc>
      </w:tr>
      <w:tr w:rsidR="007D6F19" w:rsidRPr="007D6F19" w14:paraId="12EF1037" w14:textId="77777777" w:rsidTr="00D24615">
        <w:tc>
          <w:tcPr>
            <w:tcW w:w="0" w:type="auto"/>
            <w:hideMark/>
          </w:tcPr>
          <w:p w14:paraId="6926E71C" w14:textId="77777777" w:rsidR="007D6F19" w:rsidRPr="007D6F19" w:rsidRDefault="007D6F19" w:rsidP="00D24615">
            <w:pPr>
              <w:rPr>
                <w:sz w:val="20"/>
              </w:rPr>
            </w:pPr>
            <w:r w:rsidRPr="007D6F19">
              <w:rPr>
                <w:sz w:val="20"/>
              </w:rPr>
              <w:t>Ja</w:t>
            </w:r>
          </w:p>
        </w:tc>
        <w:tc>
          <w:tcPr>
            <w:tcW w:w="0" w:type="auto"/>
            <w:hideMark/>
          </w:tcPr>
          <w:p w14:paraId="147D0C4B" w14:textId="77777777" w:rsidR="007D6F19" w:rsidRPr="007D6F19" w:rsidRDefault="007D6F19" w:rsidP="00D24615">
            <w:pPr>
              <w:rPr>
                <w:sz w:val="20"/>
              </w:rPr>
            </w:pPr>
            <w:r w:rsidRPr="007D6F19">
              <w:rPr>
                <w:sz w:val="20"/>
              </w:rPr>
              <w:t>Petroleum Refineries for Which Construction, Reconstruction, or Modification Commenced After May 14, 2007</w:t>
            </w:r>
          </w:p>
        </w:tc>
        <w:tc>
          <w:tcPr>
            <w:tcW w:w="0" w:type="auto"/>
            <w:hideMark/>
          </w:tcPr>
          <w:p w14:paraId="1C4D5B09" w14:textId="77777777" w:rsidR="007D6F19" w:rsidRPr="007D6F19" w:rsidRDefault="007D6F19" w:rsidP="00D24615">
            <w:pPr>
              <w:rPr>
                <w:sz w:val="20"/>
              </w:rPr>
            </w:pPr>
          </w:p>
        </w:tc>
        <w:tc>
          <w:tcPr>
            <w:tcW w:w="0" w:type="auto"/>
            <w:hideMark/>
          </w:tcPr>
          <w:p w14:paraId="5EAA2E2D" w14:textId="77777777" w:rsidR="007D6F19" w:rsidRPr="007D6F19" w:rsidRDefault="007D6F19" w:rsidP="00D24615">
            <w:pPr>
              <w:rPr>
                <w:sz w:val="20"/>
              </w:rPr>
            </w:pPr>
            <w:r w:rsidRPr="007D6F19">
              <w:rPr>
                <w:sz w:val="20"/>
              </w:rPr>
              <w:t>X</w:t>
            </w:r>
          </w:p>
        </w:tc>
        <w:tc>
          <w:tcPr>
            <w:tcW w:w="0" w:type="auto"/>
            <w:hideMark/>
          </w:tcPr>
          <w:p w14:paraId="41BA603F" w14:textId="77777777" w:rsidR="007D6F19" w:rsidRPr="007D6F19" w:rsidRDefault="007D6F19" w:rsidP="00D24615">
            <w:pPr>
              <w:rPr>
                <w:sz w:val="20"/>
              </w:rPr>
            </w:pPr>
            <w:r w:rsidRPr="007D6F19">
              <w:rPr>
                <w:sz w:val="20"/>
              </w:rPr>
              <w:t>X</w:t>
            </w:r>
          </w:p>
        </w:tc>
        <w:tc>
          <w:tcPr>
            <w:tcW w:w="0" w:type="auto"/>
            <w:hideMark/>
          </w:tcPr>
          <w:p w14:paraId="260B19F2" w14:textId="77777777" w:rsidR="007D6F19" w:rsidRPr="007D6F19" w:rsidRDefault="007D6F19" w:rsidP="00D24615">
            <w:pPr>
              <w:rPr>
                <w:sz w:val="20"/>
              </w:rPr>
            </w:pPr>
          </w:p>
        </w:tc>
      </w:tr>
      <w:tr w:rsidR="007D6F19" w:rsidRPr="007D6F19" w14:paraId="567E80B0" w14:textId="77777777" w:rsidTr="00D24615">
        <w:tc>
          <w:tcPr>
            <w:tcW w:w="0" w:type="auto"/>
            <w:hideMark/>
          </w:tcPr>
          <w:p w14:paraId="784DC367" w14:textId="77777777" w:rsidR="007D6F19" w:rsidRPr="007D6F19" w:rsidRDefault="007D6F19" w:rsidP="00D24615">
            <w:pPr>
              <w:rPr>
                <w:sz w:val="20"/>
              </w:rPr>
            </w:pPr>
            <w:r w:rsidRPr="007D6F19">
              <w:rPr>
                <w:sz w:val="20"/>
              </w:rPr>
              <w:t>K</w:t>
            </w:r>
          </w:p>
        </w:tc>
        <w:tc>
          <w:tcPr>
            <w:tcW w:w="0" w:type="auto"/>
            <w:hideMark/>
          </w:tcPr>
          <w:p w14:paraId="5A4E33D0" w14:textId="77777777" w:rsidR="007D6F19" w:rsidRPr="007D6F19" w:rsidRDefault="007D6F19" w:rsidP="00D24615">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052693E6" w14:textId="77777777" w:rsidR="007D6F19" w:rsidRPr="007D6F19" w:rsidRDefault="007D6F19" w:rsidP="00D24615">
            <w:pPr>
              <w:rPr>
                <w:sz w:val="20"/>
              </w:rPr>
            </w:pPr>
            <w:r w:rsidRPr="007D6F19">
              <w:rPr>
                <w:sz w:val="20"/>
              </w:rPr>
              <w:t>X</w:t>
            </w:r>
          </w:p>
        </w:tc>
        <w:tc>
          <w:tcPr>
            <w:tcW w:w="0" w:type="auto"/>
            <w:hideMark/>
          </w:tcPr>
          <w:p w14:paraId="34049029" w14:textId="77777777" w:rsidR="007D6F19" w:rsidRPr="007D6F19" w:rsidRDefault="007D6F19" w:rsidP="00D24615">
            <w:pPr>
              <w:rPr>
                <w:sz w:val="20"/>
              </w:rPr>
            </w:pPr>
            <w:r w:rsidRPr="007D6F19">
              <w:rPr>
                <w:sz w:val="20"/>
              </w:rPr>
              <w:t>X</w:t>
            </w:r>
          </w:p>
        </w:tc>
        <w:tc>
          <w:tcPr>
            <w:tcW w:w="0" w:type="auto"/>
            <w:hideMark/>
          </w:tcPr>
          <w:p w14:paraId="2E1B31D0" w14:textId="77777777" w:rsidR="007D6F19" w:rsidRPr="007D6F19" w:rsidRDefault="007D6F19" w:rsidP="00D24615">
            <w:pPr>
              <w:rPr>
                <w:sz w:val="20"/>
              </w:rPr>
            </w:pPr>
            <w:r w:rsidRPr="007D6F19">
              <w:rPr>
                <w:sz w:val="20"/>
              </w:rPr>
              <w:t>X</w:t>
            </w:r>
          </w:p>
        </w:tc>
        <w:tc>
          <w:tcPr>
            <w:tcW w:w="0" w:type="auto"/>
            <w:hideMark/>
          </w:tcPr>
          <w:p w14:paraId="6452C5E3" w14:textId="77777777" w:rsidR="007D6F19" w:rsidRPr="007D6F19" w:rsidRDefault="007D6F19" w:rsidP="00D24615">
            <w:pPr>
              <w:rPr>
                <w:sz w:val="20"/>
              </w:rPr>
            </w:pPr>
            <w:r w:rsidRPr="007D6F19">
              <w:rPr>
                <w:sz w:val="20"/>
              </w:rPr>
              <w:t>X</w:t>
            </w:r>
          </w:p>
        </w:tc>
      </w:tr>
      <w:tr w:rsidR="007D6F19" w:rsidRPr="007D6F19" w14:paraId="21E2D6B5" w14:textId="77777777" w:rsidTr="00D24615">
        <w:tc>
          <w:tcPr>
            <w:tcW w:w="0" w:type="auto"/>
            <w:hideMark/>
          </w:tcPr>
          <w:p w14:paraId="4E1BB701" w14:textId="77777777" w:rsidR="007D6F19" w:rsidRPr="007D6F19" w:rsidRDefault="007D6F19" w:rsidP="00D24615">
            <w:pPr>
              <w:rPr>
                <w:sz w:val="20"/>
              </w:rPr>
            </w:pPr>
            <w:r w:rsidRPr="007D6F19">
              <w:rPr>
                <w:sz w:val="20"/>
              </w:rPr>
              <w:t>Ka</w:t>
            </w:r>
          </w:p>
        </w:tc>
        <w:tc>
          <w:tcPr>
            <w:tcW w:w="0" w:type="auto"/>
            <w:hideMark/>
          </w:tcPr>
          <w:p w14:paraId="18487DC1" w14:textId="77777777" w:rsidR="007D6F19" w:rsidRPr="007D6F19" w:rsidRDefault="007D6F19" w:rsidP="00D24615">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300D072B" w14:textId="77777777" w:rsidR="007D6F19" w:rsidRPr="007D6F19" w:rsidRDefault="007D6F19" w:rsidP="00D24615">
            <w:pPr>
              <w:rPr>
                <w:sz w:val="20"/>
              </w:rPr>
            </w:pPr>
            <w:r w:rsidRPr="007D6F19">
              <w:rPr>
                <w:sz w:val="20"/>
              </w:rPr>
              <w:t>X</w:t>
            </w:r>
          </w:p>
        </w:tc>
        <w:tc>
          <w:tcPr>
            <w:tcW w:w="0" w:type="auto"/>
            <w:hideMark/>
          </w:tcPr>
          <w:p w14:paraId="7ED8BCFB" w14:textId="77777777" w:rsidR="007D6F19" w:rsidRPr="007D6F19" w:rsidRDefault="007D6F19" w:rsidP="00D24615">
            <w:pPr>
              <w:rPr>
                <w:sz w:val="20"/>
              </w:rPr>
            </w:pPr>
            <w:r w:rsidRPr="007D6F19">
              <w:rPr>
                <w:sz w:val="20"/>
              </w:rPr>
              <w:t>X</w:t>
            </w:r>
          </w:p>
        </w:tc>
        <w:tc>
          <w:tcPr>
            <w:tcW w:w="0" w:type="auto"/>
            <w:hideMark/>
          </w:tcPr>
          <w:p w14:paraId="5BD6EA82" w14:textId="77777777" w:rsidR="007D6F19" w:rsidRPr="007D6F19" w:rsidRDefault="007D6F19" w:rsidP="00D24615">
            <w:pPr>
              <w:rPr>
                <w:sz w:val="20"/>
              </w:rPr>
            </w:pPr>
            <w:r w:rsidRPr="007D6F19">
              <w:rPr>
                <w:sz w:val="20"/>
              </w:rPr>
              <w:t>X</w:t>
            </w:r>
          </w:p>
        </w:tc>
        <w:tc>
          <w:tcPr>
            <w:tcW w:w="0" w:type="auto"/>
            <w:hideMark/>
          </w:tcPr>
          <w:p w14:paraId="5EEF6AD8" w14:textId="77777777" w:rsidR="007D6F19" w:rsidRPr="007D6F19" w:rsidRDefault="007D6F19" w:rsidP="00D24615">
            <w:pPr>
              <w:rPr>
                <w:sz w:val="20"/>
              </w:rPr>
            </w:pPr>
            <w:r w:rsidRPr="007D6F19">
              <w:rPr>
                <w:sz w:val="20"/>
              </w:rPr>
              <w:t>X</w:t>
            </w:r>
          </w:p>
        </w:tc>
      </w:tr>
      <w:tr w:rsidR="007D6F19" w:rsidRPr="007D6F19" w14:paraId="07BCD8BF" w14:textId="77777777" w:rsidTr="00D24615">
        <w:tc>
          <w:tcPr>
            <w:tcW w:w="0" w:type="auto"/>
            <w:hideMark/>
          </w:tcPr>
          <w:p w14:paraId="1653A95C" w14:textId="77777777" w:rsidR="007D6F19" w:rsidRPr="007D6F19" w:rsidRDefault="007D6F19" w:rsidP="00D24615">
            <w:pPr>
              <w:rPr>
                <w:sz w:val="20"/>
              </w:rPr>
            </w:pPr>
            <w:r w:rsidRPr="007D6F19">
              <w:rPr>
                <w:sz w:val="20"/>
              </w:rPr>
              <w:t>Kb</w:t>
            </w:r>
          </w:p>
        </w:tc>
        <w:tc>
          <w:tcPr>
            <w:tcW w:w="0" w:type="auto"/>
            <w:hideMark/>
          </w:tcPr>
          <w:p w14:paraId="2294EC77" w14:textId="77777777" w:rsidR="007D6F19" w:rsidRPr="007D6F19" w:rsidRDefault="007D6F19" w:rsidP="00D24615">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464053FE" w14:textId="77777777" w:rsidR="007D6F19" w:rsidRPr="007D6F19" w:rsidRDefault="007D6F19" w:rsidP="00D24615">
            <w:pPr>
              <w:rPr>
                <w:sz w:val="20"/>
              </w:rPr>
            </w:pPr>
            <w:r w:rsidRPr="007D6F19">
              <w:rPr>
                <w:sz w:val="20"/>
              </w:rPr>
              <w:t>X</w:t>
            </w:r>
          </w:p>
        </w:tc>
        <w:tc>
          <w:tcPr>
            <w:tcW w:w="0" w:type="auto"/>
            <w:hideMark/>
          </w:tcPr>
          <w:p w14:paraId="2CE30B0B" w14:textId="77777777" w:rsidR="007D6F19" w:rsidRPr="007D6F19" w:rsidRDefault="007D6F19" w:rsidP="00D24615">
            <w:pPr>
              <w:rPr>
                <w:sz w:val="20"/>
              </w:rPr>
            </w:pPr>
            <w:r w:rsidRPr="007D6F19">
              <w:rPr>
                <w:sz w:val="20"/>
              </w:rPr>
              <w:t>X</w:t>
            </w:r>
          </w:p>
        </w:tc>
        <w:tc>
          <w:tcPr>
            <w:tcW w:w="0" w:type="auto"/>
            <w:hideMark/>
          </w:tcPr>
          <w:p w14:paraId="1D2B81AF" w14:textId="77777777" w:rsidR="007D6F19" w:rsidRPr="007D6F19" w:rsidRDefault="007D6F19" w:rsidP="00D24615">
            <w:pPr>
              <w:rPr>
                <w:sz w:val="20"/>
              </w:rPr>
            </w:pPr>
            <w:r w:rsidRPr="007D6F19">
              <w:rPr>
                <w:sz w:val="20"/>
              </w:rPr>
              <w:t>X</w:t>
            </w:r>
          </w:p>
        </w:tc>
        <w:tc>
          <w:tcPr>
            <w:tcW w:w="0" w:type="auto"/>
            <w:hideMark/>
          </w:tcPr>
          <w:p w14:paraId="291AE480" w14:textId="77777777" w:rsidR="007D6F19" w:rsidRPr="007D6F19" w:rsidRDefault="007D6F19" w:rsidP="00D24615">
            <w:pPr>
              <w:rPr>
                <w:sz w:val="20"/>
              </w:rPr>
            </w:pPr>
            <w:r w:rsidRPr="007D6F19">
              <w:rPr>
                <w:sz w:val="20"/>
              </w:rPr>
              <w:t>X</w:t>
            </w:r>
          </w:p>
        </w:tc>
      </w:tr>
      <w:tr w:rsidR="007D6F19" w:rsidRPr="007D6F19" w14:paraId="529D84C0" w14:textId="77777777" w:rsidTr="00D24615">
        <w:tc>
          <w:tcPr>
            <w:tcW w:w="0" w:type="auto"/>
            <w:hideMark/>
          </w:tcPr>
          <w:p w14:paraId="72D3CD7B" w14:textId="77777777" w:rsidR="007D6F19" w:rsidRPr="007D6F19" w:rsidRDefault="007D6F19" w:rsidP="00D24615">
            <w:pPr>
              <w:rPr>
                <w:sz w:val="20"/>
              </w:rPr>
            </w:pPr>
            <w:r w:rsidRPr="007D6F19">
              <w:rPr>
                <w:sz w:val="20"/>
              </w:rPr>
              <w:t>L</w:t>
            </w:r>
          </w:p>
        </w:tc>
        <w:tc>
          <w:tcPr>
            <w:tcW w:w="0" w:type="auto"/>
            <w:hideMark/>
          </w:tcPr>
          <w:p w14:paraId="427EED6E" w14:textId="77777777" w:rsidR="007D6F19" w:rsidRPr="007D6F19" w:rsidRDefault="007D6F19" w:rsidP="00D24615">
            <w:pPr>
              <w:rPr>
                <w:sz w:val="20"/>
              </w:rPr>
            </w:pPr>
            <w:r w:rsidRPr="007D6F19">
              <w:rPr>
                <w:sz w:val="20"/>
              </w:rPr>
              <w:t>Secondary Lead Smelters</w:t>
            </w:r>
          </w:p>
        </w:tc>
        <w:tc>
          <w:tcPr>
            <w:tcW w:w="0" w:type="auto"/>
            <w:hideMark/>
          </w:tcPr>
          <w:p w14:paraId="1A6777A5" w14:textId="77777777" w:rsidR="007D6F19" w:rsidRPr="007D6F19" w:rsidRDefault="007D6F19" w:rsidP="00D24615">
            <w:pPr>
              <w:rPr>
                <w:sz w:val="20"/>
              </w:rPr>
            </w:pPr>
            <w:r w:rsidRPr="007D6F19">
              <w:rPr>
                <w:sz w:val="20"/>
              </w:rPr>
              <w:t>X</w:t>
            </w:r>
          </w:p>
        </w:tc>
        <w:tc>
          <w:tcPr>
            <w:tcW w:w="0" w:type="auto"/>
            <w:hideMark/>
          </w:tcPr>
          <w:p w14:paraId="0E65B0E3" w14:textId="77777777" w:rsidR="007D6F19" w:rsidRPr="007D6F19" w:rsidRDefault="007D6F19" w:rsidP="00D24615">
            <w:pPr>
              <w:rPr>
                <w:sz w:val="20"/>
              </w:rPr>
            </w:pPr>
            <w:r w:rsidRPr="007D6F19">
              <w:rPr>
                <w:sz w:val="20"/>
              </w:rPr>
              <w:t>X</w:t>
            </w:r>
          </w:p>
        </w:tc>
        <w:tc>
          <w:tcPr>
            <w:tcW w:w="0" w:type="auto"/>
            <w:hideMark/>
          </w:tcPr>
          <w:p w14:paraId="6E3FB3ED" w14:textId="77777777" w:rsidR="007D6F19" w:rsidRPr="007D6F19" w:rsidRDefault="007D6F19" w:rsidP="00D24615">
            <w:pPr>
              <w:rPr>
                <w:sz w:val="20"/>
              </w:rPr>
            </w:pPr>
            <w:r w:rsidRPr="007D6F19">
              <w:rPr>
                <w:sz w:val="20"/>
              </w:rPr>
              <w:t>X</w:t>
            </w:r>
          </w:p>
        </w:tc>
        <w:tc>
          <w:tcPr>
            <w:tcW w:w="0" w:type="auto"/>
            <w:hideMark/>
          </w:tcPr>
          <w:p w14:paraId="1CE68588" w14:textId="77777777" w:rsidR="007D6F19" w:rsidRPr="007D6F19" w:rsidRDefault="007D6F19" w:rsidP="00D24615">
            <w:pPr>
              <w:rPr>
                <w:sz w:val="20"/>
              </w:rPr>
            </w:pPr>
            <w:r w:rsidRPr="007D6F19">
              <w:rPr>
                <w:sz w:val="20"/>
              </w:rPr>
              <w:t>X</w:t>
            </w:r>
          </w:p>
        </w:tc>
      </w:tr>
      <w:tr w:rsidR="007D6F19" w:rsidRPr="007D6F19" w14:paraId="2A284A81" w14:textId="77777777" w:rsidTr="00D24615">
        <w:tc>
          <w:tcPr>
            <w:tcW w:w="0" w:type="auto"/>
            <w:hideMark/>
          </w:tcPr>
          <w:p w14:paraId="7FFAAB7D" w14:textId="77777777" w:rsidR="007D6F19" w:rsidRPr="007D6F19" w:rsidRDefault="007D6F19" w:rsidP="00D24615">
            <w:pPr>
              <w:rPr>
                <w:sz w:val="20"/>
              </w:rPr>
            </w:pPr>
            <w:r w:rsidRPr="007D6F19">
              <w:rPr>
                <w:sz w:val="20"/>
              </w:rPr>
              <w:t>M</w:t>
            </w:r>
          </w:p>
        </w:tc>
        <w:tc>
          <w:tcPr>
            <w:tcW w:w="0" w:type="auto"/>
            <w:hideMark/>
          </w:tcPr>
          <w:p w14:paraId="4E91D046" w14:textId="77777777" w:rsidR="007D6F19" w:rsidRPr="007D6F19" w:rsidRDefault="007D6F19" w:rsidP="00D24615">
            <w:pPr>
              <w:rPr>
                <w:sz w:val="20"/>
              </w:rPr>
            </w:pPr>
            <w:r w:rsidRPr="007D6F19">
              <w:rPr>
                <w:sz w:val="20"/>
              </w:rPr>
              <w:t>Secondary Brass and Bronze Production Plants</w:t>
            </w:r>
          </w:p>
        </w:tc>
        <w:tc>
          <w:tcPr>
            <w:tcW w:w="0" w:type="auto"/>
            <w:hideMark/>
          </w:tcPr>
          <w:p w14:paraId="4AEFDCA1" w14:textId="77777777" w:rsidR="007D6F19" w:rsidRPr="007D6F19" w:rsidRDefault="007D6F19" w:rsidP="00D24615">
            <w:pPr>
              <w:rPr>
                <w:sz w:val="20"/>
              </w:rPr>
            </w:pPr>
            <w:r w:rsidRPr="007D6F19">
              <w:rPr>
                <w:sz w:val="20"/>
              </w:rPr>
              <w:t>X</w:t>
            </w:r>
          </w:p>
        </w:tc>
        <w:tc>
          <w:tcPr>
            <w:tcW w:w="0" w:type="auto"/>
            <w:hideMark/>
          </w:tcPr>
          <w:p w14:paraId="6EEFE61A" w14:textId="77777777" w:rsidR="007D6F19" w:rsidRPr="007D6F19" w:rsidRDefault="007D6F19" w:rsidP="00D24615">
            <w:pPr>
              <w:rPr>
                <w:sz w:val="20"/>
              </w:rPr>
            </w:pPr>
            <w:r w:rsidRPr="007D6F19">
              <w:rPr>
                <w:sz w:val="20"/>
              </w:rPr>
              <w:t>X</w:t>
            </w:r>
          </w:p>
        </w:tc>
        <w:tc>
          <w:tcPr>
            <w:tcW w:w="0" w:type="auto"/>
            <w:hideMark/>
          </w:tcPr>
          <w:p w14:paraId="045B5694" w14:textId="77777777" w:rsidR="007D6F19" w:rsidRPr="007D6F19" w:rsidRDefault="007D6F19" w:rsidP="00D24615">
            <w:pPr>
              <w:rPr>
                <w:sz w:val="20"/>
              </w:rPr>
            </w:pPr>
            <w:r w:rsidRPr="007D6F19">
              <w:rPr>
                <w:sz w:val="20"/>
              </w:rPr>
              <w:t>X</w:t>
            </w:r>
          </w:p>
        </w:tc>
        <w:tc>
          <w:tcPr>
            <w:tcW w:w="0" w:type="auto"/>
            <w:hideMark/>
          </w:tcPr>
          <w:p w14:paraId="3F152B3B" w14:textId="77777777" w:rsidR="007D6F19" w:rsidRPr="007D6F19" w:rsidRDefault="007D6F19" w:rsidP="00D24615">
            <w:pPr>
              <w:rPr>
                <w:sz w:val="20"/>
              </w:rPr>
            </w:pPr>
            <w:r w:rsidRPr="007D6F19">
              <w:rPr>
                <w:sz w:val="20"/>
              </w:rPr>
              <w:t>X</w:t>
            </w:r>
          </w:p>
        </w:tc>
      </w:tr>
      <w:tr w:rsidR="007D6F19" w:rsidRPr="007D6F19" w14:paraId="054D6593" w14:textId="77777777" w:rsidTr="00D24615">
        <w:tc>
          <w:tcPr>
            <w:tcW w:w="0" w:type="auto"/>
            <w:hideMark/>
          </w:tcPr>
          <w:p w14:paraId="66BF090F" w14:textId="77777777" w:rsidR="007D6F19" w:rsidRPr="007D6F19" w:rsidRDefault="007D6F19" w:rsidP="00D24615">
            <w:pPr>
              <w:rPr>
                <w:sz w:val="20"/>
              </w:rPr>
            </w:pPr>
            <w:r w:rsidRPr="007D6F19">
              <w:rPr>
                <w:sz w:val="20"/>
              </w:rPr>
              <w:t>N</w:t>
            </w:r>
          </w:p>
        </w:tc>
        <w:tc>
          <w:tcPr>
            <w:tcW w:w="0" w:type="auto"/>
            <w:hideMark/>
          </w:tcPr>
          <w:p w14:paraId="49CB6841" w14:textId="77777777" w:rsidR="007D6F19" w:rsidRPr="007D6F19" w:rsidRDefault="007D6F19" w:rsidP="00D24615">
            <w:pPr>
              <w:rPr>
                <w:sz w:val="20"/>
              </w:rPr>
            </w:pPr>
            <w:r w:rsidRPr="007D6F19">
              <w:rPr>
                <w:sz w:val="20"/>
              </w:rPr>
              <w:t>Primary Emissions from Basic Oxygen Process Furnaces for Which Construction is Commenced After June 11, 1973</w:t>
            </w:r>
          </w:p>
        </w:tc>
        <w:tc>
          <w:tcPr>
            <w:tcW w:w="0" w:type="auto"/>
            <w:hideMark/>
          </w:tcPr>
          <w:p w14:paraId="1B6B5D5B" w14:textId="77777777" w:rsidR="007D6F19" w:rsidRPr="007D6F19" w:rsidRDefault="007D6F19" w:rsidP="00D24615">
            <w:pPr>
              <w:rPr>
                <w:sz w:val="20"/>
              </w:rPr>
            </w:pPr>
            <w:r w:rsidRPr="007D6F19">
              <w:rPr>
                <w:sz w:val="20"/>
              </w:rPr>
              <w:t>X</w:t>
            </w:r>
          </w:p>
        </w:tc>
        <w:tc>
          <w:tcPr>
            <w:tcW w:w="0" w:type="auto"/>
            <w:hideMark/>
          </w:tcPr>
          <w:p w14:paraId="00E93A70" w14:textId="77777777" w:rsidR="007D6F19" w:rsidRPr="007D6F19" w:rsidRDefault="007D6F19" w:rsidP="00D24615">
            <w:pPr>
              <w:rPr>
                <w:sz w:val="20"/>
              </w:rPr>
            </w:pPr>
            <w:r w:rsidRPr="007D6F19">
              <w:rPr>
                <w:sz w:val="20"/>
              </w:rPr>
              <w:t>X</w:t>
            </w:r>
          </w:p>
        </w:tc>
        <w:tc>
          <w:tcPr>
            <w:tcW w:w="0" w:type="auto"/>
            <w:hideMark/>
          </w:tcPr>
          <w:p w14:paraId="0E738E04" w14:textId="77777777" w:rsidR="007D6F19" w:rsidRPr="007D6F19" w:rsidRDefault="007D6F19" w:rsidP="00D24615">
            <w:pPr>
              <w:rPr>
                <w:sz w:val="20"/>
              </w:rPr>
            </w:pPr>
            <w:r w:rsidRPr="007D6F19">
              <w:rPr>
                <w:sz w:val="20"/>
              </w:rPr>
              <w:t>X</w:t>
            </w:r>
          </w:p>
        </w:tc>
        <w:tc>
          <w:tcPr>
            <w:tcW w:w="0" w:type="auto"/>
            <w:hideMark/>
          </w:tcPr>
          <w:p w14:paraId="021BF332" w14:textId="77777777" w:rsidR="007D6F19" w:rsidRPr="007D6F19" w:rsidRDefault="007D6F19" w:rsidP="00D24615">
            <w:pPr>
              <w:rPr>
                <w:sz w:val="20"/>
              </w:rPr>
            </w:pPr>
            <w:r w:rsidRPr="007D6F19">
              <w:rPr>
                <w:sz w:val="20"/>
              </w:rPr>
              <w:t>X</w:t>
            </w:r>
          </w:p>
        </w:tc>
      </w:tr>
      <w:tr w:rsidR="007D6F19" w:rsidRPr="007D6F19" w14:paraId="20C92A28" w14:textId="77777777" w:rsidTr="00D24615">
        <w:tc>
          <w:tcPr>
            <w:tcW w:w="0" w:type="auto"/>
            <w:hideMark/>
          </w:tcPr>
          <w:p w14:paraId="053E6E2B" w14:textId="77777777" w:rsidR="007D6F19" w:rsidRPr="007D6F19" w:rsidRDefault="007D6F19" w:rsidP="00D24615">
            <w:pPr>
              <w:rPr>
                <w:sz w:val="20"/>
              </w:rPr>
            </w:pPr>
            <w:r w:rsidRPr="007D6F19">
              <w:rPr>
                <w:sz w:val="20"/>
              </w:rPr>
              <w:t>Na</w:t>
            </w:r>
          </w:p>
        </w:tc>
        <w:tc>
          <w:tcPr>
            <w:tcW w:w="0" w:type="auto"/>
            <w:hideMark/>
          </w:tcPr>
          <w:p w14:paraId="47152B76" w14:textId="77777777" w:rsidR="007D6F19" w:rsidRPr="007D6F19" w:rsidRDefault="007D6F19" w:rsidP="00D24615">
            <w:pPr>
              <w:rPr>
                <w:sz w:val="20"/>
              </w:rPr>
            </w:pPr>
            <w:r w:rsidRPr="007D6F19">
              <w:rPr>
                <w:sz w:val="20"/>
              </w:rPr>
              <w:t>Secondary Emissions from Basic Oxygen Process Steelmaking Facilities for Which Construction is Commenced After January 20, 1983</w:t>
            </w:r>
          </w:p>
        </w:tc>
        <w:tc>
          <w:tcPr>
            <w:tcW w:w="0" w:type="auto"/>
            <w:hideMark/>
          </w:tcPr>
          <w:p w14:paraId="12311784" w14:textId="77777777" w:rsidR="007D6F19" w:rsidRPr="007D6F19" w:rsidRDefault="007D6F19" w:rsidP="00D24615">
            <w:pPr>
              <w:rPr>
                <w:sz w:val="20"/>
              </w:rPr>
            </w:pPr>
            <w:r w:rsidRPr="007D6F19">
              <w:rPr>
                <w:sz w:val="20"/>
              </w:rPr>
              <w:t>X</w:t>
            </w:r>
          </w:p>
        </w:tc>
        <w:tc>
          <w:tcPr>
            <w:tcW w:w="0" w:type="auto"/>
            <w:hideMark/>
          </w:tcPr>
          <w:p w14:paraId="005FDC5A" w14:textId="77777777" w:rsidR="007D6F19" w:rsidRPr="007D6F19" w:rsidRDefault="007D6F19" w:rsidP="00D24615">
            <w:pPr>
              <w:rPr>
                <w:sz w:val="20"/>
              </w:rPr>
            </w:pPr>
            <w:r w:rsidRPr="007D6F19">
              <w:rPr>
                <w:sz w:val="20"/>
              </w:rPr>
              <w:t>X</w:t>
            </w:r>
          </w:p>
        </w:tc>
        <w:tc>
          <w:tcPr>
            <w:tcW w:w="0" w:type="auto"/>
            <w:hideMark/>
          </w:tcPr>
          <w:p w14:paraId="7895216A" w14:textId="77777777" w:rsidR="007D6F19" w:rsidRPr="007D6F19" w:rsidRDefault="007D6F19" w:rsidP="00D24615">
            <w:pPr>
              <w:rPr>
                <w:sz w:val="20"/>
              </w:rPr>
            </w:pPr>
            <w:r w:rsidRPr="007D6F19">
              <w:rPr>
                <w:sz w:val="20"/>
              </w:rPr>
              <w:t>X</w:t>
            </w:r>
          </w:p>
        </w:tc>
        <w:tc>
          <w:tcPr>
            <w:tcW w:w="0" w:type="auto"/>
            <w:hideMark/>
          </w:tcPr>
          <w:p w14:paraId="0C2FCC9C" w14:textId="77777777" w:rsidR="007D6F19" w:rsidRPr="007D6F19" w:rsidRDefault="007D6F19" w:rsidP="00D24615">
            <w:pPr>
              <w:rPr>
                <w:sz w:val="20"/>
              </w:rPr>
            </w:pPr>
            <w:r w:rsidRPr="007D6F19">
              <w:rPr>
                <w:sz w:val="20"/>
              </w:rPr>
              <w:t>X</w:t>
            </w:r>
          </w:p>
        </w:tc>
      </w:tr>
      <w:tr w:rsidR="007D6F19" w:rsidRPr="007D6F19" w14:paraId="546C906A" w14:textId="77777777" w:rsidTr="00D24615">
        <w:tc>
          <w:tcPr>
            <w:tcW w:w="0" w:type="auto"/>
            <w:hideMark/>
          </w:tcPr>
          <w:p w14:paraId="6062FDD2" w14:textId="77777777" w:rsidR="007D6F19" w:rsidRPr="007D6F19" w:rsidRDefault="007D6F19" w:rsidP="00D24615">
            <w:pPr>
              <w:rPr>
                <w:sz w:val="20"/>
              </w:rPr>
            </w:pPr>
            <w:r w:rsidRPr="007D6F19">
              <w:rPr>
                <w:sz w:val="20"/>
              </w:rPr>
              <w:t>O</w:t>
            </w:r>
          </w:p>
        </w:tc>
        <w:tc>
          <w:tcPr>
            <w:tcW w:w="0" w:type="auto"/>
            <w:hideMark/>
          </w:tcPr>
          <w:p w14:paraId="50B05175" w14:textId="77777777" w:rsidR="007D6F19" w:rsidRPr="007D6F19" w:rsidRDefault="007D6F19" w:rsidP="00D24615">
            <w:pPr>
              <w:rPr>
                <w:sz w:val="20"/>
              </w:rPr>
            </w:pPr>
            <w:r w:rsidRPr="007D6F19">
              <w:rPr>
                <w:sz w:val="20"/>
              </w:rPr>
              <w:t>Sewage Treatment Plants</w:t>
            </w:r>
          </w:p>
        </w:tc>
        <w:tc>
          <w:tcPr>
            <w:tcW w:w="0" w:type="auto"/>
            <w:hideMark/>
          </w:tcPr>
          <w:p w14:paraId="1731CC20" w14:textId="77777777" w:rsidR="007D6F19" w:rsidRPr="007D6F19" w:rsidRDefault="007D6F19" w:rsidP="00D24615">
            <w:pPr>
              <w:rPr>
                <w:sz w:val="20"/>
              </w:rPr>
            </w:pPr>
            <w:r w:rsidRPr="007D6F19">
              <w:rPr>
                <w:sz w:val="20"/>
              </w:rPr>
              <w:t>X</w:t>
            </w:r>
          </w:p>
        </w:tc>
        <w:tc>
          <w:tcPr>
            <w:tcW w:w="0" w:type="auto"/>
            <w:hideMark/>
          </w:tcPr>
          <w:p w14:paraId="6C709A33" w14:textId="77777777" w:rsidR="007D6F19" w:rsidRPr="007D6F19" w:rsidRDefault="007D6F19" w:rsidP="00D24615">
            <w:pPr>
              <w:rPr>
                <w:sz w:val="20"/>
              </w:rPr>
            </w:pPr>
            <w:r w:rsidRPr="007D6F19">
              <w:rPr>
                <w:sz w:val="20"/>
              </w:rPr>
              <w:t>X</w:t>
            </w:r>
          </w:p>
        </w:tc>
        <w:tc>
          <w:tcPr>
            <w:tcW w:w="0" w:type="auto"/>
            <w:hideMark/>
          </w:tcPr>
          <w:p w14:paraId="36D887AC" w14:textId="77777777" w:rsidR="007D6F19" w:rsidRPr="007D6F19" w:rsidRDefault="007D6F19" w:rsidP="00D24615">
            <w:pPr>
              <w:rPr>
                <w:sz w:val="20"/>
              </w:rPr>
            </w:pPr>
            <w:r w:rsidRPr="007D6F19">
              <w:rPr>
                <w:sz w:val="20"/>
              </w:rPr>
              <w:t>X</w:t>
            </w:r>
          </w:p>
        </w:tc>
        <w:tc>
          <w:tcPr>
            <w:tcW w:w="0" w:type="auto"/>
            <w:hideMark/>
          </w:tcPr>
          <w:p w14:paraId="2BD98FC0" w14:textId="77777777" w:rsidR="007D6F19" w:rsidRPr="007D6F19" w:rsidRDefault="007D6F19" w:rsidP="00D24615">
            <w:pPr>
              <w:rPr>
                <w:sz w:val="20"/>
              </w:rPr>
            </w:pPr>
            <w:r w:rsidRPr="007D6F19">
              <w:rPr>
                <w:sz w:val="20"/>
              </w:rPr>
              <w:t>X</w:t>
            </w:r>
          </w:p>
        </w:tc>
      </w:tr>
      <w:tr w:rsidR="007D6F19" w:rsidRPr="007D6F19" w14:paraId="41CE3606" w14:textId="77777777" w:rsidTr="00D24615">
        <w:tc>
          <w:tcPr>
            <w:tcW w:w="0" w:type="auto"/>
            <w:hideMark/>
          </w:tcPr>
          <w:p w14:paraId="63ED2047" w14:textId="77777777" w:rsidR="007D6F19" w:rsidRPr="007D6F19" w:rsidRDefault="007D6F19" w:rsidP="00D24615">
            <w:pPr>
              <w:rPr>
                <w:sz w:val="20"/>
              </w:rPr>
            </w:pPr>
            <w:r w:rsidRPr="007D6F19">
              <w:rPr>
                <w:sz w:val="20"/>
              </w:rPr>
              <w:t>P</w:t>
            </w:r>
          </w:p>
        </w:tc>
        <w:tc>
          <w:tcPr>
            <w:tcW w:w="0" w:type="auto"/>
            <w:hideMark/>
          </w:tcPr>
          <w:p w14:paraId="1AFC219B" w14:textId="77777777" w:rsidR="007D6F19" w:rsidRPr="007D6F19" w:rsidRDefault="007D6F19" w:rsidP="00D24615">
            <w:pPr>
              <w:rPr>
                <w:sz w:val="20"/>
              </w:rPr>
            </w:pPr>
            <w:r w:rsidRPr="007D6F19">
              <w:rPr>
                <w:sz w:val="20"/>
              </w:rPr>
              <w:t>Primary Copper Smelters</w:t>
            </w:r>
          </w:p>
        </w:tc>
        <w:tc>
          <w:tcPr>
            <w:tcW w:w="0" w:type="auto"/>
            <w:hideMark/>
          </w:tcPr>
          <w:p w14:paraId="55A1FAAB" w14:textId="77777777" w:rsidR="007D6F19" w:rsidRPr="007D6F19" w:rsidRDefault="007D6F19" w:rsidP="00D24615">
            <w:pPr>
              <w:rPr>
                <w:sz w:val="20"/>
              </w:rPr>
            </w:pPr>
            <w:r w:rsidRPr="007D6F19">
              <w:rPr>
                <w:sz w:val="20"/>
              </w:rPr>
              <w:t>X</w:t>
            </w:r>
          </w:p>
        </w:tc>
        <w:tc>
          <w:tcPr>
            <w:tcW w:w="0" w:type="auto"/>
            <w:hideMark/>
          </w:tcPr>
          <w:p w14:paraId="421A5746" w14:textId="77777777" w:rsidR="007D6F19" w:rsidRPr="007D6F19" w:rsidRDefault="007D6F19" w:rsidP="00D24615">
            <w:pPr>
              <w:rPr>
                <w:sz w:val="20"/>
              </w:rPr>
            </w:pPr>
            <w:r w:rsidRPr="007D6F19">
              <w:rPr>
                <w:sz w:val="20"/>
              </w:rPr>
              <w:t>X</w:t>
            </w:r>
          </w:p>
        </w:tc>
        <w:tc>
          <w:tcPr>
            <w:tcW w:w="0" w:type="auto"/>
            <w:hideMark/>
          </w:tcPr>
          <w:p w14:paraId="0792FA84" w14:textId="77777777" w:rsidR="007D6F19" w:rsidRPr="007D6F19" w:rsidRDefault="007D6F19" w:rsidP="00D24615">
            <w:pPr>
              <w:rPr>
                <w:sz w:val="20"/>
              </w:rPr>
            </w:pPr>
            <w:r w:rsidRPr="007D6F19">
              <w:rPr>
                <w:sz w:val="20"/>
              </w:rPr>
              <w:t>X</w:t>
            </w:r>
          </w:p>
        </w:tc>
        <w:tc>
          <w:tcPr>
            <w:tcW w:w="0" w:type="auto"/>
            <w:hideMark/>
          </w:tcPr>
          <w:p w14:paraId="2CA14484" w14:textId="77777777" w:rsidR="007D6F19" w:rsidRPr="007D6F19" w:rsidRDefault="007D6F19" w:rsidP="00D24615">
            <w:pPr>
              <w:rPr>
                <w:sz w:val="20"/>
              </w:rPr>
            </w:pPr>
            <w:r w:rsidRPr="007D6F19">
              <w:rPr>
                <w:sz w:val="20"/>
              </w:rPr>
              <w:t>X</w:t>
            </w:r>
          </w:p>
        </w:tc>
      </w:tr>
      <w:tr w:rsidR="007D6F19" w:rsidRPr="007D6F19" w14:paraId="02E074AB" w14:textId="77777777" w:rsidTr="00D24615">
        <w:tc>
          <w:tcPr>
            <w:tcW w:w="0" w:type="auto"/>
            <w:hideMark/>
          </w:tcPr>
          <w:p w14:paraId="1EFB5541" w14:textId="77777777" w:rsidR="007D6F19" w:rsidRPr="007D6F19" w:rsidRDefault="007D6F19" w:rsidP="00D24615">
            <w:pPr>
              <w:rPr>
                <w:sz w:val="20"/>
              </w:rPr>
            </w:pPr>
            <w:r w:rsidRPr="007D6F19">
              <w:rPr>
                <w:sz w:val="20"/>
              </w:rPr>
              <w:t>Q</w:t>
            </w:r>
          </w:p>
        </w:tc>
        <w:tc>
          <w:tcPr>
            <w:tcW w:w="0" w:type="auto"/>
            <w:hideMark/>
          </w:tcPr>
          <w:p w14:paraId="2B02669F" w14:textId="77777777" w:rsidR="007D6F19" w:rsidRPr="007D6F19" w:rsidRDefault="007D6F19" w:rsidP="00D24615">
            <w:pPr>
              <w:rPr>
                <w:sz w:val="20"/>
              </w:rPr>
            </w:pPr>
            <w:r w:rsidRPr="007D6F19">
              <w:rPr>
                <w:sz w:val="20"/>
              </w:rPr>
              <w:t>Primary Zinc Smelters</w:t>
            </w:r>
          </w:p>
        </w:tc>
        <w:tc>
          <w:tcPr>
            <w:tcW w:w="0" w:type="auto"/>
            <w:hideMark/>
          </w:tcPr>
          <w:p w14:paraId="1627AA98" w14:textId="77777777" w:rsidR="007D6F19" w:rsidRPr="007D6F19" w:rsidRDefault="007D6F19" w:rsidP="00D24615">
            <w:pPr>
              <w:rPr>
                <w:sz w:val="20"/>
              </w:rPr>
            </w:pPr>
            <w:r w:rsidRPr="007D6F19">
              <w:rPr>
                <w:sz w:val="20"/>
              </w:rPr>
              <w:t>X</w:t>
            </w:r>
          </w:p>
        </w:tc>
        <w:tc>
          <w:tcPr>
            <w:tcW w:w="0" w:type="auto"/>
            <w:hideMark/>
          </w:tcPr>
          <w:p w14:paraId="0AC851FA" w14:textId="77777777" w:rsidR="007D6F19" w:rsidRPr="007D6F19" w:rsidRDefault="007D6F19" w:rsidP="00D24615">
            <w:pPr>
              <w:rPr>
                <w:sz w:val="20"/>
              </w:rPr>
            </w:pPr>
            <w:r w:rsidRPr="007D6F19">
              <w:rPr>
                <w:sz w:val="20"/>
              </w:rPr>
              <w:t>X</w:t>
            </w:r>
          </w:p>
        </w:tc>
        <w:tc>
          <w:tcPr>
            <w:tcW w:w="0" w:type="auto"/>
            <w:hideMark/>
          </w:tcPr>
          <w:p w14:paraId="41FDA59C" w14:textId="77777777" w:rsidR="007D6F19" w:rsidRPr="007D6F19" w:rsidRDefault="007D6F19" w:rsidP="00D24615">
            <w:pPr>
              <w:rPr>
                <w:sz w:val="20"/>
              </w:rPr>
            </w:pPr>
            <w:r w:rsidRPr="007D6F19">
              <w:rPr>
                <w:sz w:val="20"/>
              </w:rPr>
              <w:t>X</w:t>
            </w:r>
          </w:p>
        </w:tc>
        <w:tc>
          <w:tcPr>
            <w:tcW w:w="0" w:type="auto"/>
            <w:hideMark/>
          </w:tcPr>
          <w:p w14:paraId="3AC71795" w14:textId="77777777" w:rsidR="007D6F19" w:rsidRPr="007D6F19" w:rsidRDefault="007D6F19" w:rsidP="00D24615">
            <w:pPr>
              <w:rPr>
                <w:sz w:val="20"/>
              </w:rPr>
            </w:pPr>
            <w:r w:rsidRPr="007D6F19">
              <w:rPr>
                <w:sz w:val="20"/>
              </w:rPr>
              <w:t>X</w:t>
            </w:r>
          </w:p>
        </w:tc>
      </w:tr>
      <w:tr w:rsidR="007D6F19" w:rsidRPr="007D6F19" w14:paraId="188B013E" w14:textId="77777777" w:rsidTr="00D24615">
        <w:tc>
          <w:tcPr>
            <w:tcW w:w="0" w:type="auto"/>
            <w:hideMark/>
          </w:tcPr>
          <w:p w14:paraId="77E866CF" w14:textId="77777777" w:rsidR="007D6F19" w:rsidRPr="007D6F19" w:rsidRDefault="007D6F19" w:rsidP="00D24615">
            <w:pPr>
              <w:rPr>
                <w:sz w:val="20"/>
              </w:rPr>
            </w:pPr>
            <w:r w:rsidRPr="007D6F19">
              <w:rPr>
                <w:sz w:val="20"/>
              </w:rPr>
              <w:t>R</w:t>
            </w:r>
          </w:p>
        </w:tc>
        <w:tc>
          <w:tcPr>
            <w:tcW w:w="0" w:type="auto"/>
            <w:hideMark/>
          </w:tcPr>
          <w:p w14:paraId="29BD173A" w14:textId="77777777" w:rsidR="007D6F19" w:rsidRPr="007D6F19" w:rsidRDefault="007D6F19" w:rsidP="00D24615">
            <w:pPr>
              <w:rPr>
                <w:sz w:val="20"/>
              </w:rPr>
            </w:pPr>
            <w:r w:rsidRPr="007D6F19">
              <w:rPr>
                <w:sz w:val="20"/>
              </w:rPr>
              <w:t>Primary Lead Smelters</w:t>
            </w:r>
          </w:p>
        </w:tc>
        <w:tc>
          <w:tcPr>
            <w:tcW w:w="0" w:type="auto"/>
            <w:hideMark/>
          </w:tcPr>
          <w:p w14:paraId="5630D892" w14:textId="77777777" w:rsidR="007D6F19" w:rsidRPr="007D6F19" w:rsidRDefault="007D6F19" w:rsidP="00D24615">
            <w:pPr>
              <w:rPr>
                <w:sz w:val="20"/>
              </w:rPr>
            </w:pPr>
            <w:r w:rsidRPr="007D6F19">
              <w:rPr>
                <w:sz w:val="20"/>
              </w:rPr>
              <w:t>X</w:t>
            </w:r>
          </w:p>
        </w:tc>
        <w:tc>
          <w:tcPr>
            <w:tcW w:w="0" w:type="auto"/>
            <w:hideMark/>
          </w:tcPr>
          <w:p w14:paraId="2AF14457" w14:textId="77777777" w:rsidR="007D6F19" w:rsidRPr="007D6F19" w:rsidRDefault="007D6F19" w:rsidP="00D24615">
            <w:pPr>
              <w:rPr>
                <w:sz w:val="20"/>
              </w:rPr>
            </w:pPr>
            <w:r w:rsidRPr="007D6F19">
              <w:rPr>
                <w:sz w:val="20"/>
              </w:rPr>
              <w:t>X</w:t>
            </w:r>
          </w:p>
        </w:tc>
        <w:tc>
          <w:tcPr>
            <w:tcW w:w="0" w:type="auto"/>
            <w:hideMark/>
          </w:tcPr>
          <w:p w14:paraId="04D77548" w14:textId="77777777" w:rsidR="007D6F19" w:rsidRPr="007D6F19" w:rsidRDefault="007D6F19" w:rsidP="00D24615">
            <w:pPr>
              <w:rPr>
                <w:sz w:val="20"/>
              </w:rPr>
            </w:pPr>
            <w:r w:rsidRPr="007D6F19">
              <w:rPr>
                <w:sz w:val="20"/>
              </w:rPr>
              <w:t>X</w:t>
            </w:r>
          </w:p>
        </w:tc>
        <w:tc>
          <w:tcPr>
            <w:tcW w:w="0" w:type="auto"/>
            <w:hideMark/>
          </w:tcPr>
          <w:p w14:paraId="58BAFD0F" w14:textId="77777777" w:rsidR="007D6F19" w:rsidRPr="007D6F19" w:rsidRDefault="007D6F19" w:rsidP="00D24615">
            <w:pPr>
              <w:rPr>
                <w:sz w:val="20"/>
              </w:rPr>
            </w:pPr>
            <w:r w:rsidRPr="007D6F19">
              <w:rPr>
                <w:sz w:val="20"/>
              </w:rPr>
              <w:t>X</w:t>
            </w:r>
          </w:p>
        </w:tc>
      </w:tr>
      <w:tr w:rsidR="007D6F19" w:rsidRPr="007D6F19" w14:paraId="2730BE8E" w14:textId="77777777" w:rsidTr="00D24615">
        <w:tc>
          <w:tcPr>
            <w:tcW w:w="0" w:type="auto"/>
            <w:hideMark/>
          </w:tcPr>
          <w:p w14:paraId="27BB645E" w14:textId="77777777" w:rsidR="007D6F19" w:rsidRPr="007D6F19" w:rsidRDefault="007D6F19" w:rsidP="00D24615">
            <w:pPr>
              <w:rPr>
                <w:sz w:val="20"/>
              </w:rPr>
            </w:pPr>
            <w:r w:rsidRPr="007D6F19">
              <w:rPr>
                <w:sz w:val="20"/>
              </w:rPr>
              <w:t>S</w:t>
            </w:r>
          </w:p>
        </w:tc>
        <w:tc>
          <w:tcPr>
            <w:tcW w:w="0" w:type="auto"/>
            <w:hideMark/>
          </w:tcPr>
          <w:p w14:paraId="5B063081" w14:textId="77777777" w:rsidR="007D6F19" w:rsidRPr="007D6F19" w:rsidRDefault="007D6F19" w:rsidP="00D24615">
            <w:pPr>
              <w:rPr>
                <w:sz w:val="20"/>
              </w:rPr>
            </w:pPr>
            <w:r w:rsidRPr="007D6F19">
              <w:rPr>
                <w:sz w:val="20"/>
              </w:rPr>
              <w:t>Primary Aluminum Reduction Plants</w:t>
            </w:r>
          </w:p>
        </w:tc>
        <w:tc>
          <w:tcPr>
            <w:tcW w:w="0" w:type="auto"/>
            <w:hideMark/>
          </w:tcPr>
          <w:p w14:paraId="177FB436" w14:textId="77777777" w:rsidR="007D6F19" w:rsidRPr="007D6F19" w:rsidRDefault="007D6F19" w:rsidP="00D24615">
            <w:pPr>
              <w:rPr>
                <w:sz w:val="20"/>
              </w:rPr>
            </w:pPr>
            <w:r w:rsidRPr="007D6F19">
              <w:rPr>
                <w:sz w:val="20"/>
              </w:rPr>
              <w:t>X</w:t>
            </w:r>
          </w:p>
        </w:tc>
        <w:tc>
          <w:tcPr>
            <w:tcW w:w="0" w:type="auto"/>
            <w:hideMark/>
          </w:tcPr>
          <w:p w14:paraId="19312BF3" w14:textId="77777777" w:rsidR="007D6F19" w:rsidRPr="007D6F19" w:rsidRDefault="007D6F19" w:rsidP="00D24615">
            <w:pPr>
              <w:rPr>
                <w:sz w:val="20"/>
              </w:rPr>
            </w:pPr>
            <w:r w:rsidRPr="007D6F19">
              <w:rPr>
                <w:sz w:val="20"/>
              </w:rPr>
              <w:t>X</w:t>
            </w:r>
          </w:p>
        </w:tc>
        <w:tc>
          <w:tcPr>
            <w:tcW w:w="0" w:type="auto"/>
            <w:hideMark/>
          </w:tcPr>
          <w:p w14:paraId="0E6FC2D3" w14:textId="77777777" w:rsidR="007D6F19" w:rsidRPr="007D6F19" w:rsidRDefault="007D6F19" w:rsidP="00D24615">
            <w:pPr>
              <w:rPr>
                <w:sz w:val="20"/>
              </w:rPr>
            </w:pPr>
            <w:r w:rsidRPr="007D6F19">
              <w:rPr>
                <w:sz w:val="20"/>
              </w:rPr>
              <w:t>X</w:t>
            </w:r>
          </w:p>
        </w:tc>
        <w:tc>
          <w:tcPr>
            <w:tcW w:w="0" w:type="auto"/>
            <w:hideMark/>
          </w:tcPr>
          <w:p w14:paraId="7091DF4F" w14:textId="77777777" w:rsidR="007D6F19" w:rsidRPr="007D6F19" w:rsidRDefault="007D6F19" w:rsidP="00D24615">
            <w:pPr>
              <w:rPr>
                <w:sz w:val="20"/>
              </w:rPr>
            </w:pPr>
            <w:r w:rsidRPr="007D6F19">
              <w:rPr>
                <w:sz w:val="20"/>
              </w:rPr>
              <w:t>X</w:t>
            </w:r>
          </w:p>
        </w:tc>
      </w:tr>
      <w:tr w:rsidR="007D6F19" w:rsidRPr="007D6F19" w14:paraId="078049BC" w14:textId="77777777" w:rsidTr="00D24615">
        <w:tc>
          <w:tcPr>
            <w:tcW w:w="0" w:type="auto"/>
            <w:hideMark/>
          </w:tcPr>
          <w:p w14:paraId="140B13F2" w14:textId="77777777" w:rsidR="007D6F19" w:rsidRPr="007D6F19" w:rsidRDefault="007D6F19" w:rsidP="00D24615">
            <w:pPr>
              <w:rPr>
                <w:sz w:val="20"/>
              </w:rPr>
            </w:pPr>
            <w:r w:rsidRPr="007D6F19">
              <w:rPr>
                <w:sz w:val="20"/>
              </w:rPr>
              <w:t>T</w:t>
            </w:r>
          </w:p>
        </w:tc>
        <w:tc>
          <w:tcPr>
            <w:tcW w:w="0" w:type="auto"/>
            <w:hideMark/>
          </w:tcPr>
          <w:p w14:paraId="0808F3E6" w14:textId="77777777" w:rsidR="007D6F19" w:rsidRPr="007D6F19" w:rsidRDefault="007D6F19" w:rsidP="00D24615">
            <w:pPr>
              <w:rPr>
                <w:sz w:val="20"/>
              </w:rPr>
            </w:pPr>
            <w:r w:rsidRPr="007D6F19">
              <w:rPr>
                <w:sz w:val="20"/>
              </w:rPr>
              <w:t>Phosphate Fertilizer Industry: Wet Process Phosphoric Acid Plants</w:t>
            </w:r>
          </w:p>
        </w:tc>
        <w:tc>
          <w:tcPr>
            <w:tcW w:w="0" w:type="auto"/>
            <w:hideMark/>
          </w:tcPr>
          <w:p w14:paraId="5A816EE2" w14:textId="77777777" w:rsidR="007D6F19" w:rsidRPr="007D6F19" w:rsidRDefault="007D6F19" w:rsidP="00D24615">
            <w:pPr>
              <w:rPr>
                <w:sz w:val="20"/>
              </w:rPr>
            </w:pPr>
            <w:r w:rsidRPr="007D6F19">
              <w:rPr>
                <w:sz w:val="20"/>
              </w:rPr>
              <w:t>X</w:t>
            </w:r>
          </w:p>
        </w:tc>
        <w:tc>
          <w:tcPr>
            <w:tcW w:w="0" w:type="auto"/>
            <w:hideMark/>
          </w:tcPr>
          <w:p w14:paraId="3287B403" w14:textId="77777777" w:rsidR="007D6F19" w:rsidRPr="007D6F19" w:rsidRDefault="007D6F19" w:rsidP="00D24615">
            <w:pPr>
              <w:rPr>
                <w:sz w:val="20"/>
              </w:rPr>
            </w:pPr>
            <w:r w:rsidRPr="007D6F19">
              <w:rPr>
                <w:sz w:val="20"/>
              </w:rPr>
              <w:t>X</w:t>
            </w:r>
          </w:p>
        </w:tc>
        <w:tc>
          <w:tcPr>
            <w:tcW w:w="0" w:type="auto"/>
            <w:hideMark/>
          </w:tcPr>
          <w:p w14:paraId="1B119DC0" w14:textId="77777777" w:rsidR="007D6F19" w:rsidRPr="007D6F19" w:rsidRDefault="007D6F19" w:rsidP="00D24615">
            <w:pPr>
              <w:rPr>
                <w:sz w:val="20"/>
              </w:rPr>
            </w:pPr>
            <w:r w:rsidRPr="007D6F19">
              <w:rPr>
                <w:sz w:val="20"/>
              </w:rPr>
              <w:t>X</w:t>
            </w:r>
          </w:p>
        </w:tc>
        <w:tc>
          <w:tcPr>
            <w:tcW w:w="0" w:type="auto"/>
            <w:hideMark/>
          </w:tcPr>
          <w:p w14:paraId="0DDD8D3E" w14:textId="77777777" w:rsidR="007D6F19" w:rsidRPr="007D6F19" w:rsidRDefault="007D6F19" w:rsidP="00D24615">
            <w:pPr>
              <w:rPr>
                <w:sz w:val="20"/>
              </w:rPr>
            </w:pPr>
            <w:r w:rsidRPr="007D6F19">
              <w:rPr>
                <w:sz w:val="20"/>
              </w:rPr>
              <w:t>X</w:t>
            </w:r>
          </w:p>
        </w:tc>
      </w:tr>
      <w:tr w:rsidR="007D6F19" w:rsidRPr="007D6F19" w14:paraId="55BC8F2E" w14:textId="77777777" w:rsidTr="00D24615">
        <w:tc>
          <w:tcPr>
            <w:tcW w:w="0" w:type="auto"/>
            <w:hideMark/>
          </w:tcPr>
          <w:p w14:paraId="5F996C57" w14:textId="77777777" w:rsidR="007D6F19" w:rsidRPr="007D6F19" w:rsidRDefault="007D6F19" w:rsidP="00D24615">
            <w:pPr>
              <w:rPr>
                <w:sz w:val="20"/>
              </w:rPr>
            </w:pPr>
            <w:r w:rsidRPr="007D6F19">
              <w:rPr>
                <w:sz w:val="20"/>
              </w:rPr>
              <w:t>U</w:t>
            </w:r>
          </w:p>
        </w:tc>
        <w:tc>
          <w:tcPr>
            <w:tcW w:w="0" w:type="auto"/>
            <w:hideMark/>
          </w:tcPr>
          <w:p w14:paraId="1BDE248B" w14:textId="77777777" w:rsidR="007D6F19" w:rsidRPr="007D6F19" w:rsidRDefault="007D6F19" w:rsidP="00D24615">
            <w:pPr>
              <w:rPr>
                <w:sz w:val="20"/>
              </w:rPr>
            </w:pPr>
            <w:r w:rsidRPr="007D6F19">
              <w:rPr>
                <w:sz w:val="20"/>
              </w:rPr>
              <w:t>Phosphate Fertilizer Industry: Superphosphoric Acid Plants</w:t>
            </w:r>
          </w:p>
        </w:tc>
        <w:tc>
          <w:tcPr>
            <w:tcW w:w="0" w:type="auto"/>
            <w:hideMark/>
          </w:tcPr>
          <w:p w14:paraId="342CA14B" w14:textId="77777777" w:rsidR="007D6F19" w:rsidRPr="007D6F19" w:rsidRDefault="007D6F19" w:rsidP="00D24615">
            <w:pPr>
              <w:rPr>
                <w:sz w:val="20"/>
              </w:rPr>
            </w:pPr>
            <w:r w:rsidRPr="007D6F19">
              <w:rPr>
                <w:sz w:val="20"/>
              </w:rPr>
              <w:t>X</w:t>
            </w:r>
          </w:p>
        </w:tc>
        <w:tc>
          <w:tcPr>
            <w:tcW w:w="0" w:type="auto"/>
            <w:hideMark/>
          </w:tcPr>
          <w:p w14:paraId="2F3487F3" w14:textId="77777777" w:rsidR="007D6F19" w:rsidRPr="007D6F19" w:rsidRDefault="007D6F19" w:rsidP="00D24615">
            <w:pPr>
              <w:rPr>
                <w:sz w:val="20"/>
              </w:rPr>
            </w:pPr>
            <w:r w:rsidRPr="007D6F19">
              <w:rPr>
                <w:sz w:val="20"/>
              </w:rPr>
              <w:t>X</w:t>
            </w:r>
          </w:p>
        </w:tc>
        <w:tc>
          <w:tcPr>
            <w:tcW w:w="0" w:type="auto"/>
            <w:hideMark/>
          </w:tcPr>
          <w:p w14:paraId="0D50369E" w14:textId="77777777" w:rsidR="007D6F19" w:rsidRPr="007D6F19" w:rsidRDefault="007D6F19" w:rsidP="00D24615">
            <w:pPr>
              <w:rPr>
                <w:sz w:val="20"/>
              </w:rPr>
            </w:pPr>
            <w:r w:rsidRPr="007D6F19">
              <w:rPr>
                <w:sz w:val="20"/>
              </w:rPr>
              <w:t>X</w:t>
            </w:r>
          </w:p>
        </w:tc>
        <w:tc>
          <w:tcPr>
            <w:tcW w:w="0" w:type="auto"/>
            <w:hideMark/>
          </w:tcPr>
          <w:p w14:paraId="594C0DDC" w14:textId="77777777" w:rsidR="007D6F19" w:rsidRPr="007D6F19" w:rsidRDefault="007D6F19" w:rsidP="00D24615">
            <w:pPr>
              <w:rPr>
                <w:sz w:val="20"/>
              </w:rPr>
            </w:pPr>
            <w:r w:rsidRPr="007D6F19">
              <w:rPr>
                <w:sz w:val="20"/>
              </w:rPr>
              <w:t>X</w:t>
            </w:r>
          </w:p>
        </w:tc>
      </w:tr>
      <w:tr w:rsidR="007D6F19" w:rsidRPr="007D6F19" w14:paraId="7A5696DD" w14:textId="77777777" w:rsidTr="00D24615">
        <w:tc>
          <w:tcPr>
            <w:tcW w:w="0" w:type="auto"/>
            <w:hideMark/>
          </w:tcPr>
          <w:p w14:paraId="3DCDC4E2" w14:textId="77777777" w:rsidR="007D6F19" w:rsidRPr="007D6F19" w:rsidRDefault="007D6F19" w:rsidP="00D24615">
            <w:pPr>
              <w:rPr>
                <w:sz w:val="20"/>
              </w:rPr>
            </w:pPr>
            <w:r w:rsidRPr="007D6F19">
              <w:rPr>
                <w:sz w:val="20"/>
              </w:rPr>
              <w:t>V</w:t>
            </w:r>
          </w:p>
        </w:tc>
        <w:tc>
          <w:tcPr>
            <w:tcW w:w="0" w:type="auto"/>
            <w:hideMark/>
          </w:tcPr>
          <w:p w14:paraId="1A06DE88" w14:textId="77777777" w:rsidR="007D6F19" w:rsidRPr="007D6F19" w:rsidRDefault="007D6F19" w:rsidP="00D24615">
            <w:pPr>
              <w:rPr>
                <w:sz w:val="20"/>
              </w:rPr>
            </w:pPr>
            <w:r w:rsidRPr="007D6F19">
              <w:rPr>
                <w:sz w:val="20"/>
              </w:rPr>
              <w:t>Phosphate Fertilizer Industry: Diammonium Phosphate Plants</w:t>
            </w:r>
          </w:p>
        </w:tc>
        <w:tc>
          <w:tcPr>
            <w:tcW w:w="0" w:type="auto"/>
            <w:hideMark/>
          </w:tcPr>
          <w:p w14:paraId="1493C560" w14:textId="77777777" w:rsidR="007D6F19" w:rsidRPr="007D6F19" w:rsidRDefault="007D6F19" w:rsidP="00D24615">
            <w:pPr>
              <w:rPr>
                <w:sz w:val="20"/>
              </w:rPr>
            </w:pPr>
            <w:r w:rsidRPr="007D6F19">
              <w:rPr>
                <w:sz w:val="20"/>
              </w:rPr>
              <w:t>X</w:t>
            </w:r>
          </w:p>
        </w:tc>
        <w:tc>
          <w:tcPr>
            <w:tcW w:w="0" w:type="auto"/>
            <w:hideMark/>
          </w:tcPr>
          <w:p w14:paraId="0407AFAC" w14:textId="77777777" w:rsidR="007D6F19" w:rsidRPr="007D6F19" w:rsidRDefault="007D6F19" w:rsidP="00D24615">
            <w:pPr>
              <w:rPr>
                <w:sz w:val="20"/>
              </w:rPr>
            </w:pPr>
            <w:r w:rsidRPr="007D6F19">
              <w:rPr>
                <w:sz w:val="20"/>
              </w:rPr>
              <w:t>X</w:t>
            </w:r>
          </w:p>
        </w:tc>
        <w:tc>
          <w:tcPr>
            <w:tcW w:w="0" w:type="auto"/>
            <w:hideMark/>
          </w:tcPr>
          <w:p w14:paraId="35EB0B03" w14:textId="77777777" w:rsidR="007D6F19" w:rsidRPr="007D6F19" w:rsidRDefault="007D6F19" w:rsidP="00D24615">
            <w:pPr>
              <w:rPr>
                <w:sz w:val="20"/>
              </w:rPr>
            </w:pPr>
            <w:r w:rsidRPr="007D6F19">
              <w:rPr>
                <w:sz w:val="20"/>
              </w:rPr>
              <w:t>X</w:t>
            </w:r>
          </w:p>
        </w:tc>
        <w:tc>
          <w:tcPr>
            <w:tcW w:w="0" w:type="auto"/>
            <w:hideMark/>
          </w:tcPr>
          <w:p w14:paraId="15124E68" w14:textId="77777777" w:rsidR="007D6F19" w:rsidRPr="007D6F19" w:rsidRDefault="007D6F19" w:rsidP="00D24615">
            <w:pPr>
              <w:rPr>
                <w:sz w:val="20"/>
              </w:rPr>
            </w:pPr>
            <w:r w:rsidRPr="007D6F19">
              <w:rPr>
                <w:sz w:val="20"/>
              </w:rPr>
              <w:t>X</w:t>
            </w:r>
          </w:p>
        </w:tc>
      </w:tr>
      <w:tr w:rsidR="007D6F19" w:rsidRPr="007D6F19" w14:paraId="0B217A40" w14:textId="77777777" w:rsidTr="00D24615">
        <w:tc>
          <w:tcPr>
            <w:tcW w:w="0" w:type="auto"/>
            <w:hideMark/>
          </w:tcPr>
          <w:p w14:paraId="66E68722" w14:textId="77777777" w:rsidR="007D6F19" w:rsidRPr="007D6F19" w:rsidRDefault="007D6F19" w:rsidP="00D24615">
            <w:pPr>
              <w:rPr>
                <w:sz w:val="20"/>
              </w:rPr>
            </w:pPr>
            <w:r w:rsidRPr="007D6F19">
              <w:rPr>
                <w:sz w:val="20"/>
              </w:rPr>
              <w:t>W</w:t>
            </w:r>
          </w:p>
        </w:tc>
        <w:tc>
          <w:tcPr>
            <w:tcW w:w="0" w:type="auto"/>
            <w:hideMark/>
          </w:tcPr>
          <w:p w14:paraId="34DAFE17" w14:textId="77777777" w:rsidR="007D6F19" w:rsidRPr="007D6F19" w:rsidRDefault="007D6F19" w:rsidP="00D24615">
            <w:pPr>
              <w:rPr>
                <w:sz w:val="20"/>
              </w:rPr>
            </w:pPr>
            <w:r w:rsidRPr="007D6F19">
              <w:rPr>
                <w:sz w:val="20"/>
              </w:rPr>
              <w:t>Phosphate Fertilizer Industry: Triple Superphosphate Plants</w:t>
            </w:r>
          </w:p>
        </w:tc>
        <w:tc>
          <w:tcPr>
            <w:tcW w:w="0" w:type="auto"/>
            <w:hideMark/>
          </w:tcPr>
          <w:p w14:paraId="505290EC" w14:textId="77777777" w:rsidR="007D6F19" w:rsidRPr="007D6F19" w:rsidRDefault="007D6F19" w:rsidP="00D24615">
            <w:pPr>
              <w:rPr>
                <w:sz w:val="20"/>
              </w:rPr>
            </w:pPr>
            <w:r w:rsidRPr="007D6F19">
              <w:rPr>
                <w:sz w:val="20"/>
              </w:rPr>
              <w:t>X</w:t>
            </w:r>
          </w:p>
        </w:tc>
        <w:tc>
          <w:tcPr>
            <w:tcW w:w="0" w:type="auto"/>
            <w:hideMark/>
          </w:tcPr>
          <w:p w14:paraId="0A8E7C0A" w14:textId="77777777" w:rsidR="007D6F19" w:rsidRPr="007D6F19" w:rsidRDefault="007D6F19" w:rsidP="00D24615">
            <w:pPr>
              <w:rPr>
                <w:sz w:val="20"/>
              </w:rPr>
            </w:pPr>
            <w:r w:rsidRPr="007D6F19">
              <w:rPr>
                <w:sz w:val="20"/>
              </w:rPr>
              <w:t>X</w:t>
            </w:r>
          </w:p>
        </w:tc>
        <w:tc>
          <w:tcPr>
            <w:tcW w:w="0" w:type="auto"/>
            <w:hideMark/>
          </w:tcPr>
          <w:p w14:paraId="173937FE" w14:textId="77777777" w:rsidR="007D6F19" w:rsidRPr="007D6F19" w:rsidRDefault="007D6F19" w:rsidP="00D24615">
            <w:pPr>
              <w:rPr>
                <w:sz w:val="20"/>
              </w:rPr>
            </w:pPr>
            <w:r w:rsidRPr="007D6F19">
              <w:rPr>
                <w:sz w:val="20"/>
              </w:rPr>
              <w:t>X</w:t>
            </w:r>
          </w:p>
        </w:tc>
        <w:tc>
          <w:tcPr>
            <w:tcW w:w="0" w:type="auto"/>
            <w:hideMark/>
          </w:tcPr>
          <w:p w14:paraId="0925D322" w14:textId="77777777" w:rsidR="007D6F19" w:rsidRPr="007D6F19" w:rsidRDefault="007D6F19" w:rsidP="00D24615">
            <w:pPr>
              <w:rPr>
                <w:sz w:val="20"/>
              </w:rPr>
            </w:pPr>
            <w:r w:rsidRPr="007D6F19">
              <w:rPr>
                <w:sz w:val="20"/>
              </w:rPr>
              <w:t>X</w:t>
            </w:r>
          </w:p>
        </w:tc>
      </w:tr>
      <w:tr w:rsidR="007D6F19" w:rsidRPr="007D6F19" w14:paraId="7B2DE42E" w14:textId="77777777" w:rsidTr="00D24615">
        <w:tc>
          <w:tcPr>
            <w:tcW w:w="0" w:type="auto"/>
            <w:hideMark/>
          </w:tcPr>
          <w:p w14:paraId="1E5B93E3" w14:textId="77777777" w:rsidR="007D6F19" w:rsidRPr="007D6F19" w:rsidRDefault="007D6F19" w:rsidP="00D24615">
            <w:pPr>
              <w:rPr>
                <w:sz w:val="20"/>
              </w:rPr>
            </w:pPr>
            <w:r w:rsidRPr="007D6F19">
              <w:rPr>
                <w:sz w:val="20"/>
              </w:rPr>
              <w:t>X</w:t>
            </w:r>
          </w:p>
        </w:tc>
        <w:tc>
          <w:tcPr>
            <w:tcW w:w="0" w:type="auto"/>
            <w:hideMark/>
          </w:tcPr>
          <w:p w14:paraId="3A452C81" w14:textId="77777777" w:rsidR="007D6F19" w:rsidRPr="007D6F19" w:rsidRDefault="007D6F19" w:rsidP="00D24615">
            <w:pPr>
              <w:rPr>
                <w:sz w:val="20"/>
              </w:rPr>
            </w:pPr>
            <w:r w:rsidRPr="007D6F19">
              <w:rPr>
                <w:sz w:val="20"/>
              </w:rPr>
              <w:t>Phosphate Fertilizer Industry: Granular Triple Superphosphate Storage Facilities</w:t>
            </w:r>
          </w:p>
        </w:tc>
        <w:tc>
          <w:tcPr>
            <w:tcW w:w="0" w:type="auto"/>
            <w:hideMark/>
          </w:tcPr>
          <w:p w14:paraId="0AC91DD1" w14:textId="77777777" w:rsidR="007D6F19" w:rsidRPr="007D6F19" w:rsidRDefault="007D6F19" w:rsidP="00D24615">
            <w:pPr>
              <w:rPr>
                <w:sz w:val="20"/>
              </w:rPr>
            </w:pPr>
            <w:r w:rsidRPr="007D6F19">
              <w:rPr>
                <w:sz w:val="20"/>
              </w:rPr>
              <w:t>X</w:t>
            </w:r>
          </w:p>
        </w:tc>
        <w:tc>
          <w:tcPr>
            <w:tcW w:w="0" w:type="auto"/>
            <w:hideMark/>
          </w:tcPr>
          <w:p w14:paraId="6089A34E" w14:textId="77777777" w:rsidR="007D6F19" w:rsidRPr="007D6F19" w:rsidRDefault="007D6F19" w:rsidP="00D24615">
            <w:pPr>
              <w:rPr>
                <w:sz w:val="20"/>
              </w:rPr>
            </w:pPr>
            <w:r w:rsidRPr="007D6F19">
              <w:rPr>
                <w:sz w:val="20"/>
              </w:rPr>
              <w:t>X</w:t>
            </w:r>
          </w:p>
        </w:tc>
        <w:tc>
          <w:tcPr>
            <w:tcW w:w="0" w:type="auto"/>
            <w:hideMark/>
          </w:tcPr>
          <w:p w14:paraId="1B4AD303" w14:textId="77777777" w:rsidR="007D6F19" w:rsidRPr="007D6F19" w:rsidRDefault="007D6F19" w:rsidP="00D24615">
            <w:pPr>
              <w:rPr>
                <w:sz w:val="20"/>
              </w:rPr>
            </w:pPr>
            <w:r w:rsidRPr="007D6F19">
              <w:rPr>
                <w:sz w:val="20"/>
              </w:rPr>
              <w:t>X</w:t>
            </w:r>
          </w:p>
        </w:tc>
        <w:tc>
          <w:tcPr>
            <w:tcW w:w="0" w:type="auto"/>
            <w:hideMark/>
          </w:tcPr>
          <w:p w14:paraId="208DCE3E" w14:textId="77777777" w:rsidR="007D6F19" w:rsidRPr="007D6F19" w:rsidRDefault="007D6F19" w:rsidP="00D24615">
            <w:pPr>
              <w:rPr>
                <w:sz w:val="20"/>
              </w:rPr>
            </w:pPr>
            <w:r w:rsidRPr="007D6F19">
              <w:rPr>
                <w:sz w:val="20"/>
              </w:rPr>
              <w:t>X</w:t>
            </w:r>
          </w:p>
        </w:tc>
      </w:tr>
      <w:tr w:rsidR="007D6F19" w:rsidRPr="007D6F19" w14:paraId="7F24FE9B" w14:textId="77777777" w:rsidTr="00D24615">
        <w:tc>
          <w:tcPr>
            <w:tcW w:w="0" w:type="auto"/>
            <w:hideMark/>
          </w:tcPr>
          <w:p w14:paraId="2A97B9BD" w14:textId="77777777" w:rsidR="007D6F19" w:rsidRPr="007D6F19" w:rsidRDefault="007D6F19" w:rsidP="00D24615">
            <w:pPr>
              <w:rPr>
                <w:sz w:val="20"/>
              </w:rPr>
            </w:pPr>
            <w:r w:rsidRPr="007D6F19">
              <w:rPr>
                <w:sz w:val="20"/>
              </w:rPr>
              <w:t>Y</w:t>
            </w:r>
          </w:p>
        </w:tc>
        <w:tc>
          <w:tcPr>
            <w:tcW w:w="0" w:type="auto"/>
            <w:hideMark/>
          </w:tcPr>
          <w:p w14:paraId="19BD5969" w14:textId="77777777" w:rsidR="007D6F19" w:rsidRPr="007D6F19" w:rsidRDefault="007D6F19" w:rsidP="00D24615">
            <w:pPr>
              <w:rPr>
                <w:sz w:val="20"/>
              </w:rPr>
            </w:pPr>
            <w:r w:rsidRPr="007D6F19">
              <w:rPr>
                <w:sz w:val="20"/>
              </w:rPr>
              <w:t>Coal Preparation and Processing Plants</w:t>
            </w:r>
          </w:p>
        </w:tc>
        <w:tc>
          <w:tcPr>
            <w:tcW w:w="0" w:type="auto"/>
            <w:hideMark/>
          </w:tcPr>
          <w:p w14:paraId="101BCB24" w14:textId="77777777" w:rsidR="007D6F19" w:rsidRPr="007D6F19" w:rsidRDefault="007D6F19" w:rsidP="00D24615">
            <w:pPr>
              <w:rPr>
                <w:sz w:val="20"/>
              </w:rPr>
            </w:pPr>
            <w:r w:rsidRPr="007D6F19">
              <w:rPr>
                <w:sz w:val="20"/>
              </w:rPr>
              <w:t>X</w:t>
            </w:r>
          </w:p>
        </w:tc>
        <w:tc>
          <w:tcPr>
            <w:tcW w:w="0" w:type="auto"/>
            <w:hideMark/>
          </w:tcPr>
          <w:p w14:paraId="154CEE2F" w14:textId="77777777" w:rsidR="007D6F19" w:rsidRPr="007D6F19" w:rsidRDefault="007D6F19" w:rsidP="00D24615">
            <w:pPr>
              <w:rPr>
                <w:sz w:val="20"/>
              </w:rPr>
            </w:pPr>
            <w:r w:rsidRPr="007D6F19">
              <w:rPr>
                <w:sz w:val="20"/>
              </w:rPr>
              <w:t>X</w:t>
            </w:r>
          </w:p>
        </w:tc>
        <w:tc>
          <w:tcPr>
            <w:tcW w:w="0" w:type="auto"/>
            <w:hideMark/>
          </w:tcPr>
          <w:p w14:paraId="435A4D34" w14:textId="77777777" w:rsidR="007D6F19" w:rsidRPr="007D6F19" w:rsidRDefault="007D6F19" w:rsidP="00D24615">
            <w:pPr>
              <w:rPr>
                <w:sz w:val="20"/>
              </w:rPr>
            </w:pPr>
            <w:r w:rsidRPr="007D6F19">
              <w:rPr>
                <w:sz w:val="20"/>
              </w:rPr>
              <w:t>X</w:t>
            </w:r>
          </w:p>
        </w:tc>
        <w:tc>
          <w:tcPr>
            <w:tcW w:w="0" w:type="auto"/>
            <w:hideMark/>
          </w:tcPr>
          <w:p w14:paraId="7A508C58" w14:textId="77777777" w:rsidR="007D6F19" w:rsidRPr="007D6F19" w:rsidRDefault="007D6F19" w:rsidP="00D24615">
            <w:pPr>
              <w:rPr>
                <w:sz w:val="20"/>
              </w:rPr>
            </w:pPr>
            <w:r w:rsidRPr="007D6F19">
              <w:rPr>
                <w:sz w:val="20"/>
              </w:rPr>
              <w:t>X</w:t>
            </w:r>
          </w:p>
        </w:tc>
      </w:tr>
      <w:tr w:rsidR="007D6F19" w:rsidRPr="007D6F19" w14:paraId="0BCEE18F" w14:textId="77777777" w:rsidTr="00D24615">
        <w:tc>
          <w:tcPr>
            <w:tcW w:w="0" w:type="auto"/>
            <w:hideMark/>
          </w:tcPr>
          <w:p w14:paraId="49487D37" w14:textId="77777777" w:rsidR="007D6F19" w:rsidRPr="007D6F19" w:rsidRDefault="007D6F19" w:rsidP="00D24615">
            <w:pPr>
              <w:rPr>
                <w:sz w:val="20"/>
              </w:rPr>
            </w:pPr>
            <w:r w:rsidRPr="007D6F19">
              <w:rPr>
                <w:sz w:val="20"/>
              </w:rPr>
              <w:t>Z</w:t>
            </w:r>
          </w:p>
        </w:tc>
        <w:tc>
          <w:tcPr>
            <w:tcW w:w="0" w:type="auto"/>
            <w:hideMark/>
          </w:tcPr>
          <w:p w14:paraId="7CF87906" w14:textId="77777777" w:rsidR="007D6F19" w:rsidRPr="007D6F19" w:rsidRDefault="007D6F19" w:rsidP="00D24615">
            <w:pPr>
              <w:rPr>
                <w:sz w:val="20"/>
              </w:rPr>
            </w:pPr>
            <w:r w:rsidRPr="007D6F19">
              <w:rPr>
                <w:sz w:val="20"/>
              </w:rPr>
              <w:t>Ferroalloy Production Facilities</w:t>
            </w:r>
          </w:p>
        </w:tc>
        <w:tc>
          <w:tcPr>
            <w:tcW w:w="0" w:type="auto"/>
            <w:hideMark/>
          </w:tcPr>
          <w:p w14:paraId="6347D769" w14:textId="77777777" w:rsidR="007D6F19" w:rsidRPr="007D6F19" w:rsidRDefault="007D6F19" w:rsidP="00D24615">
            <w:pPr>
              <w:rPr>
                <w:sz w:val="20"/>
              </w:rPr>
            </w:pPr>
            <w:r w:rsidRPr="007D6F19">
              <w:rPr>
                <w:sz w:val="20"/>
              </w:rPr>
              <w:t>X</w:t>
            </w:r>
          </w:p>
        </w:tc>
        <w:tc>
          <w:tcPr>
            <w:tcW w:w="0" w:type="auto"/>
            <w:hideMark/>
          </w:tcPr>
          <w:p w14:paraId="561FB747" w14:textId="77777777" w:rsidR="007D6F19" w:rsidRPr="007D6F19" w:rsidRDefault="007D6F19" w:rsidP="00D24615">
            <w:pPr>
              <w:rPr>
                <w:sz w:val="20"/>
              </w:rPr>
            </w:pPr>
            <w:r w:rsidRPr="007D6F19">
              <w:rPr>
                <w:sz w:val="20"/>
              </w:rPr>
              <w:t>X</w:t>
            </w:r>
          </w:p>
        </w:tc>
        <w:tc>
          <w:tcPr>
            <w:tcW w:w="0" w:type="auto"/>
            <w:hideMark/>
          </w:tcPr>
          <w:p w14:paraId="19C6FA5C" w14:textId="77777777" w:rsidR="007D6F19" w:rsidRPr="007D6F19" w:rsidRDefault="007D6F19" w:rsidP="00D24615">
            <w:pPr>
              <w:rPr>
                <w:sz w:val="20"/>
              </w:rPr>
            </w:pPr>
            <w:r w:rsidRPr="007D6F19">
              <w:rPr>
                <w:sz w:val="20"/>
              </w:rPr>
              <w:t>X</w:t>
            </w:r>
          </w:p>
        </w:tc>
        <w:tc>
          <w:tcPr>
            <w:tcW w:w="0" w:type="auto"/>
            <w:hideMark/>
          </w:tcPr>
          <w:p w14:paraId="017F4D8E" w14:textId="77777777" w:rsidR="007D6F19" w:rsidRPr="007D6F19" w:rsidRDefault="007D6F19" w:rsidP="00D24615">
            <w:pPr>
              <w:rPr>
                <w:sz w:val="20"/>
              </w:rPr>
            </w:pPr>
            <w:r w:rsidRPr="007D6F19">
              <w:rPr>
                <w:sz w:val="20"/>
              </w:rPr>
              <w:t>X</w:t>
            </w:r>
          </w:p>
        </w:tc>
      </w:tr>
      <w:tr w:rsidR="007D6F19" w:rsidRPr="007D6F19" w14:paraId="629F64BB" w14:textId="77777777" w:rsidTr="00D24615">
        <w:tc>
          <w:tcPr>
            <w:tcW w:w="0" w:type="auto"/>
            <w:hideMark/>
          </w:tcPr>
          <w:p w14:paraId="1AAFDB6E" w14:textId="77777777" w:rsidR="007D6F19" w:rsidRPr="007D6F19" w:rsidRDefault="007D6F19" w:rsidP="00D24615">
            <w:pPr>
              <w:rPr>
                <w:sz w:val="20"/>
              </w:rPr>
            </w:pPr>
            <w:r w:rsidRPr="007D6F19">
              <w:rPr>
                <w:sz w:val="20"/>
              </w:rPr>
              <w:t>AA</w:t>
            </w:r>
          </w:p>
        </w:tc>
        <w:tc>
          <w:tcPr>
            <w:tcW w:w="0" w:type="auto"/>
            <w:hideMark/>
          </w:tcPr>
          <w:p w14:paraId="6781DDF1" w14:textId="77777777" w:rsidR="007D6F19" w:rsidRPr="007D6F19" w:rsidRDefault="007D6F19" w:rsidP="00D24615">
            <w:pPr>
              <w:rPr>
                <w:sz w:val="20"/>
              </w:rPr>
            </w:pPr>
            <w:r w:rsidRPr="007D6F19">
              <w:rPr>
                <w:sz w:val="20"/>
              </w:rPr>
              <w:t>Steel Plants: Electric Arc Furnaces Constructed After October 21, 1974 and On or Before August 17, 1983</w:t>
            </w:r>
          </w:p>
        </w:tc>
        <w:tc>
          <w:tcPr>
            <w:tcW w:w="0" w:type="auto"/>
            <w:hideMark/>
          </w:tcPr>
          <w:p w14:paraId="7C2C59F9" w14:textId="77777777" w:rsidR="007D6F19" w:rsidRPr="007D6F19" w:rsidRDefault="007D6F19" w:rsidP="00D24615">
            <w:pPr>
              <w:rPr>
                <w:sz w:val="20"/>
              </w:rPr>
            </w:pPr>
            <w:r w:rsidRPr="007D6F19">
              <w:rPr>
                <w:sz w:val="20"/>
              </w:rPr>
              <w:t>X</w:t>
            </w:r>
          </w:p>
        </w:tc>
        <w:tc>
          <w:tcPr>
            <w:tcW w:w="0" w:type="auto"/>
            <w:hideMark/>
          </w:tcPr>
          <w:p w14:paraId="4C84B1DF" w14:textId="77777777" w:rsidR="007D6F19" w:rsidRPr="007D6F19" w:rsidRDefault="007D6F19" w:rsidP="00D24615">
            <w:pPr>
              <w:rPr>
                <w:sz w:val="20"/>
              </w:rPr>
            </w:pPr>
            <w:r w:rsidRPr="007D6F19">
              <w:rPr>
                <w:sz w:val="20"/>
              </w:rPr>
              <w:t>X</w:t>
            </w:r>
          </w:p>
        </w:tc>
        <w:tc>
          <w:tcPr>
            <w:tcW w:w="0" w:type="auto"/>
            <w:hideMark/>
          </w:tcPr>
          <w:p w14:paraId="19A8A124" w14:textId="77777777" w:rsidR="007D6F19" w:rsidRPr="007D6F19" w:rsidRDefault="007D6F19" w:rsidP="00D24615">
            <w:pPr>
              <w:rPr>
                <w:sz w:val="20"/>
              </w:rPr>
            </w:pPr>
            <w:r w:rsidRPr="007D6F19">
              <w:rPr>
                <w:sz w:val="20"/>
              </w:rPr>
              <w:t>X</w:t>
            </w:r>
          </w:p>
        </w:tc>
        <w:tc>
          <w:tcPr>
            <w:tcW w:w="0" w:type="auto"/>
            <w:hideMark/>
          </w:tcPr>
          <w:p w14:paraId="753A8F7B" w14:textId="77777777" w:rsidR="007D6F19" w:rsidRPr="007D6F19" w:rsidRDefault="007D6F19" w:rsidP="00D24615">
            <w:pPr>
              <w:rPr>
                <w:sz w:val="20"/>
              </w:rPr>
            </w:pPr>
            <w:r w:rsidRPr="007D6F19">
              <w:rPr>
                <w:sz w:val="20"/>
              </w:rPr>
              <w:t>X</w:t>
            </w:r>
          </w:p>
        </w:tc>
      </w:tr>
      <w:tr w:rsidR="007D6F19" w:rsidRPr="007D6F19" w14:paraId="0C20AD43" w14:textId="77777777" w:rsidTr="00D24615">
        <w:tc>
          <w:tcPr>
            <w:tcW w:w="0" w:type="auto"/>
            <w:hideMark/>
          </w:tcPr>
          <w:p w14:paraId="17E84E4D" w14:textId="77777777" w:rsidR="007D6F19" w:rsidRPr="007D6F19" w:rsidRDefault="007D6F19" w:rsidP="00D24615">
            <w:pPr>
              <w:rPr>
                <w:sz w:val="20"/>
              </w:rPr>
            </w:pPr>
            <w:r w:rsidRPr="007D6F19">
              <w:rPr>
                <w:sz w:val="20"/>
              </w:rPr>
              <w:t>AAa</w:t>
            </w:r>
          </w:p>
        </w:tc>
        <w:tc>
          <w:tcPr>
            <w:tcW w:w="0" w:type="auto"/>
            <w:hideMark/>
          </w:tcPr>
          <w:p w14:paraId="461096D2" w14:textId="77777777" w:rsidR="007D6F19" w:rsidRPr="007D6F19" w:rsidRDefault="007D6F19" w:rsidP="00D24615">
            <w:pPr>
              <w:rPr>
                <w:sz w:val="20"/>
              </w:rPr>
            </w:pPr>
            <w:r w:rsidRPr="007D6F19">
              <w:rPr>
                <w:sz w:val="20"/>
              </w:rPr>
              <w:t>Steel Plants: Electric Arc Furnaces and Argon-Oxygen Decarburization Vessels Constructed After August 7, 1983</w:t>
            </w:r>
          </w:p>
        </w:tc>
        <w:tc>
          <w:tcPr>
            <w:tcW w:w="0" w:type="auto"/>
            <w:hideMark/>
          </w:tcPr>
          <w:p w14:paraId="0576CEA2" w14:textId="77777777" w:rsidR="007D6F19" w:rsidRPr="007D6F19" w:rsidRDefault="007D6F19" w:rsidP="00D24615">
            <w:pPr>
              <w:rPr>
                <w:sz w:val="20"/>
              </w:rPr>
            </w:pPr>
            <w:r w:rsidRPr="007D6F19">
              <w:rPr>
                <w:sz w:val="20"/>
              </w:rPr>
              <w:t>X</w:t>
            </w:r>
          </w:p>
        </w:tc>
        <w:tc>
          <w:tcPr>
            <w:tcW w:w="0" w:type="auto"/>
            <w:hideMark/>
          </w:tcPr>
          <w:p w14:paraId="39E1D63F" w14:textId="77777777" w:rsidR="007D6F19" w:rsidRPr="007D6F19" w:rsidRDefault="007D6F19" w:rsidP="00D24615">
            <w:pPr>
              <w:rPr>
                <w:sz w:val="20"/>
              </w:rPr>
            </w:pPr>
            <w:r w:rsidRPr="007D6F19">
              <w:rPr>
                <w:sz w:val="20"/>
              </w:rPr>
              <w:t>X</w:t>
            </w:r>
          </w:p>
        </w:tc>
        <w:tc>
          <w:tcPr>
            <w:tcW w:w="0" w:type="auto"/>
            <w:hideMark/>
          </w:tcPr>
          <w:p w14:paraId="27E50DF9" w14:textId="77777777" w:rsidR="007D6F19" w:rsidRPr="007D6F19" w:rsidRDefault="007D6F19" w:rsidP="00D24615">
            <w:pPr>
              <w:rPr>
                <w:sz w:val="20"/>
              </w:rPr>
            </w:pPr>
            <w:r w:rsidRPr="007D6F19">
              <w:rPr>
                <w:sz w:val="20"/>
              </w:rPr>
              <w:t>X</w:t>
            </w:r>
          </w:p>
        </w:tc>
        <w:tc>
          <w:tcPr>
            <w:tcW w:w="0" w:type="auto"/>
            <w:hideMark/>
          </w:tcPr>
          <w:p w14:paraId="1955D031" w14:textId="77777777" w:rsidR="007D6F19" w:rsidRPr="007D6F19" w:rsidRDefault="007D6F19" w:rsidP="00D24615">
            <w:pPr>
              <w:rPr>
                <w:sz w:val="20"/>
              </w:rPr>
            </w:pPr>
            <w:r w:rsidRPr="007D6F19">
              <w:rPr>
                <w:sz w:val="20"/>
              </w:rPr>
              <w:t>X</w:t>
            </w:r>
          </w:p>
        </w:tc>
      </w:tr>
      <w:tr w:rsidR="007D6F19" w:rsidRPr="007D6F19" w14:paraId="38005AD1" w14:textId="77777777" w:rsidTr="00D24615">
        <w:tc>
          <w:tcPr>
            <w:tcW w:w="0" w:type="auto"/>
            <w:hideMark/>
          </w:tcPr>
          <w:p w14:paraId="5CA3A56D" w14:textId="77777777" w:rsidR="007D6F19" w:rsidRPr="007D6F19" w:rsidRDefault="007D6F19" w:rsidP="00D24615">
            <w:pPr>
              <w:rPr>
                <w:sz w:val="20"/>
              </w:rPr>
            </w:pPr>
            <w:r w:rsidRPr="007D6F19">
              <w:rPr>
                <w:sz w:val="20"/>
              </w:rPr>
              <w:t>BB</w:t>
            </w:r>
          </w:p>
        </w:tc>
        <w:tc>
          <w:tcPr>
            <w:tcW w:w="0" w:type="auto"/>
            <w:hideMark/>
          </w:tcPr>
          <w:p w14:paraId="0D0E2862" w14:textId="77777777" w:rsidR="007D6F19" w:rsidRPr="007D6F19" w:rsidRDefault="007D6F19" w:rsidP="00D24615">
            <w:pPr>
              <w:rPr>
                <w:sz w:val="20"/>
              </w:rPr>
            </w:pPr>
            <w:r w:rsidRPr="007D6F19">
              <w:rPr>
                <w:sz w:val="20"/>
              </w:rPr>
              <w:t>Kraft Pulp Mills</w:t>
            </w:r>
          </w:p>
        </w:tc>
        <w:tc>
          <w:tcPr>
            <w:tcW w:w="0" w:type="auto"/>
            <w:hideMark/>
          </w:tcPr>
          <w:p w14:paraId="732FECA6" w14:textId="77777777" w:rsidR="007D6F19" w:rsidRPr="007D6F19" w:rsidRDefault="007D6F19" w:rsidP="00D24615">
            <w:pPr>
              <w:rPr>
                <w:sz w:val="20"/>
              </w:rPr>
            </w:pPr>
            <w:r w:rsidRPr="007D6F19">
              <w:rPr>
                <w:sz w:val="20"/>
              </w:rPr>
              <w:t>X</w:t>
            </w:r>
          </w:p>
        </w:tc>
        <w:tc>
          <w:tcPr>
            <w:tcW w:w="0" w:type="auto"/>
            <w:hideMark/>
          </w:tcPr>
          <w:p w14:paraId="10968D3A" w14:textId="77777777" w:rsidR="007D6F19" w:rsidRPr="007D6F19" w:rsidRDefault="007D6F19" w:rsidP="00D24615">
            <w:pPr>
              <w:rPr>
                <w:sz w:val="20"/>
              </w:rPr>
            </w:pPr>
            <w:r w:rsidRPr="007D6F19">
              <w:rPr>
                <w:sz w:val="20"/>
              </w:rPr>
              <w:t>X</w:t>
            </w:r>
          </w:p>
        </w:tc>
        <w:tc>
          <w:tcPr>
            <w:tcW w:w="0" w:type="auto"/>
            <w:hideMark/>
          </w:tcPr>
          <w:p w14:paraId="7AB4935A" w14:textId="77777777" w:rsidR="007D6F19" w:rsidRPr="007D6F19" w:rsidRDefault="007D6F19" w:rsidP="00D24615">
            <w:pPr>
              <w:rPr>
                <w:sz w:val="20"/>
              </w:rPr>
            </w:pPr>
            <w:r w:rsidRPr="007D6F19">
              <w:rPr>
                <w:sz w:val="20"/>
              </w:rPr>
              <w:t>X</w:t>
            </w:r>
          </w:p>
        </w:tc>
        <w:tc>
          <w:tcPr>
            <w:tcW w:w="0" w:type="auto"/>
            <w:hideMark/>
          </w:tcPr>
          <w:p w14:paraId="7C85E71E" w14:textId="77777777" w:rsidR="007D6F19" w:rsidRPr="007D6F19" w:rsidRDefault="007D6F19" w:rsidP="00D24615">
            <w:pPr>
              <w:rPr>
                <w:sz w:val="20"/>
              </w:rPr>
            </w:pPr>
            <w:r w:rsidRPr="007D6F19">
              <w:rPr>
                <w:sz w:val="20"/>
              </w:rPr>
              <w:t>X</w:t>
            </w:r>
          </w:p>
        </w:tc>
      </w:tr>
      <w:tr w:rsidR="007D6F19" w:rsidRPr="007D6F19" w14:paraId="6CE9CA67" w14:textId="77777777" w:rsidTr="00D24615">
        <w:tc>
          <w:tcPr>
            <w:tcW w:w="0" w:type="auto"/>
            <w:hideMark/>
          </w:tcPr>
          <w:p w14:paraId="00A8D394" w14:textId="77777777" w:rsidR="007D6F19" w:rsidRPr="007D6F19" w:rsidRDefault="007D6F19" w:rsidP="00D24615">
            <w:pPr>
              <w:rPr>
                <w:sz w:val="20"/>
              </w:rPr>
            </w:pPr>
            <w:r w:rsidRPr="007D6F19">
              <w:rPr>
                <w:sz w:val="20"/>
              </w:rPr>
              <w:t>BBa</w:t>
            </w:r>
          </w:p>
        </w:tc>
        <w:tc>
          <w:tcPr>
            <w:tcW w:w="0" w:type="auto"/>
            <w:hideMark/>
          </w:tcPr>
          <w:p w14:paraId="67C98B76" w14:textId="77777777" w:rsidR="007D6F19" w:rsidRPr="007D6F19" w:rsidRDefault="007D6F19" w:rsidP="00D24615">
            <w:pPr>
              <w:rPr>
                <w:sz w:val="20"/>
              </w:rPr>
            </w:pPr>
            <w:r w:rsidRPr="007D6F19">
              <w:rPr>
                <w:sz w:val="20"/>
              </w:rPr>
              <w:t>Kraft Pulp Mill Sources for which Construction, Reconstruction or Modification Commenced after May 23, 2013</w:t>
            </w:r>
          </w:p>
        </w:tc>
        <w:tc>
          <w:tcPr>
            <w:tcW w:w="0" w:type="auto"/>
            <w:hideMark/>
          </w:tcPr>
          <w:p w14:paraId="39F81EA3" w14:textId="77777777" w:rsidR="007D6F19" w:rsidRPr="007D6F19" w:rsidRDefault="007D6F19" w:rsidP="00D24615">
            <w:pPr>
              <w:rPr>
                <w:sz w:val="20"/>
              </w:rPr>
            </w:pPr>
          </w:p>
        </w:tc>
        <w:tc>
          <w:tcPr>
            <w:tcW w:w="0" w:type="auto"/>
            <w:hideMark/>
          </w:tcPr>
          <w:p w14:paraId="7EBC2050" w14:textId="77777777" w:rsidR="007D6F19" w:rsidRPr="007D6F19" w:rsidRDefault="007D6F19" w:rsidP="00D24615">
            <w:pPr>
              <w:rPr>
                <w:sz w:val="20"/>
              </w:rPr>
            </w:pPr>
            <w:r w:rsidRPr="007D6F19">
              <w:rPr>
                <w:sz w:val="20"/>
              </w:rPr>
              <w:t>X</w:t>
            </w:r>
          </w:p>
        </w:tc>
        <w:tc>
          <w:tcPr>
            <w:tcW w:w="0" w:type="auto"/>
            <w:hideMark/>
          </w:tcPr>
          <w:p w14:paraId="123099BF" w14:textId="77777777" w:rsidR="007D6F19" w:rsidRPr="007D6F19" w:rsidRDefault="007D6F19" w:rsidP="00D24615">
            <w:pPr>
              <w:rPr>
                <w:sz w:val="20"/>
              </w:rPr>
            </w:pPr>
            <w:r w:rsidRPr="007D6F19">
              <w:rPr>
                <w:sz w:val="20"/>
              </w:rPr>
              <w:t>X</w:t>
            </w:r>
          </w:p>
        </w:tc>
        <w:tc>
          <w:tcPr>
            <w:tcW w:w="0" w:type="auto"/>
            <w:hideMark/>
          </w:tcPr>
          <w:p w14:paraId="6D86F173" w14:textId="77777777" w:rsidR="007D6F19" w:rsidRPr="007D6F19" w:rsidRDefault="007D6F19" w:rsidP="00D24615">
            <w:pPr>
              <w:rPr>
                <w:sz w:val="20"/>
              </w:rPr>
            </w:pPr>
          </w:p>
        </w:tc>
      </w:tr>
      <w:tr w:rsidR="007D6F19" w:rsidRPr="007D6F19" w14:paraId="75F55827" w14:textId="77777777" w:rsidTr="00D24615">
        <w:tc>
          <w:tcPr>
            <w:tcW w:w="0" w:type="auto"/>
            <w:hideMark/>
          </w:tcPr>
          <w:p w14:paraId="6006B48C" w14:textId="77777777" w:rsidR="007D6F19" w:rsidRPr="007D6F19" w:rsidRDefault="007D6F19" w:rsidP="00D24615">
            <w:pPr>
              <w:rPr>
                <w:sz w:val="20"/>
              </w:rPr>
            </w:pPr>
            <w:r w:rsidRPr="007D6F19">
              <w:rPr>
                <w:sz w:val="20"/>
              </w:rPr>
              <w:t>CC</w:t>
            </w:r>
          </w:p>
        </w:tc>
        <w:tc>
          <w:tcPr>
            <w:tcW w:w="0" w:type="auto"/>
            <w:hideMark/>
          </w:tcPr>
          <w:p w14:paraId="7C4944AF" w14:textId="77777777" w:rsidR="007D6F19" w:rsidRPr="007D6F19" w:rsidRDefault="007D6F19" w:rsidP="00D24615">
            <w:pPr>
              <w:rPr>
                <w:sz w:val="20"/>
              </w:rPr>
            </w:pPr>
            <w:r w:rsidRPr="007D6F19">
              <w:rPr>
                <w:sz w:val="20"/>
              </w:rPr>
              <w:t>Glass Manufacturing Plants</w:t>
            </w:r>
          </w:p>
        </w:tc>
        <w:tc>
          <w:tcPr>
            <w:tcW w:w="0" w:type="auto"/>
            <w:hideMark/>
          </w:tcPr>
          <w:p w14:paraId="21DCE802" w14:textId="77777777" w:rsidR="007D6F19" w:rsidRPr="007D6F19" w:rsidRDefault="007D6F19" w:rsidP="00D24615">
            <w:pPr>
              <w:rPr>
                <w:sz w:val="20"/>
              </w:rPr>
            </w:pPr>
            <w:r w:rsidRPr="007D6F19">
              <w:rPr>
                <w:sz w:val="20"/>
              </w:rPr>
              <w:t>X</w:t>
            </w:r>
          </w:p>
        </w:tc>
        <w:tc>
          <w:tcPr>
            <w:tcW w:w="0" w:type="auto"/>
            <w:hideMark/>
          </w:tcPr>
          <w:p w14:paraId="32BD6713" w14:textId="77777777" w:rsidR="007D6F19" w:rsidRPr="007D6F19" w:rsidRDefault="007D6F19" w:rsidP="00D24615">
            <w:pPr>
              <w:rPr>
                <w:sz w:val="20"/>
              </w:rPr>
            </w:pPr>
            <w:r w:rsidRPr="007D6F19">
              <w:rPr>
                <w:sz w:val="20"/>
              </w:rPr>
              <w:t>X</w:t>
            </w:r>
          </w:p>
        </w:tc>
        <w:tc>
          <w:tcPr>
            <w:tcW w:w="0" w:type="auto"/>
            <w:hideMark/>
          </w:tcPr>
          <w:p w14:paraId="27280F48" w14:textId="77777777" w:rsidR="007D6F19" w:rsidRPr="007D6F19" w:rsidRDefault="007D6F19" w:rsidP="00D24615">
            <w:pPr>
              <w:rPr>
                <w:sz w:val="20"/>
              </w:rPr>
            </w:pPr>
            <w:r w:rsidRPr="007D6F19">
              <w:rPr>
                <w:sz w:val="20"/>
              </w:rPr>
              <w:t>X</w:t>
            </w:r>
          </w:p>
        </w:tc>
        <w:tc>
          <w:tcPr>
            <w:tcW w:w="0" w:type="auto"/>
            <w:hideMark/>
          </w:tcPr>
          <w:p w14:paraId="46DF0CA8" w14:textId="77777777" w:rsidR="007D6F19" w:rsidRPr="007D6F19" w:rsidRDefault="007D6F19" w:rsidP="00D24615">
            <w:pPr>
              <w:rPr>
                <w:sz w:val="20"/>
              </w:rPr>
            </w:pPr>
            <w:r w:rsidRPr="007D6F19">
              <w:rPr>
                <w:sz w:val="20"/>
              </w:rPr>
              <w:t>X</w:t>
            </w:r>
          </w:p>
        </w:tc>
      </w:tr>
      <w:tr w:rsidR="007D6F19" w:rsidRPr="007D6F19" w14:paraId="2FFF2F7E" w14:textId="77777777" w:rsidTr="00D24615">
        <w:tc>
          <w:tcPr>
            <w:tcW w:w="0" w:type="auto"/>
            <w:hideMark/>
          </w:tcPr>
          <w:p w14:paraId="6043C92D" w14:textId="77777777" w:rsidR="007D6F19" w:rsidRPr="007D6F19" w:rsidRDefault="007D6F19" w:rsidP="00D24615">
            <w:pPr>
              <w:rPr>
                <w:sz w:val="20"/>
              </w:rPr>
            </w:pPr>
            <w:r w:rsidRPr="007D6F19">
              <w:rPr>
                <w:sz w:val="20"/>
              </w:rPr>
              <w:t>DD</w:t>
            </w:r>
          </w:p>
        </w:tc>
        <w:tc>
          <w:tcPr>
            <w:tcW w:w="0" w:type="auto"/>
            <w:hideMark/>
          </w:tcPr>
          <w:p w14:paraId="2389AAAD" w14:textId="77777777" w:rsidR="007D6F19" w:rsidRPr="007D6F19" w:rsidRDefault="007D6F19" w:rsidP="00D24615">
            <w:pPr>
              <w:rPr>
                <w:sz w:val="20"/>
              </w:rPr>
            </w:pPr>
            <w:r w:rsidRPr="007D6F19">
              <w:rPr>
                <w:sz w:val="20"/>
              </w:rPr>
              <w:t>Grain Elevators</w:t>
            </w:r>
          </w:p>
        </w:tc>
        <w:tc>
          <w:tcPr>
            <w:tcW w:w="0" w:type="auto"/>
            <w:hideMark/>
          </w:tcPr>
          <w:p w14:paraId="736574D4" w14:textId="77777777" w:rsidR="007D6F19" w:rsidRPr="007D6F19" w:rsidRDefault="007D6F19" w:rsidP="00D24615">
            <w:pPr>
              <w:rPr>
                <w:sz w:val="20"/>
              </w:rPr>
            </w:pPr>
            <w:r w:rsidRPr="007D6F19">
              <w:rPr>
                <w:sz w:val="20"/>
              </w:rPr>
              <w:t>X</w:t>
            </w:r>
          </w:p>
        </w:tc>
        <w:tc>
          <w:tcPr>
            <w:tcW w:w="0" w:type="auto"/>
            <w:hideMark/>
          </w:tcPr>
          <w:p w14:paraId="163FDBE2" w14:textId="77777777" w:rsidR="007D6F19" w:rsidRPr="007D6F19" w:rsidRDefault="007D6F19" w:rsidP="00D24615">
            <w:pPr>
              <w:rPr>
                <w:sz w:val="20"/>
              </w:rPr>
            </w:pPr>
            <w:r w:rsidRPr="007D6F19">
              <w:rPr>
                <w:sz w:val="20"/>
              </w:rPr>
              <w:t>X</w:t>
            </w:r>
          </w:p>
        </w:tc>
        <w:tc>
          <w:tcPr>
            <w:tcW w:w="0" w:type="auto"/>
            <w:hideMark/>
          </w:tcPr>
          <w:p w14:paraId="2AE3321D" w14:textId="77777777" w:rsidR="007D6F19" w:rsidRPr="007D6F19" w:rsidRDefault="007D6F19" w:rsidP="00D24615">
            <w:pPr>
              <w:rPr>
                <w:sz w:val="20"/>
              </w:rPr>
            </w:pPr>
            <w:r w:rsidRPr="007D6F19">
              <w:rPr>
                <w:sz w:val="20"/>
              </w:rPr>
              <w:t>X</w:t>
            </w:r>
          </w:p>
        </w:tc>
        <w:tc>
          <w:tcPr>
            <w:tcW w:w="0" w:type="auto"/>
            <w:hideMark/>
          </w:tcPr>
          <w:p w14:paraId="6906412C" w14:textId="77777777" w:rsidR="007D6F19" w:rsidRPr="007D6F19" w:rsidRDefault="007D6F19" w:rsidP="00D24615">
            <w:pPr>
              <w:rPr>
                <w:sz w:val="20"/>
              </w:rPr>
            </w:pPr>
            <w:r w:rsidRPr="007D6F19">
              <w:rPr>
                <w:sz w:val="20"/>
              </w:rPr>
              <w:t>X</w:t>
            </w:r>
          </w:p>
        </w:tc>
      </w:tr>
      <w:tr w:rsidR="007D6F19" w:rsidRPr="007D6F19" w14:paraId="1142DBB6" w14:textId="77777777" w:rsidTr="00D24615">
        <w:tc>
          <w:tcPr>
            <w:tcW w:w="0" w:type="auto"/>
            <w:hideMark/>
          </w:tcPr>
          <w:p w14:paraId="6BCDCDF0" w14:textId="77777777" w:rsidR="007D6F19" w:rsidRPr="007D6F19" w:rsidRDefault="007D6F19" w:rsidP="00D24615">
            <w:pPr>
              <w:rPr>
                <w:sz w:val="20"/>
              </w:rPr>
            </w:pPr>
            <w:r w:rsidRPr="007D6F19">
              <w:rPr>
                <w:sz w:val="20"/>
              </w:rPr>
              <w:t>EE</w:t>
            </w:r>
          </w:p>
        </w:tc>
        <w:tc>
          <w:tcPr>
            <w:tcW w:w="0" w:type="auto"/>
            <w:hideMark/>
          </w:tcPr>
          <w:p w14:paraId="51624FDF" w14:textId="77777777" w:rsidR="007D6F19" w:rsidRPr="007D6F19" w:rsidRDefault="007D6F19" w:rsidP="00D24615">
            <w:pPr>
              <w:rPr>
                <w:sz w:val="20"/>
              </w:rPr>
            </w:pPr>
            <w:r w:rsidRPr="007D6F19">
              <w:rPr>
                <w:sz w:val="20"/>
              </w:rPr>
              <w:t>Surface Coating of Metal Furniture</w:t>
            </w:r>
          </w:p>
        </w:tc>
        <w:tc>
          <w:tcPr>
            <w:tcW w:w="0" w:type="auto"/>
            <w:hideMark/>
          </w:tcPr>
          <w:p w14:paraId="439EF634" w14:textId="77777777" w:rsidR="007D6F19" w:rsidRPr="007D6F19" w:rsidRDefault="007D6F19" w:rsidP="00D24615">
            <w:pPr>
              <w:rPr>
                <w:sz w:val="20"/>
              </w:rPr>
            </w:pPr>
            <w:r w:rsidRPr="007D6F19">
              <w:rPr>
                <w:sz w:val="20"/>
              </w:rPr>
              <w:t>X</w:t>
            </w:r>
          </w:p>
        </w:tc>
        <w:tc>
          <w:tcPr>
            <w:tcW w:w="0" w:type="auto"/>
            <w:hideMark/>
          </w:tcPr>
          <w:p w14:paraId="4457FAB6" w14:textId="77777777" w:rsidR="007D6F19" w:rsidRPr="007D6F19" w:rsidRDefault="007D6F19" w:rsidP="00D24615">
            <w:pPr>
              <w:rPr>
                <w:sz w:val="20"/>
              </w:rPr>
            </w:pPr>
            <w:r w:rsidRPr="007D6F19">
              <w:rPr>
                <w:sz w:val="20"/>
              </w:rPr>
              <w:t>X</w:t>
            </w:r>
          </w:p>
        </w:tc>
        <w:tc>
          <w:tcPr>
            <w:tcW w:w="0" w:type="auto"/>
            <w:hideMark/>
          </w:tcPr>
          <w:p w14:paraId="7E39FF71" w14:textId="77777777" w:rsidR="007D6F19" w:rsidRPr="007D6F19" w:rsidRDefault="007D6F19" w:rsidP="00D24615">
            <w:pPr>
              <w:rPr>
                <w:sz w:val="20"/>
              </w:rPr>
            </w:pPr>
            <w:r w:rsidRPr="007D6F19">
              <w:rPr>
                <w:sz w:val="20"/>
              </w:rPr>
              <w:t>X</w:t>
            </w:r>
          </w:p>
        </w:tc>
        <w:tc>
          <w:tcPr>
            <w:tcW w:w="0" w:type="auto"/>
            <w:hideMark/>
          </w:tcPr>
          <w:p w14:paraId="12097E66" w14:textId="77777777" w:rsidR="007D6F19" w:rsidRPr="007D6F19" w:rsidRDefault="007D6F19" w:rsidP="00D24615">
            <w:pPr>
              <w:rPr>
                <w:sz w:val="20"/>
              </w:rPr>
            </w:pPr>
            <w:r w:rsidRPr="007D6F19">
              <w:rPr>
                <w:sz w:val="20"/>
              </w:rPr>
              <w:t>X</w:t>
            </w:r>
          </w:p>
        </w:tc>
      </w:tr>
      <w:tr w:rsidR="007D6F19" w:rsidRPr="007D6F19" w14:paraId="6F0510B9" w14:textId="77777777" w:rsidTr="00D24615">
        <w:tc>
          <w:tcPr>
            <w:tcW w:w="0" w:type="auto"/>
            <w:hideMark/>
          </w:tcPr>
          <w:p w14:paraId="4CF381A0" w14:textId="77777777" w:rsidR="007D6F19" w:rsidRPr="007D6F19" w:rsidRDefault="007D6F19" w:rsidP="00D24615">
            <w:pPr>
              <w:rPr>
                <w:sz w:val="20"/>
              </w:rPr>
            </w:pPr>
            <w:r w:rsidRPr="007D6F19">
              <w:rPr>
                <w:sz w:val="20"/>
              </w:rPr>
              <w:t>FF</w:t>
            </w:r>
          </w:p>
        </w:tc>
        <w:tc>
          <w:tcPr>
            <w:tcW w:w="0" w:type="auto"/>
            <w:hideMark/>
          </w:tcPr>
          <w:p w14:paraId="34C0ACEB" w14:textId="77777777" w:rsidR="007D6F19" w:rsidRPr="007D6F19" w:rsidRDefault="007D6F19" w:rsidP="00D24615">
            <w:pPr>
              <w:rPr>
                <w:sz w:val="20"/>
              </w:rPr>
            </w:pPr>
            <w:r w:rsidRPr="007D6F19">
              <w:rPr>
                <w:sz w:val="20"/>
              </w:rPr>
              <w:t>(Reserved)</w:t>
            </w:r>
          </w:p>
        </w:tc>
        <w:tc>
          <w:tcPr>
            <w:tcW w:w="0" w:type="auto"/>
            <w:hideMark/>
          </w:tcPr>
          <w:p w14:paraId="5EB68C62" w14:textId="77777777" w:rsidR="007D6F19" w:rsidRPr="007D6F19" w:rsidRDefault="007D6F19" w:rsidP="00D24615">
            <w:pPr>
              <w:rPr>
                <w:sz w:val="20"/>
              </w:rPr>
            </w:pPr>
          </w:p>
        </w:tc>
        <w:tc>
          <w:tcPr>
            <w:tcW w:w="0" w:type="auto"/>
            <w:hideMark/>
          </w:tcPr>
          <w:p w14:paraId="1C3483B7" w14:textId="77777777" w:rsidR="007D6F19" w:rsidRPr="007D6F19" w:rsidRDefault="007D6F19" w:rsidP="00D24615">
            <w:pPr>
              <w:rPr>
                <w:sz w:val="20"/>
              </w:rPr>
            </w:pPr>
          </w:p>
        </w:tc>
        <w:tc>
          <w:tcPr>
            <w:tcW w:w="0" w:type="auto"/>
            <w:hideMark/>
          </w:tcPr>
          <w:p w14:paraId="25ADBD7A" w14:textId="77777777" w:rsidR="007D6F19" w:rsidRPr="007D6F19" w:rsidRDefault="007D6F19" w:rsidP="00D24615">
            <w:pPr>
              <w:rPr>
                <w:sz w:val="20"/>
              </w:rPr>
            </w:pPr>
          </w:p>
        </w:tc>
        <w:tc>
          <w:tcPr>
            <w:tcW w:w="0" w:type="auto"/>
            <w:hideMark/>
          </w:tcPr>
          <w:p w14:paraId="154ABB6D" w14:textId="77777777" w:rsidR="007D6F19" w:rsidRPr="007D6F19" w:rsidRDefault="007D6F19" w:rsidP="00D24615">
            <w:pPr>
              <w:rPr>
                <w:sz w:val="20"/>
              </w:rPr>
            </w:pPr>
          </w:p>
        </w:tc>
      </w:tr>
      <w:tr w:rsidR="007D6F19" w:rsidRPr="007D6F19" w14:paraId="40384C76" w14:textId="77777777" w:rsidTr="00D24615">
        <w:tc>
          <w:tcPr>
            <w:tcW w:w="0" w:type="auto"/>
            <w:hideMark/>
          </w:tcPr>
          <w:p w14:paraId="305F7807" w14:textId="77777777" w:rsidR="007D6F19" w:rsidRPr="007D6F19" w:rsidRDefault="007D6F19" w:rsidP="00D24615">
            <w:pPr>
              <w:rPr>
                <w:sz w:val="20"/>
              </w:rPr>
            </w:pPr>
            <w:r w:rsidRPr="007D6F19">
              <w:rPr>
                <w:sz w:val="20"/>
              </w:rPr>
              <w:t>Ga</w:t>
            </w:r>
          </w:p>
        </w:tc>
        <w:tc>
          <w:tcPr>
            <w:tcW w:w="0" w:type="auto"/>
            <w:hideMark/>
          </w:tcPr>
          <w:p w14:paraId="598C70E5" w14:textId="77777777" w:rsidR="007D6F19" w:rsidRPr="007D6F19" w:rsidRDefault="007D6F19" w:rsidP="00D24615">
            <w:pPr>
              <w:rPr>
                <w:sz w:val="20"/>
              </w:rPr>
            </w:pPr>
            <w:r w:rsidRPr="007D6F19">
              <w:rPr>
                <w:sz w:val="20"/>
              </w:rPr>
              <w:t>Nitric Acid Plants for which Construction, Reconstruction or Modification Commenced after October 14, 2011</w:t>
            </w:r>
          </w:p>
        </w:tc>
        <w:tc>
          <w:tcPr>
            <w:tcW w:w="0" w:type="auto"/>
            <w:hideMark/>
          </w:tcPr>
          <w:p w14:paraId="7BD3DE8C" w14:textId="77777777" w:rsidR="007D6F19" w:rsidRPr="007D6F19" w:rsidRDefault="007D6F19" w:rsidP="00D24615">
            <w:pPr>
              <w:rPr>
                <w:sz w:val="20"/>
              </w:rPr>
            </w:pPr>
          </w:p>
        </w:tc>
        <w:tc>
          <w:tcPr>
            <w:tcW w:w="0" w:type="auto"/>
            <w:hideMark/>
          </w:tcPr>
          <w:p w14:paraId="0A0DAD81" w14:textId="77777777" w:rsidR="007D6F19" w:rsidRPr="007D6F19" w:rsidRDefault="007D6F19" w:rsidP="00D24615">
            <w:pPr>
              <w:rPr>
                <w:sz w:val="20"/>
              </w:rPr>
            </w:pPr>
            <w:r w:rsidRPr="007D6F19">
              <w:rPr>
                <w:sz w:val="20"/>
              </w:rPr>
              <w:t>X</w:t>
            </w:r>
          </w:p>
        </w:tc>
        <w:tc>
          <w:tcPr>
            <w:tcW w:w="0" w:type="auto"/>
            <w:hideMark/>
          </w:tcPr>
          <w:p w14:paraId="49C5DF17" w14:textId="77777777" w:rsidR="007D6F19" w:rsidRPr="007D6F19" w:rsidRDefault="007D6F19" w:rsidP="00D24615">
            <w:pPr>
              <w:rPr>
                <w:sz w:val="20"/>
              </w:rPr>
            </w:pPr>
          </w:p>
        </w:tc>
        <w:tc>
          <w:tcPr>
            <w:tcW w:w="0" w:type="auto"/>
            <w:hideMark/>
          </w:tcPr>
          <w:p w14:paraId="470C5C28" w14:textId="77777777" w:rsidR="007D6F19" w:rsidRPr="007D6F19" w:rsidRDefault="007D6F19" w:rsidP="00D24615">
            <w:pPr>
              <w:rPr>
                <w:sz w:val="20"/>
              </w:rPr>
            </w:pPr>
          </w:p>
        </w:tc>
      </w:tr>
      <w:tr w:rsidR="007D6F19" w:rsidRPr="007D6F19" w14:paraId="0CC40DE6" w14:textId="77777777" w:rsidTr="00D24615">
        <w:tc>
          <w:tcPr>
            <w:tcW w:w="0" w:type="auto"/>
            <w:hideMark/>
          </w:tcPr>
          <w:p w14:paraId="4ADA3437" w14:textId="77777777" w:rsidR="007D6F19" w:rsidRPr="007D6F19" w:rsidRDefault="007D6F19" w:rsidP="00D24615">
            <w:pPr>
              <w:rPr>
                <w:sz w:val="20"/>
              </w:rPr>
            </w:pPr>
            <w:r w:rsidRPr="007D6F19">
              <w:rPr>
                <w:sz w:val="20"/>
              </w:rPr>
              <w:t>GG</w:t>
            </w:r>
          </w:p>
        </w:tc>
        <w:tc>
          <w:tcPr>
            <w:tcW w:w="0" w:type="auto"/>
            <w:hideMark/>
          </w:tcPr>
          <w:p w14:paraId="30120AA8" w14:textId="77777777" w:rsidR="007D6F19" w:rsidRPr="007D6F19" w:rsidRDefault="007D6F19" w:rsidP="00D24615">
            <w:pPr>
              <w:rPr>
                <w:sz w:val="20"/>
              </w:rPr>
            </w:pPr>
            <w:r w:rsidRPr="007D6F19">
              <w:rPr>
                <w:sz w:val="20"/>
              </w:rPr>
              <w:t>Stationary Gas Turbines</w:t>
            </w:r>
          </w:p>
        </w:tc>
        <w:tc>
          <w:tcPr>
            <w:tcW w:w="0" w:type="auto"/>
            <w:hideMark/>
          </w:tcPr>
          <w:p w14:paraId="3F2F9F5B" w14:textId="77777777" w:rsidR="007D6F19" w:rsidRPr="007D6F19" w:rsidRDefault="007D6F19" w:rsidP="00D24615">
            <w:pPr>
              <w:rPr>
                <w:sz w:val="20"/>
              </w:rPr>
            </w:pPr>
            <w:r w:rsidRPr="007D6F19">
              <w:rPr>
                <w:sz w:val="20"/>
              </w:rPr>
              <w:t>X</w:t>
            </w:r>
          </w:p>
        </w:tc>
        <w:tc>
          <w:tcPr>
            <w:tcW w:w="0" w:type="auto"/>
            <w:hideMark/>
          </w:tcPr>
          <w:p w14:paraId="2101351C" w14:textId="77777777" w:rsidR="007D6F19" w:rsidRPr="007D6F19" w:rsidRDefault="007D6F19" w:rsidP="00D24615">
            <w:pPr>
              <w:rPr>
                <w:sz w:val="20"/>
              </w:rPr>
            </w:pPr>
            <w:r w:rsidRPr="007D6F19">
              <w:rPr>
                <w:sz w:val="20"/>
              </w:rPr>
              <w:t>X</w:t>
            </w:r>
          </w:p>
        </w:tc>
        <w:tc>
          <w:tcPr>
            <w:tcW w:w="0" w:type="auto"/>
            <w:hideMark/>
          </w:tcPr>
          <w:p w14:paraId="465F3ED9" w14:textId="77777777" w:rsidR="007D6F19" w:rsidRPr="007D6F19" w:rsidRDefault="007D6F19" w:rsidP="00D24615">
            <w:pPr>
              <w:rPr>
                <w:sz w:val="20"/>
              </w:rPr>
            </w:pPr>
            <w:r w:rsidRPr="007D6F19">
              <w:rPr>
                <w:sz w:val="20"/>
              </w:rPr>
              <w:t>X</w:t>
            </w:r>
          </w:p>
        </w:tc>
        <w:tc>
          <w:tcPr>
            <w:tcW w:w="0" w:type="auto"/>
            <w:hideMark/>
          </w:tcPr>
          <w:p w14:paraId="4EFAF634" w14:textId="77777777" w:rsidR="007D6F19" w:rsidRPr="007D6F19" w:rsidRDefault="007D6F19" w:rsidP="00D24615">
            <w:pPr>
              <w:rPr>
                <w:sz w:val="20"/>
              </w:rPr>
            </w:pPr>
            <w:r w:rsidRPr="007D6F19">
              <w:rPr>
                <w:sz w:val="20"/>
              </w:rPr>
              <w:t>X</w:t>
            </w:r>
          </w:p>
        </w:tc>
      </w:tr>
      <w:tr w:rsidR="007D6F19" w:rsidRPr="007D6F19" w14:paraId="66C8287E" w14:textId="77777777" w:rsidTr="00D24615">
        <w:tc>
          <w:tcPr>
            <w:tcW w:w="0" w:type="auto"/>
            <w:hideMark/>
          </w:tcPr>
          <w:p w14:paraId="5855DE56" w14:textId="77777777" w:rsidR="007D6F19" w:rsidRPr="007D6F19" w:rsidRDefault="007D6F19" w:rsidP="00D24615">
            <w:pPr>
              <w:rPr>
                <w:sz w:val="20"/>
              </w:rPr>
            </w:pPr>
            <w:r w:rsidRPr="007D6F19">
              <w:rPr>
                <w:sz w:val="20"/>
              </w:rPr>
              <w:t>HH</w:t>
            </w:r>
          </w:p>
        </w:tc>
        <w:tc>
          <w:tcPr>
            <w:tcW w:w="0" w:type="auto"/>
            <w:hideMark/>
          </w:tcPr>
          <w:p w14:paraId="713F6267" w14:textId="77777777" w:rsidR="007D6F19" w:rsidRPr="007D6F19" w:rsidRDefault="007D6F19" w:rsidP="00D24615">
            <w:pPr>
              <w:rPr>
                <w:sz w:val="20"/>
              </w:rPr>
            </w:pPr>
            <w:r w:rsidRPr="007D6F19">
              <w:rPr>
                <w:sz w:val="20"/>
              </w:rPr>
              <w:t>Lime Manufacturing Plants</w:t>
            </w:r>
          </w:p>
        </w:tc>
        <w:tc>
          <w:tcPr>
            <w:tcW w:w="0" w:type="auto"/>
            <w:hideMark/>
          </w:tcPr>
          <w:p w14:paraId="27AF0F77" w14:textId="77777777" w:rsidR="007D6F19" w:rsidRPr="007D6F19" w:rsidRDefault="007D6F19" w:rsidP="00D24615">
            <w:pPr>
              <w:rPr>
                <w:sz w:val="20"/>
              </w:rPr>
            </w:pPr>
            <w:r w:rsidRPr="007D6F19">
              <w:rPr>
                <w:sz w:val="20"/>
              </w:rPr>
              <w:t>X</w:t>
            </w:r>
          </w:p>
        </w:tc>
        <w:tc>
          <w:tcPr>
            <w:tcW w:w="0" w:type="auto"/>
            <w:hideMark/>
          </w:tcPr>
          <w:p w14:paraId="01F1206D" w14:textId="77777777" w:rsidR="007D6F19" w:rsidRPr="007D6F19" w:rsidRDefault="007D6F19" w:rsidP="00D24615">
            <w:pPr>
              <w:rPr>
                <w:sz w:val="20"/>
              </w:rPr>
            </w:pPr>
            <w:r w:rsidRPr="007D6F19">
              <w:rPr>
                <w:sz w:val="20"/>
              </w:rPr>
              <w:t>X</w:t>
            </w:r>
          </w:p>
        </w:tc>
        <w:tc>
          <w:tcPr>
            <w:tcW w:w="0" w:type="auto"/>
            <w:hideMark/>
          </w:tcPr>
          <w:p w14:paraId="1A75A10F" w14:textId="77777777" w:rsidR="007D6F19" w:rsidRPr="007D6F19" w:rsidRDefault="007D6F19" w:rsidP="00D24615">
            <w:pPr>
              <w:rPr>
                <w:sz w:val="20"/>
              </w:rPr>
            </w:pPr>
            <w:r w:rsidRPr="007D6F19">
              <w:rPr>
                <w:sz w:val="20"/>
              </w:rPr>
              <w:t>X</w:t>
            </w:r>
          </w:p>
        </w:tc>
        <w:tc>
          <w:tcPr>
            <w:tcW w:w="0" w:type="auto"/>
            <w:hideMark/>
          </w:tcPr>
          <w:p w14:paraId="2DB07D6A" w14:textId="77777777" w:rsidR="007D6F19" w:rsidRPr="007D6F19" w:rsidRDefault="007D6F19" w:rsidP="00D24615">
            <w:pPr>
              <w:rPr>
                <w:sz w:val="20"/>
              </w:rPr>
            </w:pPr>
            <w:r w:rsidRPr="007D6F19">
              <w:rPr>
                <w:sz w:val="20"/>
              </w:rPr>
              <w:t>X</w:t>
            </w:r>
          </w:p>
        </w:tc>
      </w:tr>
      <w:tr w:rsidR="007D6F19" w:rsidRPr="007D6F19" w14:paraId="508CB3E2" w14:textId="77777777" w:rsidTr="00D24615">
        <w:tc>
          <w:tcPr>
            <w:tcW w:w="0" w:type="auto"/>
            <w:hideMark/>
          </w:tcPr>
          <w:p w14:paraId="27C65393" w14:textId="77777777" w:rsidR="007D6F19" w:rsidRPr="007D6F19" w:rsidRDefault="007D6F19" w:rsidP="00D24615">
            <w:pPr>
              <w:rPr>
                <w:sz w:val="20"/>
              </w:rPr>
            </w:pPr>
            <w:r w:rsidRPr="007D6F19">
              <w:rPr>
                <w:sz w:val="20"/>
              </w:rPr>
              <w:t>KK</w:t>
            </w:r>
          </w:p>
        </w:tc>
        <w:tc>
          <w:tcPr>
            <w:tcW w:w="0" w:type="auto"/>
            <w:hideMark/>
          </w:tcPr>
          <w:p w14:paraId="7E80F428" w14:textId="77777777" w:rsidR="007D6F19" w:rsidRPr="007D6F19" w:rsidRDefault="007D6F19" w:rsidP="00D24615">
            <w:pPr>
              <w:rPr>
                <w:sz w:val="20"/>
              </w:rPr>
            </w:pPr>
            <w:r w:rsidRPr="007D6F19">
              <w:rPr>
                <w:sz w:val="20"/>
              </w:rPr>
              <w:t>Lead-Acid Battery Manufacturing Plants</w:t>
            </w:r>
          </w:p>
        </w:tc>
        <w:tc>
          <w:tcPr>
            <w:tcW w:w="0" w:type="auto"/>
            <w:hideMark/>
          </w:tcPr>
          <w:p w14:paraId="3423A6DB" w14:textId="77777777" w:rsidR="007D6F19" w:rsidRPr="007D6F19" w:rsidRDefault="007D6F19" w:rsidP="00D24615">
            <w:pPr>
              <w:rPr>
                <w:sz w:val="20"/>
              </w:rPr>
            </w:pPr>
            <w:r w:rsidRPr="007D6F19">
              <w:rPr>
                <w:sz w:val="20"/>
              </w:rPr>
              <w:t>X</w:t>
            </w:r>
          </w:p>
        </w:tc>
        <w:tc>
          <w:tcPr>
            <w:tcW w:w="0" w:type="auto"/>
            <w:hideMark/>
          </w:tcPr>
          <w:p w14:paraId="56C4F101" w14:textId="77777777" w:rsidR="007D6F19" w:rsidRPr="007D6F19" w:rsidRDefault="007D6F19" w:rsidP="00D24615">
            <w:pPr>
              <w:rPr>
                <w:sz w:val="20"/>
              </w:rPr>
            </w:pPr>
            <w:r w:rsidRPr="007D6F19">
              <w:rPr>
                <w:sz w:val="20"/>
              </w:rPr>
              <w:t>X</w:t>
            </w:r>
          </w:p>
        </w:tc>
        <w:tc>
          <w:tcPr>
            <w:tcW w:w="0" w:type="auto"/>
            <w:hideMark/>
          </w:tcPr>
          <w:p w14:paraId="5C5E9E36" w14:textId="77777777" w:rsidR="007D6F19" w:rsidRPr="007D6F19" w:rsidRDefault="007D6F19" w:rsidP="00D24615">
            <w:pPr>
              <w:rPr>
                <w:sz w:val="20"/>
              </w:rPr>
            </w:pPr>
            <w:r w:rsidRPr="007D6F19">
              <w:rPr>
                <w:sz w:val="20"/>
              </w:rPr>
              <w:t>X</w:t>
            </w:r>
          </w:p>
        </w:tc>
        <w:tc>
          <w:tcPr>
            <w:tcW w:w="0" w:type="auto"/>
            <w:hideMark/>
          </w:tcPr>
          <w:p w14:paraId="34E85835" w14:textId="77777777" w:rsidR="007D6F19" w:rsidRPr="007D6F19" w:rsidRDefault="007D6F19" w:rsidP="00D24615">
            <w:pPr>
              <w:rPr>
                <w:sz w:val="20"/>
              </w:rPr>
            </w:pPr>
            <w:r w:rsidRPr="007D6F19">
              <w:rPr>
                <w:sz w:val="20"/>
              </w:rPr>
              <w:t>X</w:t>
            </w:r>
          </w:p>
        </w:tc>
      </w:tr>
      <w:tr w:rsidR="007D6F19" w:rsidRPr="007D6F19" w14:paraId="444556DB" w14:textId="77777777" w:rsidTr="00D24615">
        <w:tc>
          <w:tcPr>
            <w:tcW w:w="0" w:type="auto"/>
            <w:hideMark/>
          </w:tcPr>
          <w:p w14:paraId="40DDBBA5" w14:textId="77777777" w:rsidR="007D6F19" w:rsidRPr="007D6F19" w:rsidRDefault="007D6F19" w:rsidP="00D24615">
            <w:pPr>
              <w:rPr>
                <w:sz w:val="20"/>
              </w:rPr>
            </w:pPr>
            <w:r w:rsidRPr="007D6F19">
              <w:rPr>
                <w:sz w:val="20"/>
              </w:rPr>
              <w:t>LL</w:t>
            </w:r>
          </w:p>
        </w:tc>
        <w:tc>
          <w:tcPr>
            <w:tcW w:w="0" w:type="auto"/>
            <w:hideMark/>
          </w:tcPr>
          <w:p w14:paraId="15747AEA" w14:textId="77777777" w:rsidR="007D6F19" w:rsidRPr="007D6F19" w:rsidRDefault="007D6F19" w:rsidP="00D24615">
            <w:pPr>
              <w:rPr>
                <w:sz w:val="20"/>
              </w:rPr>
            </w:pPr>
            <w:r w:rsidRPr="007D6F19">
              <w:rPr>
                <w:sz w:val="20"/>
              </w:rPr>
              <w:t>Metallic Mineral Processing Plants</w:t>
            </w:r>
          </w:p>
        </w:tc>
        <w:tc>
          <w:tcPr>
            <w:tcW w:w="0" w:type="auto"/>
            <w:hideMark/>
          </w:tcPr>
          <w:p w14:paraId="309C31E9" w14:textId="77777777" w:rsidR="007D6F19" w:rsidRPr="007D6F19" w:rsidRDefault="007D6F19" w:rsidP="00D24615">
            <w:pPr>
              <w:rPr>
                <w:sz w:val="20"/>
              </w:rPr>
            </w:pPr>
            <w:r w:rsidRPr="007D6F19">
              <w:rPr>
                <w:sz w:val="20"/>
              </w:rPr>
              <w:t>X</w:t>
            </w:r>
          </w:p>
        </w:tc>
        <w:tc>
          <w:tcPr>
            <w:tcW w:w="0" w:type="auto"/>
            <w:hideMark/>
          </w:tcPr>
          <w:p w14:paraId="73337562" w14:textId="77777777" w:rsidR="007D6F19" w:rsidRPr="007D6F19" w:rsidRDefault="007D6F19" w:rsidP="00D24615">
            <w:pPr>
              <w:rPr>
                <w:sz w:val="20"/>
              </w:rPr>
            </w:pPr>
            <w:r w:rsidRPr="007D6F19">
              <w:rPr>
                <w:sz w:val="20"/>
              </w:rPr>
              <w:t>X</w:t>
            </w:r>
          </w:p>
        </w:tc>
        <w:tc>
          <w:tcPr>
            <w:tcW w:w="0" w:type="auto"/>
            <w:hideMark/>
          </w:tcPr>
          <w:p w14:paraId="182B2438" w14:textId="77777777" w:rsidR="007D6F19" w:rsidRPr="007D6F19" w:rsidRDefault="007D6F19" w:rsidP="00D24615">
            <w:pPr>
              <w:rPr>
                <w:sz w:val="20"/>
              </w:rPr>
            </w:pPr>
            <w:r w:rsidRPr="007D6F19">
              <w:rPr>
                <w:sz w:val="20"/>
              </w:rPr>
              <w:t>X</w:t>
            </w:r>
          </w:p>
        </w:tc>
        <w:tc>
          <w:tcPr>
            <w:tcW w:w="0" w:type="auto"/>
            <w:hideMark/>
          </w:tcPr>
          <w:p w14:paraId="4A19364F" w14:textId="77777777" w:rsidR="007D6F19" w:rsidRPr="007D6F19" w:rsidRDefault="007D6F19" w:rsidP="00D24615">
            <w:pPr>
              <w:rPr>
                <w:sz w:val="20"/>
              </w:rPr>
            </w:pPr>
            <w:r w:rsidRPr="007D6F19">
              <w:rPr>
                <w:sz w:val="20"/>
              </w:rPr>
              <w:t>X</w:t>
            </w:r>
          </w:p>
        </w:tc>
      </w:tr>
      <w:tr w:rsidR="007D6F19" w:rsidRPr="007D6F19" w14:paraId="1E3502F9" w14:textId="77777777" w:rsidTr="00D24615">
        <w:tc>
          <w:tcPr>
            <w:tcW w:w="0" w:type="auto"/>
            <w:hideMark/>
          </w:tcPr>
          <w:p w14:paraId="3321E773" w14:textId="77777777" w:rsidR="007D6F19" w:rsidRPr="007D6F19" w:rsidRDefault="007D6F19" w:rsidP="00D24615">
            <w:pPr>
              <w:rPr>
                <w:sz w:val="20"/>
              </w:rPr>
            </w:pPr>
            <w:r w:rsidRPr="007D6F19">
              <w:rPr>
                <w:sz w:val="20"/>
              </w:rPr>
              <w:t>MM</w:t>
            </w:r>
          </w:p>
        </w:tc>
        <w:tc>
          <w:tcPr>
            <w:tcW w:w="0" w:type="auto"/>
            <w:hideMark/>
          </w:tcPr>
          <w:p w14:paraId="36B90317" w14:textId="77777777" w:rsidR="007D6F19" w:rsidRPr="007D6F19" w:rsidRDefault="007D6F19" w:rsidP="00D24615">
            <w:pPr>
              <w:rPr>
                <w:sz w:val="20"/>
              </w:rPr>
            </w:pPr>
            <w:r w:rsidRPr="007D6F19">
              <w:rPr>
                <w:sz w:val="20"/>
              </w:rPr>
              <w:t>Automobile and Light Duty Trucks Surface Coating Operations</w:t>
            </w:r>
          </w:p>
        </w:tc>
        <w:tc>
          <w:tcPr>
            <w:tcW w:w="0" w:type="auto"/>
            <w:hideMark/>
          </w:tcPr>
          <w:p w14:paraId="72B85ACD" w14:textId="77777777" w:rsidR="007D6F19" w:rsidRPr="007D6F19" w:rsidRDefault="007D6F19" w:rsidP="00D24615">
            <w:pPr>
              <w:rPr>
                <w:sz w:val="20"/>
              </w:rPr>
            </w:pPr>
            <w:r w:rsidRPr="007D6F19">
              <w:rPr>
                <w:sz w:val="20"/>
              </w:rPr>
              <w:t>X</w:t>
            </w:r>
          </w:p>
        </w:tc>
        <w:tc>
          <w:tcPr>
            <w:tcW w:w="0" w:type="auto"/>
            <w:hideMark/>
          </w:tcPr>
          <w:p w14:paraId="25805553" w14:textId="77777777" w:rsidR="007D6F19" w:rsidRPr="007D6F19" w:rsidRDefault="007D6F19" w:rsidP="00D24615">
            <w:pPr>
              <w:rPr>
                <w:sz w:val="20"/>
              </w:rPr>
            </w:pPr>
            <w:r w:rsidRPr="007D6F19">
              <w:rPr>
                <w:sz w:val="20"/>
              </w:rPr>
              <w:t>X</w:t>
            </w:r>
          </w:p>
        </w:tc>
        <w:tc>
          <w:tcPr>
            <w:tcW w:w="0" w:type="auto"/>
            <w:hideMark/>
          </w:tcPr>
          <w:p w14:paraId="47560587" w14:textId="77777777" w:rsidR="007D6F19" w:rsidRPr="007D6F19" w:rsidRDefault="007D6F19" w:rsidP="00D24615">
            <w:pPr>
              <w:rPr>
                <w:sz w:val="20"/>
              </w:rPr>
            </w:pPr>
            <w:r w:rsidRPr="007D6F19">
              <w:rPr>
                <w:sz w:val="20"/>
              </w:rPr>
              <w:t>X</w:t>
            </w:r>
          </w:p>
        </w:tc>
        <w:tc>
          <w:tcPr>
            <w:tcW w:w="0" w:type="auto"/>
            <w:hideMark/>
          </w:tcPr>
          <w:p w14:paraId="4A1EE49C" w14:textId="77777777" w:rsidR="007D6F19" w:rsidRPr="007D6F19" w:rsidRDefault="007D6F19" w:rsidP="00D24615">
            <w:pPr>
              <w:rPr>
                <w:sz w:val="20"/>
              </w:rPr>
            </w:pPr>
            <w:r w:rsidRPr="007D6F19">
              <w:rPr>
                <w:sz w:val="20"/>
              </w:rPr>
              <w:t>X</w:t>
            </w:r>
          </w:p>
        </w:tc>
      </w:tr>
      <w:tr w:rsidR="007D6F19" w:rsidRPr="007D6F19" w14:paraId="2C075004" w14:textId="77777777" w:rsidTr="00D24615">
        <w:tc>
          <w:tcPr>
            <w:tcW w:w="0" w:type="auto"/>
            <w:hideMark/>
          </w:tcPr>
          <w:p w14:paraId="72BFDD2D" w14:textId="77777777" w:rsidR="007D6F19" w:rsidRPr="007D6F19" w:rsidRDefault="007D6F19" w:rsidP="00D24615">
            <w:pPr>
              <w:rPr>
                <w:sz w:val="20"/>
              </w:rPr>
            </w:pPr>
            <w:r w:rsidRPr="007D6F19">
              <w:rPr>
                <w:sz w:val="20"/>
              </w:rPr>
              <w:t>NN</w:t>
            </w:r>
          </w:p>
        </w:tc>
        <w:tc>
          <w:tcPr>
            <w:tcW w:w="0" w:type="auto"/>
            <w:hideMark/>
          </w:tcPr>
          <w:p w14:paraId="4594F591" w14:textId="77777777" w:rsidR="007D6F19" w:rsidRPr="007D6F19" w:rsidRDefault="007D6F19" w:rsidP="00D24615">
            <w:pPr>
              <w:rPr>
                <w:sz w:val="20"/>
              </w:rPr>
            </w:pPr>
            <w:r w:rsidRPr="007D6F19">
              <w:rPr>
                <w:sz w:val="20"/>
              </w:rPr>
              <w:t>Phosphate Rock Plants</w:t>
            </w:r>
          </w:p>
        </w:tc>
        <w:tc>
          <w:tcPr>
            <w:tcW w:w="0" w:type="auto"/>
            <w:hideMark/>
          </w:tcPr>
          <w:p w14:paraId="7E9D9D01" w14:textId="77777777" w:rsidR="007D6F19" w:rsidRPr="007D6F19" w:rsidRDefault="007D6F19" w:rsidP="00D24615">
            <w:pPr>
              <w:rPr>
                <w:sz w:val="20"/>
              </w:rPr>
            </w:pPr>
            <w:r w:rsidRPr="007D6F19">
              <w:rPr>
                <w:sz w:val="20"/>
              </w:rPr>
              <w:t>X</w:t>
            </w:r>
          </w:p>
        </w:tc>
        <w:tc>
          <w:tcPr>
            <w:tcW w:w="0" w:type="auto"/>
            <w:hideMark/>
          </w:tcPr>
          <w:p w14:paraId="7F9D2DB0" w14:textId="77777777" w:rsidR="007D6F19" w:rsidRPr="007D6F19" w:rsidRDefault="007D6F19" w:rsidP="00D24615">
            <w:pPr>
              <w:rPr>
                <w:sz w:val="20"/>
              </w:rPr>
            </w:pPr>
            <w:r w:rsidRPr="007D6F19">
              <w:rPr>
                <w:sz w:val="20"/>
              </w:rPr>
              <w:t>X</w:t>
            </w:r>
          </w:p>
        </w:tc>
        <w:tc>
          <w:tcPr>
            <w:tcW w:w="0" w:type="auto"/>
            <w:hideMark/>
          </w:tcPr>
          <w:p w14:paraId="4BEEC2BB" w14:textId="77777777" w:rsidR="007D6F19" w:rsidRPr="007D6F19" w:rsidRDefault="007D6F19" w:rsidP="00D24615">
            <w:pPr>
              <w:rPr>
                <w:sz w:val="20"/>
              </w:rPr>
            </w:pPr>
            <w:r w:rsidRPr="007D6F19">
              <w:rPr>
                <w:sz w:val="20"/>
              </w:rPr>
              <w:t>X</w:t>
            </w:r>
          </w:p>
        </w:tc>
        <w:tc>
          <w:tcPr>
            <w:tcW w:w="0" w:type="auto"/>
            <w:hideMark/>
          </w:tcPr>
          <w:p w14:paraId="21B15B46" w14:textId="77777777" w:rsidR="007D6F19" w:rsidRPr="007D6F19" w:rsidRDefault="007D6F19" w:rsidP="00D24615">
            <w:pPr>
              <w:rPr>
                <w:sz w:val="20"/>
              </w:rPr>
            </w:pPr>
            <w:r w:rsidRPr="007D6F19">
              <w:rPr>
                <w:sz w:val="20"/>
              </w:rPr>
              <w:t>X</w:t>
            </w:r>
          </w:p>
        </w:tc>
      </w:tr>
      <w:tr w:rsidR="007D6F19" w:rsidRPr="007D6F19" w14:paraId="596B3DE7" w14:textId="77777777" w:rsidTr="00D24615">
        <w:tc>
          <w:tcPr>
            <w:tcW w:w="0" w:type="auto"/>
            <w:hideMark/>
          </w:tcPr>
          <w:p w14:paraId="2F957D26" w14:textId="77777777" w:rsidR="007D6F19" w:rsidRPr="007D6F19" w:rsidRDefault="007D6F19" w:rsidP="00D24615">
            <w:pPr>
              <w:rPr>
                <w:sz w:val="20"/>
              </w:rPr>
            </w:pPr>
            <w:r w:rsidRPr="007D6F19">
              <w:rPr>
                <w:sz w:val="20"/>
              </w:rPr>
              <w:t>PP</w:t>
            </w:r>
          </w:p>
        </w:tc>
        <w:tc>
          <w:tcPr>
            <w:tcW w:w="0" w:type="auto"/>
            <w:hideMark/>
          </w:tcPr>
          <w:p w14:paraId="14EEF087" w14:textId="77777777" w:rsidR="007D6F19" w:rsidRPr="007D6F19" w:rsidRDefault="007D6F19" w:rsidP="00D24615">
            <w:pPr>
              <w:rPr>
                <w:sz w:val="20"/>
              </w:rPr>
            </w:pPr>
            <w:r w:rsidRPr="007D6F19">
              <w:rPr>
                <w:sz w:val="20"/>
              </w:rPr>
              <w:t>Ammonium Sulfate Manufacture</w:t>
            </w:r>
          </w:p>
        </w:tc>
        <w:tc>
          <w:tcPr>
            <w:tcW w:w="0" w:type="auto"/>
            <w:hideMark/>
          </w:tcPr>
          <w:p w14:paraId="2D8E16BA" w14:textId="77777777" w:rsidR="007D6F19" w:rsidRPr="007D6F19" w:rsidRDefault="007D6F19" w:rsidP="00D24615">
            <w:pPr>
              <w:rPr>
                <w:sz w:val="20"/>
              </w:rPr>
            </w:pPr>
            <w:r w:rsidRPr="007D6F19">
              <w:rPr>
                <w:sz w:val="20"/>
              </w:rPr>
              <w:t>X</w:t>
            </w:r>
          </w:p>
        </w:tc>
        <w:tc>
          <w:tcPr>
            <w:tcW w:w="0" w:type="auto"/>
            <w:hideMark/>
          </w:tcPr>
          <w:p w14:paraId="3F0AB370" w14:textId="77777777" w:rsidR="007D6F19" w:rsidRPr="007D6F19" w:rsidRDefault="007D6F19" w:rsidP="00D24615">
            <w:pPr>
              <w:rPr>
                <w:sz w:val="20"/>
              </w:rPr>
            </w:pPr>
            <w:r w:rsidRPr="007D6F19">
              <w:rPr>
                <w:sz w:val="20"/>
              </w:rPr>
              <w:t>X</w:t>
            </w:r>
          </w:p>
        </w:tc>
        <w:tc>
          <w:tcPr>
            <w:tcW w:w="0" w:type="auto"/>
            <w:hideMark/>
          </w:tcPr>
          <w:p w14:paraId="1892AFAC" w14:textId="77777777" w:rsidR="007D6F19" w:rsidRPr="007D6F19" w:rsidRDefault="007D6F19" w:rsidP="00D24615">
            <w:pPr>
              <w:rPr>
                <w:sz w:val="20"/>
              </w:rPr>
            </w:pPr>
            <w:r w:rsidRPr="007D6F19">
              <w:rPr>
                <w:sz w:val="20"/>
              </w:rPr>
              <w:t>X</w:t>
            </w:r>
          </w:p>
        </w:tc>
        <w:tc>
          <w:tcPr>
            <w:tcW w:w="0" w:type="auto"/>
            <w:hideMark/>
          </w:tcPr>
          <w:p w14:paraId="4E6A271C" w14:textId="77777777" w:rsidR="007D6F19" w:rsidRPr="007D6F19" w:rsidRDefault="007D6F19" w:rsidP="00D24615">
            <w:pPr>
              <w:rPr>
                <w:sz w:val="20"/>
              </w:rPr>
            </w:pPr>
            <w:r w:rsidRPr="007D6F19">
              <w:rPr>
                <w:sz w:val="20"/>
              </w:rPr>
              <w:t>X</w:t>
            </w:r>
          </w:p>
        </w:tc>
      </w:tr>
      <w:tr w:rsidR="007D6F19" w:rsidRPr="007D6F19" w14:paraId="371AB954" w14:textId="77777777" w:rsidTr="00D24615">
        <w:tc>
          <w:tcPr>
            <w:tcW w:w="0" w:type="auto"/>
            <w:hideMark/>
          </w:tcPr>
          <w:p w14:paraId="0232B3DE" w14:textId="77777777" w:rsidR="007D6F19" w:rsidRPr="007D6F19" w:rsidRDefault="007D6F19" w:rsidP="00D24615">
            <w:pPr>
              <w:rPr>
                <w:sz w:val="20"/>
              </w:rPr>
            </w:pPr>
            <w:r w:rsidRPr="007D6F19">
              <w:rPr>
                <w:sz w:val="20"/>
              </w:rPr>
              <w:t>QQ</w:t>
            </w:r>
          </w:p>
        </w:tc>
        <w:tc>
          <w:tcPr>
            <w:tcW w:w="0" w:type="auto"/>
            <w:hideMark/>
          </w:tcPr>
          <w:p w14:paraId="6E2B032B" w14:textId="77777777" w:rsidR="007D6F19" w:rsidRPr="007D6F19" w:rsidRDefault="007D6F19" w:rsidP="00D24615">
            <w:pPr>
              <w:rPr>
                <w:sz w:val="20"/>
              </w:rPr>
            </w:pPr>
            <w:r w:rsidRPr="007D6F19">
              <w:rPr>
                <w:sz w:val="20"/>
              </w:rPr>
              <w:t>Graphic Arts Industry: Publication Rotogravure Printing</w:t>
            </w:r>
          </w:p>
        </w:tc>
        <w:tc>
          <w:tcPr>
            <w:tcW w:w="0" w:type="auto"/>
            <w:hideMark/>
          </w:tcPr>
          <w:p w14:paraId="03257952" w14:textId="77777777" w:rsidR="007D6F19" w:rsidRPr="007D6F19" w:rsidRDefault="007D6F19" w:rsidP="00D24615">
            <w:pPr>
              <w:rPr>
                <w:sz w:val="20"/>
              </w:rPr>
            </w:pPr>
            <w:r w:rsidRPr="007D6F19">
              <w:rPr>
                <w:sz w:val="20"/>
              </w:rPr>
              <w:t>X</w:t>
            </w:r>
          </w:p>
        </w:tc>
        <w:tc>
          <w:tcPr>
            <w:tcW w:w="0" w:type="auto"/>
            <w:hideMark/>
          </w:tcPr>
          <w:p w14:paraId="4FABEA2C" w14:textId="77777777" w:rsidR="007D6F19" w:rsidRPr="007D6F19" w:rsidRDefault="007D6F19" w:rsidP="00D24615">
            <w:pPr>
              <w:rPr>
                <w:sz w:val="20"/>
              </w:rPr>
            </w:pPr>
            <w:r w:rsidRPr="007D6F19">
              <w:rPr>
                <w:sz w:val="20"/>
              </w:rPr>
              <w:t>X</w:t>
            </w:r>
          </w:p>
        </w:tc>
        <w:tc>
          <w:tcPr>
            <w:tcW w:w="0" w:type="auto"/>
            <w:hideMark/>
          </w:tcPr>
          <w:p w14:paraId="11437A59" w14:textId="77777777" w:rsidR="007D6F19" w:rsidRPr="007D6F19" w:rsidRDefault="007D6F19" w:rsidP="00D24615">
            <w:pPr>
              <w:rPr>
                <w:sz w:val="20"/>
              </w:rPr>
            </w:pPr>
            <w:r w:rsidRPr="007D6F19">
              <w:rPr>
                <w:sz w:val="20"/>
              </w:rPr>
              <w:t>X</w:t>
            </w:r>
          </w:p>
        </w:tc>
        <w:tc>
          <w:tcPr>
            <w:tcW w:w="0" w:type="auto"/>
            <w:hideMark/>
          </w:tcPr>
          <w:p w14:paraId="64B96313" w14:textId="77777777" w:rsidR="007D6F19" w:rsidRPr="007D6F19" w:rsidRDefault="007D6F19" w:rsidP="00D24615">
            <w:pPr>
              <w:rPr>
                <w:sz w:val="20"/>
              </w:rPr>
            </w:pPr>
            <w:r w:rsidRPr="007D6F19">
              <w:rPr>
                <w:sz w:val="20"/>
              </w:rPr>
              <w:t>X</w:t>
            </w:r>
          </w:p>
        </w:tc>
      </w:tr>
      <w:tr w:rsidR="007D6F19" w:rsidRPr="007D6F19" w14:paraId="633E3BFF" w14:textId="77777777" w:rsidTr="00D24615">
        <w:tc>
          <w:tcPr>
            <w:tcW w:w="0" w:type="auto"/>
            <w:hideMark/>
          </w:tcPr>
          <w:p w14:paraId="174494CC" w14:textId="77777777" w:rsidR="007D6F19" w:rsidRPr="007D6F19" w:rsidRDefault="007D6F19" w:rsidP="00D24615">
            <w:pPr>
              <w:rPr>
                <w:sz w:val="20"/>
              </w:rPr>
            </w:pPr>
            <w:r w:rsidRPr="007D6F19">
              <w:rPr>
                <w:sz w:val="20"/>
              </w:rPr>
              <w:t>RR</w:t>
            </w:r>
          </w:p>
        </w:tc>
        <w:tc>
          <w:tcPr>
            <w:tcW w:w="0" w:type="auto"/>
            <w:hideMark/>
          </w:tcPr>
          <w:p w14:paraId="3D0D2250" w14:textId="77777777" w:rsidR="007D6F19" w:rsidRPr="007D6F19" w:rsidRDefault="007D6F19" w:rsidP="00D24615">
            <w:pPr>
              <w:rPr>
                <w:sz w:val="20"/>
              </w:rPr>
            </w:pPr>
            <w:r w:rsidRPr="007D6F19">
              <w:rPr>
                <w:sz w:val="20"/>
              </w:rPr>
              <w:t>Pressure Sensitive Tape and Label Surface Coating Operations</w:t>
            </w:r>
          </w:p>
        </w:tc>
        <w:tc>
          <w:tcPr>
            <w:tcW w:w="0" w:type="auto"/>
            <w:hideMark/>
          </w:tcPr>
          <w:p w14:paraId="3BEA267D" w14:textId="77777777" w:rsidR="007D6F19" w:rsidRPr="007D6F19" w:rsidRDefault="007D6F19" w:rsidP="00D24615">
            <w:pPr>
              <w:rPr>
                <w:sz w:val="20"/>
              </w:rPr>
            </w:pPr>
            <w:r w:rsidRPr="007D6F19">
              <w:rPr>
                <w:sz w:val="20"/>
              </w:rPr>
              <w:t>X</w:t>
            </w:r>
          </w:p>
        </w:tc>
        <w:tc>
          <w:tcPr>
            <w:tcW w:w="0" w:type="auto"/>
            <w:hideMark/>
          </w:tcPr>
          <w:p w14:paraId="20D35191" w14:textId="77777777" w:rsidR="007D6F19" w:rsidRPr="007D6F19" w:rsidRDefault="007D6F19" w:rsidP="00D24615">
            <w:pPr>
              <w:rPr>
                <w:sz w:val="20"/>
              </w:rPr>
            </w:pPr>
            <w:r w:rsidRPr="007D6F19">
              <w:rPr>
                <w:sz w:val="20"/>
              </w:rPr>
              <w:t>X</w:t>
            </w:r>
          </w:p>
        </w:tc>
        <w:tc>
          <w:tcPr>
            <w:tcW w:w="0" w:type="auto"/>
            <w:hideMark/>
          </w:tcPr>
          <w:p w14:paraId="65ECFE71" w14:textId="77777777" w:rsidR="007D6F19" w:rsidRPr="007D6F19" w:rsidRDefault="007D6F19" w:rsidP="00D24615">
            <w:pPr>
              <w:rPr>
                <w:sz w:val="20"/>
              </w:rPr>
            </w:pPr>
            <w:r w:rsidRPr="007D6F19">
              <w:rPr>
                <w:sz w:val="20"/>
              </w:rPr>
              <w:t>X</w:t>
            </w:r>
          </w:p>
        </w:tc>
        <w:tc>
          <w:tcPr>
            <w:tcW w:w="0" w:type="auto"/>
            <w:hideMark/>
          </w:tcPr>
          <w:p w14:paraId="4FEA1BED" w14:textId="77777777" w:rsidR="007D6F19" w:rsidRPr="007D6F19" w:rsidRDefault="007D6F19" w:rsidP="00D24615">
            <w:pPr>
              <w:rPr>
                <w:sz w:val="20"/>
              </w:rPr>
            </w:pPr>
            <w:r w:rsidRPr="007D6F19">
              <w:rPr>
                <w:sz w:val="20"/>
              </w:rPr>
              <w:t>X</w:t>
            </w:r>
          </w:p>
        </w:tc>
      </w:tr>
      <w:tr w:rsidR="007D6F19" w:rsidRPr="007D6F19" w14:paraId="088302D8" w14:textId="77777777" w:rsidTr="00D24615">
        <w:tc>
          <w:tcPr>
            <w:tcW w:w="0" w:type="auto"/>
            <w:hideMark/>
          </w:tcPr>
          <w:p w14:paraId="65908ADD" w14:textId="77777777" w:rsidR="007D6F19" w:rsidRPr="007D6F19" w:rsidRDefault="007D6F19" w:rsidP="00D24615">
            <w:pPr>
              <w:rPr>
                <w:sz w:val="20"/>
              </w:rPr>
            </w:pPr>
            <w:r w:rsidRPr="007D6F19">
              <w:rPr>
                <w:sz w:val="20"/>
              </w:rPr>
              <w:t>SS</w:t>
            </w:r>
          </w:p>
        </w:tc>
        <w:tc>
          <w:tcPr>
            <w:tcW w:w="0" w:type="auto"/>
            <w:hideMark/>
          </w:tcPr>
          <w:p w14:paraId="752C2955" w14:textId="77777777" w:rsidR="007D6F19" w:rsidRPr="007D6F19" w:rsidRDefault="007D6F19" w:rsidP="00D24615">
            <w:pPr>
              <w:rPr>
                <w:sz w:val="20"/>
              </w:rPr>
            </w:pPr>
            <w:r w:rsidRPr="007D6F19">
              <w:rPr>
                <w:sz w:val="20"/>
              </w:rPr>
              <w:t>Industrial Surface Coating: Large Appliances</w:t>
            </w:r>
          </w:p>
        </w:tc>
        <w:tc>
          <w:tcPr>
            <w:tcW w:w="0" w:type="auto"/>
            <w:hideMark/>
          </w:tcPr>
          <w:p w14:paraId="3A3A950B" w14:textId="77777777" w:rsidR="007D6F19" w:rsidRPr="007D6F19" w:rsidRDefault="007D6F19" w:rsidP="00D24615">
            <w:pPr>
              <w:rPr>
                <w:sz w:val="20"/>
              </w:rPr>
            </w:pPr>
            <w:r w:rsidRPr="007D6F19">
              <w:rPr>
                <w:sz w:val="20"/>
              </w:rPr>
              <w:t>X</w:t>
            </w:r>
          </w:p>
        </w:tc>
        <w:tc>
          <w:tcPr>
            <w:tcW w:w="0" w:type="auto"/>
            <w:hideMark/>
          </w:tcPr>
          <w:p w14:paraId="7474A7E0" w14:textId="77777777" w:rsidR="007D6F19" w:rsidRPr="007D6F19" w:rsidRDefault="007D6F19" w:rsidP="00D24615">
            <w:pPr>
              <w:rPr>
                <w:sz w:val="20"/>
              </w:rPr>
            </w:pPr>
            <w:r w:rsidRPr="007D6F19">
              <w:rPr>
                <w:sz w:val="20"/>
              </w:rPr>
              <w:t>X</w:t>
            </w:r>
          </w:p>
        </w:tc>
        <w:tc>
          <w:tcPr>
            <w:tcW w:w="0" w:type="auto"/>
            <w:hideMark/>
          </w:tcPr>
          <w:p w14:paraId="3A593742" w14:textId="77777777" w:rsidR="007D6F19" w:rsidRPr="007D6F19" w:rsidRDefault="007D6F19" w:rsidP="00D24615">
            <w:pPr>
              <w:rPr>
                <w:sz w:val="20"/>
              </w:rPr>
            </w:pPr>
            <w:r w:rsidRPr="007D6F19">
              <w:rPr>
                <w:sz w:val="20"/>
              </w:rPr>
              <w:t>X</w:t>
            </w:r>
          </w:p>
        </w:tc>
        <w:tc>
          <w:tcPr>
            <w:tcW w:w="0" w:type="auto"/>
            <w:hideMark/>
          </w:tcPr>
          <w:p w14:paraId="0BA9B4A0" w14:textId="77777777" w:rsidR="007D6F19" w:rsidRPr="007D6F19" w:rsidRDefault="007D6F19" w:rsidP="00D24615">
            <w:pPr>
              <w:rPr>
                <w:sz w:val="20"/>
              </w:rPr>
            </w:pPr>
            <w:r w:rsidRPr="007D6F19">
              <w:rPr>
                <w:sz w:val="20"/>
              </w:rPr>
              <w:t>X</w:t>
            </w:r>
          </w:p>
        </w:tc>
      </w:tr>
      <w:tr w:rsidR="007D6F19" w:rsidRPr="007D6F19" w14:paraId="330F1330" w14:textId="77777777" w:rsidTr="00D24615">
        <w:tc>
          <w:tcPr>
            <w:tcW w:w="0" w:type="auto"/>
            <w:hideMark/>
          </w:tcPr>
          <w:p w14:paraId="2510CC19" w14:textId="77777777" w:rsidR="007D6F19" w:rsidRPr="007D6F19" w:rsidRDefault="007D6F19" w:rsidP="00D24615">
            <w:pPr>
              <w:rPr>
                <w:sz w:val="20"/>
              </w:rPr>
            </w:pPr>
            <w:r w:rsidRPr="007D6F19">
              <w:rPr>
                <w:sz w:val="20"/>
              </w:rPr>
              <w:t>TT</w:t>
            </w:r>
          </w:p>
        </w:tc>
        <w:tc>
          <w:tcPr>
            <w:tcW w:w="0" w:type="auto"/>
            <w:hideMark/>
          </w:tcPr>
          <w:p w14:paraId="10729455" w14:textId="77777777" w:rsidR="007D6F19" w:rsidRPr="007D6F19" w:rsidRDefault="007D6F19" w:rsidP="00D24615">
            <w:pPr>
              <w:rPr>
                <w:sz w:val="20"/>
              </w:rPr>
            </w:pPr>
            <w:r w:rsidRPr="007D6F19">
              <w:rPr>
                <w:sz w:val="20"/>
              </w:rPr>
              <w:t>Metal Coil Surface Coating</w:t>
            </w:r>
          </w:p>
        </w:tc>
        <w:tc>
          <w:tcPr>
            <w:tcW w:w="0" w:type="auto"/>
            <w:hideMark/>
          </w:tcPr>
          <w:p w14:paraId="16B12BAA" w14:textId="77777777" w:rsidR="007D6F19" w:rsidRPr="007D6F19" w:rsidRDefault="007D6F19" w:rsidP="00D24615">
            <w:pPr>
              <w:rPr>
                <w:sz w:val="20"/>
              </w:rPr>
            </w:pPr>
            <w:r w:rsidRPr="007D6F19">
              <w:rPr>
                <w:sz w:val="20"/>
              </w:rPr>
              <w:t>X</w:t>
            </w:r>
          </w:p>
        </w:tc>
        <w:tc>
          <w:tcPr>
            <w:tcW w:w="0" w:type="auto"/>
            <w:hideMark/>
          </w:tcPr>
          <w:p w14:paraId="25E4E7BC" w14:textId="77777777" w:rsidR="007D6F19" w:rsidRPr="007D6F19" w:rsidRDefault="007D6F19" w:rsidP="00D24615">
            <w:pPr>
              <w:rPr>
                <w:sz w:val="20"/>
              </w:rPr>
            </w:pPr>
            <w:r w:rsidRPr="007D6F19">
              <w:rPr>
                <w:sz w:val="20"/>
              </w:rPr>
              <w:t>X</w:t>
            </w:r>
          </w:p>
        </w:tc>
        <w:tc>
          <w:tcPr>
            <w:tcW w:w="0" w:type="auto"/>
            <w:hideMark/>
          </w:tcPr>
          <w:p w14:paraId="599ADC01" w14:textId="77777777" w:rsidR="007D6F19" w:rsidRPr="007D6F19" w:rsidRDefault="007D6F19" w:rsidP="00D24615">
            <w:pPr>
              <w:rPr>
                <w:sz w:val="20"/>
              </w:rPr>
            </w:pPr>
            <w:r w:rsidRPr="007D6F19">
              <w:rPr>
                <w:sz w:val="20"/>
              </w:rPr>
              <w:t>X</w:t>
            </w:r>
          </w:p>
        </w:tc>
        <w:tc>
          <w:tcPr>
            <w:tcW w:w="0" w:type="auto"/>
            <w:hideMark/>
          </w:tcPr>
          <w:p w14:paraId="24F701DC" w14:textId="77777777" w:rsidR="007D6F19" w:rsidRPr="007D6F19" w:rsidRDefault="007D6F19" w:rsidP="00D24615">
            <w:pPr>
              <w:rPr>
                <w:sz w:val="20"/>
              </w:rPr>
            </w:pPr>
            <w:r w:rsidRPr="007D6F19">
              <w:rPr>
                <w:sz w:val="20"/>
              </w:rPr>
              <w:t>X</w:t>
            </w:r>
          </w:p>
        </w:tc>
      </w:tr>
      <w:tr w:rsidR="007D6F19" w:rsidRPr="007D6F19" w14:paraId="6F949CB3" w14:textId="77777777" w:rsidTr="00D24615">
        <w:tc>
          <w:tcPr>
            <w:tcW w:w="0" w:type="auto"/>
            <w:hideMark/>
          </w:tcPr>
          <w:p w14:paraId="645FF01A" w14:textId="77777777" w:rsidR="007D6F19" w:rsidRPr="007D6F19" w:rsidRDefault="007D6F19" w:rsidP="00D24615">
            <w:pPr>
              <w:rPr>
                <w:sz w:val="20"/>
              </w:rPr>
            </w:pPr>
            <w:r w:rsidRPr="007D6F19">
              <w:rPr>
                <w:sz w:val="20"/>
              </w:rPr>
              <w:t>UU</w:t>
            </w:r>
          </w:p>
        </w:tc>
        <w:tc>
          <w:tcPr>
            <w:tcW w:w="0" w:type="auto"/>
            <w:hideMark/>
          </w:tcPr>
          <w:p w14:paraId="4F8B0337" w14:textId="77777777" w:rsidR="007D6F19" w:rsidRPr="007D6F19" w:rsidRDefault="007D6F19" w:rsidP="00D24615">
            <w:pPr>
              <w:rPr>
                <w:sz w:val="20"/>
              </w:rPr>
            </w:pPr>
            <w:r w:rsidRPr="007D6F19">
              <w:rPr>
                <w:sz w:val="20"/>
              </w:rPr>
              <w:t>Asphalt Processing and Asphalt Roofing Manufacture</w:t>
            </w:r>
          </w:p>
        </w:tc>
        <w:tc>
          <w:tcPr>
            <w:tcW w:w="0" w:type="auto"/>
            <w:hideMark/>
          </w:tcPr>
          <w:p w14:paraId="230732CB" w14:textId="77777777" w:rsidR="007D6F19" w:rsidRPr="007D6F19" w:rsidRDefault="007D6F19" w:rsidP="00D24615">
            <w:pPr>
              <w:rPr>
                <w:sz w:val="20"/>
              </w:rPr>
            </w:pPr>
            <w:r w:rsidRPr="007D6F19">
              <w:rPr>
                <w:sz w:val="20"/>
              </w:rPr>
              <w:t>X</w:t>
            </w:r>
          </w:p>
        </w:tc>
        <w:tc>
          <w:tcPr>
            <w:tcW w:w="0" w:type="auto"/>
            <w:hideMark/>
          </w:tcPr>
          <w:p w14:paraId="6634591B" w14:textId="77777777" w:rsidR="007D6F19" w:rsidRPr="007D6F19" w:rsidRDefault="007D6F19" w:rsidP="00D24615">
            <w:pPr>
              <w:rPr>
                <w:sz w:val="20"/>
              </w:rPr>
            </w:pPr>
            <w:r w:rsidRPr="007D6F19">
              <w:rPr>
                <w:sz w:val="20"/>
              </w:rPr>
              <w:t>X</w:t>
            </w:r>
          </w:p>
        </w:tc>
        <w:tc>
          <w:tcPr>
            <w:tcW w:w="0" w:type="auto"/>
            <w:hideMark/>
          </w:tcPr>
          <w:p w14:paraId="014B45F7" w14:textId="77777777" w:rsidR="007D6F19" w:rsidRPr="007D6F19" w:rsidRDefault="007D6F19" w:rsidP="00D24615">
            <w:pPr>
              <w:rPr>
                <w:sz w:val="20"/>
              </w:rPr>
            </w:pPr>
            <w:r w:rsidRPr="007D6F19">
              <w:rPr>
                <w:sz w:val="20"/>
              </w:rPr>
              <w:t>X</w:t>
            </w:r>
          </w:p>
        </w:tc>
        <w:tc>
          <w:tcPr>
            <w:tcW w:w="0" w:type="auto"/>
            <w:hideMark/>
          </w:tcPr>
          <w:p w14:paraId="3FC7D073" w14:textId="77777777" w:rsidR="007D6F19" w:rsidRPr="007D6F19" w:rsidRDefault="007D6F19" w:rsidP="00D24615">
            <w:pPr>
              <w:rPr>
                <w:sz w:val="20"/>
              </w:rPr>
            </w:pPr>
            <w:r w:rsidRPr="007D6F19">
              <w:rPr>
                <w:sz w:val="20"/>
              </w:rPr>
              <w:t>X</w:t>
            </w:r>
          </w:p>
        </w:tc>
      </w:tr>
      <w:tr w:rsidR="007D6F19" w:rsidRPr="007D6F19" w14:paraId="16A1650B" w14:textId="77777777" w:rsidTr="00D24615">
        <w:tc>
          <w:tcPr>
            <w:tcW w:w="0" w:type="auto"/>
            <w:hideMark/>
          </w:tcPr>
          <w:p w14:paraId="334C6AED" w14:textId="77777777" w:rsidR="007D6F19" w:rsidRPr="007D6F19" w:rsidRDefault="007D6F19" w:rsidP="00D24615">
            <w:pPr>
              <w:rPr>
                <w:sz w:val="20"/>
              </w:rPr>
            </w:pPr>
            <w:r w:rsidRPr="007D6F19">
              <w:rPr>
                <w:sz w:val="20"/>
              </w:rPr>
              <w:t>VV</w:t>
            </w:r>
          </w:p>
        </w:tc>
        <w:tc>
          <w:tcPr>
            <w:tcW w:w="0" w:type="auto"/>
            <w:hideMark/>
          </w:tcPr>
          <w:p w14:paraId="15AECF28" w14:textId="77777777" w:rsidR="007D6F19" w:rsidRPr="007D6F19" w:rsidRDefault="007D6F19" w:rsidP="00D24615">
            <w:pPr>
              <w:rPr>
                <w:sz w:val="20"/>
              </w:rPr>
            </w:pPr>
            <w:r w:rsidRPr="007D6F19">
              <w:rPr>
                <w:sz w:val="20"/>
              </w:rPr>
              <w:t>Equipment Leaks of VOC in the Synthetic Organic Industry Chemicals Manufacturing</w:t>
            </w:r>
          </w:p>
        </w:tc>
        <w:tc>
          <w:tcPr>
            <w:tcW w:w="0" w:type="auto"/>
            <w:hideMark/>
          </w:tcPr>
          <w:p w14:paraId="6E4DE8D3" w14:textId="77777777" w:rsidR="007D6F19" w:rsidRPr="007D6F19" w:rsidRDefault="007D6F19" w:rsidP="00D24615">
            <w:pPr>
              <w:rPr>
                <w:sz w:val="20"/>
              </w:rPr>
            </w:pPr>
            <w:r w:rsidRPr="007D6F19">
              <w:rPr>
                <w:sz w:val="20"/>
              </w:rPr>
              <w:t>X</w:t>
            </w:r>
          </w:p>
        </w:tc>
        <w:tc>
          <w:tcPr>
            <w:tcW w:w="0" w:type="auto"/>
            <w:hideMark/>
          </w:tcPr>
          <w:p w14:paraId="3DE9E8CE" w14:textId="77777777" w:rsidR="007D6F19" w:rsidRPr="007D6F19" w:rsidRDefault="007D6F19" w:rsidP="00D24615">
            <w:pPr>
              <w:rPr>
                <w:sz w:val="20"/>
              </w:rPr>
            </w:pPr>
            <w:r w:rsidRPr="007D6F19">
              <w:rPr>
                <w:sz w:val="20"/>
              </w:rPr>
              <w:t>X</w:t>
            </w:r>
          </w:p>
        </w:tc>
        <w:tc>
          <w:tcPr>
            <w:tcW w:w="0" w:type="auto"/>
            <w:hideMark/>
          </w:tcPr>
          <w:p w14:paraId="5194EDF1" w14:textId="77777777" w:rsidR="007D6F19" w:rsidRPr="007D6F19" w:rsidRDefault="007D6F19" w:rsidP="00D24615">
            <w:pPr>
              <w:rPr>
                <w:sz w:val="20"/>
              </w:rPr>
            </w:pPr>
            <w:r w:rsidRPr="007D6F19">
              <w:rPr>
                <w:sz w:val="20"/>
              </w:rPr>
              <w:t>X</w:t>
            </w:r>
          </w:p>
        </w:tc>
        <w:tc>
          <w:tcPr>
            <w:tcW w:w="0" w:type="auto"/>
            <w:hideMark/>
          </w:tcPr>
          <w:p w14:paraId="59791EDA" w14:textId="77777777" w:rsidR="007D6F19" w:rsidRPr="007D6F19" w:rsidRDefault="007D6F19" w:rsidP="00D24615">
            <w:pPr>
              <w:rPr>
                <w:sz w:val="20"/>
              </w:rPr>
            </w:pPr>
            <w:r w:rsidRPr="007D6F19">
              <w:rPr>
                <w:sz w:val="20"/>
              </w:rPr>
              <w:t>X</w:t>
            </w:r>
          </w:p>
        </w:tc>
      </w:tr>
      <w:tr w:rsidR="007D6F19" w:rsidRPr="007D6F19" w14:paraId="74161C2F" w14:textId="77777777" w:rsidTr="00D24615">
        <w:tc>
          <w:tcPr>
            <w:tcW w:w="0" w:type="auto"/>
            <w:hideMark/>
          </w:tcPr>
          <w:p w14:paraId="48AE144A" w14:textId="77777777" w:rsidR="007D6F19" w:rsidRPr="007D6F19" w:rsidRDefault="007D6F19" w:rsidP="00D24615">
            <w:pPr>
              <w:rPr>
                <w:sz w:val="20"/>
              </w:rPr>
            </w:pPr>
            <w:r w:rsidRPr="007D6F19">
              <w:rPr>
                <w:sz w:val="20"/>
              </w:rPr>
              <w:t>VVa</w:t>
            </w:r>
          </w:p>
        </w:tc>
        <w:tc>
          <w:tcPr>
            <w:tcW w:w="0" w:type="auto"/>
            <w:hideMark/>
          </w:tcPr>
          <w:p w14:paraId="594D24B0" w14:textId="77777777" w:rsidR="007D6F19" w:rsidRPr="007D6F19" w:rsidRDefault="007D6F19" w:rsidP="00D24615">
            <w:pPr>
              <w:rPr>
                <w:sz w:val="20"/>
              </w:rPr>
            </w:pPr>
            <w:r w:rsidRPr="007D6F19">
              <w:rPr>
                <w:sz w:val="20"/>
              </w:rPr>
              <w:t>Equipment Leaks of VOC in the Synthetic Organic Industry for Which Construction, Reconstruction, or Chemicals Manufacturing Modification Commenced After November 7, 2006</w:t>
            </w:r>
          </w:p>
        </w:tc>
        <w:tc>
          <w:tcPr>
            <w:tcW w:w="0" w:type="auto"/>
            <w:hideMark/>
          </w:tcPr>
          <w:p w14:paraId="7F854A8D" w14:textId="77777777" w:rsidR="007D6F19" w:rsidRPr="007D6F19" w:rsidRDefault="007D6F19" w:rsidP="00D24615">
            <w:pPr>
              <w:rPr>
                <w:sz w:val="20"/>
              </w:rPr>
            </w:pPr>
            <w:r w:rsidRPr="007D6F19">
              <w:rPr>
                <w:sz w:val="20"/>
              </w:rPr>
              <w:t>X</w:t>
            </w:r>
          </w:p>
        </w:tc>
        <w:tc>
          <w:tcPr>
            <w:tcW w:w="0" w:type="auto"/>
            <w:hideMark/>
          </w:tcPr>
          <w:p w14:paraId="378A0287" w14:textId="77777777" w:rsidR="007D6F19" w:rsidRPr="007D6F19" w:rsidRDefault="007D6F19" w:rsidP="00D24615">
            <w:pPr>
              <w:rPr>
                <w:sz w:val="20"/>
              </w:rPr>
            </w:pPr>
            <w:r w:rsidRPr="007D6F19">
              <w:rPr>
                <w:sz w:val="20"/>
              </w:rPr>
              <w:t>X</w:t>
            </w:r>
          </w:p>
        </w:tc>
        <w:tc>
          <w:tcPr>
            <w:tcW w:w="0" w:type="auto"/>
            <w:hideMark/>
          </w:tcPr>
          <w:p w14:paraId="448FBFE5" w14:textId="77777777" w:rsidR="007D6F19" w:rsidRPr="007D6F19" w:rsidRDefault="007D6F19" w:rsidP="00D24615">
            <w:pPr>
              <w:rPr>
                <w:sz w:val="20"/>
              </w:rPr>
            </w:pPr>
            <w:r w:rsidRPr="007D6F19">
              <w:rPr>
                <w:sz w:val="20"/>
              </w:rPr>
              <w:t>X</w:t>
            </w:r>
          </w:p>
        </w:tc>
        <w:tc>
          <w:tcPr>
            <w:tcW w:w="0" w:type="auto"/>
            <w:hideMark/>
          </w:tcPr>
          <w:p w14:paraId="59C19FA3" w14:textId="77777777" w:rsidR="007D6F19" w:rsidRPr="007D6F19" w:rsidRDefault="007D6F19" w:rsidP="00D24615">
            <w:pPr>
              <w:rPr>
                <w:sz w:val="20"/>
              </w:rPr>
            </w:pPr>
          </w:p>
        </w:tc>
      </w:tr>
      <w:tr w:rsidR="007D6F19" w:rsidRPr="007D6F19" w14:paraId="66AAC9F1" w14:textId="77777777" w:rsidTr="00D24615">
        <w:tc>
          <w:tcPr>
            <w:tcW w:w="0" w:type="auto"/>
            <w:hideMark/>
          </w:tcPr>
          <w:p w14:paraId="0F442D77" w14:textId="77777777" w:rsidR="007D6F19" w:rsidRPr="007D6F19" w:rsidRDefault="007D6F19" w:rsidP="00D24615">
            <w:pPr>
              <w:rPr>
                <w:sz w:val="20"/>
              </w:rPr>
            </w:pPr>
            <w:r w:rsidRPr="007D6F19">
              <w:rPr>
                <w:sz w:val="20"/>
              </w:rPr>
              <w:t>WW</w:t>
            </w:r>
          </w:p>
        </w:tc>
        <w:tc>
          <w:tcPr>
            <w:tcW w:w="0" w:type="auto"/>
            <w:hideMark/>
          </w:tcPr>
          <w:p w14:paraId="4590E168" w14:textId="77777777" w:rsidR="007D6F19" w:rsidRPr="007D6F19" w:rsidRDefault="007D6F19" w:rsidP="00D24615">
            <w:pPr>
              <w:rPr>
                <w:sz w:val="20"/>
              </w:rPr>
            </w:pPr>
            <w:r w:rsidRPr="007D6F19">
              <w:rPr>
                <w:sz w:val="20"/>
              </w:rPr>
              <w:t>Beverage Can Surface Coating Industry</w:t>
            </w:r>
          </w:p>
        </w:tc>
        <w:tc>
          <w:tcPr>
            <w:tcW w:w="0" w:type="auto"/>
            <w:hideMark/>
          </w:tcPr>
          <w:p w14:paraId="62242EF1" w14:textId="77777777" w:rsidR="007D6F19" w:rsidRPr="007D6F19" w:rsidRDefault="007D6F19" w:rsidP="00D24615">
            <w:pPr>
              <w:rPr>
                <w:sz w:val="20"/>
              </w:rPr>
            </w:pPr>
            <w:r w:rsidRPr="007D6F19">
              <w:rPr>
                <w:sz w:val="20"/>
              </w:rPr>
              <w:t>X</w:t>
            </w:r>
          </w:p>
        </w:tc>
        <w:tc>
          <w:tcPr>
            <w:tcW w:w="0" w:type="auto"/>
            <w:hideMark/>
          </w:tcPr>
          <w:p w14:paraId="2129BD6D" w14:textId="77777777" w:rsidR="007D6F19" w:rsidRPr="007D6F19" w:rsidRDefault="007D6F19" w:rsidP="00D24615">
            <w:pPr>
              <w:rPr>
                <w:sz w:val="20"/>
              </w:rPr>
            </w:pPr>
            <w:r w:rsidRPr="007D6F19">
              <w:rPr>
                <w:sz w:val="20"/>
              </w:rPr>
              <w:t>X</w:t>
            </w:r>
          </w:p>
        </w:tc>
        <w:tc>
          <w:tcPr>
            <w:tcW w:w="0" w:type="auto"/>
            <w:hideMark/>
          </w:tcPr>
          <w:p w14:paraId="5954CB53" w14:textId="77777777" w:rsidR="007D6F19" w:rsidRPr="007D6F19" w:rsidRDefault="007D6F19" w:rsidP="00D24615">
            <w:pPr>
              <w:rPr>
                <w:sz w:val="20"/>
              </w:rPr>
            </w:pPr>
            <w:r w:rsidRPr="007D6F19">
              <w:rPr>
                <w:sz w:val="20"/>
              </w:rPr>
              <w:t>X</w:t>
            </w:r>
          </w:p>
        </w:tc>
        <w:tc>
          <w:tcPr>
            <w:tcW w:w="0" w:type="auto"/>
            <w:hideMark/>
          </w:tcPr>
          <w:p w14:paraId="250908FE" w14:textId="77777777" w:rsidR="007D6F19" w:rsidRPr="007D6F19" w:rsidRDefault="007D6F19" w:rsidP="00D24615">
            <w:pPr>
              <w:rPr>
                <w:sz w:val="20"/>
              </w:rPr>
            </w:pPr>
            <w:r w:rsidRPr="007D6F19">
              <w:rPr>
                <w:sz w:val="20"/>
              </w:rPr>
              <w:t>X</w:t>
            </w:r>
          </w:p>
        </w:tc>
      </w:tr>
      <w:tr w:rsidR="007D6F19" w:rsidRPr="007D6F19" w14:paraId="2C307643" w14:textId="77777777" w:rsidTr="00D24615">
        <w:tc>
          <w:tcPr>
            <w:tcW w:w="0" w:type="auto"/>
            <w:hideMark/>
          </w:tcPr>
          <w:p w14:paraId="4112224E" w14:textId="77777777" w:rsidR="007D6F19" w:rsidRPr="007D6F19" w:rsidRDefault="007D6F19" w:rsidP="00D24615">
            <w:pPr>
              <w:rPr>
                <w:sz w:val="20"/>
              </w:rPr>
            </w:pPr>
            <w:r w:rsidRPr="007D6F19">
              <w:rPr>
                <w:sz w:val="20"/>
              </w:rPr>
              <w:t>XX</w:t>
            </w:r>
          </w:p>
        </w:tc>
        <w:tc>
          <w:tcPr>
            <w:tcW w:w="0" w:type="auto"/>
            <w:hideMark/>
          </w:tcPr>
          <w:p w14:paraId="6FBAD88F" w14:textId="77777777" w:rsidR="007D6F19" w:rsidRPr="007D6F19" w:rsidRDefault="007D6F19" w:rsidP="00D24615">
            <w:pPr>
              <w:rPr>
                <w:sz w:val="20"/>
              </w:rPr>
            </w:pPr>
            <w:r w:rsidRPr="007D6F19">
              <w:rPr>
                <w:sz w:val="20"/>
              </w:rPr>
              <w:t>Bulk Gasoline Terminals</w:t>
            </w:r>
          </w:p>
        </w:tc>
        <w:tc>
          <w:tcPr>
            <w:tcW w:w="0" w:type="auto"/>
            <w:hideMark/>
          </w:tcPr>
          <w:p w14:paraId="6E12D810" w14:textId="77777777" w:rsidR="007D6F19" w:rsidRPr="007D6F19" w:rsidRDefault="007D6F19" w:rsidP="00D24615">
            <w:pPr>
              <w:rPr>
                <w:sz w:val="20"/>
              </w:rPr>
            </w:pPr>
            <w:r w:rsidRPr="007D6F19">
              <w:rPr>
                <w:sz w:val="20"/>
              </w:rPr>
              <w:t>X</w:t>
            </w:r>
          </w:p>
        </w:tc>
        <w:tc>
          <w:tcPr>
            <w:tcW w:w="0" w:type="auto"/>
            <w:hideMark/>
          </w:tcPr>
          <w:p w14:paraId="63F7D03A" w14:textId="77777777" w:rsidR="007D6F19" w:rsidRPr="007D6F19" w:rsidRDefault="007D6F19" w:rsidP="00D24615">
            <w:pPr>
              <w:rPr>
                <w:sz w:val="20"/>
              </w:rPr>
            </w:pPr>
            <w:r w:rsidRPr="007D6F19">
              <w:rPr>
                <w:sz w:val="20"/>
              </w:rPr>
              <w:t>X</w:t>
            </w:r>
          </w:p>
        </w:tc>
        <w:tc>
          <w:tcPr>
            <w:tcW w:w="0" w:type="auto"/>
            <w:hideMark/>
          </w:tcPr>
          <w:p w14:paraId="34FC28FF" w14:textId="77777777" w:rsidR="007D6F19" w:rsidRPr="007D6F19" w:rsidRDefault="007D6F19" w:rsidP="00D24615">
            <w:pPr>
              <w:rPr>
                <w:sz w:val="20"/>
              </w:rPr>
            </w:pPr>
            <w:r w:rsidRPr="007D6F19">
              <w:rPr>
                <w:sz w:val="20"/>
              </w:rPr>
              <w:t>X</w:t>
            </w:r>
          </w:p>
        </w:tc>
        <w:tc>
          <w:tcPr>
            <w:tcW w:w="0" w:type="auto"/>
            <w:hideMark/>
          </w:tcPr>
          <w:p w14:paraId="48BD9601" w14:textId="77777777" w:rsidR="007D6F19" w:rsidRPr="007D6F19" w:rsidRDefault="007D6F19" w:rsidP="00D24615">
            <w:pPr>
              <w:rPr>
                <w:sz w:val="20"/>
              </w:rPr>
            </w:pPr>
            <w:r w:rsidRPr="007D6F19">
              <w:rPr>
                <w:sz w:val="20"/>
              </w:rPr>
              <w:t>X</w:t>
            </w:r>
          </w:p>
        </w:tc>
      </w:tr>
      <w:tr w:rsidR="007D6F19" w:rsidRPr="007D6F19" w14:paraId="4A5EF9D2" w14:textId="77777777" w:rsidTr="00D24615">
        <w:tc>
          <w:tcPr>
            <w:tcW w:w="0" w:type="auto"/>
            <w:hideMark/>
          </w:tcPr>
          <w:p w14:paraId="5A35B045" w14:textId="77777777" w:rsidR="007D6F19" w:rsidRPr="007D6F19" w:rsidRDefault="007D6F19" w:rsidP="00D24615">
            <w:pPr>
              <w:rPr>
                <w:sz w:val="20"/>
              </w:rPr>
            </w:pPr>
            <w:r w:rsidRPr="007D6F19">
              <w:rPr>
                <w:sz w:val="20"/>
              </w:rPr>
              <w:t>AAA</w:t>
            </w:r>
          </w:p>
        </w:tc>
        <w:tc>
          <w:tcPr>
            <w:tcW w:w="0" w:type="auto"/>
            <w:hideMark/>
          </w:tcPr>
          <w:p w14:paraId="58B82F4A" w14:textId="77777777" w:rsidR="007D6F19" w:rsidRPr="007D6F19" w:rsidRDefault="007D6F19" w:rsidP="00D24615">
            <w:pPr>
              <w:rPr>
                <w:sz w:val="20"/>
              </w:rPr>
            </w:pPr>
            <w:r w:rsidRPr="007D6F19">
              <w:rPr>
                <w:sz w:val="20"/>
              </w:rPr>
              <w:t>New Residential Wood Heaters</w:t>
            </w:r>
          </w:p>
        </w:tc>
        <w:tc>
          <w:tcPr>
            <w:tcW w:w="0" w:type="auto"/>
            <w:hideMark/>
          </w:tcPr>
          <w:p w14:paraId="2CFB1D20" w14:textId="77777777" w:rsidR="007D6F19" w:rsidRPr="007D6F19" w:rsidRDefault="007D6F19" w:rsidP="00D24615">
            <w:pPr>
              <w:rPr>
                <w:sz w:val="20"/>
              </w:rPr>
            </w:pPr>
            <w:r w:rsidRPr="007D6F19">
              <w:rPr>
                <w:sz w:val="20"/>
              </w:rPr>
              <w:t>X</w:t>
            </w:r>
          </w:p>
        </w:tc>
        <w:tc>
          <w:tcPr>
            <w:tcW w:w="0" w:type="auto"/>
            <w:hideMark/>
          </w:tcPr>
          <w:p w14:paraId="3899160A" w14:textId="77777777" w:rsidR="007D6F19" w:rsidRPr="007D6F19" w:rsidRDefault="007D6F19" w:rsidP="00D24615">
            <w:pPr>
              <w:rPr>
                <w:sz w:val="20"/>
              </w:rPr>
            </w:pPr>
            <w:r w:rsidRPr="007D6F19">
              <w:rPr>
                <w:sz w:val="20"/>
              </w:rPr>
              <w:t>X</w:t>
            </w:r>
          </w:p>
        </w:tc>
        <w:tc>
          <w:tcPr>
            <w:tcW w:w="0" w:type="auto"/>
            <w:hideMark/>
          </w:tcPr>
          <w:p w14:paraId="63EF4710" w14:textId="77777777" w:rsidR="007D6F19" w:rsidRPr="007D6F19" w:rsidRDefault="007D6F19" w:rsidP="00D24615">
            <w:pPr>
              <w:rPr>
                <w:sz w:val="20"/>
              </w:rPr>
            </w:pPr>
            <w:r w:rsidRPr="007D6F19">
              <w:rPr>
                <w:sz w:val="20"/>
              </w:rPr>
              <w:t>X</w:t>
            </w:r>
          </w:p>
        </w:tc>
        <w:tc>
          <w:tcPr>
            <w:tcW w:w="0" w:type="auto"/>
            <w:hideMark/>
          </w:tcPr>
          <w:p w14:paraId="6D860AF3" w14:textId="77777777" w:rsidR="007D6F19" w:rsidRPr="007D6F19" w:rsidRDefault="007D6F19" w:rsidP="00D24615">
            <w:pPr>
              <w:rPr>
                <w:sz w:val="20"/>
              </w:rPr>
            </w:pPr>
            <w:r w:rsidRPr="007D6F19">
              <w:rPr>
                <w:sz w:val="20"/>
              </w:rPr>
              <w:t>X</w:t>
            </w:r>
          </w:p>
        </w:tc>
      </w:tr>
      <w:tr w:rsidR="007D6F19" w:rsidRPr="007D6F19" w14:paraId="2D0356D3" w14:textId="77777777" w:rsidTr="00D24615">
        <w:tc>
          <w:tcPr>
            <w:tcW w:w="0" w:type="auto"/>
            <w:hideMark/>
          </w:tcPr>
          <w:p w14:paraId="38A2DCB5" w14:textId="77777777" w:rsidR="007D6F19" w:rsidRPr="007D6F19" w:rsidRDefault="007D6F19" w:rsidP="00D24615">
            <w:pPr>
              <w:rPr>
                <w:sz w:val="20"/>
              </w:rPr>
            </w:pPr>
            <w:r w:rsidRPr="007D6F19">
              <w:rPr>
                <w:sz w:val="20"/>
              </w:rPr>
              <w:t>BBB</w:t>
            </w:r>
          </w:p>
        </w:tc>
        <w:tc>
          <w:tcPr>
            <w:tcW w:w="0" w:type="auto"/>
            <w:hideMark/>
          </w:tcPr>
          <w:p w14:paraId="5AF9E96A" w14:textId="77777777" w:rsidR="007D6F19" w:rsidRPr="007D6F19" w:rsidRDefault="007D6F19" w:rsidP="00D24615">
            <w:pPr>
              <w:rPr>
                <w:sz w:val="20"/>
              </w:rPr>
            </w:pPr>
            <w:r w:rsidRPr="007D6F19">
              <w:rPr>
                <w:sz w:val="20"/>
              </w:rPr>
              <w:t>Rubber Tire Manufacturing Industry</w:t>
            </w:r>
          </w:p>
        </w:tc>
        <w:tc>
          <w:tcPr>
            <w:tcW w:w="0" w:type="auto"/>
            <w:hideMark/>
          </w:tcPr>
          <w:p w14:paraId="407C634C" w14:textId="77777777" w:rsidR="007D6F19" w:rsidRPr="007D6F19" w:rsidRDefault="007D6F19" w:rsidP="00D24615">
            <w:pPr>
              <w:rPr>
                <w:sz w:val="20"/>
              </w:rPr>
            </w:pPr>
            <w:r w:rsidRPr="007D6F19">
              <w:rPr>
                <w:sz w:val="20"/>
              </w:rPr>
              <w:t>X</w:t>
            </w:r>
          </w:p>
        </w:tc>
        <w:tc>
          <w:tcPr>
            <w:tcW w:w="0" w:type="auto"/>
            <w:hideMark/>
          </w:tcPr>
          <w:p w14:paraId="7EFA21A3" w14:textId="77777777" w:rsidR="007D6F19" w:rsidRPr="007D6F19" w:rsidRDefault="007D6F19" w:rsidP="00D24615">
            <w:pPr>
              <w:rPr>
                <w:sz w:val="20"/>
              </w:rPr>
            </w:pPr>
            <w:r w:rsidRPr="007D6F19">
              <w:rPr>
                <w:sz w:val="20"/>
              </w:rPr>
              <w:t>X</w:t>
            </w:r>
          </w:p>
        </w:tc>
        <w:tc>
          <w:tcPr>
            <w:tcW w:w="0" w:type="auto"/>
            <w:hideMark/>
          </w:tcPr>
          <w:p w14:paraId="5CE971E9" w14:textId="77777777" w:rsidR="007D6F19" w:rsidRPr="007D6F19" w:rsidRDefault="007D6F19" w:rsidP="00D24615">
            <w:pPr>
              <w:rPr>
                <w:sz w:val="20"/>
              </w:rPr>
            </w:pPr>
            <w:r w:rsidRPr="007D6F19">
              <w:rPr>
                <w:sz w:val="20"/>
              </w:rPr>
              <w:t>X</w:t>
            </w:r>
          </w:p>
        </w:tc>
        <w:tc>
          <w:tcPr>
            <w:tcW w:w="0" w:type="auto"/>
            <w:hideMark/>
          </w:tcPr>
          <w:p w14:paraId="02C3CFB0" w14:textId="77777777" w:rsidR="007D6F19" w:rsidRPr="007D6F19" w:rsidRDefault="007D6F19" w:rsidP="00D24615">
            <w:pPr>
              <w:rPr>
                <w:sz w:val="20"/>
              </w:rPr>
            </w:pPr>
            <w:r w:rsidRPr="007D6F19">
              <w:rPr>
                <w:sz w:val="20"/>
              </w:rPr>
              <w:t>X</w:t>
            </w:r>
          </w:p>
        </w:tc>
      </w:tr>
      <w:tr w:rsidR="007D6F19" w:rsidRPr="007D6F19" w14:paraId="4C9BABE8" w14:textId="77777777" w:rsidTr="00D24615">
        <w:tc>
          <w:tcPr>
            <w:tcW w:w="0" w:type="auto"/>
            <w:hideMark/>
          </w:tcPr>
          <w:p w14:paraId="7426A5DB" w14:textId="77777777" w:rsidR="007D6F19" w:rsidRPr="007D6F19" w:rsidRDefault="007D6F19" w:rsidP="00D24615">
            <w:pPr>
              <w:rPr>
                <w:sz w:val="20"/>
              </w:rPr>
            </w:pPr>
            <w:r w:rsidRPr="007D6F19">
              <w:rPr>
                <w:sz w:val="20"/>
              </w:rPr>
              <w:t>CCC</w:t>
            </w:r>
          </w:p>
        </w:tc>
        <w:tc>
          <w:tcPr>
            <w:tcW w:w="0" w:type="auto"/>
            <w:hideMark/>
          </w:tcPr>
          <w:p w14:paraId="09B5C52A" w14:textId="77777777" w:rsidR="007D6F19" w:rsidRPr="007D6F19" w:rsidRDefault="007D6F19" w:rsidP="00D24615">
            <w:pPr>
              <w:rPr>
                <w:sz w:val="20"/>
              </w:rPr>
            </w:pPr>
            <w:r w:rsidRPr="007D6F19">
              <w:rPr>
                <w:sz w:val="20"/>
              </w:rPr>
              <w:t>(Reserved)</w:t>
            </w:r>
          </w:p>
        </w:tc>
        <w:tc>
          <w:tcPr>
            <w:tcW w:w="0" w:type="auto"/>
            <w:hideMark/>
          </w:tcPr>
          <w:p w14:paraId="1D598073" w14:textId="77777777" w:rsidR="007D6F19" w:rsidRPr="007D6F19" w:rsidRDefault="007D6F19" w:rsidP="00D24615">
            <w:pPr>
              <w:rPr>
                <w:sz w:val="20"/>
              </w:rPr>
            </w:pPr>
          </w:p>
        </w:tc>
        <w:tc>
          <w:tcPr>
            <w:tcW w:w="0" w:type="auto"/>
            <w:hideMark/>
          </w:tcPr>
          <w:p w14:paraId="0DA18B5B" w14:textId="77777777" w:rsidR="007D6F19" w:rsidRPr="007D6F19" w:rsidRDefault="007D6F19" w:rsidP="00D24615">
            <w:pPr>
              <w:rPr>
                <w:sz w:val="20"/>
              </w:rPr>
            </w:pPr>
          </w:p>
        </w:tc>
        <w:tc>
          <w:tcPr>
            <w:tcW w:w="0" w:type="auto"/>
            <w:hideMark/>
          </w:tcPr>
          <w:p w14:paraId="096BD1CB" w14:textId="77777777" w:rsidR="007D6F19" w:rsidRPr="007D6F19" w:rsidRDefault="007D6F19" w:rsidP="00D24615">
            <w:pPr>
              <w:rPr>
                <w:sz w:val="20"/>
              </w:rPr>
            </w:pPr>
          </w:p>
        </w:tc>
        <w:tc>
          <w:tcPr>
            <w:tcW w:w="0" w:type="auto"/>
            <w:hideMark/>
          </w:tcPr>
          <w:p w14:paraId="085C00E9" w14:textId="77777777" w:rsidR="007D6F19" w:rsidRPr="007D6F19" w:rsidRDefault="007D6F19" w:rsidP="00D24615">
            <w:pPr>
              <w:rPr>
                <w:sz w:val="20"/>
              </w:rPr>
            </w:pPr>
          </w:p>
        </w:tc>
      </w:tr>
      <w:tr w:rsidR="007D6F19" w:rsidRPr="007D6F19" w14:paraId="224400E0" w14:textId="77777777" w:rsidTr="00D24615">
        <w:tc>
          <w:tcPr>
            <w:tcW w:w="0" w:type="auto"/>
            <w:hideMark/>
          </w:tcPr>
          <w:p w14:paraId="0B1EC524" w14:textId="77777777" w:rsidR="007D6F19" w:rsidRPr="007D6F19" w:rsidRDefault="007D6F19" w:rsidP="00D24615">
            <w:pPr>
              <w:rPr>
                <w:sz w:val="20"/>
              </w:rPr>
            </w:pPr>
            <w:r w:rsidRPr="007D6F19">
              <w:rPr>
                <w:sz w:val="20"/>
              </w:rPr>
              <w:t>DDD</w:t>
            </w:r>
          </w:p>
        </w:tc>
        <w:tc>
          <w:tcPr>
            <w:tcW w:w="0" w:type="auto"/>
            <w:hideMark/>
          </w:tcPr>
          <w:p w14:paraId="367DB219" w14:textId="77777777" w:rsidR="007D6F19" w:rsidRPr="007D6F19" w:rsidRDefault="007D6F19" w:rsidP="00D24615">
            <w:pPr>
              <w:rPr>
                <w:sz w:val="20"/>
              </w:rPr>
            </w:pPr>
            <w:r w:rsidRPr="007D6F19">
              <w:rPr>
                <w:sz w:val="20"/>
              </w:rPr>
              <w:t>Volatile Organic Compounds (VOC) Emissions from the Polymer Manufacturing Industry</w:t>
            </w:r>
          </w:p>
        </w:tc>
        <w:tc>
          <w:tcPr>
            <w:tcW w:w="0" w:type="auto"/>
            <w:hideMark/>
          </w:tcPr>
          <w:p w14:paraId="0F262F85" w14:textId="77777777" w:rsidR="007D6F19" w:rsidRPr="007D6F19" w:rsidRDefault="007D6F19" w:rsidP="00D24615">
            <w:pPr>
              <w:rPr>
                <w:sz w:val="20"/>
              </w:rPr>
            </w:pPr>
            <w:r w:rsidRPr="007D6F19">
              <w:rPr>
                <w:sz w:val="20"/>
              </w:rPr>
              <w:t>X</w:t>
            </w:r>
          </w:p>
        </w:tc>
        <w:tc>
          <w:tcPr>
            <w:tcW w:w="0" w:type="auto"/>
            <w:hideMark/>
          </w:tcPr>
          <w:p w14:paraId="46F9AAE7" w14:textId="77777777" w:rsidR="007D6F19" w:rsidRPr="007D6F19" w:rsidRDefault="007D6F19" w:rsidP="00D24615">
            <w:pPr>
              <w:rPr>
                <w:sz w:val="20"/>
              </w:rPr>
            </w:pPr>
            <w:r w:rsidRPr="007D6F19">
              <w:rPr>
                <w:sz w:val="20"/>
              </w:rPr>
              <w:t>X</w:t>
            </w:r>
          </w:p>
        </w:tc>
        <w:tc>
          <w:tcPr>
            <w:tcW w:w="0" w:type="auto"/>
            <w:hideMark/>
          </w:tcPr>
          <w:p w14:paraId="731E327C" w14:textId="77777777" w:rsidR="007D6F19" w:rsidRPr="007D6F19" w:rsidRDefault="007D6F19" w:rsidP="00D24615">
            <w:pPr>
              <w:rPr>
                <w:sz w:val="20"/>
              </w:rPr>
            </w:pPr>
            <w:r w:rsidRPr="007D6F19">
              <w:rPr>
                <w:sz w:val="20"/>
              </w:rPr>
              <w:t>X</w:t>
            </w:r>
          </w:p>
        </w:tc>
        <w:tc>
          <w:tcPr>
            <w:tcW w:w="0" w:type="auto"/>
            <w:hideMark/>
          </w:tcPr>
          <w:p w14:paraId="6883C5B1" w14:textId="77777777" w:rsidR="007D6F19" w:rsidRPr="007D6F19" w:rsidRDefault="007D6F19" w:rsidP="00D24615">
            <w:pPr>
              <w:rPr>
                <w:sz w:val="20"/>
              </w:rPr>
            </w:pPr>
            <w:r w:rsidRPr="007D6F19">
              <w:rPr>
                <w:sz w:val="20"/>
              </w:rPr>
              <w:t>X</w:t>
            </w:r>
          </w:p>
        </w:tc>
      </w:tr>
      <w:tr w:rsidR="007D6F19" w:rsidRPr="007D6F19" w14:paraId="10674B5C" w14:textId="77777777" w:rsidTr="00D24615">
        <w:tc>
          <w:tcPr>
            <w:tcW w:w="0" w:type="auto"/>
            <w:hideMark/>
          </w:tcPr>
          <w:p w14:paraId="25E26898" w14:textId="77777777" w:rsidR="007D6F19" w:rsidRPr="007D6F19" w:rsidRDefault="007D6F19" w:rsidP="00D24615">
            <w:pPr>
              <w:rPr>
                <w:sz w:val="20"/>
              </w:rPr>
            </w:pPr>
            <w:r w:rsidRPr="007D6F19">
              <w:rPr>
                <w:sz w:val="20"/>
              </w:rPr>
              <w:t>EEE</w:t>
            </w:r>
          </w:p>
        </w:tc>
        <w:tc>
          <w:tcPr>
            <w:tcW w:w="0" w:type="auto"/>
            <w:hideMark/>
          </w:tcPr>
          <w:p w14:paraId="79D3532D" w14:textId="77777777" w:rsidR="007D6F19" w:rsidRPr="007D6F19" w:rsidRDefault="007D6F19" w:rsidP="00D24615">
            <w:pPr>
              <w:rPr>
                <w:sz w:val="20"/>
              </w:rPr>
            </w:pPr>
            <w:r w:rsidRPr="007D6F19">
              <w:rPr>
                <w:sz w:val="20"/>
              </w:rPr>
              <w:t>(Reserved)</w:t>
            </w:r>
          </w:p>
        </w:tc>
        <w:tc>
          <w:tcPr>
            <w:tcW w:w="0" w:type="auto"/>
            <w:hideMark/>
          </w:tcPr>
          <w:p w14:paraId="3B2ADBE3" w14:textId="77777777" w:rsidR="007D6F19" w:rsidRPr="007D6F19" w:rsidRDefault="007D6F19" w:rsidP="00D24615">
            <w:pPr>
              <w:rPr>
                <w:sz w:val="20"/>
              </w:rPr>
            </w:pPr>
          </w:p>
        </w:tc>
        <w:tc>
          <w:tcPr>
            <w:tcW w:w="0" w:type="auto"/>
            <w:hideMark/>
          </w:tcPr>
          <w:p w14:paraId="764254B9" w14:textId="77777777" w:rsidR="007D6F19" w:rsidRPr="007D6F19" w:rsidRDefault="007D6F19" w:rsidP="00D24615">
            <w:pPr>
              <w:rPr>
                <w:sz w:val="20"/>
              </w:rPr>
            </w:pPr>
          </w:p>
        </w:tc>
        <w:tc>
          <w:tcPr>
            <w:tcW w:w="0" w:type="auto"/>
            <w:hideMark/>
          </w:tcPr>
          <w:p w14:paraId="69B9456D" w14:textId="77777777" w:rsidR="007D6F19" w:rsidRPr="007D6F19" w:rsidRDefault="007D6F19" w:rsidP="00D24615">
            <w:pPr>
              <w:rPr>
                <w:sz w:val="20"/>
              </w:rPr>
            </w:pPr>
          </w:p>
        </w:tc>
        <w:tc>
          <w:tcPr>
            <w:tcW w:w="0" w:type="auto"/>
            <w:hideMark/>
          </w:tcPr>
          <w:p w14:paraId="03A94922" w14:textId="77777777" w:rsidR="007D6F19" w:rsidRPr="007D6F19" w:rsidRDefault="007D6F19" w:rsidP="00D24615">
            <w:pPr>
              <w:rPr>
                <w:sz w:val="20"/>
              </w:rPr>
            </w:pPr>
          </w:p>
        </w:tc>
      </w:tr>
      <w:tr w:rsidR="007D6F19" w:rsidRPr="007D6F19" w14:paraId="7C75A580" w14:textId="77777777" w:rsidTr="00D24615">
        <w:tc>
          <w:tcPr>
            <w:tcW w:w="0" w:type="auto"/>
            <w:hideMark/>
          </w:tcPr>
          <w:p w14:paraId="65C2D020" w14:textId="77777777" w:rsidR="007D6F19" w:rsidRPr="007D6F19" w:rsidRDefault="007D6F19" w:rsidP="00D24615">
            <w:pPr>
              <w:rPr>
                <w:sz w:val="20"/>
              </w:rPr>
            </w:pPr>
            <w:r w:rsidRPr="007D6F19">
              <w:rPr>
                <w:sz w:val="20"/>
              </w:rPr>
              <w:t>FFF</w:t>
            </w:r>
          </w:p>
        </w:tc>
        <w:tc>
          <w:tcPr>
            <w:tcW w:w="0" w:type="auto"/>
            <w:hideMark/>
          </w:tcPr>
          <w:p w14:paraId="7DB7554E" w14:textId="77777777" w:rsidR="007D6F19" w:rsidRPr="007D6F19" w:rsidRDefault="007D6F19" w:rsidP="00D24615">
            <w:pPr>
              <w:rPr>
                <w:sz w:val="20"/>
              </w:rPr>
            </w:pPr>
            <w:r w:rsidRPr="007D6F19">
              <w:rPr>
                <w:sz w:val="20"/>
              </w:rPr>
              <w:t>Flexible Vinyl and Urethane Coating and Printing</w:t>
            </w:r>
          </w:p>
        </w:tc>
        <w:tc>
          <w:tcPr>
            <w:tcW w:w="0" w:type="auto"/>
            <w:hideMark/>
          </w:tcPr>
          <w:p w14:paraId="7D5090EF" w14:textId="77777777" w:rsidR="007D6F19" w:rsidRPr="007D6F19" w:rsidRDefault="007D6F19" w:rsidP="00D24615">
            <w:pPr>
              <w:rPr>
                <w:sz w:val="20"/>
              </w:rPr>
            </w:pPr>
            <w:r w:rsidRPr="007D6F19">
              <w:rPr>
                <w:sz w:val="20"/>
              </w:rPr>
              <w:t>X</w:t>
            </w:r>
          </w:p>
        </w:tc>
        <w:tc>
          <w:tcPr>
            <w:tcW w:w="0" w:type="auto"/>
            <w:hideMark/>
          </w:tcPr>
          <w:p w14:paraId="16D52DEB" w14:textId="77777777" w:rsidR="007D6F19" w:rsidRPr="007D6F19" w:rsidRDefault="007D6F19" w:rsidP="00D24615">
            <w:pPr>
              <w:rPr>
                <w:sz w:val="20"/>
              </w:rPr>
            </w:pPr>
            <w:r w:rsidRPr="007D6F19">
              <w:rPr>
                <w:sz w:val="20"/>
              </w:rPr>
              <w:t>X</w:t>
            </w:r>
          </w:p>
        </w:tc>
        <w:tc>
          <w:tcPr>
            <w:tcW w:w="0" w:type="auto"/>
            <w:hideMark/>
          </w:tcPr>
          <w:p w14:paraId="0B4F450D" w14:textId="77777777" w:rsidR="007D6F19" w:rsidRPr="007D6F19" w:rsidRDefault="007D6F19" w:rsidP="00D24615">
            <w:pPr>
              <w:rPr>
                <w:sz w:val="20"/>
              </w:rPr>
            </w:pPr>
            <w:r w:rsidRPr="007D6F19">
              <w:rPr>
                <w:sz w:val="20"/>
              </w:rPr>
              <w:t>X</w:t>
            </w:r>
          </w:p>
        </w:tc>
        <w:tc>
          <w:tcPr>
            <w:tcW w:w="0" w:type="auto"/>
            <w:hideMark/>
          </w:tcPr>
          <w:p w14:paraId="7B18AB6E" w14:textId="77777777" w:rsidR="007D6F19" w:rsidRPr="007D6F19" w:rsidRDefault="007D6F19" w:rsidP="00D24615">
            <w:pPr>
              <w:rPr>
                <w:sz w:val="20"/>
              </w:rPr>
            </w:pPr>
            <w:r w:rsidRPr="007D6F19">
              <w:rPr>
                <w:sz w:val="20"/>
              </w:rPr>
              <w:t>X</w:t>
            </w:r>
          </w:p>
        </w:tc>
      </w:tr>
      <w:tr w:rsidR="007D6F19" w:rsidRPr="007D6F19" w14:paraId="636BD80A" w14:textId="77777777" w:rsidTr="00D24615">
        <w:tc>
          <w:tcPr>
            <w:tcW w:w="0" w:type="auto"/>
            <w:hideMark/>
          </w:tcPr>
          <w:p w14:paraId="485B1A28" w14:textId="77777777" w:rsidR="007D6F19" w:rsidRPr="007D6F19" w:rsidRDefault="007D6F19" w:rsidP="00D24615">
            <w:pPr>
              <w:rPr>
                <w:sz w:val="20"/>
              </w:rPr>
            </w:pPr>
            <w:r w:rsidRPr="007D6F19">
              <w:rPr>
                <w:sz w:val="20"/>
              </w:rPr>
              <w:t>GGG</w:t>
            </w:r>
          </w:p>
        </w:tc>
        <w:tc>
          <w:tcPr>
            <w:tcW w:w="0" w:type="auto"/>
            <w:hideMark/>
          </w:tcPr>
          <w:p w14:paraId="6A0757B5" w14:textId="77777777" w:rsidR="007D6F19" w:rsidRPr="007D6F19" w:rsidRDefault="007D6F19" w:rsidP="00D24615">
            <w:pPr>
              <w:rPr>
                <w:sz w:val="20"/>
              </w:rPr>
            </w:pPr>
            <w:r w:rsidRPr="007D6F19">
              <w:rPr>
                <w:sz w:val="20"/>
              </w:rPr>
              <w:t>Equipment Leaks of VOC in Petroleum Refineries</w:t>
            </w:r>
          </w:p>
        </w:tc>
        <w:tc>
          <w:tcPr>
            <w:tcW w:w="0" w:type="auto"/>
            <w:hideMark/>
          </w:tcPr>
          <w:p w14:paraId="36BC992A" w14:textId="77777777" w:rsidR="007D6F19" w:rsidRPr="007D6F19" w:rsidRDefault="007D6F19" w:rsidP="00D24615">
            <w:pPr>
              <w:rPr>
                <w:sz w:val="20"/>
              </w:rPr>
            </w:pPr>
            <w:r w:rsidRPr="007D6F19">
              <w:rPr>
                <w:sz w:val="20"/>
              </w:rPr>
              <w:t>X</w:t>
            </w:r>
          </w:p>
        </w:tc>
        <w:tc>
          <w:tcPr>
            <w:tcW w:w="0" w:type="auto"/>
            <w:hideMark/>
          </w:tcPr>
          <w:p w14:paraId="7C4CB500" w14:textId="77777777" w:rsidR="007D6F19" w:rsidRPr="007D6F19" w:rsidRDefault="007D6F19" w:rsidP="00D24615">
            <w:pPr>
              <w:rPr>
                <w:sz w:val="20"/>
              </w:rPr>
            </w:pPr>
            <w:r w:rsidRPr="007D6F19">
              <w:rPr>
                <w:sz w:val="20"/>
              </w:rPr>
              <w:t>X</w:t>
            </w:r>
          </w:p>
        </w:tc>
        <w:tc>
          <w:tcPr>
            <w:tcW w:w="0" w:type="auto"/>
            <w:hideMark/>
          </w:tcPr>
          <w:p w14:paraId="25C8AB8D" w14:textId="77777777" w:rsidR="007D6F19" w:rsidRPr="007D6F19" w:rsidRDefault="007D6F19" w:rsidP="00D24615">
            <w:pPr>
              <w:rPr>
                <w:sz w:val="20"/>
              </w:rPr>
            </w:pPr>
            <w:r w:rsidRPr="007D6F19">
              <w:rPr>
                <w:sz w:val="20"/>
              </w:rPr>
              <w:t>X</w:t>
            </w:r>
          </w:p>
        </w:tc>
        <w:tc>
          <w:tcPr>
            <w:tcW w:w="0" w:type="auto"/>
            <w:hideMark/>
          </w:tcPr>
          <w:p w14:paraId="1E69FF17" w14:textId="77777777" w:rsidR="007D6F19" w:rsidRPr="007D6F19" w:rsidRDefault="007D6F19" w:rsidP="00D24615">
            <w:pPr>
              <w:rPr>
                <w:sz w:val="20"/>
              </w:rPr>
            </w:pPr>
            <w:r w:rsidRPr="007D6F19">
              <w:rPr>
                <w:sz w:val="20"/>
              </w:rPr>
              <w:t>X</w:t>
            </w:r>
          </w:p>
        </w:tc>
      </w:tr>
      <w:tr w:rsidR="007D6F19" w:rsidRPr="007D6F19" w14:paraId="51AF8145" w14:textId="77777777" w:rsidTr="00D24615">
        <w:tc>
          <w:tcPr>
            <w:tcW w:w="0" w:type="auto"/>
            <w:hideMark/>
          </w:tcPr>
          <w:p w14:paraId="3B4BEACC" w14:textId="77777777" w:rsidR="007D6F19" w:rsidRPr="007D6F19" w:rsidRDefault="007D6F19" w:rsidP="00D24615">
            <w:pPr>
              <w:rPr>
                <w:sz w:val="20"/>
              </w:rPr>
            </w:pPr>
            <w:r w:rsidRPr="007D6F19">
              <w:rPr>
                <w:sz w:val="20"/>
              </w:rPr>
              <w:t>GGGa</w:t>
            </w:r>
          </w:p>
        </w:tc>
        <w:tc>
          <w:tcPr>
            <w:tcW w:w="0" w:type="auto"/>
            <w:hideMark/>
          </w:tcPr>
          <w:p w14:paraId="6A7B74EA" w14:textId="77777777" w:rsidR="007D6F19" w:rsidRPr="007D6F19" w:rsidRDefault="007D6F19" w:rsidP="00D24615">
            <w:pPr>
              <w:rPr>
                <w:sz w:val="20"/>
              </w:rPr>
            </w:pPr>
            <w:r w:rsidRPr="007D6F19">
              <w:rPr>
                <w:sz w:val="20"/>
              </w:rPr>
              <w:t>Equipment Leaks of VOC in Petroleum Refineries for Which Construction, Reconstruction, or Modification Commenced After November 7, 2006</w:t>
            </w:r>
          </w:p>
        </w:tc>
        <w:tc>
          <w:tcPr>
            <w:tcW w:w="0" w:type="auto"/>
            <w:hideMark/>
          </w:tcPr>
          <w:p w14:paraId="1D4128ED" w14:textId="77777777" w:rsidR="007D6F19" w:rsidRPr="007D6F19" w:rsidRDefault="007D6F19" w:rsidP="00D24615">
            <w:pPr>
              <w:rPr>
                <w:sz w:val="20"/>
              </w:rPr>
            </w:pPr>
            <w:r w:rsidRPr="007D6F19">
              <w:rPr>
                <w:sz w:val="20"/>
              </w:rPr>
              <w:t>X</w:t>
            </w:r>
          </w:p>
        </w:tc>
        <w:tc>
          <w:tcPr>
            <w:tcW w:w="0" w:type="auto"/>
            <w:hideMark/>
          </w:tcPr>
          <w:p w14:paraId="67CBBF7F" w14:textId="77777777" w:rsidR="007D6F19" w:rsidRPr="007D6F19" w:rsidRDefault="007D6F19" w:rsidP="00D24615">
            <w:pPr>
              <w:rPr>
                <w:sz w:val="20"/>
              </w:rPr>
            </w:pPr>
            <w:r w:rsidRPr="007D6F19">
              <w:rPr>
                <w:sz w:val="20"/>
              </w:rPr>
              <w:t>X</w:t>
            </w:r>
          </w:p>
        </w:tc>
        <w:tc>
          <w:tcPr>
            <w:tcW w:w="0" w:type="auto"/>
            <w:hideMark/>
          </w:tcPr>
          <w:p w14:paraId="0E7E5C35" w14:textId="77777777" w:rsidR="007D6F19" w:rsidRPr="007D6F19" w:rsidRDefault="007D6F19" w:rsidP="00D24615">
            <w:pPr>
              <w:rPr>
                <w:sz w:val="20"/>
              </w:rPr>
            </w:pPr>
            <w:r w:rsidRPr="007D6F19">
              <w:rPr>
                <w:sz w:val="20"/>
              </w:rPr>
              <w:t>X</w:t>
            </w:r>
          </w:p>
        </w:tc>
        <w:tc>
          <w:tcPr>
            <w:tcW w:w="0" w:type="auto"/>
            <w:hideMark/>
          </w:tcPr>
          <w:p w14:paraId="20A41467" w14:textId="77777777" w:rsidR="007D6F19" w:rsidRPr="007D6F19" w:rsidRDefault="007D6F19" w:rsidP="00D24615">
            <w:pPr>
              <w:rPr>
                <w:sz w:val="20"/>
              </w:rPr>
            </w:pPr>
          </w:p>
        </w:tc>
      </w:tr>
      <w:tr w:rsidR="007D6F19" w:rsidRPr="007D6F19" w14:paraId="03220E34" w14:textId="77777777" w:rsidTr="00D24615">
        <w:tc>
          <w:tcPr>
            <w:tcW w:w="0" w:type="auto"/>
            <w:hideMark/>
          </w:tcPr>
          <w:p w14:paraId="54FF0357" w14:textId="77777777" w:rsidR="007D6F19" w:rsidRPr="007D6F19" w:rsidRDefault="007D6F19" w:rsidP="00D24615">
            <w:pPr>
              <w:rPr>
                <w:sz w:val="20"/>
              </w:rPr>
            </w:pPr>
            <w:r w:rsidRPr="007D6F19">
              <w:rPr>
                <w:sz w:val="20"/>
              </w:rPr>
              <w:t>HHH</w:t>
            </w:r>
          </w:p>
        </w:tc>
        <w:tc>
          <w:tcPr>
            <w:tcW w:w="0" w:type="auto"/>
            <w:hideMark/>
          </w:tcPr>
          <w:p w14:paraId="56300130" w14:textId="77777777" w:rsidR="007D6F19" w:rsidRPr="007D6F19" w:rsidRDefault="007D6F19" w:rsidP="00D24615">
            <w:pPr>
              <w:rPr>
                <w:sz w:val="20"/>
              </w:rPr>
            </w:pPr>
            <w:r w:rsidRPr="007D6F19">
              <w:rPr>
                <w:sz w:val="20"/>
              </w:rPr>
              <w:t>Synthetic Fiber Production Facilities</w:t>
            </w:r>
          </w:p>
        </w:tc>
        <w:tc>
          <w:tcPr>
            <w:tcW w:w="0" w:type="auto"/>
            <w:hideMark/>
          </w:tcPr>
          <w:p w14:paraId="0AAA6D73" w14:textId="77777777" w:rsidR="007D6F19" w:rsidRPr="007D6F19" w:rsidRDefault="007D6F19" w:rsidP="00D24615">
            <w:pPr>
              <w:rPr>
                <w:sz w:val="20"/>
              </w:rPr>
            </w:pPr>
            <w:r w:rsidRPr="007D6F19">
              <w:rPr>
                <w:sz w:val="20"/>
              </w:rPr>
              <w:t>X</w:t>
            </w:r>
          </w:p>
        </w:tc>
        <w:tc>
          <w:tcPr>
            <w:tcW w:w="0" w:type="auto"/>
            <w:hideMark/>
          </w:tcPr>
          <w:p w14:paraId="4735948B" w14:textId="77777777" w:rsidR="007D6F19" w:rsidRPr="007D6F19" w:rsidRDefault="007D6F19" w:rsidP="00D24615">
            <w:pPr>
              <w:rPr>
                <w:sz w:val="20"/>
              </w:rPr>
            </w:pPr>
            <w:r w:rsidRPr="007D6F19">
              <w:rPr>
                <w:sz w:val="20"/>
              </w:rPr>
              <w:t>X</w:t>
            </w:r>
          </w:p>
        </w:tc>
        <w:tc>
          <w:tcPr>
            <w:tcW w:w="0" w:type="auto"/>
            <w:hideMark/>
          </w:tcPr>
          <w:p w14:paraId="6D906213" w14:textId="77777777" w:rsidR="007D6F19" w:rsidRPr="007D6F19" w:rsidRDefault="007D6F19" w:rsidP="00D24615">
            <w:pPr>
              <w:rPr>
                <w:sz w:val="20"/>
              </w:rPr>
            </w:pPr>
            <w:r w:rsidRPr="007D6F19">
              <w:rPr>
                <w:sz w:val="20"/>
              </w:rPr>
              <w:t>X</w:t>
            </w:r>
          </w:p>
        </w:tc>
        <w:tc>
          <w:tcPr>
            <w:tcW w:w="0" w:type="auto"/>
            <w:hideMark/>
          </w:tcPr>
          <w:p w14:paraId="570F5AFA" w14:textId="77777777" w:rsidR="007D6F19" w:rsidRPr="007D6F19" w:rsidRDefault="007D6F19" w:rsidP="00D24615">
            <w:pPr>
              <w:rPr>
                <w:sz w:val="20"/>
              </w:rPr>
            </w:pPr>
            <w:r w:rsidRPr="007D6F19">
              <w:rPr>
                <w:sz w:val="20"/>
              </w:rPr>
              <w:t>X</w:t>
            </w:r>
          </w:p>
        </w:tc>
      </w:tr>
      <w:tr w:rsidR="007D6F19" w:rsidRPr="007D6F19" w14:paraId="1A5CD8B6" w14:textId="77777777" w:rsidTr="00D24615">
        <w:tc>
          <w:tcPr>
            <w:tcW w:w="0" w:type="auto"/>
            <w:hideMark/>
          </w:tcPr>
          <w:p w14:paraId="4C878B26" w14:textId="77777777" w:rsidR="007D6F19" w:rsidRPr="007D6F19" w:rsidRDefault="007D6F19" w:rsidP="00D24615">
            <w:pPr>
              <w:rPr>
                <w:sz w:val="20"/>
              </w:rPr>
            </w:pPr>
            <w:r w:rsidRPr="007D6F19">
              <w:rPr>
                <w:sz w:val="20"/>
              </w:rPr>
              <w:t>III</w:t>
            </w:r>
          </w:p>
        </w:tc>
        <w:tc>
          <w:tcPr>
            <w:tcW w:w="0" w:type="auto"/>
            <w:hideMark/>
          </w:tcPr>
          <w:p w14:paraId="06F21BBC" w14:textId="77777777" w:rsidR="007D6F19" w:rsidRPr="007D6F19" w:rsidRDefault="007D6F19" w:rsidP="00D24615">
            <w:pPr>
              <w:rPr>
                <w:sz w:val="20"/>
              </w:rPr>
            </w:pPr>
            <w:r w:rsidRPr="007D6F19">
              <w:rPr>
                <w:sz w:val="20"/>
              </w:rPr>
              <w:t>Volatile Organic Compound (VOC) Emissions From the Synthetic Organic Chemical Manufacturing Industry (SOCMI) Air Oxidation Unit Processes</w:t>
            </w:r>
          </w:p>
        </w:tc>
        <w:tc>
          <w:tcPr>
            <w:tcW w:w="0" w:type="auto"/>
            <w:hideMark/>
          </w:tcPr>
          <w:p w14:paraId="111EA722" w14:textId="77777777" w:rsidR="007D6F19" w:rsidRPr="007D6F19" w:rsidRDefault="007D6F19" w:rsidP="00D24615">
            <w:pPr>
              <w:rPr>
                <w:sz w:val="20"/>
              </w:rPr>
            </w:pPr>
            <w:r w:rsidRPr="007D6F19">
              <w:rPr>
                <w:sz w:val="20"/>
              </w:rPr>
              <w:t>X</w:t>
            </w:r>
          </w:p>
        </w:tc>
        <w:tc>
          <w:tcPr>
            <w:tcW w:w="0" w:type="auto"/>
            <w:hideMark/>
          </w:tcPr>
          <w:p w14:paraId="5FFE80CB" w14:textId="77777777" w:rsidR="007D6F19" w:rsidRPr="007D6F19" w:rsidRDefault="007D6F19" w:rsidP="00D24615">
            <w:pPr>
              <w:rPr>
                <w:sz w:val="20"/>
              </w:rPr>
            </w:pPr>
            <w:r w:rsidRPr="007D6F19">
              <w:rPr>
                <w:sz w:val="20"/>
              </w:rPr>
              <w:t>X</w:t>
            </w:r>
          </w:p>
        </w:tc>
        <w:tc>
          <w:tcPr>
            <w:tcW w:w="0" w:type="auto"/>
            <w:hideMark/>
          </w:tcPr>
          <w:p w14:paraId="419FC37D" w14:textId="77777777" w:rsidR="007D6F19" w:rsidRPr="007D6F19" w:rsidRDefault="007D6F19" w:rsidP="00D24615">
            <w:pPr>
              <w:rPr>
                <w:sz w:val="20"/>
              </w:rPr>
            </w:pPr>
            <w:r w:rsidRPr="007D6F19">
              <w:rPr>
                <w:sz w:val="20"/>
              </w:rPr>
              <w:t>X</w:t>
            </w:r>
          </w:p>
        </w:tc>
        <w:tc>
          <w:tcPr>
            <w:tcW w:w="0" w:type="auto"/>
            <w:hideMark/>
          </w:tcPr>
          <w:p w14:paraId="291B60C9" w14:textId="77777777" w:rsidR="007D6F19" w:rsidRPr="007D6F19" w:rsidRDefault="007D6F19" w:rsidP="00D24615">
            <w:pPr>
              <w:rPr>
                <w:sz w:val="20"/>
              </w:rPr>
            </w:pPr>
            <w:r w:rsidRPr="007D6F19">
              <w:rPr>
                <w:sz w:val="20"/>
              </w:rPr>
              <w:t>X</w:t>
            </w:r>
          </w:p>
        </w:tc>
      </w:tr>
      <w:tr w:rsidR="007D6F19" w:rsidRPr="007D6F19" w14:paraId="44FB58FA" w14:textId="77777777" w:rsidTr="00D24615">
        <w:tc>
          <w:tcPr>
            <w:tcW w:w="0" w:type="auto"/>
            <w:hideMark/>
          </w:tcPr>
          <w:p w14:paraId="76F281D9" w14:textId="77777777" w:rsidR="007D6F19" w:rsidRPr="007D6F19" w:rsidRDefault="007D6F19" w:rsidP="00D24615">
            <w:pPr>
              <w:rPr>
                <w:sz w:val="20"/>
              </w:rPr>
            </w:pPr>
            <w:r w:rsidRPr="007D6F19">
              <w:rPr>
                <w:sz w:val="20"/>
              </w:rPr>
              <w:t>JJJ</w:t>
            </w:r>
          </w:p>
        </w:tc>
        <w:tc>
          <w:tcPr>
            <w:tcW w:w="0" w:type="auto"/>
            <w:hideMark/>
          </w:tcPr>
          <w:p w14:paraId="506C69D4" w14:textId="77777777" w:rsidR="007D6F19" w:rsidRPr="007D6F19" w:rsidRDefault="007D6F19" w:rsidP="00D24615">
            <w:pPr>
              <w:rPr>
                <w:sz w:val="20"/>
              </w:rPr>
            </w:pPr>
            <w:r w:rsidRPr="007D6F19">
              <w:rPr>
                <w:sz w:val="20"/>
              </w:rPr>
              <w:t>Petroleum Dry Cleaners</w:t>
            </w:r>
          </w:p>
        </w:tc>
        <w:tc>
          <w:tcPr>
            <w:tcW w:w="0" w:type="auto"/>
            <w:hideMark/>
          </w:tcPr>
          <w:p w14:paraId="6A24B790" w14:textId="77777777" w:rsidR="007D6F19" w:rsidRPr="007D6F19" w:rsidRDefault="007D6F19" w:rsidP="00D24615">
            <w:pPr>
              <w:rPr>
                <w:sz w:val="20"/>
              </w:rPr>
            </w:pPr>
            <w:r w:rsidRPr="007D6F19">
              <w:rPr>
                <w:sz w:val="20"/>
              </w:rPr>
              <w:t>X</w:t>
            </w:r>
          </w:p>
        </w:tc>
        <w:tc>
          <w:tcPr>
            <w:tcW w:w="0" w:type="auto"/>
            <w:hideMark/>
          </w:tcPr>
          <w:p w14:paraId="1DA30F71" w14:textId="77777777" w:rsidR="007D6F19" w:rsidRPr="007D6F19" w:rsidRDefault="007D6F19" w:rsidP="00D24615">
            <w:pPr>
              <w:rPr>
                <w:sz w:val="20"/>
              </w:rPr>
            </w:pPr>
            <w:r w:rsidRPr="007D6F19">
              <w:rPr>
                <w:sz w:val="20"/>
              </w:rPr>
              <w:t>X</w:t>
            </w:r>
          </w:p>
        </w:tc>
        <w:tc>
          <w:tcPr>
            <w:tcW w:w="0" w:type="auto"/>
            <w:hideMark/>
          </w:tcPr>
          <w:p w14:paraId="13942CC2" w14:textId="77777777" w:rsidR="007D6F19" w:rsidRPr="007D6F19" w:rsidRDefault="007D6F19" w:rsidP="00D24615">
            <w:pPr>
              <w:rPr>
                <w:sz w:val="20"/>
              </w:rPr>
            </w:pPr>
            <w:r w:rsidRPr="007D6F19">
              <w:rPr>
                <w:sz w:val="20"/>
              </w:rPr>
              <w:t>X</w:t>
            </w:r>
          </w:p>
        </w:tc>
        <w:tc>
          <w:tcPr>
            <w:tcW w:w="0" w:type="auto"/>
            <w:hideMark/>
          </w:tcPr>
          <w:p w14:paraId="3685C5A0" w14:textId="77777777" w:rsidR="007D6F19" w:rsidRPr="007D6F19" w:rsidRDefault="007D6F19" w:rsidP="00D24615">
            <w:pPr>
              <w:rPr>
                <w:sz w:val="20"/>
              </w:rPr>
            </w:pPr>
            <w:r w:rsidRPr="007D6F19">
              <w:rPr>
                <w:sz w:val="20"/>
              </w:rPr>
              <w:t>X</w:t>
            </w:r>
          </w:p>
        </w:tc>
      </w:tr>
      <w:tr w:rsidR="007D6F19" w:rsidRPr="007D6F19" w14:paraId="3E0C7257" w14:textId="77777777" w:rsidTr="00D24615">
        <w:tc>
          <w:tcPr>
            <w:tcW w:w="0" w:type="auto"/>
            <w:hideMark/>
          </w:tcPr>
          <w:p w14:paraId="79913E17" w14:textId="77777777" w:rsidR="007D6F19" w:rsidRPr="007D6F19" w:rsidRDefault="007D6F19" w:rsidP="00D24615">
            <w:pPr>
              <w:rPr>
                <w:sz w:val="20"/>
              </w:rPr>
            </w:pPr>
            <w:r w:rsidRPr="007D6F19">
              <w:rPr>
                <w:sz w:val="20"/>
              </w:rPr>
              <w:t>KKK</w:t>
            </w:r>
          </w:p>
        </w:tc>
        <w:tc>
          <w:tcPr>
            <w:tcW w:w="0" w:type="auto"/>
            <w:hideMark/>
          </w:tcPr>
          <w:p w14:paraId="5407FF4D" w14:textId="77777777" w:rsidR="007D6F19" w:rsidRPr="007D6F19" w:rsidRDefault="007D6F19" w:rsidP="00D24615">
            <w:pPr>
              <w:rPr>
                <w:sz w:val="20"/>
              </w:rPr>
            </w:pPr>
            <w:r w:rsidRPr="007D6F19">
              <w:rPr>
                <w:sz w:val="20"/>
              </w:rPr>
              <w:t>Equipment Leaks of VOC From Onshore Natural Gas Processing Plants</w:t>
            </w:r>
          </w:p>
        </w:tc>
        <w:tc>
          <w:tcPr>
            <w:tcW w:w="0" w:type="auto"/>
            <w:hideMark/>
          </w:tcPr>
          <w:p w14:paraId="51DA0C0E" w14:textId="77777777" w:rsidR="007D6F19" w:rsidRPr="007D6F19" w:rsidRDefault="007D6F19" w:rsidP="00D24615">
            <w:pPr>
              <w:rPr>
                <w:sz w:val="20"/>
              </w:rPr>
            </w:pPr>
            <w:r w:rsidRPr="007D6F19">
              <w:rPr>
                <w:sz w:val="20"/>
              </w:rPr>
              <w:t>X</w:t>
            </w:r>
          </w:p>
        </w:tc>
        <w:tc>
          <w:tcPr>
            <w:tcW w:w="0" w:type="auto"/>
            <w:hideMark/>
          </w:tcPr>
          <w:p w14:paraId="350D622F" w14:textId="77777777" w:rsidR="007D6F19" w:rsidRPr="007D6F19" w:rsidRDefault="007D6F19" w:rsidP="00D24615">
            <w:pPr>
              <w:rPr>
                <w:sz w:val="20"/>
              </w:rPr>
            </w:pPr>
            <w:r w:rsidRPr="007D6F19">
              <w:rPr>
                <w:sz w:val="20"/>
              </w:rPr>
              <w:t>X</w:t>
            </w:r>
          </w:p>
        </w:tc>
        <w:tc>
          <w:tcPr>
            <w:tcW w:w="0" w:type="auto"/>
            <w:hideMark/>
          </w:tcPr>
          <w:p w14:paraId="5D7C6A88" w14:textId="77777777" w:rsidR="007D6F19" w:rsidRPr="007D6F19" w:rsidRDefault="007D6F19" w:rsidP="00D24615">
            <w:pPr>
              <w:rPr>
                <w:sz w:val="20"/>
              </w:rPr>
            </w:pPr>
            <w:r w:rsidRPr="007D6F19">
              <w:rPr>
                <w:sz w:val="20"/>
              </w:rPr>
              <w:t>X</w:t>
            </w:r>
          </w:p>
        </w:tc>
        <w:tc>
          <w:tcPr>
            <w:tcW w:w="0" w:type="auto"/>
            <w:hideMark/>
          </w:tcPr>
          <w:p w14:paraId="090FCBDC" w14:textId="77777777" w:rsidR="007D6F19" w:rsidRPr="007D6F19" w:rsidRDefault="007D6F19" w:rsidP="00D24615">
            <w:pPr>
              <w:rPr>
                <w:sz w:val="20"/>
              </w:rPr>
            </w:pPr>
            <w:r w:rsidRPr="007D6F19">
              <w:rPr>
                <w:sz w:val="20"/>
              </w:rPr>
              <w:t>X</w:t>
            </w:r>
          </w:p>
        </w:tc>
      </w:tr>
      <w:tr w:rsidR="007D6F19" w:rsidRPr="007D6F19" w14:paraId="69E8D2FD" w14:textId="77777777" w:rsidTr="00D24615">
        <w:tc>
          <w:tcPr>
            <w:tcW w:w="0" w:type="auto"/>
            <w:hideMark/>
          </w:tcPr>
          <w:p w14:paraId="7E8B4F04" w14:textId="77777777" w:rsidR="007D6F19" w:rsidRPr="007D6F19" w:rsidRDefault="007D6F19" w:rsidP="00D24615">
            <w:pPr>
              <w:rPr>
                <w:sz w:val="20"/>
              </w:rPr>
            </w:pPr>
            <w:r w:rsidRPr="007D6F19">
              <w:rPr>
                <w:sz w:val="20"/>
              </w:rPr>
              <w:t>LLL</w:t>
            </w:r>
          </w:p>
        </w:tc>
        <w:tc>
          <w:tcPr>
            <w:tcW w:w="0" w:type="auto"/>
            <w:hideMark/>
          </w:tcPr>
          <w:p w14:paraId="41633D5F" w14:textId="77777777" w:rsidR="007D6F19" w:rsidRPr="007D6F19" w:rsidRDefault="007D6F19" w:rsidP="00D24615">
            <w:pPr>
              <w:rPr>
                <w:sz w:val="20"/>
              </w:rPr>
            </w:pPr>
            <w:r w:rsidRPr="007D6F19">
              <w:rPr>
                <w:sz w:val="20"/>
              </w:rPr>
              <w:t>Onshore Natural Gas Processing: SO</w:t>
            </w:r>
            <w:r w:rsidRPr="007D6F19">
              <w:rPr>
                <w:sz w:val="20"/>
                <w:vertAlign w:val="subscript"/>
              </w:rPr>
              <w:t>2</w:t>
            </w:r>
            <w:r w:rsidRPr="007D6F19">
              <w:rPr>
                <w:sz w:val="20"/>
              </w:rPr>
              <w:t xml:space="preserve"> Emissions</w:t>
            </w:r>
          </w:p>
        </w:tc>
        <w:tc>
          <w:tcPr>
            <w:tcW w:w="0" w:type="auto"/>
            <w:hideMark/>
          </w:tcPr>
          <w:p w14:paraId="1736352A" w14:textId="77777777" w:rsidR="007D6F19" w:rsidRPr="007D6F19" w:rsidRDefault="007D6F19" w:rsidP="00D24615">
            <w:pPr>
              <w:rPr>
                <w:sz w:val="20"/>
              </w:rPr>
            </w:pPr>
            <w:r w:rsidRPr="007D6F19">
              <w:rPr>
                <w:sz w:val="20"/>
              </w:rPr>
              <w:t>X</w:t>
            </w:r>
          </w:p>
        </w:tc>
        <w:tc>
          <w:tcPr>
            <w:tcW w:w="0" w:type="auto"/>
            <w:hideMark/>
          </w:tcPr>
          <w:p w14:paraId="15A242F5" w14:textId="77777777" w:rsidR="007D6F19" w:rsidRPr="007D6F19" w:rsidRDefault="007D6F19" w:rsidP="00D24615">
            <w:pPr>
              <w:rPr>
                <w:sz w:val="20"/>
              </w:rPr>
            </w:pPr>
            <w:r w:rsidRPr="007D6F19">
              <w:rPr>
                <w:sz w:val="20"/>
              </w:rPr>
              <w:t>X</w:t>
            </w:r>
          </w:p>
        </w:tc>
        <w:tc>
          <w:tcPr>
            <w:tcW w:w="0" w:type="auto"/>
            <w:hideMark/>
          </w:tcPr>
          <w:p w14:paraId="0CEF7B69" w14:textId="77777777" w:rsidR="007D6F19" w:rsidRPr="007D6F19" w:rsidRDefault="007D6F19" w:rsidP="00D24615">
            <w:pPr>
              <w:rPr>
                <w:sz w:val="20"/>
              </w:rPr>
            </w:pPr>
            <w:r w:rsidRPr="007D6F19">
              <w:rPr>
                <w:sz w:val="20"/>
              </w:rPr>
              <w:t>X</w:t>
            </w:r>
          </w:p>
        </w:tc>
        <w:tc>
          <w:tcPr>
            <w:tcW w:w="0" w:type="auto"/>
            <w:hideMark/>
          </w:tcPr>
          <w:p w14:paraId="5A5E2CC8" w14:textId="77777777" w:rsidR="007D6F19" w:rsidRPr="007D6F19" w:rsidRDefault="007D6F19" w:rsidP="00D24615">
            <w:pPr>
              <w:rPr>
                <w:sz w:val="20"/>
              </w:rPr>
            </w:pPr>
            <w:r w:rsidRPr="007D6F19">
              <w:rPr>
                <w:sz w:val="20"/>
              </w:rPr>
              <w:t>X</w:t>
            </w:r>
          </w:p>
        </w:tc>
      </w:tr>
      <w:tr w:rsidR="007D6F19" w:rsidRPr="007D6F19" w14:paraId="0FEED64A" w14:textId="77777777" w:rsidTr="00D24615">
        <w:tc>
          <w:tcPr>
            <w:tcW w:w="0" w:type="auto"/>
            <w:hideMark/>
          </w:tcPr>
          <w:p w14:paraId="23F3280D" w14:textId="77777777" w:rsidR="007D6F19" w:rsidRPr="007D6F19" w:rsidRDefault="007D6F19" w:rsidP="00D24615">
            <w:pPr>
              <w:rPr>
                <w:sz w:val="20"/>
              </w:rPr>
            </w:pPr>
            <w:r w:rsidRPr="007D6F19">
              <w:rPr>
                <w:sz w:val="20"/>
              </w:rPr>
              <w:t>MMM</w:t>
            </w:r>
          </w:p>
        </w:tc>
        <w:tc>
          <w:tcPr>
            <w:tcW w:w="0" w:type="auto"/>
            <w:hideMark/>
          </w:tcPr>
          <w:p w14:paraId="42544307" w14:textId="77777777" w:rsidR="007D6F19" w:rsidRPr="007D6F19" w:rsidRDefault="007D6F19" w:rsidP="00D24615">
            <w:pPr>
              <w:rPr>
                <w:sz w:val="20"/>
              </w:rPr>
            </w:pPr>
            <w:r w:rsidRPr="007D6F19">
              <w:rPr>
                <w:sz w:val="20"/>
              </w:rPr>
              <w:t>(Reserved)</w:t>
            </w:r>
          </w:p>
        </w:tc>
        <w:tc>
          <w:tcPr>
            <w:tcW w:w="0" w:type="auto"/>
            <w:hideMark/>
          </w:tcPr>
          <w:p w14:paraId="359C483F" w14:textId="77777777" w:rsidR="007D6F19" w:rsidRPr="007D6F19" w:rsidRDefault="007D6F19" w:rsidP="00D24615">
            <w:pPr>
              <w:rPr>
                <w:sz w:val="20"/>
              </w:rPr>
            </w:pPr>
          </w:p>
        </w:tc>
        <w:tc>
          <w:tcPr>
            <w:tcW w:w="0" w:type="auto"/>
            <w:hideMark/>
          </w:tcPr>
          <w:p w14:paraId="478C7785" w14:textId="77777777" w:rsidR="007D6F19" w:rsidRPr="007D6F19" w:rsidRDefault="007D6F19" w:rsidP="00D24615">
            <w:pPr>
              <w:rPr>
                <w:sz w:val="20"/>
              </w:rPr>
            </w:pPr>
          </w:p>
        </w:tc>
        <w:tc>
          <w:tcPr>
            <w:tcW w:w="0" w:type="auto"/>
            <w:hideMark/>
          </w:tcPr>
          <w:p w14:paraId="72D212F6" w14:textId="77777777" w:rsidR="007D6F19" w:rsidRPr="007D6F19" w:rsidRDefault="007D6F19" w:rsidP="00D24615">
            <w:pPr>
              <w:rPr>
                <w:sz w:val="20"/>
              </w:rPr>
            </w:pPr>
          </w:p>
        </w:tc>
        <w:tc>
          <w:tcPr>
            <w:tcW w:w="0" w:type="auto"/>
            <w:hideMark/>
          </w:tcPr>
          <w:p w14:paraId="002E6BEB" w14:textId="77777777" w:rsidR="007D6F19" w:rsidRPr="007D6F19" w:rsidRDefault="007D6F19" w:rsidP="00D24615">
            <w:pPr>
              <w:rPr>
                <w:sz w:val="20"/>
              </w:rPr>
            </w:pPr>
          </w:p>
        </w:tc>
      </w:tr>
      <w:tr w:rsidR="007D6F19" w:rsidRPr="007D6F19" w14:paraId="7207F7CB" w14:textId="77777777" w:rsidTr="00D24615">
        <w:tc>
          <w:tcPr>
            <w:tcW w:w="0" w:type="auto"/>
            <w:hideMark/>
          </w:tcPr>
          <w:p w14:paraId="589F8609" w14:textId="77777777" w:rsidR="007D6F19" w:rsidRPr="007D6F19" w:rsidRDefault="007D6F19" w:rsidP="00D24615">
            <w:pPr>
              <w:rPr>
                <w:sz w:val="20"/>
              </w:rPr>
            </w:pPr>
            <w:r w:rsidRPr="007D6F19">
              <w:rPr>
                <w:sz w:val="20"/>
              </w:rPr>
              <w:t>NNN</w:t>
            </w:r>
          </w:p>
        </w:tc>
        <w:tc>
          <w:tcPr>
            <w:tcW w:w="0" w:type="auto"/>
            <w:hideMark/>
          </w:tcPr>
          <w:p w14:paraId="7AE5F578" w14:textId="77777777" w:rsidR="007D6F19" w:rsidRPr="007D6F19" w:rsidRDefault="007D6F19" w:rsidP="00D24615">
            <w:pPr>
              <w:rPr>
                <w:sz w:val="20"/>
              </w:rPr>
            </w:pPr>
            <w:r w:rsidRPr="007D6F19">
              <w:rPr>
                <w:sz w:val="20"/>
              </w:rPr>
              <w:t>Volatile Organic Compound (VOC) Emissions From Synthetic Organic Chemical Manufacturing Industry (SOCMI) Distillation Operations</w:t>
            </w:r>
          </w:p>
        </w:tc>
        <w:tc>
          <w:tcPr>
            <w:tcW w:w="0" w:type="auto"/>
            <w:hideMark/>
          </w:tcPr>
          <w:p w14:paraId="6306E5B7" w14:textId="77777777" w:rsidR="007D6F19" w:rsidRPr="007D6F19" w:rsidRDefault="007D6F19" w:rsidP="00D24615">
            <w:pPr>
              <w:rPr>
                <w:sz w:val="20"/>
              </w:rPr>
            </w:pPr>
            <w:r w:rsidRPr="007D6F19">
              <w:rPr>
                <w:sz w:val="20"/>
              </w:rPr>
              <w:t>X</w:t>
            </w:r>
          </w:p>
        </w:tc>
        <w:tc>
          <w:tcPr>
            <w:tcW w:w="0" w:type="auto"/>
            <w:hideMark/>
          </w:tcPr>
          <w:p w14:paraId="1AA797B1" w14:textId="77777777" w:rsidR="007D6F19" w:rsidRPr="007D6F19" w:rsidRDefault="007D6F19" w:rsidP="00D24615">
            <w:pPr>
              <w:rPr>
                <w:sz w:val="20"/>
              </w:rPr>
            </w:pPr>
            <w:r w:rsidRPr="007D6F19">
              <w:rPr>
                <w:sz w:val="20"/>
              </w:rPr>
              <w:t>X</w:t>
            </w:r>
          </w:p>
        </w:tc>
        <w:tc>
          <w:tcPr>
            <w:tcW w:w="0" w:type="auto"/>
            <w:hideMark/>
          </w:tcPr>
          <w:p w14:paraId="2A731E98" w14:textId="77777777" w:rsidR="007D6F19" w:rsidRPr="007D6F19" w:rsidRDefault="007D6F19" w:rsidP="00D24615">
            <w:pPr>
              <w:rPr>
                <w:sz w:val="20"/>
              </w:rPr>
            </w:pPr>
            <w:r w:rsidRPr="007D6F19">
              <w:rPr>
                <w:sz w:val="20"/>
              </w:rPr>
              <w:t>X</w:t>
            </w:r>
          </w:p>
        </w:tc>
        <w:tc>
          <w:tcPr>
            <w:tcW w:w="0" w:type="auto"/>
            <w:hideMark/>
          </w:tcPr>
          <w:p w14:paraId="1D697707" w14:textId="77777777" w:rsidR="007D6F19" w:rsidRPr="007D6F19" w:rsidRDefault="007D6F19" w:rsidP="00D24615">
            <w:pPr>
              <w:rPr>
                <w:sz w:val="20"/>
              </w:rPr>
            </w:pPr>
            <w:r w:rsidRPr="007D6F19">
              <w:rPr>
                <w:sz w:val="20"/>
              </w:rPr>
              <w:t>X</w:t>
            </w:r>
          </w:p>
        </w:tc>
      </w:tr>
      <w:tr w:rsidR="007D6F19" w:rsidRPr="007D6F19" w14:paraId="27528708" w14:textId="77777777" w:rsidTr="00D24615">
        <w:tc>
          <w:tcPr>
            <w:tcW w:w="0" w:type="auto"/>
            <w:hideMark/>
          </w:tcPr>
          <w:p w14:paraId="36BA260D" w14:textId="77777777" w:rsidR="007D6F19" w:rsidRPr="007D6F19" w:rsidRDefault="007D6F19" w:rsidP="00D24615">
            <w:pPr>
              <w:rPr>
                <w:sz w:val="20"/>
              </w:rPr>
            </w:pPr>
            <w:r w:rsidRPr="007D6F19">
              <w:rPr>
                <w:sz w:val="20"/>
              </w:rPr>
              <w:t>OOO</w:t>
            </w:r>
          </w:p>
        </w:tc>
        <w:tc>
          <w:tcPr>
            <w:tcW w:w="0" w:type="auto"/>
            <w:hideMark/>
          </w:tcPr>
          <w:p w14:paraId="1E528B94" w14:textId="77777777" w:rsidR="007D6F19" w:rsidRPr="007D6F19" w:rsidRDefault="007D6F19" w:rsidP="00D24615">
            <w:pPr>
              <w:rPr>
                <w:sz w:val="20"/>
              </w:rPr>
            </w:pPr>
            <w:r w:rsidRPr="007D6F19">
              <w:rPr>
                <w:sz w:val="20"/>
              </w:rPr>
              <w:t>Nonmetallic Mineral Processing Plants</w:t>
            </w:r>
          </w:p>
        </w:tc>
        <w:tc>
          <w:tcPr>
            <w:tcW w:w="0" w:type="auto"/>
            <w:hideMark/>
          </w:tcPr>
          <w:p w14:paraId="5FC171D9" w14:textId="77777777" w:rsidR="007D6F19" w:rsidRPr="007D6F19" w:rsidRDefault="007D6F19" w:rsidP="00D24615">
            <w:pPr>
              <w:rPr>
                <w:sz w:val="20"/>
              </w:rPr>
            </w:pPr>
            <w:r w:rsidRPr="007D6F19">
              <w:rPr>
                <w:sz w:val="20"/>
              </w:rPr>
              <w:t>X</w:t>
            </w:r>
          </w:p>
        </w:tc>
        <w:tc>
          <w:tcPr>
            <w:tcW w:w="0" w:type="auto"/>
            <w:hideMark/>
          </w:tcPr>
          <w:p w14:paraId="1B397DCE" w14:textId="77777777" w:rsidR="007D6F19" w:rsidRPr="007D6F19" w:rsidRDefault="007D6F19" w:rsidP="00D24615">
            <w:pPr>
              <w:rPr>
                <w:sz w:val="20"/>
              </w:rPr>
            </w:pPr>
            <w:r w:rsidRPr="007D6F19">
              <w:rPr>
                <w:sz w:val="20"/>
              </w:rPr>
              <w:t>X</w:t>
            </w:r>
          </w:p>
        </w:tc>
        <w:tc>
          <w:tcPr>
            <w:tcW w:w="0" w:type="auto"/>
            <w:hideMark/>
          </w:tcPr>
          <w:p w14:paraId="079C17DD" w14:textId="77777777" w:rsidR="007D6F19" w:rsidRPr="007D6F19" w:rsidRDefault="007D6F19" w:rsidP="00D24615">
            <w:pPr>
              <w:rPr>
                <w:sz w:val="20"/>
              </w:rPr>
            </w:pPr>
            <w:r w:rsidRPr="007D6F19">
              <w:rPr>
                <w:sz w:val="20"/>
              </w:rPr>
              <w:t>X</w:t>
            </w:r>
          </w:p>
        </w:tc>
        <w:tc>
          <w:tcPr>
            <w:tcW w:w="0" w:type="auto"/>
            <w:hideMark/>
          </w:tcPr>
          <w:p w14:paraId="0A4C2C77" w14:textId="77777777" w:rsidR="007D6F19" w:rsidRPr="007D6F19" w:rsidRDefault="007D6F19" w:rsidP="00D24615">
            <w:pPr>
              <w:rPr>
                <w:sz w:val="20"/>
              </w:rPr>
            </w:pPr>
            <w:r w:rsidRPr="007D6F19">
              <w:rPr>
                <w:sz w:val="20"/>
              </w:rPr>
              <w:t>X</w:t>
            </w:r>
          </w:p>
        </w:tc>
      </w:tr>
      <w:tr w:rsidR="007D6F19" w:rsidRPr="007D6F19" w14:paraId="790EDBDE" w14:textId="77777777" w:rsidTr="00D24615">
        <w:tc>
          <w:tcPr>
            <w:tcW w:w="0" w:type="auto"/>
            <w:hideMark/>
          </w:tcPr>
          <w:p w14:paraId="2413016B" w14:textId="77777777" w:rsidR="007D6F19" w:rsidRPr="007D6F19" w:rsidRDefault="007D6F19" w:rsidP="00D24615">
            <w:pPr>
              <w:rPr>
                <w:sz w:val="20"/>
              </w:rPr>
            </w:pPr>
            <w:r w:rsidRPr="007D6F19">
              <w:rPr>
                <w:sz w:val="20"/>
              </w:rPr>
              <w:t>PPP</w:t>
            </w:r>
          </w:p>
        </w:tc>
        <w:tc>
          <w:tcPr>
            <w:tcW w:w="0" w:type="auto"/>
            <w:hideMark/>
          </w:tcPr>
          <w:p w14:paraId="082A329A" w14:textId="77777777" w:rsidR="007D6F19" w:rsidRPr="007D6F19" w:rsidRDefault="007D6F19" w:rsidP="00D24615">
            <w:pPr>
              <w:rPr>
                <w:sz w:val="20"/>
              </w:rPr>
            </w:pPr>
            <w:r w:rsidRPr="007D6F19">
              <w:rPr>
                <w:sz w:val="20"/>
              </w:rPr>
              <w:t>Wool Fiberglass Insulation Manufacturing Plants</w:t>
            </w:r>
          </w:p>
        </w:tc>
        <w:tc>
          <w:tcPr>
            <w:tcW w:w="0" w:type="auto"/>
            <w:hideMark/>
          </w:tcPr>
          <w:p w14:paraId="55E3F16C" w14:textId="77777777" w:rsidR="007D6F19" w:rsidRPr="007D6F19" w:rsidRDefault="007D6F19" w:rsidP="00D24615">
            <w:pPr>
              <w:rPr>
                <w:sz w:val="20"/>
              </w:rPr>
            </w:pPr>
            <w:r w:rsidRPr="007D6F19">
              <w:rPr>
                <w:sz w:val="20"/>
              </w:rPr>
              <w:t>X</w:t>
            </w:r>
          </w:p>
        </w:tc>
        <w:tc>
          <w:tcPr>
            <w:tcW w:w="0" w:type="auto"/>
            <w:hideMark/>
          </w:tcPr>
          <w:p w14:paraId="24B18DE9" w14:textId="77777777" w:rsidR="007D6F19" w:rsidRPr="007D6F19" w:rsidRDefault="007D6F19" w:rsidP="00D24615">
            <w:pPr>
              <w:rPr>
                <w:sz w:val="20"/>
              </w:rPr>
            </w:pPr>
            <w:r w:rsidRPr="007D6F19">
              <w:rPr>
                <w:sz w:val="20"/>
              </w:rPr>
              <w:t>X</w:t>
            </w:r>
          </w:p>
        </w:tc>
        <w:tc>
          <w:tcPr>
            <w:tcW w:w="0" w:type="auto"/>
            <w:hideMark/>
          </w:tcPr>
          <w:p w14:paraId="4A9DD6AC" w14:textId="77777777" w:rsidR="007D6F19" w:rsidRPr="007D6F19" w:rsidRDefault="007D6F19" w:rsidP="00D24615">
            <w:pPr>
              <w:rPr>
                <w:sz w:val="20"/>
              </w:rPr>
            </w:pPr>
            <w:r w:rsidRPr="007D6F19">
              <w:rPr>
                <w:sz w:val="20"/>
              </w:rPr>
              <w:t>X</w:t>
            </w:r>
          </w:p>
        </w:tc>
        <w:tc>
          <w:tcPr>
            <w:tcW w:w="0" w:type="auto"/>
            <w:hideMark/>
          </w:tcPr>
          <w:p w14:paraId="244152B6" w14:textId="77777777" w:rsidR="007D6F19" w:rsidRPr="007D6F19" w:rsidRDefault="007D6F19" w:rsidP="00D24615">
            <w:pPr>
              <w:rPr>
                <w:sz w:val="20"/>
              </w:rPr>
            </w:pPr>
            <w:r w:rsidRPr="007D6F19">
              <w:rPr>
                <w:sz w:val="20"/>
              </w:rPr>
              <w:t>X</w:t>
            </w:r>
          </w:p>
        </w:tc>
      </w:tr>
      <w:tr w:rsidR="007D6F19" w:rsidRPr="007D6F19" w14:paraId="0B2581DA" w14:textId="77777777" w:rsidTr="00D24615">
        <w:tc>
          <w:tcPr>
            <w:tcW w:w="0" w:type="auto"/>
            <w:hideMark/>
          </w:tcPr>
          <w:p w14:paraId="4A15C5FD" w14:textId="77777777" w:rsidR="007D6F19" w:rsidRPr="007D6F19" w:rsidRDefault="007D6F19" w:rsidP="00D24615">
            <w:pPr>
              <w:rPr>
                <w:sz w:val="20"/>
              </w:rPr>
            </w:pPr>
            <w:r w:rsidRPr="007D6F19">
              <w:rPr>
                <w:sz w:val="20"/>
              </w:rPr>
              <w:t>QQQ</w:t>
            </w:r>
          </w:p>
        </w:tc>
        <w:tc>
          <w:tcPr>
            <w:tcW w:w="0" w:type="auto"/>
            <w:hideMark/>
          </w:tcPr>
          <w:p w14:paraId="40595BF1" w14:textId="77777777" w:rsidR="007D6F19" w:rsidRPr="007D6F19" w:rsidRDefault="007D6F19" w:rsidP="00D24615">
            <w:pPr>
              <w:rPr>
                <w:sz w:val="20"/>
              </w:rPr>
            </w:pPr>
            <w:r w:rsidRPr="007D6F19">
              <w:rPr>
                <w:sz w:val="20"/>
              </w:rPr>
              <w:t>VOC Emissions From Petroleum Refinery Wastewater Systems</w:t>
            </w:r>
          </w:p>
        </w:tc>
        <w:tc>
          <w:tcPr>
            <w:tcW w:w="0" w:type="auto"/>
            <w:hideMark/>
          </w:tcPr>
          <w:p w14:paraId="3F290F02" w14:textId="77777777" w:rsidR="007D6F19" w:rsidRPr="007D6F19" w:rsidRDefault="007D6F19" w:rsidP="00D24615">
            <w:pPr>
              <w:rPr>
                <w:sz w:val="20"/>
              </w:rPr>
            </w:pPr>
            <w:r w:rsidRPr="007D6F19">
              <w:rPr>
                <w:sz w:val="20"/>
              </w:rPr>
              <w:t>X</w:t>
            </w:r>
          </w:p>
        </w:tc>
        <w:tc>
          <w:tcPr>
            <w:tcW w:w="0" w:type="auto"/>
            <w:hideMark/>
          </w:tcPr>
          <w:p w14:paraId="25318D21" w14:textId="77777777" w:rsidR="007D6F19" w:rsidRPr="007D6F19" w:rsidRDefault="007D6F19" w:rsidP="00D24615">
            <w:pPr>
              <w:rPr>
                <w:sz w:val="20"/>
              </w:rPr>
            </w:pPr>
            <w:r w:rsidRPr="007D6F19">
              <w:rPr>
                <w:sz w:val="20"/>
              </w:rPr>
              <w:t>X</w:t>
            </w:r>
          </w:p>
        </w:tc>
        <w:tc>
          <w:tcPr>
            <w:tcW w:w="0" w:type="auto"/>
            <w:hideMark/>
          </w:tcPr>
          <w:p w14:paraId="78FFF6D0" w14:textId="77777777" w:rsidR="007D6F19" w:rsidRPr="007D6F19" w:rsidRDefault="007D6F19" w:rsidP="00D24615">
            <w:pPr>
              <w:rPr>
                <w:sz w:val="20"/>
              </w:rPr>
            </w:pPr>
            <w:r w:rsidRPr="007D6F19">
              <w:rPr>
                <w:sz w:val="20"/>
              </w:rPr>
              <w:t>X</w:t>
            </w:r>
          </w:p>
        </w:tc>
        <w:tc>
          <w:tcPr>
            <w:tcW w:w="0" w:type="auto"/>
            <w:hideMark/>
          </w:tcPr>
          <w:p w14:paraId="0EAC82E0" w14:textId="77777777" w:rsidR="007D6F19" w:rsidRPr="007D6F19" w:rsidRDefault="007D6F19" w:rsidP="00D24615">
            <w:pPr>
              <w:rPr>
                <w:sz w:val="20"/>
              </w:rPr>
            </w:pPr>
            <w:r w:rsidRPr="007D6F19">
              <w:rPr>
                <w:sz w:val="20"/>
              </w:rPr>
              <w:t>X</w:t>
            </w:r>
          </w:p>
        </w:tc>
      </w:tr>
      <w:tr w:rsidR="007D6F19" w:rsidRPr="007D6F19" w14:paraId="679BE036" w14:textId="77777777" w:rsidTr="00D24615">
        <w:tc>
          <w:tcPr>
            <w:tcW w:w="0" w:type="auto"/>
            <w:hideMark/>
          </w:tcPr>
          <w:p w14:paraId="38F33DB2" w14:textId="77777777" w:rsidR="007D6F19" w:rsidRPr="007D6F19" w:rsidRDefault="007D6F19" w:rsidP="00D24615">
            <w:pPr>
              <w:rPr>
                <w:sz w:val="20"/>
              </w:rPr>
            </w:pPr>
            <w:r w:rsidRPr="007D6F19">
              <w:rPr>
                <w:sz w:val="20"/>
              </w:rPr>
              <w:t>RRR</w:t>
            </w:r>
          </w:p>
        </w:tc>
        <w:tc>
          <w:tcPr>
            <w:tcW w:w="0" w:type="auto"/>
            <w:hideMark/>
          </w:tcPr>
          <w:p w14:paraId="6692A3AA" w14:textId="77777777" w:rsidR="007D6F19" w:rsidRPr="007D6F19" w:rsidRDefault="007D6F19" w:rsidP="00D24615">
            <w:pPr>
              <w:rPr>
                <w:sz w:val="20"/>
              </w:rPr>
            </w:pPr>
            <w:r w:rsidRPr="007D6F19">
              <w:rPr>
                <w:sz w:val="20"/>
              </w:rPr>
              <w:t>Volatile Organic Compound Emissions from Synthetic Organic Chemical Manufacturing Industry (SOCMI) Reactor Processes</w:t>
            </w:r>
          </w:p>
        </w:tc>
        <w:tc>
          <w:tcPr>
            <w:tcW w:w="0" w:type="auto"/>
            <w:hideMark/>
          </w:tcPr>
          <w:p w14:paraId="229D8DF9" w14:textId="77777777" w:rsidR="007D6F19" w:rsidRPr="007D6F19" w:rsidRDefault="007D6F19" w:rsidP="00D24615">
            <w:pPr>
              <w:rPr>
                <w:sz w:val="20"/>
              </w:rPr>
            </w:pPr>
            <w:r w:rsidRPr="007D6F19">
              <w:rPr>
                <w:sz w:val="20"/>
              </w:rPr>
              <w:t>X</w:t>
            </w:r>
          </w:p>
        </w:tc>
        <w:tc>
          <w:tcPr>
            <w:tcW w:w="0" w:type="auto"/>
            <w:hideMark/>
          </w:tcPr>
          <w:p w14:paraId="115C3B70" w14:textId="77777777" w:rsidR="007D6F19" w:rsidRPr="007D6F19" w:rsidRDefault="007D6F19" w:rsidP="00D24615">
            <w:pPr>
              <w:rPr>
                <w:sz w:val="20"/>
              </w:rPr>
            </w:pPr>
            <w:r w:rsidRPr="007D6F19">
              <w:rPr>
                <w:sz w:val="20"/>
              </w:rPr>
              <w:t>X</w:t>
            </w:r>
          </w:p>
        </w:tc>
        <w:tc>
          <w:tcPr>
            <w:tcW w:w="0" w:type="auto"/>
            <w:hideMark/>
          </w:tcPr>
          <w:p w14:paraId="1A60F116" w14:textId="77777777" w:rsidR="007D6F19" w:rsidRPr="007D6F19" w:rsidRDefault="007D6F19" w:rsidP="00D24615">
            <w:pPr>
              <w:rPr>
                <w:sz w:val="20"/>
              </w:rPr>
            </w:pPr>
          </w:p>
        </w:tc>
        <w:tc>
          <w:tcPr>
            <w:tcW w:w="0" w:type="auto"/>
            <w:hideMark/>
          </w:tcPr>
          <w:p w14:paraId="140D91B7" w14:textId="77777777" w:rsidR="007D6F19" w:rsidRPr="007D6F19" w:rsidRDefault="007D6F19" w:rsidP="00D24615">
            <w:pPr>
              <w:rPr>
                <w:sz w:val="20"/>
              </w:rPr>
            </w:pPr>
          </w:p>
        </w:tc>
      </w:tr>
      <w:tr w:rsidR="007D6F19" w:rsidRPr="007D6F19" w14:paraId="003431BF" w14:textId="77777777" w:rsidTr="00D24615">
        <w:tc>
          <w:tcPr>
            <w:tcW w:w="0" w:type="auto"/>
            <w:hideMark/>
          </w:tcPr>
          <w:p w14:paraId="61F56370" w14:textId="77777777" w:rsidR="007D6F19" w:rsidRPr="007D6F19" w:rsidRDefault="007D6F19" w:rsidP="00D24615">
            <w:pPr>
              <w:rPr>
                <w:sz w:val="20"/>
              </w:rPr>
            </w:pPr>
            <w:r w:rsidRPr="007D6F19">
              <w:rPr>
                <w:sz w:val="20"/>
              </w:rPr>
              <w:t>SSS</w:t>
            </w:r>
          </w:p>
        </w:tc>
        <w:tc>
          <w:tcPr>
            <w:tcW w:w="0" w:type="auto"/>
            <w:hideMark/>
          </w:tcPr>
          <w:p w14:paraId="1DF4A824" w14:textId="77777777" w:rsidR="007D6F19" w:rsidRPr="007D6F19" w:rsidRDefault="007D6F19" w:rsidP="00D24615">
            <w:pPr>
              <w:rPr>
                <w:sz w:val="20"/>
              </w:rPr>
            </w:pPr>
            <w:r w:rsidRPr="007D6F19">
              <w:rPr>
                <w:sz w:val="20"/>
              </w:rPr>
              <w:t>Magnetic Tape Coating Facilities</w:t>
            </w:r>
          </w:p>
        </w:tc>
        <w:tc>
          <w:tcPr>
            <w:tcW w:w="0" w:type="auto"/>
            <w:hideMark/>
          </w:tcPr>
          <w:p w14:paraId="4DE3287F" w14:textId="77777777" w:rsidR="007D6F19" w:rsidRPr="007D6F19" w:rsidRDefault="007D6F19" w:rsidP="00D24615">
            <w:pPr>
              <w:rPr>
                <w:sz w:val="20"/>
              </w:rPr>
            </w:pPr>
            <w:r w:rsidRPr="007D6F19">
              <w:rPr>
                <w:sz w:val="20"/>
              </w:rPr>
              <w:t>X</w:t>
            </w:r>
          </w:p>
        </w:tc>
        <w:tc>
          <w:tcPr>
            <w:tcW w:w="0" w:type="auto"/>
            <w:hideMark/>
          </w:tcPr>
          <w:p w14:paraId="1E956B8D" w14:textId="77777777" w:rsidR="007D6F19" w:rsidRPr="007D6F19" w:rsidRDefault="007D6F19" w:rsidP="00D24615">
            <w:pPr>
              <w:rPr>
                <w:sz w:val="20"/>
              </w:rPr>
            </w:pPr>
            <w:r w:rsidRPr="007D6F19">
              <w:rPr>
                <w:sz w:val="20"/>
              </w:rPr>
              <w:t>X</w:t>
            </w:r>
          </w:p>
        </w:tc>
        <w:tc>
          <w:tcPr>
            <w:tcW w:w="0" w:type="auto"/>
            <w:hideMark/>
          </w:tcPr>
          <w:p w14:paraId="654BCAC6" w14:textId="77777777" w:rsidR="007D6F19" w:rsidRPr="007D6F19" w:rsidRDefault="007D6F19" w:rsidP="00D24615">
            <w:pPr>
              <w:rPr>
                <w:sz w:val="20"/>
              </w:rPr>
            </w:pPr>
            <w:r w:rsidRPr="007D6F19">
              <w:rPr>
                <w:sz w:val="20"/>
              </w:rPr>
              <w:t>X</w:t>
            </w:r>
          </w:p>
        </w:tc>
        <w:tc>
          <w:tcPr>
            <w:tcW w:w="0" w:type="auto"/>
            <w:hideMark/>
          </w:tcPr>
          <w:p w14:paraId="27AF03DE" w14:textId="77777777" w:rsidR="007D6F19" w:rsidRPr="007D6F19" w:rsidRDefault="007D6F19" w:rsidP="00D24615">
            <w:pPr>
              <w:rPr>
                <w:sz w:val="20"/>
              </w:rPr>
            </w:pPr>
            <w:r w:rsidRPr="007D6F19">
              <w:rPr>
                <w:sz w:val="20"/>
              </w:rPr>
              <w:t>X</w:t>
            </w:r>
          </w:p>
        </w:tc>
      </w:tr>
      <w:tr w:rsidR="007D6F19" w:rsidRPr="007D6F19" w14:paraId="70F98FA6" w14:textId="77777777" w:rsidTr="00D24615">
        <w:tc>
          <w:tcPr>
            <w:tcW w:w="0" w:type="auto"/>
            <w:hideMark/>
          </w:tcPr>
          <w:p w14:paraId="6D65148C" w14:textId="77777777" w:rsidR="007D6F19" w:rsidRPr="007D6F19" w:rsidRDefault="007D6F19" w:rsidP="00D24615">
            <w:pPr>
              <w:rPr>
                <w:sz w:val="20"/>
              </w:rPr>
            </w:pPr>
            <w:r w:rsidRPr="007D6F19">
              <w:rPr>
                <w:sz w:val="20"/>
              </w:rPr>
              <w:t>TTT</w:t>
            </w:r>
          </w:p>
        </w:tc>
        <w:tc>
          <w:tcPr>
            <w:tcW w:w="0" w:type="auto"/>
            <w:hideMark/>
          </w:tcPr>
          <w:p w14:paraId="59D2267C" w14:textId="77777777" w:rsidR="007D6F19" w:rsidRPr="007D6F19" w:rsidRDefault="007D6F19" w:rsidP="00D24615">
            <w:pPr>
              <w:rPr>
                <w:sz w:val="20"/>
              </w:rPr>
            </w:pPr>
            <w:r w:rsidRPr="007D6F19">
              <w:rPr>
                <w:sz w:val="20"/>
              </w:rPr>
              <w:t>Industrial Surface Coating: Surface Coating of Plastic Parts for Business Machines</w:t>
            </w:r>
          </w:p>
        </w:tc>
        <w:tc>
          <w:tcPr>
            <w:tcW w:w="0" w:type="auto"/>
            <w:hideMark/>
          </w:tcPr>
          <w:p w14:paraId="6E1B535D" w14:textId="77777777" w:rsidR="007D6F19" w:rsidRPr="007D6F19" w:rsidRDefault="007D6F19" w:rsidP="00D24615">
            <w:pPr>
              <w:rPr>
                <w:sz w:val="20"/>
              </w:rPr>
            </w:pPr>
            <w:r w:rsidRPr="007D6F19">
              <w:rPr>
                <w:sz w:val="20"/>
              </w:rPr>
              <w:t>X</w:t>
            </w:r>
          </w:p>
        </w:tc>
        <w:tc>
          <w:tcPr>
            <w:tcW w:w="0" w:type="auto"/>
            <w:hideMark/>
          </w:tcPr>
          <w:p w14:paraId="2959FB57" w14:textId="77777777" w:rsidR="007D6F19" w:rsidRPr="007D6F19" w:rsidRDefault="007D6F19" w:rsidP="00D24615">
            <w:pPr>
              <w:rPr>
                <w:sz w:val="20"/>
              </w:rPr>
            </w:pPr>
            <w:r w:rsidRPr="007D6F19">
              <w:rPr>
                <w:sz w:val="20"/>
              </w:rPr>
              <w:t>X</w:t>
            </w:r>
          </w:p>
        </w:tc>
        <w:tc>
          <w:tcPr>
            <w:tcW w:w="0" w:type="auto"/>
            <w:hideMark/>
          </w:tcPr>
          <w:p w14:paraId="7C0C0973" w14:textId="77777777" w:rsidR="007D6F19" w:rsidRPr="007D6F19" w:rsidRDefault="007D6F19" w:rsidP="00D24615">
            <w:pPr>
              <w:rPr>
                <w:sz w:val="20"/>
              </w:rPr>
            </w:pPr>
            <w:r w:rsidRPr="007D6F19">
              <w:rPr>
                <w:sz w:val="20"/>
              </w:rPr>
              <w:t>X</w:t>
            </w:r>
          </w:p>
        </w:tc>
        <w:tc>
          <w:tcPr>
            <w:tcW w:w="0" w:type="auto"/>
            <w:hideMark/>
          </w:tcPr>
          <w:p w14:paraId="74D3809A" w14:textId="77777777" w:rsidR="007D6F19" w:rsidRPr="007D6F19" w:rsidRDefault="007D6F19" w:rsidP="00D24615">
            <w:pPr>
              <w:rPr>
                <w:sz w:val="20"/>
              </w:rPr>
            </w:pPr>
            <w:r w:rsidRPr="007D6F19">
              <w:rPr>
                <w:sz w:val="20"/>
              </w:rPr>
              <w:t>X</w:t>
            </w:r>
          </w:p>
        </w:tc>
      </w:tr>
      <w:tr w:rsidR="007D6F19" w:rsidRPr="007D6F19" w14:paraId="77EF8A32" w14:textId="77777777" w:rsidTr="00D24615">
        <w:tc>
          <w:tcPr>
            <w:tcW w:w="0" w:type="auto"/>
            <w:hideMark/>
          </w:tcPr>
          <w:p w14:paraId="3108CF50" w14:textId="77777777" w:rsidR="007D6F19" w:rsidRPr="007D6F19" w:rsidRDefault="007D6F19" w:rsidP="00D24615">
            <w:pPr>
              <w:rPr>
                <w:sz w:val="20"/>
              </w:rPr>
            </w:pPr>
            <w:r w:rsidRPr="007D6F19">
              <w:rPr>
                <w:sz w:val="20"/>
              </w:rPr>
              <w:t>UUU</w:t>
            </w:r>
          </w:p>
        </w:tc>
        <w:tc>
          <w:tcPr>
            <w:tcW w:w="0" w:type="auto"/>
            <w:hideMark/>
          </w:tcPr>
          <w:p w14:paraId="3A05FB37" w14:textId="77777777" w:rsidR="007D6F19" w:rsidRPr="007D6F19" w:rsidRDefault="007D6F19" w:rsidP="00D24615">
            <w:pPr>
              <w:rPr>
                <w:sz w:val="20"/>
              </w:rPr>
            </w:pPr>
            <w:r w:rsidRPr="007D6F19">
              <w:rPr>
                <w:sz w:val="20"/>
              </w:rPr>
              <w:t>Calciners and Dryers in Mineral Industries</w:t>
            </w:r>
          </w:p>
        </w:tc>
        <w:tc>
          <w:tcPr>
            <w:tcW w:w="0" w:type="auto"/>
            <w:hideMark/>
          </w:tcPr>
          <w:p w14:paraId="12834DF1" w14:textId="77777777" w:rsidR="007D6F19" w:rsidRPr="007D6F19" w:rsidRDefault="007D6F19" w:rsidP="00D24615">
            <w:pPr>
              <w:rPr>
                <w:sz w:val="20"/>
              </w:rPr>
            </w:pPr>
            <w:r w:rsidRPr="007D6F19">
              <w:rPr>
                <w:sz w:val="20"/>
              </w:rPr>
              <w:t>X</w:t>
            </w:r>
          </w:p>
        </w:tc>
        <w:tc>
          <w:tcPr>
            <w:tcW w:w="0" w:type="auto"/>
            <w:hideMark/>
          </w:tcPr>
          <w:p w14:paraId="5251CBAD" w14:textId="77777777" w:rsidR="007D6F19" w:rsidRPr="007D6F19" w:rsidRDefault="007D6F19" w:rsidP="00D24615">
            <w:pPr>
              <w:rPr>
                <w:sz w:val="20"/>
              </w:rPr>
            </w:pPr>
            <w:r w:rsidRPr="007D6F19">
              <w:rPr>
                <w:sz w:val="20"/>
              </w:rPr>
              <w:t>X</w:t>
            </w:r>
          </w:p>
        </w:tc>
        <w:tc>
          <w:tcPr>
            <w:tcW w:w="0" w:type="auto"/>
            <w:hideMark/>
          </w:tcPr>
          <w:p w14:paraId="26FF7D5F" w14:textId="77777777" w:rsidR="007D6F19" w:rsidRPr="007D6F19" w:rsidRDefault="007D6F19" w:rsidP="00D24615">
            <w:pPr>
              <w:rPr>
                <w:sz w:val="20"/>
              </w:rPr>
            </w:pPr>
            <w:r w:rsidRPr="007D6F19">
              <w:rPr>
                <w:sz w:val="20"/>
              </w:rPr>
              <w:t>X</w:t>
            </w:r>
          </w:p>
        </w:tc>
        <w:tc>
          <w:tcPr>
            <w:tcW w:w="0" w:type="auto"/>
            <w:hideMark/>
          </w:tcPr>
          <w:p w14:paraId="327970F7" w14:textId="77777777" w:rsidR="007D6F19" w:rsidRPr="007D6F19" w:rsidRDefault="007D6F19" w:rsidP="00D24615">
            <w:pPr>
              <w:rPr>
                <w:sz w:val="20"/>
              </w:rPr>
            </w:pPr>
          </w:p>
        </w:tc>
      </w:tr>
      <w:tr w:rsidR="007D6F19" w:rsidRPr="007D6F19" w14:paraId="5EEBB5BF" w14:textId="77777777" w:rsidTr="00D24615">
        <w:tc>
          <w:tcPr>
            <w:tcW w:w="0" w:type="auto"/>
            <w:hideMark/>
          </w:tcPr>
          <w:p w14:paraId="3B959188" w14:textId="77777777" w:rsidR="007D6F19" w:rsidRPr="007D6F19" w:rsidRDefault="007D6F19" w:rsidP="00D24615">
            <w:pPr>
              <w:rPr>
                <w:sz w:val="20"/>
              </w:rPr>
            </w:pPr>
            <w:r w:rsidRPr="007D6F19">
              <w:rPr>
                <w:sz w:val="20"/>
              </w:rPr>
              <w:t>VVV</w:t>
            </w:r>
          </w:p>
        </w:tc>
        <w:tc>
          <w:tcPr>
            <w:tcW w:w="0" w:type="auto"/>
            <w:hideMark/>
          </w:tcPr>
          <w:p w14:paraId="73FCE180" w14:textId="77777777" w:rsidR="007D6F19" w:rsidRPr="007D6F19" w:rsidRDefault="007D6F19" w:rsidP="00D24615">
            <w:pPr>
              <w:rPr>
                <w:sz w:val="20"/>
              </w:rPr>
            </w:pPr>
            <w:r w:rsidRPr="007D6F19">
              <w:rPr>
                <w:sz w:val="20"/>
              </w:rPr>
              <w:t>Polymeric Coating of Supporting Substrates Facilities</w:t>
            </w:r>
          </w:p>
        </w:tc>
        <w:tc>
          <w:tcPr>
            <w:tcW w:w="0" w:type="auto"/>
            <w:hideMark/>
          </w:tcPr>
          <w:p w14:paraId="4763D633" w14:textId="77777777" w:rsidR="007D6F19" w:rsidRPr="007D6F19" w:rsidRDefault="007D6F19" w:rsidP="00D24615">
            <w:pPr>
              <w:rPr>
                <w:sz w:val="20"/>
              </w:rPr>
            </w:pPr>
            <w:r w:rsidRPr="007D6F19">
              <w:rPr>
                <w:sz w:val="20"/>
              </w:rPr>
              <w:t>X</w:t>
            </w:r>
          </w:p>
        </w:tc>
        <w:tc>
          <w:tcPr>
            <w:tcW w:w="0" w:type="auto"/>
            <w:hideMark/>
          </w:tcPr>
          <w:p w14:paraId="5C1D2F2D" w14:textId="77777777" w:rsidR="007D6F19" w:rsidRPr="007D6F19" w:rsidRDefault="007D6F19" w:rsidP="00D24615">
            <w:pPr>
              <w:rPr>
                <w:sz w:val="20"/>
              </w:rPr>
            </w:pPr>
            <w:r w:rsidRPr="007D6F19">
              <w:rPr>
                <w:sz w:val="20"/>
              </w:rPr>
              <w:t>X</w:t>
            </w:r>
          </w:p>
        </w:tc>
        <w:tc>
          <w:tcPr>
            <w:tcW w:w="0" w:type="auto"/>
            <w:hideMark/>
          </w:tcPr>
          <w:p w14:paraId="66A7CA94" w14:textId="77777777" w:rsidR="007D6F19" w:rsidRPr="007D6F19" w:rsidRDefault="007D6F19" w:rsidP="00D24615">
            <w:pPr>
              <w:rPr>
                <w:sz w:val="20"/>
              </w:rPr>
            </w:pPr>
            <w:r w:rsidRPr="007D6F19">
              <w:rPr>
                <w:sz w:val="20"/>
              </w:rPr>
              <w:t>X</w:t>
            </w:r>
          </w:p>
        </w:tc>
        <w:tc>
          <w:tcPr>
            <w:tcW w:w="0" w:type="auto"/>
            <w:hideMark/>
          </w:tcPr>
          <w:p w14:paraId="4E138BEC" w14:textId="77777777" w:rsidR="007D6F19" w:rsidRPr="007D6F19" w:rsidRDefault="007D6F19" w:rsidP="00D24615">
            <w:pPr>
              <w:rPr>
                <w:sz w:val="20"/>
              </w:rPr>
            </w:pPr>
            <w:r w:rsidRPr="007D6F19">
              <w:rPr>
                <w:sz w:val="20"/>
              </w:rPr>
              <w:t>X</w:t>
            </w:r>
          </w:p>
        </w:tc>
      </w:tr>
      <w:tr w:rsidR="007D6F19" w:rsidRPr="007D6F19" w14:paraId="7B71164F" w14:textId="77777777" w:rsidTr="00D24615">
        <w:tc>
          <w:tcPr>
            <w:tcW w:w="0" w:type="auto"/>
            <w:hideMark/>
          </w:tcPr>
          <w:p w14:paraId="13A85880" w14:textId="77777777" w:rsidR="007D6F19" w:rsidRPr="007D6F19" w:rsidRDefault="007D6F19" w:rsidP="00D24615">
            <w:pPr>
              <w:rPr>
                <w:sz w:val="20"/>
              </w:rPr>
            </w:pPr>
            <w:r w:rsidRPr="007D6F19">
              <w:rPr>
                <w:sz w:val="20"/>
              </w:rPr>
              <w:t>WWW</w:t>
            </w:r>
          </w:p>
        </w:tc>
        <w:tc>
          <w:tcPr>
            <w:tcW w:w="0" w:type="auto"/>
            <w:hideMark/>
          </w:tcPr>
          <w:p w14:paraId="3C57E07F" w14:textId="77777777" w:rsidR="007D6F19" w:rsidRPr="007D6F19" w:rsidRDefault="007D6F19" w:rsidP="00D24615">
            <w:pPr>
              <w:rPr>
                <w:sz w:val="20"/>
              </w:rPr>
            </w:pPr>
            <w:r w:rsidRPr="007D6F19">
              <w:rPr>
                <w:sz w:val="20"/>
              </w:rPr>
              <w:t>Municipal Solid Waste Landfills</w:t>
            </w:r>
          </w:p>
        </w:tc>
        <w:tc>
          <w:tcPr>
            <w:tcW w:w="0" w:type="auto"/>
            <w:hideMark/>
          </w:tcPr>
          <w:p w14:paraId="124C323E" w14:textId="77777777" w:rsidR="007D6F19" w:rsidRPr="007D6F19" w:rsidRDefault="007D6F19" w:rsidP="00D24615">
            <w:pPr>
              <w:rPr>
                <w:sz w:val="20"/>
              </w:rPr>
            </w:pPr>
            <w:r w:rsidRPr="007D6F19">
              <w:rPr>
                <w:sz w:val="20"/>
              </w:rPr>
              <w:t>X</w:t>
            </w:r>
          </w:p>
        </w:tc>
        <w:tc>
          <w:tcPr>
            <w:tcW w:w="0" w:type="auto"/>
            <w:hideMark/>
          </w:tcPr>
          <w:p w14:paraId="103040A7" w14:textId="77777777" w:rsidR="007D6F19" w:rsidRPr="007D6F19" w:rsidRDefault="007D6F19" w:rsidP="00D24615">
            <w:pPr>
              <w:rPr>
                <w:sz w:val="20"/>
              </w:rPr>
            </w:pPr>
            <w:r w:rsidRPr="007D6F19">
              <w:rPr>
                <w:sz w:val="20"/>
              </w:rPr>
              <w:t>X</w:t>
            </w:r>
          </w:p>
        </w:tc>
        <w:tc>
          <w:tcPr>
            <w:tcW w:w="0" w:type="auto"/>
            <w:hideMark/>
          </w:tcPr>
          <w:p w14:paraId="262D0F20" w14:textId="77777777" w:rsidR="007D6F19" w:rsidRPr="007D6F19" w:rsidRDefault="007D6F19" w:rsidP="00D24615">
            <w:pPr>
              <w:rPr>
                <w:sz w:val="20"/>
              </w:rPr>
            </w:pPr>
            <w:r w:rsidRPr="007D6F19">
              <w:rPr>
                <w:sz w:val="20"/>
              </w:rPr>
              <w:t>X</w:t>
            </w:r>
          </w:p>
        </w:tc>
        <w:tc>
          <w:tcPr>
            <w:tcW w:w="0" w:type="auto"/>
            <w:hideMark/>
          </w:tcPr>
          <w:p w14:paraId="29AA0AE7" w14:textId="77777777" w:rsidR="007D6F19" w:rsidRPr="007D6F19" w:rsidRDefault="007D6F19" w:rsidP="00D24615">
            <w:pPr>
              <w:rPr>
                <w:sz w:val="20"/>
              </w:rPr>
            </w:pPr>
          </w:p>
        </w:tc>
      </w:tr>
      <w:tr w:rsidR="007D6F19" w:rsidRPr="007D6F19" w14:paraId="5DF1C1E0" w14:textId="77777777" w:rsidTr="00D24615">
        <w:tc>
          <w:tcPr>
            <w:tcW w:w="0" w:type="auto"/>
            <w:hideMark/>
          </w:tcPr>
          <w:p w14:paraId="3C71BF19" w14:textId="77777777" w:rsidR="007D6F19" w:rsidRPr="007D6F19" w:rsidRDefault="007D6F19" w:rsidP="00D24615">
            <w:pPr>
              <w:rPr>
                <w:sz w:val="20"/>
              </w:rPr>
            </w:pPr>
            <w:r w:rsidRPr="007D6F19">
              <w:rPr>
                <w:sz w:val="20"/>
              </w:rPr>
              <w:t>AAAA</w:t>
            </w:r>
          </w:p>
        </w:tc>
        <w:tc>
          <w:tcPr>
            <w:tcW w:w="0" w:type="auto"/>
            <w:hideMark/>
          </w:tcPr>
          <w:p w14:paraId="72BCF939" w14:textId="77777777" w:rsidR="007D6F19" w:rsidRPr="007D6F19" w:rsidRDefault="007D6F19" w:rsidP="00D24615">
            <w:pPr>
              <w:rPr>
                <w:sz w:val="20"/>
              </w:rPr>
            </w:pPr>
            <w:r w:rsidRPr="007D6F19">
              <w:rPr>
                <w:sz w:val="20"/>
              </w:rPr>
              <w:t>Small Municipal Waste Combustion Units for Which Construction is Commenced After August 30, 1999 or for Which Modification or Reconstruction is Commended After June 6, 2001</w:t>
            </w:r>
          </w:p>
        </w:tc>
        <w:tc>
          <w:tcPr>
            <w:tcW w:w="0" w:type="auto"/>
            <w:hideMark/>
          </w:tcPr>
          <w:p w14:paraId="56B1E310" w14:textId="77777777" w:rsidR="007D6F19" w:rsidRPr="007D6F19" w:rsidRDefault="007D6F19" w:rsidP="00D24615">
            <w:pPr>
              <w:rPr>
                <w:sz w:val="20"/>
              </w:rPr>
            </w:pPr>
            <w:r w:rsidRPr="007D6F19">
              <w:rPr>
                <w:sz w:val="20"/>
              </w:rPr>
              <w:t>X</w:t>
            </w:r>
          </w:p>
        </w:tc>
        <w:tc>
          <w:tcPr>
            <w:tcW w:w="0" w:type="auto"/>
            <w:hideMark/>
          </w:tcPr>
          <w:p w14:paraId="0160B143" w14:textId="77777777" w:rsidR="007D6F19" w:rsidRPr="007D6F19" w:rsidRDefault="007D6F19" w:rsidP="00D24615">
            <w:pPr>
              <w:rPr>
                <w:sz w:val="20"/>
              </w:rPr>
            </w:pPr>
            <w:r w:rsidRPr="007D6F19">
              <w:rPr>
                <w:sz w:val="20"/>
              </w:rPr>
              <w:t>X</w:t>
            </w:r>
          </w:p>
        </w:tc>
        <w:tc>
          <w:tcPr>
            <w:tcW w:w="0" w:type="auto"/>
            <w:hideMark/>
          </w:tcPr>
          <w:p w14:paraId="757CFFA6" w14:textId="77777777" w:rsidR="007D6F19" w:rsidRPr="007D6F19" w:rsidRDefault="007D6F19" w:rsidP="00D24615">
            <w:pPr>
              <w:rPr>
                <w:sz w:val="20"/>
              </w:rPr>
            </w:pPr>
            <w:r w:rsidRPr="007D6F19">
              <w:rPr>
                <w:sz w:val="20"/>
              </w:rPr>
              <w:t>X</w:t>
            </w:r>
          </w:p>
        </w:tc>
        <w:tc>
          <w:tcPr>
            <w:tcW w:w="0" w:type="auto"/>
            <w:hideMark/>
          </w:tcPr>
          <w:p w14:paraId="576878DE" w14:textId="77777777" w:rsidR="007D6F19" w:rsidRPr="007D6F19" w:rsidRDefault="007D6F19" w:rsidP="00D24615">
            <w:pPr>
              <w:rPr>
                <w:sz w:val="20"/>
              </w:rPr>
            </w:pPr>
          </w:p>
        </w:tc>
      </w:tr>
      <w:tr w:rsidR="007D6F19" w:rsidRPr="007D6F19" w14:paraId="7AE364F8" w14:textId="77777777" w:rsidTr="00D24615">
        <w:tc>
          <w:tcPr>
            <w:tcW w:w="0" w:type="auto"/>
            <w:hideMark/>
          </w:tcPr>
          <w:p w14:paraId="1EA7976D" w14:textId="77777777" w:rsidR="007D6F19" w:rsidRPr="007D6F19" w:rsidRDefault="007D6F19" w:rsidP="00D24615">
            <w:pPr>
              <w:rPr>
                <w:sz w:val="20"/>
              </w:rPr>
            </w:pPr>
            <w:r w:rsidRPr="007D6F19">
              <w:rPr>
                <w:sz w:val="20"/>
              </w:rPr>
              <w:t>CCCC</w:t>
            </w:r>
          </w:p>
        </w:tc>
        <w:tc>
          <w:tcPr>
            <w:tcW w:w="0" w:type="auto"/>
            <w:hideMark/>
          </w:tcPr>
          <w:p w14:paraId="1E68FD67" w14:textId="77777777" w:rsidR="007D6F19" w:rsidRPr="007D6F19" w:rsidRDefault="007D6F19" w:rsidP="00D24615">
            <w:pPr>
              <w:rPr>
                <w:sz w:val="20"/>
              </w:rPr>
            </w:pPr>
            <w:r w:rsidRPr="007D6F19">
              <w:rPr>
                <w:sz w:val="20"/>
              </w:rPr>
              <w:t>Commercial and Industrial Solid Waste Incineration Units for Which Construction Is Commenced After November 30, 1999 or for Which Modification or Reconstruction Is Commenced on or After June 1, 2001</w:t>
            </w:r>
          </w:p>
        </w:tc>
        <w:tc>
          <w:tcPr>
            <w:tcW w:w="0" w:type="auto"/>
            <w:hideMark/>
          </w:tcPr>
          <w:p w14:paraId="3CCE12DD" w14:textId="77777777" w:rsidR="007D6F19" w:rsidRPr="007D6F19" w:rsidRDefault="007D6F19" w:rsidP="00D24615">
            <w:pPr>
              <w:rPr>
                <w:sz w:val="20"/>
              </w:rPr>
            </w:pPr>
            <w:r w:rsidRPr="007D6F19">
              <w:rPr>
                <w:sz w:val="20"/>
              </w:rPr>
              <w:t>X</w:t>
            </w:r>
          </w:p>
        </w:tc>
        <w:tc>
          <w:tcPr>
            <w:tcW w:w="0" w:type="auto"/>
            <w:hideMark/>
          </w:tcPr>
          <w:p w14:paraId="48B675D6" w14:textId="77777777" w:rsidR="007D6F19" w:rsidRPr="007D6F19" w:rsidRDefault="007D6F19" w:rsidP="00D24615">
            <w:pPr>
              <w:rPr>
                <w:sz w:val="20"/>
              </w:rPr>
            </w:pPr>
            <w:r w:rsidRPr="007D6F19">
              <w:rPr>
                <w:sz w:val="20"/>
              </w:rPr>
              <w:t>X</w:t>
            </w:r>
          </w:p>
        </w:tc>
        <w:tc>
          <w:tcPr>
            <w:tcW w:w="0" w:type="auto"/>
            <w:hideMark/>
          </w:tcPr>
          <w:p w14:paraId="1AD36C82" w14:textId="77777777" w:rsidR="007D6F19" w:rsidRPr="007D6F19" w:rsidRDefault="007D6F19" w:rsidP="00D24615">
            <w:pPr>
              <w:rPr>
                <w:sz w:val="20"/>
              </w:rPr>
            </w:pPr>
            <w:r w:rsidRPr="007D6F19">
              <w:rPr>
                <w:sz w:val="20"/>
              </w:rPr>
              <w:t>X</w:t>
            </w:r>
          </w:p>
        </w:tc>
        <w:tc>
          <w:tcPr>
            <w:tcW w:w="0" w:type="auto"/>
            <w:hideMark/>
          </w:tcPr>
          <w:p w14:paraId="3BF681EE" w14:textId="77777777" w:rsidR="007D6F19" w:rsidRPr="007D6F19" w:rsidRDefault="007D6F19" w:rsidP="00D24615">
            <w:pPr>
              <w:rPr>
                <w:sz w:val="20"/>
              </w:rPr>
            </w:pPr>
          </w:p>
        </w:tc>
      </w:tr>
      <w:tr w:rsidR="007D6F19" w:rsidRPr="007D6F19" w14:paraId="342036E3" w14:textId="77777777" w:rsidTr="00D24615">
        <w:tc>
          <w:tcPr>
            <w:tcW w:w="0" w:type="auto"/>
            <w:hideMark/>
          </w:tcPr>
          <w:p w14:paraId="00A57250" w14:textId="77777777" w:rsidR="007D6F19" w:rsidRPr="007D6F19" w:rsidRDefault="007D6F19" w:rsidP="00D24615">
            <w:pPr>
              <w:rPr>
                <w:sz w:val="20"/>
              </w:rPr>
            </w:pPr>
            <w:r w:rsidRPr="007D6F19">
              <w:rPr>
                <w:sz w:val="20"/>
              </w:rPr>
              <w:t>EEEE</w:t>
            </w:r>
          </w:p>
        </w:tc>
        <w:tc>
          <w:tcPr>
            <w:tcW w:w="0" w:type="auto"/>
            <w:hideMark/>
          </w:tcPr>
          <w:p w14:paraId="661F100C" w14:textId="77777777" w:rsidR="007D6F19" w:rsidRPr="007D6F19" w:rsidRDefault="007D6F19" w:rsidP="00D24615">
            <w:pPr>
              <w:rPr>
                <w:sz w:val="20"/>
              </w:rPr>
            </w:pPr>
            <w:r w:rsidRPr="007D6F19">
              <w:rPr>
                <w:sz w:val="20"/>
              </w:rPr>
              <w:t>Other Solid Waste Incineration Units for Which Construction is Commenced After December 9, 2004, or for Which Modification or Reconstruction is Commenced on or After June 16, 2006</w:t>
            </w:r>
          </w:p>
        </w:tc>
        <w:tc>
          <w:tcPr>
            <w:tcW w:w="0" w:type="auto"/>
            <w:hideMark/>
          </w:tcPr>
          <w:p w14:paraId="50B783E9" w14:textId="77777777" w:rsidR="007D6F19" w:rsidRPr="007D6F19" w:rsidRDefault="007D6F19" w:rsidP="00D24615">
            <w:pPr>
              <w:rPr>
                <w:sz w:val="20"/>
              </w:rPr>
            </w:pPr>
            <w:r w:rsidRPr="007D6F19">
              <w:rPr>
                <w:sz w:val="20"/>
              </w:rPr>
              <w:t>X</w:t>
            </w:r>
          </w:p>
        </w:tc>
        <w:tc>
          <w:tcPr>
            <w:tcW w:w="0" w:type="auto"/>
            <w:hideMark/>
          </w:tcPr>
          <w:p w14:paraId="2B4C6800" w14:textId="77777777" w:rsidR="007D6F19" w:rsidRPr="007D6F19" w:rsidRDefault="007D6F19" w:rsidP="00D24615">
            <w:pPr>
              <w:rPr>
                <w:sz w:val="20"/>
              </w:rPr>
            </w:pPr>
            <w:r w:rsidRPr="007D6F19">
              <w:rPr>
                <w:sz w:val="20"/>
              </w:rPr>
              <w:t>X</w:t>
            </w:r>
          </w:p>
        </w:tc>
        <w:tc>
          <w:tcPr>
            <w:tcW w:w="0" w:type="auto"/>
            <w:hideMark/>
          </w:tcPr>
          <w:p w14:paraId="2D3E801F" w14:textId="77777777" w:rsidR="007D6F19" w:rsidRPr="007D6F19" w:rsidRDefault="007D6F19" w:rsidP="00D24615">
            <w:pPr>
              <w:rPr>
                <w:sz w:val="20"/>
              </w:rPr>
            </w:pPr>
            <w:r w:rsidRPr="007D6F19">
              <w:rPr>
                <w:sz w:val="20"/>
              </w:rPr>
              <w:t>X</w:t>
            </w:r>
          </w:p>
        </w:tc>
        <w:tc>
          <w:tcPr>
            <w:tcW w:w="0" w:type="auto"/>
            <w:hideMark/>
          </w:tcPr>
          <w:p w14:paraId="51C600F9" w14:textId="77777777" w:rsidR="007D6F19" w:rsidRPr="007D6F19" w:rsidRDefault="007D6F19" w:rsidP="00D24615">
            <w:pPr>
              <w:rPr>
                <w:sz w:val="20"/>
              </w:rPr>
            </w:pPr>
          </w:p>
        </w:tc>
      </w:tr>
      <w:tr w:rsidR="007D6F19" w:rsidRPr="007D6F19" w14:paraId="21EA94B9" w14:textId="77777777" w:rsidTr="00D24615">
        <w:tc>
          <w:tcPr>
            <w:tcW w:w="0" w:type="auto"/>
            <w:hideMark/>
          </w:tcPr>
          <w:p w14:paraId="52E6618E" w14:textId="77777777" w:rsidR="007D6F19" w:rsidRPr="007D6F19" w:rsidRDefault="007D6F19" w:rsidP="00D24615">
            <w:pPr>
              <w:rPr>
                <w:sz w:val="20"/>
              </w:rPr>
            </w:pPr>
            <w:r w:rsidRPr="007D6F19">
              <w:rPr>
                <w:sz w:val="20"/>
              </w:rPr>
              <w:t>GGGG</w:t>
            </w:r>
          </w:p>
        </w:tc>
        <w:tc>
          <w:tcPr>
            <w:tcW w:w="0" w:type="auto"/>
            <w:hideMark/>
          </w:tcPr>
          <w:p w14:paraId="6B395C2D" w14:textId="77777777" w:rsidR="007D6F19" w:rsidRPr="007D6F19" w:rsidRDefault="007D6F19" w:rsidP="00D24615">
            <w:pPr>
              <w:rPr>
                <w:sz w:val="20"/>
              </w:rPr>
            </w:pPr>
            <w:r w:rsidRPr="007D6F19">
              <w:rPr>
                <w:sz w:val="20"/>
              </w:rPr>
              <w:t>(Reserved)</w:t>
            </w:r>
          </w:p>
        </w:tc>
        <w:tc>
          <w:tcPr>
            <w:tcW w:w="0" w:type="auto"/>
            <w:hideMark/>
          </w:tcPr>
          <w:p w14:paraId="12921127" w14:textId="77777777" w:rsidR="007D6F19" w:rsidRPr="007D6F19" w:rsidRDefault="007D6F19" w:rsidP="00D24615">
            <w:pPr>
              <w:rPr>
                <w:sz w:val="20"/>
              </w:rPr>
            </w:pPr>
          </w:p>
        </w:tc>
        <w:tc>
          <w:tcPr>
            <w:tcW w:w="0" w:type="auto"/>
            <w:hideMark/>
          </w:tcPr>
          <w:p w14:paraId="08A8C0BD" w14:textId="77777777" w:rsidR="007D6F19" w:rsidRPr="007D6F19" w:rsidRDefault="007D6F19" w:rsidP="00D24615">
            <w:pPr>
              <w:rPr>
                <w:sz w:val="20"/>
              </w:rPr>
            </w:pPr>
          </w:p>
        </w:tc>
        <w:tc>
          <w:tcPr>
            <w:tcW w:w="0" w:type="auto"/>
            <w:hideMark/>
          </w:tcPr>
          <w:p w14:paraId="4CF6D5A5" w14:textId="77777777" w:rsidR="007D6F19" w:rsidRPr="007D6F19" w:rsidRDefault="007D6F19" w:rsidP="00D24615">
            <w:pPr>
              <w:rPr>
                <w:sz w:val="20"/>
              </w:rPr>
            </w:pPr>
          </w:p>
        </w:tc>
        <w:tc>
          <w:tcPr>
            <w:tcW w:w="0" w:type="auto"/>
            <w:hideMark/>
          </w:tcPr>
          <w:p w14:paraId="346F039E" w14:textId="77777777" w:rsidR="007D6F19" w:rsidRPr="007D6F19" w:rsidRDefault="007D6F19" w:rsidP="00D24615">
            <w:pPr>
              <w:rPr>
                <w:sz w:val="20"/>
              </w:rPr>
            </w:pPr>
          </w:p>
        </w:tc>
      </w:tr>
      <w:tr w:rsidR="007D6F19" w:rsidRPr="007D6F19" w14:paraId="2FBD322D" w14:textId="77777777" w:rsidTr="00D24615">
        <w:tc>
          <w:tcPr>
            <w:tcW w:w="0" w:type="auto"/>
            <w:hideMark/>
          </w:tcPr>
          <w:p w14:paraId="3F584C42" w14:textId="77777777" w:rsidR="007D6F19" w:rsidRPr="007D6F19" w:rsidRDefault="007D6F19" w:rsidP="00D24615">
            <w:pPr>
              <w:rPr>
                <w:sz w:val="20"/>
              </w:rPr>
            </w:pPr>
            <w:r w:rsidRPr="007D6F19">
              <w:rPr>
                <w:sz w:val="20"/>
              </w:rPr>
              <w:t>HHHH</w:t>
            </w:r>
          </w:p>
        </w:tc>
        <w:tc>
          <w:tcPr>
            <w:tcW w:w="0" w:type="auto"/>
            <w:hideMark/>
          </w:tcPr>
          <w:p w14:paraId="39724BA8" w14:textId="77777777" w:rsidR="007D6F19" w:rsidRPr="007D6F19" w:rsidRDefault="007D6F19" w:rsidP="00D24615">
            <w:pPr>
              <w:rPr>
                <w:sz w:val="20"/>
              </w:rPr>
            </w:pPr>
            <w:r w:rsidRPr="007D6F19">
              <w:rPr>
                <w:sz w:val="20"/>
              </w:rPr>
              <w:t>(Reserved)</w:t>
            </w:r>
          </w:p>
        </w:tc>
        <w:tc>
          <w:tcPr>
            <w:tcW w:w="0" w:type="auto"/>
            <w:hideMark/>
          </w:tcPr>
          <w:p w14:paraId="70CD310A" w14:textId="77777777" w:rsidR="007D6F19" w:rsidRPr="007D6F19" w:rsidRDefault="007D6F19" w:rsidP="00D24615">
            <w:pPr>
              <w:rPr>
                <w:sz w:val="20"/>
              </w:rPr>
            </w:pPr>
          </w:p>
        </w:tc>
        <w:tc>
          <w:tcPr>
            <w:tcW w:w="0" w:type="auto"/>
            <w:hideMark/>
          </w:tcPr>
          <w:p w14:paraId="0ADF31A4" w14:textId="77777777" w:rsidR="007D6F19" w:rsidRPr="007D6F19" w:rsidRDefault="007D6F19" w:rsidP="00D24615">
            <w:pPr>
              <w:rPr>
                <w:sz w:val="20"/>
              </w:rPr>
            </w:pPr>
          </w:p>
        </w:tc>
        <w:tc>
          <w:tcPr>
            <w:tcW w:w="0" w:type="auto"/>
            <w:hideMark/>
          </w:tcPr>
          <w:p w14:paraId="2F800E5C" w14:textId="77777777" w:rsidR="007D6F19" w:rsidRPr="007D6F19" w:rsidRDefault="007D6F19" w:rsidP="00D24615">
            <w:pPr>
              <w:rPr>
                <w:sz w:val="20"/>
              </w:rPr>
            </w:pPr>
          </w:p>
        </w:tc>
        <w:tc>
          <w:tcPr>
            <w:tcW w:w="0" w:type="auto"/>
            <w:hideMark/>
          </w:tcPr>
          <w:p w14:paraId="5EB3B896" w14:textId="77777777" w:rsidR="007D6F19" w:rsidRPr="007D6F19" w:rsidRDefault="007D6F19" w:rsidP="00D24615">
            <w:pPr>
              <w:rPr>
                <w:sz w:val="20"/>
              </w:rPr>
            </w:pPr>
          </w:p>
        </w:tc>
      </w:tr>
      <w:tr w:rsidR="007D6F19" w:rsidRPr="007D6F19" w14:paraId="4B69BB61" w14:textId="77777777" w:rsidTr="00D24615">
        <w:tc>
          <w:tcPr>
            <w:tcW w:w="0" w:type="auto"/>
            <w:hideMark/>
          </w:tcPr>
          <w:p w14:paraId="083AC078" w14:textId="77777777" w:rsidR="007D6F19" w:rsidRPr="007D6F19" w:rsidRDefault="007D6F19" w:rsidP="00D24615">
            <w:pPr>
              <w:rPr>
                <w:sz w:val="20"/>
              </w:rPr>
            </w:pPr>
            <w:r w:rsidRPr="007D6F19">
              <w:rPr>
                <w:sz w:val="20"/>
              </w:rPr>
              <w:t>IIII</w:t>
            </w:r>
          </w:p>
        </w:tc>
        <w:tc>
          <w:tcPr>
            <w:tcW w:w="0" w:type="auto"/>
            <w:hideMark/>
          </w:tcPr>
          <w:p w14:paraId="50F66015" w14:textId="77777777" w:rsidR="007D6F19" w:rsidRPr="007D6F19" w:rsidRDefault="007D6F19" w:rsidP="00D24615">
            <w:pPr>
              <w:rPr>
                <w:sz w:val="20"/>
              </w:rPr>
            </w:pPr>
            <w:r w:rsidRPr="007D6F19">
              <w:rPr>
                <w:sz w:val="20"/>
              </w:rPr>
              <w:t>Stationary Compression Ignition Internal Combustion Engines</w:t>
            </w:r>
          </w:p>
        </w:tc>
        <w:tc>
          <w:tcPr>
            <w:tcW w:w="0" w:type="auto"/>
            <w:hideMark/>
          </w:tcPr>
          <w:p w14:paraId="16D0F114" w14:textId="77777777" w:rsidR="007D6F19" w:rsidRPr="007D6F19" w:rsidRDefault="007D6F19" w:rsidP="00D24615">
            <w:pPr>
              <w:rPr>
                <w:sz w:val="20"/>
              </w:rPr>
            </w:pPr>
            <w:r w:rsidRPr="007D6F19">
              <w:rPr>
                <w:sz w:val="20"/>
              </w:rPr>
              <w:t>X</w:t>
            </w:r>
          </w:p>
        </w:tc>
        <w:tc>
          <w:tcPr>
            <w:tcW w:w="0" w:type="auto"/>
            <w:hideMark/>
          </w:tcPr>
          <w:p w14:paraId="68BD51DF" w14:textId="77777777" w:rsidR="007D6F19" w:rsidRPr="007D6F19" w:rsidRDefault="007D6F19" w:rsidP="00D24615">
            <w:pPr>
              <w:rPr>
                <w:sz w:val="20"/>
              </w:rPr>
            </w:pPr>
            <w:r w:rsidRPr="007D6F19">
              <w:rPr>
                <w:sz w:val="20"/>
              </w:rPr>
              <w:t>X</w:t>
            </w:r>
          </w:p>
        </w:tc>
        <w:tc>
          <w:tcPr>
            <w:tcW w:w="0" w:type="auto"/>
            <w:hideMark/>
          </w:tcPr>
          <w:p w14:paraId="41FACE66" w14:textId="77777777" w:rsidR="007D6F19" w:rsidRPr="007D6F19" w:rsidRDefault="007D6F19" w:rsidP="00D24615">
            <w:pPr>
              <w:rPr>
                <w:sz w:val="20"/>
              </w:rPr>
            </w:pPr>
            <w:r w:rsidRPr="007D6F19">
              <w:rPr>
                <w:sz w:val="20"/>
              </w:rPr>
              <w:t>X</w:t>
            </w:r>
          </w:p>
        </w:tc>
        <w:tc>
          <w:tcPr>
            <w:tcW w:w="0" w:type="auto"/>
            <w:hideMark/>
          </w:tcPr>
          <w:p w14:paraId="4DCCF898" w14:textId="77777777" w:rsidR="007D6F19" w:rsidRPr="007D6F19" w:rsidRDefault="007D6F19" w:rsidP="00D24615">
            <w:pPr>
              <w:rPr>
                <w:sz w:val="20"/>
              </w:rPr>
            </w:pPr>
          </w:p>
        </w:tc>
      </w:tr>
      <w:tr w:rsidR="007D6F19" w:rsidRPr="007D6F19" w14:paraId="2F1DED41" w14:textId="77777777" w:rsidTr="00D24615">
        <w:tc>
          <w:tcPr>
            <w:tcW w:w="0" w:type="auto"/>
            <w:hideMark/>
          </w:tcPr>
          <w:p w14:paraId="3246621D" w14:textId="77777777" w:rsidR="007D6F19" w:rsidRPr="007D6F19" w:rsidRDefault="007D6F19" w:rsidP="00D24615">
            <w:pPr>
              <w:rPr>
                <w:sz w:val="20"/>
              </w:rPr>
            </w:pPr>
            <w:r w:rsidRPr="007D6F19">
              <w:rPr>
                <w:sz w:val="20"/>
              </w:rPr>
              <w:t>JJJJ</w:t>
            </w:r>
          </w:p>
        </w:tc>
        <w:tc>
          <w:tcPr>
            <w:tcW w:w="0" w:type="auto"/>
            <w:hideMark/>
          </w:tcPr>
          <w:p w14:paraId="512EBF43" w14:textId="77777777" w:rsidR="007D6F19" w:rsidRPr="007D6F19" w:rsidRDefault="007D6F19" w:rsidP="00D24615">
            <w:pPr>
              <w:rPr>
                <w:sz w:val="20"/>
              </w:rPr>
            </w:pPr>
            <w:r w:rsidRPr="007D6F19">
              <w:rPr>
                <w:sz w:val="20"/>
              </w:rPr>
              <w:t>Stationary Spark Ignition Internal Combustion Engines</w:t>
            </w:r>
          </w:p>
        </w:tc>
        <w:tc>
          <w:tcPr>
            <w:tcW w:w="0" w:type="auto"/>
            <w:hideMark/>
          </w:tcPr>
          <w:p w14:paraId="096C472F" w14:textId="77777777" w:rsidR="007D6F19" w:rsidRPr="007D6F19" w:rsidRDefault="007D6F19" w:rsidP="00D24615">
            <w:pPr>
              <w:rPr>
                <w:sz w:val="20"/>
              </w:rPr>
            </w:pPr>
          </w:p>
        </w:tc>
        <w:tc>
          <w:tcPr>
            <w:tcW w:w="0" w:type="auto"/>
            <w:hideMark/>
          </w:tcPr>
          <w:p w14:paraId="19F38163" w14:textId="77777777" w:rsidR="007D6F19" w:rsidRPr="007D6F19" w:rsidRDefault="007D6F19" w:rsidP="00D24615">
            <w:pPr>
              <w:rPr>
                <w:sz w:val="20"/>
              </w:rPr>
            </w:pPr>
            <w:r w:rsidRPr="007D6F19">
              <w:rPr>
                <w:sz w:val="20"/>
              </w:rPr>
              <w:t>X</w:t>
            </w:r>
          </w:p>
        </w:tc>
        <w:tc>
          <w:tcPr>
            <w:tcW w:w="0" w:type="auto"/>
            <w:hideMark/>
          </w:tcPr>
          <w:p w14:paraId="2DB765FE" w14:textId="77777777" w:rsidR="007D6F19" w:rsidRPr="007D6F19" w:rsidRDefault="007D6F19" w:rsidP="00D24615">
            <w:pPr>
              <w:rPr>
                <w:sz w:val="20"/>
              </w:rPr>
            </w:pPr>
            <w:r w:rsidRPr="007D6F19">
              <w:rPr>
                <w:sz w:val="20"/>
              </w:rPr>
              <w:t>X</w:t>
            </w:r>
          </w:p>
        </w:tc>
        <w:tc>
          <w:tcPr>
            <w:tcW w:w="0" w:type="auto"/>
            <w:hideMark/>
          </w:tcPr>
          <w:p w14:paraId="6FD08F7F" w14:textId="77777777" w:rsidR="007D6F19" w:rsidRPr="007D6F19" w:rsidRDefault="007D6F19" w:rsidP="00D24615">
            <w:pPr>
              <w:rPr>
                <w:sz w:val="20"/>
              </w:rPr>
            </w:pPr>
          </w:p>
        </w:tc>
      </w:tr>
      <w:tr w:rsidR="007D6F19" w:rsidRPr="007D6F19" w14:paraId="6E076727" w14:textId="77777777" w:rsidTr="00D24615">
        <w:tc>
          <w:tcPr>
            <w:tcW w:w="0" w:type="auto"/>
            <w:hideMark/>
          </w:tcPr>
          <w:p w14:paraId="2A23A2AB" w14:textId="77777777" w:rsidR="007D6F19" w:rsidRPr="007D6F19" w:rsidRDefault="007D6F19" w:rsidP="00D24615">
            <w:pPr>
              <w:rPr>
                <w:sz w:val="20"/>
              </w:rPr>
            </w:pPr>
            <w:r w:rsidRPr="007D6F19">
              <w:rPr>
                <w:sz w:val="20"/>
              </w:rPr>
              <w:t>KKKK</w:t>
            </w:r>
          </w:p>
        </w:tc>
        <w:tc>
          <w:tcPr>
            <w:tcW w:w="0" w:type="auto"/>
            <w:hideMark/>
          </w:tcPr>
          <w:p w14:paraId="34243B9C" w14:textId="77777777" w:rsidR="007D6F19" w:rsidRPr="007D6F19" w:rsidRDefault="007D6F19" w:rsidP="00D24615">
            <w:pPr>
              <w:rPr>
                <w:sz w:val="20"/>
              </w:rPr>
            </w:pPr>
            <w:r w:rsidRPr="007D6F19">
              <w:rPr>
                <w:sz w:val="20"/>
              </w:rPr>
              <w:t>Stationary Combustion Turbines</w:t>
            </w:r>
          </w:p>
        </w:tc>
        <w:tc>
          <w:tcPr>
            <w:tcW w:w="0" w:type="auto"/>
            <w:hideMark/>
          </w:tcPr>
          <w:p w14:paraId="6D0FA011" w14:textId="77777777" w:rsidR="007D6F19" w:rsidRPr="007D6F19" w:rsidRDefault="007D6F19" w:rsidP="00D24615">
            <w:pPr>
              <w:rPr>
                <w:sz w:val="20"/>
              </w:rPr>
            </w:pPr>
            <w:r w:rsidRPr="007D6F19">
              <w:rPr>
                <w:sz w:val="20"/>
              </w:rPr>
              <w:t>X</w:t>
            </w:r>
          </w:p>
        </w:tc>
        <w:tc>
          <w:tcPr>
            <w:tcW w:w="0" w:type="auto"/>
            <w:hideMark/>
          </w:tcPr>
          <w:p w14:paraId="0B7CA88F" w14:textId="77777777" w:rsidR="007D6F19" w:rsidRPr="007D6F19" w:rsidRDefault="007D6F19" w:rsidP="00D24615">
            <w:pPr>
              <w:rPr>
                <w:sz w:val="20"/>
              </w:rPr>
            </w:pPr>
            <w:r w:rsidRPr="007D6F19">
              <w:rPr>
                <w:sz w:val="20"/>
              </w:rPr>
              <w:t>X</w:t>
            </w:r>
          </w:p>
        </w:tc>
        <w:tc>
          <w:tcPr>
            <w:tcW w:w="0" w:type="auto"/>
            <w:hideMark/>
          </w:tcPr>
          <w:p w14:paraId="485B3D81" w14:textId="77777777" w:rsidR="007D6F19" w:rsidRPr="007D6F19" w:rsidRDefault="007D6F19" w:rsidP="00D24615">
            <w:pPr>
              <w:rPr>
                <w:sz w:val="20"/>
              </w:rPr>
            </w:pPr>
            <w:r w:rsidRPr="007D6F19">
              <w:rPr>
                <w:sz w:val="20"/>
              </w:rPr>
              <w:t>X</w:t>
            </w:r>
          </w:p>
        </w:tc>
        <w:tc>
          <w:tcPr>
            <w:tcW w:w="0" w:type="auto"/>
            <w:hideMark/>
          </w:tcPr>
          <w:p w14:paraId="6F53699C" w14:textId="77777777" w:rsidR="007D6F19" w:rsidRPr="007D6F19" w:rsidRDefault="007D6F19" w:rsidP="00D24615">
            <w:pPr>
              <w:rPr>
                <w:sz w:val="20"/>
              </w:rPr>
            </w:pPr>
          </w:p>
        </w:tc>
      </w:tr>
      <w:tr w:rsidR="007D6F19" w:rsidRPr="007D6F19" w14:paraId="0F44191D" w14:textId="77777777" w:rsidTr="00D24615">
        <w:tc>
          <w:tcPr>
            <w:tcW w:w="0" w:type="auto"/>
            <w:hideMark/>
          </w:tcPr>
          <w:p w14:paraId="2D0D2926" w14:textId="77777777" w:rsidR="007D6F19" w:rsidRPr="007D6F19" w:rsidRDefault="007D6F19" w:rsidP="00D24615">
            <w:pPr>
              <w:rPr>
                <w:sz w:val="20"/>
              </w:rPr>
            </w:pPr>
            <w:r w:rsidRPr="007D6F19">
              <w:rPr>
                <w:sz w:val="20"/>
              </w:rPr>
              <w:t>LLLL</w:t>
            </w:r>
          </w:p>
        </w:tc>
        <w:tc>
          <w:tcPr>
            <w:tcW w:w="0" w:type="auto"/>
            <w:hideMark/>
          </w:tcPr>
          <w:p w14:paraId="6CF05285" w14:textId="77777777" w:rsidR="007D6F19" w:rsidRPr="007D6F19" w:rsidRDefault="007D6F19" w:rsidP="00D24615">
            <w:pPr>
              <w:rPr>
                <w:sz w:val="20"/>
              </w:rPr>
            </w:pPr>
            <w:r w:rsidRPr="007D6F19">
              <w:rPr>
                <w:sz w:val="20"/>
              </w:rPr>
              <w:t>New Sewage Sludge Incineration Units</w:t>
            </w:r>
          </w:p>
        </w:tc>
        <w:tc>
          <w:tcPr>
            <w:tcW w:w="0" w:type="auto"/>
            <w:hideMark/>
          </w:tcPr>
          <w:p w14:paraId="5A9AAF9A" w14:textId="77777777" w:rsidR="007D6F19" w:rsidRPr="007D6F19" w:rsidRDefault="007D6F19" w:rsidP="00D24615">
            <w:pPr>
              <w:rPr>
                <w:sz w:val="20"/>
              </w:rPr>
            </w:pPr>
          </w:p>
        </w:tc>
        <w:tc>
          <w:tcPr>
            <w:tcW w:w="0" w:type="auto"/>
            <w:hideMark/>
          </w:tcPr>
          <w:p w14:paraId="7B4F8760" w14:textId="77777777" w:rsidR="007D6F19" w:rsidRPr="007D6F19" w:rsidRDefault="007D6F19" w:rsidP="00D24615">
            <w:pPr>
              <w:rPr>
                <w:sz w:val="20"/>
              </w:rPr>
            </w:pPr>
          </w:p>
        </w:tc>
        <w:tc>
          <w:tcPr>
            <w:tcW w:w="0" w:type="auto"/>
            <w:hideMark/>
          </w:tcPr>
          <w:p w14:paraId="35096550" w14:textId="77777777" w:rsidR="007D6F19" w:rsidRPr="007D6F19" w:rsidRDefault="007D6F19" w:rsidP="00D24615">
            <w:pPr>
              <w:rPr>
                <w:sz w:val="20"/>
              </w:rPr>
            </w:pPr>
            <w:r w:rsidRPr="007D6F19">
              <w:rPr>
                <w:sz w:val="20"/>
              </w:rPr>
              <w:t>X</w:t>
            </w:r>
          </w:p>
        </w:tc>
        <w:tc>
          <w:tcPr>
            <w:tcW w:w="0" w:type="auto"/>
            <w:hideMark/>
          </w:tcPr>
          <w:p w14:paraId="44807638" w14:textId="77777777" w:rsidR="007D6F19" w:rsidRPr="007D6F19" w:rsidRDefault="007D6F19" w:rsidP="00D24615">
            <w:pPr>
              <w:rPr>
                <w:sz w:val="20"/>
              </w:rPr>
            </w:pPr>
          </w:p>
        </w:tc>
      </w:tr>
      <w:tr w:rsidR="007D6F19" w:rsidRPr="007D6F19" w14:paraId="38392C4A" w14:textId="77777777" w:rsidTr="00D24615">
        <w:tc>
          <w:tcPr>
            <w:tcW w:w="0" w:type="auto"/>
            <w:hideMark/>
          </w:tcPr>
          <w:p w14:paraId="42842E0C" w14:textId="77777777" w:rsidR="007D6F19" w:rsidRPr="007D6F19" w:rsidRDefault="007D6F19" w:rsidP="00D24615">
            <w:pPr>
              <w:rPr>
                <w:sz w:val="20"/>
              </w:rPr>
            </w:pPr>
            <w:r w:rsidRPr="007D6F19">
              <w:rPr>
                <w:sz w:val="20"/>
              </w:rPr>
              <w:t>MMMM</w:t>
            </w:r>
          </w:p>
        </w:tc>
        <w:tc>
          <w:tcPr>
            <w:tcW w:w="0" w:type="auto"/>
            <w:hideMark/>
          </w:tcPr>
          <w:p w14:paraId="63E76B42" w14:textId="77777777" w:rsidR="007D6F19" w:rsidRPr="007D6F19" w:rsidRDefault="007D6F19" w:rsidP="00D24615">
            <w:pPr>
              <w:rPr>
                <w:sz w:val="20"/>
              </w:rPr>
            </w:pPr>
            <w:r w:rsidRPr="007D6F19">
              <w:rPr>
                <w:sz w:val="20"/>
              </w:rPr>
              <w:t>Emissions Guidelines and Compliance Times for Existing Sewage Sludge Incineration Units</w:t>
            </w:r>
          </w:p>
        </w:tc>
        <w:tc>
          <w:tcPr>
            <w:tcW w:w="0" w:type="auto"/>
            <w:hideMark/>
          </w:tcPr>
          <w:p w14:paraId="400AA834" w14:textId="77777777" w:rsidR="007D6F19" w:rsidRPr="007D6F19" w:rsidRDefault="007D6F19" w:rsidP="00D24615">
            <w:pPr>
              <w:rPr>
                <w:sz w:val="20"/>
              </w:rPr>
            </w:pPr>
            <w:r w:rsidRPr="007D6F19">
              <w:rPr>
                <w:sz w:val="20"/>
              </w:rPr>
              <w:t>X</w:t>
            </w:r>
          </w:p>
        </w:tc>
        <w:tc>
          <w:tcPr>
            <w:tcW w:w="0" w:type="auto"/>
            <w:hideMark/>
          </w:tcPr>
          <w:p w14:paraId="73E3BBF0" w14:textId="77777777" w:rsidR="007D6F19" w:rsidRPr="007D6F19" w:rsidRDefault="007D6F19" w:rsidP="00D24615">
            <w:pPr>
              <w:rPr>
                <w:sz w:val="20"/>
              </w:rPr>
            </w:pPr>
          </w:p>
        </w:tc>
        <w:tc>
          <w:tcPr>
            <w:tcW w:w="0" w:type="auto"/>
            <w:hideMark/>
          </w:tcPr>
          <w:p w14:paraId="02ADD95B" w14:textId="77777777" w:rsidR="007D6F19" w:rsidRPr="007D6F19" w:rsidRDefault="007D6F19" w:rsidP="00D24615">
            <w:pPr>
              <w:rPr>
                <w:sz w:val="20"/>
              </w:rPr>
            </w:pPr>
          </w:p>
        </w:tc>
        <w:tc>
          <w:tcPr>
            <w:tcW w:w="0" w:type="auto"/>
            <w:hideMark/>
          </w:tcPr>
          <w:p w14:paraId="62783293" w14:textId="77777777" w:rsidR="007D6F19" w:rsidRPr="007D6F19" w:rsidRDefault="007D6F19" w:rsidP="00D24615">
            <w:pPr>
              <w:rPr>
                <w:sz w:val="20"/>
              </w:rPr>
            </w:pPr>
          </w:p>
        </w:tc>
      </w:tr>
      <w:tr w:rsidR="007D6F19" w:rsidRPr="007D6F19" w14:paraId="05F98E01" w14:textId="77777777" w:rsidTr="00D24615">
        <w:tc>
          <w:tcPr>
            <w:tcW w:w="0" w:type="auto"/>
            <w:hideMark/>
          </w:tcPr>
          <w:p w14:paraId="0464D92B" w14:textId="77777777" w:rsidR="007D6F19" w:rsidRPr="007D6F19" w:rsidRDefault="007D6F19" w:rsidP="00D24615">
            <w:pPr>
              <w:rPr>
                <w:sz w:val="20"/>
              </w:rPr>
            </w:pPr>
            <w:r w:rsidRPr="007D6F19">
              <w:rPr>
                <w:sz w:val="20"/>
              </w:rPr>
              <w:t>OOOO</w:t>
            </w:r>
          </w:p>
        </w:tc>
        <w:tc>
          <w:tcPr>
            <w:tcW w:w="0" w:type="auto"/>
            <w:hideMark/>
          </w:tcPr>
          <w:p w14:paraId="2BEC08A2" w14:textId="77777777" w:rsidR="007D6F19" w:rsidRPr="007D6F19" w:rsidRDefault="007D6F19" w:rsidP="00D24615">
            <w:pPr>
              <w:rPr>
                <w:sz w:val="20"/>
              </w:rPr>
            </w:pPr>
            <w:r w:rsidRPr="007D6F19">
              <w:rPr>
                <w:sz w:val="20"/>
              </w:rPr>
              <w:t>Crude Oil and Natural Gas Production, Transmission, and Distribution</w:t>
            </w:r>
          </w:p>
        </w:tc>
        <w:tc>
          <w:tcPr>
            <w:tcW w:w="0" w:type="auto"/>
            <w:hideMark/>
          </w:tcPr>
          <w:p w14:paraId="191409AB" w14:textId="77777777" w:rsidR="007D6F19" w:rsidRPr="007D6F19" w:rsidRDefault="007D6F19" w:rsidP="00D24615">
            <w:pPr>
              <w:rPr>
                <w:sz w:val="20"/>
              </w:rPr>
            </w:pPr>
          </w:p>
        </w:tc>
        <w:tc>
          <w:tcPr>
            <w:tcW w:w="0" w:type="auto"/>
            <w:hideMark/>
          </w:tcPr>
          <w:p w14:paraId="30C39E4B" w14:textId="77777777" w:rsidR="007D6F19" w:rsidRPr="007D6F19" w:rsidRDefault="007D6F19" w:rsidP="00D24615">
            <w:pPr>
              <w:rPr>
                <w:sz w:val="20"/>
              </w:rPr>
            </w:pPr>
            <w:r w:rsidRPr="007D6F19">
              <w:rPr>
                <w:sz w:val="20"/>
              </w:rPr>
              <w:t>X</w:t>
            </w:r>
          </w:p>
        </w:tc>
        <w:tc>
          <w:tcPr>
            <w:tcW w:w="0" w:type="auto"/>
            <w:hideMark/>
          </w:tcPr>
          <w:p w14:paraId="5B9C6D6C" w14:textId="77777777" w:rsidR="007D6F19" w:rsidRPr="007D6F19" w:rsidRDefault="007D6F19" w:rsidP="00D24615">
            <w:pPr>
              <w:rPr>
                <w:sz w:val="20"/>
              </w:rPr>
            </w:pPr>
            <w:r w:rsidRPr="007D6F19">
              <w:rPr>
                <w:sz w:val="20"/>
              </w:rPr>
              <w:t>X</w:t>
            </w:r>
          </w:p>
        </w:tc>
        <w:tc>
          <w:tcPr>
            <w:tcW w:w="0" w:type="auto"/>
            <w:hideMark/>
          </w:tcPr>
          <w:p w14:paraId="1B1EC1B2" w14:textId="77777777" w:rsidR="007D6F19" w:rsidRPr="007D6F19" w:rsidRDefault="007D6F19" w:rsidP="00D24615">
            <w:pPr>
              <w:rPr>
                <w:sz w:val="20"/>
              </w:rPr>
            </w:pPr>
          </w:p>
        </w:tc>
      </w:tr>
      <w:tr w:rsidR="007D6F19" w:rsidRPr="007D6F19" w14:paraId="23CC8936" w14:textId="77777777" w:rsidTr="00D24615">
        <w:tc>
          <w:tcPr>
            <w:tcW w:w="0" w:type="auto"/>
            <w:hideMark/>
          </w:tcPr>
          <w:p w14:paraId="51C962A7" w14:textId="77777777" w:rsidR="007D6F19" w:rsidRPr="007D6F19" w:rsidRDefault="007D6F19" w:rsidP="00D24615">
            <w:pPr>
              <w:rPr>
                <w:sz w:val="20"/>
              </w:rPr>
            </w:pPr>
            <w:r w:rsidRPr="007D6F19">
              <w:rPr>
                <w:sz w:val="20"/>
              </w:rPr>
              <w:t>QQQQ</w:t>
            </w:r>
          </w:p>
        </w:tc>
        <w:tc>
          <w:tcPr>
            <w:tcW w:w="0" w:type="auto"/>
            <w:hideMark/>
          </w:tcPr>
          <w:p w14:paraId="35DA738A" w14:textId="77777777" w:rsidR="007D6F19" w:rsidRPr="007D6F19" w:rsidRDefault="007D6F19" w:rsidP="00D24615">
            <w:pPr>
              <w:rPr>
                <w:sz w:val="20"/>
              </w:rPr>
            </w:pPr>
            <w:r w:rsidRPr="007D6F19">
              <w:rPr>
                <w:sz w:val="20"/>
              </w:rPr>
              <w:t>Standards of Performance for New Residential Hydronic Heaters and Forced-Air Furnaces</w:t>
            </w:r>
          </w:p>
        </w:tc>
        <w:tc>
          <w:tcPr>
            <w:tcW w:w="0" w:type="auto"/>
            <w:hideMark/>
          </w:tcPr>
          <w:p w14:paraId="188F4AEE" w14:textId="77777777" w:rsidR="007D6F19" w:rsidRPr="007D6F19" w:rsidRDefault="007D6F19" w:rsidP="00D24615">
            <w:pPr>
              <w:rPr>
                <w:sz w:val="20"/>
              </w:rPr>
            </w:pPr>
          </w:p>
        </w:tc>
        <w:tc>
          <w:tcPr>
            <w:tcW w:w="0" w:type="auto"/>
            <w:hideMark/>
          </w:tcPr>
          <w:p w14:paraId="4C3A3F1D" w14:textId="77777777" w:rsidR="007D6F19" w:rsidRPr="007D6F19" w:rsidRDefault="007D6F19" w:rsidP="00D24615">
            <w:pPr>
              <w:rPr>
                <w:sz w:val="20"/>
              </w:rPr>
            </w:pPr>
            <w:r w:rsidRPr="007D6F19">
              <w:rPr>
                <w:sz w:val="20"/>
              </w:rPr>
              <w:t>X</w:t>
            </w:r>
          </w:p>
        </w:tc>
        <w:tc>
          <w:tcPr>
            <w:tcW w:w="0" w:type="auto"/>
            <w:hideMark/>
          </w:tcPr>
          <w:p w14:paraId="71940D47" w14:textId="77777777" w:rsidR="007D6F19" w:rsidRPr="007D6F19" w:rsidRDefault="007D6F19" w:rsidP="00D24615">
            <w:pPr>
              <w:rPr>
                <w:sz w:val="20"/>
              </w:rPr>
            </w:pPr>
            <w:r w:rsidRPr="007D6F19">
              <w:rPr>
                <w:sz w:val="20"/>
              </w:rPr>
              <w:t>X</w:t>
            </w:r>
          </w:p>
        </w:tc>
        <w:tc>
          <w:tcPr>
            <w:tcW w:w="0" w:type="auto"/>
            <w:hideMark/>
          </w:tcPr>
          <w:p w14:paraId="57CE6383" w14:textId="77777777" w:rsidR="007D6F19" w:rsidRPr="007D6F19" w:rsidRDefault="007D6F19" w:rsidP="00D24615">
            <w:pPr>
              <w:rPr>
                <w:sz w:val="20"/>
              </w:rPr>
            </w:pPr>
          </w:p>
        </w:tc>
      </w:tr>
      <w:tr w:rsidR="007D6F19" w:rsidRPr="007D6F19" w14:paraId="5F43B26C" w14:textId="77777777" w:rsidTr="00D24615">
        <w:tc>
          <w:tcPr>
            <w:tcW w:w="0" w:type="auto"/>
            <w:hideMark/>
          </w:tcPr>
          <w:p w14:paraId="78B89051" w14:textId="77777777" w:rsidR="007D6F19" w:rsidRPr="007D6F19" w:rsidRDefault="007D6F19" w:rsidP="00D24615">
            <w:pPr>
              <w:rPr>
                <w:sz w:val="20"/>
              </w:rPr>
            </w:pPr>
            <w:r w:rsidRPr="007D6F19">
              <w:rPr>
                <w:sz w:val="20"/>
              </w:rPr>
              <w:t>TTTT</w:t>
            </w:r>
          </w:p>
        </w:tc>
        <w:tc>
          <w:tcPr>
            <w:tcW w:w="0" w:type="auto"/>
            <w:hideMark/>
          </w:tcPr>
          <w:p w14:paraId="5B855A00" w14:textId="77777777" w:rsidR="007D6F19" w:rsidRPr="007D6F19" w:rsidRDefault="007D6F19" w:rsidP="00D24615">
            <w:pPr>
              <w:rPr>
                <w:sz w:val="20"/>
              </w:rPr>
            </w:pPr>
            <w:r w:rsidRPr="007D6F19">
              <w:rPr>
                <w:sz w:val="20"/>
              </w:rPr>
              <w:t>Standards of Performance for Greenhouse Gas Emissions for Electric Generating Units</w:t>
            </w:r>
          </w:p>
        </w:tc>
        <w:tc>
          <w:tcPr>
            <w:tcW w:w="0" w:type="auto"/>
            <w:hideMark/>
          </w:tcPr>
          <w:p w14:paraId="25DAA577" w14:textId="77777777" w:rsidR="007D6F19" w:rsidRPr="007D6F19" w:rsidRDefault="007D6F19" w:rsidP="00D24615">
            <w:pPr>
              <w:rPr>
                <w:sz w:val="20"/>
              </w:rPr>
            </w:pPr>
          </w:p>
        </w:tc>
        <w:tc>
          <w:tcPr>
            <w:tcW w:w="0" w:type="auto"/>
            <w:hideMark/>
          </w:tcPr>
          <w:p w14:paraId="500A9C8C" w14:textId="77777777" w:rsidR="007D6F19" w:rsidRPr="007D6F19" w:rsidRDefault="007D6F19" w:rsidP="00D24615">
            <w:pPr>
              <w:rPr>
                <w:sz w:val="20"/>
              </w:rPr>
            </w:pPr>
            <w:r w:rsidRPr="007D6F19">
              <w:rPr>
                <w:sz w:val="20"/>
              </w:rPr>
              <w:t>X</w:t>
            </w:r>
          </w:p>
        </w:tc>
        <w:tc>
          <w:tcPr>
            <w:tcW w:w="0" w:type="auto"/>
            <w:hideMark/>
          </w:tcPr>
          <w:p w14:paraId="42248A4A" w14:textId="77777777" w:rsidR="007D6F19" w:rsidRPr="007D6F19" w:rsidRDefault="007D6F19" w:rsidP="00D24615">
            <w:pPr>
              <w:rPr>
                <w:sz w:val="20"/>
              </w:rPr>
            </w:pPr>
          </w:p>
        </w:tc>
        <w:tc>
          <w:tcPr>
            <w:tcW w:w="0" w:type="auto"/>
            <w:hideMark/>
          </w:tcPr>
          <w:p w14:paraId="0EDA1426" w14:textId="77777777" w:rsidR="007D6F19" w:rsidRPr="007D6F19" w:rsidRDefault="007D6F19" w:rsidP="00D24615">
            <w:pPr>
              <w:rPr>
                <w:sz w:val="20"/>
              </w:rPr>
            </w:pPr>
          </w:p>
        </w:tc>
      </w:tr>
    </w:tbl>
    <w:p w14:paraId="4320B10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w:t>
      </w:r>
      <w:r w:rsidRPr="007D6F19">
        <w:rPr>
          <w:i/>
          <w:iCs/>
          <w:sz w:val="20"/>
          <w:szCs w:val="20"/>
        </w:rPr>
        <w:t>California.</w:t>
      </w:r>
      <w:r w:rsidRPr="007D6F19">
        <w:rPr>
          <w:sz w:val="20"/>
          <w:szCs w:val="20"/>
        </w:rPr>
        <w:t xml:space="preserve"> The following tables identify delegations for each of the local air pollution control agencies of California.</w:t>
      </w:r>
    </w:p>
    <w:p w14:paraId="5835151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Delegations for Amador County Air Pollution Control District, Antelope Valley Air Quality Management District, Bay Area Air Quality Management District, and Butte County Air Quality Management District are shown in the following table:</w:t>
      </w:r>
    </w:p>
    <w:p w14:paraId="077602BF"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New Source Performance Standards for Amador County APCD, Antelope Valley AQMD, Bay Area AQMD, and Butte County AQMD</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5301"/>
        <w:gridCol w:w="1030"/>
        <w:gridCol w:w="1072"/>
        <w:gridCol w:w="1016"/>
        <w:gridCol w:w="1083"/>
      </w:tblGrid>
      <w:tr w:rsidR="007D6F19" w:rsidRPr="007D6F19" w14:paraId="7D32B0ED" w14:textId="77777777" w:rsidTr="00D24615">
        <w:tc>
          <w:tcPr>
            <w:tcW w:w="0" w:type="auto"/>
            <w:vMerge w:val="restart"/>
            <w:hideMark/>
          </w:tcPr>
          <w:p w14:paraId="55541D7F" w14:textId="77777777" w:rsidR="007D6F19" w:rsidRPr="007D6F19" w:rsidRDefault="007D6F19" w:rsidP="00D24615">
            <w:pPr>
              <w:rPr>
                <w:b/>
                <w:bCs/>
                <w:sz w:val="20"/>
              </w:rPr>
            </w:pPr>
            <w:r w:rsidRPr="007D6F19">
              <w:rPr>
                <w:b/>
                <w:bCs/>
                <w:sz w:val="20"/>
              </w:rPr>
              <w:t>   </w:t>
            </w:r>
          </w:p>
        </w:tc>
        <w:tc>
          <w:tcPr>
            <w:tcW w:w="0" w:type="auto"/>
            <w:vMerge w:val="restart"/>
            <w:hideMark/>
          </w:tcPr>
          <w:p w14:paraId="16FC6F40" w14:textId="77777777" w:rsidR="007D6F19" w:rsidRPr="007D6F19" w:rsidRDefault="007D6F19" w:rsidP="00D24615">
            <w:pPr>
              <w:rPr>
                <w:b/>
                <w:bCs/>
                <w:sz w:val="20"/>
              </w:rPr>
            </w:pPr>
            <w:r w:rsidRPr="007D6F19">
              <w:rPr>
                <w:b/>
                <w:bCs/>
                <w:sz w:val="20"/>
              </w:rPr>
              <w:t xml:space="preserve">Subpart </w:t>
            </w:r>
          </w:p>
        </w:tc>
        <w:tc>
          <w:tcPr>
            <w:tcW w:w="0" w:type="auto"/>
            <w:gridSpan w:val="4"/>
            <w:hideMark/>
          </w:tcPr>
          <w:p w14:paraId="6D44A31E" w14:textId="77777777" w:rsidR="007D6F19" w:rsidRPr="007D6F19" w:rsidRDefault="007D6F19" w:rsidP="00D24615">
            <w:pPr>
              <w:rPr>
                <w:b/>
                <w:bCs/>
                <w:sz w:val="20"/>
              </w:rPr>
            </w:pPr>
            <w:r w:rsidRPr="007D6F19">
              <w:rPr>
                <w:b/>
                <w:bCs/>
                <w:sz w:val="20"/>
              </w:rPr>
              <w:t>Air pollution control agency</w:t>
            </w:r>
          </w:p>
        </w:tc>
      </w:tr>
      <w:tr w:rsidR="007D6F19" w:rsidRPr="007D6F19" w14:paraId="7FA14B22" w14:textId="77777777" w:rsidTr="00D24615">
        <w:tc>
          <w:tcPr>
            <w:tcW w:w="0" w:type="auto"/>
            <w:vMerge/>
            <w:hideMark/>
          </w:tcPr>
          <w:p w14:paraId="1CBA7E31" w14:textId="77777777" w:rsidR="007D6F19" w:rsidRPr="007D6F19" w:rsidRDefault="007D6F19" w:rsidP="00D24615">
            <w:pPr>
              <w:rPr>
                <w:b/>
                <w:bCs/>
                <w:sz w:val="20"/>
              </w:rPr>
            </w:pPr>
          </w:p>
        </w:tc>
        <w:tc>
          <w:tcPr>
            <w:tcW w:w="0" w:type="auto"/>
            <w:vMerge/>
            <w:hideMark/>
          </w:tcPr>
          <w:p w14:paraId="3987EEA6" w14:textId="77777777" w:rsidR="007D6F19" w:rsidRPr="007D6F19" w:rsidRDefault="007D6F19" w:rsidP="00D24615">
            <w:pPr>
              <w:rPr>
                <w:b/>
                <w:bCs/>
                <w:sz w:val="20"/>
              </w:rPr>
            </w:pPr>
          </w:p>
        </w:tc>
        <w:tc>
          <w:tcPr>
            <w:tcW w:w="0" w:type="auto"/>
            <w:hideMark/>
          </w:tcPr>
          <w:p w14:paraId="2EDB2FC5" w14:textId="77777777" w:rsidR="007D6F19" w:rsidRPr="007D6F19" w:rsidRDefault="007D6F19" w:rsidP="00D24615">
            <w:pPr>
              <w:rPr>
                <w:b/>
                <w:bCs/>
                <w:sz w:val="20"/>
              </w:rPr>
            </w:pPr>
            <w:r w:rsidRPr="007D6F19">
              <w:rPr>
                <w:b/>
                <w:bCs/>
                <w:sz w:val="20"/>
              </w:rPr>
              <w:t>Amador</w:t>
            </w:r>
            <w:r w:rsidRPr="007D6F19">
              <w:rPr>
                <w:b/>
                <w:bCs/>
                <w:sz w:val="20"/>
              </w:rPr>
              <w:br/>
              <w:t>County APCD</w:t>
            </w:r>
          </w:p>
        </w:tc>
        <w:tc>
          <w:tcPr>
            <w:tcW w:w="0" w:type="auto"/>
            <w:hideMark/>
          </w:tcPr>
          <w:p w14:paraId="29C46DC3" w14:textId="77777777" w:rsidR="007D6F19" w:rsidRPr="007D6F19" w:rsidRDefault="007D6F19" w:rsidP="00D24615">
            <w:pPr>
              <w:rPr>
                <w:b/>
                <w:bCs/>
                <w:sz w:val="20"/>
              </w:rPr>
            </w:pPr>
            <w:r w:rsidRPr="007D6F19">
              <w:rPr>
                <w:b/>
                <w:bCs/>
                <w:sz w:val="20"/>
              </w:rPr>
              <w:t>Antelope</w:t>
            </w:r>
            <w:r w:rsidRPr="007D6F19">
              <w:rPr>
                <w:b/>
                <w:bCs/>
                <w:sz w:val="20"/>
              </w:rPr>
              <w:br/>
              <w:t>Valley AQMD</w:t>
            </w:r>
          </w:p>
        </w:tc>
        <w:tc>
          <w:tcPr>
            <w:tcW w:w="0" w:type="auto"/>
            <w:hideMark/>
          </w:tcPr>
          <w:p w14:paraId="6FB39978" w14:textId="77777777" w:rsidR="007D6F19" w:rsidRPr="007D6F19" w:rsidRDefault="007D6F19" w:rsidP="00D24615">
            <w:pPr>
              <w:rPr>
                <w:b/>
                <w:bCs/>
                <w:sz w:val="20"/>
              </w:rPr>
            </w:pPr>
            <w:r w:rsidRPr="007D6F19">
              <w:rPr>
                <w:b/>
                <w:bCs/>
                <w:sz w:val="20"/>
              </w:rPr>
              <w:t>Bay Area AQMD</w:t>
            </w:r>
          </w:p>
        </w:tc>
        <w:tc>
          <w:tcPr>
            <w:tcW w:w="0" w:type="auto"/>
            <w:hideMark/>
          </w:tcPr>
          <w:p w14:paraId="5813834F" w14:textId="77777777" w:rsidR="007D6F19" w:rsidRPr="007D6F19" w:rsidRDefault="007D6F19" w:rsidP="00D24615">
            <w:pPr>
              <w:rPr>
                <w:b/>
                <w:bCs/>
                <w:sz w:val="20"/>
              </w:rPr>
            </w:pPr>
            <w:r w:rsidRPr="007D6F19">
              <w:rPr>
                <w:b/>
                <w:bCs/>
                <w:sz w:val="20"/>
              </w:rPr>
              <w:t>Butte County AQMD</w:t>
            </w:r>
          </w:p>
        </w:tc>
      </w:tr>
      <w:tr w:rsidR="007D6F19" w:rsidRPr="007D6F19" w14:paraId="19FB93DA" w14:textId="77777777" w:rsidTr="00D24615">
        <w:tc>
          <w:tcPr>
            <w:tcW w:w="0" w:type="auto"/>
            <w:hideMark/>
          </w:tcPr>
          <w:p w14:paraId="69CC4498" w14:textId="77777777" w:rsidR="007D6F19" w:rsidRPr="007D6F19" w:rsidRDefault="007D6F19" w:rsidP="00D24615">
            <w:pPr>
              <w:rPr>
                <w:sz w:val="20"/>
              </w:rPr>
            </w:pPr>
            <w:r w:rsidRPr="007D6F19">
              <w:rPr>
                <w:sz w:val="20"/>
              </w:rPr>
              <w:t>A</w:t>
            </w:r>
          </w:p>
        </w:tc>
        <w:tc>
          <w:tcPr>
            <w:tcW w:w="0" w:type="auto"/>
            <w:hideMark/>
          </w:tcPr>
          <w:p w14:paraId="5C707520" w14:textId="77777777" w:rsidR="007D6F19" w:rsidRPr="007D6F19" w:rsidRDefault="007D6F19" w:rsidP="00D24615">
            <w:pPr>
              <w:rPr>
                <w:sz w:val="20"/>
              </w:rPr>
            </w:pPr>
            <w:r w:rsidRPr="007D6F19">
              <w:rPr>
                <w:sz w:val="20"/>
              </w:rPr>
              <w:t>General Provisions</w:t>
            </w:r>
          </w:p>
        </w:tc>
        <w:tc>
          <w:tcPr>
            <w:tcW w:w="0" w:type="auto"/>
            <w:hideMark/>
          </w:tcPr>
          <w:p w14:paraId="614A3AC5" w14:textId="77777777" w:rsidR="007D6F19" w:rsidRPr="007D6F19" w:rsidRDefault="007D6F19" w:rsidP="00D24615">
            <w:pPr>
              <w:rPr>
                <w:sz w:val="20"/>
              </w:rPr>
            </w:pPr>
          </w:p>
        </w:tc>
        <w:tc>
          <w:tcPr>
            <w:tcW w:w="0" w:type="auto"/>
            <w:hideMark/>
          </w:tcPr>
          <w:p w14:paraId="77BD71DA" w14:textId="77777777" w:rsidR="007D6F19" w:rsidRPr="007D6F19" w:rsidRDefault="007D6F19" w:rsidP="00D24615">
            <w:pPr>
              <w:rPr>
                <w:sz w:val="20"/>
              </w:rPr>
            </w:pPr>
            <w:r w:rsidRPr="007D6F19">
              <w:rPr>
                <w:sz w:val="20"/>
              </w:rPr>
              <w:t>X</w:t>
            </w:r>
          </w:p>
        </w:tc>
        <w:tc>
          <w:tcPr>
            <w:tcW w:w="0" w:type="auto"/>
            <w:hideMark/>
          </w:tcPr>
          <w:p w14:paraId="39C5B3AE" w14:textId="77777777" w:rsidR="007D6F19" w:rsidRPr="007D6F19" w:rsidRDefault="007D6F19" w:rsidP="00D24615">
            <w:pPr>
              <w:rPr>
                <w:sz w:val="20"/>
              </w:rPr>
            </w:pPr>
          </w:p>
        </w:tc>
        <w:tc>
          <w:tcPr>
            <w:tcW w:w="0" w:type="auto"/>
            <w:hideMark/>
          </w:tcPr>
          <w:p w14:paraId="708ADADF" w14:textId="77777777" w:rsidR="007D6F19" w:rsidRPr="007D6F19" w:rsidRDefault="007D6F19" w:rsidP="00D24615">
            <w:pPr>
              <w:rPr>
                <w:sz w:val="20"/>
              </w:rPr>
            </w:pPr>
          </w:p>
        </w:tc>
      </w:tr>
      <w:tr w:rsidR="007D6F19" w:rsidRPr="007D6F19" w14:paraId="5B1A1CD6" w14:textId="77777777" w:rsidTr="00D24615">
        <w:tc>
          <w:tcPr>
            <w:tcW w:w="0" w:type="auto"/>
            <w:hideMark/>
          </w:tcPr>
          <w:p w14:paraId="6363C8F7" w14:textId="77777777" w:rsidR="007D6F19" w:rsidRPr="007D6F19" w:rsidRDefault="007D6F19" w:rsidP="00D24615">
            <w:pPr>
              <w:rPr>
                <w:sz w:val="20"/>
              </w:rPr>
            </w:pPr>
            <w:r w:rsidRPr="007D6F19">
              <w:rPr>
                <w:sz w:val="20"/>
              </w:rPr>
              <w:t>D</w:t>
            </w:r>
          </w:p>
        </w:tc>
        <w:tc>
          <w:tcPr>
            <w:tcW w:w="0" w:type="auto"/>
            <w:hideMark/>
          </w:tcPr>
          <w:p w14:paraId="0621A378" w14:textId="77777777" w:rsidR="007D6F19" w:rsidRPr="007D6F19" w:rsidRDefault="007D6F19" w:rsidP="00D24615">
            <w:pPr>
              <w:rPr>
                <w:sz w:val="20"/>
              </w:rPr>
            </w:pPr>
            <w:r w:rsidRPr="007D6F19">
              <w:rPr>
                <w:sz w:val="20"/>
              </w:rPr>
              <w:t>Fossil-Fuel Fired Steam Generators Constructed After August 17, 1971</w:t>
            </w:r>
          </w:p>
        </w:tc>
        <w:tc>
          <w:tcPr>
            <w:tcW w:w="0" w:type="auto"/>
            <w:hideMark/>
          </w:tcPr>
          <w:p w14:paraId="5388F01C" w14:textId="77777777" w:rsidR="007D6F19" w:rsidRPr="007D6F19" w:rsidRDefault="007D6F19" w:rsidP="00D24615">
            <w:pPr>
              <w:rPr>
                <w:sz w:val="20"/>
              </w:rPr>
            </w:pPr>
          </w:p>
        </w:tc>
        <w:tc>
          <w:tcPr>
            <w:tcW w:w="0" w:type="auto"/>
            <w:hideMark/>
          </w:tcPr>
          <w:p w14:paraId="477040E2" w14:textId="77777777" w:rsidR="007D6F19" w:rsidRPr="007D6F19" w:rsidRDefault="007D6F19" w:rsidP="00D24615">
            <w:pPr>
              <w:rPr>
                <w:sz w:val="20"/>
              </w:rPr>
            </w:pPr>
            <w:r w:rsidRPr="007D6F19">
              <w:rPr>
                <w:sz w:val="20"/>
              </w:rPr>
              <w:t>X</w:t>
            </w:r>
          </w:p>
        </w:tc>
        <w:tc>
          <w:tcPr>
            <w:tcW w:w="0" w:type="auto"/>
            <w:hideMark/>
          </w:tcPr>
          <w:p w14:paraId="3875E85B" w14:textId="77777777" w:rsidR="007D6F19" w:rsidRPr="007D6F19" w:rsidRDefault="007D6F19" w:rsidP="00D24615">
            <w:pPr>
              <w:rPr>
                <w:sz w:val="20"/>
              </w:rPr>
            </w:pPr>
            <w:r w:rsidRPr="007D6F19">
              <w:rPr>
                <w:sz w:val="20"/>
              </w:rPr>
              <w:t>X</w:t>
            </w:r>
          </w:p>
        </w:tc>
        <w:tc>
          <w:tcPr>
            <w:tcW w:w="0" w:type="auto"/>
            <w:hideMark/>
          </w:tcPr>
          <w:p w14:paraId="1E5FC520" w14:textId="77777777" w:rsidR="007D6F19" w:rsidRPr="007D6F19" w:rsidRDefault="007D6F19" w:rsidP="00D24615">
            <w:pPr>
              <w:rPr>
                <w:sz w:val="20"/>
              </w:rPr>
            </w:pPr>
          </w:p>
        </w:tc>
      </w:tr>
      <w:tr w:rsidR="007D6F19" w:rsidRPr="007D6F19" w14:paraId="6D745A8A" w14:textId="77777777" w:rsidTr="00D24615">
        <w:tc>
          <w:tcPr>
            <w:tcW w:w="0" w:type="auto"/>
            <w:hideMark/>
          </w:tcPr>
          <w:p w14:paraId="13D13123" w14:textId="77777777" w:rsidR="007D6F19" w:rsidRPr="007D6F19" w:rsidRDefault="007D6F19" w:rsidP="00D24615">
            <w:pPr>
              <w:rPr>
                <w:sz w:val="20"/>
              </w:rPr>
            </w:pPr>
            <w:r w:rsidRPr="007D6F19">
              <w:rPr>
                <w:sz w:val="20"/>
              </w:rPr>
              <w:t>Da</w:t>
            </w:r>
          </w:p>
        </w:tc>
        <w:tc>
          <w:tcPr>
            <w:tcW w:w="0" w:type="auto"/>
            <w:hideMark/>
          </w:tcPr>
          <w:p w14:paraId="5B56B4B3" w14:textId="77777777" w:rsidR="007D6F19" w:rsidRPr="007D6F19" w:rsidRDefault="007D6F19" w:rsidP="00D24615">
            <w:pPr>
              <w:rPr>
                <w:sz w:val="20"/>
              </w:rPr>
            </w:pPr>
            <w:r w:rsidRPr="007D6F19">
              <w:rPr>
                <w:sz w:val="20"/>
              </w:rPr>
              <w:t>Electric Utility Steam Generating Units Constructed After September 18, 1978</w:t>
            </w:r>
          </w:p>
        </w:tc>
        <w:tc>
          <w:tcPr>
            <w:tcW w:w="0" w:type="auto"/>
            <w:hideMark/>
          </w:tcPr>
          <w:p w14:paraId="285F1E94" w14:textId="77777777" w:rsidR="007D6F19" w:rsidRPr="007D6F19" w:rsidRDefault="007D6F19" w:rsidP="00D24615">
            <w:pPr>
              <w:rPr>
                <w:sz w:val="20"/>
              </w:rPr>
            </w:pPr>
          </w:p>
        </w:tc>
        <w:tc>
          <w:tcPr>
            <w:tcW w:w="0" w:type="auto"/>
            <w:hideMark/>
          </w:tcPr>
          <w:p w14:paraId="6424EEA7" w14:textId="77777777" w:rsidR="007D6F19" w:rsidRPr="007D6F19" w:rsidRDefault="007D6F19" w:rsidP="00D24615">
            <w:pPr>
              <w:rPr>
                <w:sz w:val="20"/>
              </w:rPr>
            </w:pPr>
            <w:r w:rsidRPr="007D6F19">
              <w:rPr>
                <w:sz w:val="20"/>
              </w:rPr>
              <w:t>X</w:t>
            </w:r>
          </w:p>
        </w:tc>
        <w:tc>
          <w:tcPr>
            <w:tcW w:w="0" w:type="auto"/>
            <w:hideMark/>
          </w:tcPr>
          <w:p w14:paraId="77E4632B" w14:textId="77777777" w:rsidR="007D6F19" w:rsidRPr="007D6F19" w:rsidRDefault="007D6F19" w:rsidP="00D24615">
            <w:pPr>
              <w:rPr>
                <w:sz w:val="20"/>
              </w:rPr>
            </w:pPr>
            <w:r w:rsidRPr="007D6F19">
              <w:rPr>
                <w:sz w:val="20"/>
              </w:rPr>
              <w:t>X</w:t>
            </w:r>
          </w:p>
        </w:tc>
        <w:tc>
          <w:tcPr>
            <w:tcW w:w="0" w:type="auto"/>
            <w:hideMark/>
          </w:tcPr>
          <w:p w14:paraId="0FBD550C" w14:textId="77777777" w:rsidR="007D6F19" w:rsidRPr="007D6F19" w:rsidRDefault="007D6F19" w:rsidP="00D24615">
            <w:pPr>
              <w:rPr>
                <w:sz w:val="20"/>
              </w:rPr>
            </w:pPr>
          </w:p>
        </w:tc>
      </w:tr>
      <w:tr w:rsidR="007D6F19" w:rsidRPr="007D6F19" w14:paraId="659E91A3" w14:textId="77777777" w:rsidTr="00D24615">
        <w:tc>
          <w:tcPr>
            <w:tcW w:w="0" w:type="auto"/>
            <w:hideMark/>
          </w:tcPr>
          <w:p w14:paraId="23C24E48" w14:textId="77777777" w:rsidR="007D6F19" w:rsidRPr="007D6F19" w:rsidRDefault="007D6F19" w:rsidP="00D24615">
            <w:pPr>
              <w:rPr>
                <w:sz w:val="20"/>
              </w:rPr>
            </w:pPr>
            <w:r w:rsidRPr="007D6F19">
              <w:rPr>
                <w:sz w:val="20"/>
              </w:rPr>
              <w:t>Db</w:t>
            </w:r>
          </w:p>
        </w:tc>
        <w:tc>
          <w:tcPr>
            <w:tcW w:w="0" w:type="auto"/>
            <w:hideMark/>
          </w:tcPr>
          <w:p w14:paraId="7041D43B" w14:textId="77777777" w:rsidR="007D6F19" w:rsidRPr="007D6F19" w:rsidRDefault="007D6F19" w:rsidP="00D24615">
            <w:pPr>
              <w:rPr>
                <w:sz w:val="20"/>
              </w:rPr>
            </w:pPr>
            <w:r w:rsidRPr="007D6F19">
              <w:rPr>
                <w:sz w:val="20"/>
              </w:rPr>
              <w:t>Industrial-Commercial-Institutional Steam Generating Units</w:t>
            </w:r>
          </w:p>
        </w:tc>
        <w:tc>
          <w:tcPr>
            <w:tcW w:w="0" w:type="auto"/>
            <w:hideMark/>
          </w:tcPr>
          <w:p w14:paraId="2877BE7E" w14:textId="77777777" w:rsidR="007D6F19" w:rsidRPr="007D6F19" w:rsidRDefault="007D6F19" w:rsidP="00D24615">
            <w:pPr>
              <w:rPr>
                <w:sz w:val="20"/>
              </w:rPr>
            </w:pPr>
          </w:p>
        </w:tc>
        <w:tc>
          <w:tcPr>
            <w:tcW w:w="0" w:type="auto"/>
            <w:hideMark/>
          </w:tcPr>
          <w:p w14:paraId="14D3A059" w14:textId="77777777" w:rsidR="007D6F19" w:rsidRPr="007D6F19" w:rsidRDefault="007D6F19" w:rsidP="00D24615">
            <w:pPr>
              <w:rPr>
                <w:sz w:val="20"/>
              </w:rPr>
            </w:pPr>
            <w:r w:rsidRPr="007D6F19">
              <w:rPr>
                <w:sz w:val="20"/>
              </w:rPr>
              <w:t>X</w:t>
            </w:r>
          </w:p>
        </w:tc>
        <w:tc>
          <w:tcPr>
            <w:tcW w:w="0" w:type="auto"/>
            <w:hideMark/>
          </w:tcPr>
          <w:p w14:paraId="15BB2F21" w14:textId="77777777" w:rsidR="007D6F19" w:rsidRPr="007D6F19" w:rsidRDefault="007D6F19" w:rsidP="00D24615">
            <w:pPr>
              <w:rPr>
                <w:sz w:val="20"/>
              </w:rPr>
            </w:pPr>
            <w:r w:rsidRPr="007D6F19">
              <w:rPr>
                <w:sz w:val="20"/>
              </w:rPr>
              <w:t>X</w:t>
            </w:r>
          </w:p>
        </w:tc>
        <w:tc>
          <w:tcPr>
            <w:tcW w:w="0" w:type="auto"/>
            <w:hideMark/>
          </w:tcPr>
          <w:p w14:paraId="490BD2B0" w14:textId="77777777" w:rsidR="007D6F19" w:rsidRPr="007D6F19" w:rsidRDefault="007D6F19" w:rsidP="00D24615">
            <w:pPr>
              <w:rPr>
                <w:sz w:val="20"/>
              </w:rPr>
            </w:pPr>
          </w:p>
        </w:tc>
      </w:tr>
      <w:tr w:rsidR="007D6F19" w:rsidRPr="007D6F19" w14:paraId="1B6F5C82" w14:textId="77777777" w:rsidTr="00D24615">
        <w:tc>
          <w:tcPr>
            <w:tcW w:w="0" w:type="auto"/>
            <w:hideMark/>
          </w:tcPr>
          <w:p w14:paraId="0F46030B" w14:textId="77777777" w:rsidR="007D6F19" w:rsidRPr="007D6F19" w:rsidRDefault="007D6F19" w:rsidP="00D24615">
            <w:pPr>
              <w:rPr>
                <w:sz w:val="20"/>
              </w:rPr>
            </w:pPr>
            <w:r w:rsidRPr="007D6F19">
              <w:rPr>
                <w:sz w:val="20"/>
              </w:rPr>
              <w:t>Dc</w:t>
            </w:r>
          </w:p>
        </w:tc>
        <w:tc>
          <w:tcPr>
            <w:tcW w:w="0" w:type="auto"/>
            <w:hideMark/>
          </w:tcPr>
          <w:p w14:paraId="0BEF74E5" w14:textId="77777777" w:rsidR="007D6F19" w:rsidRPr="007D6F19" w:rsidRDefault="007D6F19" w:rsidP="00D24615">
            <w:pPr>
              <w:rPr>
                <w:sz w:val="20"/>
              </w:rPr>
            </w:pPr>
            <w:r w:rsidRPr="007D6F19">
              <w:rPr>
                <w:sz w:val="20"/>
              </w:rPr>
              <w:t>Small Industrial-Commercial-Institutional Steam Generating Units</w:t>
            </w:r>
          </w:p>
        </w:tc>
        <w:tc>
          <w:tcPr>
            <w:tcW w:w="0" w:type="auto"/>
            <w:hideMark/>
          </w:tcPr>
          <w:p w14:paraId="7C643BFF" w14:textId="77777777" w:rsidR="007D6F19" w:rsidRPr="007D6F19" w:rsidRDefault="007D6F19" w:rsidP="00D24615">
            <w:pPr>
              <w:rPr>
                <w:sz w:val="20"/>
              </w:rPr>
            </w:pPr>
          </w:p>
        </w:tc>
        <w:tc>
          <w:tcPr>
            <w:tcW w:w="0" w:type="auto"/>
            <w:hideMark/>
          </w:tcPr>
          <w:p w14:paraId="2C5E986E" w14:textId="77777777" w:rsidR="007D6F19" w:rsidRPr="007D6F19" w:rsidRDefault="007D6F19" w:rsidP="00D24615">
            <w:pPr>
              <w:rPr>
                <w:sz w:val="20"/>
              </w:rPr>
            </w:pPr>
            <w:r w:rsidRPr="007D6F19">
              <w:rPr>
                <w:sz w:val="20"/>
              </w:rPr>
              <w:t>X</w:t>
            </w:r>
          </w:p>
        </w:tc>
        <w:tc>
          <w:tcPr>
            <w:tcW w:w="0" w:type="auto"/>
            <w:hideMark/>
          </w:tcPr>
          <w:p w14:paraId="440A71ED" w14:textId="77777777" w:rsidR="007D6F19" w:rsidRPr="007D6F19" w:rsidRDefault="007D6F19" w:rsidP="00D24615">
            <w:pPr>
              <w:rPr>
                <w:sz w:val="20"/>
              </w:rPr>
            </w:pPr>
            <w:r w:rsidRPr="007D6F19">
              <w:rPr>
                <w:sz w:val="20"/>
              </w:rPr>
              <w:t>X</w:t>
            </w:r>
          </w:p>
        </w:tc>
        <w:tc>
          <w:tcPr>
            <w:tcW w:w="0" w:type="auto"/>
            <w:hideMark/>
          </w:tcPr>
          <w:p w14:paraId="5FC17341" w14:textId="77777777" w:rsidR="007D6F19" w:rsidRPr="007D6F19" w:rsidRDefault="007D6F19" w:rsidP="00D24615">
            <w:pPr>
              <w:rPr>
                <w:sz w:val="20"/>
              </w:rPr>
            </w:pPr>
          </w:p>
        </w:tc>
      </w:tr>
      <w:tr w:rsidR="007D6F19" w:rsidRPr="007D6F19" w14:paraId="26A128EC" w14:textId="77777777" w:rsidTr="00D24615">
        <w:tc>
          <w:tcPr>
            <w:tcW w:w="0" w:type="auto"/>
            <w:hideMark/>
          </w:tcPr>
          <w:p w14:paraId="1A3C9D2D" w14:textId="77777777" w:rsidR="007D6F19" w:rsidRPr="007D6F19" w:rsidRDefault="007D6F19" w:rsidP="00D24615">
            <w:pPr>
              <w:rPr>
                <w:sz w:val="20"/>
              </w:rPr>
            </w:pPr>
            <w:r w:rsidRPr="007D6F19">
              <w:rPr>
                <w:sz w:val="20"/>
              </w:rPr>
              <w:t>E</w:t>
            </w:r>
          </w:p>
        </w:tc>
        <w:tc>
          <w:tcPr>
            <w:tcW w:w="0" w:type="auto"/>
            <w:hideMark/>
          </w:tcPr>
          <w:p w14:paraId="226698CC" w14:textId="77777777" w:rsidR="007D6F19" w:rsidRPr="007D6F19" w:rsidRDefault="007D6F19" w:rsidP="00D24615">
            <w:pPr>
              <w:rPr>
                <w:sz w:val="20"/>
              </w:rPr>
            </w:pPr>
            <w:r w:rsidRPr="007D6F19">
              <w:rPr>
                <w:sz w:val="20"/>
              </w:rPr>
              <w:t>Incinerators</w:t>
            </w:r>
          </w:p>
        </w:tc>
        <w:tc>
          <w:tcPr>
            <w:tcW w:w="0" w:type="auto"/>
            <w:hideMark/>
          </w:tcPr>
          <w:p w14:paraId="55008E98" w14:textId="77777777" w:rsidR="007D6F19" w:rsidRPr="007D6F19" w:rsidRDefault="007D6F19" w:rsidP="00D24615">
            <w:pPr>
              <w:rPr>
                <w:sz w:val="20"/>
              </w:rPr>
            </w:pPr>
          </w:p>
        </w:tc>
        <w:tc>
          <w:tcPr>
            <w:tcW w:w="0" w:type="auto"/>
            <w:hideMark/>
          </w:tcPr>
          <w:p w14:paraId="116B37CF" w14:textId="77777777" w:rsidR="007D6F19" w:rsidRPr="007D6F19" w:rsidRDefault="007D6F19" w:rsidP="00D24615">
            <w:pPr>
              <w:rPr>
                <w:sz w:val="20"/>
              </w:rPr>
            </w:pPr>
            <w:r w:rsidRPr="007D6F19">
              <w:rPr>
                <w:sz w:val="20"/>
              </w:rPr>
              <w:t>X</w:t>
            </w:r>
          </w:p>
        </w:tc>
        <w:tc>
          <w:tcPr>
            <w:tcW w:w="0" w:type="auto"/>
            <w:hideMark/>
          </w:tcPr>
          <w:p w14:paraId="5948CAD4" w14:textId="77777777" w:rsidR="007D6F19" w:rsidRPr="007D6F19" w:rsidRDefault="007D6F19" w:rsidP="00D24615">
            <w:pPr>
              <w:rPr>
                <w:sz w:val="20"/>
              </w:rPr>
            </w:pPr>
            <w:r w:rsidRPr="007D6F19">
              <w:rPr>
                <w:sz w:val="20"/>
              </w:rPr>
              <w:t>X</w:t>
            </w:r>
          </w:p>
        </w:tc>
        <w:tc>
          <w:tcPr>
            <w:tcW w:w="0" w:type="auto"/>
            <w:hideMark/>
          </w:tcPr>
          <w:p w14:paraId="5899FD8E" w14:textId="77777777" w:rsidR="007D6F19" w:rsidRPr="007D6F19" w:rsidRDefault="007D6F19" w:rsidP="00D24615">
            <w:pPr>
              <w:rPr>
                <w:sz w:val="20"/>
              </w:rPr>
            </w:pPr>
          </w:p>
        </w:tc>
      </w:tr>
      <w:tr w:rsidR="007D6F19" w:rsidRPr="007D6F19" w14:paraId="38C9970D" w14:textId="77777777" w:rsidTr="00D24615">
        <w:tc>
          <w:tcPr>
            <w:tcW w:w="0" w:type="auto"/>
            <w:hideMark/>
          </w:tcPr>
          <w:p w14:paraId="0FABB4A3" w14:textId="77777777" w:rsidR="007D6F19" w:rsidRPr="007D6F19" w:rsidRDefault="007D6F19" w:rsidP="00D24615">
            <w:pPr>
              <w:rPr>
                <w:sz w:val="20"/>
              </w:rPr>
            </w:pPr>
            <w:r w:rsidRPr="007D6F19">
              <w:rPr>
                <w:sz w:val="20"/>
              </w:rPr>
              <w:t>Ea</w:t>
            </w:r>
          </w:p>
        </w:tc>
        <w:tc>
          <w:tcPr>
            <w:tcW w:w="0" w:type="auto"/>
            <w:hideMark/>
          </w:tcPr>
          <w:p w14:paraId="493D8EF5" w14:textId="77777777" w:rsidR="007D6F19" w:rsidRPr="007D6F19" w:rsidRDefault="007D6F19" w:rsidP="00D24615">
            <w:pPr>
              <w:rPr>
                <w:sz w:val="20"/>
              </w:rPr>
            </w:pPr>
            <w:r w:rsidRPr="007D6F19">
              <w:rPr>
                <w:sz w:val="20"/>
              </w:rPr>
              <w:t>Municipal Waste Combustors Constructed After December 20, 1989 and On or Before September 20, 1994</w:t>
            </w:r>
          </w:p>
        </w:tc>
        <w:tc>
          <w:tcPr>
            <w:tcW w:w="0" w:type="auto"/>
            <w:hideMark/>
          </w:tcPr>
          <w:p w14:paraId="59A21A41" w14:textId="77777777" w:rsidR="007D6F19" w:rsidRPr="007D6F19" w:rsidRDefault="007D6F19" w:rsidP="00D24615">
            <w:pPr>
              <w:rPr>
                <w:sz w:val="20"/>
              </w:rPr>
            </w:pPr>
          </w:p>
        </w:tc>
        <w:tc>
          <w:tcPr>
            <w:tcW w:w="0" w:type="auto"/>
            <w:hideMark/>
          </w:tcPr>
          <w:p w14:paraId="3AD613DE" w14:textId="77777777" w:rsidR="007D6F19" w:rsidRPr="007D6F19" w:rsidRDefault="007D6F19" w:rsidP="00D24615">
            <w:pPr>
              <w:rPr>
                <w:sz w:val="20"/>
              </w:rPr>
            </w:pPr>
            <w:r w:rsidRPr="007D6F19">
              <w:rPr>
                <w:sz w:val="20"/>
              </w:rPr>
              <w:t>X</w:t>
            </w:r>
          </w:p>
        </w:tc>
        <w:tc>
          <w:tcPr>
            <w:tcW w:w="0" w:type="auto"/>
            <w:hideMark/>
          </w:tcPr>
          <w:p w14:paraId="41C506D6" w14:textId="77777777" w:rsidR="007D6F19" w:rsidRPr="007D6F19" w:rsidRDefault="007D6F19" w:rsidP="00D24615">
            <w:pPr>
              <w:rPr>
                <w:sz w:val="20"/>
              </w:rPr>
            </w:pPr>
            <w:r w:rsidRPr="007D6F19">
              <w:rPr>
                <w:sz w:val="20"/>
              </w:rPr>
              <w:t>X</w:t>
            </w:r>
          </w:p>
        </w:tc>
        <w:tc>
          <w:tcPr>
            <w:tcW w:w="0" w:type="auto"/>
            <w:hideMark/>
          </w:tcPr>
          <w:p w14:paraId="3EA41BC1" w14:textId="77777777" w:rsidR="007D6F19" w:rsidRPr="007D6F19" w:rsidRDefault="007D6F19" w:rsidP="00D24615">
            <w:pPr>
              <w:rPr>
                <w:sz w:val="20"/>
              </w:rPr>
            </w:pPr>
          </w:p>
        </w:tc>
      </w:tr>
      <w:tr w:rsidR="007D6F19" w:rsidRPr="007D6F19" w14:paraId="696E0528" w14:textId="77777777" w:rsidTr="00D24615">
        <w:tc>
          <w:tcPr>
            <w:tcW w:w="0" w:type="auto"/>
            <w:hideMark/>
          </w:tcPr>
          <w:p w14:paraId="28B4A2B1" w14:textId="77777777" w:rsidR="007D6F19" w:rsidRPr="007D6F19" w:rsidRDefault="007D6F19" w:rsidP="00D24615">
            <w:pPr>
              <w:rPr>
                <w:sz w:val="20"/>
              </w:rPr>
            </w:pPr>
            <w:r w:rsidRPr="007D6F19">
              <w:rPr>
                <w:sz w:val="20"/>
              </w:rPr>
              <w:t>Eb</w:t>
            </w:r>
          </w:p>
        </w:tc>
        <w:tc>
          <w:tcPr>
            <w:tcW w:w="0" w:type="auto"/>
            <w:hideMark/>
          </w:tcPr>
          <w:p w14:paraId="34D23964" w14:textId="77777777" w:rsidR="007D6F19" w:rsidRPr="007D6F19" w:rsidRDefault="007D6F19" w:rsidP="00D24615">
            <w:pPr>
              <w:rPr>
                <w:sz w:val="20"/>
              </w:rPr>
            </w:pPr>
            <w:r w:rsidRPr="007D6F19">
              <w:rPr>
                <w:sz w:val="20"/>
              </w:rPr>
              <w:t>Large Municipal Waste Combustors Constructed After September 20, 1994</w:t>
            </w:r>
          </w:p>
        </w:tc>
        <w:tc>
          <w:tcPr>
            <w:tcW w:w="0" w:type="auto"/>
            <w:hideMark/>
          </w:tcPr>
          <w:p w14:paraId="7FF08A0A" w14:textId="77777777" w:rsidR="007D6F19" w:rsidRPr="007D6F19" w:rsidRDefault="007D6F19" w:rsidP="00D24615">
            <w:pPr>
              <w:rPr>
                <w:sz w:val="20"/>
              </w:rPr>
            </w:pPr>
          </w:p>
        </w:tc>
        <w:tc>
          <w:tcPr>
            <w:tcW w:w="0" w:type="auto"/>
            <w:hideMark/>
          </w:tcPr>
          <w:p w14:paraId="49ECA43C" w14:textId="77777777" w:rsidR="007D6F19" w:rsidRPr="007D6F19" w:rsidRDefault="007D6F19" w:rsidP="00D24615">
            <w:pPr>
              <w:rPr>
                <w:sz w:val="20"/>
              </w:rPr>
            </w:pPr>
            <w:r w:rsidRPr="007D6F19">
              <w:rPr>
                <w:sz w:val="20"/>
              </w:rPr>
              <w:t>X</w:t>
            </w:r>
          </w:p>
        </w:tc>
        <w:tc>
          <w:tcPr>
            <w:tcW w:w="0" w:type="auto"/>
            <w:hideMark/>
          </w:tcPr>
          <w:p w14:paraId="16655C5A" w14:textId="77777777" w:rsidR="007D6F19" w:rsidRPr="007D6F19" w:rsidRDefault="007D6F19" w:rsidP="00D24615">
            <w:pPr>
              <w:rPr>
                <w:sz w:val="20"/>
              </w:rPr>
            </w:pPr>
          </w:p>
        </w:tc>
        <w:tc>
          <w:tcPr>
            <w:tcW w:w="0" w:type="auto"/>
            <w:hideMark/>
          </w:tcPr>
          <w:p w14:paraId="4994B845" w14:textId="77777777" w:rsidR="007D6F19" w:rsidRPr="007D6F19" w:rsidRDefault="007D6F19" w:rsidP="00D24615">
            <w:pPr>
              <w:rPr>
                <w:sz w:val="20"/>
              </w:rPr>
            </w:pPr>
          </w:p>
        </w:tc>
      </w:tr>
      <w:tr w:rsidR="007D6F19" w:rsidRPr="007D6F19" w14:paraId="5C88A473" w14:textId="77777777" w:rsidTr="00D24615">
        <w:tc>
          <w:tcPr>
            <w:tcW w:w="0" w:type="auto"/>
            <w:hideMark/>
          </w:tcPr>
          <w:p w14:paraId="3CC8C46B" w14:textId="77777777" w:rsidR="007D6F19" w:rsidRPr="007D6F19" w:rsidRDefault="007D6F19" w:rsidP="00D24615">
            <w:pPr>
              <w:rPr>
                <w:sz w:val="20"/>
              </w:rPr>
            </w:pPr>
            <w:r w:rsidRPr="007D6F19">
              <w:rPr>
                <w:sz w:val="20"/>
              </w:rPr>
              <w:t>Ec</w:t>
            </w:r>
          </w:p>
        </w:tc>
        <w:tc>
          <w:tcPr>
            <w:tcW w:w="0" w:type="auto"/>
            <w:hideMark/>
          </w:tcPr>
          <w:p w14:paraId="7D24247E" w14:textId="77777777" w:rsidR="007D6F19" w:rsidRPr="007D6F19" w:rsidRDefault="007D6F19" w:rsidP="00D24615">
            <w:pPr>
              <w:rPr>
                <w:sz w:val="20"/>
              </w:rPr>
            </w:pPr>
            <w:r w:rsidRPr="007D6F19">
              <w:rPr>
                <w:sz w:val="20"/>
              </w:rPr>
              <w:t>Hospital/Medical/Infectious Waste Incinerators for Which Construction is Commenced After June 20, 1996</w:t>
            </w:r>
          </w:p>
        </w:tc>
        <w:tc>
          <w:tcPr>
            <w:tcW w:w="0" w:type="auto"/>
            <w:hideMark/>
          </w:tcPr>
          <w:p w14:paraId="6E98FDFE" w14:textId="77777777" w:rsidR="007D6F19" w:rsidRPr="007D6F19" w:rsidRDefault="007D6F19" w:rsidP="00D24615">
            <w:pPr>
              <w:rPr>
                <w:sz w:val="20"/>
              </w:rPr>
            </w:pPr>
          </w:p>
        </w:tc>
        <w:tc>
          <w:tcPr>
            <w:tcW w:w="0" w:type="auto"/>
            <w:hideMark/>
          </w:tcPr>
          <w:p w14:paraId="7E54DBCD" w14:textId="77777777" w:rsidR="007D6F19" w:rsidRPr="007D6F19" w:rsidRDefault="007D6F19" w:rsidP="00D24615">
            <w:pPr>
              <w:rPr>
                <w:sz w:val="20"/>
              </w:rPr>
            </w:pPr>
            <w:r w:rsidRPr="007D6F19">
              <w:rPr>
                <w:sz w:val="20"/>
              </w:rPr>
              <w:t>X</w:t>
            </w:r>
          </w:p>
        </w:tc>
        <w:tc>
          <w:tcPr>
            <w:tcW w:w="0" w:type="auto"/>
            <w:hideMark/>
          </w:tcPr>
          <w:p w14:paraId="18814248" w14:textId="77777777" w:rsidR="007D6F19" w:rsidRPr="007D6F19" w:rsidRDefault="007D6F19" w:rsidP="00D24615">
            <w:pPr>
              <w:rPr>
                <w:sz w:val="20"/>
              </w:rPr>
            </w:pPr>
          </w:p>
        </w:tc>
        <w:tc>
          <w:tcPr>
            <w:tcW w:w="0" w:type="auto"/>
            <w:hideMark/>
          </w:tcPr>
          <w:p w14:paraId="31D892E8" w14:textId="77777777" w:rsidR="007D6F19" w:rsidRPr="007D6F19" w:rsidRDefault="007D6F19" w:rsidP="00D24615">
            <w:pPr>
              <w:rPr>
                <w:sz w:val="20"/>
              </w:rPr>
            </w:pPr>
          </w:p>
        </w:tc>
      </w:tr>
      <w:tr w:rsidR="007D6F19" w:rsidRPr="007D6F19" w14:paraId="3E235EBE" w14:textId="77777777" w:rsidTr="00D24615">
        <w:tc>
          <w:tcPr>
            <w:tcW w:w="0" w:type="auto"/>
            <w:hideMark/>
          </w:tcPr>
          <w:p w14:paraId="0119A546" w14:textId="77777777" w:rsidR="007D6F19" w:rsidRPr="007D6F19" w:rsidRDefault="007D6F19" w:rsidP="00D24615">
            <w:pPr>
              <w:rPr>
                <w:sz w:val="20"/>
              </w:rPr>
            </w:pPr>
            <w:r w:rsidRPr="007D6F19">
              <w:rPr>
                <w:sz w:val="20"/>
              </w:rPr>
              <w:t>F</w:t>
            </w:r>
          </w:p>
        </w:tc>
        <w:tc>
          <w:tcPr>
            <w:tcW w:w="0" w:type="auto"/>
            <w:hideMark/>
          </w:tcPr>
          <w:p w14:paraId="4FE62B92" w14:textId="77777777" w:rsidR="007D6F19" w:rsidRPr="007D6F19" w:rsidRDefault="007D6F19" w:rsidP="00D24615">
            <w:pPr>
              <w:rPr>
                <w:sz w:val="20"/>
              </w:rPr>
            </w:pPr>
            <w:r w:rsidRPr="007D6F19">
              <w:rPr>
                <w:sz w:val="20"/>
              </w:rPr>
              <w:t>Portland Cement Plants</w:t>
            </w:r>
          </w:p>
        </w:tc>
        <w:tc>
          <w:tcPr>
            <w:tcW w:w="0" w:type="auto"/>
            <w:hideMark/>
          </w:tcPr>
          <w:p w14:paraId="4C226245" w14:textId="77777777" w:rsidR="007D6F19" w:rsidRPr="007D6F19" w:rsidRDefault="007D6F19" w:rsidP="00D24615">
            <w:pPr>
              <w:rPr>
                <w:sz w:val="20"/>
              </w:rPr>
            </w:pPr>
          </w:p>
        </w:tc>
        <w:tc>
          <w:tcPr>
            <w:tcW w:w="0" w:type="auto"/>
            <w:hideMark/>
          </w:tcPr>
          <w:p w14:paraId="5E20DB63" w14:textId="77777777" w:rsidR="007D6F19" w:rsidRPr="007D6F19" w:rsidRDefault="007D6F19" w:rsidP="00D24615">
            <w:pPr>
              <w:rPr>
                <w:sz w:val="20"/>
              </w:rPr>
            </w:pPr>
            <w:r w:rsidRPr="007D6F19">
              <w:rPr>
                <w:sz w:val="20"/>
              </w:rPr>
              <w:t>X</w:t>
            </w:r>
          </w:p>
        </w:tc>
        <w:tc>
          <w:tcPr>
            <w:tcW w:w="0" w:type="auto"/>
            <w:hideMark/>
          </w:tcPr>
          <w:p w14:paraId="2D8D5B81" w14:textId="77777777" w:rsidR="007D6F19" w:rsidRPr="007D6F19" w:rsidRDefault="007D6F19" w:rsidP="00D24615">
            <w:pPr>
              <w:rPr>
                <w:sz w:val="20"/>
              </w:rPr>
            </w:pPr>
            <w:r w:rsidRPr="007D6F19">
              <w:rPr>
                <w:sz w:val="20"/>
              </w:rPr>
              <w:t>X</w:t>
            </w:r>
          </w:p>
        </w:tc>
        <w:tc>
          <w:tcPr>
            <w:tcW w:w="0" w:type="auto"/>
            <w:hideMark/>
          </w:tcPr>
          <w:p w14:paraId="22FC24FA" w14:textId="77777777" w:rsidR="007D6F19" w:rsidRPr="007D6F19" w:rsidRDefault="007D6F19" w:rsidP="00D24615">
            <w:pPr>
              <w:rPr>
                <w:sz w:val="20"/>
              </w:rPr>
            </w:pPr>
          </w:p>
        </w:tc>
      </w:tr>
      <w:tr w:rsidR="007D6F19" w:rsidRPr="007D6F19" w14:paraId="27D2E815" w14:textId="77777777" w:rsidTr="00D24615">
        <w:tc>
          <w:tcPr>
            <w:tcW w:w="0" w:type="auto"/>
            <w:hideMark/>
          </w:tcPr>
          <w:p w14:paraId="6DF66348" w14:textId="77777777" w:rsidR="007D6F19" w:rsidRPr="007D6F19" w:rsidRDefault="007D6F19" w:rsidP="00D24615">
            <w:pPr>
              <w:rPr>
                <w:sz w:val="20"/>
              </w:rPr>
            </w:pPr>
            <w:r w:rsidRPr="007D6F19">
              <w:rPr>
                <w:sz w:val="20"/>
              </w:rPr>
              <w:t>G</w:t>
            </w:r>
          </w:p>
        </w:tc>
        <w:tc>
          <w:tcPr>
            <w:tcW w:w="0" w:type="auto"/>
            <w:hideMark/>
          </w:tcPr>
          <w:p w14:paraId="204BAD35" w14:textId="77777777" w:rsidR="007D6F19" w:rsidRPr="007D6F19" w:rsidRDefault="007D6F19" w:rsidP="00D24615">
            <w:pPr>
              <w:rPr>
                <w:sz w:val="20"/>
              </w:rPr>
            </w:pPr>
            <w:r w:rsidRPr="007D6F19">
              <w:rPr>
                <w:sz w:val="20"/>
              </w:rPr>
              <w:t>Nitric Acid Plants</w:t>
            </w:r>
          </w:p>
        </w:tc>
        <w:tc>
          <w:tcPr>
            <w:tcW w:w="0" w:type="auto"/>
            <w:hideMark/>
          </w:tcPr>
          <w:p w14:paraId="12407B09" w14:textId="77777777" w:rsidR="007D6F19" w:rsidRPr="007D6F19" w:rsidRDefault="007D6F19" w:rsidP="00D24615">
            <w:pPr>
              <w:rPr>
                <w:sz w:val="20"/>
              </w:rPr>
            </w:pPr>
          </w:p>
        </w:tc>
        <w:tc>
          <w:tcPr>
            <w:tcW w:w="0" w:type="auto"/>
            <w:hideMark/>
          </w:tcPr>
          <w:p w14:paraId="4EBCC543" w14:textId="77777777" w:rsidR="007D6F19" w:rsidRPr="007D6F19" w:rsidRDefault="007D6F19" w:rsidP="00D24615">
            <w:pPr>
              <w:rPr>
                <w:sz w:val="20"/>
              </w:rPr>
            </w:pPr>
            <w:r w:rsidRPr="007D6F19">
              <w:rPr>
                <w:sz w:val="20"/>
              </w:rPr>
              <w:t>X</w:t>
            </w:r>
          </w:p>
        </w:tc>
        <w:tc>
          <w:tcPr>
            <w:tcW w:w="0" w:type="auto"/>
            <w:hideMark/>
          </w:tcPr>
          <w:p w14:paraId="3AE86FA3" w14:textId="77777777" w:rsidR="007D6F19" w:rsidRPr="007D6F19" w:rsidRDefault="007D6F19" w:rsidP="00D24615">
            <w:pPr>
              <w:rPr>
                <w:sz w:val="20"/>
              </w:rPr>
            </w:pPr>
            <w:r w:rsidRPr="007D6F19">
              <w:rPr>
                <w:sz w:val="20"/>
              </w:rPr>
              <w:t>X</w:t>
            </w:r>
          </w:p>
        </w:tc>
        <w:tc>
          <w:tcPr>
            <w:tcW w:w="0" w:type="auto"/>
            <w:hideMark/>
          </w:tcPr>
          <w:p w14:paraId="020F80F5" w14:textId="77777777" w:rsidR="007D6F19" w:rsidRPr="007D6F19" w:rsidRDefault="007D6F19" w:rsidP="00D24615">
            <w:pPr>
              <w:rPr>
                <w:sz w:val="20"/>
              </w:rPr>
            </w:pPr>
          </w:p>
        </w:tc>
      </w:tr>
      <w:tr w:rsidR="007D6F19" w:rsidRPr="007D6F19" w14:paraId="15C8DD1B" w14:textId="77777777" w:rsidTr="00D24615">
        <w:tc>
          <w:tcPr>
            <w:tcW w:w="0" w:type="auto"/>
            <w:hideMark/>
          </w:tcPr>
          <w:p w14:paraId="611E467F" w14:textId="77777777" w:rsidR="007D6F19" w:rsidRPr="007D6F19" w:rsidRDefault="007D6F19" w:rsidP="00D24615">
            <w:pPr>
              <w:rPr>
                <w:sz w:val="20"/>
              </w:rPr>
            </w:pPr>
            <w:r w:rsidRPr="007D6F19">
              <w:rPr>
                <w:sz w:val="20"/>
              </w:rPr>
              <w:t>Ga</w:t>
            </w:r>
          </w:p>
        </w:tc>
        <w:tc>
          <w:tcPr>
            <w:tcW w:w="0" w:type="auto"/>
            <w:hideMark/>
          </w:tcPr>
          <w:p w14:paraId="618350F3" w14:textId="77777777" w:rsidR="007D6F19" w:rsidRPr="007D6F19" w:rsidRDefault="007D6F19" w:rsidP="00D24615">
            <w:pPr>
              <w:rPr>
                <w:sz w:val="20"/>
              </w:rPr>
            </w:pPr>
            <w:r w:rsidRPr="007D6F19">
              <w:rPr>
                <w:sz w:val="20"/>
              </w:rPr>
              <w:t>Nitric Acid Plants For Which Construction, Reconstruction or Modification Commenced After October 14, 2011</w:t>
            </w:r>
          </w:p>
        </w:tc>
        <w:tc>
          <w:tcPr>
            <w:tcW w:w="0" w:type="auto"/>
            <w:hideMark/>
          </w:tcPr>
          <w:p w14:paraId="05C559D1" w14:textId="77777777" w:rsidR="007D6F19" w:rsidRPr="007D6F19" w:rsidRDefault="007D6F19" w:rsidP="00D24615">
            <w:pPr>
              <w:rPr>
                <w:sz w:val="20"/>
              </w:rPr>
            </w:pPr>
          </w:p>
        </w:tc>
        <w:tc>
          <w:tcPr>
            <w:tcW w:w="0" w:type="auto"/>
            <w:hideMark/>
          </w:tcPr>
          <w:p w14:paraId="7F134ABD" w14:textId="77777777" w:rsidR="007D6F19" w:rsidRPr="007D6F19" w:rsidRDefault="007D6F19" w:rsidP="00D24615">
            <w:pPr>
              <w:rPr>
                <w:sz w:val="20"/>
              </w:rPr>
            </w:pPr>
          </w:p>
        </w:tc>
        <w:tc>
          <w:tcPr>
            <w:tcW w:w="0" w:type="auto"/>
            <w:hideMark/>
          </w:tcPr>
          <w:p w14:paraId="22272E1F" w14:textId="77777777" w:rsidR="007D6F19" w:rsidRPr="007D6F19" w:rsidRDefault="007D6F19" w:rsidP="00D24615">
            <w:pPr>
              <w:rPr>
                <w:sz w:val="20"/>
              </w:rPr>
            </w:pPr>
          </w:p>
        </w:tc>
        <w:tc>
          <w:tcPr>
            <w:tcW w:w="0" w:type="auto"/>
            <w:hideMark/>
          </w:tcPr>
          <w:p w14:paraId="54211FAC" w14:textId="77777777" w:rsidR="007D6F19" w:rsidRPr="007D6F19" w:rsidRDefault="007D6F19" w:rsidP="00D24615">
            <w:pPr>
              <w:rPr>
                <w:sz w:val="20"/>
              </w:rPr>
            </w:pPr>
          </w:p>
        </w:tc>
      </w:tr>
      <w:tr w:rsidR="007D6F19" w:rsidRPr="007D6F19" w14:paraId="3FFF3F78" w14:textId="77777777" w:rsidTr="00D24615">
        <w:tc>
          <w:tcPr>
            <w:tcW w:w="0" w:type="auto"/>
            <w:hideMark/>
          </w:tcPr>
          <w:p w14:paraId="55D7238F" w14:textId="77777777" w:rsidR="007D6F19" w:rsidRPr="007D6F19" w:rsidRDefault="007D6F19" w:rsidP="00D24615">
            <w:pPr>
              <w:rPr>
                <w:sz w:val="20"/>
              </w:rPr>
            </w:pPr>
            <w:r w:rsidRPr="007D6F19">
              <w:rPr>
                <w:sz w:val="20"/>
              </w:rPr>
              <w:t>H</w:t>
            </w:r>
          </w:p>
        </w:tc>
        <w:tc>
          <w:tcPr>
            <w:tcW w:w="0" w:type="auto"/>
            <w:hideMark/>
          </w:tcPr>
          <w:p w14:paraId="397BFB1E" w14:textId="77777777" w:rsidR="007D6F19" w:rsidRPr="007D6F19" w:rsidRDefault="007D6F19" w:rsidP="00D24615">
            <w:pPr>
              <w:rPr>
                <w:sz w:val="20"/>
              </w:rPr>
            </w:pPr>
            <w:r w:rsidRPr="007D6F19">
              <w:rPr>
                <w:sz w:val="20"/>
              </w:rPr>
              <w:t>Sulfuric Acid Plant</w:t>
            </w:r>
          </w:p>
        </w:tc>
        <w:tc>
          <w:tcPr>
            <w:tcW w:w="0" w:type="auto"/>
            <w:hideMark/>
          </w:tcPr>
          <w:p w14:paraId="645D8364" w14:textId="77777777" w:rsidR="007D6F19" w:rsidRPr="007D6F19" w:rsidRDefault="007D6F19" w:rsidP="00D24615">
            <w:pPr>
              <w:rPr>
                <w:sz w:val="20"/>
              </w:rPr>
            </w:pPr>
          </w:p>
        </w:tc>
        <w:tc>
          <w:tcPr>
            <w:tcW w:w="0" w:type="auto"/>
            <w:hideMark/>
          </w:tcPr>
          <w:p w14:paraId="728676D5" w14:textId="77777777" w:rsidR="007D6F19" w:rsidRPr="007D6F19" w:rsidRDefault="007D6F19" w:rsidP="00D24615">
            <w:pPr>
              <w:rPr>
                <w:sz w:val="20"/>
              </w:rPr>
            </w:pPr>
            <w:r w:rsidRPr="007D6F19">
              <w:rPr>
                <w:sz w:val="20"/>
              </w:rPr>
              <w:t>X</w:t>
            </w:r>
          </w:p>
        </w:tc>
        <w:tc>
          <w:tcPr>
            <w:tcW w:w="0" w:type="auto"/>
            <w:hideMark/>
          </w:tcPr>
          <w:p w14:paraId="2B89AB9D" w14:textId="77777777" w:rsidR="007D6F19" w:rsidRPr="007D6F19" w:rsidRDefault="007D6F19" w:rsidP="00D24615">
            <w:pPr>
              <w:rPr>
                <w:sz w:val="20"/>
              </w:rPr>
            </w:pPr>
            <w:r w:rsidRPr="007D6F19">
              <w:rPr>
                <w:sz w:val="20"/>
              </w:rPr>
              <w:t>X</w:t>
            </w:r>
          </w:p>
        </w:tc>
        <w:tc>
          <w:tcPr>
            <w:tcW w:w="0" w:type="auto"/>
            <w:hideMark/>
          </w:tcPr>
          <w:p w14:paraId="5B895E9B" w14:textId="77777777" w:rsidR="007D6F19" w:rsidRPr="007D6F19" w:rsidRDefault="007D6F19" w:rsidP="00D24615">
            <w:pPr>
              <w:rPr>
                <w:sz w:val="20"/>
              </w:rPr>
            </w:pPr>
          </w:p>
        </w:tc>
      </w:tr>
      <w:tr w:rsidR="007D6F19" w:rsidRPr="007D6F19" w14:paraId="572AA210" w14:textId="77777777" w:rsidTr="00D24615">
        <w:tc>
          <w:tcPr>
            <w:tcW w:w="0" w:type="auto"/>
            <w:hideMark/>
          </w:tcPr>
          <w:p w14:paraId="3E32AC4B" w14:textId="77777777" w:rsidR="007D6F19" w:rsidRPr="007D6F19" w:rsidRDefault="007D6F19" w:rsidP="00D24615">
            <w:pPr>
              <w:rPr>
                <w:sz w:val="20"/>
              </w:rPr>
            </w:pPr>
            <w:r w:rsidRPr="007D6F19">
              <w:rPr>
                <w:sz w:val="20"/>
              </w:rPr>
              <w:t>I</w:t>
            </w:r>
          </w:p>
        </w:tc>
        <w:tc>
          <w:tcPr>
            <w:tcW w:w="0" w:type="auto"/>
            <w:hideMark/>
          </w:tcPr>
          <w:p w14:paraId="3908A0F3" w14:textId="77777777" w:rsidR="007D6F19" w:rsidRPr="007D6F19" w:rsidRDefault="007D6F19" w:rsidP="00D24615">
            <w:pPr>
              <w:rPr>
                <w:sz w:val="20"/>
              </w:rPr>
            </w:pPr>
            <w:r w:rsidRPr="007D6F19">
              <w:rPr>
                <w:sz w:val="20"/>
              </w:rPr>
              <w:t>Hot Mix Asphalt Facilities</w:t>
            </w:r>
          </w:p>
        </w:tc>
        <w:tc>
          <w:tcPr>
            <w:tcW w:w="0" w:type="auto"/>
            <w:hideMark/>
          </w:tcPr>
          <w:p w14:paraId="1B134CBE" w14:textId="77777777" w:rsidR="007D6F19" w:rsidRPr="007D6F19" w:rsidRDefault="007D6F19" w:rsidP="00D24615">
            <w:pPr>
              <w:rPr>
                <w:sz w:val="20"/>
              </w:rPr>
            </w:pPr>
          </w:p>
        </w:tc>
        <w:tc>
          <w:tcPr>
            <w:tcW w:w="0" w:type="auto"/>
            <w:hideMark/>
          </w:tcPr>
          <w:p w14:paraId="4E73CCEB" w14:textId="77777777" w:rsidR="007D6F19" w:rsidRPr="007D6F19" w:rsidRDefault="007D6F19" w:rsidP="00D24615">
            <w:pPr>
              <w:rPr>
                <w:sz w:val="20"/>
              </w:rPr>
            </w:pPr>
            <w:r w:rsidRPr="007D6F19">
              <w:rPr>
                <w:sz w:val="20"/>
              </w:rPr>
              <w:t>X</w:t>
            </w:r>
          </w:p>
        </w:tc>
        <w:tc>
          <w:tcPr>
            <w:tcW w:w="0" w:type="auto"/>
            <w:hideMark/>
          </w:tcPr>
          <w:p w14:paraId="4B89408B" w14:textId="77777777" w:rsidR="007D6F19" w:rsidRPr="007D6F19" w:rsidRDefault="007D6F19" w:rsidP="00D24615">
            <w:pPr>
              <w:rPr>
                <w:sz w:val="20"/>
              </w:rPr>
            </w:pPr>
            <w:r w:rsidRPr="007D6F19">
              <w:rPr>
                <w:sz w:val="20"/>
              </w:rPr>
              <w:t>X</w:t>
            </w:r>
          </w:p>
        </w:tc>
        <w:tc>
          <w:tcPr>
            <w:tcW w:w="0" w:type="auto"/>
            <w:hideMark/>
          </w:tcPr>
          <w:p w14:paraId="6B7DE0EC" w14:textId="77777777" w:rsidR="007D6F19" w:rsidRPr="007D6F19" w:rsidRDefault="007D6F19" w:rsidP="00D24615">
            <w:pPr>
              <w:rPr>
                <w:sz w:val="20"/>
              </w:rPr>
            </w:pPr>
          </w:p>
        </w:tc>
      </w:tr>
      <w:tr w:rsidR="007D6F19" w:rsidRPr="007D6F19" w14:paraId="04A89B0F" w14:textId="77777777" w:rsidTr="00D24615">
        <w:tc>
          <w:tcPr>
            <w:tcW w:w="0" w:type="auto"/>
            <w:hideMark/>
          </w:tcPr>
          <w:p w14:paraId="1998220C" w14:textId="77777777" w:rsidR="007D6F19" w:rsidRPr="007D6F19" w:rsidRDefault="007D6F19" w:rsidP="00D24615">
            <w:pPr>
              <w:rPr>
                <w:sz w:val="20"/>
              </w:rPr>
            </w:pPr>
            <w:r w:rsidRPr="007D6F19">
              <w:rPr>
                <w:sz w:val="20"/>
              </w:rPr>
              <w:t>J</w:t>
            </w:r>
          </w:p>
        </w:tc>
        <w:tc>
          <w:tcPr>
            <w:tcW w:w="0" w:type="auto"/>
            <w:hideMark/>
          </w:tcPr>
          <w:p w14:paraId="7C5EDEDA" w14:textId="77777777" w:rsidR="007D6F19" w:rsidRPr="007D6F19" w:rsidRDefault="007D6F19" w:rsidP="00D24615">
            <w:pPr>
              <w:rPr>
                <w:sz w:val="20"/>
              </w:rPr>
            </w:pPr>
            <w:r w:rsidRPr="007D6F19">
              <w:rPr>
                <w:sz w:val="20"/>
              </w:rPr>
              <w:t>Petroleum Refineries</w:t>
            </w:r>
          </w:p>
        </w:tc>
        <w:tc>
          <w:tcPr>
            <w:tcW w:w="0" w:type="auto"/>
            <w:hideMark/>
          </w:tcPr>
          <w:p w14:paraId="5E984FBF" w14:textId="77777777" w:rsidR="007D6F19" w:rsidRPr="007D6F19" w:rsidRDefault="007D6F19" w:rsidP="00D24615">
            <w:pPr>
              <w:rPr>
                <w:sz w:val="20"/>
              </w:rPr>
            </w:pPr>
          </w:p>
        </w:tc>
        <w:tc>
          <w:tcPr>
            <w:tcW w:w="0" w:type="auto"/>
            <w:hideMark/>
          </w:tcPr>
          <w:p w14:paraId="14384AA6" w14:textId="77777777" w:rsidR="007D6F19" w:rsidRPr="007D6F19" w:rsidRDefault="007D6F19" w:rsidP="00D24615">
            <w:pPr>
              <w:rPr>
                <w:sz w:val="20"/>
              </w:rPr>
            </w:pPr>
            <w:r w:rsidRPr="007D6F19">
              <w:rPr>
                <w:sz w:val="20"/>
              </w:rPr>
              <w:t>X</w:t>
            </w:r>
          </w:p>
        </w:tc>
        <w:tc>
          <w:tcPr>
            <w:tcW w:w="0" w:type="auto"/>
            <w:hideMark/>
          </w:tcPr>
          <w:p w14:paraId="4E948A3C" w14:textId="77777777" w:rsidR="007D6F19" w:rsidRPr="007D6F19" w:rsidRDefault="007D6F19" w:rsidP="00D24615">
            <w:pPr>
              <w:rPr>
                <w:sz w:val="20"/>
              </w:rPr>
            </w:pPr>
            <w:r w:rsidRPr="007D6F19">
              <w:rPr>
                <w:sz w:val="20"/>
              </w:rPr>
              <w:t>X</w:t>
            </w:r>
          </w:p>
        </w:tc>
        <w:tc>
          <w:tcPr>
            <w:tcW w:w="0" w:type="auto"/>
            <w:hideMark/>
          </w:tcPr>
          <w:p w14:paraId="33880806" w14:textId="77777777" w:rsidR="007D6F19" w:rsidRPr="007D6F19" w:rsidRDefault="007D6F19" w:rsidP="00D24615">
            <w:pPr>
              <w:rPr>
                <w:sz w:val="20"/>
              </w:rPr>
            </w:pPr>
          </w:p>
        </w:tc>
      </w:tr>
      <w:tr w:rsidR="007D6F19" w:rsidRPr="007D6F19" w14:paraId="60D3F552" w14:textId="77777777" w:rsidTr="00D24615">
        <w:tc>
          <w:tcPr>
            <w:tcW w:w="0" w:type="auto"/>
            <w:hideMark/>
          </w:tcPr>
          <w:p w14:paraId="53514FDC" w14:textId="77777777" w:rsidR="007D6F19" w:rsidRPr="007D6F19" w:rsidRDefault="007D6F19" w:rsidP="00D24615">
            <w:pPr>
              <w:rPr>
                <w:sz w:val="20"/>
              </w:rPr>
            </w:pPr>
            <w:r w:rsidRPr="007D6F19">
              <w:rPr>
                <w:sz w:val="20"/>
              </w:rPr>
              <w:t>Ja</w:t>
            </w:r>
          </w:p>
        </w:tc>
        <w:tc>
          <w:tcPr>
            <w:tcW w:w="0" w:type="auto"/>
            <w:hideMark/>
          </w:tcPr>
          <w:p w14:paraId="71719AB6" w14:textId="77777777" w:rsidR="007D6F19" w:rsidRPr="007D6F19" w:rsidRDefault="007D6F19" w:rsidP="00D24615">
            <w:pPr>
              <w:rPr>
                <w:sz w:val="20"/>
              </w:rPr>
            </w:pPr>
            <w:r w:rsidRPr="007D6F19">
              <w:rPr>
                <w:sz w:val="20"/>
              </w:rPr>
              <w:t>Petroleum Refineries for Which Construction, Reconstruction, or Modification Commenced After May 14, 2007</w:t>
            </w:r>
          </w:p>
        </w:tc>
        <w:tc>
          <w:tcPr>
            <w:tcW w:w="0" w:type="auto"/>
            <w:hideMark/>
          </w:tcPr>
          <w:p w14:paraId="2E49389F" w14:textId="77777777" w:rsidR="007D6F19" w:rsidRPr="007D6F19" w:rsidRDefault="007D6F19" w:rsidP="00D24615">
            <w:pPr>
              <w:rPr>
                <w:sz w:val="20"/>
              </w:rPr>
            </w:pPr>
          </w:p>
        </w:tc>
        <w:tc>
          <w:tcPr>
            <w:tcW w:w="0" w:type="auto"/>
            <w:hideMark/>
          </w:tcPr>
          <w:p w14:paraId="4A0DF305" w14:textId="77777777" w:rsidR="007D6F19" w:rsidRPr="007D6F19" w:rsidRDefault="007D6F19" w:rsidP="00D24615">
            <w:pPr>
              <w:rPr>
                <w:sz w:val="20"/>
              </w:rPr>
            </w:pPr>
            <w:r w:rsidRPr="007D6F19">
              <w:rPr>
                <w:sz w:val="20"/>
              </w:rPr>
              <w:t>X</w:t>
            </w:r>
          </w:p>
        </w:tc>
        <w:tc>
          <w:tcPr>
            <w:tcW w:w="0" w:type="auto"/>
            <w:hideMark/>
          </w:tcPr>
          <w:p w14:paraId="1430D6B1" w14:textId="77777777" w:rsidR="007D6F19" w:rsidRPr="007D6F19" w:rsidRDefault="007D6F19" w:rsidP="00D24615">
            <w:pPr>
              <w:rPr>
                <w:sz w:val="20"/>
              </w:rPr>
            </w:pPr>
          </w:p>
        </w:tc>
        <w:tc>
          <w:tcPr>
            <w:tcW w:w="0" w:type="auto"/>
            <w:hideMark/>
          </w:tcPr>
          <w:p w14:paraId="30A90FE8" w14:textId="77777777" w:rsidR="007D6F19" w:rsidRPr="007D6F19" w:rsidRDefault="007D6F19" w:rsidP="00D24615">
            <w:pPr>
              <w:rPr>
                <w:sz w:val="20"/>
              </w:rPr>
            </w:pPr>
          </w:p>
        </w:tc>
      </w:tr>
      <w:tr w:rsidR="007D6F19" w:rsidRPr="007D6F19" w14:paraId="7EB2E724" w14:textId="77777777" w:rsidTr="00D24615">
        <w:tc>
          <w:tcPr>
            <w:tcW w:w="0" w:type="auto"/>
            <w:hideMark/>
          </w:tcPr>
          <w:p w14:paraId="3E7733EA" w14:textId="77777777" w:rsidR="007D6F19" w:rsidRPr="007D6F19" w:rsidRDefault="007D6F19" w:rsidP="00D24615">
            <w:pPr>
              <w:rPr>
                <w:sz w:val="20"/>
              </w:rPr>
            </w:pPr>
            <w:r w:rsidRPr="007D6F19">
              <w:rPr>
                <w:sz w:val="20"/>
              </w:rPr>
              <w:t>K</w:t>
            </w:r>
          </w:p>
        </w:tc>
        <w:tc>
          <w:tcPr>
            <w:tcW w:w="0" w:type="auto"/>
            <w:hideMark/>
          </w:tcPr>
          <w:p w14:paraId="7E0F6BC6" w14:textId="77777777" w:rsidR="007D6F19" w:rsidRPr="007D6F19" w:rsidRDefault="007D6F19" w:rsidP="00D24615">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30A68DFB" w14:textId="77777777" w:rsidR="007D6F19" w:rsidRPr="007D6F19" w:rsidRDefault="007D6F19" w:rsidP="00D24615">
            <w:pPr>
              <w:rPr>
                <w:sz w:val="20"/>
              </w:rPr>
            </w:pPr>
          </w:p>
        </w:tc>
        <w:tc>
          <w:tcPr>
            <w:tcW w:w="0" w:type="auto"/>
            <w:hideMark/>
          </w:tcPr>
          <w:p w14:paraId="00A1A430" w14:textId="77777777" w:rsidR="007D6F19" w:rsidRPr="007D6F19" w:rsidRDefault="007D6F19" w:rsidP="00D24615">
            <w:pPr>
              <w:rPr>
                <w:sz w:val="20"/>
              </w:rPr>
            </w:pPr>
            <w:r w:rsidRPr="007D6F19">
              <w:rPr>
                <w:sz w:val="20"/>
              </w:rPr>
              <w:t>X</w:t>
            </w:r>
          </w:p>
        </w:tc>
        <w:tc>
          <w:tcPr>
            <w:tcW w:w="0" w:type="auto"/>
            <w:hideMark/>
          </w:tcPr>
          <w:p w14:paraId="54247C49" w14:textId="77777777" w:rsidR="007D6F19" w:rsidRPr="007D6F19" w:rsidRDefault="007D6F19" w:rsidP="00D24615">
            <w:pPr>
              <w:rPr>
                <w:sz w:val="20"/>
              </w:rPr>
            </w:pPr>
            <w:r w:rsidRPr="007D6F19">
              <w:rPr>
                <w:sz w:val="20"/>
              </w:rPr>
              <w:t>X</w:t>
            </w:r>
          </w:p>
        </w:tc>
        <w:tc>
          <w:tcPr>
            <w:tcW w:w="0" w:type="auto"/>
            <w:hideMark/>
          </w:tcPr>
          <w:p w14:paraId="16C0D4DD" w14:textId="77777777" w:rsidR="007D6F19" w:rsidRPr="007D6F19" w:rsidRDefault="007D6F19" w:rsidP="00D24615">
            <w:pPr>
              <w:rPr>
                <w:sz w:val="20"/>
              </w:rPr>
            </w:pPr>
          </w:p>
        </w:tc>
      </w:tr>
      <w:tr w:rsidR="007D6F19" w:rsidRPr="007D6F19" w14:paraId="22141F74" w14:textId="77777777" w:rsidTr="00D24615">
        <w:tc>
          <w:tcPr>
            <w:tcW w:w="0" w:type="auto"/>
            <w:hideMark/>
          </w:tcPr>
          <w:p w14:paraId="305A4D82" w14:textId="77777777" w:rsidR="007D6F19" w:rsidRPr="007D6F19" w:rsidRDefault="007D6F19" w:rsidP="00D24615">
            <w:pPr>
              <w:rPr>
                <w:sz w:val="20"/>
              </w:rPr>
            </w:pPr>
            <w:r w:rsidRPr="007D6F19">
              <w:rPr>
                <w:sz w:val="20"/>
              </w:rPr>
              <w:t>Ka</w:t>
            </w:r>
          </w:p>
        </w:tc>
        <w:tc>
          <w:tcPr>
            <w:tcW w:w="0" w:type="auto"/>
            <w:hideMark/>
          </w:tcPr>
          <w:p w14:paraId="135C50C4" w14:textId="77777777" w:rsidR="007D6F19" w:rsidRPr="007D6F19" w:rsidRDefault="007D6F19" w:rsidP="00D24615">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57932F31" w14:textId="77777777" w:rsidR="007D6F19" w:rsidRPr="007D6F19" w:rsidRDefault="007D6F19" w:rsidP="00D24615">
            <w:pPr>
              <w:rPr>
                <w:sz w:val="20"/>
              </w:rPr>
            </w:pPr>
          </w:p>
        </w:tc>
        <w:tc>
          <w:tcPr>
            <w:tcW w:w="0" w:type="auto"/>
            <w:hideMark/>
          </w:tcPr>
          <w:p w14:paraId="44864949" w14:textId="77777777" w:rsidR="007D6F19" w:rsidRPr="007D6F19" w:rsidRDefault="007D6F19" w:rsidP="00D24615">
            <w:pPr>
              <w:rPr>
                <w:sz w:val="20"/>
              </w:rPr>
            </w:pPr>
            <w:r w:rsidRPr="007D6F19">
              <w:rPr>
                <w:sz w:val="20"/>
              </w:rPr>
              <w:t>X</w:t>
            </w:r>
          </w:p>
        </w:tc>
        <w:tc>
          <w:tcPr>
            <w:tcW w:w="0" w:type="auto"/>
            <w:hideMark/>
          </w:tcPr>
          <w:p w14:paraId="6EB6513B" w14:textId="77777777" w:rsidR="007D6F19" w:rsidRPr="007D6F19" w:rsidRDefault="007D6F19" w:rsidP="00D24615">
            <w:pPr>
              <w:rPr>
                <w:sz w:val="20"/>
              </w:rPr>
            </w:pPr>
            <w:r w:rsidRPr="007D6F19">
              <w:rPr>
                <w:sz w:val="20"/>
              </w:rPr>
              <w:t>X</w:t>
            </w:r>
          </w:p>
        </w:tc>
        <w:tc>
          <w:tcPr>
            <w:tcW w:w="0" w:type="auto"/>
            <w:hideMark/>
          </w:tcPr>
          <w:p w14:paraId="63572ADC" w14:textId="77777777" w:rsidR="007D6F19" w:rsidRPr="007D6F19" w:rsidRDefault="007D6F19" w:rsidP="00D24615">
            <w:pPr>
              <w:rPr>
                <w:sz w:val="20"/>
              </w:rPr>
            </w:pPr>
          </w:p>
        </w:tc>
      </w:tr>
      <w:tr w:rsidR="007D6F19" w:rsidRPr="007D6F19" w14:paraId="385D30C7" w14:textId="77777777" w:rsidTr="00D24615">
        <w:tc>
          <w:tcPr>
            <w:tcW w:w="0" w:type="auto"/>
            <w:hideMark/>
          </w:tcPr>
          <w:p w14:paraId="79075D55" w14:textId="77777777" w:rsidR="007D6F19" w:rsidRPr="007D6F19" w:rsidRDefault="007D6F19" w:rsidP="00D24615">
            <w:pPr>
              <w:rPr>
                <w:sz w:val="20"/>
              </w:rPr>
            </w:pPr>
            <w:r w:rsidRPr="007D6F19">
              <w:rPr>
                <w:sz w:val="20"/>
              </w:rPr>
              <w:t>Kb</w:t>
            </w:r>
          </w:p>
        </w:tc>
        <w:tc>
          <w:tcPr>
            <w:tcW w:w="0" w:type="auto"/>
            <w:hideMark/>
          </w:tcPr>
          <w:p w14:paraId="2A948EED" w14:textId="77777777" w:rsidR="007D6F19" w:rsidRPr="007D6F19" w:rsidRDefault="007D6F19" w:rsidP="00D24615">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203BD61E" w14:textId="77777777" w:rsidR="007D6F19" w:rsidRPr="007D6F19" w:rsidRDefault="007D6F19" w:rsidP="00D24615">
            <w:pPr>
              <w:rPr>
                <w:sz w:val="20"/>
              </w:rPr>
            </w:pPr>
          </w:p>
        </w:tc>
        <w:tc>
          <w:tcPr>
            <w:tcW w:w="0" w:type="auto"/>
            <w:hideMark/>
          </w:tcPr>
          <w:p w14:paraId="32920355" w14:textId="77777777" w:rsidR="007D6F19" w:rsidRPr="007D6F19" w:rsidRDefault="007D6F19" w:rsidP="00D24615">
            <w:pPr>
              <w:rPr>
                <w:sz w:val="20"/>
              </w:rPr>
            </w:pPr>
            <w:r w:rsidRPr="007D6F19">
              <w:rPr>
                <w:sz w:val="20"/>
              </w:rPr>
              <w:t>X</w:t>
            </w:r>
          </w:p>
        </w:tc>
        <w:tc>
          <w:tcPr>
            <w:tcW w:w="0" w:type="auto"/>
            <w:hideMark/>
          </w:tcPr>
          <w:p w14:paraId="2696A3D4" w14:textId="77777777" w:rsidR="007D6F19" w:rsidRPr="007D6F19" w:rsidRDefault="007D6F19" w:rsidP="00D24615">
            <w:pPr>
              <w:rPr>
                <w:sz w:val="20"/>
              </w:rPr>
            </w:pPr>
            <w:r w:rsidRPr="007D6F19">
              <w:rPr>
                <w:sz w:val="20"/>
              </w:rPr>
              <w:t>X</w:t>
            </w:r>
          </w:p>
        </w:tc>
        <w:tc>
          <w:tcPr>
            <w:tcW w:w="0" w:type="auto"/>
            <w:hideMark/>
          </w:tcPr>
          <w:p w14:paraId="7C17CE95" w14:textId="77777777" w:rsidR="007D6F19" w:rsidRPr="007D6F19" w:rsidRDefault="007D6F19" w:rsidP="00D24615">
            <w:pPr>
              <w:rPr>
                <w:sz w:val="20"/>
              </w:rPr>
            </w:pPr>
          </w:p>
        </w:tc>
      </w:tr>
      <w:tr w:rsidR="007D6F19" w:rsidRPr="007D6F19" w14:paraId="337DB8EC" w14:textId="77777777" w:rsidTr="00D24615">
        <w:tc>
          <w:tcPr>
            <w:tcW w:w="0" w:type="auto"/>
            <w:hideMark/>
          </w:tcPr>
          <w:p w14:paraId="6A250580" w14:textId="77777777" w:rsidR="007D6F19" w:rsidRPr="007D6F19" w:rsidRDefault="007D6F19" w:rsidP="00D24615">
            <w:pPr>
              <w:rPr>
                <w:sz w:val="20"/>
              </w:rPr>
            </w:pPr>
            <w:r w:rsidRPr="007D6F19">
              <w:rPr>
                <w:sz w:val="20"/>
              </w:rPr>
              <w:t>L</w:t>
            </w:r>
          </w:p>
        </w:tc>
        <w:tc>
          <w:tcPr>
            <w:tcW w:w="0" w:type="auto"/>
            <w:hideMark/>
          </w:tcPr>
          <w:p w14:paraId="2950FD15" w14:textId="77777777" w:rsidR="007D6F19" w:rsidRPr="007D6F19" w:rsidRDefault="007D6F19" w:rsidP="00D24615">
            <w:pPr>
              <w:rPr>
                <w:sz w:val="20"/>
              </w:rPr>
            </w:pPr>
            <w:r w:rsidRPr="007D6F19">
              <w:rPr>
                <w:sz w:val="20"/>
              </w:rPr>
              <w:t>Secondary Lead Smelters</w:t>
            </w:r>
          </w:p>
        </w:tc>
        <w:tc>
          <w:tcPr>
            <w:tcW w:w="0" w:type="auto"/>
            <w:hideMark/>
          </w:tcPr>
          <w:p w14:paraId="2309D297" w14:textId="77777777" w:rsidR="007D6F19" w:rsidRPr="007D6F19" w:rsidRDefault="007D6F19" w:rsidP="00D24615">
            <w:pPr>
              <w:rPr>
                <w:sz w:val="20"/>
              </w:rPr>
            </w:pPr>
          </w:p>
        </w:tc>
        <w:tc>
          <w:tcPr>
            <w:tcW w:w="0" w:type="auto"/>
            <w:hideMark/>
          </w:tcPr>
          <w:p w14:paraId="4AE0BB07" w14:textId="77777777" w:rsidR="007D6F19" w:rsidRPr="007D6F19" w:rsidRDefault="007D6F19" w:rsidP="00D24615">
            <w:pPr>
              <w:rPr>
                <w:sz w:val="20"/>
              </w:rPr>
            </w:pPr>
            <w:r w:rsidRPr="007D6F19">
              <w:rPr>
                <w:sz w:val="20"/>
              </w:rPr>
              <w:t>X</w:t>
            </w:r>
          </w:p>
        </w:tc>
        <w:tc>
          <w:tcPr>
            <w:tcW w:w="0" w:type="auto"/>
            <w:hideMark/>
          </w:tcPr>
          <w:p w14:paraId="2A73E305" w14:textId="77777777" w:rsidR="007D6F19" w:rsidRPr="007D6F19" w:rsidRDefault="007D6F19" w:rsidP="00D24615">
            <w:pPr>
              <w:rPr>
                <w:sz w:val="20"/>
              </w:rPr>
            </w:pPr>
            <w:r w:rsidRPr="007D6F19">
              <w:rPr>
                <w:sz w:val="20"/>
              </w:rPr>
              <w:t>X</w:t>
            </w:r>
          </w:p>
        </w:tc>
        <w:tc>
          <w:tcPr>
            <w:tcW w:w="0" w:type="auto"/>
            <w:hideMark/>
          </w:tcPr>
          <w:p w14:paraId="3AD90ABD" w14:textId="77777777" w:rsidR="007D6F19" w:rsidRPr="007D6F19" w:rsidRDefault="007D6F19" w:rsidP="00D24615">
            <w:pPr>
              <w:rPr>
                <w:sz w:val="20"/>
              </w:rPr>
            </w:pPr>
          </w:p>
        </w:tc>
      </w:tr>
      <w:tr w:rsidR="007D6F19" w:rsidRPr="007D6F19" w14:paraId="3AF9EB6C" w14:textId="77777777" w:rsidTr="00D24615">
        <w:tc>
          <w:tcPr>
            <w:tcW w:w="0" w:type="auto"/>
            <w:hideMark/>
          </w:tcPr>
          <w:p w14:paraId="792BFB6A" w14:textId="77777777" w:rsidR="007D6F19" w:rsidRPr="007D6F19" w:rsidRDefault="007D6F19" w:rsidP="00D24615">
            <w:pPr>
              <w:rPr>
                <w:sz w:val="20"/>
              </w:rPr>
            </w:pPr>
            <w:r w:rsidRPr="007D6F19">
              <w:rPr>
                <w:sz w:val="20"/>
              </w:rPr>
              <w:t>M</w:t>
            </w:r>
          </w:p>
        </w:tc>
        <w:tc>
          <w:tcPr>
            <w:tcW w:w="0" w:type="auto"/>
            <w:hideMark/>
          </w:tcPr>
          <w:p w14:paraId="27590EDD" w14:textId="77777777" w:rsidR="007D6F19" w:rsidRPr="007D6F19" w:rsidRDefault="007D6F19" w:rsidP="00D24615">
            <w:pPr>
              <w:rPr>
                <w:sz w:val="20"/>
              </w:rPr>
            </w:pPr>
            <w:r w:rsidRPr="007D6F19">
              <w:rPr>
                <w:sz w:val="20"/>
              </w:rPr>
              <w:t>Secondary Brass and Bronze Production Plants</w:t>
            </w:r>
          </w:p>
        </w:tc>
        <w:tc>
          <w:tcPr>
            <w:tcW w:w="0" w:type="auto"/>
            <w:hideMark/>
          </w:tcPr>
          <w:p w14:paraId="1E9C09C8" w14:textId="77777777" w:rsidR="007D6F19" w:rsidRPr="007D6F19" w:rsidRDefault="007D6F19" w:rsidP="00D24615">
            <w:pPr>
              <w:rPr>
                <w:sz w:val="20"/>
              </w:rPr>
            </w:pPr>
          </w:p>
        </w:tc>
        <w:tc>
          <w:tcPr>
            <w:tcW w:w="0" w:type="auto"/>
            <w:hideMark/>
          </w:tcPr>
          <w:p w14:paraId="632FFACC" w14:textId="77777777" w:rsidR="007D6F19" w:rsidRPr="007D6F19" w:rsidRDefault="007D6F19" w:rsidP="00D24615">
            <w:pPr>
              <w:rPr>
                <w:sz w:val="20"/>
              </w:rPr>
            </w:pPr>
            <w:r w:rsidRPr="007D6F19">
              <w:rPr>
                <w:sz w:val="20"/>
              </w:rPr>
              <w:t>X</w:t>
            </w:r>
          </w:p>
        </w:tc>
        <w:tc>
          <w:tcPr>
            <w:tcW w:w="0" w:type="auto"/>
            <w:hideMark/>
          </w:tcPr>
          <w:p w14:paraId="42B54657" w14:textId="77777777" w:rsidR="007D6F19" w:rsidRPr="007D6F19" w:rsidRDefault="007D6F19" w:rsidP="00D24615">
            <w:pPr>
              <w:rPr>
                <w:sz w:val="20"/>
              </w:rPr>
            </w:pPr>
            <w:r w:rsidRPr="007D6F19">
              <w:rPr>
                <w:sz w:val="20"/>
              </w:rPr>
              <w:t>X</w:t>
            </w:r>
          </w:p>
        </w:tc>
        <w:tc>
          <w:tcPr>
            <w:tcW w:w="0" w:type="auto"/>
            <w:hideMark/>
          </w:tcPr>
          <w:p w14:paraId="3F585677" w14:textId="77777777" w:rsidR="007D6F19" w:rsidRPr="007D6F19" w:rsidRDefault="007D6F19" w:rsidP="00D24615">
            <w:pPr>
              <w:rPr>
                <w:sz w:val="20"/>
              </w:rPr>
            </w:pPr>
          </w:p>
        </w:tc>
      </w:tr>
      <w:tr w:rsidR="007D6F19" w:rsidRPr="007D6F19" w14:paraId="484051A6" w14:textId="77777777" w:rsidTr="00D24615">
        <w:tc>
          <w:tcPr>
            <w:tcW w:w="0" w:type="auto"/>
            <w:hideMark/>
          </w:tcPr>
          <w:p w14:paraId="20C9600F" w14:textId="77777777" w:rsidR="007D6F19" w:rsidRPr="007D6F19" w:rsidRDefault="007D6F19" w:rsidP="00D24615">
            <w:pPr>
              <w:rPr>
                <w:sz w:val="20"/>
              </w:rPr>
            </w:pPr>
            <w:r w:rsidRPr="007D6F19">
              <w:rPr>
                <w:sz w:val="20"/>
              </w:rPr>
              <w:t>N</w:t>
            </w:r>
          </w:p>
        </w:tc>
        <w:tc>
          <w:tcPr>
            <w:tcW w:w="0" w:type="auto"/>
            <w:hideMark/>
          </w:tcPr>
          <w:p w14:paraId="6876E069" w14:textId="77777777" w:rsidR="007D6F19" w:rsidRPr="007D6F19" w:rsidRDefault="007D6F19" w:rsidP="00D24615">
            <w:pPr>
              <w:rPr>
                <w:sz w:val="20"/>
              </w:rPr>
            </w:pPr>
            <w:r w:rsidRPr="007D6F19">
              <w:rPr>
                <w:sz w:val="20"/>
              </w:rPr>
              <w:t>Primary Emissions from Basic Oxygen Process Furnaces for Which Construction is Commenced After June 11, 1973</w:t>
            </w:r>
          </w:p>
        </w:tc>
        <w:tc>
          <w:tcPr>
            <w:tcW w:w="0" w:type="auto"/>
            <w:hideMark/>
          </w:tcPr>
          <w:p w14:paraId="338C087E" w14:textId="77777777" w:rsidR="007D6F19" w:rsidRPr="007D6F19" w:rsidRDefault="007D6F19" w:rsidP="00D24615">
            <w:pPr>
              <w:rPr>
                <w:sz w:val="20"/>
              </w:rPr>
            </w:pPr>
          </w:p>
        </w:tc>
        <w:tc>
          <w:tcPr>
            <w:tcW w:w="0" w:type="auto"/>
            <w:hideMark/>
          </w:tcPr>
          <w:p w14:paraId="1E2E9647" w14:textId="77777777" w:rsidR="007D6F19" w:rsidRPr="007D6F19" w:rsidRDefault="007D6F19" w:rsidP="00D24615">
            <w:pPr>
              <w:rPr>
                <w:sz w:val="20"/>
              </w:rPr>
            </w:pPr>
            <w:r w:rsidRPr="007D6F19">
              <w:rPr>
                <w:sz w:val="20"/>
              </w:rPr>
              <w:t>X</w:t>
            </w:r>
          </w:p>
        </w:tc>
        <w:tc>
          <w:tcPr>
            <w:tcW w:w="0" w:type="auto"/>
            <w:hideMark/>
          </w:tcPr>
          <w:p w14:paraId="7C47E6B9" w14:textId="77777777" w:rsidR="007D6F19" w:rsidRPr="007D6F19" w:rsidRDefault="007D6F19" w:rsidP="00D24615">
            <w:pPr>
              <w:rPr>
                <w:sz w:val="20"/>
              </w:rPr>
            </w:pPr>
            <w:r w:rsidRPr="007D6F19">
              <w:rPr>
                <w:sz w:val="20"/>
              </w:rPr>
              <w:t>X</w:t>
            </w:r>
          </w:p>
        </w:tc>
        <w:tc>
          <w:tcPr>
            <w:tcW w:w="0" w:type="auto"/>
            <w:hideMark/>
          </w:tcPr>
          <w:p w14:paraId="6D6B4B9A" w14:textId="77777777" w:rsidR="007D6F19" w:rsidRPr="007D6F19" w:rsidRDefault="007D6F19" w:rsidP="00D24615">
            <w:pPr>
              <w:rPr>
                <w:sz w:val="20"/>
              </w:rPr>
            </w:pPr>
          </w:p>
        </w:tc>
      </w:tr>
      <w:tr w:rsidR="007D6F19" w:rsidRPr="007D6F19" w14:paraId="67BAF737" w14:textId="77777777" w:rsidTr="00D24615">
        <w:tc>
          <w:tcPr>
            <w:tcW w:w="0" w:type="auto"/>
            <w:hideMark/>
          </w:tcPr>
          <w:p w14:paraId="66892D23" w14:textId="77777777" w:rsidR="007D6F19" w:rsidRPr="007D6F19" w:rsidRDefault="007D6F19" w:rsidP="00D24615">
            <w:pPr>
              <w:rPr>
                <w:sz w:val="20"/>
              </w:rPr>
            </w:pPr>
            <w:r w:rsidRPr="007D6F19">
              <w:rPr>
                <w:sz w:val="20"/>
              </w:rPr>
              <w:t>Na</w:t>
            </w:r>
          </w:p>
        </w:tc>
        <w:tc>
          <w:tcPr>
            <w:tcW w:w="0" w:type="auto"/>
            <w:hideMark/>
          </w:tcPr>
          <w:p w14:paraId="37957DC5" w14:textId="77777777" w:rsidR="007D6F19" w:rsidRPr="007D6F19" w:rsidRDefault="007D6F19" w:rsidP="00D24615">
            <w:pPr>
              <w:rPr>
                <w:sz w:val="20"/>
              </w:rPr>
            </w:pPr>
            <w:r w:rsidRPr="007D6F19">
              <w:rPr>
                <w:sz w:val="20"/>
              </w:rPr>
              <w:t>Secondary Emissions from Basic Oxygen Process Steelmaking Facilities for Which Construction is Commenced After January 20, 1983</w:t>
            </w:r>
          </w:p>
        </w:tc>
        <w:tc>
          <w:tcPr>
            <w:tcW w:w="0" w:type="auto"/>
            <w:hideMark/>
          </w:tcPr>
          <w:p w14:paraId="7D06B12D" w14:textId="77777777" w:rsidR="007D6F19" w:rsidRPr="007D6F19" w:rsidRDefault="007D6F19" w:rsidP="00D24615">
            <w:pPr>
              <w:rPr>
                <w:sz w:val="20"/>
              </w:rPr>
            </w:pPr>
          </w:p>
        </w:tc>
        <w:tc>
          <w:tcPr>
            <w:tcW w:w="0" w:type="auto"/>
            <w:hideMark/>
          </w:tcPr>
          <w:p w14:paraId="04C7F78C" w14:textId="77777777" w:rsidR="007D6F19" w:rsidRPr="007D6F19" w:rsidRDefault="007D6F19" w:rsidP="00D24615">
            <w:pPr>
              <w:rPr>
                <w:sz w:val="20"/>
              </w:rPr>
            </w:pPr>
            <w:r w:rsidRPr="007D6F19">
              <w:rPr>
                <w:sz w:val="20"/>
              </w:rPr>
              <w:t>X</w:t>
            </w:r>
          </w:p>
        </w:tc>
        <w:tc>
          <w:tcPr>
            <w:tcW w:w="0" w:type="auto"/>
            <w:hideMark/>
          </w:tcPr>
          <w:p w14:paraId="0670746E" w14:textId="77777777" w:rsidR="007D6F19" w:rsidRPr="007D6F19" w:rsidRDefault="007D6F19" w:rsidP="00D24615">
            <w:pPr>
              <w:rPr>
                <w:sz w:val="20"/>
              </w:rPr>
            </w:pPr>
            <w:r w:rsidRPr="007D6F19">
              <w:rPr>
                <w:sz w:val="20"/>
              </w:rPr>
              <w:t>X</w:t>
            </w:r>
          </w:p>
        </w:tc>
        <w:tc>
          <w:tcPr>
            <w:tcW w:w="0" w:type="auto"/>
            <w:hideMark/>
          </w:tcPr>
          <w:p w14:paraId="232F46C7" w14:textId="77777777" w:rsidR="007D6F19" w:rsidRPr="007D6F19" w:rsidRDefault="007D6F19" w:rsidP="00D24615">
            <w:pPr>
              <w:rPr>
                <w:sz w:val="20"/>
              </w:rPr>
            </w:pPr>
          </w:p>
        </w:tc>
      </w:tr>
      <w:tr w:rsidR="007D6F19" w:rsidRPr="007D6F19" w14:paraId="79D10A07" w14:textId="77777777" w:rsidTr="00D24615">
        <w:tc>
          <w:tcPr>
            <w:tcW w:w="0" w:type="auto"/>
            <w:hideMark/>
          </w:tcPr>
          <w:p w14:paraId="0AAAD84B" w14:textId="77777777" w:rsidR="007D6F19" w:rsidRPr="007D6F19" w:rsidRDefault="007D6F19" w:rsidP="00D24615">
            <w:pPr>
              <w:rPr>
                <w:sz w:val="20"/>
              </w:rPr>
            </w:pPr>
            <w:r w:rsidRPr="007D6F19">
              <w:rPr>
                <w:sz w:val="20"/>
              </w:rPr>
              <w:t>O</w:t>
            </w:r>
          </w:p>
        </w:tc>
        <w:tc>
          <w:tcPr>
            <w:tcW w:w="0" w:type="auto"/>
            <w:hideMark/>
          </w:tcPr>
          <w:p w14:paraId="57386A85" w14:textId="77777777" w:rsidR="007D6F19" w:rsidRPr="007D6F19" w:rsidRDefault="007D6F19" w:rsidP="00D24615">
            <w:pPr>
              <w:rPr>
                <w:sz w:val="20"/>
              </w:rPr>
            </w:pPr>
            <w:r w:rsidRPr="007D6F19">
              <w:rPr>
                <w:sz w:val="20"/>
              </w:rPr>
              <w:t>Sewage Treatment Plants</w:t>
            </w:r>
          </w:p>
        </w:tc>
        <w:tc>
          <w:tcPr>
            <w:tcW w:w="0" w:type="auto"/>
            <w:hideMark/>
          </w:tcPr>
          <w:p w14:paraId="2A5B4FC7" w14:textId="77777777" w:rsidR="007D6F19" w:rsidRPr="007D6F19" w:rsidRDefault="007D6F19" w:rsidP="00D24615">
            <w:pPr>
              <w:rPr>
                <w:sz w:val="20"/>
              </w:rPr>
            </w:pPr>
          </w:p>
        </w:tc>
        <w:tc>
          <w:tcPr>
            <w:tcW w:w="0" w:type="auto"/>
            <w:hideMark/>
          </w:tcPr>
          <w:p w14:paraId="0C104882" w14:textId="77777777" w:rsidR="007D6F19" w:rsidRPr="007D6F19" w:rsidRDefault="007D6F19" w:rsidP="00D24615">
            <w:pPr>
              <w:rPr>
                <w:sz w:val="20"/>
              </w:rPr>
            </w:pPr>
            <w:r w:rsidRPr="007D6F19">
              <w:rPr>
                <w:sz w:val="20"/>
              </w:rPr>
              <w:t>X</w:t>
            </w:r>
          </w:p>
        </w:tc>
        <w:tc>
          <w:tcPr>
            <w:tcW w:w="0" w:type="auto"/>
            <w:hideMark/>
          </w:tcPr>
          <w:p w14:paraId="67BA5414" w14:textId="77777777" w:rsidR="007D6F19" w:rsidRPr="007D6F19" w:rsidRDefault="007D6F19" w:rsidP="00D24615">
            <w:pPr>
              <w:rPr>
                <w:sz w:val="20"/>
              </w:rPr>
            </w:pPr>
            <w:r w:rsidRPr="007D6F19">
              <w:rPr>
                <w:sz w:val="20"/>
              </w:rPr>
              <w:t>X</w:t>
            </w:r>
          </w:p>
        </w:tc>
        <w:tc>
          <w:tcPr>
            <w:tcW w:w="0" w:type="auto"/>
            <w:hideMark/>
          </w:tcPr>
          <w:p w14:paraId="72386D96" w14:textId="77777777" w:rsidR="007D6F19" w:rsidRPr="007D6F19" w:rsidRDefault="007D6F19" w:rsidP="00D24615">
            <w:pPr>
              <w:rPr>
                <w:sz w:val="20"/>
              </w:rPr>
            </w:pPr>
          </w:p>
        </w:tc>
      </w:tr>
      <w:tr w:rsidR="007D6F19" w:rsidRPr="007D6F19" w14:paraId="2A6CF98D" w14:textId="77777777" w:rsidTr="00D24615">
        <w:tc>
          <w:tcPr>
            <w:tcW w:w="0" w:type="auto"/>
            <w:hideMark/>
          </w:tcPr>
          <w:p w14:paraId="637A962B" w14:textId="77777777" w:rsidR="007D6F19" w:rsidRPr="007D6F19" w:rsidRDefault="007D6F19" w:rsidP="00D24615">
            <w:pPr>
              <w:rPr>
                <w:sz w:val="20"/>
              </w:rPr>
            </w:pPr>
            <w:r w:rsidRPr="007D6F19">
              <w:rPr>
                <w:sz w:val="20"/>
              </w:rPr>
              <w:t>P</w:t>
            </w:r>
          </w:p>
        </w:tc>
        <w:tc>
          <w:tcPr>
            <w:tcW w:w="0" w:type="auto"/>
            <w:hideMark/>
          </w:tcPr>
          <w:p w14:paraId="70DFD18D" w14:textId="77777777" w:rsidR="007D6F19" w:rsidRPr="007D6F19" w:rsidRDefault="007D6F19" w:rsidP="00D24615">
            <w:pPr>
              <w:rPr>
                <w:sz w:val="20"/>
              </w:rPr>
            </w:pPr>
            <w:r w:rsidRPr="007D6F19">
              <w:rPr>
                <w:sz w:val="20"/>
              </w:rPr>
              <w:t>Primary Copper Smelters</w:t>
            </w:r>
          </w:p>
        </w:tc>
        <w:tc>
          <w:tcPr>
            <w:tcW w:w="0" w:type="auto"/>
            <w:hideMark/>
          </w:tcPr>
          <w:p w14:paraId="5576F792" w14:textId="77777777" w:rsidR="007D6F19" w:rsidRPr="007D6F19" w:rsidRDefault="007D6F19" w:rsidP="00D24615">
            <w:pPr>
              <w:rPr>
                <w:sz w:val="20"/>
              </w:rPr>
            </w:pPr>
          </w:p>
        </w:tc>
        <w:tc>
          <w:tcPr>
            <w:tcW w:w="0" w:type="auto"/>
            <w:hideMark/>
          </w:tcPr>
          <w:p w14:paraId="500484DD" w14:textId="77777777" w:rsidR="007D6F19" w:rsidRPr="007D6F19" w:rsidRDefault="007D6F19" w:rsidP="00D24615">
            <w:pPr>
              <w:rPr>
                <w:sz w:val="20"/>
              </w:rPr>
            </w:pPr>
            <w:r w:rsidRPr="007D6F19">
              <w:rPr>
                <w:sz w:val="20"/>
              </w:rPr>
              <w:t>X</w:t>
            </w:r>
          </w:p>
        </w:tc>
        <w:tc>
          <w:tcPr>
            <w:tcW w:w="0" w:type="auto"/>
            <w:hideMark/>
          </w:tcPr>
          <w:p w14:paraId="5869F08B" w14:textId="77777777" w:rsidR="007D6F19" w:rsidRPr="007D6F19" w:rsidRDefault="007D6F19" w:rsidP="00D24615">
            <w:pPr>
              <w:rPr>
                <w:sz w:val="20"/>
              </w:rPr>
            </w:pPr>
            <w:r w:rsidRPr="007D6F19">
              <w:rPr>
                <w:sz w:val="20"/>
              </w:rPr>
              <w:t>X</w:t>
            </w:r>
          </w:p>
        </w:tc>
        <w:tc>
          <w:tcPr>
            <w:tcW w:w="0" w:type="auto"/>
            <w:hideMark/>
          </w:tcPr>
          <w:p w14:paraId="733DF1AA" w14:textId="77777777" w:rsidR="007D6F19" w:rsidRPr="007D6F19" w:rsidRDefault="007D6F19" w:rsidP="00D24615">
            <w:pPr>
              <w:rPr>
                <w:sz w:val="20"/>
              </w:rPr>
            </w:pPr>
          </w:p>
        </w:tc>
      </w:tr>
      <w:tr w:rsidR="007D6F19" w:rsidRPr="007D6F19" w14:paraId="5F11C059" w14:textId="77777777" w:rsidTr="00D24615">
        <w:tc>
          <w:tcPr>
            <w:tcW w:w="0" w:type="auto"/>
            <w:hideMark/>
          </w:tcPr>
          <w:p w14:paraId="31AE5431" w14:textId="77777777" w:rsidR="007D6F19" w:rsidRPr="007D6F19" w:rsidRDefault="007D6F19" w:rsidP="00D24615">
            <w:pPr>
              <w:rPr>
                <w:sz w:val="20"/>
              </w:rPr>
            </w:pPr>
            <w:r w:rsidRPr="007D6F19">
              <w:rPr>
                <w:sz w:val="20"/>
              </w:rPr>
              <w:t>Q</w:t>
            </w:r>
          </w:p>
        </w:tc>
        <w:tc>
          <w:tcPr>
            <w:tcW w:w="0" w:type="auto"/>
            <w:hideMark/>
          </w:tcPr>
          <w:p w14:paraId="07E09799" w14:textId="77777777" w:rsidR="007D6F19" w:rsidRPr="007D6F19" w:rsidRDefault="007D6F19" w:rsidP="00D24615">
            <w:pPr>
              <w:rPr>
                <w:sz w:val="20"/>
              </w:rPr>
            </w:pPr>
            <w:r w:rsidRPr="007D6F19">
              <w:rPr>
                <w:sz w:val="20"/>
              </w:rPr>
              <w:t>Primary Zinc Smelters</w:t>
            </w:r>
          </w:p>
        </w:tc>
        <w:tc>
          <w:tcPr>
            <w:tcW w:w="0" w:type="auto"/>
            <w:hideMark/>
          </w:tcPr>
          <w:p w14:paraId="4E247A1C" w14:textId="77777777" w:rsidR="007D6F19" w:rsidRPr="007D6F19" w:rsidRDefault="007D6F19" w:rsidP="00D24615">
            <w:pPr>
              <w:rPr>
                <w:sz w:val="20"/>
              </w:rPr>
            </w:pPr>
          </w:p>
        </w:tc>
        <w:tc>
          <w:tcPr>
            <w:tcW w:w="0" w:type="auto"/>
            <w:hideMark/>
          </w:tcPr>
          <w:p w14:paraId="686D607B" w14:textId="77777777" w:rsidR="007D6F19" w:rsidRPr="007D6F19" w:rsidRDefault="007D6F19" w:rsidP="00D24615">
            <w:pPr>
              <w:rPr>
                <w:sz w:val="20"/>
              </w:rPr>
            </w:pPr>
            <w:r w:rsidRPr="007D6F19">
              <w:rPr>
                <w:sz w:val="20"/>
              </w:rPr>
              <w:t>X</w:t>
            </w:r>
          </w:p>
        </w:tc>
        <w:tc>
          <w:tcPr>
            <w:tcW w:w="0" w:type="auto"/>
            <w:hideMark/>
          </w:tcPr>
          <w:p w14:paraId="471B467E" w14:textId="77777777" w:rsidR="007D6F19" w:rsidRPr="007D6F19" w:rsidRDefault="007D6F19" w:rsidP="00D24615">
            <w:pPr>
              <w:rPr>
                <w:sz w:val="20"/>
              </w:rPr>
            </w:pPr>
            <w:r w:rsidRPr="007D6F19">
              <w:rPr>
                <w:sz w:val="20"/>
              </w:rPr>
              <w:t>X</w:t>
            </w:r>
          </w:p>
        </w:tc>
        <w:tc>
          <w:tcPr>
            <w:tcW w:w="0" w:type="auto"/>
            <w:hideMark/>
          </w:tcPr>
          <w:p w14:paraId="7C6C3A9E" w14:textId="77777777" w:rsidR="007D6F19" w:rsidRPr="007D6F19" w:rsidRDefault="007D6F19" w:rsidP="00D24615">
            <w:pPr>
              <w:rPr>
                <w:sz w:val="20"/>
              </w:rPr>
            </w:pPr>
          </w:p>
        </w:tc>
      </w:tr>
      <w:tr w:rsidR="007D6F19" w:rsidRPr="007D6F19" w14:paraId="0136EC6E" w14:textId="77777777" w:rsidTr="00D24615">
        <w:tc>
          <w:tcPr>
            <w:tcW w:w="0" w:type="auto"/>
            <w:hideMark/>
          </w:tcPr>
          <w:p w14:paraId="470D0766" w14:textId="77777777" w:rsidR="007D6F19" w:rsidRPr="007D6F19" w:rsidRDefault="007D6F19" w:rsidP="00D24615">
            <w:pPr>
              <w:rPr>
                <w:sz w:val="20"/>
              </w:rPr>
            </w:pPr>
            <w:r w:rsidRPr="007D6F19">
              <w:rPr>
                <w:sz w:val="20"/>
              </w:rPr>
              <w:t>R</w:t>
            </w:r>
          </w:p>
        </w:tc>
        <w:tc>
          <w:tcPr>
            <w:tcW w:w="0" w:type="auto"/>
            <w:hideMark/>
          </w:tcPr>
          <w:p w14:paraId="59E1B190" w14:textId="77777777" w:rsidR="007D6F19" w:rsidRPr="007D6F19" w:rsidRDefault="007D6F19" w:rsidP="00D24615">
            <w:pPr>
              <w:rPr>
                <w:sz w:val="20"/>
              </w:rPr>
            </w:pPr>
            <w:r w:rsidRPr="007D6F19">
              <w:rPr>
                <w:sz w:val="20"/>
              </w:rPr>
              <w:t>Primary Lead Smelters</w:t>
            </w:r>
          </w:p>
        </w:tc>
        <w:tc>
          <w:tcPr>
            <w:tcW w:w="0" w:type="auto"/>
            <w:hideMark/>
          </w:tcPr>
          <w:p w14:paraId="4265D587" w14:textId="77777777" w:rsidR="007D6F19" w:rsidRPr="007D6F19" w:rsidRDefault="007D6F19" w:rsidP="00D24615">
            <w:pPr>
              <w:rPr>
                <w:sz w:val="20"/>
              </w:rPr>
            </w:pPr>
          </w:p>
        </w:tc>
        <w:tc>
          <w:tcPr>
            <w:tcW w:w="0" w:type="auto"/>
            <w:hideMark/>
          </w:tcPr>
          <w:p w14:paraId="57BD6B51" w14:textId="77777777" w:rsidR="007D6F19" w:rsidRPr="007D6F19" w:rsidRDefault="007D6F19" w:rsidP="00D24615">
            <w:pPr>
              <w:rPr>
                <w:sz w:val="20"/>
              </w:rPr>
            </w:pPr>
            <w:r w:rsidRPr="007D6F19">
              <w:rPr>
                <w:sz w:val="20"/>
              </w:rPr>
              <w:t>X</w:t>
            </w:r>
          </w:p>
        </w:tc>
        <w:tc>
          <w:tcPr>
            <w:tcW w:w="0" w:type="auto"/>
            <w:hideMark/>
          </w:tcPr>
          <w:p w14:paraId="18CAE303" w14:textId="77777777" w:rsidR="007D6F19" w:rsidRPr="007D6F19" w:rsidRDefault="007D6F19" w:rsidP="00D24615">
            <w:pPr>
              <w:rPr>
                <w:sz w:val="20"/>
              </w:rPr>
            </w:pPr>
            <w:r w:rsidRPr="007D6F19">
              <w:rPr>
                <w:sz w:val="20"/>
              </w:rPr>
              <w:t>X</w:t>
            </w:r>
          </w:p>
        </w:tc>
        <w:tc>
          <w:tcPr>
            <w:tcW w:w="0" w:type="auto"/>
            <w:hideMark/>
          </w:tcPr>
          <w:p w14:paraId="3A73A2BC" w14:textId="77777777" w:rsidR="007D6F19" w:rsidRPr="007D6F19" w:rsidRDefault="007D6F19" w:rsidP="00D24615">
            <w:pPr>
              <w:rPr>
                <w:sz w:val="20"/>
              </w:rPr>
            </w:pPr>
          </w:p>
        </w:tc>
      </w:tr>
      <w:tr w:rsidR="007D6F19" w:rsidRPr="007D6F19" w14:paraId="5CF11FB4" w14:textId="77777777" w:rsidTr="00D24615">
        <w:tc>
          <w:tcPr>
            <w:tcW w:w="0" w:type="auto"/>
            <w:hideMark/>
          </w:tcPr>
          <w:p w14:paraId="3318DB2E" w14:textId="77777777" w:rsidR="007D6F19" w:rsidRPr="007D6F19" w:rsidRDefault="007D6F19" w:rsidP="00D24615">
            <w:pPr>
              <w:rPr>
                <w:sz w:val="20"/>
              </w:rPr>
            </w:pPr>
            <w:r w:rsidRPr="007D6F19">
              <w:rPr>
                <w:sz w:val="20"/>
              </w:rPr>
              <w:t>S</w:t>
            </w:r>
          </w:p>
        </w:tc>
        <w:tc>
          <w:tcPr>
            <w:tcW w:w="0" w:type="auto"/>
            <w:hideMark/>
          </w:tcPr>
          <w:p w14:paraId="5B9D356C" w14:textId="77777777" w:rsidR="007D6F19" w:rsidRPr="007D6F19" w:rsidRDefault="007D6F19" w:rsidP="00D24615">
            <w:pPr>
              <w:rPr>
                <w:sz w:val="20"/>
              </w:rPr>
            </w:pPr>
            <w:r w:rsidRPr="007D6F19">
              <w:rPr>
                <w:sz w:val="20"/>
              </w:rPr>
              <w:t>Primary Aluminum Reduction Plants</w:t>
            </w:r>
          </w:p>
        </w:tc>
        <w:tc>
          <w:tcPr>
            <w:tcW w:w="0" w:type="auto"/>
            <w:hideMark/>
          </w:tcPr>
          <w:p w14:paraId="3917610A" w14:textId="77777777" w:rsidR="007D6F19" w:rsidRPr="007D6F19" w:rsidRDefault="007D6F19" w:rsidP="00D24615">
            <w:pPr>
              <w:rPr>
                <w:sz w:val="20"/>
              </w:rPr>
            </w:pPr>
          </w:p>
        </w:tc>
        <w:tc>
          <w:tcPr>
            <w:tcW w:w="0" w:type="auto"/>
            <w:hideMark/>
          </w:tcPr>
          <w:p w14:paraId="50F294E6" w14:textId="77777777" w:rsidR="007D6F19" w:rsidRPr="007D6F19" w:rsidRDefault="007D6F19" w:rsidP="00D24615">
            <w:pPr>
              <w:rPr>
                <w:sz w:val="20"/>
              </w:rPr>
            </w:pPr>
            <w:r w:rsidRPr="007D6F19">
              <w:rPr>
                <w:sz w:val="20"/>
              </w:rPr>
              <w:t>X</w:t>
            </w:r>
          </w:p>
        </w:tc>
        <w:tc>
          <w:tcPr>
            <w:tcW w:w="0" w:type="auto"/>
            <w:hideMark/>
          </w:tcPr>
          <w:p w14:paraId="05471459" w14:textId="77777777" w:rsidR="007D6F19" w:rsidRPr="007D6F19" w:rsidRDefault="007D6F19" w:rsidP="00D24615">
            <w:pPr>
              <w:rPr>
                <w:sz w:val="20"/>
              </w:rPr>
            </w:pPr>
            <w:r w:rsidRPr="007D6F19">
              <w:rPr>
                <w:sz w:val="20"/>
              </w:rPr>
              <w:t>X</w:t>
            </w:r>
          </w:p>
        </w:tc>
        <w:tc>
          <w:tcPr>
            <w:tcW w:w="0" w:type="auto"/>
            <w:hideMark/>
          </w:tcPr>
          <w:p w14:paraId="12E4572D" w14:textId="77777777" w:rsidR="007D6F19" w:rsidRPr="007D6F19" w:rsidRDefault="007D6F19" w:rsidP="00D24615">
            <w:pPr>
              <w:rPr>
                <w:sz w:val="20"/>
              </w:rPr>
            </w:pPr>
          </w:p>
        </w:tc>
      </w:tr>
      <w:tr w:rsidR="007D6F19" w:rsidRPr="007D6F19" w14:paraId="330A8CC5" w14:textId="77777777" w:rsidTr="00D24615">
        <w:tc>
          <w:tcPr>
            <w:tcW w:w="0" w:type="auto"/>
            <w:hideMark/>
          </w:tcPr>
          <w:p w14:paraId="295A2BBC" w14:textId="77777777" w:rsidR="007D6F19" w:rsidRPr="007D6F19" w:rsidRDefault="007D6F19" w:rsidP="00D24615">
            <w:pPr>
              <w:rPr>
                <w:sz w:val="20"/>
              </w:rPr>
            </w:pPr>
            <w:r w:rsidRPr="007D6F19">
              <w:rPr>
                <w:sz w:val="20"/>
              </w:rPr>
              <w:t>T</w:t>
            </w:r>
          </w:p>
        </w:tc>
        <w:tc>
          <w:tcPr>
            <w:tcW w:w="0" w:type="auto"/>
            <w:hideMark/>
          </w:tcPr>
          <w:p w14:paraId="034CA1FE" w14:textId="77777777" w:rsidR="007D6F19" w:rsidRPr="007D6F19" w:rsidRDefault="007D6F19" w:rsidP="00D24615">
            <w:pPr>
              <w:rPr>
                <w:sz w:val="20"/>
              </w:rPr>
            </w:pPr>
            <w:r w:rsidRPr="007D6F19">
              <w:rPr>
                <w:sz w:val="20"/>
              </w:rPr>
              <w:t>Phosphate Fertilizer Industry: Wet Process Phosphoric Acid Plants</w:t>
            </w:r>
          </w:p>
        </w:tc>
        <w:tc>
          <w:tcPr>
            <w:tcW w:w="0" w:type="auto"/>
            <w:hideMark/>
          </w:tcPr>
          <w:p w14:paraId="2DEF46D2" w14:textId="77777777" w:rsidR="007D6F19" w:rsidRPr="007D6F19" w:rsidRDefault="007D6F19" w:rsidP="00D24615">
            <w:pPr>
              <w:rPr>
                <w:sz w:val="20"/>
              </w:rPr>
            </w:pPr>
          </w:p>
        </w:tc>
        <w:tc>
          <w:tcPr>
            <w:tcW w:w="0" w:type="auto"/>
            <w:hideMark/>
          </w:tcPr>
          <w:p w14:paraId="4F7CACF3" w14:textId="77777777" w:rsidR="007D6F19" w:rsidRPr="007D6F19" w:rsidRDefault="007D6F19" w:rsidP="00D24615">
            <w:pPr>
              <w:rPr>
                <w:sz w:val="20"/>
              </w:rPr>
            </w:pPr>
            <w:r w:rsidRPr="007D6F19">
              <w:rPr>
                <w:sz w:val="20"/>
              </w:rPr>
              <w:t>X</w:t>
            </w:r>
          </w:p>
        </w:tc>
        <w:tc>
          <w:tcPr>
            <w:tcW w:w="0" w:type="auto"/>
            <w:hideMark/>
          </w:tcPr>
          <w:p w14:paraId="7D03BBC4" w14:textId="77777777" w:rsidR="007D6F19" w:rsidRPr="007D6F19" w:rsidRDefault="007D6F19" w:rsidP="00D24615">
            <w:pPr>
              <w:rPr>
                <w:sz w:val="20"/>
              </w:rPr>
            </w:pPr>
          </w:p>
        </w:tc>
        <w:tc>
          <w:tcPr>
            <w:tcW w:w="0" w:type="auto"/>
            <w:hideMark/>
          </w:tcPr>
          <w:p w14:paraId="13475813" w14:textId="77777777" w:rsidR="007D6F19" w:rsidRPr="007D6F19" w:rsidRDefault="007D6F19" w:rsidP="00D24615">
            <w:pPr>
              <w:rPr>
                <w:sz w:val="20"/>
              </w:rPr>
            </w:pPr>
          </w:p>
        </w:tc>
      </w:tr>
      <w:tr w:rsidR="007D6F19" w:rsidRPr="007D6F19" w14:paraId="59029FC0" w14:textId="77777777" w:rsidTr="00D24615">
        <w:tc>
          <w:tcPr>
            <w:tcW w:w="0" w:type="auto"/>
            <w:hideMark/>
          </w:tcPr>
          <w:p w14:paraId="36C7406D" w14:textId="77777777" w:rsidR="007D6F19" w:rsidRPr="007D6F19" w:rsidRDefault="007D6F19" w:rsidP="00D24615">
            <w:pPr>
              <w:rPr>
                <w:sz w:val="20"/>
              </w:rPr>
            </w:pPr>
            <w:r w:rsidRPr="007D6F19">
              <w:rPr>
                <w:sz w:val="20"/>
              </w:rPr>
              <w:t>U</w:t>
            </w:r>
          </w:p>
        </w:tc>
        <w:tc>
          <w:tcPr>
            <w:tcW w:w="0" w:type="auto"/>
            <w:hideMark/>
          </w:tcPr>
          <w:p w14:paraId="14FF6DCB" w14:textId="77777777" w:rsidR="007D6F19" w:rsidRPr="007D6F19" w:rsidRDefault="007D6F19" w:rsidP="00D24615">
            <w:pPr>
              <w:rPr>
                <w:sz w:val="20"/>
              </w:rPr>
            </w:pPr>
            <w:r w:rsidRPr="007D6F19">
              <w:rPr>
                <w:sz w:val="20"/>
              </w:rPr>
              <w:t>Phosphate Fertilizer Industry: Superphosphoric Acid Plants</w:t>
            </w:r>
          </w:p>
        </w:tc>
        <w:tc>
          <w:tcPr>
            <w:tcW w:w="0" w:type="auto"/>
            <w:hideMark/>
          </w:tcPr>
          <w:p w14:paraId="2623B035" w14:textId="77777777" w:rsidR="007D6F19" w:rsidRPr="007D6F19" w:rsidRDefault="007D6F19" w:rsidP="00D24615">
            <w:pPr>
              <w:rPr>
                <w:sz w:val="20"/>
              </w:rPr>
            </w:pPr>
          </w:p>
        </w:tc>
        <w:tc>
          <w:tcPr>
            <w:tcW w:w="0" w:type="auto"/>
            <w:hideMark/>
          </w:tcPr>
          <w:p w14:paraId="422BA238" w14:textId="77777777" w:rsidR="007D6F19" w:rsidRPr="007D6F19" w:rsidRDefault="007D6F19" w:rsidP="00D24615">
            <w:pPr>
              <w:rPr>
                <w:sz w:val="20"/>
              </w:rPr>
            </w:pPr>
            <w:r w:rsidRPr="007D6F19">
              <w:rPr>
                <w:sz w:val="20"/>
              </w:rPr>
              <w:t>X</w:t>
            </w:r>
          </w:p>
        </w:tc>
        <w:tc>
          <w:tcPr>
            <w:tcW w:w="0" w:type="auto"/>
            <w:hideMark/>
          </w:tcPr>
          <w:p w14:paraId="1EFB0454" w14:textId="77777777" w:rsidR="007D6F19" w:rsidRPr="007D6F19" w:rsidRDefault="007D6F19" w:rsidP="00D24615">
            <w:pPr>
              <w:rPr>
                <w:sz w:val="20"/>
              </w:rPr>
            </w:pPr>
            <w:r w:rsidRPr="007D6F19">
              <w:rPr>
                <w:sz w:val="20"/>
              </w:rPr>
              <w:t>X</w:t>
            </w:r>
          </w:p>
        </w:tc>
        <w:tc>
          <w:tcPr>
            <w:tcW w:w="0" w:type="auto"/>
            <w:hideMark/>
          </w:tcPr>
          <w:p w14:paraId="1EE1D705" w14:textId="77777777" w:rsidR="007D6F19" w:rsidRPr="007D6F19" w:rsidRDefault="007D6F19" w:rsidP="00D24615">
            <w:pPr>
              <w:rPr>
                <w:sz w:val="20"/>
              </w:rPr>
            </w:pPr>
          </w:p>
        </w:tc>
      </w:tr>
      <w:tr w:rsidR="007D6F19" w:rsidRPr="007D6F19" w14:paraId="6AD361A4" w14:textId="77777777" w:rsidTr="00D24615">
        <w:tc>
          <w:tcPr>
            <w:tcW w:w="0" w:type="auto"/>
            <w:hideMark/>
          </w:tcPr>
          <w:p w14:paraId="54B766C9" w14:textId="77777777" w:rsidR="007D6F19" w:rsidRPr="007D6F19" w:rsidRDefault="007D6F19" w:rsidP="00D24615">
            <w:pPr>
              <w:rPr>
                <w:sz w:val="20"/>
              </w:rPr>
            </w:pPr>
            <w:r w:rsidRPr="007D6F19">
              <w:rPr>
                <w:sz w:val="20"/>
              </w:rPr>
              <w:t>V</w:t>
            </w:r>
          </w:p>
        </w:tc>
        <w:tc>
          <w:tcPr>
            <w:tcW w:w="0" w:type="auto"/>
            <w:hideMark/>
          </w:tcPr>
          <w:p w14:paraId="1AEF054A" w14:textId="77777777" w:rsidR="007D6F19" w:rsidRPr="007D6F19" w:rsidRDefault="007D6F19" w:rsidP="00D24615">
            <w:pPr>
              <w:rPr>
                <w:sz w:val="20"/>
              </w:rPr>
            </w:pPr>
            <w:r w:rsidRPr="007D6F19">
              <w:rPr>
                <w:sz w:val="20"/>
              </w:rPr>
              <w:t>Phosphate Fertilizer Industry: Diammonium Phosphate Plants</w:t>
            </w:r>
          </w:p>
        </w:tc>
        <w:tc>
          <w:tcPr>
            <w:tcW w:w="0" w:type="auto"/>
            <w:hideMark/>
          </w:tcPr>
          <w:p w14:paraId="5EAA9A4F" w14:textId="77777777" w:rsidR="007D6F19" w:rsidRPr="007D6F19" w:rsidRDefault="007D6F19" w:rsidP="00D24615">
            <w:pPr>
              <w:rPr>
                <w:sz w:val="20"/>
              </w:rPr>
            </w:pPr>
          </w:p>
        </w:tc>
        <w:tc>
          <w:tcPr>
            <w:tcW w:w="0" w:type="auto"/>
            <w:hideMark/>
          </w:tcPr>
          <w:p w14:paraId="51EEABE7" w14:textId="77777777" w:rsidR="007D6F19" w:rsidRPr="007D6F19" w:rsidRDefault="007D6F19" w:rsidP="00D24615">
            <w:pPr>
              <w:rPr>
                <w:sz w:val="20"/>
              </w:rPr>
            </w:pPr>
            <w:r w:rsidRPr="007D6F19">
              <w:rPr>
                <w:sz w:val="20"/>
              </w:rPr>
              <w:t>X</w:t>
            </w:r>
          </w:p>
        </w:tc>
        <w:tc>
          <w:tcPr>
            <w:tcW w:w="0" w:type="auto"/>
            <w:hideMark/>
          </w:tcPr>
          <w:p w14:paraId="4C45A9A3" w14:textId="77777777" w:rsidR="007D6F19" w:rsidRPr="007D6F19" w:rsidRDefault="007D6F19" w:rsidP="00D24615">
            <w:pPr>
              <w:rPr>
                <w:sz w:val="20"/>
              </w:rPr>
            </w:pPr>
            <w:r w:rsidRPr="007D6F19">
              <w:rPr>
                <w:sz w:val="20"/>
              </w:rPr>
              <w:t>X</w:t>
            </w:r>
          </w:p>
        </w:tc>
        <w:tc>
          <w:tcPr>
            <w:tcW w:w="0" w:type="auto"/>
            <w:hideMark/>
          </w:tcPr>
          <w:p w14:paraId="2789C18F" w14:textId="77777777" w:rsidR="007D6F19" w:rsidRPr="007D6F19" w:rsidRDefault="007D6F19" w:rsidP="00D24615">
            <w:pPr>
              <w:rPr>
                <w:sz w:val="20"/>
              </w:rPr>
            </w:pPr>
          </w:p>
        </w:tc>
      </w:tr>
      <w:tr w:rsidR="007D6F19" w:rsidRPr="007D6F19" w14:paraId="47CF6948" w14:textId="77777777" w:rsidTr="00D24615">
        <w:tc>
          <w:tcPr>
            <w:tcW w:w="0" w:type="auto"/>
            <w:hideMark/>
          </w:tcPr>
          <w:p w14:paraId="4A55B07C" w14:textId="77777777" w:rsidR="007D6F19" w:rsidRPr="007D6F19" w:rsidRDefault="007D6F19" w:rsidP="00D24615">
            <w:pPr>
              <w:rPr>
                <w:sz w:val="20"/>
              </w:rPr>
            </w:pPr>
            <w:r w:rsidRPr="007D6F19">
              <w:rPr>
                <w:sz w:val="20"/>
              </w:rPr>
              <w:t>W</w:t>
            </w:r>
          </w:p>
        </w:tc>
        <w:tc>
          <w:tcPr>
            <w:tcW w:w="0" w:type="auto"/>
            <w:hideMark/>
          </w:tcPr>
          <w:p w14:paraId="54607211" w14:textId="77777777" w:rsidR="007D6F19" w:rsidRPr="007D6F19" w:rsidRDefault="007D6F19" w:rsidP="00D24615">
            <w:pPr>
              <w:rPr>
                <w:sz w:val="20"/>
              </w:rPr>
            </w:pPr>
            <w:r w:rsidRPr="007D6F19">
              <w:rPr>
                <w:sz w:val="20"/>
              </w:rPr>
              <w:t>Phosphate Fertilizer Industry: Triple Superphosphate Plants</w:t>
            </w:r>
          </w:p>
        </w:tc>
        <w:tc>
          <w:tcPr>
            <w:tcW w:w="0" w:type="auto"/>
            <w:hideMark/>
          </w:tcPr>
          <w:p w14:paraId="1304DB08" w14:textId="77777777" w:rsidR="007D6F19" w:rsidRPr="007D6F19" w:rsidRDefault="007D6F19" w:rsidP="00D24615">
            <w:pPr>
              <w:rPr>
                <w:sz w:val="20"/>
              </w:rPr>
            </w:pPr>
          </w:p>
        </w:tc>
        <w:tc>
          <w:tcPr>
            <w:tcW w:w="0" w:type="auto"/>
            <w:hideMark/>
          </w:tcPr>
          <w:p w14:paraId="3C53881D" w14:textId="77777777" w:rsidR="007D6F19" w:rsidRPr="007D6F19" w:rsidRDefault="007D6F19" w:rsidP="00D24615">
            <w:pPr>
              <w:rPr>
                <w:sz w:val="20"/>
              </w:rPr>
            </w:pPr>
            <w:r w:rsidRPr="007D6F19">
              <w:rPr>
                <w:sz w:val="20"/>
              </w:rPr>
              <w:t>X</w:t>
            </w:r>
          </w:p>
        </w:tc>
        <w:tc>
          <w:tcPr>
            <w:tcW w:w="0" w:type="auto"/>
            <w:hideMark/>
          </w:tcPr>
          <w:p w14:paraId="6B99A1F1" w14:textId="77777777" w:rsidR="007D6F19" w:rsidRPr="007D6F19" w:rsidRDefault="007D6F19" w:rsidP="00D24615">
            <w:pPr>
              <w:rPr>
                <w:sz w:val="20"/>
              </w:rPr>
            </w:pPr>
            <w:r w:rsidRPr="007D6F19">
              <w:rPr>
                <w:sz w:val="20"/>
              </w:rPr>
              <w:t>X</w:t>
            </w:r>
          </w:p>
        </w:tc>
        <w:tc>
          <w:tcPr>
            <w:tcW w:w="0" w:type="auto"/>
            <w:hideMark/>
          </w:tcPr>
          <w:p w14:paraId="7FE6797B" w14:textId="77777777" w:rsidR="007D6F19" w:rsidRPr="007D6F19" w:rsidRDefault="007D6F19" w:rsidP="00D24615">
            <w:pPr>
              <w:rPr>
                <w:sz w:val="20"/>
              </w:rPr>
            </w:pPr>
          </w:p>
        </w:tc>
      </w:tr>
      <w:tr w:rsidR="007D6F19" w:rsidRPr="007D6F19" w14:paraId="2F057D62" w14:textId="77777777" w:rsidTr="00D24615">
        <w:tc>
          <w:tcPr>
            <w:tcW w:w="0" w:type="auto"/>
            <w:hideMark/>
          </w:tcPr>
          <w:p w14:paraId="7B06C3E6" w14:textId="77777777" w:rsidR="007D6F19" w:rsidRPr="007D6F19" w:rsidRDefault="007D6F19" w:rsidP="00D24615">
            <w:pPr>
              <w:rPr>
                <w:sz w:val="20"/>
              </w:rPr>
            </w:pPr>
            <w:r w:rsidRPr="007D6F19">
              <w:rPr>
                <w:sz w:val="20"/>
              </w:rPr>
              <w:t>X</w:t>
            </w:r>
          </w:p>
        </w:tc>
        <w:tc>
          <w:tcPr>
            <w:tcW w:w="0" w:type="auto"/>
            <w:hideMark/>
          </w:tcPr>
          <w:p w14:paraId="4D96391A" w14:textId="77777777" w:rsidR="007D6F19" w:rsidRPr="007D6F19" w:rsidRDefault="007D6F19" w:rsidP="00D24615">
            <w:pPr>
              <w:rPr>
                <w:sz w:val="20"/>
              </w:rPr>
            </w:pPr>
            <w:r w:rsidRPr="007D6F19">
              <w:rPr>
                <w:sz w:val="20"/>
              </w:rPr>
              <w:t>Phosphate Fertilizer Industry: Granular Triple Superphosphate Storage Facilities</w:t>
            </w:r>
          </w:p>
        </w:tc>
        <w:tc>
          <w:tcPr>
            <w:tcW w:w="0" w:type="auto"/>
            <w:hideMark/>
          </w:tcPr>
          <w:p w14:paraId="17197FAD" w14:textId="77777777" w:rsidR="007D6F19" w:rsidRPr="007D6F19" w:rsidRDefault="007D6F19" w:rsidP="00D24615">
            <w:pPr>
              <w:rPr>
                <w:sz w:val="20"/>
              </w:rPr>
            </w:pPr>
          </w:p>
        </w:tc>
        <w:tc>
          <w:tcPr>
            <w:tcW w:w="0" w:type="auto"/>
            <w:hideMark/>
          </w:tcPr>
          <w:p w14:paraId="4843D289" w14:textId="77777777" w:rsidR="007D6F19" w:rsidRPr="007D6F19" w:rsidRDefault="007D6F19" w:rsidP="00D24615">
            <w:pPr>
              <w:rPr>
                <w:sz w:val="20"/>
              </w:rPr>
            </w:pPr>
            <w:r w:rsidRPr="007D6F19">
              <w:rPr>
                <w:sz w:val="20"/>
              </w:rPr>
              <w:t>X</w:t>
            </w:r>
          </w:p>
        </w:tc>
        <w:tc>
          <w:tcPr>
            <w:tcW w:w="0" w:type="auto"/>
            <w:hideMark/>
          </w:tcPr>
          <w:p w14:paraId="6CF09E92" w14:textId="77777777" w:rsidR="007D6F19" w:rsidRPr="007D6F19" w:rsidRDefault="007D6F19" w:rsidP="00D24615">
            <w:pPr>
              <w:rPr>
                <w:sz w:val="20"/>
              </w:rPr>
            </w:pPr>
            <w:r w:rsidRPr="007D6F19">
              <w:rPr>
                <w:sz w:val="20"/>
              </w:rPr>
              <w:t>X</w:t>
            </w:r>
          </w:p>
        </w:tc>
        <w:tc>
          <w:tcPr>
            <w:tcW w:w="0" w:type="auto"/>
            <w:hideMark/>
          </w:tcPr>
          <w:p w14:paraId="660027D8" w14:textId="77777777" w:rsidR="007D6F19" w:rsidRPr="007D6F19" w:rsidRDefault="007D6F19" w:rsidP="00D24615">
            <w:pPr>
              <w:rPr>
                <w:sz w:val="20"/>
              </w:rPr>
            </w:pPr>
          </w:p>
        </w:tc>
      </w:tr>
      <w:tr w:rsidR="007D6F19" w:rsidRPr="007D6F19" w14:paraId="312AF043" w14:textId="77777777" w:rsidTr="00D24615">
        <w:tc>
          <w:tcPr>
            <w:tcW w:w="0" w:type="auto"/>
            <w:hideMark/>
          </w:tcPr>
          <w:p w14:paraId="00A7F25F" w14:textId="77777777" w:rsidR="007D6F19" w:rsidRPr="007D6F19" w:rsidRDefault="007D6F19" w:rsidP="00D24615">
            <w:pPr>
              <w:rPr>
                <w:sz w:val="20"/>
              </w:rPr>
            </w:pPr>
            <w:r w:rsidRPr="007D6F19">
              <w:rPr>
                <w:sz w:val="20"/>
              </w:rPr>
              <w:t>Y</w:t>
            </w:r>
          </w:p>
        </w:tc>
        <w:tc>
          <w:tcPr>
            <w:tcW w:w="0" w:type="auto"/>
            <w:hideMark/>
          </w:tcPr>
          <w:p w14:paraId="4609CADA" w14:textId="77777777" w:rsidR="007D6F19" w:rsidRPr="007D6F19" w:rsidRDefault="007D6F19" w:rsidP="00D24615">
            <w:pPr>
              <w:rPr>
                <w:sz w:val="20"/>
              </w:rPr>
            </w:pPr>
            <w:r w:rsidRPr="007D6F19">
              <w:rPr>
                <w:sz w:val="20"/>
              </w:rPr>
              <w:t>Coal Preparation and Processing Plants</w:t>
            </w:r>
          </w:p>
        </w:tc>
        <w:tc>
          <w:tcPr>
            <w:tcW w:w="0" w:type="auto"/>
            <w:hideMark/>
          </w:tcPr>
          <w:p w14:paraId="00B7EAB6" w14:textId="77777777" w:rsidR="007D6F19" w:rsidRPr="007D6F19" w:rsidRDefault="007D6F19" w:rsidP="00D24615">
            <w:pPr>
              <w:rPr>
                <w:sz w:val="20"/>
              </w:rPr>
            </w:pPr>
          </w:p>
        </w:tc>
        <w:tc>
          <w:tcPr>
            <w:tcW w:w="0" w:type="auto"/>
            <w:hideMark/>
          </w:tcPr>
          <w:p w14:paraId="2AB3FB12" w14:textId="77777777" w:rsidR="007D6F19" w:rsidRPr="007D6F19" w:rsidRDefault="007D6F19" w:rsidP="00D24615">
            <w:pPr>
              <w:rPr>
                <w:sz w:val="20"/>
              </w:rPr>
            </w:pPr>
            <w:r w:rsidRPr="007D6F19">
              <w:rPr>
                <w:sz w:val="20"/>
              </w:rPr>
              <w:t>X</w:t>
            </w:r>
          </w:p>
        </w:tc>
        <w:tc>
          <w:tcPr>
            <w:tcW w:w="0" w:type="auto"/>
            <w:hideMark/>
          </w:tcPr>
          <w:p w14:paraId="55B3A8CC" w14:textId="77777777" w:rsidR="007D6F19" w:rsidRPr="007D6F19" w:rsidRDefault="007D6F19" w:rsidP="00D24615">
            <w:pPr>
              <w:rPr>
                <w:sz w:val="20"/>
              </w:rPr>
            </w:pPr>
            <w:r w:rsidRPr="007D6F19">
              <w:rPr>
                <w:sz w:val="20"/>
              </w:rPr>
              <w:t>X</w:t>
            </w:r>
          </w:p>
        </w:tc>
        <w:tc>
          <w:tcPr>
            <w:tcW w:w="0" w:type="auto"/>
            <w:hideMark/>
          </w:tcPr>
          <w:p w14:paraId="685F757B" w14:textId="77777777" w:rsidR="007D6F19" w:rsidRPr="007D6F19" w:rsidRDefault="007D6F19" w:rsidP="00D24615">
            <w:pPr>
              <w:rPr>
                <w:sz w:val="20"/>
              </w:rPr>
            </w:pPr>
          </w:p>
        </w:tc>
      </w:tr>
      <w:tr w:rsidR="007D6F19" w:rsidRPr="007D6F19" w14:paraId="664B48A4" w14:textId="77777777" w:rsidTr="00D24615">
        <w:tc>
          <w:tcPr>
            <w:tcW w:w="0" w:type="auto"/>
            <w:hideMark/>
          </w:tcPr>
          <w:p w14:paraId="5750087D" w14:textId="77777777" w:rsidR="007D6F19" w:rsidRPr="007D6F19" w:rsidRDefault="007D6F19" w:rsidP="00D24615">
            <w:pPr>
              <w:rPr>
                <w:sz w:val="20"/>
              </w:rPr>
            </w:pPr>
            <w:r w:rsidRPr="007D6F19">
              <w:rPr>
                <w:sz w:val="20"/>
              </w:rPr>
              <w:t>Z</w:t>
            </w:r>
          </w:p>
        </w:tc>
        <w:tc>
          <w:tcPr>
            <w:tcW w:w="0" w:type="auto"/>
            <w:hideMark/>
          </w:tcPr>
          <w:p w14:paraId="34628E8F" w14:textId="77777777" w:rsidR="007D6F19" w:rsidRPr="007D6F19" w:rsidRDefault="007D6F19" w:rsidP="00D24615">
            <w:pPr>
              <w:rPr>
                <w:sz w:val="20"/>
              </w:rPr>
            </w:pPr>
            <w:r w:rsidRPr="007D6F19">
              <w:rPr>
                <w:sz w:val="20"/>
              </w:rPr>
              <w:t>Ferroalloy Production Facilities</w:t>
            </w:r>
          </w:p>
        </w:tc>
        <w:tc>
          <w:tcPr>
            <w:tcW w:w="0" w:type="auto"/>
            <w:hideMark/>
          </w:tcPr>
          <w:p w14:paraId="4403D40C" w14:textId="77777777" w:rsidR="007D6F19" w:rsidRPr="007D6F19" w:rsidRDefault="007D6F19" w:rsidP="00D24615">
            <w:pPr>
              <w:rPr>
                <w:sz w:val="20"/>
              </w:rPr>
            </w:pPr>
          </w:p>
        </w:tc>
        <w:tc>
          <w:tcPr>
            <w:tcW w:w="0" w:type="auto"/>
            <w:hideMark/>
          </w:tcPr>
          <w:p w14:paraId="61EAB0DE" w14:textId="77777777" w:rsidR="007D6F19" w:rsidRPr="007D6F19" w:rsidRDefault="007D6F19" w:rsidP="00D24615">
            <w:pPr>
              <w:rPr>
                <w:sz w:val="20"/>
              </w:rPr>
            </w:pPr>
            <w:r w:rsidRPr="007D6F19">
              <w:rPr>
                <w:sz w:val="20"/>
              </w:rPr>
              <w:t>X</w:t>
            </w:r>
          </w:p>
        </w:tc>
        <w:tc>
          <w:tcPr>
            <w:tcW w:w="0" w:type="auto"/>
            <w:hideMark/>
          </w:tcPr>
          <w:p w14:paraId="03900CB1" w14:textId="77777777" w:rsidR="007D6F19" w:rsidRPr="007D6F19" w:rsidRDefault="007D6F19" w:rsidP="00D24615">
            <w:pPr>
              <w:rPr>
                <w:sz w:val="20"/>
              </w:rPr>
            </w:pPr>
            <w:r w:rsidRPr="007D6F19">
              <w:rPr>
                <w:sz w:val="20"/>
              </w:rPr>
              <w:t>X</w:t>
            </w:r>
          </w:p>
        </w:tc>
        <w:tc>
          <w:tcPr>
            <w:tcW w:w="0" w:type="auto"/>
            <w:hideMark/>
          </w:tcPr>
          <w:p w14:paraId="4843A630" w14:textId="77777777" w:rsidR="007D6F19" w:rsidRPr="007D6F19" w:rsidRDefault="007D6F19" w:rsidP="00D24615">
            <w:pPr>
              <w:rPr>
                <w:sz w:val="20"/>
              </w:rPr>
            </w:pPr>
          </w:p>
        </w:tc>
      </w:tr>
      <w:tr w:rsidR="007D6F19" w:rsidRPr="007D6F19" w14:paraId="70344BAB" w14:textId="77777777" w:rsidTr="00D24615">
        <w:tc>
          <w:tcPr>
            <w:tcW w:w="0" w:type="auto"/>
            <w:hideMark/>
          </w:tcPr>
          <w:p w14:paraId="712EA72C" w14:textId="77777777" w:rsidR="007D6F19" w:rsidRPr="007D6F19" w:rsidRDefault="007D6F19" w:rsidP="00D24615">
            <w:pPr>
              <w:rPr>
                <w:sz w:val="20"/>
              </w:rPr>
            </w:pPr>
            <w:r w:rsidRPr="007D6F19">
              <w:rPr>
                <w:sz w:val="20"/>
              </w:rPr>
              <w:t>AA</w:t>
            </w:r>
          </w:p>
        </w:tc>
        <w:tc>
          <w:tcPr>
            <w:tcW w:w="0" w:type="auto"/>
            <w:hideMark/>
          </w:tcPr>
          <w:p w14:paraId="25D03CE5" w14:textId="77777777" w:rsidR="007D6F19" w:rsidRPr="007D6F19" w:rsidRDefault="007D6F19" w:rsidP="00D24615">
            <w:pPr>
              <w:rPr>
                <w:sz w:val="20"/>
              </w:rPr>
            </w:pPr>
            <w:r w:rsidRPr="007D6F19">
              <w:rPr>
                <w:sz w:val="20"/>
              </w:rPr>
              <w:t>Steel Plants: Electric Arc Furnaces Constructed After October 21, 1974 and On or Before August 17, 1983</w:t>
            </w:r>
          </w:p>
        </w:tc>
        <w:tc>
          <w:tcPr>
            <w:tcW w:w="0" w:type="auto"/>
            <w:hideMark/>
          </w:tcPr>
          <w:p w14:paraId="40BCE50C" w14:textId="77777777" w:rsidR="007D6F19" w:rsidRPr="007D6F19" w:rsidRDefault="007D6F19" w:rsidP="00D24615">
            <w:pPr>
              <w:rPr>
                <w:sz w:val="20"/>
              </w:rPr>
            </w:pPr>
          </w:p>
        </w:tc>
        <w:tc>
          <w:tcPr>
            <w:tcW w:w="0" w:type="auto"/>
            <w:hideMark/>
          </w:tcPr>
          <w:p w14:paraId="29ABDE9E" w14:textId="77777777" w:rsidR="007D6F19" w:rsidRPr="007D6F19" w:rsidRDefault="007D6F19" w:rsidP="00D24615">
            <w:pPr>
              <w:rPr>
                <w:sz w:val="20"/>
              </w:rPr>
            </w:pPr>
            <w:r w:rsidRPr="007D6F19">
              <w:rPr>
                <w:sz w:val="20"/>
              </w:rPr>
              <w:t>X</w:t>
            </w:r>
          </w:p>
        </w:tc>
        <w:tc>
          <w:tcPr>
            <w:tcW w:w="0" w:type="auto"/>
            <w:hideMark/>
          </w:tcPr>
          <w:p w14:paraId="41882465" w14:textId="77777777" w:rsidR="007D6F19" w:rsidRPr="007D6F19" w:rsidRDefault="007D6F19" w:rsidP="00D24615">
            <w:pPr>
              <w:rPr>
                <w:sz w:val="20"/>
              </w:rPr>
            </w:pPr>
            <w:r w:rsidRPr="007D6F19">
              <w:rPr>
                <w:sz w:val="20"/>
              </w:rPr>
              <w:t>X</w:t>
            </w:r>
          </w:p>
        </w:tc>
        <w:tc>
          <w:tcPr>
            <w:tcW w:w="0" w:type="auto"/>
            <w:hideMark/>
          </w:tcPr>
          <w:p w14:paraId="1EE91E18" w14:textId="77777777" w:rsidR="007D6F19" w:rsidRPr="007D6F19" w:rsidRDefault="007D6F19" w:rsidP="00D24615">
            <w:pPr>
              <w:rPr>
                <w:sz w:val="20"/>
              </w:rPr>
            </w:pPr>
          </w:p>
        </w:tc>
      </w:tr>
      <w:tr w:rsidR="007D6F19" w:rsidRPr="007D6F19" w14:paraId="0653E92E" w14:textId="77777777" w:rsidTr="00D24615">
        <w:tc>
          <w:tcPr>
            <w:tcW w:w="0" w:type="auto"/>
            <w:hideMark/>
          </w:tcPr>
          <w:p w14:paraId="2147CDDE" w14:textId="77777777" w:rsidR="007D6F19" w:rsidRPr="007D6F19" w:rsidRDefault="007D6F19" w:rsidP="00D24615">
            <w:pPr>
              <w:rPr>
                <w:sz w:val="20"/>
              </w:rPr>
            </w:pPr>
            <w:r w:rsidRPr="007D6F19">
              <w:rPr>
                <w:sz w:val="20"/>
              </w:rPr>
              <w:t>AAa</w:t>
            </w:r>
          </w:p>
        </w:tc>
        <w:tc>
          <w:tcPr>
            <w:tcW w:w="0" w:type="auto"/>
            <w:hideMark/>
          </w:tcPr>
          <w:p w14:paraId="5AB1831B" w14:textId="77777777" w:rsidR="007D6F19" w:rsidRPr="007D6F19" w:rsidRDefault="007D6F19" w:rsidP="00D24615">
            <w:pPr>
              <w:rPr>
                <w:sz w:val="20"/>
              </w:rPr>
            </w:pPr>
            <w:r w:rsidRPr="007D6F19">
              <w:rPr>
                <w:sz w:val="20"/>
              </w:rPr>
              <w:t>Steel Plants: Electric Arc Furnaces and Argon-Oxygen Decarburization Vessels Constructed After August 7, 1983</w:t>
            </w:r>
          </w:p>
        </w:tc>
        <w:tc>
          <w:tcPr>
            <w:tcW w:w="0" w:type="auto"/>
            <w:hideMark/>
          </w:tcPr>
          <w:p w14:paraId="66FF8B42" w14:textId="77777777" w:rsidR="007D6F19" w:rsidRPr="007D6F19" w:rsidRDefault="007D6F19" w:rsidP="00D24615">
            <w:pPr>
              <w:rPr>
                <w:sz w:val="20"/>
              </w:rPr>
            </w:pPr>
          </w:p>
        </w:tc>
        <w:tc>
          <w:tcPr>
            <w:tcW w:w="0" w:type="auto"/>
            <w:hideMark/>
          </w:tcPr>
          <w:p w14:paraId="748E44C1" w14:textId="77777777" w:rsidR="007D6F19" w:rsidRPr="007D6F19" w:rsidRDefault="007D6F19" w:rsidP="00D24615">
            <w:pPr>
              <w:rPr>
                <w:sz w:val="20"/>
              </w:rPr>
            </w:pPr>
            <w:r w:rsidRPr="007D6F19">
              <w:rPr>
                <w:sz w:val="20"/>
              </w:rPr>
              <w:t>X</w:t>
            </w:r>
          </w:p>
        </w:tc>
        <w:tc>
          <w:tcPr>
            <w:tcW w:w="0" w:type="auto"/>
            <w:hideMark/>
          </w:tcPr>
          <w:p w14:paraId="10F0A1E4" w14:textId="77777777" w:rsidR="007D6F19" w:rsidRPr="007D6F19" w:rsidRDefault="007D6F19" w:rsidP="00D24615">
            <w:pPr>
              <w:rPr>
                <w:sz w:val="20"/>
              </w:rPr>
            </w:pPr>
            <w:r w:rsidRPr="007D6F19">
              <w:rPr>
                <w:sz w:val="20"/>
              </w:rPr>
              <w:t>X</w:t>
            </w:r>
          </w:p>
        </w:tc>
        <w:tc>
          <w:tcPr>
            <w:tcW w:w="0" w:type="auto"/>
            <w:hideMark/>
          </w:tcPr>
          <w:p w14:paraId="7A7F7261" w14:textId="77777777" w:rsidR="007D6F19" w:rsidRPr="007D6F19" w:rsidRDefault="007D6F19" w:rsidP="00D24615">
            <w:pPr>
              <w:rPr>
                <w:sz w:val="20"/>
              </w:rPr>
            </w:pPr>
          </w:p>
        </w:tc>
      </w:tr>
      <w:tr w:rsidR="007D6F19" w:rsidRPr="007D6F19" w14:paraId="6338FA84" w14:textId="77777777" w:rsidTr="00D24615">
        <w:tc>
          <w:tcPr>
            <w:tcW w:w="0" w:type="auto"/>
            <w:hideMark/>
          </w:tcPr>
          <w:p w14:paraId="5C253997" w14:textId="77777777" w:rsidR="007D6F19" w:rsidRPr="007D6F19" w:rsidRDefault="007D6F19" w:rsidP="00D24615">
            <w:pPr>
              <w:rPr>
                <w:sz w:val="20"/>
              </w:rPr>
            </w:pPr>
            <w:r w:rsidRPr="007D6F19">
              <w:rPr>
                <w:sz w:val="20"/>
              </w:rPr>
              <w:t>BB</w:t>
            </w:r>
          </w:p>
        </w:tc>
        <w:tc>
          <w:tcPr>
            <w:tcW w:w="0" w:type="auto"/>
            <w:hideMark/>
          </w:tcPr>
          <w:p w14:paraId="1B1F3252" w14:textId="77777777" w:rsidR="007D6F19" w:rsidRPr="007D6F19" w:rsidRDefault="007D6F19" w:rsidP="00D24615">
            <w:pPr>
              <w:rPr>
                <w:sz w:val="20"/>
              </w:rPr>
            </w:pPr>
            <w:r w:rsidRPr="007D6F19">
              <w:rPr>
                <w:sz w:val="20"/>
              </w:rPr>
              <w:t>Kraft Pulp Mills</w:t>
            </w:r>
          </w:p>
        </w:tc>
        <w:tc>
          <w:tcPr>
            <w:tcW w:w="0" w:type="auto"/>
            <w:hideMark/>
          </w:tcPr>
          <w:p w14:paraId="16DA2CD0" w14:textId="77777777" w:rsidR="007D6F19" w:rsidRPr="007D6F19" w:rsidRDefault="007D6F19" w:rsidP="00D24615">
            <w:pPr>
              <w:rPr>
                <w:sz w:val="20"/>
              </w:rPr>
            </w:pPr>
          </w:p>
        </w:tc>
        <w:tc>
          <w:tcPr>
            <w:tcW w:w="0" w:type="auto"/>
            <w:hideMark/>
          </w:tcPr>
          <w:p w14:paraId="4AF5E3CE" w14:textId="77777777" w:rsidR="007D6F19" w:rsidRPr="007D6F19" w:rsidRDefault="007D6F19" w:rsidP="00D24615">
            <w:pPr>
              <w:rPr>
                <w:sz w:val="20"/>
              </w:rPr>
            </w:pPr>
            <w:r w:rsidRPr="007D6F19">
              <w:rPr>
                <w:sz w:val="20"/>
              </w:rPr>
              <w:t>X</w:t>
            </w:r>
          </w:p>
        </w:tc>
        <w:tc>
          <w:tcPr>
            <w:tcW w:w="0" w:type="auto"/>
            <w:hideMark/>
          </w:tcPr>
          <w:p w14:paraId="5631312C" w14:textId="77777777" w:rsidR="007D6F19" w:rsidRPr="007D6F19" w:rsidRDefault="007D6F19" w:rsidP="00D24615">
            <w:pPr>
              <w:rPr>
                <w:sz w:val="20"/>
              </w:rPr>
            </w:pPr>
            <w:r w:rsidRPr="007D6F19">
              <w:rPr>
                <w:sz w:val="20"/>
              </w:rPr>
              <w:t>X</w:t>
            </w:r>
          </w:p>
        </w:tc>
        <w:tc>
          <w:tcPr>
            <w:tcW w:w="0" w:type="auto"/>
            <w:hideMark/>
          </w:tcPr>
          <w:p w14:paraId="38384EEF" w14:textId="77777777" w:rsidR="007D6F19" w:rsidRPr="007D6F19" w:rsidRDefault="007D6F19" w:rsidP="00D24615">
            <w:pPr>
              <w:rPr>
                <w:sz w:val="20"/>
              </w:rPr>
            </w:pPr>
          </w:p>
        </w:tc>
      </w:tr>
      <w:tr w:rsidR="007D6F19" w:rsidRPr="007D6F19" w14:paraId="18CC4DA9" w14:textId="77777777" w:rsidTr="00D24615">
        <w:tc>
          <w:tcPr>
            <w:tcW w:w="0" w:type="auto"/>
            <w:hideMark/>
          </w:tcPr>
          <w:p w14:paraId="1BEF9609" w14:textId="77777777" w:rsidR="007D6F19" w:rsidRPr="007D6F19" w:rsidRDefault="007D6F19" w:rsidP="00D24615">
            <w:pPr>
              <w:rPr>
                <w:sz w:val="20"/>
              </w:rPr>
            </w:pPr>
            <w:r w:rsidRPr="007D6F19">
              <w:rPr>
                <w:sz w:val="20"/>
              </w:rPr>
              <w:t>CC</w:t>
            </w:r>
          </w:p>
        </w:tc>
        <w:tc>
          <w:tcPr>
            <w:tcW w:w="0" w:type="auto"/>
            <w:hideMark/>
          </w:tcPr>
          <w:p w14:paraId="515BA951" w14:textId="77777777" w:rsidR="007D6F19" w:rsidRPr="007D6F19" w:rsidRDefault="007D6F19" w:rsidP="00D24615">
            <w:pPr>
              <w:rPr>
                <w:sz w:val="20"/>
              </w:rPr>
            </w:pPr>
            <w:r w:rsidRPr="007D6F19">
              <w:rPr>
                <w:sz w:val="20"/>
              </w:rPr>
              <w:t>Glass Manufacturing Plants</w:t>
            </w:r>
          </w:p>
        </w:tc>
        <w:tc>
          <w:tcPr>
            <w:tcW w:w="0" w:type="auto"/>
            <w:hideMark/>
          </w:tcPr>
          <w:p w14:paraId="447B5E4B" w14:textId="77777777" w:rsidR="007D6F19" w:rsidRPr="007D6F19" w:rsidRDefault="007D6F19" w:rsidP="00D24615">
            <w:pPr>
              <w:rPr>
                <w:sz w:val="20"/>
              </w:rPr>
            </w:pPr>
          </w:p>
        </w:tc>
        <w:tc>
          <w:tcPr>
            <w:tcW w:w="0" w:type="auto"/>
            <w:hideMark/>
          </w:tcPr>
          <w:p w14:paraId="4BDD433B" w14:textId="77777777" w:rsidR="007D6F19" w:rsidRPr="007D6F19" w:rsidRDefault="007D6F19" w:rsidP="00D24615">
            <w:pPr>
              <w:rPr>
                <w:sz w:val="20"/>
              </w:rPr>
            </w:pPr>
            <w:r w:rsidRPr="007D6F19">
              <w:rPr>
                <w:sz w:val="20"/>
              </w:rPr>
              <w:t>X</w:t>
            </w:r>
          </w:p>
        </w:tc>
        <w:tc>
          <w:tcPr>
            <w:tcW w:w="0" w:type="auto"/>
            <w:hideMark/>
          </w:tcPr>
          <w:p w14:paraId="0268FC10" w14:textId="77777777" w:rsidR="007D6F19" w:rsidRPr="007D6F19" w:rsidRDefault="007D6F19" w:rsidP="00D24615">
            <w:pPr>
              <w:rPr>
                <w:sz w:val="20"/>
              </w:rPr>
            </w:pPr>
            <w:r w:rsidRPr="007D6F19">
              <w:rPr>
                <w:sz w:val="20"/>
              </w:rPr>
              <w:t>X</w:t>
            </w:r>
          </w:p>
        </w:tc>
        <w:tc>
          <w:tcPr>
            <w:tcW w:w="0" w:type="auto"/>
            <w:hideMark/>
          </w:tcPr>
          <w:p w14:paraId="109AAC2F" w14:textId="77777777" w:rsidR="007D6F19" w:rsidRPr="007D6F19" w:rsidRDefault="007D6F19" w:rsidP="00D24615">
            <w:pPr>
              <w:rPr>
                <w:sz w:val="20"/>
              </w:rPr>
            </w:pPr>
          </w:p>
        </w:tc>
      </w:tr>
      <w:tr w:rsidR="007D6F19" w:rsidRPr="007D6F19" w14:paraId="29630427" w14:textId="77777777" w:rsidTr="00D24615">
        <w:tc>
          <w:tcPr>
            <w:tcW w:w="0" w:type="auto"/>
            <w:hideMark/>
          </w:tcPr>
          <w:p w14:paraId="70CC1AEB" w14:textId="77777777" w:rsidR="007D6F19" w:rsidRPr="007D6F19" w:rsidRDefault="007D6F19" w:rsidP="00D24615">
            <w:pPr>
              <w:rPr>
                <w:sz w:val="20"/>
              </w:rPr>
            </w:pPr>
            <w:r w:rsidRPr="007D6F19">
              <w:rPr>
                <w:sz w:val="20"/>
              </w:rPr>
              <w:t>DD</w:t>
            </w:r>
          </w:p>
        </w:tc>
        <w:tc>
          <w:tcPr>
            <w:tcW w:w="0" w:type="auto"/>
            <w:hideMark/>
          </w:tcPr>
          <w:p w14:paraId="613190FF" w14:textId="77777777" w:rsidR="007D6F19" w:rsidRPr="007D6F19" w:rsidRDefault="007D6F19" w:rsidP="00D24615">
            <w:pPr>
              <w:rPr>
                <w:sz w:val="20"/>
              </w:rPr>
            </w:pPr>
            <w:r w:rsidRPr="007D6F19">
              <w:rPr>
                <w:sz w:val="20"/>
              </w:rPr>
              <w:t>Grain Elevators</w:t>
            </w:r>
          </w:p>
        </w:tc>
        <w:tc>
          <w:tcPr>
            <w:tcW w:w="0" w:type="auto"/>
            <w:hideMark/>
          </w:tcPr>
          <w:p w14:paraId="45946891" w14:textId="77777777" w:rsidR="007D6F19" w:rsidRPr="007D6F19" w:rsidRDefault="007D6F19" w:rsidP="00D24615">
            <w:pPr>
              <w:rPr>
                <w:sz w:val="20"/>
              </w:rPr>
            </w:pPr>
          </w:p>
        </w:tc>
        <w:tc>
          <w:tcPr>
            <w:tcW w:w="0" w:type="auto"/>
            <w:hideMark/>
          </w:tcPr>
          <w:p w14:paraId="697C6C06" w14:textId="77777777" w:rsidR="007D6F19" w:rsidRPr="007D6F19" w:rsidRDefault="007D6F19" w:rsidP="00D24615">
            <w:pPr>
              <w:rPr>
                <w:sz w:val="20"/>
              </w:rPr>
            </w:pPr>
            <w:r w:rsidRPr="007D6F19">
              <w:rPr>
                <w:sz w:val="20"/>
              </w:rPr>
              <w:t>X</w:t>
            </w:r>
          </w:p>
        </w:tc>
        <w:tc>
          <w:tcPr>
            <w:tcW w:w="0" w:type="auto"/>
            <w:hideMark/>
          </w:tcPr>
          <w:p w14:paraId="65490ADA" w14:textId="77777777" w:rsidR="007D6F19" w:rsidRPr="007D6F19" w:rsidRDefault="007D6F19" w:rsidP="00D24615">
            <w:pPr>
              <w:rPr>
                <w:sz w:val="20"/>
              </w:rPr>
            </w:pPr>
            <w:r w:rsidRPr="007D6F19">
              <w:rPr>
                <w:sz w:val="20"/>
              </w:rPr>
              <w:t>X</w:t>
            </w:r>
          </w:p>
        </w:tc>
        <w:tc>
          <w:tcPr>
            <w:tcW w:w="0" w:type="auto"/>
            <w:hideMark/>
          </w:tcPr>
          <w:p w14:paraId="3E3243E2" w14:textId="77777777" w:rsidR="007D6F19" w:rsidRPr="007D6F19" w:rsidRDefault="007D6F19" w:rsidP="00D24615">
            <w:pPr>
              <w:rPr>
                <w:sz w:val="20"/>
              </w:rPr>
            </w:pPr>
          </w:p>
        </w:tc>
      </w:tr>
      <w:tr w:rsidR="007D6F19" w:rsidRPr="007D6F19" w14:paraId="296140FE" w14:textId="77777777" w:rsidTr="00D24615">
        <w:tc>
          <w:tcPr>
            <w:tcW w:w="0" w:type="auto"/>
            <w:hideMark/>
          </w:tcPr>
          <w:p w14:paraId="56A317D8" w14:textId="77777777" w:rsidR="007D6F19" w:rsidRPr="007D6F19" w:rsidRDefault="007D6F19" w:rsidP="00D24615">
            <w:pPr>
              <w:rPr>
                <w:sz w:val="20"/>
              </w:rPr>
            </w:pPr>
            <w:r w:rsidRPr="007D6F19">
              <w:rPr>
                <w:sz w:val="20"/>
              </w:rPr>
              <w:t>EE</w:t>
            </w:r>
          </w:p>
        </w:tc>
        <w:tc>
          <w:tcPr>
            <w:tcW w:w="0" w:type="auto"/>
            <w:hideMark/>
          </w:tcPr>
          <w:p w14:paraId="49D6A4D7" w14:textId="77777777" w:rsidR="007D6F19" w:rsidRPr="007D6F19" w:rsidRDefault="007D6F19" w:rsidP="00D24615">
            <w:pPr>
              <w:rPr>
                <w:sz w:val="20"/>
              </w:rPr>
            </w:pPr>
            <w:r w:rsidRPr="007D6F19">
              <w:rPr>
                <w:sz w:val="20"/>
              </w:rPr>
              <w:t>Surface Coating of Metal Furniture</w:t>
            </w:r>
          </w:p>
        </w:tc>
        <w:tc>
          <w:tcPr>
            <w:tcW w:w="0" w:type="auto"/>
            <w:hideMark/>
          </w:tcPr>
          <w:p w14:paraId="4A7EB11C" w14:textId="77777777" w:rsidR="007D6F19" w:rsidRPr="007D6F19" w:rsidRDefault="007D6F19" w:rsidP="00D24615">
            <w:pPr>
              <w:rPr>
                <w:sz w:val="20"/>
              </w:rPr>
            </w:pPr>
          </w:p>
        </w:tc>
        <w:tc>
          <w:tcPr>
            <w:tcW w:w="0" w:type="auto"/>
            <w:hideMark/>
          </w:tcPr>
          <w:p w14:paraId="795D5350" w14:textId="77777777" w:rsidR="007D6F19" w:rsidRPr="007D6F19" w:rsidRDefault="007D6F19" w:rsidP="00D24615">
            <w:pPr>
              <w:rPr>
                <w:sz w:val="20"/>
              </w:rPr>
            </w:pPr>
            <w:r w:rsidRPr="007D6F19">
              <w:rPr>
                <w:sz w:val="20"/>
              </w:rPr>
              <w:t>X</w:t>
            </w:r>
          </w:p>
        </w:tc>
        <w:tc>
          <w:tcPr>
            <w:tcW w:w="0" w:type="auto"/>
            <w:hideMark/>
          </w:tcPr>
          <w:p w14:paraId="0C522398" w14:textId="77777777" w:rsidR="007D6F19" w:rsidRPr="007D6F19" w:rsidRDefault="007D6F19" w:rsidP="00D24615">
            <w:pPr>
              <w:rPr>
                <w:sz w:val="20"/>
              </w:rPr>
            </w:pPr>
            <w:r w:rsidRPr="007D6F19">
              <w:rPr>
                <w:sz w:val="20"/>
              </w:rPr>
              <w:t>X</w:t>
            </w:r>
          </w:p>
        </w:tc>
        <w:tc>
          <w:tcPr>
            <w:tcW w:w="0" w:type="auto"/>
            <w:hideMark/>
          </w:tcPr>
          <w:p w14:paraId="462C37B0" w14:textId="77777777" w:rsidR="007D6F19" w:rsidRPr="007D6F19" w:rsidRDefault="007D6F19" w:rsidP="00D24615">
            <w:pPr>
              <w:rPr>
                <w:sz w:val="20"/>
              </w:rPr>
            </w:pPr>
          </w:p>
        </w:tc>
      </w:tr>
      <w:tr w:rsidR="007D6F19" w:rsidRPr="007D6F19" w14:paraId="4BAE0532" w14:textId="77777777" w:rsidTr="00D24615">
        <w:tc>
          <w:tcPr>
            <w:tcW w:w="0" w:type="auto"/>
            <w:hideMark/>
          </w:tcPr>
          <w:p w14:paraId="130712E3" w14:textId="77777777" w:rsidR="007D6F19" w:rsidRPr="007D6F19" w:rsidRDefault="007D6F19" w:rsidP="00D24615">
            <w:pPr>
              <w:rPr>
                <w:sz w:val="20"/>
              </w:rPr>
            </w:pPr>
            <w:r w:rsidRPr="007D6F19">
              <w:rPr>
                <w:sz w:val="20"/>
              </w:rPr>
              <w:t>FF</w:t>
            </w:r>
          </w:p>
        </w:tc>
        <w:tc>
          <w:tcPr>
            <w:tcW w:w="0" w:type="auto"/>
            <w:hideMark/>
          </w:tcPr>
          <w:p w14:paraId="116C544D" w14:textId="77777777" w:rsidR="007D6F19" w:rsidRPr="007D6F19" w:rsidRDefault="007D6F19" w:rsidP="00D24615">
            <w:pPr>
              <w:rPr>
                <w:sz w:val="20"/>
              </w:rPr>
            </w:pPr>
            <w:r w:rsidRPr="007D6F19">
              <w:rPr>
                <w:sz w:val="20"/>
              </w:rPr>
              <w:t>(Reserved)</w:t>
            </w:r>
          </w:p>
        </w:tc>
        <w:tc>
          <w:tcPr>
            <w:tcW w:w="0" w:type="auto"/>
            <w:hideMark/>
          </w:tcPr>
          <w:p w14:paraId="03EACC8B" w14:textId="77777777" w:rsidR="007D6F19" w:rsidRPr="007D6F19" w:rsidRDefault="007D6F19" w:rsidP="00D24615">
            <w:pPr>
              <w:rPr>
                <w:sz w:val="20"/>
              </w:rPr>
            </w:pPr>
          </w:p>
        </w:tc>
        <w:tc>
          <w:tcPr>
            <w:tcW w:w="0" w:type="auto"/>
            <w:hideMark/>
          </w:tcPr>
          <w:p w14:paraId="61B5974F" w14:textId="77777777" w:rsidR="007D6F19" w:rsidRPr="007D6F19" w:rsidRDefault="007D6F19" w:rsidP="00D24615">
            <w:pPr>
              <w:rPr>
                <w:sz w:val="20"/>
              </w:rPr>
            </w:pPr>
          </w:p>
        </w:tc>
        <w:tc>
          <w:tcPr>
            <w:tcW w:w="0" w:type="auto"/>
            <w:hideMark/>
          </w:tcPr>
          <w:p w14:paraId="0E7A8EFD" w14:textId="77777777" w:rsidR="007D6F19" w:rsidRPr="007D6F19" w:rsidRDefault="007D6F19" w:rsidP="00D24615">
            <w:pPr>
              <w:rPr>
                <w:sz w:val="20"/>
              </w:rPr>
            </w:pPr>
          </w:p>
        </w:tc>
        <w:tc>
          <w:tcPr>
            <w:tcW w:w="0" w:type="auto"/>
            <w:hideMark/>
          </w:tcPr>
          <w:p w14:paraId="0ECC38DC" w14:textId="77777777" w:rsidR="007D6F19" w:rsidRPr="007D6F19" w:rsidRDefault="007D6F19" w:rsidP="00D24615">
            <w:pPr>
              <w:rPr>
                <w:sz w:val="20"/>
              </w:rPr>
            </w:pPr>
          </w:p>
        </w:tc>
      </w:tr>
      <w:tr w:rsidR="007D6F19" w:rsidRPr="007D6F19" w14:paraId="5B5BFC4C" w14:textId="77777777" w:rsidTr="00D24615">
        <w:tc>
          <w:tcPr>
            <w:tcW w:w="0" w:type="auto"/>
            <w:hideMark/>
          </w:tcPr>
          <w:p w14:paraId="6E0A2E9F" w14:textId="77777777" w:rsidR="007D6F19" w:rsidRPr="007D6F19" w:rsidRDefault="007D6F19" w:rsidP="00D24615">
            <w:pPr>
              <w:rPr>
                <w:sz w:val="20"/>
              </w:rPr>
            </w:pPr>
            <w:r w:rsidRPr="007D6F19">
              <w:rPr>
                <w:sz w:val="20"/>
              </w:rPr>
              <w:t>GG</w:t>
            </w:r>
          </w:p>
        </w:tc>
        <w:tc>
          <w:tcPr>
            <w:tcW w:w="0" w:type="auto"/>
            <w:hideMark/>
          </w:tcPr>
          <w:p w14:paraId="17AB7357" w14:textId="77777777" w:rsidR="007D6F19" w:rsidRPr="007D6F19" w:rsidRDefault="007D6F19" w:rsidP="00D24615">
            <w:pPr>
              <w:rPr>
                <w:sz w:val="20"/>
              </w:rPr>
            </w:pPr>
            <w:r w:rsidRPr="007D6F19">
              <w:rPr>
                <w:sz w:val="20"/>
              </w:rPr>
              <w:t>Stationary Gas Turbines</w:t>
            </w:r>
          </w:p>
        </w:tc>
        <w:tc>
          <w:tcPr>
            <w:tcW w:w="0" w:type="auto"/>
            <w:hideMark/>
          </w:tcPr>
          <w:p w14:paraId="27748189" w14:textId="77777777" w:rsidR="007D6F19" w:rsidRPr="007D6F19" w:rsidRDefault="007D6F19" w:rsidP="00D24615">
            <w:pPr>
              <w:rPr>
                <w:sz w:val="20"/>
              </w:rPr>
            </w:pPr>
          </w:p>
        </w:tc>
        <w:tc>
          <w:tcPr>
            <w:tcW w:w="0" w:type="auto"/>
            <w:hideMark/>
          </w:tcPr>
          <w:p w14:paraId="3B9A2FB3" w14:textId="77777777" w:rsidR="007D6F19" w:rsidRPr="007D6F19" w:rsidRDefault="007D6F19" w:rsidP="00D24615">
            <w:pPr>
              <w:rPr>
                <w:sz w:val="20"/>
              </w:rPr>
            </w:pPr>
            <w:r w:rsidRPr="007D6F19">
              <w:rPr>
                <w:sz w:val="20"/>
              </w:rPr>
              <w:t>X</w:t>
            </w:r>
          </w:p>
        </w:tc>
        <w:tc>
          <w:tcPr>
            <w:tcW w:w="0" w:type="auto"/>
            <w:hideMark/>
          </w:tcPr>
          <w:p w14:paraId="2524B215" w14:textId="77777777" w:rsidR="007D6F19" w:rsidRPr="007D6F19" w:rsidRDefault="007D6F19" w:rsidP="00D24615">
            <w:pPr>
              <w:rPr>
                <w:sz w:val="20"/>
              </w:rPr>
            </w:pPr>
            <w:r w:rsidRPr="007D6F19">
              <w:rPr>
                <w:sz w:val="20"/>
              </w:rPr>
              <w:t>X</w:t>
            </w:r>
          </w:p>
        </w:tc>
        <w:tc>
          <w:tcPr>
            <w:tcW w:w="0" w:type="auto"/>
            <w:hideMark/>
          </w:tcPr>
          <w:p w14:paraId="0BD0911F" w14:textId="77777777" w:rsidR="007D6F19" w:rsidRPr="007D6F19" w:rsidRDefault="007D6F19" w:rsidP="00D24615">
            <w:pPr>
              <w:rPr>
                <w:sz w:val="20"/>
              </w:rPr>
            </w:pPr>
          </w:p>
        </w:tc>
      </w:tr>
      <w:tr w:rsidR="007D6F19" w:rsidRPr="007D6F19" w14:paraId="533887C0" w14:textId="77777777" w:rsidTr="00D24615">
        <w:tc>
          <w:tcPr>
            <w:tcW w:w="0" w:type="auto"/>
            <w:hideMark/>
          </w:tcPr>
          <w:p w14:paraId="72EAC5A0" w14:textId="77777777" w:rsidR="007D6F19" w:rsidRPr="007D6F19" w:rsidRDefault="007D6F19" w:rsidP="00D24615">
            <w:pPr>
              <w:rPr>
                <w:sz w:val="20"/>
              </w:rPr>
            </w:pPr>
            <w:r w:rsidRPr="007D6F19">
              <w:rPr>
                <w:sz w:val="20"/>
              </w:rPr>
              <w:t>HH</w:t>
            </w:r>
          </w:p>
        </w:tc>
        <w:tc>
          <w:tcPr>
            <w:tcW w:w="0" w:type="auto"/>
            <w:hideMark/>
          </w:tcPr>
          <w:p w14:paraId="33AC790C" w14:textId="77777777" w:rsidR="007D6F19" w:rsidRPr="007D6F19" w:rsidRDefault="007D6F19" w:rsidP="00D24615">
            <w:pPr>
              <w:rPr>
                <w:sz w:val="20"/>
              </w:rPr>
            </w:pPr>
            <w:r w:rsidRPr="007D6F19">
              <w:rPr>
                <w:sz w:val="20"/>
              </w:rPr>
              <w:t>Lime Manufacturing Plants</w:t>
            </w:r>
          </w:p>
        </w:tc>
        <w:tc>
          <w:tcPr>
            <w:tcW w:w="0" w:type="auto"/>
            <w:hideMark/>
          </w:tcPr>
          <w:p w14:paraId="7AAC86D1" w14:textId="77777777" w:rsidR="007D6F19" w:rsidRPr="007D6F19" w:rsidRDefault="007D6F19" w:rsidP="00D24615">
            <w:pPr>
              <w:rPr>
                <w:sz w:val="20"/>
              </w:rPr>
            </w:pPr>
          </w:p>
        </w:tc>
        <w:tc>
          <w:tcPr>
            <w:tcW w:w="0" w:type="auto"/>
            <w:hideMark/>
          </w:tcPr>
          <w:p w14:paraId="47BCE860" w14:textId="77777777" w:rsidR="007D6F19" w:rsidRPr="007D6F19" w:rsidRDefault="007D6F19" w:rsidP="00D24615">
            <w:pPr>
              <w:rPr>
                <w:sz w:val="20"/>
              </w:rPr>
            </w:pPr>
            <w:r w:rsidRPr="007D6F19">
              <w:rPr>
                <w:sz w:val="20"/>
              </w:rPr>
              <w:t>X</w:t>
            </w:r>
          </w:p>
        </w:tc>
        <w:tc>
          <w:tcPr>
            <w:tcW w:w="0" w:type="auto"/>
            <w:hideMark/>
          </w:tcPr>
          <w:p w14:paraId="352B8CCF" w14:textId="77777777" w:rsidR="007D6F19" w:rsidRPr="007D6F19" w:rsidRDefault="007D6F19" w:rsidP="00D24615">
            <w:pPr>
              <w:rPr>
                <w:sz w:val="20"/>
              </w:rPr>
            </w:pPr>
            <w:r w:rsidRPr="007D6F19">
              <w:rPr>
                <w:sz w:val="20"/>
              </w:rPr>
              <w:t>X</w:t>
            </w:r>
          </w:p>
        </w:tc>
        <w:tc>
          <w:tcPr>
            <w:tcW w:w="0" w:type="auto"/>
            <w:hideMark/>
          </w:tcPr>
          <w:p w14:paraId="62C5A42F" w14:textId="77777777" w:rsidR="007D6F19" w:rsidRPr="007D6F19" w:rsidRDefault="007D6F19" w:rsidP="00D24615">
            <w:pPr>
              <w:rPr>
                <w:sz w:val="20"/>
              </w:rPr>
            </w:pPr>
          </w:p>
        </w:tc>
      </w:tr>
      <w:tr w:rsidR="007D6F19" w:rsidRPr="007D6F19" w14:paraId="1EA06D9A" w14:textId="77777777" w:rsidTr="00D24615">
        <w:tc>
          <w:tcPr>
            <w:tcW w:w="0" w:type="auto"/>
            <w:hideMark/>
          </w:tcPr>
          <w:p w14:paraId="3ABCA113" w14:textId="77777777" w:rsidR="007D6F19" w:rsidRPr="007D6F19" w:rsidRDefault="007D6F19" w:rsidP="00D24615">
            <w:pPr>
              <w:rPr>
                <w:sz w:val="20"/>
              </w:rPr>
            </w:pPr>
            <w:r w:rsidRPr="007D6F19">
              <w:rPr>
                <w:sz w:val="20"/>
              </w:rPr>
              <w:t>KK</w:t>
            </w:r>
          </w:p>
        </w:tc>
        <w:tc>
          <w:tcPr>
            <w:tcW w:w="0" w:type="auto"/>
            <w:hideMark/>
          </w:tcPr>
          <w:p w14:paraId="717C24F3" w14:textId="77777777" w:rsidR="007D6F19" w:rsidRPr="007D6F19" w:rsidRDefault="007D6F19" w:rsidP="00D24615">
            <w:pPr>
              <w:rPr>
                <w:sz w:val="20"/>
              </w:rPr>
            </w:pPr>
            <w:r w:rsidRPr="007D6F19">
              <w:rPr>
                <w:sz w:val="20"/>
              </w:rPr>
              <w:t>Lead-Acid Battery Manufacturing Plants</w:t>
            </w:r>
          </w:p>
        </w:tc>
        <w:tc>
          <w:tcPr>
            <w:tcW w:w="0" w:type="auto"/>
            <w:hideMark/>
          </w:tcPr>
          <w:p w14:paraId="42A27052" w14:textId="77777777" w:rsidR="007D6F19" w:rsidRPr="007D6F19" w:rsidRDefault="007D6F19" w:rsidP="00D24615">
            <w:pPr>
              <w:rPr>
                <w:sz w:val="20"/>
              </w:rPr>
            </w:pPr>
          </w:p>
        </w:tc>
        <w:tc>
          <w:tcPr>
            <w:tcW w:w="0" w:type="auto"/>
            <w:hideMark/>
          </w:tcPr>
          <w:p w14:paraId="6CBBBEF2" w14:textId="77777777" w:rsidR="007D6F19" w:rsidRPr="007D6F19" w:rsidRDefault="007D6F19" w:rsidP="00D24615">
            <w:pPr>
              <w:rPr>
                <w:sz w:val="20"/>
              </w:rPr>
            </w:pPr>
            <w:r w:rsidRPr="007D6F19">
              <w:rPr>
                <w:sz w:val="20"/>
              </w:rPr>
              <w:t>X</w:t>
            </w:r>
          </w:p>
        </w:tc>
        <w:tc>
          <w:tcPr>
            <w:tcW w:w="0" w:type="auto"/>
            <w:hideMark/>
          </w:tcPr>
          <w:p w14:paraId="79993CDA" w14:textId="77777777" w:rsidR="007D6F19" w:rsidRPr="007D6F19" w:rsidRDefault="007D6F19" w:rsidP="00D24615">
            <w:pPr>
              <w:rPr>
                <w:sz w:val="20"/>
              </w:rPr>
            </w:pPr>
            <w:r w:rsidRPr="007D6F19">
              <w:rPr>
                <w:sz w:val="20"/>
              </w:rPr>
              <w:t>X</w:t>
            </w:r>
          </w:p>
        </w:tc>
        <w:tc>
          <w:tcPr>
            <w:tcW w:w="0" w:type="auto"/>
            <w:hideMark/>
          </w:tcPr>
          <w:p w14:paraId="06C0699D" w14:textId="77777777" w:rsidR="007D6F19" w:rsidRPr="007D6F19" w:rsidRDefault="007D6F19" w:rsidP="00D24615">
            <w:pPr>
              <w:rPr>
                <w:sz w:val="20"/>
              </w:rPr>
            </w:pPr>
          </w:p>
        </w:tc>
      </w:tr>
      <w:tr w:rsidR="007D6F19" w:rsidRPr="007D6F19" w14:paraId="3A09C5DD" w14:textId="77777777" w:rsidTr="00D24615">
        <w:tc>
          <w:tcPr>
            <w:tcW w:w="0" w:type="auto"/>
            <w:hideMark/>
          </w:tcPr>
          <w:p w14:paraId="0B995DF4" w14:textId="77777777" w:rsidR="007D6F19" w:rsidRPr="007D6F19" w:rsidRDefault="007D6F19" w:rsidP="00D24615">
            <w:pPr>
              <w:rPr>
                <w:sz w:val="20"/>
              </w:rPr>
            </w:pPr>
            <w:r w:rsidRPr="007D6F19">
              <w:rPr>
                <w:sz w:val="20"/>
              </w:rPr>
              <w:t>LL</w:t>
            </w:r>
          </w:p>
        </w:tc>
        <w:tc>
          <w:tcPr>
            <w:tcW w:w="0" w:type="auto"/>
            <w:hideMark/>
          </w:tcPr>
          <w:p w14:paraId="15B6052D" w14:textId="77777777" w:rsidR="007D6F19" w:rsidRPr="007D6F19" w:rsidRDefault="007D6F19" w:rsidP="00D24615">
            <w:pPr>
              <w:rPr>
                <w:sz w:val="20"/>
              </w:rPr>
            </w:pPr>
            <w:r w:rsidRPr="007D6F19">
              <w:rPr>
                <w:sz w:val="20"/>
              </w:rPr>
              <w:t>Metallic Mineral Processing Plants</w:t>
            </w:r>
          </w:p>
        </w:tc>
        <w:tc>
          <w:tcPr>
            <w:tcW w:w="0" w:type="auto"/>
            <w:hideMark/>
          </w:tcPr>
          <w:p w14:paraId="02F15748" w14:textId="77777777" w:rsidR="007D6F19" w:rsidRPr="007D6F19" w:rsidRDefault="007D6F19" w:rsidP="00D24615">
            <w:pPr>
              <w:rPr>
                <w:sz w:val="20"/>
              </w:rPr>
            </w:pPr>
          </w:p>
        </w:tc>
        <w:tc>
          <w:tcPr>
            <w:tcW w:w="0" w:type="auto"/>
            <w:hideMark/>
          </w:tcPr>
          <w:p w14:paraId="7FAE2704" w14:textId="77777777" w:rsidR="007D6F19" w:rsidRPr="007D6F19" w:rsidRDefault="007D6F19" w:rsidP="00D24615">
            <w:pPr>
              <w:rPr>
                <w:sz w:val="20"/>
              </w:rPr>
            </w:pPr>
            <w:r w:rsidRPr="007D6F19">
              <w:rPr>
                <w:sz w:val="20"/>
              </w:rPr>
              <w:t>X</w:t>
            </w:r>
          </w:p>
        </w:tc>
        <w:tc>
          <w:tcPr>
            <w:tcW w:w="0" w:type="auto"/>
            <w:hideMark/>
          </w:tcPr>
          <w:p w14:paraId="571BB7B2" w14:textId="77777777" w:rsidR="007D6F19" w:rsidRPr="007D6F19" w:rsidRDefault="007D6F19" w:rsidP="00D24615">
            <w:pPr>
              <w:rPr>
                <w:sz w:val="20"/>
              </w:rPr>
            </w:pPr>
            <w:r w:rsidRPr="007D6F19">
              <w:rPr>
                <w:sz w:val="20"/>
              </w:rPr>
              <w:t>X</w:t>
            </w:r>
          </w:p>
        </w:tc>
        <w:tc>
          <w:tcPr>
            <w:tcW w:w="0" w:type="auto"/>
            <w:hideMark/>
          </w:tcPr>
          <w:p w14:paraId="5D630027" w14:textId="77777777" w:rsidR="007D6F19" w:rsidRPr="007D6F19" w:rsidRDefault="007D6F19" w:rsidP="00D24615">
            <w:pPr>
              <w:rPr>
                <w:sz w:val="20"/>
              </w:rPr>
            </w:pPr>
          </w:p>
        </w:tc>
      </w:tr>
      <w:tr w:rsidR="007D6F19" w:rsidRPr="007D6F19" w14:paraId="20E46632" w14:textId="77777777" w:rsidTr="00D24615">
        <w:tc>
          <w:tcPr>
            <w:tcW w:w="0" w:type="auto"/>
            <w:hideMark/>
          </w:tcPr>
          <w:p w14:paraId="23F88621" w14:textId="77777777" w:rsidR="007D6F19" w:rsidRPr="007D6F19" w:rsidRDefault="007D6F19" w:rsidP="00D24615">
            <w:pPr>
              <w:rPr>
                <w:sz w:val="20"/>
              </w:rPr>
            </w:pPr>
            <w:r w:rsidRPr="007D6F19">
              <w:rPr>
                <w:sz w:val="20"/>
              </w:rPr>
              <w:t>MM</w:t>
            </w:r>
          </w:p>
        </w:tc>
        <w:tc>
          <w:tcPr>
            <w:tcW w:w="0" w:type="auto"/>
            <w:hideMark/>
          </w:tcPr>
          <w:p w14:paraId="103E6779" w14:textId="77777777" w:rsidR="007D6F19" w:rsidRPr="007D6F19" w:rsidRDefault="007D6F19" w:rsidP="00D24615">
            <w:pPr>
              <w:rPr>
                <w:sz w:val="20"/>
              </w:rPr>
            </w:pPr>
            <w:r w:rsidRPr="007D6F19">
              <w:rPr>
                <w:sz w:val="20"/>
              </w:rPr>
              <w:t>Automobile and Light Duty Trucks Surface Coating Operations</w:t>
            </w:r>
          </w:p>
        </w:tc>
        <w:tc>
          <w:tcPr>
            <w:tcW w:w="0" w:type="auto"/>
            <w:hideMark/>
          </w:tcPr>
          <w:p w14:paraId="45144B5F" w14:textId="77777777" w:rsidR="007D6F19" w:rsidRPr="007D6F19" w:rsidRDefault="007D6F19" w:rsidP="00D24615">
            <w:pPr>
              <w:rPr>
                <w:sz w:val="20"/>
              </w:rPr>
            </w:pPr>
          </w:p>
        </w:tc>
        <w:tc>
          <w:tcPr>
            <w:tcW w:w="0" w:type="auto"/>
            <w:hideMark/>
          </w:tcPr>
          <w:p w14:paraId="369C611E" w14:textId="77777777" w:rsidR="007D6F19" w:rsidRPr="007D6F19" w:rsidRDefault="007D6F19" w:rsidP="00D24615">
            <w:pPr>
              <w:rPr>
                <w:sz w:val="20"/>
              </w:rPr>
            </w:pPr>
            <w:r w:rsidRPr="007D6F19">
              <w:rPr>
                <w:sz w:val="20"/>
              </w:rPr>
              <w:t>X</w:t>
            </w:r>
          </w:p>
        </w:tc>
        <w:tc>
          <w:tcPr>
            <w:tcW w:w="0" w:type="auto"/>
            <w:hideMark/>
          </w:tcPr>
          <w:p w14:paraId="28467B11" w14:textId="77777777" w:rsidR="007D6F19" w:rsidRPr="007D6F19" w:rsidRDefault="007D6F19" w:rsidP="00D24615">
            <w:pPr>
              <w:rPr>
                <w:sz w:val="20"/>
              </w:rPr>
            </w:pPr>
            <w:r w:rsidRPr="007D6F19">
              <w:rPr>
                <w:sz w:val="20"/>
              </w:rPr>
              <w:t>X</w:t>
            </w:r>
          </w:p>
        </w:tc>
        <w:tc>
          <w:tcPr>
            <w:tcW w:w="0" w:type="auto"/>
            <w:hideMark/>
          </w:tcPr>
          <w:p w14:paraId="32EBF360" w14:textId="77777777" w:rsidR="007D6F19" w:rsidRPr="007D6F19" w:rsidRDefault="007D6F19" w:rsidP="00D24615">
            <w:pPr>
              <w:rPr>
                <w:sz w:val="20"/>
              </w:rPr>
            </w:pPr>
          </w:p>
        </w:tc>
      </w:tr>
      <w:tr w:rsidR="007D6F19" w:rsidRPr="007D6F19" w14:paraId="3FA17849" w14:textId="77777777" w:rsidTr="00D24615">
        <w:tc>
          <w:tcPr>
            <w:tcW w:w="0" w:type="auto"/>
            <w:hideMark/>
          </w:tcPr>
          <w:p w14:paraId="7531481B" w14:textId="77777777" w:rsidR="007D6F19" w:rsidRPr="007D6F19" w:rsidRDefault="007D6F19" w:rsidP="00D24615">
            <w:pPr>
              <w:rPr>
                <w:sz w:val="20"/>
              </w:rPr>
            </w:pPr>
            <w:r w:rsidRPr="007D6F19">
              <w:rPr>
                <w:sz w:val="20"/>
              </w:rPr>
              <w:t>NN</w:t>
            </w:r>
          </w:p>
        </w:tc>
        <w:tc>
          <w:tcPr>
            <w:tcW w:w="0" w:type="auto"/>
            <w:hideMark/>
          </w:tcPr>
          <w:p w14:paraId="7EA819A2" w14:textId="77777777" w:rsidR="007D6F19" w:rsidRPr="007D6F19" w:rsidRDefault="007D6F19" w:rsidP="00D24615">
            <w:pPr>
              <w:rPr>
                <w:sz w:val="20"/>
              </w:rPr>
            </w:pPr>
            <w:r w:rsidRPr="007D6F19">
              <w:rPr>
                <w:sz w:val="20"/>
              </w:rPr>
              <w:t>Phosphate Rock Plants</w:t>
            </w:r>
          </w:p>
        </w:tc>
        <w:tc>
          <w:tcPr>
            <w:tcW w:w="0" w:type="auto"/>
            <w:hideMark/>
          </w:tcPr>
          <w:p w14:paraId="11EC565D" w14:textId="77777777" w:rsidR="007D6F19" w:rsidRPr="007D6F19" w:rsidRDefault="007D6F19" w:rsidP="00D24615">
            <w:pPr>
              <w:rPr>
                <w:sz w:val="20"/>
              </w:rPr>
            </w:pPr>
          </w:p>
        </w:tc>
        <w:tc>
          <w:tcPr>
            <w:tcW w:w="0" w:type="auto"/>
            <w:hideMark/>
          </w:tcPr>
          <w:p w14:paraId="32B9E0AA" w14:textId="77777777" w:rsidR="007D6F19" w:rsidRPr="007D6F19" w:rsidRDefault="007D6F19" w:rsidP="00D24615">
            <w:pPr>
              <w:rPr>
                <w:sz w:val="20"/>
              </w:rPr>
            </w:pPr>
            <w:r w:rsidRPr="007D6F19">
              <w:rPr>
                <w:sz w:val="20"/>
              </w:rPr>
              <w:t>X</w:t>
            </w:r>
          </w:p>
        </w:tc>
        <w:tc>
          <w:tcPr>
            <w:tcW w:w="0" w:type="auto"/>
            <w:hideMark/>
          </w:tcPr>
          <w:p w14:paraId="1FEC9A0C" w14:textId="77777777" w:rsidR="007D6F19" w:rsidRPr="007D6F19" w:rsidRDefault="007D6F19" w:rsidP="00D24615">
            <w:pPr>
              <w:rPr>
                <w:sz w:val="20"/>
              </w:rPr>
            </w:pPr>
            <w:r w:rsidRPr="007D6F19">
              <w:rPr>
                <w:sz w:val="20"/>
              </w:rPr>
              <w:t>X</w:t>
            </w:r>
          </w:p>
        </w:tc>
        <w:tc>
          <w:tcPr>
            <w:tcW w:w="0" w:type="auto"/>
            <w:hideMark/>
          </w:tcPr>
          <w:p w14:paraId="52DE925A" w14:textId="77777777" w:rsidR="007D6F19" w:rsidRPr="007D6F19" w:rsidRDefault="007D6F19" w:rsidP="00D24615">
            <w:pPr>
              <w:rPr>
                <w:sz w:val="20"/>
              </w:rPr>
            </w:pPr>
          </w:p>
        </w:tc>
      </w:tr>
      <w:tr w:rsidR="007D6F19" w:rsidRPr="007D6F19" w14:paraId="06E08046" w14:textId="77777777" w:rsidTr="00D24615">
        <w:tc>
          <w:tcPr>
            <w:tcW w:w="0" w:type="auto"/>
            <w:hideMark/>
          </w:tcPr>
          <w:p w14:paraId="30907072" w14:textId="77777777" w:rsidR="007D6F19" w:rsidRPr="007D6F19" w:rsidRDefault="007D6F19" w:rsidP="00D24615">
            <w:pPr>
              <w:rPr>
                <w:sz w:val="20"/>
              </w:rPr>
            </w:pPr>
            <w:r w:rsidRPr="007D6F19">
              <w:rPr>
                <w:sz w:val="20"/>
              </w:rPr>
              <w:t>PP</w:t>
            </w:r>
          </w:p>
        </w:tc>
        <w:tc>
          <w:tcPr>
            <w:tcW w:w="0" w:type="auto"/>
            <w:hideMark/>
          </w:tcPr>
          <w:p w14:paraId="30369CC8" w14:textId="77777777" w:rsidR="007D6F19" w:rsidRPr="007D6F19" w:rsidRDefault="007D6F19" w:rsidP="00D24615">
            <w:pPr>
              <w:rPr>
                <w:sz w:val="20"/>
              </w:rPr>
            </w:pPr>
            <w:r w:rsidRPr="007D6F19">
              <w:rPr>
                <w:sz w:val="20"/>
              </w:rPr>
              <w:t>Ammonium Sulfate Manufacture</w:t>
            </w:r>
          </w:p>
        </w:tc>
        <w:tc>
          <w:tcPr>
            <w:tcW w:w="0" w:type="auto"/>
            <w:hideMark/>
          </w:tcPr>
          <w:p w14:paraId="3A29768E" w14:textId="77777777" w:rsidR="007D6F19" w:rsidRPr="007D6F19" w:rsidRDefault="007D6F19" w:rsidP="00D24615">
            <w:pPr>
              <w:rPr>
                <w:sz w:val="20"/>
              </w:rPr>
            </w:pPr>
          </w:p>
        </w:tc>
        <w:tc>
          <w:tcPr>
            <w:tcW w:w="0" w:type="auto"/>
            <w:hideMark/>
          </w:tcPr>
          <w:p w14:paraId="63B5ED84" w14:textId="77777777" w:rsidR="007D6F19" w:rsidRPr="007D6F19" w:rsidRDefault="007D6F19" w:rsidP="00D24615">
            <w:pPr>
              <w:rPr>
                <w:sz w:val="20"/>
              </w:rPr>
            </w:pPr>
            <w:r w:rsidRPr="007D6F19">
              <w:rPr>
                <w:sz w:val="20"/>
              </w:rPr>
              <w:t>X</w:t>
            </w:r>
          </w:p>
        </w:tc>
        <w:tc>
          <w:tcPr>
            <w:tcW w:w="0" w:type="auto"/>
            <w:hideMark/>
          </w:tcPr>
          <w:p w14:paraId="5565C92D" w14:textId="77777777" w:rsidR="007D6F19" w:rsidRPr="007D6F19" w:rsidRDefault="007D6F19" w:rsidP="00D24615">
            <w:pPr>
              <w:rPr>
                <w:sz w:val="20"/>
              </w:rPr>
            </w:pPr>
            <w:r w:rsidRPr="007D6F19">
              <w:rPr>
                <w:sz w:val="20"/>
              </w:rPr>
              <w:t>X</w:t>
            </w:r>
          </w:p>
        </w:tc>
        <w:tc>
          <w:tcPr>
            <w:tcW w:w="0" w:type="auto"/>
            <w:hideMark/>
          </w:tcPr>
          <w:p w14:paraId="3CE3B696" w14:textId="77777777" w:rsidR="007D6F19" w:rsidRPr="007D6F19" w:rsidRDefault="007D6F19" w:rsidP="00D24615">
            <w:pPr>
              <w:rPr>
                <w:sz w:val="20"/>
              </w:rPr>
            </w:pPr>
          </w:p>
        </w:tc>
      </w:tr>
      <w:tr w:rsidR="007D6F19" w:rsidRPr="007D6F19" w14:paraId="61B31839" w14:textId="77777777" w:rsidTr="00D24615">
        <w:tc>
          <w:tcPr>
            <w:tcW w:w="0" w:type="auto"/>
            <w:hideMark/>
          </w:tcPr>
          <w:p w14:paraId="6DA5A07E" w14:textId="77777777" w:rsidR="007D6F19" w:rsidRPr="007D6F19" w:rsidRDefault="007D6F19" w:rsidP="00D24615">
            <w:pPr>
              <w:rPr>
                <w:sz w:val="20"/>
              </w:rPr>
            </w:pPr>
            <w:r w:rsidRPr="007D6F19">
              <w:rPr>
                <w:sz w:val="20"/>
              </w:rPr>
              <w:t>QQ</w:t>
            </w:r>
          </w:p>
        </w:tc>
        <w:tc>
          <w:tcPr>
            <w:tcW w:w="0" w:type="auto"/>
            <w:hideMark/>
          </w:tcPr>
          <w:p w14:paraId="060B0248" w14:textId="77777777" w:rsidR="007D6F19" w:rsidRPr="007D6F19" w:rsidRDefault="007D6F19" w:rsidP="00D24615">
            <w:pPr>
              <w:rPr>
                <w:sz w:val="20"/>
              </w:rPr>
            </w:pPr>
            <w:r w:rsidRPr="007D6F19">
              <w:rPr>
                <w:sz w:val="20"/>
              </w:rPr>
              <w:t>Graphic Arts Industry: Publication Rotogravure Printing</w:t>
            </w:r>
          </w:p>
        </w:tc>
        <w:tc>
          <w:tcPr>
            <w:tcW w:w="0" w:type="auto"/>
            <w:hideMark/>
          </w:tcPr>
          <w:p w14:paraId="6F63250C" w14:textId="77777777" w:rsidR="007D6F19" w:rsidRPr="007D6F19" w:rsidRDefault="007D6F19" w:rsidP="00D24615">
            <w:pPr>
              <w:rPr>
                <w:sz w:val="20"/>
              </w:rPr>
            </w:pPr>
          </w:p>
        </w:tc>
        <w:tc>
          <w:tcPr>
            <w:tcW w:w="0" w:type="auto"/>
            <w:hideMark/>
          </w:tcPr>
          <w:p w14:paraId="49913399" w14:textId="77777777" w:rsidR="007D6F19" w:rsidRPr="007D6F19" w:rsidRDefault="007D6F19" w:rsidP="00D24615">
            <w:pPr>
              <w:rPr>
                <w:sz w:val="20"/>
              </w:rPr>
            </w:pPr>
            <w:r w:rsidRPr="007D6F19">
              <w:rPr>
                <w:sz w:val="20"/>
              </w:rPr>
              <w:t>X</w:t>
            </w:r>
          </w:p>
        </w:tc>
        <w:tc>
          <w:tcPr>
            <w:tcW w:w="0" w:type="auto"/>
            <w:hideMark/>
          </w:tcPr>
          <w:p w14:paraId="62754055" w14:textId="77777777" w:rsidR="007D6F19" w:rsidRPr="007D6F19" w:rsidRDefault="007D6F19" w:rsidP="00D24615">
            <w:pPr>
              <w:rPr>
                <w:sz w:val="20"/>
              </w:rPr>
            </w:pPr>
            <w:r w:rsidRPr="007D6F19">
              <w:rPr>
                <w:sz w:val="20"/>
              </w:rPr>
              <w:t>X</w:t>
            </w:r>
          </w:p>
        </w:tc>
        <w:tc>
          <w:tcPr>
            <w:tcW w:w="0" w:type="auto"/>
            <w:hideMark/>
          </w:tcPr>
          <w:p w14:paraId="4731EF38" w14:textId="77777777" w:rsidR="007D6F19" w:rsidRPr="007D6F19" w:rsidRDefault="007D6F19" w:rsidP="00D24615">
            <w:pPr>
              <w:rPr>
                <w:sz w:val="20"/>
              </w:rPr>
            </w:pPr>
          </w:p>
        </w:tc>
      </w:tr>
      <w:tr w:rsidR="007D6F19" w:rsidRPr="007D6F19" w14:paraId="54C83671" w14:textId="77777777" w:rsidTr="00D24615">
        <w:tc>
          <w:tcPr>
            <w:tcW w:w="0" w:type="auto"/>
            <w:hideMark/>
          </w:tcPr>
          <w:p w14:paraId="2EB53D97" w14:textId="77777777" w:rsidR="007D6F19" w:rsidRPr="007D6F19" w:rsidRDefault="007D6F19" w:rsidP="00D24615">
            <w:pPr>
              <w:rPr>
                <w:sz w:val="20"/>
              </w:rPr>
            </w:pPr>
            <w:r w:rsidRPr="007D6F19">
              <w:rPr>
                <w:sz w:val="20"/>
              </w:rPr>
              <w:t>RR</w:t>
            </w:r>
          </w:p>
        </w:tc>
        <w:tc>
          <w:tcPr>
            <w:tcW w:w="0" w:type="auto"/>
            <w:hideMark/>
          </w:tcPr>
          <w:p w14:paraId="7A089F7F" w14:textId="77777777" w:rsidR="007D6F19" w:rsidRPr="007D6F19" w:rsidRDefault="007D6F19" w:rsidP="00D24615">
            <w:pPr>
              <w:rPr>
                <w:sz w:val="20"/>
              </w:rPr>
            </w:pPr>
            <w:r w:rsidRPr="007D6F19">
              <w:rPr>
                <w:sz w:val="20"/>
              </w:rPr>
              <w:t>Pressure Sensitive Tape and Label Surface Coating Operations</w:t>
            </w:r>
          </w:p>
        </w:tc>
        <w:tc>
          <w:tcPr>
            <w:tcW w:w="0" w:type="auto"/>
            <w:hideMark/>
          </w:tcPr>
          <w:p w14:paraId="37DBBC94" w14:textId="77777777" w:rsidR="007D6F19" w:rsidRPr="007D6F19" w:rsidRDefault="007D6F19" w:rsidP="00D24615">
            <w:pPr>
              <w:rPr>
                <w:sz w:val="20"/>
              </w:rPr>
            </w:pPr>
          </w:p>
        </w:tc>
        <w:tc>
          <w:tcPr>
            <w:tcW w:w="0" w:type="auto"/>
            <w:hideMark/>
          </w:tcPr>
          <w:p w14:paraId="03DE53E9" w14:textId="77777777" w:rsidR="007D6F19" w:rsidRPr="007D6F19" w:rsidRDefault="007D6F19" w:rsidP="00D24615">
            <w:pPr>
              <w:rPr>
                <w:sz w:val="20"/>
              </w:rPr>
            </w:pPr>
            <w:r w:rsidRPr="007D6F19">
              <w:rPr>
                <w:sz w:val="20"/>
              </w:rPr>
              <w:t>X</w:t>
            </w:r>
          </w:p>
        </w:tc>
        <w:tc>
          <w:tcPr>
            <w:tcW w:w="0" w:type="auto"/>
            <w:hideMark/>
          </w:tcPr>
          <w:p w14:paraId="0345B278" w14:textId="77777777" w:rsidR="007D6F19" w:rsidRPr="007D6F19" w:rsidRDefault="007D6F19" w:rsidP="00D24615">
            <w:pPr>
              <w:rPr>
                <w:sz w:val="20"/>
              </w:rPr>
            </w:pPr>
            <w:r w:rsidRPr="007D6F19">
              <w:rPr>
                <w:sz w:val="20"/>
              </w:rPr>
              <w:t>X</w:t>
            </w:r>
          </w:p>
        </w:tc>
        <w:tc>
          <w:tcPr>
            <w:tcW w:w="0" w:type="auto"/>
            <w:hideMark/>
          </w:tcPr>
          <w:p w14:paraId="23DC4823" w14:textId="77777777" w:rsidR="007D6F19" w:rsidRPr="007D6F19" w:rsidRDefault="007D6F19" w:rsidP="00D24615">
            <w:pPr>
              <w:rPr>
                <w:sz w:val="20"/>
              </w:rPr>
            </w:pPr>
          </w:p>
        </w:tc>
      </w:tr>
      <w:tr w:rsidR="007D6F19" w:rsidRPr="007D6F19" w14:paraId="23E789DB" w14:textId="77777777" w:rsidTr="00D24615">
        <w:tc>
          <w:tcPr>
            <w:tcW w:w="0" w:type="auto"/>
            <w:hideMark/>
          </w:tcPr>
          <w:p w14:paraId="1FDD61B9" w14:textId="77777777" w:rsidR="007D6F19" w:rsidRPr="007D6F19" w:rsidRDefault="007D6F19" w:rsidP="00D24615">
            <w:pPr>
              <w:rPr>
                <w:sz w:val="20"/>
              </w:rPr>
            </w:pPr>
            <w:r w:rsidRPr="007D6F19">
              <w:rPr>
                <w:sz w:val="20"/>
              </w:rPr>
              <w:t>SS</w:t>
            </w:r>
          </w:p>
        </w:tc>
        <w:tc>
          <w:tcPr>
            <w:tcW w:w="0" w:type="auto"/>
            <w:hideMark/>
          </w:tcPr>
          <w:p w14:paraId="0AFAB36D" w14:textId="77777777" w:rsidR="007D6F19" w:rsidRPr="007D6F19" w:rsidRDefault="007D6F19" w:rsidP="00D24615">
            <w:pPr>
              <w:rPr>
                <w:sz w:val="20"/>
              </w:rPr>
            </w:pPr>
            <w:r w:rsidRPr="007D6F19">
              <w:rPr>
                <w:sz w:val="20"/>
              </w:rPr>
              <w:t>Industrial Surface Coating: Large Appliances</w:t>
            </w:r>
          </w:p>
        </w:tc>
        <w:tc>
          <w:tcPr>
            <w:tcW w:w="0" w:type="auto"/>
            <w:hideMark/>
          </w:tcPr>
          <w:p w14:paraId="4EC21F6F" w14:textId="77777777" w:rsidR="007D6F19" w:rsidRPr="007D6F19" w:rsidRDefault="007D6F19" w:rsidP="00D24615">
            <w:pPr>
              <w:rPr>
                <w:sz w:val="20"/>
              </w:rPr>
            </w:pPr>
          </w:p>
        </w:tc>
        <w:tc>
          <w:tcPr>
            <w:tcW w:w="0" w:type="auto"/>
            <w:hideMark/>
          </w:tcPr>
          <w:p w14:paraId="083CC011" w14:textId="77777777" w:rsidR="007D6F19" w:rsidRPr="007D6F19" w:rsidRDefault="007D6F19" w:rsidP="00D24615">
            <w:pPr>
              <w:rPr>
                <w:sz w:val="20"/>
              </w:rPr>
            </w:pPr>
            <w:r w:rsidRPr="007D6F19">
              <w:rPr>
                <w:sz w:val="20"/>
              </w:rPr>
              <w:t>X</w:t>
            </w:r>
          </w:p>
        </w:tc>
        <w:tc>
          <w:tcPr>
            <w:tcW w:w="0" w:type="auto"/>
            <w:hideMark/>
          </w:tcPr>
          <w:p w14:paraId="1DA0FE61" w14:textId="77777777" w:rsidR="007D6F19" w:rsidRPr="007D6F19" w:rsidRDefault="007D6F19" w:rsidP="00D24615">
            <w:pPr>
              <w:rPr>
                <w:sz w:val="20"/>
              </w:rPr>
            </w:pPr>
            <w:r w:rsidRPr="007D6F19">
              <w:rPr>
                <w:sz w:val="20"/>
              </w:rPr>
              <w:t>X</w:t>
            </w:r>
          </w:p>
        </w:tc>
        <w:tc>
          <w:tcPr>
            <w:tcW w:w="0" w:type="auto"/>
            <w:hideMark/>
          </w:tcPr>
          <w:p w14:paraId="444B9D8A" w14:textId="77777777" w:rsidR="007D6F19" w:rsidRPr="007D6F19" w:rsidRDefault="007D6F19" w:rsidP="00D24615">
            <w:pPr>
              <w:rPr>
                <w:sz w:val="20"/>
              </w:rPr>
            </w:pPr>
          </w:p>
        </w:tc>
      </w:tr>
      <w:tr w:rsidR="007D6F19" w:rsidRPr="007D6F19" w14:paraId="445ABD23" w14:textId="77777777" w:rsidTr="00D24615">
        <w:tc>
          <w:tcPr>
            <w:tcW w:w="0" w:type="auto"/>
            <w:hideMark/>
          </w:tcPr>
          <w:p w14:paraId="04A05E6B" w14:textId="77777777" w:rsidR="007D6F19" w:rsidRPr="007D6F19" w:rsidRDefault="007D6F19" w:rsidP="00D24615">
            <w:pPr>
              <w:rPr>
                <w:sz w:val="20"/>
              </w:rPr>
            </w:pPr>
            <w:r w:rsidRPr="007D6F19">
              <w:rPr>
                <w:sz w:val="20"/>
              </w:rPr>
              <w:t>TT</w:t>
            </w:r>
          </w:p>
        </w:tc>
        <w:tc>
          <w:tcPr>
            <w:tcW w:w="0" w:type="auto"/>
            <w:hideMark/>
          </w:tcPr>
          <w:p w14:paraId="1752E9C4" w14:textId="77777777" w:rsidR="007D6F19" w:rsidRPr="007D6F19" w:rsidRDefault="007D6F19" w:rsidP="00D24615">
            <w:pPr>
              <w:rPr>
                <w:sz w:val="20"/>
              </w:rPr>
            </w:pPr>
            <w:r w:rsidRPr="007D6F19">
              <w:rPr>
                <w:sz w:val="20"/>
              </w:rPr>
              <w:t>Metal Coil Surface Coating</w:t>
            </w:r>
          </w:p>
        </w:tc>
        <w:tc>
          <w:tcPr>
            <w:tcW w:w="0" w:type="auto"/>
            <w:hideMark/>
          </w:tcPr>
          <w:p w14:paraId="62DED533" w14:textId="77777777" w:rsidR="007D6F19" w:rsidRPr="007D6F19" w:rsidRDefault="007D6F19" w:rsidP="00D24615">
            <w:pPr>
              <w:rPr>
                <w:sz w:val="20"/>
              </w:rPr>
            </w:pPr>
          </w:p>
        </w:tc>
        <w:tc>
          <w:tcPr>
            <w:tcW w:w="0" w:type="auto"/>
            <w:hideMark/>
          </w:tcPr>
          <w:p w14:paraId="19A5ECEE" w14:textId="77777777" w:rsidR="007D6F19" w:rsidRPr="007D6F19" w:rsidRDefault="007D6F19" w:rsidP="00D24615">
            <w:pPr>
              <w:rPr>
                <w:sz w:val="20"/>
              </w:rPr>
            </w:pPr>
            <w:r w:rsidRPr="007D6F19">
              <w:rPr>
                <w:sz w:val="20"/>
              </w:rPr>
              <w:t>X</w:t>
            </w:r>
          </w:p>
        </w:tc>
        <w:tc>
          <w:tcPr>
            <w:tcW w:w="0" w:type="auto"/>
            <w:hideMark/>
          </w:tcPr>
          <w:p w14:paraId="0D7F336A" w14:textId="77777777" w:rsidR="007D6F19" w:rsidRPr="007D6F19" w:rsidRDefault="007D6F19" w:rsidP="00D24615">
            <w:pPr>
              <w:rPr>
                <w:sz w:val="20"/>
              </w:rPr>
            </w:pPr>
            <w:r w:rsidRPr="007D6F19">
              <w:rPr>
                <w:sz w:val="20"/>
              </w:rPr>
              <w:t>X</w:t>
            </w:r>
          </w:p>
        </w:tc>
        <w:tc>
          <w:tcPr>
            <w:tcW w:w="0" w:type="auto"/>
            <w:hideMark/>
          </w:tcPr>
          <w:p w14:paraId="63E431E3" w14:textId="77777777" w:rsidR="007D6F19" w:rsidRPr="007D6F19" w:rsidRDefault="007D6F19" w:rsidP="00D24615">
            <w:pPr>
              <w:rPr>
                <w:sz w:val="20"/>
              </w:rPr>
            </w:pPr>
          </w:p>
        </w:tc>
      </w:tr>
      <w:tr w:rsidR="007D6F19" w:rsidRPr="007D6F19" w14:paraId="4C195A44" w14:textId="77777777" w:rsidTr="00D24615">
        <w:tc>
          <w:tcPr>
            <w:tcW w:w="0" w:type="auto"/>
            <w:hideMark/>
          </w:tcPr>
          <w:p w14:paraId="6816C23A" w14:textId="77777777" w:rsidR="007D6F19" w:rsidRPr="007D6F19" w:rsidRDefault="007D6F19" w:rsidP="00D24615">
            <w:pPr>
              <w:rPr>
                <w:sz w:val="20"/>
              </w:rPr>
            </w:pPr>
            <w:r w:rsidRPr="007D6F19">
              <w:rPr>
                <w:sz w:val="20"/>
              </w:rPr>
              <w:t>UU</w:t>
            </w:r>
          </w:p>
        </w:tc>
        <w:tc>
          <w:tcPr>
            <w:tcW w:w="0" w:type="auto"/>
            <w:hideMark/>
          </w:tcPr>
          <w:p w14:paraId="4C261518" w14:textId="77777777" w:rsidR="007D6F19" w:rsidRPr="007D6F19" w:rsidRDefault="007D6F19" w:rsidP="00D24615">
            <w:pPr>
              <w:rPr>
                <w:sz w:val="20"/>
              </w:rPr>
            </w:pPr>
            <w:r w:rsidRPr="007D6F19">
              <w:rPr>
                <w:sz w:val="20"/>
              </w:rPr>
              <w:t>Asphalt Processing and Asphalt Roofing Manufacture</w:t>
            </w:r>
          </w:p>
        </w:tc>
        <w:tc>
          <w:tcPr>
            <w:tcW w:w="0" w:type="auto"/>
            <w:hideMark/>
          </w:tcPr>
          <w:p w14:paraId="6C041461" w14:textId="77777777" w:rsidR="007D6F19" w:rsidRPr="007D6F19" w:rsidRDefault="007D6F19" w:rsidP="00D24615">
            <w:pPr>
              <w:rPr>
                <w:sz w:val="20"/>
              </w:rPr>
            </w:pPr>
          </w:p>
        </w:tc>
        <w:tc>
          <w:tcPr>
            <w:tcW w:w="0" w:type="auto"/>
            <w:hideMark/>
          </w:tcPr>
          <w:p w14:paraId="738EC532" w14:textId="77777777" w:rsidR="007D6F19" w:rsidRPr="007D6F19" w:rsidRDefault="007D6F19" w:rsidP="00D24615">
            <w:pPr>
              <w:rPr>
                <w:sz w:val="20"/>
              </w:rPr>
            </w:pPr>
            <w:r w:rsidRPr="007D6F19">
              <w:rPr>
                <w:sz w:val="20"/>
              </w:rPr>
              <w:t>X</w:t>
            </w:r>
          </w:p>
        </w:tc>
        <w:tc>
          <w:tcPr>
            <w:tcW w:w="0" w:type="auto"/>
            <w:hideMark/>
          </w:tcPr>
          <w:p w14:paraId="47300806" w14:textId="77777777" w:rsidR="007D6F19" w:rsidRPr="007D6F19" w:rsidRDefault="007D6F19" w:rsidP="00D24615">
            <w:pPr>
              <w:rPr>
                <w:sz w:val="20"/>
              </w:rPr>
            </w:pPr>
            <w:r w:rsidRPr="007D6F19">
              <w:rPr>
                <w:sz w:val="20"/>
              </w:rPr>
              <w:t>X</w:t>
            </w:r>
          </w:p>
        </w:tc>
        <w:tc>
          <w:tcPr>
            <w:tcW w:w="0" w:type="auto"/>
            <w:hideMark/>
          </w:tcPr>
          <w:p w14:paraId="18B0A792" w14:textId="77777777" w:rsidR="007D6F19" w:rsidRPr="007D6F19" w:rsidRDefault="007D6F19" w:rsidP="00D24615">
            <w:pPr>
              <w:rPr>
                <w:sz w:val="20"/>
              </w:rPr>
            </w:pPr>
          </w:p>
        </w:tc>
      </w:tr>
      <w:tr w:rsidR="007D6F19" w:rsidRPr="007D6F19" w14:paraId="78C494FC" w14:textId="77777777" w:rsidTr="00D24615">
        <w:tc>
          <w:tcPr>
            <w:tcW w:w="0" w:type="auto"/>
            <w:hideMark/>
          </w:tcPr>
          <w:p w14:paraId="03A8AE76" w14:textId="77777777" w:rsidR="007D6F19" w:rsidRPr="007D6F19" w:rsidRDefault="007D6F19" w:rsidP="00D24615">
            <w:pPr>
              <w:rPr>
                <w:sz w:val="20"/>
              </w:rPr>
            </w:pPr>
            <w:r w:rsidRPr="007D6F19">
              <w:rPr>
                <w:sz w:val="20"/>
              </w:rPr>
              <w:t>VV</w:t>
            </w:r>
          </w:p>
        </w:tc>
        <w:tc>
          <w:tcPr>
            <w:tcW w:w="0" w:type="auto"/>
            <w:hideMark/>
          </w:tcPr>
          <w:p w14:paraId="79398A7A" w14:textId="77777777" w:rsidR="007D6F19" w:rsidRPr="007D6F19" w:rsidRDefault="007D6F19" w:rsidP="00D24615">
            <w:pPr>
              <w:rPr>
                <w:sz w:val="20"/>
              </w:rPr>
            </w:pPr>
            <w:r w:rsidRPr="007D6F19">
              <w:rPr>
                <w:sz w:val="20"/>
              </w:rPr>
              <w:t>Equipment Leaks of VOC in the Synthetic Organic Industry Chemicals Manufacturing</w:t>
            </w:r>
          </w:p>
        </w:tc>
        <w:tc>
          <w:tcPr>
            <w:tcW w:w="0" w:type="auto"/>
            <w:hideMark/>
          </w:tcPr>
          <w:p w14:paraId="2F827191" w14:textId="77777777" w:rsidR="007D6F19" w:rsidRPr="007D6F19" w:rsidRDefault="007D6F19" w:rsidP="00D24615">
            <w:pPr>
              <w:rPr>
                <w:sz w:val="20"/>
              </w:rPr>
            </w:pPr>
          </w:p>
        </w:tc>
        <w:tc>
          <w:tcPr>
            <w:tcW w:w="0" w:type="auto"/>
            <w:hideMark/>
          </w:tcPr>
          <w:p w14:paraId="3A4B9C45" w14:textId="77777777" w:rsidR="007D6F19" w:rsidRPr="007D6F19" w:rsidRDefault="007D6F19" w:rsidP="00D24615">
            <w:pPr>
              <w:rPr>
                <w:sz w:val="20"/>
              </w:rPr>
            </w:pPr>
            <w:r w:rsidRPr="007D6F19">
              <w:rPr>
                <w:sz w:val="20"/>
              </w:rPr>
              <w:t>X</w:t>
            </w:r>
          </w:p>
        </w:tc>
        <w:tc>
          <w:tcPr>
            <w:tcW w:w="0" w:type="auto"/>
            <w:hideMark/>
          </w:tcPr>
          <w:p w14:paraId="01B6DFAF" w14:textId="77777777" w:rsidR="007D6F19" w:rsidRPr="007D6F19" w:rsidRDefault="007D6F19" w:rsidP="00D24615">
            <w:pPr>
              <w:rPr>
                <w:sz w:val="20"/>
              </w:rPr>
            </w:pPr>
            <w:r w:rsidRPr="007D6F19">
              <w:rPr>
                <w:sz w:val="20"/>
              </w:rPr>
              <w:t>X</w:t>
            </w:r>
          </w:p>
        </w:tc>
        <w:tc>
          <w:tcPr>
            <w:tcW w:w="0" w:type="auto"/>
            <w:hideMark/>
          </w:tcPr>
          <w:p w14:paraId="5FAFDD2B" w14:textId="77777777" w:rsidR="007D6F19" w:rsidRPr="007D6F19" w:rsidRDefault="007D6F19" w:rsidP="00D24615">
            <w:pPr>
              <w:rPr>
                <w:sz w:val="20"/>
              </w:rPr>
            </w:pPr>
          </w:p>
        </w:tc>
      </w:tr>
      <w:tr w:rsidR="007D6F19" w:rsidRPr="007D6F19" w14:paraId="35E8BB2E" w14:textId="77777777" w:rsidTr="00D24615">
        <w:tc>
          <w:tcPr>
            <w:tcW w:w="0" w:type="auto"/>
            <w:hideMark/>
          </w:tcPr>
          <w:p w14:paraId="28947AA3" w14:textId="77777777" w:rsidR="007D6F19" w:rsidRPr="007D6F19" w:rsidRDefault="007D6F19" w:rsidP="00D24615">
            <w:pPr>
              <w:rPr>
                <w:sz w:val="20"/>
              </w:rPr>
            </w:pPr>
            <w:r w:rsidRPr="007D6F19">
              <w:rPr>
                <w:sz w:val="20"/>
              </w:rPr>
              <w:t>VVa</w:t>
            </w:r>
          </w:p>
        </w:tc>
        <w:tc>
          <w:tcPr>
            <w:tcW w:w="0" w:type="auto"/>
            <w:hideMark/>
          </w:tcPr>
          <w:p w14:paraId="6331990D" w14:textId="77777777" w:rsidR="007D6F19" w:rsidRPr="007D6F19" w:rsidRDefault="007D6F19" w:rsidP="00D24615">
            <w:pPr>
              <w:rPr>
                <w:sz w:val="20"/>
              </w:rPr>
            </w:pPr>
            <w:r w:rsidRPr="007D6F19">
              <w:rPr>
                <w:sz w:val="20"/>
              </w:rPr>
              <w:t>Equipment Leaks of VOC in the Synthetic Organic Industry for Which Construction, Reconstruction, or Chemicals Manufacturing Modification Commenced After November 7, 2006</w:t>
            </w:r>
          </w:p>
        </w:tc>
        <w:tc>
          <w:tcPr>
            <w:tcW w:w="0" w:type="auto"/>
            <w:hideMark/>
          </w:tcPr>
          <w:p w14:paraId="00C97FC3" w14:textId="77777777" w:rsidR="007D6F19" w:rsidRPr="007D6F19" w:rsidRDefault="007D6F19" w:rsidP="00D24615">
            <w:pPr>
              <w:rPr>
                <w:sz w:val="20"/>
              </w:rPr>
            </w:pPr>
          </w:p>
        </w:tc>
        <w:tc>
          <w:tcPr>
            <w:tcW w:w="0" w:type="auto"/>
            <w:hideMark/>
          </w:tcPr>
          <w:p w14:paraId="4D370EDE" w14:textId="77777777" w:rsidR="007D6F19" w:rsidRPr="007D6F19" w:rsidRDefault="007D6F19" w:rsidP="00D24615">
            <w:pPr>
              <w:rPr>
                <w:sz w:val="20"/>
              </w:rPr>
            </w:pPr>
            <w:r w:rsidRPr="007D6F19">
              <w:rPr>
                <w:sz w:val="20"/>
              </w:rPr>
              <w:t>X</w:t>
            </w:r>
          </w:p>
        </w:tc>
        <w:tc>
          <w:tcPr>
            <w:tcW w:w="0" w:type="auto"/>
            <w:hideMark/>
          </w:tcPr>
          <w:p w14:paraId="544228E0" w14:textId="77777777" w:rsidR="007D6F19" w:rsidRPr="007D6F19" w:rsidRDefault="007D6F19" w:rsidP="00D24615">
            <w:pPr>
              <w:rPr>
                <w:sz w:val="20"/>
              </w:rPr>
            </w:pPr>
          </w:p>
        </w:tc>
        <w:tc>
          <w:tcPr>
            <w:tcW w:w="0" w:type="auto"/>
            <w:hideMark/>
          </w:tcPr>
          <w:p w14:paraId="0926F098" w14:textId="77777777" w:rsidR="007D6F19" w:rsidRPr="007D6F19" w:rsidRDefault="007D6F19" w:rsidP="00D24615">
            <w:pPr>
              <w:rPr>
                <w:sz w:val="20"/>
              </w:rPr>
            </w:pPr>
          </w:p>
        </w:tc>
      </w:tr>
      <w:tr w:rsidR="007D6F19" w:rsidRPr="007D6F19" w14:paraId="6F2BB716" w14:textId="77777777" w:rsidTr="00D24615">
        <w:tc>
          <w:tcPr>
            <w:tcW w:w="0" w:type="auto"/>
            <w:hideMark/>
          </w:tcPr>
          <w:p w14:paraId="3C61A3E2" w14:textId="77777777" w:rsidR="007D6F19" w:rsidRPr="007D6F19" w:rsidRDefault="007D6F19" w:rsidP="00D24615">
            <w:pPr>
              <w:rPr>
                <w:sz w:val="20"/>
              </w:rPr>
            </w:pPr>
            <w:r w:rsidRPr="007D6F19">
              <w:rPr>
                <w:sz w:val="20"/>
              </w:rPr>
              <w:t>WW</w:t>
            </w:r>
          </w:p>
        </w:tc>
        <w:tc>
          <w:tcPr>
            <w:tcW w:w="0" w:type="auto"/>
            <w:hideMark/>
          </w:tcPr>
          <w:p w14:paraId="08D8FC95" w14:textId="77777777" w:rsidR="007D6F19" w:rsidRPr="007D6F19" w:rsidRDefault="007D6F19" w:rsidP="00D24615">
            <w:pPr>
              <w:rPr>
                <w:sz w:val="20"/>
              </w:rPr>
            </w:pPr>
            <w:r w:rsidRPr="007D6F19">
              <w:rPr>
                <w:sz w:val="20"/>
              </w:rPr>
              <w:t>Beverage Can Surface Coating Industry</w:t>
            </w:r>
          </w:p>
        </w:tc>
        <w:tc>
          <w:tcPr>
            <w:tcW w:w="0" w:type="auto"/>
            <w:hideMark/>
          </w:tcPr>
          <w:p w14:paraId="075E8DB0" w14:textId="77777777" w:rsidR="007D6F19" w:rsidRPr="007D6F19" w:rsidRDefault="007D6F19" w:rsidP="00D24615">
            <w:pPr>
              <w:rPr>
                <w:sz w:val="20"/>
              </w:rPr>
            </w:pPr>
          </w:p>
        </w:tc>
        <w:tc>
          <w:tcPr>
            <w:tcW w:w="0" w:type="auto"/>
            <w:hideMark/>
          </w:tcPr>
          <w:p w14:paraId="516E5D32" w14:textId="77777777" w:rsidR="007D6F19" w:rsidRPr="007D6F19" w:rsidRDefault="007D6F19" w:rsidP="00D24615">
            <w:pPr>
              <w:rPr>
                <w:sz w:val="20"/>
              </w:rPr>
            </w:pPr>
            <w:r w:rsidRPr="007D6F19">
              <w:rPr>
                <w:sz w:val="20"/>
              </w:rPr>
              <w:t>X</w:t>
            </w:r>
          </w:p>
        </w:tc>
        <w:tc>
          <w:tcPr>
            <w:tcW w:w="0" w:type="auto"/>
            <w:hideMark/>
          </w:tcPr>
          <w:p w14:paraId="11FA3337" w14:textId="77777777" w:rsidR="007D6F19" w:rsidRPr="007D6F19" w:rsidRDefault="007D6F19" w:rsidP="00D24615">
            <w:pPr>
              <w:rPr>
                <w:sz w:val="20"/>
              </w:rPr>
            </w:pPr>
            <w:r w:rsidRPr="007D6F19">
              <w:rPr>
                <w:sz w:val="20"/>
              </w:rPr>
              <w:t>X</w:t>
            </w:r>
          </w:p>
        </w:tc>
        <w:tc>
          <w:tcPr>
            <w:tcW w:w="0" w:type="auto"/>
            <w:hideMark/>
          </w:tcPr>
          <w:p w14:paraId="468B759C" w14:textId="77777777" w:rsidR="007D6F19" w:rsidRPr="007D6F19" w:rsidRDefault="007D6F19" w:rsidP="00D24615">
            <w:pPr>
              <w:rPr>
                <w:sz w:val="20"/>
              </w:rPr>
            </w:pPr>
          </w:p>
        </w:tc>
      </w:tr>
      <w:tr w:rsidR="007D6F19" w:rsidRPr="007D6F19" w14:paraId="399A8C2B" w14:textId="77777777" w:rsidTr="00D24615">
        <w:tc>
          <w:tcPr>
            <w:tcW w:w="0" w:type="auto"/>
            <w:hideMark/>
          </w:tcPr>
          <w:p w14:paraId="7B1BC9E3" w14:textId="77777777" w:rsidR="007D6F19" w:rsidRPr="007D6F19" w:rsidRDefault="007D6F19" w:rsidP="00D24615">
            <w:pPr>
              <w:rPr>
                <w:sz w:val="20"/>
              </w:rPr>
            </w:pPr>
            <w:r w:rsidRPr="007D6F19">
              <w:rPr>
                <w:sz w:val="20"/>
              </w:rPr>
              <w:t>XX</w:t>
            </w:r>
          </w:p>
        </w:tc>
        <w:tc>
          <w:tcPr>
            <w:tcW w:w="0" w:type="auto"/>
            <w:hideMark/>
          </w:tcPr>
          <w:p w14:paraId="741D1641" w14:textId="77777777" w:rsidR="007D6F19" w:rsidRPr="007D6F19" w:rsidRDefault="007D6F19" w:rsidP="00D24615">
            <w:pPr>
              <w:rPr>
                <w:sz w:val="20"/>
              </w:rPr>
            </w:pPr>
            <w:r w:rsidRPr="007D6F19">
              <w:rPr>
                <w:sz w:val="20"/>
              </w:rPr>
              <w:t>Bulk Gasoline Terminals</w:t>
            </w:r>
          </w:p>
        </w:tc>
        <w:tc>
          <w:tcPr>
            <w:tcW w:w="0" w:type="auto"/>
            <w:hideMark/>
          </w:tcPr>
          <w:p w14:paraId="1AEBA125" w14:textId="77777777" w:rsidR="007D6F19" w:rsidRPr="007D6F19" w:rsidRDefault="007D6F19" w:rsidP="00D24615">
            <w:pPr>
              <w:rPr>
                <w:sz w:val="20"/>
              </w:rPr>
            </w:pPr>
          </w:p>
        </w:tc>
        <w:tc>
          <w:tcPr>
            <w:tcW w:w="0" w:type="auto"/>
            <w:hideMark/>
          </w:tcPr>
          <w:p w14:paraId="5C91C0B6" w14:textId="77777777" w:rsidR="007D6F19" w:rsidRPr="007D6F19" w:rsidRDefault="007D6F19" w:rsidP="00D24615">
            <w:pPr>
              <w:rPr>
                <w:sz w:val="20"/>
              </w:rPr>
            </w:pPr>
          </w:p>
        </w:tc>
        <w:tc>
          <w:tcPr>
            <w:tcW w:w="0" w:type="auto"/>
            <w:hideMark/>
          </w:tcPr>
          <w:p w14:paraId="5E9AEFC4" w14:textId="77777777" w:rsidR="007D6F19" w:rsidRPr="007D6F19" w:rsidRDefault="007D6F19" w:rsidP="00D24615">
            <w:pPr>
              <w:rPr>
                <w:sz w:val="20"/>
              </w:rPr>
            </w:pPr>
          </w:p>
        </w:tc>
        <w:tc>
          <w:tcPr>
            <w:tcW w:w="0" w:type="auto"/>
            <w:hideMark/>
          </w:tcPr>
          <w:p w14:paraId="78ED1063" w14:textId="77777777" w:rsidR="007D6F19" w:rsidRPr="007D6F19" w:rsidRDefault="007D6F19" w:rsidP="00D24615">
            <w:pPr>
              <w:rPr>
                <w:sz w:val="20"/>
              </w:rPr>
            </w:pPr>
          </w:p>
        </w:tc>
      </w:tr>
      <w:tr w:rsidR="007D6F19" w:rsidRPr="007D6F19" w14:paraId="14695E5B" w14:textId="77777777" w:rsidTr="00D24615">
        <w:tc>
          <w:tcPr>
            <w:tcW w:w="0" w:type="auto"/>
            <w:hideMark/>
          </w:tcPr>
          <w:p w14:paraId="79001E2A" w14:textId="77777777" w:rsidR="007D6F19" w:rsidRPr="007D6F19" w:rsidRDefault="007D6F19" w:rsidP="00D24615">
            <w:pPr>
              <w:rPr>
                <w:sz w:val="20"/>
              </w:rPr>
            </w:pPr>
            <w:r w:rsidRPr="007D6F19">
              <w:rPr>
                <w:sz w:val="20"/>
              </w:rPr>
              <w:t>AAA</w:t>
            </w:r>
          </w:p>
        </w:tc>
        <w:tc>
          <w:tcPr>
            <w:tcW w:w="0" w:type="auto"/>
            <w:hideMark/>
          </w:tcPr>
          <w:p w14:paraId="14923B94" w14:textId="77777777" w:rsidR="007D6F19" w:rsidRPr="007D6F19" w:rsidRDefault="007D6F19" w:rsidP="00D24615">
            <w:pPr>
              <w:rPr>
                <w:sz w:val="20"/>
              </w:rPr>
            </w:pPr>
            <w:r w:rsidRPr="007D6F19">
              <w:rPr>
                <w:sz w:val="20"/>
              </w:rPr>
              <w:t>New Residential Wood Heaters</w:t>
            </w:r>
          </w:p>
        </w:tc>
        <w:tc>
          <w:tcPr>
            <w:tcW w:w="0" w:type="auto"/>
            <w:hideMark/>
          </w:tcPr>
          <w:p w14:paraId="49045C3B" w14:textId="77777777" w:rsidR="007D6F19" w:rsidRPr="007D6F19" w:rsidRDefault="007D6F19" w:rsidP="00D24615">
            <w:pPr>
              <w:rPr>
                <w:sz w:val="20"/>
              </w:rPr>
            </w:pPr>
          </w:p>
        </w:tc>
        <w:tc>
          <w:tcPr>
            <w:tcW w:w="0" w:type="auto"/>
            <w:hideMark/>
          </w:tcPr>
          <w:p w14:paraId="47531781" w14:textId="77777777" w:rsidR="007D6F19" w:rsidRPr="007D6F19" w:rsidRDefault="007D6F19" w:rsidP="00D24615">
            <w:pPr>
              <w:rPr>
                <w:sz w:val="20"/>
              </w:rPr>
            </w:pPr>
            <w:r w:rsidRPr="007D6F19">
              <w:rPr>
                <w:sz w:val="20"/>
              </w:rPr>
              <w:t>X</w:t>
            </w:r>
          </w:p>
        </w:tc>
        <w:tc>
          <w:tcPr>
            <w:tcW w:w="0" w:type="auto"/>
            <w:hideMark/>
          </w:tcPr>
          <w:p w14:paraId="59B9820F" w14:textId="77777777" w:rsidR="007D6F19" w:rsidRPr="007D6F19" w:rsidRDefault="007D6F19" w:rsidP="00D24615">
            <w:pPr>
              <w:rPr>
                <w:sz w:val="20"/>
              </w:rPr>
            </w:pPr>
            <w:r w:rsidRPr="007D6F19">
              <w:rPr>
                <w:sz w:val="20"/>
              </w:rPr>
              <w:t>X</w:t>
            </w:r>
          </w:p>
        </w:tc>
        <w:tc>
          <w:tcPr>
            <w:tcW w:w="0" w:type="auto"/>
            <w:hideMark/>
          </w:tcPr>
          <w:p w14:paraId="3CBF5D41" w14:textId="77777777" w:rsidR="007D6F19" w:rsidRPr="007D6F19" w:rsidRDefault="007D6F19" w:rsidP="00D24615">
            <w:pPr>
              <w:rPr>
                <w:sz w:val="20"/>
              </w:rPr>
            </w:pPr>
          </w:p>
        </w:tc>
      </w:tr>
      <w:tr w:rsidR="007D6F19" w:rsidRPr="007D6F19" w14:paraId="23A1F914" w14:textId="77777777" w:rsidTr="00D24615">
        <w:tc>
          <w:tcPr>
            <w:tcW w:w="0" w:type="auto"/>
            <w:hideMark/>
          </w:tcPr>
          <w:p w14:paraId="2955976F" w14:textId="77777777" w:rsidR="007D6F19" w:rsidRPr="007D6F19" w:rsidRDefault="007D6F19" w:rsidP="00D24615">
            <w:pPr>
              <w:rPr>
                <w:sz w:val="20"/>
              </w:rPr>
            </w:pPr>
            <w:r w:rsidRPr="007D6F19">
              <w:rPr>
                <w:sz w:val="20"/>
              </w:rPr>
              <w:t>BBB</w:t>
            </w:r>
          </w:p>
        </w:tc>
        <w:tc>
          <w:tcPr>
            <w:tcW w:w="0" w:type="auto"/>
            <w:hideMark/>
          </w:tcPr>
          <w:p w14:paraId="539F5703" w14:textId="77777777" w:rsidR="007D6F19" w:rsidRPr="007D6F19" w:rsidRDefault="007D6F19" w:rsidP="00D24615">
            <w:pPr>
              <w:rPr>
                <w:sz w:val="20"/>
              </w:rPr>
            </w:pPr>
            <w:r w:rsidRPr="007D6F19">
              <w:rPr>
                <w:sz w:val="20"/>
              </w:rPr>
              <w:t>Rubber Tire Manufacturing Industry</w:t>
            </w:r>
          </w:p>
        </w:tc>
        <w:tc>
          <w:tcPr>
            <w:tcW w:w="0" w:type="auto"/>
            <w:hideMark/>
          </w:tcPr>
          <w:p w14:paraId="22D9F831" w14:textId="77777777" w:rsidR="007D6F19" w:rsidRPr="007D6F19" w:rsidRDefault="007D6F19" w:rsidP="00D24615">
            <w:pPr>
              <w:rPr>
                <w:sz w:val="20"/>
              </w:rPr>
            </w:pPr>
          </w:p>
        </w:tc>
        <w:tc>
          <w:tcPr>
            <w:tcW w:w="0" w:type="auto"/>
            <w:hideMark/>
          </w:tcPr>
          <w:p w14:paraId="1F132B12" w14:textId="77777777" w:rsidR="007D6F19" w:rsidRPr="007D6F19" w:rsidRDefault="007D6F19" w:rsidP="00D24615">
            <w:pPr>
              <w:rPr>
                <w:sz w:val="20"/>
              </w:rPr>
            </w:pPr>
            <w:r w:rsidRPr="007D6F19">
              <w:rPr>
                <w:sz w:val="20"/>
              </w:rPr>
              <w:t>X</w:t>
            </w:r>
          </w:p>
        </w:tc>
        <w:tc>
          <w:tcPr>
            <w:tcW w:w="0" w:type="auto"/>
            <w:hideMark/>
          </w:tcPr>
          <w:p w14:paraId="3D681F04" w14:textId="77777777" w:rsidR="007D6F19" w:rsidRPr="007D6F19" w:rsidRDefault="007D6F19" w:rsidP="00D24615">
            <w:pPr>
              <w:rPr>
                <w:sz w:val="20"/>
              </w:rPr>
            </w:pPr>
            <w:r w:rsidRPr="007D6F19">
              <w:rPr>
                <w:sz w:val="20"/>
              </w:rPr>
              <w:t>X</w:t>
            </w:r>
          </w:p>
        </w:tc>
        <w:tc>
          <w:tcPr>
            <w:tcW w:w="0" w:type="auto"/>
            <w:hideMark/>
          </w:tcPr>
          <w:p w14:paraId="5E7AAF3F" w14:textId="77777777" w:rsidR="007D6F19" w:rsidRPr="007D6F19" w:rsidRDefault="007D6F19" w:rsidP="00D24615">
            <w:pPr>
              <w:rPr>
                <w:sz w:val="20"/>
              </w:rPr>
            </w:pPr>
          </w:p>
        </w:tc>
      </w:tr>
      <w:tr w:rsidR="007D6F19" w:rsidRPr="007D6F19" w14:paraId="65FD5098" w14:textId="77777777" w:rsidTr="00D24615">
        <w:tc>
          <w:tcPr>
            <w:tcW w:w="0" w:type="auto"/>
            <w:hideMark/>
          </w:tcPr>
          <w:p w14:paraId="17DD2B0A" w14:textId="77777777" w:rsidR="007D6F19" w:rsidRPr="007D6F19" w:rsidRDefault="007D6F19" w:rsidP="00D24615">
            <w:pPr>
              <w:rPr>
                <w:sz w:val="20"/>
              </w:rPr>
            </w:pPr>
            <w:r w:rsidRPr="007D6F19">
              <w:rPr>
                <w:sz w:val="20"/>
              </w:rPr>
              <w:t>CCC</w:t>
            </w:r>
          </w:p>
        </w:tc>
        <w:tc>
          <w:tcPr>
            <w:tcW w:w="0" w:type="auto"/>
            <w:hideMark/>
          </w:tcPr>
          <w:p w14:paraId="1AC8F002" w14:textId="77777777" w:rsidR="007D6F19" w:rsidRPr="007D6F19" w:rsidRDefault="007D6F19" w:rsidP="00D24615">
            <w:pPr>
              <w:rPr>
                <w:sz w:val="20"/>
              </w:rPr>
            </w:pPr>
            <w:r w:rsidRPr="007D6F19">
              <w:rPr>
                <w:sz w:val="20"/>
              </w:rPr>
              <w:t>(Reserved)</w:t>
            </w:r>
          </w:p>
        </w:tc>
        <w:tc>
          <w:tcPr>
            <w:tcW w:w="0" w:type="auto"/>
            <w:hideMark/>
          </w:tcPr>
          <w:p w14:paraId="29AC3A3F" w14:textId="77777777" w:rsidR="007D6F19" w:rsidRPr="007D6F19" w:rsidRDefault="007D6F19" w:rsidP="00D24615">
            <w:pPr>
              <w:rPr>
                <w:sz w:val="20"/>
              </w:rPr>
            </w:pPr>
          </w:p>
        </w:tc>
        <w:tc>
          <w:tcPr>
            <w:tcW w:w="0" w:type="auto"/>
            <w:hideMark/>
          </w:tcPr>
          <w:p w14:paraId="4F433B3B" w14:textId="77777777" w:rsidR="007D6F19" w:rsidRPr="007D6F19" w:rsidRDefault="007D6F19" w:rsidP="00D24615">
            <w:pPr>
              <w:rPr>
                <w:sz w:val="20"/>
              </w:rPr>
            </w:pPr>
          </w:p>
        </w:tc>
        <w:tc>
          <w:tcPr>
            <w:tcW w:w="0" w:type="auto"/>
            <w:hideMark/>
          </w:tcPr>
          <w:p w14:paraId="6144370D" w14:textId="77777777" w:rsidR="007D6F19" w:rsidRPr="007D6F19" w:rsidRDefault="007D6F19" w:rsidP="00D24615">
            <w:pPr>
              <w:rPr>
                <w:sz w:val="20"/>
              </w:rPr>
            </w:pPr>
          </w:p>
        </w:tc>
        <w:tc>
          <w:tcPr>
            <w:tcW w:w="0" w:type="auto"/>
            <w:hideMark/>
          </w:tcPr>
          <w:p w14:paraId="1100C7CA" w14:textId="77777777" w:rsidR="007D6F19" w:rsidRPr="007D6F19" w:rsidRDefault="007D6F19" w:rsidP="00D24615">
            <w:pPr>
              <w:rPr>
                <w:sz w:val="20"/>
              </w:rPr>
            </w:pPr>
          </w:p>
        </w:tc>
      </w:tr>
      <w:tr w:rsidR="007D6F19" w:rsidRPr="007D6F19" w14:paraId="62107761" w14:textId="77777777" w:rsidTr="00D24615">
        <w:tc>
          <w:tcPr>
            <w:tcW w:w="0" w:type="auto"/>
            <w:hideMark/>
          </w:tcPr>
          <w:p w14:paraId="4209CA9C" w14:textId="77777777" w:rsidR="007D6F19" w:rsidRPr="007D6F19" w:rsidRDefault="007D6F19" w:rsidP="00D24615">
            <w:pPr>
              <w:rPr>
                <w:sz w:val="20"/>
              </w:rPr>
            </w:pPr>
            <w:r w:rsidRPr="007D6F19">
              <w:rPr>
                <w:sz w:val="20"/>
              </w:rPr>
              <w:t>DDD</w:t>
            </w:r>
          </w:p>
        </w:tc>
        <w:tc>
          <w:tcPr>
            <w:tcW w:w="0" w:type="auto"/>
            <w:hideMark/>
          </w:tcPr>
          <w:p w14:paraId="0CAE9206" w14:textId="77777777" w:rsidR="007D6F19" w:rsidRPr="007D6F19" w:rsidRDefault="007D6F19" w:rsidP="00D24615">
            <w:pPr>
              <w:rPr>
                <w:sz w:val="20"/>
              </w:rPr>
            </w:pPr>
            <w:r w:rsidRPr="007D6F19">
              <w:rPr>
                <w:sz w:val="20"/>
              </w:rPr>
              <w:t>Volatile Organic Compounds (VOC) Emissions from the Polymer Manufacturing Industry</w:t>
            </w:r>
          </w:p>
        </w:tc>
        <w:tc>
          <w:tcPr>
            <w:tcW w:w="0" w:type="auto"/>
            <w:hideMark/>
          </w:tcPr>
          <w:p w14:paraId="2024B15F" w14:textId="77777777" w:rsidR="007D6F19" w:rsidRPr="007D6F19" w:rsidRDefault="007D6F19" w:rsidP="00D24615">
            <w:pPr>
              <w:rPr>
                <w:sz w:val="20"/>
              </w:rPr>
            </w:pPr>
          </w:p>
        </w:tc>
        <w:tc>
          <w:tcPr>
            <w:tcW w:w="0" w:type="auto"/>
            <w:hideMark/>
          </w:tcPr>
          <w:p w14:paraId="3AB53E09" w14:textId="77777777" w:rsidR="007D6F19" w:rsidRPr="007D6F19" w:rsidRDefault="007D6F19" w:rsidP="00D24615">
            <w:pPr>
              <w:rPr>
                <w:sz w:val="20"/>
              </w:rPr>
            </w:pPr>
            <w:r w:rsidRPr="007D6F19">
              <w:rPr>
                <w:sz w:val="20"/>
              </w:rPr>
              <w:t>X</w:t>
            </w:r>
          </w:p>
        </w:tc>
        <w:tc>
          <w:tcPr>
            <w:tcW w:w="0" w:type="auto"/>
            <w:hideMark/>
          </w:tcPr>
          <w:p w14:paraId="5619C5C5" w14:textId="77777777" w:rsidR="007D6F19" w:rsidRPr="007D6F19" w:rsidRDefault="007D6F19" w:rsidP="00D24615">
            <w:pPr>
              <w:rPr>
                <w:sz w:val="20"/>
              </w:rPr>
            </w:pPr>
            <w:r w:rsidRPr="007D6F19">
              <w:rPr>
                <w:sz w:val="20"/>
              </w:rPr>
              <w:t>X</w:t>
            </w:r>
          </w:p>
        </w:tc>
        <w:tc>
          <w:tcPr>
            <w:tcW w:w="0" w:type="auto"/>
            <w:hideMark/>
          </w:tcPr>
          <w:p w14:paraId="35C502FD" w14:textId="77777777" w:rsidR="007D6F19" w:rsidRPr="007D6F19" w:rsidRDefault="007D6F19" w:rsidP="00D24615">
            <w:pPr>
              <w:rPr>
                <w:sz w:val="20"/>
              </w:rPr>
            </w:pPr>
          </w:p>
        </w:tc>
      </w:tr>
      <w:tr w:rsidR="007D6F19" w:rsidRPr="007D6F19" w14:paraId="3330A3F9" w14:textId="77777777" w:rsidTr="00D24615">
        <w:tc>
          <w:tcPr>
            <w:tcW w:w="0" w:type="auto"/>
            <w:hideMark/>
          </w:tcPr>
          <w:p w14:paraId="2CC0AB6B" w14:textId="77777777" w:rsidR="007D6F19" w:rsidRPr="007D6F19" w:rsidRDefault="007D6F19" w:rsidP="00D24615">
            <w:pPr>
              <w:rPr>
                <w:sz w:val="20"/>
              </w:rPr>
            </w:pPr>
            <w:r w:rsidRPr="007D6F19">
              <w:rPr>
                <w:sz w:val="20"/>
              </w:rPr>
              <w:t>EEE</w:t>
            </w:r>
          </w:p>
        </w:tc>
        <w:tc>
          <w:tcPr>
            <w:tcW w:w="0" w:type="auto"/>
            <w:hideMark/>
          </w:tcPr>
          <w:p w14:paraId="767CDFEA" w14:textId="77777777" w:rsidR="007D6F19" w:rsidRPr="007D6F19" w:rsidRDefault="007D6F19" w:rsidP="00D24615">
            <w:pPr>
              <w:rPr>
                <w:sz w:val="20"/>
              </w:rPr>
            </w:pPr>
            <w:r w:rsidRPr="007D6F19">
              <w:rPr>
                <w:sz w:val="20"/>
              </w:rPr>
              <w:t>(Reserved)</w:t>
            </w:r>
          </w:p>
        </w:tc>
        <w:tc>
          <w:tcPr>
            <w:tcW w:w="0" w:type="auto"/>
            <w:hideMark/>
          </w:tcPr>
          <w:p w14:paraId="2FA70F1E" w14:textId="77777777" w:rsidR="007D6F19" w:rsidRPr="007D6F19" w:rsidRDefault="007D6F19" w:rsidP="00D24615">
            <w:pPr>
              <w:rPr>
                <w:sz w:val="20"/>
              </w:rPr>
            </w:pPr>
          </w:p>
        </w:tc>
        <w:tc>
          <w:tcPr>
            <w:tcW w:w="0" w:type="auto"/>
            <w:hideMark/>
          </w:tcPr>
          <w:p w14:paraId="36FBB629" w14:textId="77777777" w:rsidR="007D6F19" w:rsidRPr="007D6F19" w:rsidRDefault="007D6F19" w:rsidP="00D24615">
            <w:pPr>
              <w:rPr>
                <w:sz w:val="20"/>
              </w:rPr>
            </w:pPr>
          </w:p>
        </w:tc>
        <w:tc>
          <w:tcPr>
            <w:tcW w:w="0" w:type="auto"/>
            <w:hideMark/>
          </w:tcPr>
          <w:p w14:paraId="71880893" w14:textId="77777777" w:rsidR="007D6F19" w:rsidRPr="007D6F19" w:rsidRDefault="007D6F19" w:rsidP="00D24615">
            <w:pPr>
              <w:rPr>
                <w:sz w:val="20"/>
              </w:rPr>
            </w:pPr>
          </w:p>
        </w:tc>
        <w:tc>
          <w:tcPr>
            <w:tcW w:w="0" w:type="auto"/>
            <w:hideMark/>
          </w:tcPr>
          <w:p w14:paraId="0ABDECC3" w14:textId="77777777" w:rsidR="007D6F19" w:rsidRPr="007D6F19" w:rsidRDefault="007D6F19" w:rsidP="00D24615">
            <w:pPr>
              <w:rPr>
                <w:sz w:val="20"/>
              </w:rPr>
            </w:pPr>
          </w:p>
        </w:tc>
      </w:tr>
      <w:tr w:rsidR="007D6F19" w:rsidRPr="007D6F19" w14:paraId="3772A4E1" w14:textId="77777777" w:rsidTr="00D24615">
        <w:tc>
          <w:tcPr>
            <w:tcW w:w="0" w:type="auto"/>
            <w:hideMark/>
          </w:tcPr>
          <w:p w14:paraId="6C0F4499" w14:textId="77777777" w:rsidR="007D6F19" w:rsidRPr="007D6F19" w:rsidRDefault="007D6F19" w:rsidP="00D24615">
            <w:pPr>
              <w:rPr>
                <w:sz w:val="20"/>
              </w:rPr>
            </w:pPr>
            <w:r w:rsidRPr="007D6F19">
              <w:rPr>
                <w:sz w:val="20"/>
              </w:rPr>
              <w:t>FFF</w:t>
            </w:r>
          </w:p>
        </w:tc>
        <w:tc>
          <w:tcPr>
            <w:tcW w:w="0" w:type="auto"/>
            <w:hideMark/>
          </w:tcPr>
          <w:p w14:paraId="20C783D1" w14:textId="77777777" w:rsidR="007D6F19" w:rsidRPr="007D6F19" w:rsidRDefault="007D6F19" w:rsidP="00D24615">
            <w:pPr>
              <w:rPr>
                <w:sz w:val="20"/>
              </w:rPr>
            </w:pPr>
            <w:r w:rsidRPr="007D6F19">
              <w:rPr>
                <w:sz w:val="20"/>
              </w:rPr>
              <w:t>Flexible Vinyl and Urethane Coating and Printing</w:t>
            </w:r>
          </w:p>
        </w:tc>
        <w:tc>
          <w:tcPr>
            <w:tcW w:w="0" w:type="auto"/>
            <w:hideMark/>
          </w:tcPr>
          <w:p w14:paraId="2118A180" w14:textId="77777777" w:rsidR="007D6F19" w:rsidRPr="007D6F19" w:rsidRDefault="007D6F19" w:rsidP="00D24615">
            <w:pPr>
              <w:rPr>
                <w:sz w:val="20"/>
              </w:rPr>
            </w:pPr>
          </w:p>
        </w:tc>
        <w:tc>
          <w:tcPr>
            <w:tcW w:w="0" w:type="auto"/>
            <w:hideMark/>
          </w:tcPr>
          <w:p w14:paraId="48F8644C" w14:textId="77777777" w:rsidR="007D6F19" w:rsidRPr="007D6F19" w:rsidRDefault="007D6F19" w:rsidP="00D24615">
            <w:pPr>
              <w:rPr>
                <w:sz w:val="20"/>
              </w:rPr>
            </w:pPr>
            <w:r w:rsidRPr="007D6F19">
              <w:rPr>
                <w:sz w:val="20"/>
              </w:rPr>
              <w:t>X</w:t>
            </w:r>
          </w:p>
        </w:tc>
        <w:tc>
          <w:tcPr>
            <w:tcW w:w="0" w:type="auto"/>
            <w:hideMark/>
          </w:tcPr>
          <w:p w14:paraId="7C2C854F" w14:textId="77777777" w:rsidR="007D6F19" w:rsidRPr="007D6F19" w:rsidRDefault="007D6F19" w:rsidP="00D24615">
            <w:pPr>
              <w:rPr>
                <w:sz w:val="20"/>
              </w:rPr>
            </w:pPr>
            <w:r w:rsidRPr="007D6F19">
              <w:rPr>
                <w:sz w:val="20"/>
              </w:rPr>
              <w:t>X</w:t>
            </w:r>
          </w:p>
        </w:tc>
        <w:tc>
          <w:tcPr>
            <w:tcW w:w="0" w:type="auto"/>
            <w:hideMark/>
          </w:tcPr>
          <w:p w14:paraId="53030F66" w14:textId="77777777" w:rsidR="007D6F19" w:rsidRPr="007D6F19" w:rsidRDefault="007D6F19" w:rsidP="00D24615">
            <w:pPr>
              <w:rPr>
                <w:sz w:val="20"/>
              </w:rPr>
            </w:pPr>
          </w:p>
        </w:tc>
      </w:tr>
      <w:tr w:rsidR="007D6F19" w:rsidRPr="007D6F19" w14:paraId="06573CE4" w14:textId="77777777" w:rsidTr="00D24615">
        <w:tc>
          <w:tcPr>
            <w:tcW w:w="0" w:type="auto"/>
            <w:hideMark/>
          </w:tcPr>
          <w:p w14:paraId="442C2A00" w14:textId="77777777" w:rsidR="007D6F19" w:rsidRPr="007D6F19" w:rsidRDefault="007D6F19" w:rsidP="00D24615">
            <w:pPr>
              <w:rPr>
                <w:sz w:val="20"/>
              </w:rPr>
            </w:pPr>
            <w:r w:rsidRPr="007D6F19">
              <w:rPr>
                <w:sz w:val="20"/>
              </w:rPr>
              <w:t>GGG</w:t>
            </w:r>
          </w:p>
        </w:tc>
        <w:tc>
          <w:tcPr>
            <w:tcW w:w="0" w:type="auto"/>
            <w:hideMark/>
          </w:tcPr>
          <w:p w14:paraId="6D5408CE" w14:textId="77777777" w:rsidR="007D6F19" w:rsidRPr="007D6F19" w:rsidRDefault="007D6F19" w:rsidP="00D24615">
            <w:pPr>
              <w:rPr>
                <w:sz w:val="20"/>
              </w:rPr>
            </w:pPr>
            <w:r w:rsidRPr="007D6F19">
              <w:rPr>
                <w:sz w:val="20"/>
              </w:rPr>
              <w:t>Equipment Leaks of VOC in Petroleum Refineries</w:t>
            </w:r>
          </w:p>
        </w:tc>
        <w:tc>
          <w:tcPr>
            <w:tcW w:w="0" w:type="auto"/>
            <w:hideMark/>
          </w:tcPr>
          <w:p w14:paraId="4BE2B9A0" w14:textId="77777777" w:rsidR="007D6F19" w:rsidRPr="007D6F19" w:rsidRDefault="007D6F19" w:rsidP="00D24615">
            <w:pPr>
              <w:rPr>
                <w:sz w:val="20"/>
              </w:rPr>
            </w:pPr>
          </w:p>
        </w:tc>
        <w:tc>
          <w:tcPr>
            <w:tcW w:w="0" w:type="auto"/>
            <w:hideMark/>
          </w:tcPr>
          <w:p w14:paraId="53F81374" w14:textId="77777777" w:rsidR="007D6F19" w:rsidRPr="007D6F19" w:rsidRDefault="007D6F19" w:rsidP="00D24615">
            <w:pPr>
              <w:rPr>
                <w:sz w:val="20"/>
              </w:rPr>
            </w:pPr>
            <w:r w:rsidRPr="007D6F19">
              <w:rPr>
                <w:sz w:val="20"/>
              </w:rPr>
              <w:t>X</w:t>
            </w:r>
          </w:p>
        </w:tc>
        <w:tc>
          <w:tcPr>
            <w:tcW w:w="0" w:type="auto"/>
            <w:hideMark/>
          </w:tcPr>
          <w:p w14:paraId="6F0F2B4B" w14:textId="77777777" w:rsidR="007D6F19" w:rsidRPr="007D6F19" w:rsidRDefault="007D6F19" w:rsidP="00D24615">
            <w:pPr>
              <w:rPr>
                <w:sz w:val="20"/>
              </w:rPr>
            </w:pPr>
            <w:r w:rsidRPr="007D6F19">
              <w:rPr>
                <w:sz w:val="20"/>
              </w:rPr>
              <w:t>X</w:t>
            </w:r>
          </w:p>
        </w:tc>
        <w:tc>
          <w:tcPr>
            <w:tcW w:w="0" w:type="auto"/>
            <w:hideMark/>
          </w:tcPr>
          <w:p w14:paraId="33FCDA80" w14:textId="77777777" w:rsidR="007D6F19" w:rsidRPr="007D6F19" w:rsidRDefault="007D6F19" w:rsidP="00D24615">
            <w:pPr>
              <w:rPr>
                <w:sz w:val="20"/>
              </w:rPr>
            </w:pPr>
          </w:p>
        </w:tc>
      </w:tr>
      <w:tr w:rsidR="007D6F19" w:rsidRPr="007D6F19" w14:paraId="5CADC6ED" w14:textId="77777777" w:rsidTr="00D24615">
        <w:tc>
          <w:tcPr>
            <w:tcW w:w="0" w:type="auto"/>
            <w:hideMark/>
          </w:tcPr>
          <w:p w14:paraId="5BC7A8E1" w14:textId="77777777" w:rsidR="007D6F19" w:rsidRPr="007D6F19" w:rsidRDefault="007D6F19" w:rsidP="00D24615">
            <w:pPr>
              <w:rPr>
                <w:sz w:val="20"/>
              </w:rPr>
            </w:pPr>
            <w:r w:rsidRPr="007D6F19">
              <w:rPr>
                <w:sz w:val="20"/>
              </w:rPr>
              <w:t>GGGa</w:t>
            </w:r>
          </w:p>
        </w:tc>
        <w:tc>
          <w:tcPr>
            <w:tcW w:w="0" w:type="auto"/>
            <w:hideMark/>
          </w:tcPr>
          <w:p w14:paraId="15A6A678" w14:textId="77777777" w:rsidR="007D6F19" w:rsidRPr="007D6F19" w:rsidRDefault="007D6F19" w:rsidP="00D24615">
            <w:pPr>
              <w:rPr>
                <w:sz w:val="20"/>
              </w:rPr>
            </w:pPr>
            <w:r w:rsidRPr="007D6F19">
              <w:rPr>
                <w:sz w:val="20"/>
              </w:rPr>
              <w:t>Equipment Leaks of VOC in Petroleum Refineries for Which Construction, Reconstruction, or Modification Commenced After November 7, 2006</w:t>
            </w:r>
          </w:p>
        </w:tc>
        <w:tc>
          <w:tcPr>
            <w:tcW w:w="0" w:type="auto"/>
            <w:hideMark/>
          </w:tcPr>
          <w:p w14:paraId="354CFE32" w14:textId="77777777" w:rsidR="007D6F19" w:rsidRPr="007D6F19" w:rsidRDefault="007D6F19" w:rsidP="00D24615">
            <w:pPr>
              <w:rPr>
                <w:sz w:val="20"/>
              </w:rPr>
            </w:pPr>
          </w:p>
        </w:tc>
        <w:tc>
          <w:tcPr>
            <w:tcW w:w="0" w:type="auto"/>
            <w:hideMark/>
          </w:tcPr>
          <w:p w14:paraId="65C08B45" w14:textId="77777777" w:rsidR="007D6F19" w:rsidRPr="007D6F19" w:rsidRDefault="007D6F19" w:rsidP="00D24615">
            <w:pPr>
              <w:rPr>
                <w:sz w:val="20"/>
              </w:rPr>
            </w:pPr>
            <w:r w:rsidRPr="007D6F19">
              <w:rPr>
                <w:sz w:val="20"/>
              </w:rPr>
              <w:t>X</w:t>
            </w:r>
          </w:p>
        </w:tc>
        <w:tc>
          <w:tcPr>
            <w:tcW w:w="0" w:type="auto"/>
            <w:hideMark/>
          </w:tcPr>
          <w:p w14:paraId="26ABBE5E" w14:textId="77777777" w:rsidR="007D6F19" w:rsidRPr="007D6F19" w:rsidRDefault="007D6F19" w:rsidP="00D24615">
            <w:pPr>
              <w:rPr>
                <w:sz w:val="20"/>
              </w:rPr>
            </w:pPr>
          </w:p>
        </w:tc>
        <w:tc>
          <w:tcPr>
            <w:tcW w:w="0" w:type="auto"/>
            <w:hideMark/>
          </w:tcPr>
          <w:p w14:paraId="25B2EFFF" w14:textId="77777777" w:rsidR="007D6F19" w:rsidRPr="007D6F19" w:rsidRDefault="007D6F19" w:rsidP="00D24615">
            <w:pPr>
              <w:rPr>
                <w:sz w:val="20"/>
              </w:rPr>
            </w:pPr>
          </w:p>
        </w:tc>
      </w:tr>
      <w:tr w:rsidR="007D6F19" w:rsidRPr="007D6F19" w14:paraId="316430A8" w14:textId="77777777" w:rsidTr="00D24615">
        <w:tc>
          <w:tcPr>
            <w:tcW w:w="0" w:type="auto"/>
            <w:hideMark/>
          </w:tcPr>
          <w:p w14:paraId="11B56245" w14:textId="77777777" w:rsidR="007D6F19" w:rsidRPr="007D6F19" w:rsidRDefault="007D6F19" w:rsidP="00D24615">
            <w:pPr>
              <w:rPr>
                <w:sz w:val="20"/>
              </w:rPr>
            </w:pPr>
            <w:r w:rsidRPr="007D6F19">
              <w:rPr>
                <w:sz w:val="20"/>
              </w:rPr>
              <w:t>HHH</w:t>
            </w:r>
          </w:p>
        </w:tc>
        <w:tc>
          <w:tcPr>
            <w:tcW w:w="0" w:type="auto"/>
            <w:hideMark/>
          </w:tcPr>
          <w:p w14:paraId="7687A151" w14:textId="77777777" w:rsidR="007D6F19" w:rsidRPr="007D6F19" w:rsidRDefault="007D6F19" w:rsidP="00D24615">
            <w:pPr>
              <w:rPr>
                <w:sz w:val="20"/>
              </w:rPr>
            </w:pPr>
            <w:r w:rsidRPr="007D6F19">
              <w:rPr>
                <w:sz w:val="20"/>
              </w:rPr>
              <w:t>Synthetic Fiber Production Facilities</w:t>
            </w:r>
          </w:p>
        </w:tc>
        <w:tc>
          <w:tcPr>
            <w:tcW w:w="0" w:type="auto"/>
            <w:hideMark/>
          </w:tcPr>
          <w:p w14:paraId="4C449FBB" w14:textId="77777777" w:rsidR="007D6F19" w:rsidRPr="007D6F19" w:rsidRDefault="007D6F19" w:rsidP="00D24615">
            <w:pPr>
              <w:rPr>
                <w:sz w:val="20"/>
              </w:rPr>
            </w:pPr>
          </w:p>
        </w:tc>
        <w:tc>
          <w:tcPr>
            <w:tcW w:w="0" w:type="auto"/>
            <w:hideMark/>
          </w:tcPr>
          <w:p w14:paraId="7FB093C9" w14:textId="77777777" w:rsidR="007D6F19" w:rsidRPr="007D6F19" w:rsidRDefault="007D6F19" w:rsidP="00D24615">
            <w:pPr>
              <w:rPr>
                <w:sz w:val="20"/>
              </w:rPr>
            </w:pPr>
            <w:r w:rsidRPr="007D6F19">
              <w:rPr>
                <w:sz w:val="20"/>
              </w:rPr>
              <w:t>X</w:t>
            </w:r>
          </w:p>
        </w:tc>
        <w:tc>
          <w:tcPr>
            <w:tcW w:w="0" w:type="auto"/>
            <w:hideMark/>
          </w:tcPr>
          <w:p w14:paraId="34227178" w14:textId="77777777" w:rsidR="007D6F19" w:rsidRPr="007D6F19" w:rsidRDefault="007D6F19" w:rsidP="00D24615">
            <w:pPr>
              <w:rPr>
                <w:sz w:val="20"/>
              </w:rPr>
            </w:pPr>
            <w:r w:rsidRPr="007D6F19">
              <w:rPr>
                <w:sz w:val="20"/>
              </w:rPr>
              <w:t>X</w:t>
            </w:r>
          </w:p>
        </w:tc>
        <w:tc>
          <w:tcPr>
            <w:tcW w:w="0" w:type="auto"/>
            <w:hideMark/>
          </w:tcPr>
          <w:p w14:paraId="2867CE5B" w14:textId="77777777" w:rsidR="007D6F19" w:rsidRPr="007D6F19" w:rsidRDefault="007D6F19" w:rsidP="00D24615">
            <w:pPr>
              <w:rPr>
                <w:sz w:val="20"/>
              </w:rPr>
            </w:pPr>
          </w:p>
        </w:tc>
      </w:tr>
      <w:tr w:rsidR="007D6F19" w:rsidRPr="007D6F19" w14:paraId="26C4426B" w14:textId="77777777" w:rsidTr="00D24615">
        <w:tc>
          <w:tcPr>
            <w:tcW w:w="0" w:type="auto"/>
            <w:hideMark/>
          </w:tcPr>
          <w:p w14:paraId="6BAB6E53" w14:textId="77777777" w:rsidR="007D6F19" w:rsidRPr="007D6F19" w:rsidRDefault="007D6F19" w:rsidP="00D24615">
            <w:pPr>
              <w:rPr>
                <w:sz w:val="20"/>
              </w:rPr>
            </w:pPr>
            <w:r w:rsidRPr="007D6F19">
              <w:rPr>
                <w:sz w:val="20"/>
              </w:rPr>
              <w:t>III</w:t>
            </w:r>
          </w:p>
        </w:tc>
        <w:tc>
          <w:tcPr>
            <w:tcW w:w="0" w:type="auto"/>
            <w:hideMark/>
          </w:tcPr>
          <w:p w14:paraId="2AB4696E" w14:textId="77777777" w:rsidR="007D6F19" w:rsidRPr="007D6F19" w:rsidRDefault="007D6F19" w:rsidP="00D24615">
            <w:pPr>
              <w:rPr>
                <w:sz w:val="20"/>
              </w:rPr>
            </w:pPr>
            <w:r w:rsidRPr="007D6F19">
              <w:rPr>
                <w:sz w:val="20"/>
              </w:rPr>
              <w:t>Volatile Organic Compound (VOC) Emissions From the Synthetic Organic Chemical Manufacturing Industry (SOCMI) Air Oxidation Unit Processes</w:t>
            </w:r>
          </w:p>
        </w:tc>
        <w:tc>
          <w:tcPr>
            <w:tcW w:w="0" w:type="auto"/>
            <w:hideMark/>
          </w:tcPr>
          <w:p w14:paraId="663D5D6D" w14:textId="77777777" w:rsidR="007D6F19" w:rsidRPr="007D6F19" w:rsidRDefault="007D6F19" w:rsidP="00D24615">
            <w:pPr>
              <w:rPr>
                <w:sz w:val="20"/>
              </w:rPr>
            </w:pPr>
          </w:p>
        </w:tc>
        <w:tc>
          <w:tcPr>
            <w:tcW w:w="0" w:type="auto"/>
            <w:hideMark/>
          </w:tcPr>
          <w:p w14:paraId="5B360ED7" w14:textId="77777777" w:rsidR="007D6F19" w:rsidRPr="007D6F19" w:rsidRDefault="007D6F19" w:rsidP="00D24615">
            <w:pPr>
              <w:rPr>
                <w:sz w:val="20"/>
              </w:rPr>
            </w:pPr>
            <w:r w:rsidRPr="007D6F19">
              <w:rPr>
                <w:sz w:val="20"/>
              </w:rPr>
              <w:t>X</w:t>
            </w:r>
          </w:p>
        </w:tc>
        <w:tc>
          <w:tcPr>
            <w:tcW w:w="0" w:type="auto"/>
            <w:hideMark/>
          </w:tcPr>
          <w:p w14:paraId="43E42BB1" w14:textId="77777777" w:rsidR="007D6F19" w:rsidRPr="007D6F19" w:rsidRDefault="007D6F19" w:rsidP="00D24615">
            <w:pPr>
              <w:rPr>
                <w:sz w:val="20"/>
              </w:rPr>
            </w:pPr>
          </w:p>
        </w:tc>
        <w:tc>
          <w:tcPr>
            <w:tcW w:w="0" w:type="auto"/>
            <w:hideMark/>
          </w:tcPr>
          <w:p w14:paraId="236CFA1F" w14:textId="77777777" w:rsidR="007D6F19" w:rsidRPr="007D6F19" w:rsidRDefault="007D6F19" w:rsidP="00D24615">
            <w:pPr>
              <w:rPr>
                <w:sz w:val="20"/>
              </w:rPr>
            </w:pPr>
          </w:p>
        </w:tc>
      </w:tr>
      <w:tr w:rsidR="007D6F19" w:rsidRPr="007D6F19" w14:paraId="5DC941D2" w14:textId="77777777" w:rsidTr="00D24615">
        <w:tc>
          <w:tcPr>
            <w:tcW w:w="0" w:type="auto"/>
            <w:hideMark/>
          </w:tcPr>
          <w:p w14:paraId="5234BD77" w14:textId="77777777" w:rsidR="007D6F19" w:rsidRPr="007D6F19" w:rsidRDefault="007D6F19" w:rsidP="00D24615">
            <w:pPr>
              <w:rPr>
                <w:sz w:val="20"/>
              </w:rPr>
            </w:pPr>
            <w:r w:rsidRPr="007D6F19">
              <w:rPr>
                <w:sz w:val="20"/>
              </w:rPr>
              <w:t>JJJ</w:t>
            </w:r>
          </w:p>
        </w:tc>
        <w:tc>
          <w:tcPr>
            <w:tcW w:w="0" w:type="auto"/>
            <w:hideMark/>
          </w:tcPr>
          <w:p w14:paraId="4C5559B8" w14:textId="77777777" w:rsidR="007D6F19" w:rsidRPr="007D6F19" w:rsidRDefault="007D6F19" w:rsidP="00D24615">
            <w:pPr>
              <w:rPr>
                <w:sz w:val="20"/>
              </w:rPr>
            </w:pPr>
            <w:r w:rsidRPr="007D6F19">
              <w:rPr>
                <w:sz w:val="20"/>
              </w:rPr>
              <w:t>Petroleum Dry Cleaners</w:t>
            </w:r>
          </w:p>
        </w:tc>
        <w:tc>
          <w:tcPr>
            <w:tcW w:w="0" w:type="auto"/>
            <w:hideMark/>
          </w:tcPr>
          <w:p w14:paraId="015FB95F" w14:textId="77777777" w:rsidR="007D6F19" w:rsidRPr="007D6F19" w:rsidRDefault="007D6F19" w:rsidP="00D24615">
            <w:pPr>
              <w:rPr>
                <w:sz w:val="20"/>
              </w:rPr>
            </w:pPr>
          </w:p>
        </w:tc>
        <w:tc>
          <w:tcPr>
            <w:tcW w:w="0" w:type="auto"/>
            <w:hideMark/>
          </w:tcPr>
          <w:p w14:paraId="5057169A" w14:textId="77777777" w:rsidR="007D6F19" w:rsidRPr="007D6F19" w:rsidRDefault="007D6F19" w:rsidP="00D24615">
            <w:pPr>
              <w:rPr>
                <w:sz w:val="20"/>
              </w:rPr>
            </w:pPr>
            <w:r w:rsidRPr="007D6F19">
              <w:rPr>
                <w:sz w:val="20"/>
              </w:rPr>
              <w:t>X</w:t>
            </w:r>
          </w:p>
        </w:tc>
        <w:tc>
          <w:tcPr>
            <w:tcW w:w="0" w:type="auto"/>
            <w:hideMark/>
          </w:tcPr>
          <w:p w14:paraId="380AE86A" w14:textId="77777777" w:rsidR="007D6F19" w:rsidRPr="007D6F19" w:rsidRDefault="007D6F19" w:rsidP="00D24615">
            <w:pPr>
              <w:rPr>
                <w:sz w:val="20"/>
              </w:rPr>
            </w:pPr>
            <w:r w:rsidRPr="007D6F19">
              <w:rPr>
                <w:sz w:val="20"/>
              </w:rPr>
              <w:t>X</w:t>
            </w:r>
          </w:p>
        </w:tc>
        <w:tc>
          <w:tcPr>
            <w:tcW w:w="0" w:type="auto"/>
            <w:hideMark/>
          </w:tcPr>
          <w:p w14:paraId="158300FA" w14:textId="77777777" w:rsidR="007D6F19" w:rsidRPr="007D6F19" w:rsidRDefault="007D6F19" w:rsidP="00D24615">
            <w:pPr>
              <w:rPr>
                <w:sz w:val="20"/>
              </w:rPr>
            </w:pPr>
          </w:p>
        </w:tc>
      </w:tr>
      <w:tr w:rsidR="007D6F19" w:rsidRPr="007D6F19" w14:paraId="02B83380" w14:textId="77777777" w:rsidTr="00D24615">
        <w:tc>
          <w:tcPr>
            <w:tcW w:w="0" w:type="auto"/>
            <w:hideMark/>
          </w:tcPr>
          <w:p w14:paraId="0CEF0EAD" w14:textId="77777777" w:rsidR="007D6F19" w:rsidRPr="007D6F19" w:rsidRDefault="007D6F19" w:rsidP="00D24615">
            <w:pPr>
              <w:rPr>
                <w:sz w:val="20"/>
              </w:rPr>
            </w:pPr>
            <w:r w:rsidRPr="007D6F19">
              <w:rPr>
                <w:sz w:val="20"/>
              </w:rPr>
              <w:t>KKK</w:t>
            </w:r>
          </w:p>
        </w:tc>
        <w:tc>
          <w:tcPr>
            <w:tcW w:w="0" w:type="auto"/>
            <w:hideMark/>
          </w:tcPr>
          <w:p w14:paraId="4A12C037" w14:textId="77777777" w:rsidR="007D6F19" w:rsidRPr="007D6F19" w:rsidRDefault="007D6F19" w:rsidP="00D24615">
            <w:pPr>
              <w:rPr>
                <w:sz w:val="20"/>
              </w:rPr>
            </w:pPr>
            <w:r w:rsidRPr="007D6F19">
              <w:rPr>
                <w:sz w:val="20"/>
              </w:rPr>
              <w:t>Equipment Leaks of VOC From Onshore Natural Gas Processing Plants</w:t>
            </w:r>
          </w:p>
        </w:tc>
        <w:tc>
          <w:tcPr>
            <w:tcW w:w="0" w:type="auto"/>
            <w:hideMark/>
          </w:tcPr>
          <w:p w14:paraId="4C64CEC1" w14:textId="77777777" w:rsidR="007D6F19" w:rsidRPr="007D6F19" w:rsidRDefault="007D6F19" w:rsidP="00D24615">
            <w:pPr>
              <w:rPr>
                <w:sz w:val="20"/>
              </w:rPr>
            </w:pPr>
          </w:p>
        </w:tc>
        <w:tc>
          <w:tcPr>
            <w:tcW w:w="0" w:type="auto"/>
            <w:hideMark/>
          </w:tcPr>
          <w:p w14:paraId="525C949C" w14:textId="77777777" w:rsidR="007D6F19" w:rsidRPr="007D6F19" w:rsidRDefault="007D6F19" w:rsidP="00D24615">
            <w:pPr>
              <w:rPr>
                <w:sz w:val="20"/>
              </w:rPr>
            </w:pPr>
            <w:r w:rsidRPr="007D6F19">
              <w:rPr>
                <w:sz w:val="20"/>
              </w:rPr>
              <w:t>X</w:t>
            </w:r>
          </w:p>
        </w:tc>
        <w:tc>
          <w:tcPr>
            <w:tcW w:w="0" w:type="auto"/>
            <w:hideMark/>
          </w:tcPr>
          <w:p w14:paraId="44BDFDFD" w14:textId="77777777" w:rsidR="007D6F19" w:rsidRPr="007D6F19" w:rsidRDefault="007D6F19" w:rsidP="00D24615">
            <w:pPr>
              <w:rPr>
                <w:sz w:val="20"/>
              </w:rPr>
            </w:pPr>
            <w:r w:rsidRPr="007D6F19">
              <w:rPr>
                <w:sz w:val="20"/>
              </w:rPr>
              <w:t>X</w:t>
            </w:r>
          </w:p>
        </w:tc>
        <w:tc>
          <w:tcPr>
            <w:tcW w:w="0" w:type="auto"/>
            <w:hideMark/>
          </w:tcPr>
          <w:p w14:paraId="47C59A2B" w14:textId="77777777" w:rsidR="007D6F19" w:rsidRPr="007D6F19" w:rsidRDefault="007D6F19" w:rsidP="00D24615">
            <w:pPr>
              <w:rPr>
                <w:sz w:val="20"/>
              </w:rPr>
            </w:pPr>
          </w:p>
        </w:tc>
      </w:tr>
      <w:tr w:rsidR="007D6F19" w:rsidRPr="007D6F19" w14:paraId="0962E8F8" w14:textId="77777777" w:rsidTr="00D24615">
        <w:tc>
          <w:tcPr>
            <w:tcW w:w="0" w:type="auto"/>
            <w:hideMark/>
          </w:tcPr>
          <w:p w14:paraId="6F9C5ABD" w14:textId="77777777" w:rsidR="007D6F19" w:rsidRPr="007D6F19" w:rsidRDefault="007D6F19" w:rsidP="00D24615">
            <w:pPr>
              <w:rPr>
                <w:sz w:val="20"/>
              </w:rPr>
            </w:pPr>
            <w:r w:rsidRPr="007D6F19">
              <w:rPr>
                <w:sz w:val="20"/>
              </w:rPr>
              <w:t>LLL</w:t>
            </w:r>
          </w:p>
        </w:tc>
        <w:tc>
          <w:tcPr>
            <w:tcW w:w="0" w:type="auto"/>
            <w:hideMark/>
          </w:tcPr>
          <w:p w14:paraId="5C51E911" w14:textId="77777777" w:rsidR="007D6F19" w:rsidRPr="007D6F19" w:rsidRDefault="007D6F19" w:rsidP="00D24615">
            <w:pPr>
              <w:rPr>
                <w:sz w:val="20"/>
              </w:rPr>
            </w:pPr>
            <w:r w:rsidRPr="007D6F19">
              <w:rPr>
                <w:sz w:val="20"/>
              </w:rPr>
              <w:t>Onshore Natural Gas Processing: SO</w:t>
            </w:r>
            <w:r w:rsidRPr="007D6F19">
              <w:rPr>
                <w:sz w:val="20"/>
                <w:vertAlign w:val="subscript"/>
              </w:rPr>
              <w:t>2</w:t>
            </w:r>
            <w:r w:rsidRPr="007D6F19">
              <w:rPr>
                <w:sz w:val="20"/>
              </w:rPr>
              <w:t xml:space="preserve"> Emissions</w:t>
            </w:r>
          </w:p>
        </w:tc>
        <w:tc>
          <w:tcPr>
            <w:tcW w:w="0" w:type="auto"/>
            <w:hideMark/>
          </w:tcPr>
          <w:p w14:paraId="4D670B04" w14:textId="77777777" w:rsidR="007D6F19" w:rsidRPr="007D6F19" w:rsidRDefault="007D6F19" w:rsidP="00D24615">
            <w:pPr>
              <w:rPr>
                <w:sz w:val="20"/>
              </w:rPr>
            </w:pPr>
          </w:p>
        </w:tc>
        <w:tc>
          <w:tcPr>
            <w:tcW w:w="0" w:type="auto"/>
            <w:hideMark/>
          </w:tcPr>
          <w:p w14:paraId="051E6A21" w14:textId="77777777" w:rsidR="007D6F19" w:rsidRPr="007D6F19" w:rsidRDefault="007D6F19" w:rsidP="00D24615">
            <w:pPr>
              <w:rPr>
                <w:sz w:val="20"/>
              </w:rPr>
            </w:pPr>
            <w:r w:rsidRPr="007D6F19">
              <w:rPr>
                <w:sz w:val="20"/>
              </w:rPr>
              <w:t>X</w:t>
            </w:r>
          </w:p>
        </w:tc>
        <w:tc>
          <w:tcPr>
            <w:tcW w:w="0" w:type="auto"/>
            <w:hideMark/>
          </w:tcPr>
          <w:p w14:paraId="7ADA2703" w14:textId="77777777" w:rsidR="007D6F19" w:rsidRPr="007D6F19" w:rsidRDefault="007D6F19" w:rsidP="00D24615">
            <w:pPr>
              <w:rPr>
                <w:sz w:val="20"/>
              </w:rPr>
            </w:pPr>
          </w:p>
        </w:tc>
        <w:tc>
          <w:tcPr>
            <w:tcW w:w="0" w:type="auto"/>
            <w:hideMark/>
          </w:tcPr>
          <w:p w14:paraId="1E1792AE" w14:textId="77777777" w:rsidR="007D6F19" w:rsidRPr="007D6F19" w:rsidRDefault="007D6F19" w:rsidP="00D24615">
            <w:pPr>
              <w:rPr>
                <w:sz w:val="20"/>
              </w:rPr>
            </w:pPr>
          </w:p>
        </w:tc>
      </w:tr>
      <w:tr w:rsidR="007D6F19" w:rsidRPr="007D6F19" w14:paraId="254876EE" w14:textId="77777777" w:rsidTr="00D24615">
        <w:tc>
          <w:tcPr>
            <w:tcW w:w="0" w:type="auto"/>
            <w:hideMark/>
          </w:tcPr>
          <w:p w14:paraId="329017B5" w14:textId="77777777" w:rsidR="007D6F19" w:rsidRPr="007D6F19" w:rsidRDefault="007D6F19" w:rsidP="00D24615">
            <w:pPr>
              <w:rPr>
                <w:sz w:val="20"/>
              </w:rPr>
            </w:pPr>
            <w:r w:rsidRPr="007D6F19">
              <w:rPr>
                <w:sz w:val="20"/>
              </w:rPr>
              <w:t>MMM</w:t>
            </w:r>
          </w:p>
        </w:tc>
        <w:tc>
          <w:tcPr>
            <w:tcW w:w="0" w:type="auto"/>
            <w:hideMark/>
          </w:tcPr>
          <w:p w14:paraId="5CEA5BA2" w14:textId="77777777" w:rsidR="007D6F19" w:rsidRPr="007D6F19" w:rsidRDefault="007D6F19" w:rsidP="00D24615">
            <w:pPr>
              <w:rPr>
                <w:sz w:val="20"/>
              </w:rPr>
            </w:pPr>
            <w:r w:rsidRPr="007D6F19">
              <w:rPr>
                <w:sz w:val="20"/>
              </w:rPr>
              <w:t>(Reserved)</w:t>
            </w:r>
          </w:p>
        </w:tc>
        <w:tc>
          <w:tcPr>
            <w:tcW w:w="0" w:type="auto"/>
            <w:hideMark/>
          </w:tcPr>
          <w:p w14:paraId="25CA50BC" w14:textId="77777777" w:rsidR="007D6F19" w:rsidRPr="007D6F19" w:rsidRDefault="007D6F19" w:rsidP="00D24615">
            <w:pPr>
              <w:rPr>
                <w:sz w:val="20"/>
              </w:rPr>
            </w:pPr>
          </w:p>
        </w:tc>
        <w:tc>
          <w:tcPr>
            <w:tcW w:w="0" w:type="auto"/>
            <w:hideMark/>
          </w:tcPr>
          <w:p w14:paraId="5D8811F0" w14:textId="77777777" w:rsidR="007D6F19" w:rsidRPr="007D6F19" w:rsidRDefault="007D6F19" w:rsidP="00D24615">
            <w:pPr>
              <w:rPr>
                <w:sz w:val="20"/>
              </w:rPr>
            </w:pPr>
          </w:p>
        </w:tc>
        <w:tc>
          <w:tcPr>
            <w:tcW w:w="0" w:type="auto"/>
            <w:hideMark/>
          </w:tcPr>
          <w:p w14:paraId="482515A1" w14:textId="77777777" w:rsidR="007D6F19" w:rsidRPr="007D6F19" w:rsidRDefault="007D6F19" w:rsidP="00D24615">
            <w:pPr>
              <w:rPr>
                <w:sz w:val="20"/>
              </w:rPr>
            </w:pPr>
          </w:p>
        </w:tc>
        <w:tc>
          <w:tcPr>
            <w:tcW w:w="0" w:type="auto"/>
            <w:hideMark/>
          </w:tcPr>
          <w:p w14:paraId="51BB9B7A" w14:textId="77777777" w:rsidR="007D6F19" w:rsidRPr="007D6F19" w:rsidRDefault="007D6F19" w:rsidP="00D24615">
            <w:pPr>
              <w:rPr>
                <w:sz w:val="20"/>
              </w:rPr>
            </w:pPr>
          </w:p>
        </w:tc>
      </w:tr>
      <w:tr w:rsidR="007D6F19" w:rsidRPr="007D6F19" w14:paraId="0050700E" w14:textId="77777777" w:rsidTr="00D24615">
        <w:tc>
          <w:tcPr>
            <w:tcW w:w="0" w:type="auto"/>
            <w:hideMark/>
          </w:tcPr>
          <w:p w14:paraId="6807599B" w14:textId="77777777" w:rsidR="007D6F19" w:rsidRPr="007D6F19" w:rsidRDefault="007D6F19" w:rsidP="00D24615">
            <w:pPr>
              <w:rPr>
                <w:sz w:val="20"/>
              </w:rPr>
            </w:pPr>
            <w:r w:rsidRPr="007D6F19">
              <w:rPr>
                <w:sz w:val="20"/>
              </w:rPr>
              <w:t>NNN</w:t>
            </w:r>
          </w:p>
        </w:tc>
        <w:tc>
          <w:tcPr>
            <w:tcW w:w="0" w:type="auto"/>
            <w:hideMark/>
          </w:tcPr>
          <w:p w14:paraId="7D0584A5" w14:textId="77777777" w:rsidR="007D6F19" w:rsidRPr="007D6F19" w:rsidRDefault="007D6F19" w:rsidP="00D24615">
            <w:pPr>
              <w:rPr>
                <w:sz w:val="20"/>
              </w:rPr>
            </w:pPr>
            <w:r w:rsidRPr="007D6F19">
              <w:rPr>
                <w:sz w:val="20"/>
              </w:rPr>
              <w:t>Volatile Organic Compound (VOC) Emissions From Synthetic Organic Chemical Manufacturing Industry (SOCMI) Distillation Operations</w:t>
            </w:r>
          </w:p>
        </w:tc>
        <w:tc>
          <w:tcPr>
            <w:tcW w:w="0" w:type="auto"/>
            <w:hideMark/>
          </w:tcPr>
          <w:p w14:paraId="57BE9903" w14:textId="77777777" w:rsidR="007D6F19" w:rsidRPr="007D6F19" w:rsidRDefault="007D6F19" w:rsidP="00D24615">
            <w:pPr>
              <w:rPr>
                <w:sz w:val="20"/>
              </w:rPr>
            </w:pPr>
          </w:p>
        </w:tc>
        <w:tc>
          <w:tcPr>
            <w:tcW w:w="0" w:type="auto"/>
            <w:hideMark/>
          </w:tcPr>
          <w:p w14:paraId="4600F7A8" w14:textId="77777777" w:rsidR="007D6F19" w:rsidRPr="007D6F19" w:rsidRDefault="007D6F19" w:rsidP="00D24615">
            <w:pPr>
              <w:rPr>
                <w:sz w:val="20"/>
              </w:rPr>
            </w:pPr>
            <w:r w:rsidRPr="007D6F19">
              <w:rPr>
                <w:sz w:val="20"/>
              </w:rPr>
              <w:t>X</w:t>
            </w:r>
          </w:p>
        </w:tc>
        <w:tc>
          <w:tcPr>
            <w:tcW w:w="0" w:type="auto"/>
            <w:hideMark/>
          </w:tcPr>
          <w:p w14:paraId="2E29D3A1" w14:textId="77777777" w:rsidR="007D6F19" w:rsidRPr="007D6F19" w:rsidRDefault="007D6F19" w:rsidP="00D24615">
            <w:pPr>
              <w:rPr>
                <w:sz w:val="20"/>
              </w:rPr>
            </w:pPr>
            <w:r w:rsidRPr="007D6F19">
              <w:rPr>
                <w:sz w:val="20"/>
              </w:rPr>
              <w:t>X</w:t>
            </w:r>
          </w:p>
        </w:tc>
        <w:tc>
          <w:tcPr>
            <w:tcW w:w="0" w:type="auto"/>
            <w:hideMark/>
          </w:tcPr>
          <w:p w14:paraId="15A89B09" w14:textId="77777777" w:rsidR="007D6F19" w:rsidRPr="007D6F19" w:rsidRDefault="007D6F19" w:rsidP="00D24615">
            <w:pPr>
              <w:rPr>
                <w:sz w:val="20"/>
              </w:rPr>
            </w:pPr>
          </w:p>
        </w:tc>
      </w:tr>
      <w:tr w:rsidR="007D6F19" w:rsidRPr="007D6F19" w14:paraId="119419F5" w14:textId="77777777" w:rsidTr="00D24615">
        <w:tc>
          <w:tcPr>
            <w:tcW w:w="0" w:type="auto"/>
            <w:hideMark/>
          </w:tcPr>
          <w:p w14:paraId="28E77D03" w14:textId="77777777" w:rsidR="007D6F19" w:rsidRPr="007D6F19" w:rsidRDefault="007D6F19" w:rsidP="00D24615">
            <w:pPr>
              <w:rPr>
                <w:sz w:val="20"/>
              </w:rPr>
            </w:pPr>
            <w:r w:rsidRPr="007D6F19">
              <w:rPr>
                <w:sz w:val="20"/>
              </w:rPr>
              <w:t>OOO</w:t>
            </w:r>
          </w:p>
        </w:tc>
        <w:tc>
          <w:tcPr>
            <w:tcW w:w="0" w:type="auto"/>
            <w:hideMark/>
          </w:tcPr>
          <w:p w14:paraId="53B3B135" w14:textId="77777777" w:rsidR="007D6F19" w:rsidRPr="007D6F19" w:rsidRDefault="007D6F19" w:rsidP="00D24615">
            <w:pPr>
              <w:rPr>
                <w:sz w:val="20"/>
              </w:rPr>
            </w:pPr>
            <w:r w:rsidRPr="007D6F19">
              <w:rPr>
                <w:sz w:val="20"/>
              </w:rPr>
              <w:t>Nonmetallic Mineral Processing Plants</w:t>
            </w:r>
          </w:p>
        </w:tc>
        <w:tc>
          <w:tcPr>
            <w:tcW w:w="0" w:type="auto"/>
            <w:hideMark/>
          </w:tcPr>
          <w:p w14:paraId="2FA233AB" w14:textId="77777777" w:rsidR="007D6F19" w:rsidRPr="007D6F19" w:rsidRDefault="007D6F19" w:rsidP="00D24615">
            <w:pPr>
              <w:rPr>
                <w:sz w:val="20"/>
              </w:rPr>
            </w:pPr>
          </w:p>
        </w:tc>
        <w:tc>
          <w:tcPr>
            <w:tcW w:w="0" w:type="auto"/>
            <w:hideMark/>
          </w:tcPr>
          <w:p w14:paraId="7CA4F2CC" w14:textId="77777777" w:rsidR="007D6F19" w:rsidRPr="007D6F19" w:rsidRDefault="007D6F19" w:rsidP="00D24615">
            <w:pPr>
              <w:rPr>
                <w:sz w:val="20"/>
              </w:rPr>
            </w:pPr>
            <w:r w:rsidRPr="007D6F19">
              <w:rPr>
                <w:sz w:val="20"/>
              </w:rPr>
              <w:t>X</w:t>
            </w:r>
          </w:p>
        </w:tc>
        <w:tc>
          <w:tcPr>
            <w:tcW w:w="0" w:type="auto"/>
            <w:hideMark/>
          </w:tcPr>
          <w:p w14:paraId="5F03677B" w14:textId="77777777" w:rsidR="007D6F19" w:rsidRPr="007D6F19" w:rsidRDefault="007D6F19" w:rsidP="00D24615">
            <w:pPr>
              <w:rPr>
                <w:sz w:val="20"/>
              </w:rPr>
            </w:pPr>
            <w:r w:rsidRPr="007D6F19">
              <w:rPr>
                <w:sz w:val="20"/>
              </w:rPr>
              <w:t>X</w:t>
            </w:r>
          </w:p>
        </w:tc>
        <w:tc>
          <w:tcPr>
            <w:tcW w:w="0" w:type="auto"/>
            <w:hideMark/>
          </w:tcPr>
          <w:p w14:paraId="20A5BEC4" w14:textId="77777777" w:rsidR="007D6F19" w:rsidRPr="007D6F19" w:rsidRDefault="007D6F19" w:rsidP="00D24615">
            <w:pPr>
              <w:rPr>
                <w:sz w:val="20"/>
              </w:rPr>
            </w:pPr>
          </w:p>
        </w:tc>
      </w:tr>
      <w:tr w:rsidR="007D6F19" w:rsidRPr="007D6F19" w14:paraId="3D00101C" w14:textId="77777777" w:rsidTr="00D24615">
        <w:tc>
          <w:tcPr>
            <w:tcW w:w="0" w:type="auto"/>
            <w:hideMark/>
          </w:tcPr>
          <w:p w14:paraId="79B47AAE" w14:textId="77777777" w:rsidR="007D6F19" w:rsidRPr="007D6F19" w:rsidRDefault="007D6F19" w:rsidP="00D24615">
            <w:pPr>
              <w:rPr>
                <w:sz w:val="20"/>
              </w:rPr>
            </w:pPr>
            <w:r w:rsidRPr="007D6F19">
              <w:rPr>
                <w:sz w:val="20"/>
              </w:rPr>
              <w:t>PPP</w:t>
            </w:r>
          </w:p>
        </w:tc>
        <w:tc>
          <w:tcPr>
            <w:tcW w:w="0" w:type="auto"/>
            <w:hideMark/>
          </w:tcPr>
          <w:p w14:paraId="1BD36BA3" w14:textId="77777777" w:rsidR="007D6F19" w:rsidRPr="007D6F19" w:rsidRDefault="007D6F19" w:rsidP="00D24615">
            <w:pPr>
              <w:rPr>
                <w:sz w:val="20"/>
              </w:rPr>
            </w:pPr>
            <w:r w:rsidRPr="007D6F19">
              <w:rPr>
                <w:sz w:val="20"/>
              </w:rPr>
              <w:t>Wool Fiberglass Insulation Manufacturing Plants</w:t>
            </w:r>
          </w:p>
        </w:tc>
        <w:tc>
          <w:tcPr>
            <w:tcW w:w="0" w:type="auto"/>
            <w:hideMark/>
          </w:tcPr>
          <w:p w14:paraId="18D4FA99" w14:textId="77777777" w:rsidR="007D6F19" w:rsidRPr="007D6F19" w:rsidRDefault="007D6F19" w:rsidP="00D24615">
            <w:pPr>
              <w:rPr>
                <w:sz w:val="20"/>
              </w:rPr>
            </w:pPr>
          </w:p>
        </w:tc>
        <w:tc>
          <w:tcPr>
            <w:tcW w:w="0" w:type="auto"/>
            <w:hideMark/>
          </w:tcPr>
          <w:p w14:paraId="3D9E83C4" w14:textId="77777777" w:rsidR="007D6F19" w:rsidRPr="007D6F19" w:rsidRDefault="007D6F19" w:rsidP="00D24615">
            <w:pPr>
              <w:rPr>
                <w:sz w:val="20"/>
              </w:rPr>
            </w:pPr>
            <w:r w:rsidRPr="007D6F19">
              <w:rPr>
                <w:sz w:val="20"/>
              </w:rPr>
              <w:t>X</w:t>
            </w:r>
          </w:p>
        </w:tc>
        <w:tc>
          <w:tcPr>
            <w:tcW w:w="0" w:type="auto"/>
            <w:hideMark/>
          </w:tcPr>
          <w:p w14:paraId="0531DB49" w14:textId="77777777" w:rsidR="007D6F19" w:rsidRPr="007D6F19" w:rsidRDefault="007D6F19" w:rsidP="00D24615">
            <w:pPr>
              <w:rPr>
                <w:sz w:val="20"/>
              </w:rPr>
            </w:pPr>
            <w:r w:rsidRPr="007D6F19">
              <w:rPr>
                <w:sz w:val="20"/>
              </w:rPr>
              <w:t>X</w:t>
            </w:r>
          </w:p>
        </w:tc>
        <w:tc>
          <w:tcPr>
            <w:tcW w:w="0" w:type="auto"/>
            <w:hideMark/>
          </w:tcPr>
          <w:p w14:paraId="64B63444" w14:textId="77777777" w:rsidR="007D6F19" w:rsidRPr="007D6F19" w:rsidRDefault="007D6F19" w:rsidP="00D24615">
            <w:pPr>
              <w:rPr>
                <w:sz w:val="20"/>
              </w:rPr>
            </w:pPr>
          </w:p>
        </w:tc>
      </w:tr>
      <w:tr w:rsidR="007D6F19" w:rsidRPr="007D6F19" w14:paraId="397A415C" w14:textId="77777777" w:rsidTr="00D24615">
        <w:tc>
          <w:tcPr>
            <w:tcW w:w="0" w:type="auto"/>
            <w:hideMark/>
          </w:tcPr>
          <w:p w14:paraId="4676E23B" w14:textId="77777777" w:rsidR="007D6F19" w:rsidRPr="007D6F19" w:rsidRDefault="007D6F19" w:rsidP="00D24615">
            <w:pPr>
              <w:rPr>
                <w:sz w:val="20"/>
              </w:rPr>
            </w:pPr>
            <w:r w:rsidRPr="007D6F19">
              <w:rPr>
                <w:sz w:val="20"/>
              </w:rPr>
              <w:t>QQQ</w:t>
            </w:r>
          </w:p>
        </w:tc>
        <w:tc>
          <w:tcPr>
            <w:tcW w:w="0" w:type="auto"/>
            <w:hideMark/>
          </w:tcPr>
          <w:p w14:paraId="59D1C607" w14:textId="77777777" w:rsidR="007D6F19" w:rsidRPr="007D6F19" w:rsidRDefault="007D6F19" w:rsidP="00D24615">
            <w:pPr>
              <w:rPr>
                <w:sz w:val="20"/>
              </w:rPr>
            </w:pPr>
            <w:r w:rsidRPr="007D6F19">
              <w:rPr>
                <w:sz w:val="20"/>
              </w:rPr>
              <w:t>VOC Emissions From Petroleum Refinery Wastewater Systems</w:t>
            </w:r>
          </w:p>
        </w:tc>
        <w:tc>
          <w:tcPr>
            <w:tcW w:w="0" w:type="auto"/>
            <w:hideMark/>
          </w:tcPr>
          <w:p w14:paraId="5FA6D727" w14:textId="77777777" w:rsidR="007D6F19" w:rsidRPr="007D6F19" w:rsidRDefault="007D6F19" w:rsidP="00D24615">
            <w:pPr>
              <w:rPr>
                <w:sz w:val="20"/>
              </w:rPr>
            </w:pPr>
          </w:p>
        </w:tc>
        <w:tc>
          <w:tcPr>
            <w:tcW w:w="0" w:type="auto"/>
            <w:hideMark/>
          </w:tcPr>
          <w:p w14:paraId="1E98E07E" w14:textId="77777777" w:rsidR="007D6F19" w:rsidRPr="007D6F19" w:rsidRDefault="007D6F19" w:rsidP="00D24615">
            <w:pPr>
              <w:rPr>
                <w:sz w:val="20"/>
              </w:rPr>
            </w:pPr>
            <w:r w:rsidRPr="007D6F19">
              <w:rPr>
                <w:sz w:val="20"/>
              </w:rPr>
              <w:t>X</w:t>
            </w:r>
          </w:p>
        </w:tc>
        <w:tc>
          <w:tcPr>
            <w:tcW w:w="0" w:type="auto"/>
            <w:hideMark/>
          </w:tcPr>
          <w:p w14:paraId="69E8F5C5" w14:textId="77777777" w:rsidR="007D6F19" w:rsidRPr="007D6F19" w:rsidRDefault="007D6F19" w:rsidP="00D24615">
            <w:pPr>
              <w:rPr>
                <w:sz w:val="20"/>
              </w:rPr>
            </w:pPr>
          </w:p>
        </w:tc>
        <w:tc>
          <w:tcPr>
            <w:tcW w:w="0" w:type="auto"/>
            <w:hideMark/>
          </w:tcPr>
          <w:p w14:paraId="29298905" w14:textId="77777777" w:rsidR="007D6F19" w:rsidRPr="007D6F19" w:rsidRDefault="007D6F19" w:rsidP="00D24615">
            <w:pPr>
              <w:rPr>
                <w:sz w:val="20"/>
              </w:rPr>
            </w:pPr>
          </w:p>
        </w:tc>
      </w:tr>
      <w:tr w:rsidR="007D6F19" w:rsidRPr="007D6F19" w14:paraId="6B3EAC40" w14:textId="77777777" w:rsidTr="00D24615">
        <w:tc>
          <w:tcPr>
            <w:tcW w:w="0" w:type="auto"/>
            <w:hideMark/>
          </w:tcPr>
          <w:p w14:paraId="222A3746" w14:textId="77777777" w:rsidR="007D6F19" w:rsidRPr="007D6F19" w:rsidRDefault="007D6F19" w:rsidP="00D24615">
            <w:pPr>
              <w:rPr>
                <w:sz w:val="20"/>
              </w:rPr>
            </w:pPr>
            <w:r w:rsidRPr="007D6F19">
              <w:rPr>
                <w:sz w:val="20"/>
              </w:rPr>
              <w:t>RRR</w:t>
            </w:r>
          </w:p>
        </w:tc>
        <w:tc>
          <w:tcPr>
            <w:tcW w:w="0" w:type="auto"/>
            <w:hideMark/>
          </w:tcPr>
          <w:p w14:paraId="48972B88" w14:textId="77777777" w:rsidR="007D6F19" w:rsidRPr="007D6F19" w:rsidRDefault="007D6F19" w:rsidP="00D24615">
            <w:pPr>
              <w:rPr>
                <w:sz w:val="20"/>
              </w:rPr>
            </w:pPr>
            <w:r w:rsidRPr="007D6F19">
              <w:rPr>
                <w:sz w:val="20"/>
              </w:rPr>
              <w:t>Volatile Organic Compound Emissions from Synthetic Organic Chemical Manufacturing Industry (SOCMI) Reactor Processes</w:t>
            </w:r>
          </w:p>
        </w:tc>
        <w:tc>
          <w:tcPr>
            <w:tcW w:w="0" w:type="auto"/>
            <w:hideMark/>
          </w:tcPr>
          <w:p w14:paraId="6A6DD599" w14:textId="77777777" w:rsidR="007D6F19" w:rsidRPr="007D6F19" w:rsidRDefault="007D6F19" w:rsidP="00D24615">
            <w:pPr>
              <w:rPr>
                <w:sz w:val="20"/>
              </w:rPr>
            </w:pPr>
          </w:p>
        </w:tc>
        <w:tc>
          <w:tcPr>
            <w:tcW w:w="0" w:type="auto"/>
            <w:hideMark/>
          </w:tcPr>
          <w:p w14:paraId="12A83C94" w14:textId="77777777" w:rsidR="007D6F19" w:rsidRPr="007D6F19" w:rsidRDefault="007D6F19" w:rsidP="00D24615">
            <w:pPr>
              <w:rPr>
                <w:sz w:val="20"/>
              </w:rPr>
            </w:pPr>
            <w:r w:rsidRPr="007D6F19">
              <w:rPr>
                <w:sz w:val="20"/>
              </w:rPr>
              <w:t>X</w:t>
            </w:r>
          </w:p>
        </w:tc>
        <w:tc>
          <w:tcPr>
            <w:tcW w:w="0" w:type="auto"/>
            <w:hideMark/>
          </w:tcPr>
          <w:p w14:paraId="5B28C61E" w14:textId="77777777" w:rsidR="007D6F19" w:rsidRPr="007D6F19" w:rsidRDefault="007D6F19" w:rsidP="00D24615">
            <w:pPr>
              <w:rPr>
                <w:sz w:val="20"/>
              </w:rPr>
            </w:pPr>
          </w:p>
        </w:tc>
        <w:tc>
          <w:tcPr>
            <w:tcW w:w="0" w:type="auto"/>
            <w:hideMark/>
          </w:tcPr>
          <w:p w14:paraId="46454A42" w14:textId="77777777" w:rsidR="007D6F19" w:rsidRPr="007D6F19" w:rsidRDefault="007D6F19" w:rsidP="00D24615">
            <w:pPr>
              <w:rPr>
                <w:sz w:val="20"/>
              </w:rPr>
            </w:pPr>
          </w:p>
        </w:tc>
      </w:tr>
      <w:tr w:rsidR="007D6F19" w:rsidRPr="007D6F19" w14:paraId="070EE9CA" w14:textId="77777777" w:rsidTr="00D24615">
        <w:tc>
          <w:tcPr>
            <w:tcW w:w="0" w:type="auto"/>
            <w:hideMark/>
          </w:tcPr>
          <w:p w14:paraId="5E631121" w14:textId="77777777" w:rsidR="007D6F19" w:rsidRPr="007D6F19" w:rsidRDefault="007D6F19" w:rsidP="00D24615">
            <w:pPr>
              <w:rPr>
                <w:sz w:val="20"/>
              </w:rPr>
            </w:pPr>
            <w:r w:rsidRPr="007D6F19">
              <w:rPr>
                <w:sz w:val="20"/>
              </w:rPr>
              <w:t>SSS</w:t>
            </w:r>
          </w:p>
        </w:tc>
        <w:tc>
          <w:tcPr>
            <w:tcW w:w="0" w:type="auto"/>
            <w:hideMark/>
          </w:tcPr>
          <w:p w14:paraId="1994FED3" w14:textId="77777777" w:rsidR="007D6F19" w:rsidRPr="007D6F19" w:rsidRDefault="007D6F19" w:rsidP="00D24615">
            <w:pPr>
              <w:rPr>
                <w:sz w:val="20"/>
              </w:rPr>
            </w:pPr>
            <w:r w:rsidRPr="007D6F19">
              <w:rPr>
                <w:sz w:val="20"/>
              </w:rPr>
              <w:t>Magnetic Tape Coating Facilities</w:t>
            </w:r>
          </w:p>
        </w:tc>
        <w:tc>
          <w:tcPr>
            <w:tcW w:w="0" w:type="auto"/>
            <w:hideMark/>
          </w:tcPr>
          <w:p w14:paraId="0400A458" w14:textId="77777777" w:rsidR="007D6F19" w:rsidRPr="007D6F19" w:rsidRDefault="007D6F19" w:rsidP="00D24615">
            <w:pPr>
              <w:rPr>
                <w:sz w:val="20"/>
              </w:rPr>
            </w:pPr>
          </w:p>
        </w:tc>
        <w:tc>
          <w:tcPr>
            <w:tcW w:w="0" w:type="auto"/>
            <w:hideMark/>
          </w:tcPr>
          <w:p w14:paraId="27AD8695" w14:textId="77777777" w:rsidR="007D6F19" w:rsidRPr="007D6F19" w:rsidRDefault="007D6F19" w:rsidP="00D24615">
            <w:pPr>
              <w:rPr>
                <w:sz w:val="20"/>
              </w:rPr>
            </w:pPr>
            <w:r w:rsidRPr="007D6F19">
              <w:rPr>
                <w:sz w:val="20"/>
              </w:rPr>
              <w:t>X</w:t>
            </w:r>
          </w:p>
        </w:tc>
        <w:tc>
          <w:tcPr>
            <w:tcW w:w="0" w:type="auto"/>
            <w:hideMark/>
          </w:tcPr>
          <w:p w14:paraId="4710C7F6" w14:textId="77777777" w:rsidR="007D6F19" w:rsidRPr="007D6F19" w:rsidRDefault="007D6F19" w:rsidP="00D24615">
            <w:pPr>
              <w:rPr>
                <w:sz w:val="20"/>
              </w:rPr>
            </w:pPr>
            <w:r w:rsidRPr="007D6F19">
              <w:rPr>
                <w:sz w:val="20"/>
              </w:rPr>
              <w:t>X</w:t>
            </w:r>
          </w:p>
        </w:tc>
        <w:tc>
          <w:tcPr>
            <w:tcW w:w="0" w:type="auto"/>
            <w:hideMark/>
          </w:tcPr>
          <w:p w14:paraId="69D40D4B" w14:textId="77777777" w:rsidR="007D6F19" w:rsidRPr="007D6F19" w:rsidRDefault="007D6F19" w:rsidP="00D24615">
            <w:pPr>
              <w:rPr>
                <w:sz w:val="20"/>
              </w:rPr>
            </w:pPr>
          </w:p>
        </w:tc>
      </w:tr>
      <w:tr w:rsidR="007D6F19" w:rsidRPr="007D6F19" w14:paraId="2516860D" w14:textId="77777777" w:rsidTr="00D24615">
        <w:tc>
          <w:tcPr>
            <w:tcW w:w="0" w:type="auto"/>
            <w:hideMark/>
          </w:tcPr>
          <w:p w14:paraId="622BA14E" w14:textId="77777777" w:rsidR="007D6F19" w:rsidRPr="007D6F19" w:rsidRDefault="007D6F19" w:rsidP="00D24615">
            <w:pPr>
              <w:rPr>
                <w:sz w:val="20"/>
              </w:rPr>
            </w:pPr>
            <w:r w:rsidRPr="007D6F19">
              <w:rPr>
                <w:sz w:val="20"/>
              </w:rPr>
              <w:t>TTT</w:t>
            </w:r>
          </w:p>
        </w:tc>
        <w:tc>
          <w:tcPr>
            <w:tcW w:w="0" w:type="auto"/>
            <w:hideMark/>
          </w:tcPr>
          <w:p w14:paraId="3ED80CA5" w14:textId="77777777" w:rsidR="007D6F19" w:rsidRPr="007D6F19" w:rsidRDefault="007D6F19" w:rsidP="00D24615">
            <w:pPr>
              <w:rPr>
                <w:sz w:val="20"/>
              </w:rPr>
            </w:pPr>
            <w:r w:rsidRPr="007D6F19">
              <w:rPr>
                <w:sz w:val="20"/>
              </w:rPr>
              <w:t>Industrial Surface Coating: Surface Coating of Plastic Parts for Business Machines</w:t>
            </w:r>
          </w:p>
        </w:tc>
        <w:tc>
          <w:tcPr>
            <w:tcW w:w="0" w:type="auto"/>
            <w:hideMark/>
          </w:tcPr>
          <w:p w14:paraId="0169F195" w14:textId="77777777" w:rsidR="007D6F19" w:rsidRPr="007D6F19" w:rsidRDefault="007D6F19" w:rsidP="00D24615">
            <w:pPr>
              <w:rPr>
                <w:sz w:val="20"/>
              </w:rPr>
            </w:pPr>
          </w:p>
        </w:tc>
        <w:tc>
          <w:tcPr>
            <w:tcW w:w="0" w:type="auto"/>
            <w:hideMark/>
          </w:tcPr>
          <w:p w14:paraId="58659A39" w14:textId="77777777" w:rsidR="007D6F19" w:rsidRPr="007D6F19" w:rsidRDefault="007D6F19" w:rsidP="00D24615">
            <w:pPr>
              <w:rPr>
                <w:sz w:val="20"/>
              </w:rPr>
            </w:pPr>
            <w:r w:rsidRPr="007D6F19">
              <w:rPr>
                <w:sz w:val="20"/>
              </w:rPr>
              <w:t>X</w:t>
            </w:r>
          </w:p>
        </w:tc>
        <w:tc>
          <w:tcPr>
            <w:tcW w:w="0" w:type="auto"/>
            <w:hideMark/>
          </w:tcPr>
          <w:p w14:paraId="4CDA6648" w14:textId="77777777" w:rsidR="007D6F19" w:rsidRPr="007D6F19" w:rsidRDefault="007D6F19" w:rsidP="00D24615">
            <w:pPr>
              <w:rPr>
                <w:sz w:val="20"/>
              </w:rPr>
            </w:pPr>
            <w:r w:rsidRPr="007D6F19">
              <w:rPr>
                <w:sz w:val="20"/>
              </w:rPr>
              <w:t>X</w:t>
            </w:r>
          </w:p>
        </w:tc>
        <w:tc>
          <w:tcPr>
            <w:tcW w:w="0" w:type="auto"/>
            <w:hideMark/>
          </w:tcPr>
          <w:p w14:paraId="7192BAD6" w14:textId="77777777" w:rsidR="007D6F19" w:rsidRPr="007D6F19" w:rsidRDefault="007D6F19" w:rsidP="00D24615">
            <w:pPr>
              <w:rPr>
                <w:sz w:val="20"/>
              </w:rPr>
            </w:pPr>
          </w:p>
        </w:tc>
      </w:tr>
      <w:tr w:rsidR="007D6F19" w:rsidRPr="007D6F19" w14:paraId="2C3678AE" w14:textId="77777777" w:rsidTr="00D24615">
        <w:tc>
          <w:tcPr>
            <w:tcW w:w="0" w:type="auto"/>
            <w:hideMark/>
          </w:tcPr>
          <w:p w14:paraId="6C21602F" w14:textId="77777777" w:rsidR="007D6F19" w:rsidRPr="007D6F19" w:rsidRDefault="007D6F19" w:rsidP="00D24615">
            <w:pPr>
              <w:rPr>
                <w:sz w:val="20"/>
              </w:rPr>
            </w:pPr>
            <w:r w:rsidRPr="007D6F19">
              <w:rPr>
                <w:sz w:val="20"/>
              </w:rPr>
              <w:t>UUU</w:t>
            </w:r>
          </w:p>
        </w:tc>
        <w:tc>
          <w:tcPr>
            <w:tcW w:w="0" w:type="auto"/>
            <w:hideMark/>
          </w:tcPr>
          <w:p w14:paraId="5773E582" w14:textId="77777777" w:rsidR="007D6F19" w:rsidRPr="007D6F19" w:rsidRDefault="007D6F19" w:rsidP="00D24615">
            <w:pPr>
              <w:rPr>
                <w:sz w:val="20"/>
              </w:rPr>
            </w:pPr>
            <w:r w:rsidRPr="007D6F19">
              <w:rPr>
                <w:sz w:val="20"/>
              </w:rPr>
              <w:t>Calciners and Dryers in Mineral Industries</w:t>
            </w:r>
          </w:p>
        </w:tc>
        <w:tc>
          <w:tcPr>
            <w:tcW w:w="0" w:type="auto"/>
            <w:hideMark/>
          </w:tcPr>
          <w:p w14:paraId="14387E93" w14:textId="77777777" w:rsidR="007D6F19" w:rsidRPr="007D6F19" w:rsidRDefault="007D6F19" w:rsidP="00D24615">
            <w:pPr>
              <w:rPr>
                <w:sz w:val="20"/>
              </w:rPr>
            </w:pPr>
          </w:p>
        </w:tc>
        <w:tc>
          <w:tcPr>
            <w:tcW w:w="0" w:type="auto"/>
            <w:hideMark/>
          </w:tcPr>
          <w:p w14:paraId="565C98C7" w14:textId="77777777" w:rsidR="007D6F19" w:rsidRPr="007D6F19" w:rsidRDefault="007D6F19" w:rsidP="00D24615">
            <w:pPr>
              <w:rPr>
                <w:sz w:val="20"/>
              </w:rPr>
            </w:pPr>
            <w:r w:rsidRPr="007D6F19">
              <w:rPr>
                <w:sz w:val="20"/>
              </w:rPr>
              <w:t>X</w:t>
            </w:r>
          </w:p>
        </w:tc>
        <w:tc>
          <w:tcPr>
            <w:tcW w:w="0" w:type="auto"/>
            <w:hideMark/>
          </w:tcPr>
          <w:p w14:paraId="395E0028" w14:textId="77777777" w:rsidR="007D6F19" w:rsidRPr="007D6F19" w:rsidRDefault="007D6F19" w:rsidP="00D24615">
            <w:pPr>
              <w:rPr>
                <w:sz w:val="20"/>
              </w:rPr>
            </w:pPr>
            <w:r w:rsidRPr="007D6F19">
              <w:rPr>
                <w:sz w:val="20"/>
              </w:rPr>
              <w:t>X</w:t>
            </w:r>
          </w:p>
        </w:tc>
        <w:tc>
          <w:tcPr>
            <w:tcW w:w="0" w:type="auto"/>
            <w:hideMark/>
          </w:tcPr>
          <w:p w14:paraId="6638CDA7" w14:textId="77777777" w:rsidR="007D6F19" w:rsidRPr="007D6F19" w:rsidRDefault="007D6F19" w:rsidP="00D24615">
            <w:pPr>
              <w:rPr>
                <w:sz w:val="20"/>
              </w:rPr>
            </w:pPr>
          </w:p>
        </w:tc>
      </w:tr>
      <w:tr w:rsidR="007D6F19" w:rsidRPr="007D6F19" w14:paraId="4C8362D2" w14:textId="77777777" w:rsidTr="00D24615">
        <w:tc>
          <w:tcPr>
            <w:tcW w:w="0" w:type="auto"/>
            <w:hideMark/>
          </w:tcPr>
          <w:p w14:paraId="40C06C19" w14:textId="77777777" w:rsidR="007D6F19" w:rsidRPr="007D6F19" w:rsidRDefault="007D6F19" w:rsidP="00D24615">
            <w:pPr>
              <w:rPr>
                <w:sz w:val="20"/>
              </w:rPr>
            </w:pPr>
            <w:r w:rsidRPr="007D6F19">
              <w:rPr>
                <w:sz w:val="20"/>
              </w:rPr>
              <w:t>VVV</w:t>
            </w:r>
          </w:p>
        </w:tc>
        <w:tc>
          <w:tcPr>
            <w:tcW w:w="0" w:type="auto"/>
            <w:hideMark/>
          </w:tcPr>
          <w:p w14:paraId="30FFE076" w14:textId="77777777" w:rsidR="007D6F19" w:rsidRPr="007D6F19" w:rsidRDefault="007D6F19" w:rsidP="00D24615">
            <w:pPr>
              <w:rPr>
                <w:sz w:val="20"/>
              </w:rPr>
            </w:pPr>
            <w:r w:rsidRPr="007D6F19">
              <w:rPr>
                <w:sz w:val="20"/>
              </w:rPr>
              <w:t>Polymeric Coating of Supporting Substrates Facilities</w:t>
            </w:r>
          </w:p>
        </w:tc>
        <w:tc>
          <w:tcPr>
            <w:tcW w:w="0" w:type="auto"/>
            <w:hideMark/>
          </w:tcPr>
          <w:p w14:paraId="6352DF7D" w14:textId="77777777" w:rsidR="007D6F19" w:rsidRPr="007D6F19" w:rsidRDefault="007D6F19" w:rsidP="00D24615">
            <w:pPr>
              <w:rPr>
                <w:sz w:val="20"/>
              </w:rPr>
            </w:pPr>
          </w:p>
        </w:tc>
        <w:tc>
          <w:tcPr>
            <w:tcW w:w="0" w:type="auto"/>
            <w:hideMark/>
          </w:tcPr>
          <w:p w14:paraId="7D54A954" w14:textId="77777777" w:rsidR="007D6F19" w:rsidRPr="007D6F19" w:rsidRDefault="007D6F19" w:rsidP="00D24615">
            <w:pPr>
              <w:rPr>
                <w:sz w:val="20"/>
              </w:rPr>
            </w:pPr>
            <w:r w:rsidRPr="007D6F19">
              <w:rPr>
                <w:sz w:val="20"/>
              </w:rPr>
              <w:t>X</w:t>
            </w:r>
          </w:p>
        </w:tc>
        <w:tc>
          <w:tcPr>
            <w:tcW w:w="0" w:type="auto"/>
            <w:hideMark/>
          </w:tcPr>
          <w:p w14:paraId="33F10370" w14:textId="77777777" w:rsidR="007D6F19" w:rsidRPr="007D6F19" w:rsidRDefault="007D6F19" w:rsidP="00D24615">
            <w:pPr>
              <w:rPr>
                <w:sz w:val="20"/>
              </w:rPr>
            </w:pPr>
            <w:r w:rsidRPr="007D6F19">
              <w:rPr>
                <w:sz w:val="20"/>
              </w:rPr>
              <w:t>X</w:t>
            </w:r>
          </w:p>
        </w:tc>
        <w:tc>
          <w:tcPr>
            <w:tcW w:w="0" w:type="auto"/>
            <w:hideMark/>
          </w:tcPr>
          <w:p w14:paraId="401DA658" w14:textId="77777777" w:rsidR="007D6F19" w:rsidRPr="007D6F19" w:rsidRDefault="007D6F19" w:rsidP="00D24615">
            <w:pPr>
              <w:rPr>
                <w:sz w:val="20"/>
              </w:rPr>
            </w:pPr>
          </w:p>
        </w:tc>
      </w:tr>
      <w:tr w:rsidR="007D6F19" w:rsidRPr="007D6F19" w14:paraId="514F8E15" w14:textId="77777777" w:rsidTr="00D24615">
        <w:tc>
          <w:tcPr>
            <w:tcW w:w="0" w:type="auto"/>
            <w:hideMark/>
          </w:tcPr>
          <w:p w14:paraId="6772FEDC" w14:textId="77777777" w:rsidR="007D6F19" w:rsidRPr="007D6F19" w:rsidRDefault="007D6F19" w:rsidP="00D24615">
            <w:pPr>
              <w:rPr>
                <w:sz w:val="20"/>
              </w:rPr>
            </w:pPr>
            <w:r w:rsidRPr="007D6F19">
              <w:rPr>
                <w:sz w:val="20"/>
              </w:rPr>
              <w:t>WWW</w:t>
            </w:r>
          </w:p>
        </w:tc>
        <w:tc>
          <w:tcPr>
            <w:tcW w:w="0" w:type="auto"/>
            <w:hideMark/>
          </w:tcPr>
          <w:p w14:paraId="41A81F54" w14:textId="77777777" w:rsidR="007D6F19" w:rsidRPr="007D6F19" w:rsidRDefault="007D6F19" w:rsidP="00D24615">
            <w:pPr>
              <w:rPr>
                <w:sz w:val="20"/>
              </w:rPr>
            </w:pPr>
            <w:r w:rsidRPr="007D6F19">
              <w:rPr>
                <w:sz w:val="20"/>
              </w:rPr>
              <w:t>Municipal Solid Waste Landfills</w:t>
            </w:r>
          </w:p>
        </w:tc>
        <w:tc>
          <w:tcPr>
            <w:tcW w:w="0" w:type="auto"/>
            <w:hideMark/>
          </w:tcPr>
          <w:p w14:paraId="69C6B873" w14:textId="77777777" w:rsidR="007D6F19" w:rsidRPr="007D6F19" w:rsidRDefault="007D6F19" w:rsidP="00D24615">
            <w:pPr>
              <w:rPr>
                <w:sz w:val="20"/>
              </w:rPr>
            </w:pPr>
          </w:p>
        </w:tc>
        <w:tc>
          <w:tcPr>
            <w:tcW w:w="0" w:type="auto"/>
            <w:hideMark/>
          </w:tcPr>
          <w:p w14:paraId="079EF2F1" w14:textId="77777777" w:rsidR="007D6F19" w:rsidRPr="007D6F19" w:rsidRDefault="007D6F19" w:rsidP="00D24615">
            <w:pPr>
              <w:rPr>
                <w:sz w:val="20"/>
              </w:rPr>
            </w:pPr>
            <w:r w:rsidRPr="007D6F19">
              <w:rPr>
                <w:sz w:val="20"/>
              </w:rPr>
              <w:t>X</w:t>
            </w:r>
          </w:p>
        </w:tc>
        <w:tc>
          <w:tcPr>
            <w:tcW w:w="0" w:type="auto"/>
            <w:hideMark/>
          </w:tcPr>
          <w:p w14:paraId="77DAAEE3" w14:textId="77777777" w:rsidR="007D6F19" w:rsidRPr="007D6F19" w:rsidRDefault="007D6F19" w:rsidP="00D24615">
            <w:pPr>
              <w:rPr>
                <w:sz w:val="20"/>
              </w:rPr>
            </w:pPr>
          </w:p>
        </w:tc>
        <w:tc>
          <w:tcPr>
            <w:tcW w:w="0" w:type="auto"/>
            <w:hideMark/>
          </w:tcPr>
          <w:p w14:paraId="1B74222B" w14:textId="77777777" w:rsidR="007D6F19" w:rsidRPr="007D6F19" w:rsidRDefault="007D6F19" w:rsidP="00D24615">
            <w:pPr>
              <w:rPr>
                <w:sz w:val="20"/>
              </w:rPr>
            </w:pPr>
          </w:p>
        </w:tc>
      </w:tr>
      <w:tr w:rsidR="007D6F19" w:rsidRPr="007D6F19" w14:paraId="46112151" w14:textId="77777777" w:rsidTr="00D24615">
        <w:tc>
          <w:tcPr>
            <w:tcW w:w="0" w:type="auto"/>
            <w:hideMark/>
          </w:tcPr>
          <w:p w14:paraId="740A99E3" w14:textId="77777777" w:rsidR="007D6F19" w:rsidRPr="007D6F19" w:rsidRDefault="007D6F19" w:rsidP="00D24615">
            <w:pPr>
              <w:rPr>
                <w:sz w:val="20"/>
              </w:rPr>
            </w:pPr>
            <w:r w:rsidRPr="007D6F19">
              <w:rPr>
                <w:sz w:val="20"/>
              </w:rPr>
              <w:t>AAAA</w:t>
            </w:r>
          </w:p>
        </w:tc>
        <w:tc>
          <w:tcPr>
            <w:tcW w:w="0" w:type="auto"/>
            <w:hideMark/>
          </w:tcPr>
          <w:p w14:paraId="55BE86A2" w14:textId="77777777" w:rsidR="007D6F19" w:rsidRPr="007D6F19" w:rsidRDefault="007D6F19" w:rsidP="00D24615">
            <w:pPr>
              <w:rPr>
                <w:sz w:val="20"/>
              </w:rPr>
            </w:pPr>
            <w:r w:rsidRPr="007D6F19">
              <w:rPr>
                <w:sz w:val="20"/>
              </w:rPr>
              <w:t>Small Municipal Waste Combustion Units for Which Construction is Commenced After August 30, 1999 or for Which Modification or Reconstruction is Commended After June 6, 2001</w:t>
            </w:r>
          </w:p>
        </w:tc>
        <w:tc>
          <w:tcPr>
            <w:tcW w:w="0" w:type="auto"/>
            <w:hideMark/>
          </w:tcPr>
          <w:p w14:paraId="093FE7B8" w14:textId="77777777" w:rsidR="007D6F19" w:rsidRPr="007D6F19" w:rsidRDefault="007D6F19" w:rsidP="00D24615">
            <w:pPr>
              <w:rPr>
                <w:sz w:val="20"/>
              </w:rPr>
            </w:pPr>
          </w:p>
        </w:tc>
        <w:tc>
          <w:tcPr>
            <w:tcW w:w="0" w:type="auto"/>
            <w:hideMark/>
          </w:tcPr>
          <w:p w14:paraId="73A942C6" w14:textId="77777777" w:rsidR="007D6F19" w:rsidRPr="007D6F19" w:rsidRDefault="007D6F19" w:rsidP="00D24615">
            <w:pPr>
              <w:rPr>
                <w:sz w:val="20"/>
              </w:rPr>
            </w:pPr>
            <w:r w:rsidRPr="007D6F19">
              <w:rPr>
                <w:sz w:val="20"/>
              </w:rPr>
              <w:t>X</w:t>
            </w:r>
          </w:p>
        </w:tc>
        <w:tc>
          <w:tcPr>
            <w:tcW w:w="0" w:type="auto"/>
            <w:hideMark/>
          </w:tcPr>
          <w:p w14:paraId="3F73AA54" w14:textId="77777777" w:rsidR="007D6F19" w:rsidRPr="007D6F19" w:rsidRDefault="007D6F19" w:rsidP="00D24615">
            <w:pPr>
              <w:rPr>
                <w:sz w:val="20"/>
              </w:rPr>
            </w:pPr>
          </w:p>
        </w:tc>
        <w:tc>
          <w:tcPr>
            <w:tcW w:w="0" w:type="auto"/>
            <w:hideMark/>
          </w:tcPr>
          <w:p w14:paraId="535A30DB" w14:textId="77777777" w:rsidR="007D6F19" w:rsidRPr="007D6F19" w:rsidRDefault="007D6F19" w:rsidP="00D24615">
            <w:pPr>
              <w:rPr>
                <w:sz w:val="20"/>
              </w:rPr>
            </w:pPr>
          </w:p>
        </w:tc>
      </w:tr>
      <w:tr w:rsidR="007D6F19" w:rsidRPr="007D6F19" w14:paraId="0537DDAB" w14:textId="77777777" w:rsidTr="00D24615">
        <w:tc>
          <w:tcPr>
            <w:tcW w:w="0" w:type="auto"/>
            <w:hideMark/>
          </w:tcPr>
          <w:p w14:paraId="1A37FF83" w14:textId="77777777" w:rsidR="007D6F19" w:rsidRPr="007D6F19" w:rsidRDefault="007D6F19" w:rsidP="00D24615">
            <w:pPr>
              <w:rPr>
                <w:sz w:val="20"/>
              </w:rPr>
            </w:pPr>
            <w:r w:rsidRPr="007D6F19">
              <w:rPr>
                <w:sz w:val="20"/>
              </w:rPr>
              <w:t>CCCC</w:t>
            </w:r>
          </w:p>
        </w:tc>
        <w:tc>
          <w:tcPr>
            <w:tcW w:w="0" w:type="auto"/>
            <w:hideMark/>
          </w:tcPr>
          <w:p w14:paraId="71520B52" w14:textId="77777777" w:rsidR="007D6F19" w:rsidRPr="007D6F19" w:rsidRDefault="007D6F19" w:rsidP="00D24615">
            <w:pPr>
              <w:rPr>
                <w:sz w:val="20"/>
              </w:rPr>
            </w:pPr>
            <w:r w:rsidRPr="007D6F19">
              <w:rPr>
                <w:sz w:val="20"/>
              </w:rPr>
              <w:t>Commercial and Industrial Solid Waste Incineration Units for Which Construction Is Commenced After November 30, 1999 or for Which Modification or Reconstruction Is Commenced on or After June 1, 2001</w:t>
            </w:r>
          </w:p>
        </w:tc>
        <w:tc>
          <w:tcPr>
            <w:tcW w:w="0" w:type="auto"/>
            <w:hideMark/>
          </w:tcPr>
          <w:p w14:paraId="7389349C" w14:textId="77777777" w:rsidR="007D6F19" w:rsidRPr="007D6F19" w:rsidRDefault="007D6F19" w:rsidP="00D24615">
            <w:pPr>
              <w:rPr>
                <w:sz w:val="20"/>
              </w:rPr>
            </w:pPr>
          </w:p>
        </w:tc>
        <w:tc>
          <w:tcPr>
            <w:tcW w:w="0" w:type="auto"/>
            <w:hideMark/>
          </w:tcPr>
          <w:p w14:paraId="71B42D32" w14:textId="77777777" w:rsidR="007D6F19" w:rsidRPr="007D6F19" w:rsidRDefault="007D6F19" w:rsidP="00D24615">
            <w:pPr>
              <w:rPr>
                <w:sz w:val="20"/>
              </w:rPr>
            </w:pPr>
            <w:r w:rsidRPr="007D6F19">
              <w:rPr>
                <w:sz w:val="20"/>
              </w:rPr>
              <w:t>X</w:t>
            </w:r>
          </w:p>
        </w:tc>
        <w:tc>
          <w:tcPr>
            <w:tcW w:w="0" w:type="auto"/>
            <w:hideMark/>
          </w:tcPr>
          <w:p w14:paraId="2836BFFE" w14:textId="77777777" w:rsidR="007D6F19" w:rsidRPr="007D6F19" w:rsidRDefault="007D6F19" w:rsidP="00D24615">
            <w:pPr>
              <w:rPr>
                <w:sz w:val="20"/>
              </w:rPr>
            </w:pPr>
          </w:p>
        </w:tc>
        <w:tc>
          <w:tcPr>
            <w:tcW w:w="0" w:type="auto"/>
            <w:hideMark/>
          </w:tcPr>
          <w:p w14:paraId="57702B3E" w14:textId="77777777" w:rsidR="007D6F19" w:rsidRPr="007D6F19" w:rsidRDefault="007D6F19" w:rsidP="00D24615">
            <w:pPr>
              <w:rPr>
                <w:sz w:val="20"/>
              </w:rPr>
            </w:pPr>
          </w:p>
        </w:tc>
      </w:tr>
      <w:tr w:rsidR="007D6F19" w:rsidRPr="007D6F19" w14:paraId="7ACAFF0A" w14:textId="77777777" w:rsidTr="00D24615">
        <w:tc>
          <w:tcPr>
            <w:tcW w:w="0" w:type="auto"/>
            <w:hideMark/>
          </w:tcPr>
          <w:p w14:paraId="4B3F8B10" w14:textId="77777777" w:rsidR="007D6F19" w:rsidRPr="007D6F19" w:rsidRDefault="007D6F19" w:rsidP="00D24615">
            <w:pPr>
              <w:rPr>
                <w:sz w:val="20"/>
              </w:rPr>
            </w:pPr>
            <w:r w:rsidRPr="007D6F19">
              <w:rPr>
                <w:sz w:val="20"/>
              </w:rPr>
              <w:t>EEEE</w:t>
            </w:r>
          </w:p>
        </w:tc>
        <w:tc>
          <w:tcPr>
            <w:tcW w:w="0" w:type="auto"/>
            <w:hideMark/>
          </w:tcPr>
          <w:p w14:paraId="5FC6C984" w14:textId="77777777" w:rsidR="007D6F19" w:rsidRPr="007D6F19" w:rsidRDefault="007D6F19" w:rsidP="00D24615">
            <w:pPr>
              <w:rPr>
                <w:sz w:val="20"/>
              </w:rPr>
            </w:pPr>
            <w:r w:rsidRPr="007D6F19">
              <w:rPr>
                <w:sz w:val="20"/>
              </w:rPr>
              <w:t>Other Solid Waste Incineration Units for Which Construction is Commenced After December 9, 2004, or for Which Modification or Reconstruction is Commenced on or After June 16, 2006</w:t>
            </w:r>
          </w:p>
        </w:tc>
        <w:tc>
          <w:tcPr>
            <w:tcW w:w="0" w:type="auto"/>
            <w:hideMark/>
          </w:tcPr>
          <w:p w14:paraId="682DAB96" w14:textId="77777777" w:rsidR="007D6F19" w:rsidRPr="007D6F19" w:rsidRDefault="007D6F19" w:rsidP="00D24615">
            <w:pPr>
              <w:rPr>
                <w:sz w:val="20"/>
              </w:rPr>
            </w:pPr>
          </w:p>
        </w:tc>
        <w:tc>
          <w:tcPr>
            <w:tcW w:w="0" w:type="auto"/>
            <w:hideMark/>
          </w:tcPr>
          <w:p w14:paraId="3B1C8324" w14:textId="77777777" w:rsidR="007D6F19" w:rsidRPr="007D6F19" w:rsidRDefault="007D6F19" w:rsidP="00D24615">
            <w:pPr>
              <w:rPr>
                <w:sz w:val="20"/>
              </w:rPr>
            </w:pPr>
            <w:r w:rsidRPr="007D6F19">
              <w:rPr>
                <w:sz w:val="20"/>
              </w:rPr>
              <w:t>X</w:t>
            </w:r>
          </w:p>
        </w:tc>
        <w:tc>
          <w:tcPr>
            <w:tcW w:w="0" w:type="auto"/>
            <w:hideMark/>
          </w:tcPr>
          <w:p w14:paraId="4FDFDA43" w14:textId="77777777" w:rsidR="007D6F19" w:rsidRPr="007D6F19" w:rsidRDefault="007D6F19" w:rsidP="00D24615">
            <w:pPr>
              <w:rPr>
                <w:sz w:val="20"/>
              </w:rPr>
            </w:pPr>
          </w:p>
        </w:tc>
        <w:tc>
          <w:tcPr>
            <w:tcW w:w="0" w:type="auto"/>
            <w:hideMark/>
          </w:tcPr>
          <w:p w14:paraId="59C5228A" w14:textId="77777777" w:rsidR="007D6F19" w:rsidRPr="007D6F19" w:rsidRDefault="007D6F19" w:rsidP="00D24615">
            <w:pPr>
              <w:rPr>
                <w:sz w:val="20"/>
              </w:rPr>
            </w:pPr>
          </w:p>
        </w:tc>
      </w:tr>
      <w:tr w:rsidR="007D6F19" w:rsidRPr="007D6F19" w14:paraId="3A5F29CF" w14:textId="77777777" w:rsidTr="00D24615">
        <w:tc>
          <w:tcPr>
            <w:tcW w:w="0" w:type="auto"/>
            <w:hideMark/>
          </w:tcPr>
          <w:p w14:paraId="58A72CF3" w14:textId="77777777" w:rsidR="007D6F19" w:rsidRPr="007D6F19" w:rsidRDefault="007D6F19" w:rsidP="00D24615">
            <w:pPr>
              <w:rPr>
                <w:sz w:val="20"/>
              </w:rPr>
            </w:pPr>
            <w:r w:rsidRPr="007D6F19">
              <w:rPr>
                <w:sz w:val="20"/>
              </w:rPr>
              <w:t>GGGG</w:t>
            </w:r>
          </w:p>
        </w:tc>
        <w:tc>
          <w:tcPr>
            <w:tcW w:w="0" w:type="auto"/>
            <w:hideMark/>
          </w:tcPr>
          <w:p w14:paraId="20744C1B" w14:textId="77777777" w:rsidR="007D6F19" w:rsidRPr="007D6F19" w:rsidRDefault="007D6F19" w:rsidP="00D24615">
            <w:pPr>
              <w:rPr>
                <w:sz w:val="20"/>
              </w:rPr>
            </w:pPr>
            <w:r w:rsidRPr="007D6F19">
              <w:rPr>
                <w:sz w:val="20"/>
              </w:rPr>
              <w:t>(Reserved)</w:t>
            </w:r>
          </w:p>
        </w:tc>
        <w:tc>
          <w:tcPr>
            <w:tcW w:w="0" w:type="auto"/>
            <w:hideMark/>
          </w:tcPr>
          <w:p w14:paraId="28987BE1" w14:textId="77777777" w:rsidR="007D6F19" w:rsidRPr="007D6F19" w:rsidRDefault="007D6F19" w:rsidP="00D24615">
            <w:pPr>
              <w:rPr>
                <w:sz w:val="20"/>
              </w:rPr>
            </w:pPr>
          </w:p>
        </w:tc>
        <w:tc>
          <w:tcPr>
            <w:tcW w:w="0" w:type="auto"/>
            <w:hideMark/>
          </w:tcPr>
          <w:p w14:paraId="7CD538EE" w14:textId="77777777" w:rsidR="007D6F19" w:rsidRPr="007D6F19" w:rsidRDefault="007D6F19" w:rsidP="00D24615">
            <w:pPr>
              <w:rPr>
                <w:sz w:val="20"/>
              </w:rPr>
            </w:pPr>
          </w:p>
        </w:tc>
        <w:tc>
          <w:tcPr>
            <w:tcW w:w="0" w:type="auto"/>
            <w:hideMark/>
          </w:tcPr>
          <w:p w14:paraId="1AF60CA2" w14:textId="77777777" w:rsidR="007D6F19" w:rsidRPr="007D6F19" w:rsidRDefault="007D6F19" w:rsidP="00D24615">
            <w:pPr>
              <w:rPr>
                <w:sz w:val="20"/>
              </w:rPr>
            </w:pPr>
          </w:p>
        </w:tc>
        <w:tc>
          <w:tcPr>
            <w:tcW w:w="0" w:type="auto"/>
            <w:hideMark/>
          </w:tcPr>
          <w:p w14:paraId="6C4F543A" w14:textId="77777777" w:rsidR="007D6F19" w:rsidRPr="007D6F19" w:rsidRDefault="007D6F19" w:rsidP="00D24615">
            <w:pPr>
              <w:rPr>
                <w:sz w:val="20"/>
              </w:rPr>
            </w:pPr>
          </w:p>
        </w:tc>
      </w:tr>
      <w:tr w:rsidR="007D6F19" w:rsidRPr="007D6F19" w14:paraId="61C9E6D1" w14:textId="77777777" w:rsidTr="00D24615">
        <w:tc>
          <w:tcPr>
            <w:tcW w:w="0" w:type="auto"/>
            <w:hideMark/>
          </w:tcPr>
          <w:p w14:paraId="6FD3C409" w14:textId="77777777" w:rsidR="007D6F19" w:rsidRPr="007D6F19" w:rsidRDefault="007D6F19" w:rsidP="00D24615">
            <w:pPr>
              <w:rPr>
                <w:sz w:val="20"/>
              </w:rPr>
            </w:pPr>
            <w:r w:rsidRPr="007D6F19">
              <w:rPr>
                <w:sz w:val="20"/>
              </w:rPr>
              <w:t>HHHH</w:t>
            </w:r>
          </w:p>
        </w:tc>
        <w:tc>
          <w:tcPr>
            <w:tcW w:w="0" w:type="auto"/>
            <w:hideMark/>
          </w:tcPr>
          <w:p w14:paraId="2A14854E" w14:textId="77777777" w:rsidR="007D6F19" w:rsidRPr="007D6F19" w:rsidRDefault="007D6F19" w:rsidP="00D24615">
            <w:pPr>
              <w:rPr>
                <w:sz w:val="20"/>
              </w:rPr>
            </w:pPr>
            <w:r w:rsidRPr="007D6F19">
              <w:rPr>
                <w:sz w:val="20"/>
              </w:rPr>
              <w:t>(Reserved)</w:t>
            </w:r>
          </w:p>
        </w:tc>
        <w:tc>
          <w:tcPr>
            <w:tcW w:w="0" w:type="auto"/>
            <w:hideMark/>
          </w:tcPr>
          <w:p w14:paraId="704ADADF" w14:textId="77777777" w:rsidR="007D6F19" w:rsidRPr="007D6F19" w:rsidRDefault="007D6F19" w:rsidP="00D24615">
            <w:pPr>
              <w:rPr>
                <w:sz w:val="20"/>
              </w:rPr>
            </w:pPr>
          </w:p>
        </w:tc>
        <w:tc>
          <w:tcPr>
            <w:tcW w:w="0" w:type="auto"/>
            <w:hideMark/>
          </w:tcPr>
          <w:p w14:paraId="02BB9F8A" w14:textId="77777777" w:rsidR="007D6F19" w:rsidRPr="007D6F19" w:rsidRDefault="007D6F19" w:rsidP="00D24615">
            <w:pPr>
              <w:rPr>
                <w:sz w:val="20"/>
              </w:rPr>
            </w:pPr>
          </w:p>
        </w:tc>
        <w:tc>
          <w:tcPr>
            <w:tcW w:w="0" w:type="auto"/>
            <w:hideMark/>
          </w:tcPr>
          <w:p w14:paraId="72E434CA" w14:textId="77777777" w:rsidR="007D6F19" w:rsidRPr="007D6F19" w:rsidRDefault="007D6F19" w:rsidP="00D24615">
            <w:pPr>
              <w:rPr>
                <w:sz w:val="20"/>
              </w:rPr>
            </w:pPr>
          </w:p>
        </w:tc>
        <w:tc>
          <w:tcPr>
            <w:tcW w:w="0" w:type="auto"/>
            <w:hideMark/>
          </w:tcPr>
          <w:p w14:paraId="37CA2A6A" w14:textId="77777777" w:rsidR="007D6F19" w:rsidRPr="007D6F19" w:rsidRDefault="007D6F19" w:rsidP="00D24615">
            <w:pPr>
              <w:rPr>
                <w:sz w:val="20"/>
              </w:rPr>
            </w:pPr>
          </w:p>
        </w:tc>
      </w:tr>
      <w:tr w:rsidR="007D6F19" w:rsidRPr="007D6F19" w14:paraId="17DE0843" w14:textId="77777777" w:rsidTr="00D24615">
        <w:tc>
          <w:tcPr>
            <w:tcW w:w="0" w:type="auto"/>
            <w:hideMark/>
          </w:tcPr>
          <w:p w14:paraId="19A8D69D" w14:textId="77777777" w:rsidR="007D6F19" w:rsidRPr="007D6F19" w:rsidRDefault="007D6F19" w:rsidP="00D24615">
            <w:pPr>
              <w:rPr>
                <w:sz w:val="20"/>
              </w:rPr>
            </w:pPr>
            <w:r w:rsidRPr="007D6F19">
              <w:rPr>
                <w:sz w:val="20"/>
              </w:rPr>
              <w:t>IIII</w:t>
            </w:r>
          </w:p>
        </w:tc>
        <w:tc>
          <w:tcPr>
            <w:tcW w:w="0" w:type="auto"/>
            <w:hideMark/>
          </w:tcPr>
          <w:p w14:paraId="7D3E1415" w14:textId="77777777" w:rsidR="007D6F19" w:rsidRPr="007D6F19" w:rsidRDefault="007D6F19" w:rsidP="00D24615">
            <w:pPr>
              <w:rPr>
                <w:sz w:val="20"/>
              </w:rPr>
            </w:pPr>
            <w:r w:rsidRPr="007D6F19">
              <w:rPr>
                <w:sz w:val="20"/>
              </w:rPr>
              <w:t>Stationary Compression Ignition Internal Combustion Engines</w:t>
            </w:r>
          </w:p>
        </w:tc>
        <w:tc>
          <w:tcPr>
            <w:tcW w:w="0" w:type="auto"/>
            <w:hideMark/>
          </w:tcPr>
          <w:p w14:paraId="51955BAB" w14:textId="77777777" w:rsidR="007D6F19" w:rsidRPr="007D6F19" w:rsidRDefault="007D6F19" w:rsidP="00D24615">
            <w:pPr>
              <w:rPr>
                <w:sz w:val="20"/>
              </w:rPr>
            </w:pPr>
          </w:p>
        </w:tc>
        <w:tc>
          <w:tcPr>
            <w:tcW w:w="0" w:type="auto"/>
            <w:hideMark/>
          </w:tcPr>
          <w:p w14:paraId="69EA9AA4" w14:textId="77777777" w:rsidR="007D6F19" w:rsidRPr="007D6F19" w:rsidRDefault="007D6F19" w:rsidP="00D24615">
            <w:pPr>
              <w:rPr>
                <w:sz w:val="20"/>
              </w:rPr>
            </w:pPr>
            <w:r w:rsidRPr="007D6F19">
              <w:rPr>
                <w:sz w:val="20"/>
              </w:rPr>
              <w:t>X</w:t>
            </w:r>
          </w:p>
        </w:tc>
        <w:tc>
          <w:tcPr>
            <w:tcW w:w="0" w:type="auto"/>
            <w:hideMark/>
          </w:tcPr>
          <w:p w14:paraId="683B7884" w14:textId="77777777" w:rsidR="007D6F19" w:rsidRPr="007D6F19" w:rsidRDefault="007D6F19" w:rsidP="00D24615">
            <w:pPr>
              <w:rPr>
                <w:sz w:val="20"/>
              </w:rPr>
            </w:pPr>
          </w:p>
        </w:tc>
        <w:tc>
          <w:tcPr>
            <w:tcW w:w="0" w:type="auto"/>
            <w:hideMark/>
          </w:tcPr>
          <w:p w14:paraId="4C8B5238" w14:textId="77777777" w:rsidR="007D6F19" w:rsidRPr="007D6F19" w:rsidRDefault="007D6F19" w:rsidP="00D24615">
            <w:pPr>
              <w:rPr>
                <w:sz w:val="20"/>
              </w:rPr>
            </w:pPr>
          </w:p>
        </w:tc>
      </w:tr>
      <w:tr w:rsidR="007D6F19" w:rsidRPr="007D6F19" w14:paraId="40895763" w14:textId="77777777" w:rsidTr="00D24615">
        <w:tc>
          <w:tcPr>
            <w:tcW w:w="0" w:type="auto"/>
            <w:hideMark/>
          </w:tcPr>
          <w:p w14:paraId="3BEFA49E" w14:textId="77777777" w:rsidR="007D6F19" w:rsidRPr="007D6F19" w:rsidRDefault="007D6F19" w:rsidP="00D24615">
            <w:pPr>
              <w:rPr>
                <w:sz w:val="20"/>
              </w:rPr>
            </w:pPr>
            <w:r w:rsidRPr="007D6F19">
              <w:rPr>
                <w:sz w:val="20"/>
              </w:rPr>
              <w:t>JJJJ</w:t>
            </w:r>
          </w:p>
        </w:tc>
        <w:tc>
          <w:tcPr>
            <w:tcW w:w="0" w:type="auto"/>
            <w:hideMark/>
          </w:tcPr>
          <w:p w14:paraId="738B16AA" w14:textId="77777777" w:rsidR="007D6F19" w:rsidRPr="007D6F19" w:rsidRDefault="007D6F19" w:rsidP="00D24615">
            <w:pPr>
              <w:rPr>
                <w:sz w:val="20"/>
              </w:rPr>
            </w:pPr>
            <w:r w:rsidRPr="007D6F19">
              <w:rPr>
                <w:sz w:val="20"/>
              </w:rPr>
              <w:t>Stationary Spark Ignition Internal Combustion Engines</w:t>
            </w:r>
          </w:p>
        </w:tc>
        <w:tc>
          <w:tcPr>
            <w:tcW w:w="0" w:type="auto"/>
            <w:hideMark/>
          </w:tcPr>
          <w:p w14:paraId="39F16CB9" w14:textId="77777777" w:rsidR="007D6F19" w:rsidRPr="007D6F19" w:rsidRDefault="007D6F19" w:rsidP="00D24615">
            <w:pPr>
              <w:rPr>
                <w:sz w:val="20"/>
              </w:rPr>
            </w:pPr>
          </w:p>
        </w:tc>
        <w:tc>
          <w:tcPr>
            <w:tcW w:w="0" w:type="auto"/>
            <w:hideMark/>
          </w:tcPr>
          <w:p w14:paraId="7DE4BD82" w14:textId="77777777" w:rsidR="007D6F19" w:rsidRPr="007D6F19" w:rsidRDefault="007D6F19" w:rsidP="00D24615">
            <w:pPr>
              <w:rPr>
                <w:sz w:val="20"/>
              </w:rPr>
            </w:pPr>
            <w:r w:rsidRPr="007D6F19">
              <w:rPr>
                <w:sz w:val="20"/>
              </w:rPr>
              <w:t>X</w:t>
            </w:r>
          </w:p>
        </w:tc>
        <w:tc>
          <w:tcPr>
            <w:tcW w:w="0" w:type="auto"/>
            <w:hideMark/>
          </w:tcPr>
          <w:p w14:paraId="4B472F4B" w14:textId="77777777" w:rsidR="007D6F19" w:rsidRPr="007D6F19" w:rsidRDefault="007D6F19" w:rsidP="00D24615">
            <w:pPr>
              <w:rPr>
                <w:sz w:val="20"/>
              </w:rPr>
            </w:pPr>
          </w:p>
        </w:tc>
        <w:tc>
          <w:tcPr>
            <w:tcW w:w="0" w:type="auto"/>
            <w:hideMark/>
          </w:tcPr>
          <w:p w14:paraId="04EE2EE2" w14:textId="77777777" w:rsidR="007D6F19" w:rsidRPr="007D6F19" w:rsidRDefault="007D6F19" w:rsidP="00D24615">
            <w:pPr>
              <w:rPr>
                <w:sz w:val="20"/>
              </w:rPr>
            </w:pPr>
          </w:p>
        </w:tc>
      </w:tr>
      <w:tr w:rsidR="007D6F19" w:rsidRPr="007D6F19" w14:paraId="3AC2131A" w14:textId="77777777" w:rsidTr="00D24615">
        <w:tc>
          <w:tcPr>
            <w:tcW w:w="0" w:type="auto"/>
            <w:hideMark/>
          </w:tcPr>
          <w:p w14:paraId="6FEA4F26" w14:textId="77777777" w:rsidR="007D6F19" w:rsidRPr="007D6F19" w:rsidRDefault="007D6F19" w:rsidP="00D24615">
            <w:pPr>
              <w:rPr>
                <w:sz w:val="20"/>
              </w:rPr>
            </w:pPr>
            <w:r w:rsidRPr="007D6F19">
              <w:rPr>
                <w:sz w:val="20"/>
              </w:rPr>
              <w:t>KKKK</w:t>
            </w:r>
          </w:p>
        </w:tc>
        <w:tc>
          <w:tcPr>
            <w:tcW w:w="0" w:type="auto"/>
            <w:hideMark/>
          </w:tcPr>
          <w:p w14:paraId="0AEB4B03" w14:textId="77777777" w:rsidR="007D6F19" w:rsidRPr="007D6F19" w:rsidRDefault="007D6F19" w:rsidP="00D24615">
            <w:pPr>
              <w:rPr>
                <w:sz w:val="20"/>
              </w:rPr>
            </w:pPr>
            <w:r w:rsidRPr="007D6F19">
              <w:rPr>
                <w:sz w:val="20"/>
              </w:rPr>
              <w:t>Stationary Combustion Turbines</w:t>
            </w:r>
          </w:p>
        </w:tc>
        <w:tc>
          <w:tcPr>
            <w:tcW w:w="0" w:type="auto"/>
            <w:hideMark/>
          </w:tcPr>
          <w:p w14:paraId="7FA95C45" w14:textId="77777777" w:rsidR="007D6F19" w:rsidRPr="007D6F19" w:rsidRDefault="007D6F19" w:rsidP="00D24615">
            <w:pPr>
              <w:rPr>
                <w:sz w:val="20"/>
              </w:rPr>
            </w:pPr>
          </w:p>
        </w:tc>
        <w:tc>
          <w:tcPr>
            <w:tcW w:w="0" w:type="auto"/>
            <w:hideMark/>
          </w:tcPr>
          <w:p w14:paraId="1F45CD63" w14:textId="77777777" w:rsidR="007D6F19" w:rsidRPr="007D6F19" w:rsidRDefault="007D6F19" w:rsidP="00D24615">
            <w:pPr>
              <w:rPr>
                <w:sz w:val="20"/>
              </w:rPr>
            </w:pPr>
            <w:r w:rsidRPr="007D6F19">
              <w:rPr>
                <w:sz w:val="20"/>
              </w:rPr>
              <w:t>X</w:t>
            </w:r>
          </w:p>
        </w:tc>
        <w:tc>
          <w:tcPr>
            <w:tcW w:w="0" w:type="auto"/>
            <w:hideMark/>
          </w:tcPr>
          <w:p w14:paraId="53E50E6E" w14:textId="77777777" w:rsidR="007D6F19" w:rsidRPr="007D6F19" w:rsidRDefault="007D6F19" w:rsidP="00D24615">
            <w:pPr>
              <w:rPr>
                <w:sz w:val="20"/>
              </w:rPr>
            </w:pPr>
          </w:p>
        </w:tc>
        <w:tc>
          <w:tcPr>
            <w:tcW w:w="0" w:type="auto"/>
            <w:hideMark/>
          </w:tcPr>
          <w:p w14:paraId="15676609" w14:textId="77777777" w:rsidR="007D6F19" w:rsidRPr="007D6F19" w:rsidRDefault="007D6F19" w:rsidP="00D24615">
            <w:pPr>
              <w:rPr>
                <w:sz w:val="20"/>
              </w:rPr>
            </w:pPr>
          </w:p>
        </w:tc>
      </w:tr>
      <w:tr w:rsidR="007D6F19" w:rsidRPr="007D6F19" w14:paraId="205E69EB" w14:textId="77777777" w:rsidTr="00D24615">
        <w:tc>
          <w:tcPr>
            <w:tcW w:w="0" w:type="auto"/>
            <w:hideMark/>
          </w:tcPr>
          <w:p w14:paraId="4263B040" w14:textId="77777777" w:rsidR="007D6F19" w:rsidRPr="007D6F19" w:rsidRDefault="007D6F19" w:rsidP="00D24615">
            <w:pPr>
              <w:rPr>
                <w:sz w:val="20"/>
              </w:rPr>
            </w:pPr>
            <w:r w:rsidRPr="007D6F19">
              <w:rPr>
                <w:sz w:val="20"/>
              </w:rPr>
              <w:t>LLLL</w:t>
            </w:r>
          </w:p>
        </w:tc>
        <w:tc>
          <w:tcPr>
            <w:tcW w:w="0" w:type="auto"/>
            <w:hideMark/>
          </w:tcPr>
          <w:p w14:paraId="056D5EFF" w14:textId="77777777" w:rsidR="007D6F19" w:rsidRPr="007D6F19" w:rsidRDefault="007D6F19" w:rsidP="00D24615">
            <w:pPr>
              <w:rPr>
                <w:sz w:val="20"/>
              </w:rPr>
            </w:pPr>
            <w:r w:rsidRPr="007D6F19">
              <w:rPr>
                <w:sz w:val="20"/>
              </w:rPr>
              <w:t>New Sewage Sludge Incineration Units</w:t>
            </w:r>
          </w:p>
        </w:tc>
        <w:tc>
          <w:tcPr>
            <w:tcW w:w="0" w:type="auto"/>
            <w:hideMark/>
          </w:tcPr>
          <w:p w14:paraId="4FE204A6" w14:textId="77777777" w:rsidR="007D6F19" w:rsidRPr="007D6F19" w:rsidRDefault="007D6F19" w:rsidP="00D24615">
            <w:pPr>
              <w:rPr>
                <w:sz w:val="20"/>
              </w:rPr>
            </w:pPr>
          </w:p>
        </w:tc>
        <w:tc>
          <w:tcPr>
            <w:tcW w:w="0" w:type="auto"/>
            <w:hideMark/>
          </w:tcPr>
          <w:p w14:paraId="2CD92DFF" w14:textId="77777777" w:rsidR="007D6F19" w:rsidRPr="007D6F19" w:rsidRDefault="007D6F19" w:rsidP="00D24615">
            <w:pPr>
              <w:rPr>
                <w:sz w:val="20"/>
              </w:rPr>
            </w:pPr>
          </w:p>
        </w:tc>
        <w:tc>
          <w:tcPr>
            <w:tcW w:w="0" w:type="auto"/>
            <w:hideMark/>
          </w:tcPr>
          <w:p w14:paraId="22C65360" w14:textId="77777777" w:rsidR="007D6F19" w:rsidRPr="007D6F19" w:rsidRDefault="007D6F19" w:rsidP="00D24615">
            <w:pPr>
              <w:rPr>
                <w:sz w:val="20"/>
              </w:rPr>
            </w:pPr>
          </w:p>
        </w:tc>
        <w:tc>
          <w:tcPr>
            <w:tcW w:w="0" w:type="auto"/>
            <w:hideMark/>
          </w:tcPr>
          <w:p w14:paraId="2D794525" w14:textId="77777777" w:rsidR="007D6F19" w:rsidRPr="007D6F19" w:rsidRDefault="007D6F19" w:rsidP="00D24615">
            <w:pPr>
              <w:rPr>
                <w:sz w:val="20"/>
              </w:rPr>
            </w:pPr>
          </w:p>
        </w:tc>
      </w:tr>
      <w:tr w:rsidR="007D6F19" w:rsidRPr="007D6F19" w14:paraId="74D330F4" w14:textId="77777777" w:rsidTr="00D24615">
        <w:tc>
          <w:tcPr>
            <w:tcW w:w="0" w:type="auto"/>
            <w:hideMark/>
          </w:tcPr>
          <w:p w14:paraId="61122F2A" w14:textId="77777777" w:rsidR="007D6F19" w:rsidRPr="007D6F19" w:rsidRDefault="007D6F19" w:rsidP="00D24615">
            <w:pPr>
              <w:rPr>
                <w:sz w:val="20"/>
              </w:rPr>
            </w:pPr>
            <w:r w:rsidRPr="007D6F19">
              <w:rPr>
                <w:sz w:val="20"/>
              </w:rPr>
              <w:t>OOOO</w:t>
            </w:r>
          </w:p>
        </w:tc>
        <w:tc>
          <w:tcPr>
            <w:tcW w:w="0" w:type="auto"/>
            <w:hideMark/>
          </w:tcPr>
          <w:p w14:paraId="11A85373" w14:textId="77777777" w:rsidR="007D6F19" w:rsidRPr="007D6F19" w:rsidRDefault="007D6F19" w:rsidP="00D24615">
            <w:pPr>
              <w:rPr>
                <w:sz w:val="20"/>
              </w:rPr>
            </w:pPr>
            <w:r w:rsidRPr="007D6F19">
              <w:rPr>
                <w:sz w:val="20"/>
              </w:rPr>
              <w:t>Crude Oil and Natural Gas Production, Transmission, and Distribution</w:t>
            </w:r>
          </w:p>
        </w:tc>
        <w:tc>
          <w:tcPr>
            <w:tcW w:w="0" w:type="auto"/>
            <w:hideMark/>
          </w:tcPr>
          <w:p w14:paraId="0196198E" w14:textId="77777777" w:rsidR="007D6F19" w:rsidRPr="007D6F19" w:rsidRDefault="007D6F19" w:rsidP="00D24615">
            <w:pPr>
              <w:rPr>
                <w:sz w:val="20"/>
              </w:rPr>
            </w:pPr>
          </w:p>
        </w:tc>
        <w:tc>
          <w:tcPr>
            <w:tcW w:w="0" w:type="auto"/>
            <w:hideMark/>
          </w:tcPr>
          <w:p w14:paraId="765F0797" w14:textId="77777777" w:rsidR="007D6F19" w:rsidRPr="007D6F19" w:rsidRDefault="007D6F19" w:rsidP="00D24615">
            <w:pPr>
              <w:rPr>
                <w:sz w:val="20"/>
              </w:rPr>
            </w:pPr>
          </w:p>
        </w:tc>
        <w:tc>
          <w:tcPr>
            <w:tcW w:w="0" w:type="auto"/>
            <w:hideMark/>
          </w:tcPr>
          <w:p w14:paraId="36B3361A" w14:textId="77777777" w:rsidR="007D6F19" w:rsidRPr="007D6F19" w:rsidRDefault="007D6F19" w:rsidP="00D24615">
            <w:pPr>
              <w:rPr>
                <w:sz w:val="20"/>
              </w:rPr>
            </w:pPr>
          </w:p>
        </w:tc>
        <w:tc>
          <w:tcPr>
            <w:tcW w:w="0" w:type="auto"/>
            <w:hideMark/>
          </w:tcPr>
          <w:p w14:paraId="142F4769" w14:textId="77777777" w:rsidR="007D6F19" w:rsidRPr="007D6F19" w:rsidRDefault="007D6F19" w:rsidP="00D24615">
            <w:pPr>
              <w:rPr>
                <w:sz w:val="20"/>
              </w:rPr>
            </w:pPr>
          </w:p>
        </w:tc>
      </w:tr>
    </w:tbl>
    <w:p w14:paraId="6509E81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 [Reserved] </w:t>
      </w:r>
    </w:p>
    <w:p w14:paraId="481A9AE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14:paraId="3FB50E6B"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 xml:space="preserve">Delegation Status for New Source Performance Standards for Glenn County APCD, Great Basin Unified APCD, Imperial County APCD, and Kern County APCD </w:t>
      </w:r>
    </w:p>
    <w:tbl>
      <w:tblPr>
        <w:tblStyle w:val="TableGridLight"/>
        <w:tblW w:w="5000" w:type="pct"/>
        <w:tblLook w:val="04A0" w:firstRow="1" w:lastRow="0" w:firstColumn="1" w:lastColumn="0" w:noHBand="0" w:noVBand="1"/>
      </w:tblPr>
      <w:tblGrid>
        <w:gridCol w:w="783"/>
        <w:gridCol w:w="5010"/>
        <w:gridCol w:w="978"/>
        <w:gridCol w:w="1207"/>
        <w:gridCol w:w="1235"/>
        <w:gridCol w:w="1083"/>
      </w:tblGrid>
      <w:tr w:rsidR="007D6F19" w:rsidRPr="007D6F19" w14:paraId="5A5B2D46" w14:textId="77777777" w:rsidTr="00D24615">
        <w:tc>
          <w:tcPr>
            <w:tcW w:w="0" w:type="auto"/>
            <w:vMerge w:val="restart"/>
            <w:tcBorders>
              <w:top w:val="single" w:sz="4" w:space="0" w:color="auto"/>
              <w:left w:val="single" w:sz="4" w:space="0" w:color="auto"/>
              <w:bottom w:val="single" w:sz="4" w:space="0" w:color="auto"/>
              <w:right w:val="single" w:sz="4" w:space="0" w:color="auto"/>
            </w:tcBorders>
            <w:hideMark/>
          </w:tcPr>
          <w:p w14:paraId="1FF706CD" w14:textId="77777777" w:rsidR="007D6F19" w:rsidRPr="007D6F19" w:rsidRDefault="007D6F19" w:rsidP="00D24615">
            <w:pPr>
              <w:rPr>
                <w:b/>
                <w:bCs/>
                <w:sz w:val="20"/>
              </w:rPr>
            </w:pPr>
            <w:r w:rsidRPr="007D6F19">
              <w:rPr>
                <w:b/>
                <w:bCs/>
                <w:sz w:val="20"/>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CC9779" w14:textId="77777777" w:rsidR="007D6F19" w:rsidRPr="007D6F19" w:rsidRDefault="007D6F19" w:rsidP="00D24615">
            <w:pPr>
              <w:rPr>
                <w:b/>
                <w:bCs/>
                <w:sz w:val="20"/>
              </w:rPr>
            </w:pPr>
            <w:r w:rsidRPr="007D6F19">
              <w:rPr>
                <w:b/>
                <w:bCs/>
                <w:sz w:val="20"/>
              </w:rPr>
              <w:t xml:space="preserve">Subpart </w:t>
            </w:r>
          </w:p>
        </w:tc>
        <w:tc>
          <w:tcPr>
            <w:tcW w:w="0" w:type="auto"/>
            <w:gridSpan w:val="4"/>
            <w:tcBorders>
              <w:top w:val="single" w:sz="4" w:space="0" w:color="auto"/>
              <w:left w:val="single" w:sz="4" w:space="0" w:color="auto"/>
              <w:bottom w:val="single" w:sz="4" w:space="0" w:color="auto"/>
              <w:right w:val="single" w:sz="4" w:space="0" w:color="auto"/>
            </w:tcBorders>
            <w:hideMark/>
          </w:tcPr>
          <w:p w14:paraId="5DDBF537" w14:textId="77777777" w:rsidR="007D6F19" w:rsidRPr="007D6F19" w:rsidRDefault="007D6F19" w:rsidP="00D24615">
            <w:pPr>
              <w:rPr>
                <w:b/>
                <w:bCs/>
                <w:sz w:val="20"/>
              </w:rPr>
            </w:pPr>
            <w:r w:rsidRPr="007D6F19">
              <w:rPr>
                <w:b/>
                <w:bCs/>
                <w:sz w:val="20"/>
              </w:rPr>
              <w:t xml:space="preserve">Air pollution control agency </w:t>
            </w:r>
          </w:p>
        </w:tc>
      </w:tr>
      <w:tr w:rsidR="007D6F19" w:rsidRPr="007D6F19" w14:paraId="040B1B62" w14:textId="77777777" w:rsidTr="00D24615">
        <w:tc>
          <w:tcPr>
            <w:tcW w:w="0" w:type="auto"/>
            <w:vMerge/>
            <w:tcBorders>
              <w:top w:val="single" w:sz="4" w:space="0" w:color="auto"/>
              <w:left w:val="single" w:sz="4" w:space="0" w:color="auto"/>
              <w:bottom w:val="single" w:sz="4" w:space="0" w:color="auto"/>
              <w:right w:val="single" w:sz="4" w:space="0" w:color="auto"/>
            </w:tcBorders>
            <w:hideMark/>
          </w:tcPr>
          <w:p w14:paraId="76E4BEA7" w14:textId="77777777" w:rsidR="007D6F19" w:rsidRPr="007D6F19" w:rsidRDefault="007D6F19" w:rsidP="00D24615">
            <w:pPr>
              <w:rPr>
                <w:b/>
                <w:bCs/>
                <w:sz w:val="20"/>
              </w:rPr>
            </w:pPr>
          </w:p>
        </w:tc>
        <w:tc>
          <w:tcPr>
            <w:tcW w:w="0" w:type="auto"/>
            <w:vMerge/>
            <w:tcBorders>
              <w:top w:val="single" w:sz="4" w:space="0" w:color="auto"/>
              <w:left w:val="single" w:sz="4" w:space="0" w:color="auto"/>
              <w:bottom w:val="single" w:sz="4" w:space="0" w:color="auto"/>
              <w:right w:val="single" w:sz="4" w:space="0" w:color="auto"/>
            </w:tcBorders>
            <w:hideMark/>
          </w:tcPr>
          <w:p w14:paraId="4072FFE8" w14:textId="77777777" w:rsidR="007D6F19" w:rsidRPr="007D6F19" w:rsidRDefault="007D6F19" w:rsidP="00D24615">
            <w:pPr>
              <w:rPr>
                <w:b/>
                <w:bCs/>
                <w:sz w:val="20"/>
              </w:rPr>
            </w:pPr>
          </w:p>
        </w:tc>
        <w:tc>
          <w:tcPr>
            <w:tcW w:w="0" w:type="auto"/>
            <w:tcBorders>
              <w:top w:val="single" w:sz="4" w:space="0" w:color="auto"/>
              <w:left w:val="single" w:sz="4" w:space="0" w:color="auto"/>
              <w:bottom w:val="single" w:sz="4" w:space="0" w:color="auto"/>
              <w:right w:val="single" w:sz="4" w:space="0" w:color="auto"/>
            </w:tcBorders>
            <w:hideMark/>
          </w:tcPr>
          <w:p w14:paraId="16D04F36" w14:textId="77777777" w:rsidR="007D6F19" w:rsidRPr="007D6F19" w:rsidRDefault="007D6F19" w:rsidP="00D24615">
            <w:pPr>
              <w:rPr>
                <w:b/>
                <w:bCs/>
                <w:sz w:val="20"/>
              </w:rPr>
            </w:pPr>
            <w:r w:rsidRPr="007D6F19">
              <w:rPr>
                <w:b/>
                <w:bCs/>
                <w:sz w:val="20"/>
              </w:rPr>
              <w:t>Glenn</w:t>
            </w:r>
            <w:r w:rsidRPr="007D6F19">
              <w:rPr>
                <w:b/>
                <w:bCs/>
                <w:sz w:val="20"/>
              </w:rPr>
              <w:br/>
              <w:t xml:space="preserve">County APCD </w:t>
            </w:r>
          </w:p>
        </w:tc>
        <w:tc>
          <w:tcPr>
            <w:tcW w:w="0" w:type="auto"/>
            <w:tcBorders>
              <w:top w:val="single" w:sz="4" w:space="0" w:color="auto"/>
              <w:left w:val="single" w:sz="4" w:space="0" w:color="auto"/>
              <w:bottom w:val="single" w:sz="4" w:space="0" w:color="auto"/>
              <w:right w:val="single" w:sz="4" w:space="0" w:color="auto"/>
            </w:tcBorders>
            <w:hideMark/>
          </w:tcPr>
          <w:p w14:paraId="507B7B9F" w14:textId="77777777" w:rsidR="007D6F19" w:rsidRPr="007D6F19" w:rsidRDefault="007D6F19" w:rsidP="00D24615">
            <w:pPr>
              <w:rPr>
                <w:b/>
                <w:bCs/>
                <w:sz w:val="20"/>
              </w:rPr>
            </w:pPr>
            <w:r w:rsidRPr="007D6F19">
              <w:rPr>
                <w:b/>
                <w:bCs/>
                <w:sz w:val="20"/>
              </w:rPr>
              <w:t xml:space="preserve">Great Basin Unified APCD </w:t>
            </w:r>
          </w:p>
        </w:tc>
        <w:tc>
          <w:tcPr>
            <w:tcW w:w="0" w:type="auto"/>
            <w:tcBorders>
              <w:top w:val="single" w:sz="4" w:space="0" w:color="auto"/>
              <w:left w:val="single" w:sz="4" w:space="0" w:color="auto"/>
              <w:bottom w:val="single" w:sz="4" w:space="0" w:color="auto"/>
              <w:right w:val="single" w:sz="4" w:space="0" w:color="auto"/>
            </w:tcBorders>
            <w:hideMark/>
          </w:tcPr>
          <w:p w14:paraId="2C4254A9" w14:textId="77777777" w:rsidR="007D6F19" w:rsidRPr="007D6F19" w:rsidRDefault="007D6F19" w:rsidP="00D24615">
            <w:pPr>
              <w:rPr>
                <w:b/>
                <w:bCs/>
                <w:sz w:val="20"/>
              </w:rPr>
            </w:pPr>
            <w:r w:rsidRPr="007D6F19">
              <w:rPr>
                <w:b/>
                <w:bCs/>
                <w:sz w:val="20"/>
              </w:rPr>
              <w:t xml:space="preserve">Imperial County APCD </w:t>
            </w:r>
          </w:p>
        </w:tc>
        <w:tc>
          <w:tcPr>
            <w:tcW w:w="0" w:type="auto"/>
            <w:tcBorders>
              <w:top w:val="single" w:sz="4" w:space="0" w:color="auto"/>
              <w:left w:val="single" w:sz="4" w:space="0" w:color="auto"/>
              <w:bottom w:val="single" w:sz="4" w:space="0" w:color="auto"/>
              <w:right w:val="single" w:sz="4" w:space="0" w:color="auto"/>
            </w:tcBorders>
            <w:hideMark/>
          </w:tcPr>
          <w:p w14:paraId="07B69F54" w14:textId="77777777" w:rsidR="007D6F19" w:rsidRPr="007D6F19" w:rsidRDefault="007D6F19" w:rsidP="00D24615">
            <w:pPr>
              <w:rPr>
                <w:b/>
                <w:bCs/>
                <w:sz w:val="20"/>
              </w:rPr>
            </w:pPr>
            <w:r w:rsidRPr="007D6F19">
              <w:rPr>
                <w:b/>
                <w:bCs/>
                <w:sz w:val="20"/>
              </w:rPr>
              <w:t xml:space="preserve">Kern County APCD </w:t>
            </w:r>
          </w:p>
        </w:tc>
      </w:tr>
      <w:tr w:rsidR="007D6F19" w:rsidRPr="007D6F19" w14:paraId="109C517B"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3926251E" w14:textId="77777777" w:rsidR="007D6F19" w:rsidRPr="007D6F19" w:rsidRDefault="007D6F19" w:rsidP="00D24615">
            <w:pPr>
              <w:rPr>
                <w:sz w:val="20"/>
              </w:rPr>
            </w:pPr>
            <w:r w:rsidRPr="007D6F19">
              <w:rPr>
                <w:sz w:val="20"/>
              </w:rPr>
              <w:t>A</w:t>
            </w:r>
          </w:p>
        </w:tc>
        <w:tc>
          <w:tcPr>
            <w:tcW w:w="0" w:type="auto"/>
            <w:tcBorders>
              <w:top w:val="single" w:sz="4" w:space="0" w:color="auto"/>
              <w:left w:val="single" w:sz="4" w:space="0" w:color="auto"/>
              <w:bottom w:val="single" w:sz="4" w:space="0" w:color="auto"/>
              <w:right w:val="single" w:sz="4" w:space="0" w:color="auto"/>
            </w:tcBorders>
            <w:hideMark/>
          </w:tcPr>
          <w:p w14:paraId="076AB151" w14:textId="77777777" w:rsidR="007D6F19" w:rsidRPr="007D6F19" w:rsidRDefault="007D6F19" w:rsidP="00D24615">
            <w:pPr>
              <w:rPr>
                <w:sz w:val="20"/>
              </w:rPr>
            </w:pPr>
            <w:r w:rsidRPr="007D6F19">
              <w:rPr>
                <w:sz w:val="20"/>
              </w:rPr>
              <w:t>General Provisions</w:t>
            </w:r>
          </w:p>
        </w:tc>
        <w:tc>
          <w:tcPr>
            <w:tcW w:w="0" w:type="auto"/>
            <w:tcBorders>
              <w:top w:val="single" w:sz="4" w:space="0" w:color="auto"/>
              <w:left w:val="single" w:sz="4" w:space="0" w:color="auto"/>
              <w:bottom w:val="single" w:sz="4" w:space="0" w:color="auto"/>
              <w:right w:val="single" w:sz="4" w:space="0" w:color="auto"/>
            </w:tcBorders>
            <w:hideMark/>
          </w:tcPr>
          <w:p w14:paraId="2321137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F5A2E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877B23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FBCAB6" w14:textId="77777777" w:rsidR="007D6F19" w:rsidRPr="007D6F19" w:rsidRDefault="007D6F19" w:rsidP="00D24615">
            <w:pPr>
              <w:rPr>
                <w:sz w:val="20"/>
              </w:rPr>
            </w:pPr>
            <w:r w:rsidRPr="007D6F19">
              <w:rPr>
                <w:sz w:val="20"/>
              </w:rPr>
              <w:t xml:space="preserve">X </w:t>
            </w:r>
          </w:p>
        </w:tc>
      </w:tr>
      <w:tr w:rsidR="007D6F19" w:rsidRPr="007D6F19" w14:paraId="5865A488"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57EE995A" w14:textId="77777777" w:rsidR="007D6F19" w:rsidRPr="007D6F19" w:rsidRDefault="007D6F19" w:rsidP="00D24615">
            <w:pPr>
              <w:rPr>
                <w:sz w:val="20"/>
              </w:rPr>
            </w:pPr>
            <w:r w:rsidRPr="007D6F19">
              <w:rPr>
                <w:sz w:val="20"/>
              </w:rPr>
              <w:t>D</w:t>
            </w:r>
          </w:p>
        </w:tc>
        <w:tc>
          <w:tcPr>
            <w:tcW w:w="0" w:type="auto"/>
            <w:tcBorders>
              <w:top w:val="single" w:sz="4" w:space="0" w:color="auto"/>
              <w:left w:val="single" w:sz="4" w:space="0" w:color="auto"/>
              <w:bottom w:val="single" w:sz="4" w:space="0" w:color="auto"/>
              <w:right w:val="single" w:sz="4" w:space="0" w:color="auto"/>
            </w:tcBorders>
            <w:hideMark/>
          </w:tcPr>
          <w:p w14:paraId="777DEEFA" w14:textId="77777777" w:rsidR="007D6F19" w:rsidRPr="007D6F19" w:rsidRDefault="007D6F19" w:rsidP="00D24615">
            <w:pPr>
              <w:rPr>
                <w:sz w:val="20"/>
              </w:rPr>
            </w:pPr>
            <w:r w:rsidRPr="007D6F19">
              <w:rPr>
                <w:sz w:val="20"/>
              </w:rPr>
              <w:t>Fossil-Fuel Fired Steam Generators Constructed After August 17, 1971</w:t>
            </w:r>
          </w:p>
        </w:tc>
        <w:tc>
          <w:tcPr>
            <w:tcW w:w="0" w:type="auto"/>
            <w:tcBorders>
              <w:top w:val="single" w:sz="4" w:space="0" w:color="auto"/>
              <w:left w:val="single" w:sz="4" w:space="0" w:color="auto"/>
              <w:bottom w:val="single" w:sz="4" w:space="0" w:color="auto"/>
              <w:right w:val="single" w:sz="4" w:space="0" w:color="auto"/>
            </w:tcBorders>
            <w:hideMark/>
          </w:tcPr>
          <w:p w14:paraId="3545F27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74A76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147469B"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6C6B86" w14:textId="77777777" w:rsidR="007D6F19" w:rsidRPr="007D6F19" w:rsidRDefault="007D6F19" w:rsidP="00D24615">
            <w:pPr>
              <w:rPr>
                <w:sz w:val="20"/>
              </w:rPr>
            </w:pPr>
            <w:r w:rsidRPr="007D6F19">
              <w:rPr>
                <w:sz w:val="20"/>
              </w:rPr>
              <w:t xml:space="preserve">X </w:t>
            </w:r>
          </w:p>
        </w:tc>
      </w:tr>
      <w:tr w:rsidR="007D6F19" w:rsidRPr="007D6F19" w14:paraId="31B7AE62"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E65DFBB" w14:textId="77777777" w:rsidR="007D6F19" w:rsidRPr="007D6F19" w:rsidRDefault="007D6F19" w:rsidP="00D24615">
            <w:pPr>
              <w:rPr>
                <w:sz w:val="20"/>
              </w:rPr>
            </w:pPr>
            <w:r w:rsidRPr="007D6F19">
              <w:rPr>
                <w:sz w:val="20"/>
              </w:rPr>
              <w:t>Da</w:t>
            </w:r>
          </w:p>
        </w:tc>
        <w:tc>
          <w:tcPr>
            <w:tcW w:w="0" w:type="auto"/>
            <w:tcBorders>
              <w:top w:val="single" w:sz="4" w:space="0" w:color="auto"/>
              <w:left w:val="single" w:sz="4" w:space="0" w:color="auto"/>
              <w:bottom w:val="single" w:sz="4" w:space="0" w:color="auto"/>
              <w:right w:val="single" w:sz="4" w:space="0" w:color="auto"/>
            </w:tcBorders>
            <w:hideMark/>
          </w:tcPr>
          <w:p w14:paraId="3544D91C" w14:textId="77777777" w:rsidR="007D6F19" w:rsidRPr="007D6F19" w:rsidRDefault="007D6F19" w:rsidP="00D24615">
            <w:pPr>
              <w:rPr>
                <w:sz w:val="20"/>
              </w:rPr>
            </w:pPr>
            <w:r w:rsidRPr="007D6F19">
              <w:rPr>
                <w:sz w:val="20"/>
              </w:rPr>
              <w:t>Electric Utility Steam Generating Units Constructed After September 18, 1978</w:t>
            </w:r>
          </w:p>
        </w:tc>
        <w:tc>
          <w:tcPr>
            <w:tcW w:w="0" w:type="auto"/>
            <w:tcBorders>
              <w:top w:val="single" w:sz="4" w:space="0" w:color="auto"/>
              <w:left w:val="single" w:sz="4" w:space="0" w:color="auto"/>
              <w:bottom w:val="single" w:sz="4" w:space="0" w:color="auto"/>
              <w:right w:val="single" w:sz="4" w:space="0" w:color="auto"/>
            </w:tcBorders>
            <w:hideMark/>
          </w:tcPr>
          <w:p w14:paraId="2D49C84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2956C71"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6DEF5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8295BF" w14:textId="77777777" w:rsidR="007D6F19" w:rsidRPr="007D6F19" w:rsidRDefault="007D6F19" w:rsidP="00D24615">
            <w:pPr>
              <w:rPr>
                <w:sz w:val="20"/>
              </w:rPr>
            </w:pPr>
            <w:r w:rsidRPr="007D6F19">
              <w:rPr>
                <w:sz w:val="20"/>
              </w:rPr>
              <w:t xml:space="preserve">X </w:t>
            </w:r>
          </w:p>
        </w:tc>
      </w:tr>
      <w:tr w:rsidR="007D6F19" w:rsidRPr="007D6F19" w14:paraId="6D9E6D6B"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EA9B1F3" w14:textId="77777777" w:rsidR="007D6F19" w:rsidRPr="007D6F19" w:rsidRDefault="007D6F19" w:rsidP="00D24615">
            <w:pPr>
              <w:rPr>
                <w:sz w:val="20"/>
              </w:rPr>
            </w:pPr>
            <w:r w:rsidRPr="007D6F19">
              <w:rPr>
                <w:sz w:val="20"/>
              </w:rPr>
              <w:t>Db</w:t>
            </w:r>
          </w:p>
        </w:tc>
        <w:tc>
          <w:tcPr>
            <w:tcW w:w="0" w:type="auto"/>
            <w:tcBorders>
              <w:top w:val="single" w:sz="4" w:space="0" w:color="auto"/>
              <w:left w:val="single" w:sz="4" w:space="0" w:color="auto"/>
              <w:bottom w:val="single" w:sz="4" w:space="0" w:color="auto"/>
              <w:right w:val="single" w:sz="4" w:space="0" w:color="auto"/>
            </w:tcBorders>
            <w:hideMark/>
          </w:tcPr>
          <w:p w14:paraId="7F1CBAFF" w14:textId="77777777" w:rsidR="007D6F19" w:rsidRPr="007D6F19" w:rsidRDefault="007D6F19" w:rsidP="00D24615">
            <w:pPr>
              <w:rPr>
                <w:sz w:val="20"/>
              </w:rPr>
            </w:pPr>
            <w:r w:rsidRPr="007D6F19">
              <w:rPr>
                <w:sz w:val="20"/>
              </w:rPr>
              <w:t>Industrial-Commercial-Institutional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0C3ED56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8E9C20"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708562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DF2BC1" w14:textId="77777777" w:rsidR="007D6F19" w:rsidRPr="007D6F19" w:rsidRDefault="007D6F19" w:rsidP="00D24615">
            <w:pPr>
              <w:rPr>
                <w:sz w:val="20"/>
              </w:rPr>
            </w:pPr>
            <w:r w:rsidRPr="007D6F19">
              <w:rPr>
                <w:sz w:val="20"/>
              </w:rPr>
              <w:t xml:space="preserve">X </w:t>
            </w:r>
          </w:p>
        </w:tc>
      </w:tr>
      <w:tr w:rsidR="007D6F19" w:rsidRPr="007D6F19" w14:paraId="38083002"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1D887B2" w14:textId="77777777" w:rsidR="007D6F19" w:rsidRPr="007D6F19" w:rsidRDefault="007D6F19" w:rsidP="00D24615">
            <w:pPr>
              <w:rPr>
                <w:sz w:val="20"/>
              </w:rPr>
            </w:pPr>
            <w:r w:rsidRPr="007D6F19">
              <w:rPr>
                <w:sz w:val="20"/>
              </w:rPr>
              <w:t>Dc</w:t>
            </w:r>
          </w:p>
        </w:tc>
        <w:tc>
          <w:tcPr>
            <w:tcW w:w="0" w:type="auto"/>
            <w:tcBorders>
              <w:top w:val="single" w:sz="4" w:space="0" w:color="auto"/>
              <w:left w:val="single" w:sz="4" w:space="0" w:color="auto"/>
              <w:bottom w:val="single" w:sz="4" w:space="0" w:color="auto"/>
              <w:right w:val="single" w:sz="4" w:space="0" w:color="auto"/>
            </w:tcBorders>
            <w:hideMark/>
          </w:tcPr>
          <w:p w14:paraId="1ADAB22D" w14:textId="77777777" w:rsidR="007D6F19" w:rsidRPr="007D6F19" w:rsidRDefault="007D6F19" w:rsidP="00D24615">
            <w:pPr>
              <w:rPr>
                <w:sz w:val="20"/>
              </w:rPr>
            </w:pPr>
            <w:r w:rsidRPr="007D6F19">
              <w:rPr>
                <w:sz w:val="20"/>
              </w:rPr>
              <w:t>Small Industrial Steam Generating Units</w:t>
            </w:r>
          </w:p>
        </w:tc>
        <w:tc>
          <w:tcPr>
            <w:tcW w:w="0" w:type="auto"/>
            <w:tcBorders>
              <w:top w:val="single" w:sz="4" w:space="0" w:color="auto"/>
              <w:left w:val="single" w:sz="4" w:space="0" w:color="auto"/>
              <w:bottom w:val="single" w:sz="4" w:space="0" w:color="auto"/>
              <w:right w:val="single" w:sz="4" w:space="0" w:color="auto"/>
            </w:tcBorders>
            <w:hideMark/>
          </w:tcPr>
          <w:p w14:paraId="52F21B3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D0B405C"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B0DD6B"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2B1D19" w14:textId="77777777" w:rsidR="007D6F19" w:rsidRPr="007D6F19" w:rsidRDefault="007D6F19" w:rsidP="00D24615">
            <w:pPr>
              <w:rPr>
                <w:sz w:val="20"/>
              </w:rPr>
            </w:pPr>
            <w:r w:rsidRPr="007D6F19">
              <w:rPr>
                <w:sz w:val="20"/>
              </w:rPr>
              <w:t xml:space="preserve">X </w:t>
            </w:r>
          </w:p>
        </w:tc>
      </w:tr>
      <w:tr w:rsidR="007D6F19" w:rsidRPr="007D6F19" w14:paraId="5695C74F"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D269418" w14:textId="77777777" w:rsidR="007D6F19" w:rsidRPr="007D6F19" w:rsidRDefault="007D6F19" w:rsidP="00D24615">
            <w:pPr>
              <w:rPr>
                <w:sz w:val="20"/>
              </w:rPr>
            </w:pPr>
            <w:r w:rsidRPr="007D6F19">
              <w:rPr>
                <w:sz w:val="20"/>
              </w:rPr>
              <w:t>E</w:t>
            </w:r>
          </w:p>
        </w:tc>
        <w:tc>
          <w:tcPr>
            <w:tcW w:w="0" w:type="auto"/>
            <w:tcBorders>
              <w:top w:val="single" w:sz="4" w:space="0" w:color="auto"/>
              <w:left w:val="single" w:sz="4" w:space="0" w:color="auto"/>
              <w:bottom w:val="single" w:sz="4" w:space="0" w:color="auto"/>
              <w:right w:val="single" w:sz="4" w:space="0" w:color="auto"/>
            </w:tcBorders>
            <w:hideMark/>
          </w:tcPr>
          <w:p w14:paraId="3C0C2E9E" w14:textId="77777777" w:rsidR="007D6F19" w:rsidRPr="007D6F19" w:rsidRDefault="007D6F19" w:rsidP="00D24615">
            <w:pPr>
              <w:rPr>
                <w:sz w:val="20"/>
              </w:rPr>
            </w:pPr>
            <w:r w:rsidRPr="007D6F19">
              <w:rPr>
                <w:sz w:val="20"/>
              </w:rPr>
              <w:t>Incinerators</w:t>
            </w:r>
          </w:p>
        </w:tc>
        <w:tc>
          <w:tcPr>
            <w:tcW w:w="0" w:type="auto"/>
            <w:tcBorders>
              <w:top w:val="single" w:sz="4" w:space="0" w:color="auto"/>
              <w:left w:val="single" w:sz="4" w:space="0" w:color="auto"/>
              <w:bottom w:val="single" w:sz="4" w:space="0" w:color="auto"/>
              <w:right w:val="single" w:sz="4" w:space="0" w:color="auto"/>
            </w:tcBorders>
            <w:hideMark/>
          </w:tcPr>
          <w:p w14:paraId="3A652B55"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3C1DBD"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B4DCEE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073554" w14:textId="77777777" w:rsidR="007D6F19" w:rsidRPr="007D6F19" w:rsidRDefault="007D6F19" w:rsidP="00D24615">
            <w:pPr>
              <w:rPr>
                <w:sz w:val="20"/>
              </w:rPr>
            </w:pPr>
            <w:r w:rsidRPr="007D6F19">
              <w:rPr>
                <w:sz w:val="20"/>
              </w:rPr>
              <w:t xml:space="preserve">X </w:t>
            </w:r>
          </w:p>
        </w:tc>
      </w:tr>
      <w:tr w:rsidR="007D6F19" w:rsidRPr="007D6F19" w14:paraId="4F63D06B"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B0BFBD6" w14:textId="77777777" w:rsidR="007D6F19" w:rsidRPr="007D6F19" w:rsidRDefault="007D6F19" w:rsidP="00D24615">
            <w:pPr>
              <w:rPr>
                <w:sz w:val="20"/>
              </w:rPr>
            </w:pPr>
            <w:r w:rsidRPr="007D6F19">
              <w:rPr>
                <w:sz w:val="20"/>
              </w:rPr>
              <w:t>Ea</w:t>
            </w:r>
          </w:p>
        </w:tc>
        <w:tc>
          <w:tcPr>
            <w:tcW w:w="0" w:type="auto"/>
            <w:tcBorders>
              <w:top w:val="single" w:sz="4" w:space="0" w:color="auto"/>
              <w:left w:val="single" w:sz="4" w:space="0" w:color="auto"/>
              <w:bottom w:val="single" w:sz="4" w:space="0" w:color="auto"/>
              <w:right w:val="single" w:sz="4" w:space="0" w:color="auto"/>
            </w:tcBorders>
            <w:hideMark/>
          </w:tcPr>
          <w:p w14:paraId="25C92E4A" w14:textId="77777777" w:rsidR="007D6F19" w:rsidRPr="007D6F19" w:rsidRDefault="007D6F19" w:rsidP="00D24615">
            <w:pPr>
              <w:rPr>
                <w:sz w:val="20"/>
              </w:rPr>
            </w:pPr>
            <w:r w:rsidRPr="007D6F19">
              <w:rPr>
                <w:sz w:val="20"/>
              </w:rPr>
              <w:t>Municipal Waste Combustors Constructed After December 20, 1989 and On or Before September 20, 1994</w:t>
            </w:r>
          </w:p>
        </w:tc>
        <w:tc>
          <w:tcPr>
            <w:tcW w:w="0" w:type="auto"/>
            <w:tcBorders>
              <w:top w:val="single" w:sz="4" w:space="0" w:color="auto"/>
              <w:left w:val="single" w:sz="4" w:space="0" w:color="auto"/>
              <w:bottom w:val="single" w:sz="4" w:space="0" w:color="auto"/>
              <w:right w:val="single" w:sz="4" w:space="0" w:color="auto"/>
            </w:tcBorders>
            <w:hideMark/>
          </w:tcPr>
          <w:p w14:paraId="320195C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DC361C"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8148DD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923764" w14:textId="77777777" w:rsidR="007D6F19" w:rsidRPr="007D6F19" w:rsidRDefault="007D6F19" w:rsidP="00D24615">
            <w:pPr>
              <w:rPr>
                <w:sz w:val="20"/>
              </w:rPr>
            </w:pPr>
          </w:p>
        </w:tc>
      </w:tr>
      <w:tr w:rsidR="007D6F19" w:rsidRPr="007D6F19" w14:paraId="3B287A2F"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33F7196" w14:textId="77777777" w:rsidR="007D6F19" w:rsidRPr="007D6F19" w:rsidRDefault="007D6F19" w:rsidP="00D24615">
            <w:pPr>
              <w:rPr>
                <w:sz w:val="20"/>
              </w:rPr>
            </w:pPr>
            <w:r w:rsidRPr="007D6F19">
              <w:rPr>
                <w:sz w:val="20"/>
              </w:rPr>
              <w:t>Eb</w:t>
            </w:r>
          </w:p>
        </w:tc>
        <w:tc>
          <w:tcPr>
            <w:tcW w:w="0" w:type="auto"/>
            <w:tcBorders>
              <w:top w:val="single" w:sz="4" w:space="0" w:color="auto"/>
              <w:left w:val="single" w:sz="4" w:space="0" w:color="auto"/>
              <w:bottom w:val="single" w:sz="4" w:space="0" w:color="auto"/>
              <w:right w:val="single" w:sz="4" w:space="0" w:color="auto"/>
            </w:tcBorders>
            <w:hideMark/>
          </w:tcPr>
          <w:p w14:paraId="73F563BA" w14:textId="77777777" w:rsidR="007D6F19" w:rsidRPr="007D6F19" w:rsidRDefault="007D6F19" w:rsidP="00D24615">
            <w:pPr>
              <w:rPr>
                <w:sz w:val="20"/>
              </w:rPr>
            </w:pPr>
            <w:r w:rsidRPr="007D6F19">
              <w:rPr>
                <w:sz w:val="20"/>
              </w:rPr>
              <w:t>Municipal Waste Combustors Constructed After September 20, 1994</w:t>
            </w:r>
          </w:p>
        </w:tc>
        <w:tc>
          <w:tcPr>
            <w:tcW w:w="0" w:type="auto"/>
            <w:tcBorders>
              <w:top w:val="single" w:sz="4" w:space="0" w:color="auto"/>
              <w:left w:val="single" w:sz="4" w:space="0" w:color="auto"/>
              <w:bottom w:val="single" w:sz="4" w:space="0" w:color="auto"/>
              <w:right w:val="single" w:sz="4" w:space="0" w:color="auto"/>
            </w:tcBorders>
            <w:hideMark/>
          </w:tcPr>
          <w:p w14:paraId="27FFC76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A91F64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A1507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99B7B0" w14:textId="77777777" w:rsidR="007D6F19" w:rsidRPr="007D6F19" w:rsidRDefault="007D6F19" w:rsidP="00D24615">
            <w:pPr>
              <w:rPr>
                <w:sz w:val="20"/>
              </w:rPr>
            </w:pPr>
          </w:p>
        </w:tc>
      </w:tr>
      <w:tr w:rsidR="007D6F19" w:rsidRPr="007D6F19" w14:paraId="3CAE30DD"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1AE42D1A" w14:textId="77777777" w:rsidR="007D6F19" w:rsidRPr="007D6F19" w:rsidRDefault="007D6F19" w:rsidP="00D24615">
            <w:pPr>
              <w:rPr>
                <w:sz w:val="20"/>
              </w:rPr>
            </w:pPr>
            <w:r w:rsidRPr="007D6F19">
              <w:rPr>
                <w:sz w:val="20"/>
              </w:rPr>
              <w:t>Ec</w:t>
            </w:r>
          </w:p>
        </w:tc>
        <w:tc>
          <w:tcPr>
            <w:tcW w:w="0" w:type="auto"/>
            <w:tcBorders>
              <w:top w:val="single" w:sz="4" w:space="0" w:color="auto"/>
              <w:left w:val="single" w:sz="4" w:space="0" w:color="auto"/>
              <w:bottom w:val="single" w:sz="4" w:space="0" w:color="auto"/>
              <w:right w:val="single" w:sz="4" w:space="0" w:color="auto"/>
            </w:tcBorders>
            <w:hideMark/>
          </w:tcPr>
          <w:p w14:paraId="3EA2F19F" w14:textId="77777777" w:rsidR="007D6F19" w:rsidRPr="007D6F19" w:rsidRDefault="007D6F19" w:rsidP="00D24615">
            <w:pPr>
              <w:rPr>
                <w:sz w:val="20"/>
              </w:rPr>
            </w:pPr>
            <w:r w:rsidRPr="007D6F19">
              <w:rPr>
                <w:sz w:val="20"/>
              </w:rPr>
              <w:t>Hospital/Medical/Infectious Waste Incinerators for Which Construction is Commenced After June 20, 1996</w:t>
            </w:r>
          </w:p>
        </w:tc>
        <w:tc>
          <w:tcPr>
            <w:tcW w:w="0" w:type="auto"/>
            <w:tcBorders>
              <w:top w:val="single" w:sz="4" w:space="0" w:color="auto"/>
              <w:left w:val="single" w:sz="4" w:space="0" w:color="auto"/>
              <w:bottom w:val="single" w:sz="4" w:space="0" w:color="auto"/>
              <w:right w:val="single" w:sz="4" w:space="0" w:color="auto"/>
            </w:tcBorders>
            <w:hideMark/>
          </w:tcPr>
          <w:p w14:paraId="0C1C3CE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5A139C"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4AF146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BAE66E6" w14:textId="77777777" w:rsidR="007D6F19" w:rsidRPr="007D6F19" w:rsidRDefault="007D6F19" w:rsidP="00D24615">
            <w:pPr>
              <w:rPr>
                <w:sz w:val="20"/>
              </w:rPr>
            </w:pPr>
          </w:p>
        </w:tc>
      </w:tr>
      <w:tr w:rsidR="007D6F19" w:rsidRPr="007D6F19" w14:paraId="66C3A18A"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019567AE" w14:textId="77777777" w:rsidR="007D6F19" w:rsidRPr="007D6F19" w:rsidRDefault="007D6F19" w:rsidP="00D24615">
            <w:pPr>
              <w:rPr>
                <w:sz w:val="20"/>
              </w:rPr>
            </w:pPr>
            <w:r w:rsidRPr="007D6F19">
              <w:rPr>
                <w:sz w:val="20"/>
              </w:rPr>
              <w:t>F</w:t>
            </w:r>
          </w:p>
        </w:tc>
        <w:tc>
          <w:tcPr>
            <w:tcW w:w="0" w:type="auto"/>
            <w:tcBorders>
              <w:top w:val="single" w:sz="4" w:space="0" w:color="auto"/>
              <w:left w:val="single" w:sz="4" w:space="0" w:color="auto"/>
              <w:bottom w:val="single" w:sz="4" w:space="0" w:color="auto"/>
              <w:right w:val="single" w:sz="4" w:space="0" w:color="auto"/>
            </w:tcBorders>
            <w:hideMark/>
          </w:tcPr>
          <w:p w14:paraId="5BB72612" w14:textId="77777777" w:rsidR="007D6F19" w:rsidRPr="007D6F19" w:rsidRDefault="007D6F19" w:rsidP="00D24615">
            <w:pPr>
              <w:rPr>
                <w:sz w:val="20"/>
              </w:rPr>
            </w:pPr>
            <w:r w:rsidRPr="007D6F19">
              <w:rPr>
                <w:sz w:val="20"/>
              </w:rPr>
              <w:t>Portland Cement Plants</w:t>
            </w:r>
          </w:p>
        </w:tc>
        <w:tc>
          <w:tcPr>
            <w:tcW w:w="0" w:type="auto"/>
            <w:tcBorders>
              <w:top w:val="single" w:sz="4" w:space="0" w:color="auto"/>
              <w:left w:val="single" w:sz="4" w:space="0" w:color="auto"/>
              <w:bottom w:val="single" w:sz="4" w:space="0" w:color="auto"/>
              <w:right w:val="single" w:sz="4" w:space="0" w:color="auto"/>
            </w:tcBorders>
            <w:hideMark/>
          </w:tcPr>
          <w:p w14:paraId="1C3C72A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6076E7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25F0D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8949277" w14:textId="77777777" w:rsidR="007D6F19" w:rsidRPr="007D6F19" w:rsidRDefault="007D6F19" w:rsidP="00D24615">
            <w:pPr>
              <w:rPr>
                <w:sz w:val="20"/>
              </w:rPr>
            </w:pPr>
            <w:r w:rsidRPr="007D6F19">
              <w:rPr>
                <w:sz w:val="20"/>
              </w:rPr>
              <w:t xml:space="preserve">X </w:t>
            </w:r>
          </w:p>
        </w:tc>
      </w:tr>
      <w:tr w:rsidR="007D6F19" w:rsidRPr="007D6F19" w14:paraId="0E848745"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A1921D1" w14:textId="77777777" w:rsidR="007D6F19" w:rsidRPr="007D6F19" w:rsidRDefault="007D6F19" w:rsidP="00D24615">
            <w:pPr>
              <w:rPr>
                <w:sz w:val="20"/>
              </w:rPr>
            </w:pPr>
            <w:r w:rsidRPr="007D6F19">
              <w:rPr>
                <w:sz w:val="20"/>
              </w:rPr>
              <w:t>G</w:t>
            </w:r>
          </w:p>
        </w:tc>
        <w:tc>
          <w:tcPr>
            <w:tcW w:w="0" w:type="auto"/>
            <w:tcBorders>
              <w:top w:val="single" w:sz="4" w:space="0" w:color="auto"/>
              <w:left w:val="single" w:sz="4" w:space="0" w:color="auto"/>
              <w:bottom w:val="single" w:sz="4" w:space="0" w:color="auto"/>
              <w:right w:val="single" w:sz="4" w:space="0" w:color="auto"/>
            </w:tcBorders>
            <w:hideMark/>
          </w:tcPr>
          <w:p w14:paraId="31334457" w14:textId="77777777" w:rsidR="007D6F19" w:rsidRPr="007D6F19" w:rsidRDefault="007D6F19" w:rsidP="00D24615">
            <w:pPr>
              <w:rPr>
                <w:sz w:val="20"/>
              </w:rPr>
            </w:pPr>
            <w:r w:rsidRPr="007D6F19">
              <w:rPr>
                <w:sz w:val="20"/>
              </w:rPr>
              <w:t>Nitric Acid Plants</w:t>
            </w:r>
          </w:p>
        </w:tc>
        <w:tc>
          <w:tcPr>
            <w:tcW w:w="0" w:type="auto"/>
            <w:tcBorders>
              <w:top w:val="single" w:sz="4" w:space="0" w:color="auto"/>
              <w:left w:val="single" w:sz="4" w:space="0" w:color="auto"/>
              <w:bottom w:val="single" w:sz="4" w:space="0" w:color="auto"/>
              <w:right w:val="single" w:sz="4" w:space="0" w:color="auto"/>
            </w:tcBorders>
            <w:hideMark/>
          </w:tcPr>
          <w:p w14:paraId="16D1895C"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8F5A65"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8BDBF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5815AC8" w14:textId="77777777" w:rsidR="007D6F19" w:rsidRPr="007D6F19" w:rsidRDefault="007D6F19" w:rsidP="00D24615">
            <w:pPr>
              <w:rPr>
                <w:sz w:val="20"/>
              </w:rPr>
            </w:pPr>
            <w:r w:rsidRPr="007D6F19">
              <w:rPr>
                <w:sz w:val="20"/>
              </w:rPr>
              <w:t xml:space="preserve">X </w:t>
            </w:r>
          </w:p>
        </w:tc>
      </w:tr>
      <w:tr w:rsidR="007D6F19" w:rsidRPr="007D6F19" w14:paraId="5F791AD9"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0D462907" w14:textId="77777777" w:rsidR="007D6F19" w:rsidRPr="007D6F19" w:rsidRDefault="007D6F19" w:rsidP="00D24615">
            <w:pPr>
              <w:rPr>
                <w:sz w:val="20"/>
              </w:rPr>
            </w:pPr>
            <w:r w:rsidRPr="007D6F19">
              <w:rPr>
                <w:sz w:val="20"/>
              </w:rPr>
              <w:t>H</w:t>
            </w:r>
          </w:p>
        </w:tc>
        <w:tc>
          <w:tcPr>
            <w:tcW w:w="0" w:type="auto"/>
            <w:tcBorders>
              <w:top w:val="single" w:sz="4" w:space="0" w:color="auto"/>
              <w:left w:val="single" w:sz="4" w:space="0" w:color="auto"/>
              <w:bottom w:val="single" w:sz="4" w:space="0" w:color="auto"/>
              <w:right w:val="single" w:sz="4" w:space="0" w:color="auto"/>
            </w:tcBorders>
            <w:hideMark/>
          </w:tcPr>
          <w:p w14:paraId="57A0A58B" w14:textId="77777777" w:rsidR="007D6F19" w:rsidRPr="007D6F19" w:rsidRDefault="007D6F19" w:rsidP="00D24615">
            <w:pPr>
              <w:rPr>
                <w:sz w:val="20"/>
              </w:rPr>
            </w:pPr>
            <w:r w:rsidRPr="007D6F19">
              <w:rPr>
                <w:sz w:val="20"/>
              </w:rPr>
              <w:t>Sulfuric Acid Plants</w:t>
            </w:r>
          </w:p>
        </w:tc>
        <w:tc>
          <w:tcPr>
            <w:tcW w:w="0" w:type="auto"/>
            <w:tcBorders>
              <w:top w:val="single" w:sz="4" w:space="0" w:color="auto"/>
              <w:left w:val="single" w:sz="4" w:space="0" w:color="auto"/>
              <w:bottom w:val="single" w:sz="4" w:space="0" w:color="auto"/>
              <w:right w:val="single" w:sz="4" w:space="0" w:color="auto"/>
            </w:tcBorders>
            <w:hideMark/>
          </w:tcPr>
          <w:p w14:paraId="48FBA195"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872B408"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3718E1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65EE71" w14:textId="77777777" w:rsidR="007D6F19" w:rsidRPr="007D6F19" w:rsidRDefault="007D6F19" w:rsidP="00D24615">
            <w:pPr>
              <w:rPr>
                <w:sz w:val="20"/>
              </w:rPr>
            </w:pPr>
          </w:p>
        </w:tc>
      </w:tr>
      <w:tr w:rsidR="007D6F19" w:rsidRPr="007D6F19" w14:paraId="0A231A4D"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407E0B5" w14:textId="77777777" w:rsidR="007D6F19" w:rsidRPr="007D6F19" w:rsidRDefault="007D6F19" w:rsidP="00D24615">
            <w:pPr>
              <w:rPr>
                <w:sz w:val="20"/>
              </w:rPr>
            </w:pPr>
            <w:r w:rsidRPr="007D6F19">
              <w:rPr>
                <w:sz w:val="20"/>
              </w:rPr>
              <w:t>I</w:t>
            </w:r>
          </w:p>
        </w:tc>
        <w:tc>
          <w:tcPr>
            <w:tcW w:w="0" w:type="auto"/>
            <w:tcBorders>
              <w:top w:val="single" w:sz="4" w:space="0" w:color="auto"/>
              <w:left w:val="single" w:sz="4" w:space="0" w:color="auto"/>
              <w:bottom w:val="single" w:sz="4" w:space="0" w:color="auto"/>
              <w:right w:val="single" w:sz="4" w:space="0" w:color="auto"/>
            </w:tcBorders>
            <w:hideMark/>
          </w:tcPr>
          <w:p w14:paraId="7D444C7A" w14:textId="77777777" w:rsidR="007D6F19" w:rsidRPr="007D6F19" w:rsidRDefault="007D6F19" w:rsidP="00D24615">
            <w:pPr>
              <w:rPr>
                <w:sz w:val="20"/>
              </w:rPr>
            </w:pPr>
            <w:r w:rsidRPr="007D6F19">
              <w:rPr>
                <w:sz w:val="20"/>
              </w:rPr>
              <w:t>Hot Mix Asphalt Facilities</w:t>
            </w:r>
          </w:p>
        </w:tc>
        <w:tc>
          <w:tcPr>
            <w:tcW w:w="0" w:type="auto"/>
            <w:tcBorders>
              <w:top w:val="single" w:sz="4" w:space="0" w:color="auto"/>
              <w:left w:val="single" w:sz="4" w:space="0" w:color="auto"/>
              <w:bottom w:val="single" w:sz="4" w:space="0" w:color="auto"/>
              <w:right w:val="single" w:sz="4" w:space="0" w:color="auto"/>
            </w:tcBorders>
            <w:hideMark/>
          </w:tcPr>
          <w:p w14:paraId="4036E48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4E9BA6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5A1C7F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80CC1D" w14:textId="77777777" w:rsidR="007D6F19" w:rsidRPr="007D6F19" w:rsidRDefault="007D6F19" w:rsidP="00D24615">
            <w:pPr>
              <w:rPr>
                <w:sz w:val="20"/>
              </w:rPr>
            </w:pPr>
            <w:r w:rsidRPr="007D6F19">
              <w:rPr>
                <w:sz w:val="20"/>
              </w:rPr>
              <w:t xml:space="preserve">X </w:t>
            </w:r>
          </w:p>
        </w:tc>
      </w:tr>
      <w:tr w:rsidR="007D6F19" w:rsidRPr="007D6F19" w14:paraId="69B87476"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FB4C46D" w14:textId="77777777" w:rsidR="007D6F19" w:rsidRPr="007D6F19" w:rsidRDefault="007D6F19" w:rsidP="00D24615">
            <w:pPr>
              <w:rPr>
                <w:sz w:val="20"/>
              </w:rPr>
            </w:pPr>
            <w:r w:rsidRPr="007D6F19">
              <w:rPr>
                <w:sz w:val="20"/>
              </w:rPr>
              <w:t>J</w:t>
            </w:r>
          </w:p>
        </w:tc>
        <w:tc>
          <w:tcPr>
            <w:tcW w:w="0" w:type="auto"/>
            <w:tcBorders>
              <w:top w:val="single" w:sz="4" w:space="0" w:color="auto"/>
              <w:left w:val="single" w:sz="4" w:space="0" w:color="auto"/>
              <w:bottom w:val="single" w:sz="4" w:space="0" w:color="auto"/>
              <w:right w:val="single" w:sz="4" w:space="0" w:color="auto"/>
            </w:tcBorders>
            <w:hideMark/>
          </w:tcPr>
          <w:p w14:paraId="54E07C3D" w14:textId="77777777" w:rsidR="007D6F19" w:rsidRPr="007D6F19" w:rsidRDefault="007D6F19" w:rsidP="00D24615">
            <w:pPr>
              <w:rPr>
                <w:sz w:val="20"/>
              </w:rPr>
            </w:pPr>
            <w:r w:rsidRPr="007D6F19">
              <w:rPr>
                <w:sz w:val="20"/>
              </w:rPr>
              <w:t>Petroleum Refineries</w:t>
            </w:r>
          </w:p>
        </w:tc>
        <w:tc>
          <w:tcPr>
            <w:tcW w:w="0" w:type="auto"/>
            <w:tcBorders>
              <w:top w:val="single" w:sz="4" w:space="0" w:color="auto"/>
              <w:left w:val="single" w:sz="4" w:space="0" w:color="auto"/>
              <w:bottom w:val="single" w:sz="4" w:space="0" w:color="auto"/>
              <w:right w:val="single" w:sz="4" w:space="0" w:color="auto"/>
            </w:tcBorders>
            <w:hideMark/>
          </w:tcPr>
          <w:p w14:paraId="430B06B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0CF95D"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1C733B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16A4AD" w14:textId="77777777" w:rsidR="007D6F19" w:rsidRPr="007D6F19" w:rsidRDefault="007D6F19" w:rsidP="00D24615">
            <w:pPr>
              <w:rPr>
                <w:sz w:val="20"/>
              </w:rPr>
            </w:pPr>
            <w:r w:rsidRPr="007D6F19">
              <w:rPr>
                <w:sz w:val="20"/>
              </w:rPr>
              <w:t xml:space="preserve">X </w:t>
            </w:r>
          </w:p>
        </w:tc>
      </w:tr>
      <w:tr w:rsidR="007D6F19" w:rsidRPr="007D6F19" w14:paraId="4A310B8C"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458B732" w14:textId="77777777" w:rsidR="007D6F19" w:rsidRPr="007D6F19" w:rsidRDefault="007D6F19" w:rsidP="00D24615">
            <w:pPr>
              <w:rPr>
                <w:sz w:val="20"/>
              </w:rPr>
            </w:pPr>
            <w:r w:rsidRPr="007D6F19">
              <w:rPr>
                <w:sz w:val="20"/>
              </w:rPr>
              <w:t>K</w:t>
            </w:r>
          </w:p>
        </w:tc>
        <w:tc>
          <w:tcPr>
            <w:tcW w:w="0" w:type="auto"/>
            <w:tcBorders>
              <w:top w:val="single" w:sz="4" w:space="0" w:color="auto"/>
              <w:left w:val="single" w:sz="4" w:space="0" w:color="auto"/>
              <w:bottom w:val="single" w:sz="4" w:space="0" w:color="auto"/>
              <w:right w:val="single" w:sz="4" w:space="0" w:color="auto"/>
            </w:tcBorders>
            <w:hideMark/>
          </w:tcPr>
          <w:p w14:paraId="3A78DB52" w14:textId="77777777" w:rsidR="007D6F19" w:rsidRPr="007D6F19" w:rsidRDefault="007D6F19" w:rsidP="00D24615">
            <w:pPr>
              <w:rPr>
                <w:sz w:val="20"/>
              </w:rPr>
            </w:pPr>
            <w:r w:rsidRPr="007D6F19">
              <w:rPr>
                <w:sz w:val="20"/>
              </w:rPr>
              <w:t>Storage Vessels for Petroleum Liquids for Which Construction, Reconstruction, or Modification Commenced After June 11, 1973, and Prior to May 19, 1978</w:t>
            </w:r>
          </w:p>
        </w:tc>
        <w:tc>
          <w:tcPr>
            <w:tcW w:w="0" w:type="auto"/>
            <w:tcBorders>
              <w:top w:val="single" w:sz="4" w:space="0" w:color="auto"/>
              <w:left w:val="single" w:sz="4" w:space="0" w:color="auto"/>
              <w:bottom w:val="single" w:sz="4" w:space="0" w:color="auto"/>
              <w:right w:val="single" w:sz="4" w:space="0" w:color="auto"/>
            </w:tcBorders>
            <w:hideMark/>
          </w:tcPr>
          <w:p w14:paraId="4982B0A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5C0DF86"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34BE92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3B5B79" w14:textId="77777777" w:rsidR="007D6F19" w:rsidRPr="007D6F19" w:rsidRDefault="007D6F19" w:rsidP="00D24615">
            <w:pPr>
              <w:rPr>
                <w:sz w:val="20"/>
              </w:rPr>
            </w:pPr>
            <w:r w:rsidRPr="007D6F19">
              <w:rPr>
                <w:sz w:val="20"/>
              </w:rPr>
              <w:t xml:space="preserve">X </w:t>
            </w:r>
          </w:p>
        </w:tc>
      </w:tr>
      <w:tr w:rsidR="007D6F19" w:rsidRPr="007D6F19" w14:paraId="12E7C560"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5694C47D" w14:textId="77777777" w:rsidR="007D6F19" w:rsidRPr="007D6F19" w:rsidRDefault="007D6F19" w:rsidP="00D24615">
            <w:pPr>
              <w:rPr>
                <w:sz w:val="20"/>
              </w:rPr>
            </w:pPr>
            <w:r w:rsidRPr="007D6F19">
              <w:rPr>
                <w:sz w:val="20"/>
              </w:rPr>
              <w:t>Ka</w:t>
            </w:r>
          </w:p>
        </w:tc>
        <w:tc>
          <w:tcPr>
            <w:tcW w:w="0" w:type="auto"/>
            <w:tcBorders>
              <w:top w:val="single" w:sz="4" w:space="0" w:color="auto"/>
              <w:left w:val="single" w:sz="4" w:space="0" w:color="auto"/>
              <w:bottom w:val="single" w:sz="4" w:space="0" w:color="auto"/>
              <w:right w:val="single" w:sz="4" w:space="0" w:color="auto"/>
            </w:tcBorders>
            <w:hideMark/>
          </w:tcPr>
          <w:p w14:paraId="2442C5F4" w14:textId="77777777" w:rsidR="007D6F19" w:rsidRPr="007D6F19" w:rsidRDefault="007D6F19" w:rsidP="00D24615">
            <w:pPr>
              <w:rPr>
                <w:sz w:val="20"/>
              </w:rPr>
            </w:pPr>
            <w:r w:rsidRPr="007D6F19">
              <w:rPr>
                <w:sz w:val="20"/>
              </w:rPr>
              <w:t>Storage Vessels for Petroleum Liquids for Which Construction, Reconstruction, or Modification Commenced After May 18, 1978, and Prior to July 23, 1984</w:t>
            </w:r>
          </w:p>
        </w:tc>
        <w:tc>
          <w:tcPr>
            <w:tcW w:w="0" w:type="auto"/>
            <w:tcBorders>
              <w:top w:val="single" w:sz="4" w:space="0" w:color="auto"/>
              <w:left w:val="single" w:sz="4" w:space="0" w:color="auto"/>
              <w:bottom w:val="single" w:sz="4" w:space="0" w:color="auto"/>
              <w:right w:val="single" w:sz="4" w:space="0" w:color="auto"/>
            </w:tcBorders>
            <w:hideMark/>
          </w:tcPr>
          <w:p w14:paraId="30B0F39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F7E9CF0"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5760E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2E57B6" w14:textId="77777777" w:rsidR="007D6F19" w:rsidRPr="007D6F19" w:rsidRDefault="007D6F19" w:rsidP="00D24615">
            <w:pPr>
              <w:rPr>
                <w:sz w:val="20"/>
              </w:rPr>
            </w:pPr>
            <w:r w:rsidRPr="007D6F19">
              <w:rPr>
                <w:sz w:val="20"/>
              </w:rPr>
              <w:t xml:space="preserve">X </w:t>
            </w:r>
          </w:p>
        </w:tc>
      </w:tr>
      <w:tr w:rsidR="007D6F19" w:rsidRPr="007D6F19" w14:paraId="62A702D0"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08BA8B3" w14:textId="77777777" w:rsidR="007D6F19" w:rsidRPr="007D6F19" w:rsidRDefault="007D6F19" w:rsidP="00D24615">
            <w:pPr>
              <w:rPr>
                <w:sz w:val="20"/>
              </w:rPr>
            </w:pPr>
            <w:r w:rsidRPr="007D6F19">
              <w:rPr>
                <w:sz w:val="20"/>
              </w:rPr>
              <w:t>Kb</w:t>
            </w:r>
          </w:p>
        </w:tc>
        <w:tc>
          <w:tcPr>
            <w:tcW w:w="0" w:type="auto"/>
            <w:tcBorders>
              <w:top w:val="single" w:sz="4" w:space="0" w:color="auto"/>
              <w:left w:val="single" w:sz="4" w:space="0" w:color="auto"/>
              <w:bottom w:val="single" w:sz="4" w:space="0" w:color="auto"/>
              <w:right w:val="single" w:sz="4" w:space="0" w:color="auto"/>
            </w:tcBorders>
            <w:hideMark/>
          </w:tcPr>
          <w:p w14:paraId="68D3B70A" w14:textId="77777777" w:rsidR="007D6F19" w:rsidRPr="007D6F19" w:rsidRDefault="007D6F19" w:rsidP="00D24615">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tcBorders>
              <w:top w:val="single" w:sz="4" w:space="0" w:color="auto"/>
              <w:left w:val="single" w:sz="4" w:space="0" w:color="auto"/>
              <w:bottom w:val="single" w:sz="4" w:space="0" w:color="auto"/>
              <w:right w:val="single" w:sz="4" w:space="0" w:color="auto"/>
            </w:tcBorders>
            <w:hideMark/>
          </w:tcPr>
          <w:p w14:paraId="1D21D693"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317402"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23C49D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E8AFA3" w14:textId="77777777" w:rsidR="007D6F19" w:rsidRPr="007D6F19" w:rsidRDefault="007D6F19" w:rsidP="00D24615">
            <w:pPr>
              <w:rPr>
                <w:sz w:val="20"/>
              </w:rPr>
            </w:pPr>
            <w:r w:rsidRPr="007D6F19">
              <w:rPr>
                <w:sz w:val="20"/>
              </w:rPr>
              <w:t xml:space="preserve">X </w:t>
            </w:r>
          </w:p>
        </w:tc>
      </w:tr>
      <w:tr w:rsidR="007D6F19" w:rsidRPr="007D6F19" w14:paraId="305178C0"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3C23D67B" w14:textId="77777777" w:rsidR="007D6F19" w:rsidRPr="007D6F19" w:rsidRDefault="007D6F19" w:rsidP="00D24615">
            <w:pPr>
              <w:rPr>
                <w:sz w:val="20"/>
              </w:rPr>
            </w:pPr>
            <w:r w:rsidRPr="007D6F19">
              <w:rPr>
                <w:sz w:val="20"/>
              </w:rPr>
              <w:t>L</w:t>
            </w:r>
          </w:p>
        </w:tc>
        <w:tc>
          <w:tcPr>
            <w:tcW w:w="0" w:type="auto"/>
            <w:tcBorders>
              <w:top w:val="single" w:sz="4" w:space="0" w:color="auto"/>
              <w:left w:val="single" w:sz="4" w:space="0" w:color="auto"/>
              <w:bottom w:val="single" w:sz="4" w:space="0" w:color="auto"/>
              <w:right w:val="single" w:sz="4" w:space="0" w:color="auto"/>
            </w:tcBorders>
            <w:hideMark/>
          </w:tcPr>
          <w:p w14:paraId="45E7FC42" w14:textId="77777777" w:rsidR="007D6F19" w:rsidRPr="007D6F19" w:rsidRDefault="007D6F19" w:rsidP="00D24615">
            <w:pPr>
              <w:rPr>
                <w:sz w:val="20"/>
              </w:rPr>
            </w:pPr>
            <w:r w:rsidRPr="007D6F19">
              <w:rPr>
                <w:sz w:val="20"/>
              </w:rPr>
              <w:t>Secondary Lead Smelters</w:t>
            </w:r>
          </w:p>
        </w:tc>
        <w:tc>
          <w:tcPr>
            <w:tcW w:w="0" w:type="auto"/>
            <w:tcBorders>
              <w:top w:val="single" w:sz="4" w:space="0" w:color="auto"/>
              <w:left w:val="single" w:sz="4" w:space="0" w:color="auto"/>
              <w:bottom w:val="single" w:sz="4" w:space="0" w:color="auto"/>
              <w:right w:val="single" w:sz="4" w:space="0" w:color="auto"/>
            </w:tcBorders>
            <w:hideMark/>
          </w:tcPr>
          <w:p w14:paraId="6FC5461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1DEF0F"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D69207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50E4A9F" w14:textId="77777777" w:rsidR="007D6F19" w:rsidRPr="007D6F19" w:rsidRDefault="007D6F19" w:rsidP="00D24615">
            <w:pPr>
              <w:rPr>
                <w:sz w:val="20"/>
              </w:rPr>
            </w:pPr>
            <w:r w:rsidRPr="007D6F19">
              <w:rPr>
                <w:sz w:val="20"/>
              </w:rPr>
              <w:t xml:space="preserve">X </w:t>
            </w:r>
          </w:p>
        </w:tc>
      </w:tr>
      <w:tr w:rsidR="007D6F19" w:rsidRPr="007D6F19" w14:paraId="0544757F"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0922010" w14:textId="77777777" w:rsidR="007D6F19" w:rsidRPr="007D6F19" w:rsidRDefault="007D6F19" w:rsidP="00D24615">
            <w:pPr>
              <w:rPr>
                <w:sz w:val="20"/>
              </w:rPr>
            </w:pPr>
            <w:r w:rsidRPr="007D6F19">
              <w:rPr>
                <w:sz w:val="20"/>
              </w:rPr>
              <w:t>M</w:t>
            </w:r>
          </w:p>
        </w:tc>
        <w:tc>
          <w:tcPr>
            <w:tcW w:w="0" w:type="auto"/>
            <w:tcBorders>
              <w:top w:val="single" w:sz="4" w:space="0" w:color="auto"/>
              <w:left w:val="single" w:sz="4" w:space="0" w:color="auto"/>
              <w:bottom w:val="single" w:sz="4" w:space="0" w:color="auto"/>
              <w:right w:val="single" w:sz="4" w:space="0" w:color="auto"/>
            </w:tcBorders>
            <w:hideMark/>
          </w:tcPr>
          <w:p w14:paraId="40E4D623" w14:textId="77777777" w:rsidR="007D6F19" w:rsidRPr="007D6F19" w:rsidRDefault="007D6F19" w:rsidP="00D24615">
            <w:pPr>
              <w:rPr>
                <w:sz w:val="20"/>
              </w:rPr>
            </w:pPr>
            <w:r w:rsidRPr="007D6F19">
              <w:rPr>
                <w:sz w:val="20"/>
              </w:rPr>
              <w:t>Secondary Brass and Bronze Production Plants</w:t>
            </w:r>
          </w:p>
        </w:tc>
        <w:tc>
          <w:tcPr>
            <w:tcW w:w="0" w:type="auto"/>
            <w:tcBorders>
              <w:top w:val="single" w:sz="4" w:space="0" w:color="auto"/>
              <w:left w:val="single" w:sz="4" w:space="0" w:color="auto"/>
              <w:bottom w:val="single" w:sz="4" w:space="0" w:color="auto"/>
              <w:right w:val="single" w:sz="4" w:space="0" w:color="auto"/>
            </w:tcBorders>
            <w:hideMark/>
          </w:tcPr>
          <w:p w14:paraId="25F7CBC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E50E9E2"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129481C"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C03F2D" w14:textId="77777777" w:rsidR="007D6F19" w:rsidRPr="007D6F19" w:rsidRDefault="007D6F19" w:rsidP="00D24615">
            <w:pPr>
              <w:rPr>
                <w:sz w:val="20"/>
              </w:rPr>
            </w:pPr>
            <w:r w:rsidRPr="007D6F19">
              <w:rPr>
                <w:sz w:val="20"/>
              </w:rPr>
              <w:t xml:space="preserve">X </w:t>
            </w:r>
          </w:p>
        </w:tc>
      </w:tr>
      <w:tr w:rsidR="007D6F19" w:rsidRPr="007D6F19" w14:paraId="69EACDCD"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E5C3BF1" w14:textId="77777777" w:rsidR="007D6F19" w:rsidRPr="007D6F19" w:rsidRDefault="007D6F19" w:rsidP="00D24615">
            <w:pPr>
              <w:rPr>
                <w:sz w:val="20"/>
              </w:rPr>
            </w:pPr>
            <w:r w:rsidRPr="007D6F19">
              <w:rPr>
                <w:sz w:val="20"/>
              </w:rPr>
              <w:t>N</w:t>
            </w:r>
          </w:p>
        </w:tc>
        <w:tc>
          <w:tcPr>
            <w:tcW w:w="0" w:type="auto"/>
            <w:tcBorders>
              <w:top w:val="single" w:sz="4" w:space="0" w:color="auto"/>
              <w:left w:val="single" w:sz="4" w:space="0" w:color="auto"/>
              <w:bottom w:val="single" w:sz="4" w:space="0" w:color="auto"/>
              <w:right w:val="single" w:sz="4" w:space="0" w:color="auto"/>
            </w:tcBorders>
            <w:hideMark/>
          </w:tcPr>
          <w:p w14:paraId="237445DF" w14:textId="77777777" w:rsidR="007D6F19" w:rsidRPr="007D6F19" w:rsidRDefault="007D6F19" w:rsidP="00D24615">
            <w:pPr>
              <w:rPr>
                <w:sz w:val="20"/>
              </w:rPr>
            </w:pPr>
            <w:r w:rsidRPr="007D6F19">
              <w:rPr>
                <w:sz w:val="20"/>
              </w:rPr>
              <w:t>Primary Emissions from Basic Oxygen Process Furnaces for Which Construction is Commenced After June 11, 1973</w:t>
            </w:r>
          </w:p>
        </w:tc>
        <w:tc>
          <w:tcPr>
            <w:tcW w:w="0" w:type="auto"/>
            <w:tcBorders>
              <w:top w:val="single" w:sz="4" w:space="0" w:color="auto"/>
              <w:left w:val="single" w:sz="4" w:space="0" w:color="auto"/>
              <w:bottom w:val="single" w:sz="4" w:space="0" w:color="auto"/>
              <w:right w:val="single" w:sz="4" w:space="0" w:color="auto"/>
            </w:tcBorders>
            <w:hideMark/>
          </w:tcPr>
          <w:p w14:paraId="3EA9542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10D40D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47D638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610433" w14:textId="77777777" w:rsidR="007D6F19" w:rsidRPr="007D6F19" w:rsidRDefault="007D6F19" w:rsidP="00D24615">
            <w:pPr>
              <w:rPr>
                <w:sz w:val="20"/>
              </w:rPr>
            </w:pPr>
            <w:r w:rsidRPr="007D6F19">
              <w:rPr>
                <w:sz w:val="20"/>
              </w:rPr>
              <w:t xml:space="preserve">X </w:t>
            </w:r>
          </w:p>
        </w:tc>
      </w:tr>
      <w:tr w:rsidR="007D6F19" w:rsidRPr="007D6F19" w14:paraId="38C04629"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FE610EE" w14:textId="77777777" w:rsidR="007D6F19" w:rsidRPr="007D6F19" w:rsidRDefault="007D6F19" w:rsidP="00D24615">
            <w:pPr>
              <w:rPr>
                <w:sz w:val="20"/>
              </w:rPr>
            </w:pPr>
            <w:r w:rsidRPr="007D6F19">
              <w:rPr>
                <w:sz w:val="20"/>
              </w:rPr>
              <w:t>Na</w:t>
            </w:r>
          </w:p>
        </w:tc>
        <w:tc>
          <w:tcPr>
            <w:tcW w:w="0" w:type="auto"/>
            <w:tcBorders>
              <w:top w:val="single" w:sz="4" w:space="0" w:color="auto"/>
              <w:left w:val="single" w:sz="4" w:space="0" w:color="auto"/>
              <w:bottom w:val="single" w:sz="4" w:space="0" w:color="auto"/>
              <w:right w:val="single" w:sz="4" w:space="0" w:color="auto"/>
            </w:tcBorders>
            <w:hideMark/>
          </w:tcPr>
          <w:p w14:paraId="68246408" w14:textId="77777777" w:rsidR="007D6F19" w:rsidRPr="007D6F19" w:rsidRDefault="007D6F19" w:rsidP="00D24615">
            <w:pPr>
              <w:rPr>
                <w:sz w:val="20"/>
              </w:rPr>
            </w:pPr>
            <w:r w:rsidRPr="007D6F19">
              <w:rPr>
                <w:sz w:val="20"/>
              </w:rPr>
              <w:t>Secondary Emissions from Basic Oxygen Process Steelmaking Facilities for Which Construction is Commenced After January 20, 1983</w:t>
            </w:r>
          </w:p>
        </w:tc>
        <w:tc>
          <w:tcPr>
            <w:tcW w:w="0" w:type="auto"/>
            <w:tcBorders>
              <w:top w:val="single" w:sz="4" w:space="0" w:color="auto"/>
              <w:left w:val="single" w:sz="4" w:space="0" w:color="auto"/>
              <w:bottom w:val="single" w:sz="4" w:space="0" w:color="auto"/>
              <w:right w:val="single" w:sz="4" w:space="0" w:color="auto"/>
            </w:tcBorders>
            <w:hideMark/>
          </w:tcPr>
          <w:p w14:paraId="571E848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8D0533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B163D93"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F451841" w14:textId="77777777" w:rsidR="007D6F19" w:rsidRPr="007D6F19" w:rsidRDefault="007D6F19" w:rsidP="00D24615">
            <w:pPr>
              <w:rPr>
                <w:sz w:val="20"/>
              </w:rPr>
            </w:pPr>
            <w:r w:rsidRPr="007D6F19">
              <w:rPr>
                <w:sz w:val="20"/>
              </w:rPr>
              <w:t xml:space="preserve">X </w:t>
            </w:r>
          </w:p>
        </w:tc>
      </w:tr>
      <w:tr w:rsidR="007D6F19" w:rsidRPr="007D6F19" w14:paraId="64F74914"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35076D9" w14:textId="77777777" w:rsidR="007D6F19" w:rsidRPr="007D6F19" w:rsidRDefault="007D6F19" w:rsidP="00D24615">
            <w:pPr>
              <w:rPr>
                <w:sz w:val="20"/>
              </w:rPr>
            </w:pPr>
            <w:r w:rsidRPr="007D6F19">
              <w:rPr>
                <w:sz w:val="20"/>
              </w:rPr>
              <w:t>O</w:t>
            </w:r>
          </w:p>
        </w:tc>
        <w:tc>
          <w:tcPr>
            <w:tcW w:w="0" w:type="auto"/>
            <w:tcBorders>
              <w:top w:val="single" w:sz="4" w:space="0" w:color="auto"/>
              <w:left w:val="single" w:sz="4" w:space="0" w:color="auto"/>
              <w:bottom w:val="single" w:sz="4" w:space="0" w:color="auto"/>
              <w:right w:val="single" w:sz="4" w:space="0" w:color="auto"/>
            </w:tcBorders>
            <w:hideMark/>
          </w:tcPr>
          <w:p w14:paraId="00EC4884" w14:textId="77777777" w:rsidR="007D6F19" w:rsidRPr="007D6F19" w:rsidRDefault="007D6F19" w:rsidP="00D24615">
            <w:pPr>
              <w:rPr>
                <w:sz w:val="20"/>
              </w:rPr>
            </w:pPr>
            <w:r w:rsidRPr="007D6F19">
              <w:rPr>
                <w:sz w:val="20"/>
              </w:rPr>
              <w:t>Sewage Treatment Plants</w:t>
            </w:r>
          </w:p>
        </w:tc>
        <w:tc>
          <w:tcPr>
            <w:tcW w:w="0" w:type="auto"/>
            <w:tcBorders>
              <w:top w:val="single" w:sz="4" w:space="0" w:color="auto"/>
              <w:left w:val="single" w:sz="4" w:space="0" w:color="auto"/>
              <w:bottom w:val="single" w:sz="4" w:space="0" w:color="auto"/>
              <w:right w:val="single" w:sz="4" w:space="0" w:color="auto"/>
            </w:tcBorders>
            <w:hideMark/>
          </w:tcPr>
          <w:p w14:paraId="03A68FB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7E486A6"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50E567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190591" w14:textId="77777777" w:rsidR="007D6F19" w:rsidRPr="007D6F19" w:rsidRDefault="007D6F19" w:rsidP="00D24615">
            <w:pPr>
              <w:rPr>
                <w:sz w:val="20"/>
              </w:rPr>
            </w:pPr>
            <w:r w:rsidRPr="007D6F19">
              <w:rPr>
                <w:sz w:val="20"/>
              </w:rPr>
              <w:t xml:space="preserve">X </w:t>
            </w:r>
          </w:p>
        </w:tc>
      </w:tr>
      <w:tr w:rsidR="007D6F19" w:rsidRPr="007D6F19" w14:paraId="0C47351C"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DBB6BB3" w14:textId="77777777" w:rsidR="007D6F19" w:rsidRPr="007D6F19" w:rsidRDefault="007D6F19" w:rsidP="00D24615">
            <w:pPr>
              <w:rPr>
                <w:sz w:val="20"/>
              </w:rPr>
            </w:pPr>
            <w:r w:rsidRPr="007D6F19">
              <w:rPr>
                <w:sz w:val="20"/>
              </w:rPr>
              <w:t>P</w:t>
            </w:r>
          </w:p>
        </w:tc>
        <w:tc>
          <w:tcPr>
            <w:tcW w:w="0" w:type="auto"/>
            <w:tcBorders>
              <w:top w:val="single" w:sz="4" w:space="0" w:color="auto"/>
              <w:left w:val="single" w:sz="4" w:space="0" w:color="auto"/>
              <w:bottom w:val="single" w:sz="4" w:space="0" w:color="auto"/>
              <w:right w:val="single" w:sz="4" w:space="0" w:color="auto"/>
            </w:tcBorders>
            <w:hideMark/>
          </w:tcPr>
          <w:p w14:paraId="1A1FBC0C" w14:textId="77777777" w:rsidR="007D6F19" w:rsidRPr="007D6F19" w:rsidRDefault="007D6F19" w:rsidP="00D24615">
            <w:pPr>
              <w:rPr>
                <w:sz w:val="20"/>
              </w:rPr>
            </w:pPr>
            <w:r w:rsidRPr="007D6F19">
              <w:rPr>
                <w:sz w:val="20"/>
              </w:rPr>
              <w:t>Primary Copper Smelters</w:t>
            </w:r>
          </w:p>
        </w:tc>
        <w:tc>
          <w:tcPr>
            <w:tcW w:w="0" w:type="auto"/>
            <w:tcBorders>
              <w:top w:val="single" w:sz="4" w:space="0" w:color="auto"/>
              <w:left w:val="single" w:sz="4" w:space="0" w:color="auto"/>
              <w:bottom w:val="single" w:sz="4" w:space="0" w:color="auto"/>
              <w:right w:val="single" w:sz="4" w:space="0" w:color="auto"/>
            </w:tcBorders>
            <w:hideMark/>
          </w:tcPr>
          <w:p w14:paraId="4E7DE25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E5FFB9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344AD1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B1639D" w14:textId="77777777" w:rsidR="007D6F19" w:rsidRPr="007D6F19" w:rsidRDefault="007D6F19" w:rsidP="00D24615">
            <w:pPr>
              <w:rPr>
                <w:sz w:val="20"/>
              </w:rPr>
            </w:pPr>
            <w:r w:rsidRPr="007D6F19">
              <w:rPr>
                <w:sz w:val="20"/>
              </w:rPr>
              <w:t xml:space="preserve">X </w:t>
            </w:r>
          </w:p>
        </w:tc>
      </w:tr>
      <w:tr w:rsidR="007D6F19" w:rsidRPr="007D6F19" w14:paraId="237F1677"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2CD3A0E" w14:textId="77777777" w:rsidR="007D6F19" w:rsidRPr="007D6F19" w:rsidRDefault="007D6F19" w:rsidP="00D24615">
            <w:pPr>
              <w:rPr>
                <w:sz w:val="20"/>
              </w:rPr>
            </w:pPr>
            <w:r w:rsidRPr="007D6F19">
              <w:rPr>
                <w:sz w:val="20"/>
              </w:rPr>
              <w:t>Q</w:t>
            </w:r>
          </w:p>
        </w:tc>
        <w:tc>
          <w:tcPr>
            <w:tcW w:w="0" w:type="auto"/>
            <w:tcBorders>
              <w:top w:val="single" w:sz="4" w:space="0" w:color="auto"/>
              <w:left w:val="single" w:sz="4" w:space="0" w:color="auto"/>
              <w:bottom w:val="single" w:sz="4" w:space="0" w:color="auto"/>
              <w:right w:val="single" w:sz="4" w:space="0" w:color="auto"/>
            </w:tcBorders>
            <w:hideMark/>
          </w:tcPr>
          <w:p w14:paraId="3638FE7B" w14:textId="77777777" w:rsidR="007D6F19" w:rsidRPr="007D6F19" w:rsidRDefault="007D6F19" w:rsidP="00D24615">
            <w:pPr>
              <w:rPr>
                <w:sz w:val="20"/>
              </w:rPr>
            </w:pPr>
            <w:r w:rsidRPr="007D6F19">
              <w:rPr>
                <w:sz w:val="20"/>
              </w:rPr>
              <w:t>Primary Zinc Smelters</w:t>
            </w:r>
          </w:p>
        </w:tc>
        <w:tc>
          <w:tcPr>
            <w:tcW w:w="0" w:type="auto"/>
            <w:tcBorders>
              <w:top w:val="single" w:sz="4" w:space="0" w:color="auto"/>
              <w:left w:val="single" w:sz="4" w:space="0" w:color="auto"/>
              <w:bottom w:val="single" w:sz="4" w:space="0" w:color="auto"/>
              <w:right w:val="single" w:sz="4" w:space="0" w:color="auto"/>
            </w:tcBorders>
            <w:hideMark/>
          </w:tcPr>
          <w:p w14:paraId="438794E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367D15C"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D78ACC"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7F45573" w14:textId="77777777" w:rsidR="007D6F19" w:rsidRPr="007D6F19" w:rsidRDefault="007D6F19" w:rsidP="00D24615">
            <w:pPr>
              <w:rPr>
                <w:sz w:val="20"/>
              </w:rPr>
            </w:pPr>
            <w:r w:rsidRPr="007D6F19">
              <w:rPr>
                <w:sz w:val="20"/>
              </w:rPr>
              <w:t xml:space="preserve">X </w:t>
            </w:r>
          </w:p>
        </w:tc>
      </w:tr>
      <w:tr w:rsidR="007D6F19" w:rsidRPr="007D6F19" w14:paraId="3AE21651"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5D8D9192" w14:textId="77777777" w:rsidR="007D6F19" w:rsidRPr="007D6F19" w:rsidRDefault="007D6F19" w:rsidP="00D24615">
            <w:pPr>
              <w:rPr>
                <w:sz w:val="20"/>
              </w:rPr>
            </w:pPr>
            <w:r w:rsidRPr="007D6F19">
              <w:rPr>
                <w:sz w:val="20"/>
              </w:rPr>
              <w:t>R</w:t>
            </w:r>
          </w:p>
        </w:tc>
        <w:tc>
          <w:tcPr>
            <w:tcW w:w="0" w:type="auto"/>
            <w:tcBorders>
              <w:top w:val="single" w:sz="4" w:space="0" w:color="auto"/>
              <w:left w:val="single" w:sz="4" w:space="0" w:color="auto"/>
              <w:bottom w:val="single" w:sz="4" w:space="0" w:color="auto"/>
              <w:right w:val="single" w:sz="4" w:space="0" w:color="auto"/>
            </w:tcBorders>
            <w:hideMark/>
          </w:tcPr>
          <w:p w14:paraId="1B166CAD" w14:textId="77777777" w:rsidR="007D6F19" w:rsidRPr="007D6F19" w:rsidRDefault="007D6F19" w:rsidP="00D24615">
            <w:pPr>
              <w:rPr>
                <w:sz w:val="20"/>
              </w:rPr>
            </w:pPr>
            <w:r w:rsidRPr="007D6F19">
              <w:rPr>
                <w:sz w:val="20"/>
              </w:rPr>
              <w:t>Primary Lead Smelters</w:t>
            </w:r>
          </w:p>
        </w:tc>
        <w:tc>
          <w:tcPr>
            <w:tcW w:w="0" w:type="auto"/>
            <w:tcBorders>
              <w:top w:val="single" w:sz="4" w:space="0" w:color="auto"/>
              <w:left w:val="single" w:sz="4" w:space="0" w:color="auto"/>
              <w:bottom w:val="single" w:sz="4" w:space="0" w:color="auto"/>
              <w:right w:val="single" w:sz="4" w:space="0" w:color="auto"/>
            </w:tcBorders>
            <w:hideMark/>
          </w:tcPr>
          <w:p w14:paraId="4653EC2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C96B28A"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4C17F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E407C01" w14:textId="77777777" w:rsidR="007D6F19" w:rsidRPr="007D6F19" w:rsidRDefault="007D6F19" w:rsidP="00D24615">
            <w:pPr>
              <w:rPr>
                <w:sz w:val="20"/>
              </w:rPr>
            </w:pPr>
            <w:r w:rsidRPr="007D6F19">
              <w:rPr>
                <w:sz w:val="20"/>
              </w:rPr>
              <w:t xml:space="preserve">X </w:t>
            </w:r>
          </w:p>
        </w:tc>
      </w:tr>
      <w:tr w:rsidR="007D6F19" w:rsidRPr="007D6F19" w14:paraId="69ACEA99"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0E7F0742" w14:textId="77777777" w:rsidR="007D6F19" w:rsidRPr="007D6F19" w:rsidRDefault="007D6F19" w:rsidP="00D24615">
            <w:pPr>
              <w:rPr>
                <w:sz w:val="20"/>
              </w:rPr>
            </w:pPr>
            <w:r w:rsidRPr="007D6F19">
              <w:rPr>
                <w:sz w:val="20"/>
              </w:rPr>
              <w:t>S</w:t>
            </w:r>
          </w:p>
        </w:tc>
        <w:tc>
          <w:tcPr>
            <w:tcW w:w="0" w:type="auto"/>
            <w:tcBorders>
              <w:top w:val="single" w:sz="4" w:space="0" w:color="auto"/>
              <w:left w:val="single" w:sz="4" w:space="0" w:color="auto"/>
              <w:bottom w:val="single" w:sz="4" w:space="0" w:color="auto"/>
              <w:right w:val="single" w:sz="4" w:space="0" w:color="auto"/>
            </w:tcBorders>
            <w:hideMark/>
          </w:tcPr>
          <w:p w14:paraId="3A461CAF" w14:textId="77777777" w:rsidR="007D6F19" w:rsidRPr="007D6F19" w:rsidRDefault="007D6F19" w:rsidP="00D24615">
            <w:pPr>
              <w:rPr>
                <w:sz w:val="20"/>
              </w:rPr>
            </w:pPr>
            <w:r w:rsidRPr="007D6F19">
              <w:rPr>
                <w:sz w:val="20"/>
              </w:rPr>
              <w:t>Primary Aluminum Reduction Plants</w:t>
            </w:r>
          </w:p>
        </w:tc>
        <w:tc>
          <w:tcPr>
            <w:tcW w:w="0" w:type="auto"/>
            <w:tcBorders>
              <w:top w:val="single" w:sz="4" w:space="0" w:color="auto"/>
              <w:left w:val="single" w:sz="4" w:space="0" w:color="auto"/>
              <w:bottom w:val="single" w:sz="4" w:space="0" w:color="auto"/>
              <w:right w:val="single" w:sz="4" w:space="0" w:color="auto"/>
            </w:tcBorders>
            <w:hideMark/>
          </w:tcPr>
          <w:p w14:paraId="2EC737C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B3645F"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C1E684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9253FD" w14:textId="77777777" w:rsidR="007D6F19" w:rsidRPr="007D6F19" w:rsidRDefault="007D6F19" w:rsidP="00D24615">
            <w:pPr>
              <w:rPr>
                <w:sz w:val="20"/>
              </w:rPr>
            </w:pPr>
            <w:r w:rsidRPr="007D6F19">
              <w:rPr>
                <w:sz w:val="20"/>
              </w:rPr>
              <w:t xml:space="preserve">X </w:t>
            </w:r>
          </w:p>
        </w:tc>
      </w:tr>
      <w:tr w:rsidR="007D6F19" w:rsidRPr="007D6F19" w14:paraId="30137283"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9B0D9AF" w14:textId="77777777" w:rsidR="007D6F19" w:rsidRPr="007D6F19" w:rsidRDefault="007D6F19" w:rsidP="00D24615">
            <w:pPr>
              <w:rPr>
                <w:sz w:val="20"/>
              </w:rPr>
            </w:pPr>
            <w:r w:rsidRPr="007D6F19">
              <w:rPr>
                <w:sz w:val="20"/>
              </w:rPr>
              <w:t>T</w:t>
            </w:r>
          </w:p>
        </w:tc>
        <w:tc>
          <w:tcPr>
            <w:tcW w:w="0" w:type="auto"/>
            <w:tcBorders>
              <w:top w:val="single" w:sz="4" w:space="0" w:color="auto"/>
              <w:left w:val="single" w:sz="4" w:space="0" w:color="auto"/>
              <w:bottom w:val="single" w:sz="4" w:space="0" w:color="auto"/>
              <w:right w:val="single" w:sz="4" w:space="0" w:color="auto"/>
            </w:tcBorders>
            <w:hideMark/>
          </w:tcPr>
          <w:p w14:paraId="009BC9D9" w14:textId="77777777" w:rsidR="007D6F19" w:rsidRPr="007D6F19" w:rsidRDefault="007D6F19" w:rsidP="00D24615">
            <w:pPr>
              <w:rPr>
                <w:sz w:val="20"/>
              </w:rPr>
            </w:pPr>
            <w:r w:rsidRPr="007D6F19">
              <w:rPr>
                <w:sz w:val="20"/>
              </w:rPr>
              <w:t>Phosphate Fertilizer Industry: Wet Process 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739B30F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B186B7"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C89CE8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DC600A3" w14:textId="77777777" w:rsidR="007D6F19" w:rsidRPr="007D6F19" w:rsidRDefault="007D6F19" w:rsidP="00D24615">
            <w:pPr>
              <w:rPr>
                <w:sz w:val="20"/>
              </w:rPr>
            </w:pPr>
            <w:r w:rsidRPr="007D6F19">
              <w:rPr>
                <w:sz w:val="20"/>
              </w:rPr>
              <w:t xml:space="preserve">X </w:t>
            </w:r>
          </w:p>
        </w:tc>
      </w:tr>
      <w:tr w:rsidR="007D6F19" w:rsidRPr="007D6F19" w14:paraId="0CDF43F2"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51CEAD2" w14:textId="77777777" w:rsidR="007D6F19" w:rsidRPr="007D6F19" w:rsidRDefault="007D6F19" w:rsidP="00D24615">
            <w:pPr>
              <w:rPr>
                <w:sz w:val="20"/>
              </w:rPr>
            </w:pPr>
            <w:r w:rsidRPr="007D6F19">
              <w:rPr>
                <w:sz w:val="20"/>
              </w:rPr>
              <w:t>U</w:t>
            </w:r>
          </w:p>
        </w:tc>
        <w:tc>
          <w:tcPr>
            <w:tcW w:w="0" w:type="auto"/>
            <w:tcBorders>
              <w:top w:val="single" w:sz="4" w:space="0" w:color="auto"/>
              <w:left w:val="single" w:sz="4" w:space="0" w:color="auto"/>
              <w:bottom w:val="single" w:sz="4" w:space="0" w:color="auto"/>
              <w:right w:val="single" w:sz="4" w:space="0" w:color="auto"/>
            </w:tcBorders>
            <w:hideMark/>
          </w:tcPr>
          <w:p w14:paraId="71697552" w14:textId="77777777" w:rsidR="007D6F19" w:rsidRPr="007D6F19" w:rsidRDefault="007D6F19" w:rsidP="00D24615">
            <w:pPr>
              <w:rPr>
                <w:sz w:val="20"/>
              </w:rPr>
            </w:pPr>
            <w:r w:rsidRPr="007D6F19">
              <w:rPr>
                <w:sz w:val="20"/>
              </w:rPr>
              <w:t>Phosphate Fertilizer Industry: Superphosphoric Acid Plants</w:t>
            </w:r>
          </w:p>
        </w:tc>
        <w:tc>
          <w:tcPr>
            <w:tcW w:w="0" w:type="auto"/>
            <w:tcBorders>
              <w:top w:val="single" w:sz="4" w:space="0" w:color="auto"/>
              <w:left w:val="single" w:sz="4" w:space="0" w:color="auto"/>
              <w:bottom w:val="single" w:sz="4" w:space="0" w:color="auto"/>
              <w:right w:val="single" w:sz="4" w:space="0" w:color="auto"/>
            </w:tcBorders>
            <w:hideMark/>
          </w:tcPr>
          <w:p w14:paraId="75C6AE8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221F52A"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BC725CC"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01DF46" w14:textId="77777777" w:rsidR="007D6F19" w:rsidRPr="007D6F19" w:rsidRDefault="007D6F19" w:rsidP="00D24615">
            <w:pPr>
              <w:rPr>
                <w:sz w:val="20"/>
              </w:rPr>
            </w:pPr>
            <w:r w:rsidRPr="007D6F19">
              <w:rPr>
                <w:sz w:val="20"/>
              </w:rPr>
              <w:t xml:space="preserve">X </w:t>
            </w:r>
          </w:p>
        </w:tc>
      </w:tr>
      <w:tr w:rsidR="007D6F19" w:rsidRPr="007D6F19" w14:paraId="2AFF6C5A"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C3E4146" w14:textId="77777777" w:rsidR="007D6F19" w:rsidRPr="007D6F19" w:rsidRDefault="007D6F19" w:rsidP="00D24615">
            <w:pPr>
              <w:rPr>
                <w:sz w:val="20"/>
              </w:rPr>
            </w:pPr>
            <w:r w:rsidRPr="007D6F19">
              <w:rPr>
                <w:sz w:val="20"/>
              </w:rPr>
              <w:t>V</w:t>
            </w:r>
          </w:p>
        </w:tc>
        <w:tc>
          <w:tcPr>
            <w:tcW w:w="0" w:type="auto"/>
            <w:tcBorders>
              <w:top w:val="single" w:sz="4" w:space="0" w:color="auto"/>
              <w:left w:val="single" w:sz="4" w:space="0" w:color="auto"/>
              <w:bottom w:val="single" w:sz="4" w:space="0" w:color="auto"/>
              <w:right w:val="single" w:sz="4" w:space="0" w:color="auto"/>
            </w:tcBorders>
            <w:hideMark/>
          </w:tcPr>
          <w:p w14:paraId="2B5B1AA2" w14:textId="77777777" w:rsidR="007D6F19" w:rsidRPr="007D6F19" w:rsidRDefault="007D6F19" w:rsidP="00D24615">
            <w:pPr>
              <w:rPr>
                <w:sz w:val="20"/>
              </w:rPr>
            </w:pPr>
            <w:r w:rsidRPr="007D6F19">
              <w:rPr>
                <w:sz w:val="20"/>
              </w:rPr>
              <w:t>Phosphate Fertilizer Industry: Diammonium Phosphate Plants</w:t>
            </w:r>
          </w:p>
        </w:tc>
        <w:tc>
          <w:tcPr>
            <w:tcW w:w="0" w:type="auto"/>
            <w:tcBorders>
              <w:top w:val="single" w:sz="4" w:space="0" w:color="auto"/>
              <w:left w:val="single" w:sz="4" w:space="0" w:color="auto"/>
              <w:bottom w:val="single" w:sz="4" w:space="0" w:color="auto"/>
              <w:right w:val="single" w:sz="4" w:space="0" w:color="auto"/>
            </w:tcBorders>
            <w:hideMark/>
          </w:tcPr>
          <w:p w14:paraId="61198A9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E6EFF1"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58FBAA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F88B2A" w14:textId="77777777" w:rsidR="007D6F19" w:rsidRPr="007D6F19" w:rsidRDefault="007D6F19" w:rsidP="00D24615">
            <w:pPr>
              <w:rPr>
                <w:sz w:val="20"/>
              </w:rPr>
            </w:pPr>
            <w:r w:rsidRPr="007D6F19">
              <w:rPr>
                <w:sz w:val="20"/>
              </w:rPr>
              <w:t xml:space="preserve">X </w:t>
            </w:r>
          </w:p>
        </w:tc>
      </w:tr>
      <w:tr w:rsidR="007D6F19" w:rsidRPr="007D6F19" w14:paraId="2C7DCBAB"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3EC84F9" w14:textId="77777777" w:rsidR="007D6F19" w:rsidRPr="007D6F19" w:rsidRDefault="007D6F19" w:rsidP="00D24615">
            <w:pPr>
              <w:rPr>
                <w:sz w:val="20"/>
              </w:rPr>
            </w:pPr>
            <w:r w:rsidRPr="007D6F19">
              <w:rPr>
                <w:sz w:val="20"/>
              </w:rPr>
              <w:t>W</w:t>
            </w:r>
          </w:p>
        </w:tc>
        <w:tc>
          <w:tcPr>
            <w:tcW w:w="0" w:type="auto"/>
            <w:tcBorders>
              <w:top w:val="single" w:sz="4" w:space="0" w:color="auto"/>
              <w:left w:val="single" w:sz="4" w:space="0" w:color="auto"/>
              <w:bottom w:val="single" w:sz="4" w:space="0" w:color="auto"/>
              <w:right w:val="single" w:sz="4" w:space="0" w:color="auto"/>
            </w:tcBorders>
            <w:hideMark/>
          </w:tcPr>
          <w:p w14:paraId="43B61AD9" w14:textId="77777777" w:rsidR="007D6F19" w:rsidRPr="007D6F19" w:rsidRDefault="007D6F19" w:rsidP="00D24615">
            <w:pPr>
              <w:rPr>
                <w:sz w:val="20"/>
              </w:rPr>
            </w:pPr>
            <w:r w:rsidRPr="007D6F19">
              <w:rPr>
                <w:sz w:val="20"/>
              </w:rPr>
              <w:t>Phosphate Fertilizer Industry: Triple Superphosphate Plants</w:t>
            </w:r>
          </w:p>
        </w:tc>
        <w:tc>
          <w:tcPr>
            <w:tcW w:w="0" w:type="auto"/>
            <w:tcBorders>
              <w:top w:val="single" w:sz="4" w:space="0" w:color="auto"/>
              <w:left w:val="single" w:sz="4" w:space="0" w:color="auto"/>
              <w:bottom w:val="single" w:sz="4" w:space="0" w:color="auto"/>
              <w:right w:val="single" w:sz="4" w:space="0" w:color="auto"/>
            </w:tcBorders>
            <w:hideMark/>
          </w:tcPr>
          <w:p w14:paraId="3C30E13B"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3D6B93"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154C9C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CCCEBC6" w14:textId="77777777" w:rsidR="007D6F19" w:rsidRPr="007D6F19" w:rsidRDefault="007D6F19" w:rsidP="00D24615">
            <w:pPr>
              <w:rPr>
                <w:sz w:val="20"/>
              </w:rPr>
            </w:pPr>
            <w:r w:rsidRPr="007D6F19">
              <w:rPr>
                <w:sz w:val="20"/>
              </w:rPr>
              <w:t xml:space="preserve">X </w:t>
            </w:r>
          </w:p>
        </w:tc>
      </w:tr>
      <w:tr w:rsidR="007D6F19" w:rsidRPr="007D6F19" w14:paraId="20677245"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0FB368F"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0690B2D" w14:textId="77777777" w:rsidR="007D6F19" w:rsidRPr="007D6F19" w:rsidRDefault="007D6F19" w:rsidP="00D24615">
            <w:pPr>
              <w:rPr>
                <w:sz w:val="20"/>
              </w:rPr>
            </w:pPr>
            <w:r w:rsidRPr="007D6F19">
              <w:rPr>
                <w:sz w:val="20"/>
              </w:rPr>
              <w:t>Phosphate Fertilizer Industry: Granular Triple Superphosphate Storage Facilities</w:t>
            </w:r>
          </w:p>
        </w:tc>
        <w:tc>
          <w:tcPr>
            <w:tcW w:w="0" w:type="auto"/>
            <w:tcBorders>
              <w:top w:val="single" w:sz="4" w:space="0" w:color="auto"/>
              <w:left w:val="single" w:sz="4" w:space="0" w:color="auto"/>
              <w:bottom w:val="single" w:sz="4" w:space="0" w:color="auto"/>
              <w:right w:val="single" w:sz="4" w:space="0" w:color="auto"/>
            </w:tcBorders>
            <w:hideMark/>
          </w:tcPr>
          <w:p w14:paraId="08DEA7A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0D341BB"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38D916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0F060A" w14:textId="77777777" w:rsidR="007D6F19" w:rsidRPr="007D6F19" w:rsidRDefault="007D6F19" w:rsidP="00D24615">
            <w:pPr>
              <w:rPr>
                <w:sz w:val="20"/>
              </w:rPr>
            </w:pPr>
            <w:r w:rsidRPr="007D6F19">
              <w:rPr>
                <w:sz w:val="20"/>
              </w:rPr>
              <w:t xml:space="preserve">X </w:t>
            </w:r>
          </w:p>
        </w:tc>
      </w:tr>
      <w:tr w:rsidR="007D6F19" w:rsidRPr="007D6F19" w14:paraId="186B57F7"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3B97833B" w14:textId="77777777" w:rsidR="007D6F19" w:rsidRPr="007D6F19" w:rsidRDefault="007D6F19" w:rsidP="00D24615">
            <w:pPr>
              <w:rPr>
                <w:sz w:val="20"/>
              </w:rPr>
            </w:pPr>
            <w:r w:rsidRPr="007D6F19">
              <w:rPr>
                <w:sz w:val="20"/>
              </w:rPr>
              <w:t>Y</w:t>
            </w:r>
          </w:p>
        </w:tc>
        <w:tc>
          <w:tcPr>
            <w:tcW w:w="0" w:type="auto"/>
            <w:tcBorders>
              <w:top w:val="single" w:sz="4" w:space="0" w:color="auto"/>
              <w:left w:val="single" w:sz="4" w:space="0" w:color="auto"/>
              <w:bottom w:val="single" w:sz="4" w:space="0" w:color="auto"/>
              <w:right w:val="single" w:sz="4" w:space="0" w:color="auto"/>
            </w:tcBorders>
            <w:hideMark/>
          </w:tcPr>
          <w:p w14:paraId="3E9230D2" w14:textId="77777777" w:rsidR="007D6F19" w:rsidRPr="007D6F19" w:rsidRDefault="007D6F19" w:rsidP="00D24615">
            <w:pPr>
              <w:rPr>
                <w:sz w:val="20"/>
              </w:rPr>
            </w:pPr>
            <w:r w:rsidRPr="007D6F19">
              <w:rPr>
                <w:sz w:val="20"/>
              </w:rPr>
              <w:t>Coal Preparation Plants</w:t>
            </w:r>
          </w:p>
        </w:tc>
        <w:tc>
          <w:tcPr>
            <w:tcW w:w="0" w:type="auto"/>
            <w:tcBorders>
              <w:top w:val="single" w:sz="4" w:space="0" w:color="auto"/>
              <w:left w:val="single" w:sz="4" w:space="0" w:color="auto"/>
              <w:bottom w:val="single" w:sz="4" w:space="0" w:color="auto"/>
              <w:right w:val="single" w:sz="4" w:space="0" w:color="auto"/>
            </w:tcBorders>
            <w:hideMark/>
          </w:tcPr>
          <w:p w14:paraId="0967BF9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2D820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8E3458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EE276D" w14:textId="77777777" w:rsidR="007D6F19" w:rsidRPr="007D6F19" w:rsidRDefault="007D6F19" w:rsidP="00D24615">
            <w:pPr>
              <w:rPr>
                <w:sz w:val="20"/>
              </w:rPr>
            </w:pPr>
            <w:r w:rsidRPr="007D6F19">
              <w:rPr>
                <w:sz w:val="20"/>
              </w:rPr>
              <w:t xml:space="preserve">X </w:t>
            </w:r>
          </w:p>
        </w:tc>
      </w:tr>
      <w:tr w:rsidR="007D6F19" w:rsidRPr="007D6F19" w14:paraId="76A4BE00"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91A70A0" w14:textId="77777777" w:rsidR="007D6F19" w:rsidRPr="007D6F19" w:rsidRDefault="007D6F19" w:rsidP="00D24615">
            <w:pPr>
              <w:rPr>
                <w:sz w:val="20"/>
              </w:rPr>
            </w:pPr>
            <w:r w:rsidRPr="007D6F19">
              <w:rPr>
                <w:sz w:val="20"/>
              </w:rPr>
              <w:t>Z</w:t>
            </w:r>
          </w:p>
        </w:tc>
        <w:tc>
          <w:tcPr>
            <w:tcW w:w="0" w:type="auto"/>
            <w:tcBorders>
              <w:top w:val="single" w:sz="4" w:space="0" w:color="auto"/>
              <w:left w:val="single" w:sz="4" w:space="0" w:color="auto"/>
              <w:bottom w:val="single" w:sz="4" w:space="0" w:color="auto"/>
              <w:right w:val="single" w:sz="4" w:space="0" w:color="auto"/>
            </w:tcBorders>
            <w:hideMark/>
          </w:tcPr>
          <w:p w14:paraId="365F986C" w14:textId="77777777" w:rsidR="007D6F19" w:rsidRPr="007D6F19" w:rsidRDefault="007D6F19" w:rsidP="00D24615">
            <w:pPr>
              <w:rPr>
                <w:sz w:val="20"/>
              </w:rPr>
            </w:pPr>
            <w:r w:rsidRPr="007D6F19">
              <w:rPr>
                <w:sz w:val="20"/>
              </w:rPr>
              <w:t>Ferroalloy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0C67291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CA070F5"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1A4EC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4D182A" w14:textId="77777777" w:rsidR="007D6F19" w:rsidRPr="007D6F19" w:rsidRDefault="007D6F19" w:rsidP="00D24615">
            <w:pPr>
              <w:rPr>
                <w:sz w:val="20"/>
              </w:rPr>
            </w:pPr>
            <w:r w:rsidRPr="007D6F19">
              <w:rPr>
                <w:sz w:val="20"/>
              </w:rPr>
              <w:t xml:space="preserve">X </w:t>
            </w:r>
          </w:p>
        </w:tc>
      </w:tr>
      <w:tr w:rsidR="007D6F19" w:rsidRPr="007D6F19" w14:paraId="20A01397"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919EF6D" w14:textId="77777777" w:rsidR="007D6F19" w:rsidRPr="007D6F19" w:rsidRDefault="007D6F19" w:rsidP="00D24615">
            <w:pPr>
              <w:rPr>
                <w:sz w:val="20"/>
              </w:rPr>
            </w:pPr>
            <w:r w:rsidRPr="007D6F19">
              <w:rPr>
                <w:sz w:val="20"/>
              </w:rPr>
              <w:t>AA</w:t>
            </w:r>
          </w:p>
        </w:tc>
        <w:tc>
          <w:tcPr>
            <w:tcW w:w="0" w:type="auto"/>
            <w:tcBorders>
              <w:top w:val="single" w:sz="4" w:space="0" w:color="auto"/>
              <w:left w:val="single" w:sz="4" w:space="0" w:color="auto"/>
              <w:bottom w:val="single" w:sz="4" w:space="0" w:color="auto"/>
              <w:right w:val="single" w:sz="4" w:space="0" w:color="auto"/>
            </w:tcBorders>
            <w:hideMark/>
          </w:tcPr>
          <w:p w14:paraId="6302F1F3" w14:textId="77777777" w:rsidR="007D6F19" w:rsidRPr="007D6F19" w:rsidRDefault="007D6F19" w:rsidP="00D24615">
            <w:pPr>
              <w:rPr>
                <w:sz w:val="20"/>
              </w:rPr>
            </w:pPr>
            <w:r w:rsidRPr="007D6F19">
              <w:rPr>
                <w:sz w:val="20"/>
              </w:rPr>
              <w:t>Steel Plants: Electric Arc Furnaces Constructed After October 21, 1974 and On or Before August 17, 1983</w:t>
            </w:r>
          </w:p>
        </w:tc>
        <w:tc>
          <w:tcPr>
            <w:tcW w:w="0" w:type="auto"/>
            <w:tcBorders>
              <w:top w:val="single" w:sz="4" w:space="0" w:color="auto"/>
              <w:left w:val="single" w:sz="4" w:space="0" w:color="auto"/>
              <w:bottom w:val="single" w:sz="4" w:space="0" w:color="auto"/>
              <w:right w:val="single" w:sz="4" w:space="0" w:color="auto"/>
            </w:tcBorders>
            <w:hideMark/>
          </w:tcPr>
          <w:p w14:paraId="0308F0D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0B26D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DEDB2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F8B5DF2" w14:textId="77777777" w:rsidR="007D6F19" w:rsidRPr="007D6F19" w:rsidRDefault="007D6F19" w:rsidP="00D24615">
            <w:pPr>
              <w:rPr>
                <w:sz w:val="20"/>
              </w:rPr>
            </w:pPr>
            <w:r w:rsidRPr="007D6F19">
              <w:rPr>
                <w:sz w:val="20"/>
              </w:rPr>
              <w:t xml:space="preserve">X </w:t>
            </w:r>
          </w:p>
        </w:tc>
      </w:tr>
      <w:tr w:rsidR="007D6F19" w:rsidRPr="007D6F19" w14:paraId="3AEA131F"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381C5269" w14:textId="77777777" w:rsidR="007D6F19" w:rsidRPr="007D6F19" w:rsidRDefault="007D6F19" w:rsidP="00D24615">
            <w:pPr>
              <w:rPr>
                <w:sz w:val="20"/>
              </w:rPr>
            </w:pPr>
            <w:r w:rsidRPr="007D6F19">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319255B8" w14:textId="77777777" w:rsidR="007D6F19" w:rsidRPr="007D6F19" w:rsidRDefault="007D6F19" w:rsidP="00D24615">
            <w:pPr>
              <w:rPr>
                <w:sz w:val="20"/>
              </w:rPr>
            </w:pPr>
            <w:r w:rsidRPr="007D6F19">
              <w:rPr>
                <w:sz w:val="20"/>
              </w:rPr>
              <w:t>Steel Plants: Electric Arc Furnaces and Argon-Oxygen Decarburization Vessels Constructed After August 7, 1983</w:t>
            </w:r>
          </w:p>
        </w:tc>
        <w:tc>
          <w:tcPr>
            <w:tcW w:w="0" w:type="auto"/>
            <w:tcBorders>
              <w:top w:val="single" w:sz="4" w:space="0" w:color="auto"/>
              <w:left w:val="single" w:sz="4" w:space="0" w:color="auto"/>
              <w:bottom w:val="single" w:sz="4" w:space="0" w:color="auto"/>
              <w:right w:val="single" w:sz="4" w:space="0" w:color="auto"/>
            </w:tcBorders>
            <w:hideMark/>
          </w:tcPr>
          <w:p w14:paraId="55EF49E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7F44AB6"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E30FB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EDFCDE2" w14:textId="77777777" w:rsidR="007D6F19" w:rsidRPr="007D6F19" w:rsidRDefault="007D6F19" w:rsidP="00D24615">
            <w:pPr>
              <w:rPr>
                <w:sz w:val="20"/>
              </w:rPr>
            </w:pPr>
            <w:r w:rsidRPr="007D6F19">
              <w:rPr>
                <w:sz w:val="20"/>
              </w:rPr>
              <w:t xml:space="preserve">X </w:t>
            </w:r>
          </w:p>
        </w:tc>
      </w:tr>
      <w:tr w:rsidR="007D6F19" w:rsidRPr="007D6F19" w14:paraId="41A822AC"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0EC52B2" w14:textId="77777777" w:rsidR="007D6F19" w:rsidRPr="007D6F19" w:rsidRDefault="007D6F19" w:rsidP="00D24615">
            <w:pPr>
              <w:rPr>
                <w:sz w:val="20"/>
              </w:rPr>
            </w:pPr>
            <w:r w:rsidRPr="007D6F19">
              <w:rPr>
                <w:sz w:val="20"/>
              </w:rPr>
              <w:t>BB</w:t>
            </w:r>
          </w:p>
        </w:tc>
        <w:tc>
          <w:tcPr>
            <w:tcW w:w="0" w:type="auto"/>
            <w:tcBorders>
              <w:top w:val="single" w:sz="4" w:space="0" w:color="auto"/>
              <w:left w:val="single" w:sz="4" w:space="0" w:color="auto"/>
              <w:bottom w:val="single" w:sz="4" w:space="0" w:color="auto"/>
              <w:right w:val="single" w:sz="4" w:space="0" w:color="auto"/>
            </w:tcBorders>
            <w:hideMark/>
          </w:tcPr>
          <w:p w14:paraId="452D469D" w14:textId="77777777" w:rsidR="007D6F19" w:rsidRPr="007D6F19" w:rsidRDefault="007D6F19" w:rsidP="00D24615">
            <w:pPr>
              <w:rPr>
                <w:sz w:val="20"/>
              </w:rPr>
            </w:pPr>
            <w:r w:rsidRPr="007D6F19">
              <w:rPr>
                <w:sz w:val="20"/>
              </w:rPr>
              <w:t>Kraft pulp Mills</w:t>
            </w:r>
          </w:p>
        </w:tc>
        <w:tc>
          <w:tcPr>
            <w:tcW w:w="0" w:type="auto"/>
            <w:tcBorders>
              <w:top w:val="single" w:sz="4" w:space="0" w:color="auto"/>
              <w:left w:val="single" w:sz="4" w:space="0" w:color="auto"/>
              <w:bottom w:val="single" w:sz="4" w:space="0" w:color="auto"/>
              <w:right w:val="single" w:sz="4" w:space="0" w:color="auto"/>
            </w:tcBorders>
            <w:hideMark/>
          </w:tcPr>
          <w:p w14:paraId="74FAC79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C86597"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9EE3B6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6AC22D" w14:textId="77777777" w:rsidR="007D6F19" w:rsidRPr="007D6F19" w:rsidRDefault="007D6F19" w:rsidP="00D24615">
            <w:pPr>
              <w:rPr>
                <w:sz w:val="20"/>
              </w:rPr>
            </w:pPr>
            <w:r w:rsidRPr="007D6F19">
              <w:rPr>
                <w:sz w:val="20"/>
              </w:rPr>
              <w:t xml:space="preserve">X </w:t>
            </w:r>
          </w:p>
        </w:tc>
      </w:tr>
      <w:tr w:rsidR="007D6F19" w:rsidRPr="007D6F19" w14:paraId="52158051"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A46F0A8" w14:textId="77777777" w:rsidR="007D6F19" w:rsidRPr="007D6F19" w:rsidRDefault="007D6F19" w:rsidP="00D24615">
            <w:pPr>
              <w:rPr>
                <w:sz w:val="20"/>
              </w:rPr>
            </w:pPr>
            <w:r w:rsidRPr="007D6F19">
              <w:rPr>
                <w:sz w:val="20"/>
              </w:rPr>
              <w:t>CC</w:t>
            </w:r>
          </w:p>
        </w:tc>
        <w:tc>
          <w:tcPr>
            <w:tcW w:w="0" w:type="auto"/>
            <w:tcBorders>
              <w:top w:val="single" w:sz="4" w:space="0" w:color="auto"/>
              <w:left w:val="single" w:sz="4" w:space="0" w:color="auto"/>
              <w:bottom w:val="single" w:sz="4" w:space="0" w:color="auto"/>
              <w:right w:val="single" w:sz="4" w:space="0" w:color="auto"/>
            </w:tcBorders>
            <w:hideMark/>
          </w:tcPr>
          <w:p w14:paraId="3E8B4482" w14:textId="77777777" w:rsidR="007D6F19" w:rsidRPr="007D6F19" w:rsidRDefault="007D6F19" w:rsidP="00D24615">
            <w:pPr>
              <w:rPr>
                <w:sz w:val="20"/>
              </w:rPr>
            </w:pPr>
            <w:r w:rsidRPr="007D6F19">
              <w:rPr>
                <w:sz w:val="20"/>
              </w:rPr>
              <w:t>Glass Manufacturing Plants</w:t>
            </w:r>
          </w:p>
        </w:tc>
        <w:tc>
          <w:tcPr>
            <w:tcW w:w="0" w:type="auto"/>
            <w:tcBorders>
              <w:top w:val="single" w:sz="4" w:space="0" w:color="auto"/>
              <w:left w:val="single" w:sz="4" w:space="0" w:color="auto"/>
              <w:bottom w:val="single" w:sz="4" w:space="0" w:color="auto"/>
              <w:right w:val="single" w:sz="4" w:space="0" w:color="auto"/>
            </w:tcBorders>
            <w:hideMark/>
          </w:tcPr>
          <w:p w14:paraId="7FD00325"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158D10"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D18AE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CCBD0C9" w14:textId="77777777" w:rsidR="007D6F19" w:rsidRPr="007D6F19" w:rsidRDefault="007D6F19" w:rsidP="00D24615">
            <w:pPr>
              <w:rPr>
                <w:sz w:val="20"/>
              </w:rPr>
            </w:pPr>
            <w:r w:rsidRPr="007D6F19">
              <w:rPr>
                <w:sz w:val="20"/>
              </w:rPr>
              <w:t xml:space="preserve">X </w:t>
            </w:r>
          </w:p>
        </w:tc>
      </w:tr>
      <w:tr w:rsidR="007D6F19" w:rsidRPr="007D6F19" w14:paraId="7E8DEA9F"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1DE88057" w14:textId="77777777" w:rsidR="007D6F19" w:rsidRPr="007D6F19" w:rsidRDefault="007D6F19" w:rsidP="00D24615">
            <w:pPr>
              <w:rPr>
                <w:sz w:val="20"/>
              </w:rPr>
            </w:pPr>
            <w:r w:rsidRPr="007D6F19">
              <w:rPr>
                <w:sz w:val="20"/>
              </w:rPr>
              <w:t>DD</w:t>
            </w:r>
          </w:p>
        </w:tc>
        <w:tc>
          <w:tcPr>
            <w:tcW w:w="0" w:type="auto"/>
            <w:tcBorders>
              <w:top w:val="single" w:sz="4" w:space="0" w:color="auto"/>
              <w:left w:val="single" w:sz="4" w:space="0" w:color="auto"/>
              <w:bottom w:val="single" w:sz="4" w:space="0" w:color="auto"/>
              <w:right w:val="single" w:sz="4" w:space="0" w:color="auto"/>
            </w:tcBorders>
            <w:hideMark/>
          </w:tcPr>
          <w:p w14:paraId="7B904612" w14:textId="77777777" w:rsidR="007D6F19" w:rsidRPr="007D6F19" w:rsidRDefault="007D6F19" w:rsidP="00D24615">
            <w:pPr>
              <w:rPr>
                <w:sz w:val="20"/>
              </w:rPr>
            </w:pPr>
            <w:r w:rsidRPr="007D6F19">
              <w:rPr>
                <w:sz w:val="20"/>
              </w:rPr>
              <w:t>Grain Elevators</w:t>
            </w:r>
          </w:p>
        </w:tc>
        <w:tc>
          <w:tcPr>
            <w:tcW w:w="0" w:type="auto"/>
            <w:tcBorders>
              <w:top w:val="single" w:sz="4" w:space="0" w:color="auto"/>
              <w:left w:val="single" w:sz="4" w:space="0" w:color="auto"/>
              <w:bottom w:val="single" w:sz="4" w:space="0" w:color="auto"/>
              <w:right w:val="single" w:sz="4" w:space="0" w:color="auto"/>
            </w:tcBorders>
            <w:hideMark/>
          </w:tcPr>
          <w:p w14:paraId="68DD10C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D9A665"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FD12D15"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6BB67E8" w14:textId="77777777" w:rsidR="007D6F19" w:rsidRPr="007D6F19" w:rsidRDefault="007D6F19" w:rsidP="00D24615">
            <w:pPr>
              <w:rPr>
                <w:sz w:val="20"/>
              </w:rPr>
            </w:pPr>
            <w:r w:rsidRPr="007D6F19">
              <w:rPr>
                <w:sz w:val="20"/>
              </w:rPr>
              <w:t xml:space="preserve">X </w:t>
            </w:r>
          </w:p>
        </w:tc>
      </w:tr>
      <w:tr w:rsidR="007D6F19" w:rsidRPr="007D6F19" w14:paraId="0B890460"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56ED092" w14:textId="77777777" w:rsidR="007D6F19" w:rsidRPr="007D6F19" w:rsidRDefault="007D6F19" w:rsidP="00D24615">
            <w:pPr>
              <w:rPr>
                <w:sz w:val="20"/>
              </w:rPr>
            </w:pPr>
            <w:r w:rsidRPr="007D6F19">
              <w:rPr>
                <w:sz w:val="20"/>
              </w:rPr>
              <w:t>EE</w:t>
            </w:r>
          </w:p>
        </w:tc>
        <w:tc>
          <w:tcPr>
            <w:tcW w:w="0" w:type="auto"/>
            <w:tcBorders>
              <w:top w:val="single" w:sz="4" w:space="0" w:color="auto"/>
              <w:left w:val="single" w:sz="4" w:space="0" w:color="auto"/>
              <w:bottom w:val="single" w:sz="4" w:space="0" w:color="auto"/>
              <w:right w:val="single" w:sz="4" w:space="0" w:color="auto"/>
            </w:tcBorders>
            <w:hideMark/>
          </w:tcPr>
          <w:p w14:paraId="27443FCA" w14:textId="77777777" w:rsidR="007D6F19" w:rsidRPr="007D6F19" w:rsidRDefault="007D6F19" w:rsidP="00D24615">
            <w:pPr>
              <w:rPr>
                <w:sz w:val="20"/>
              </w:rPr>
            </w:pPr>
            <w:r w:rsidRPr="007D6F19">
              <w:rPr>
                <w:sz w:val="20"/>
              </w:rPr>
              <w:t>Surface Coating of Metal Furniture</w:t>
            </w:r>
          </w:p>
        </w:tc>
        <w:tc>
          <w:tcPr>
            <w:tcW w:w="0" w:type="auto"/>
            <w:tcBorders>
              <w:top w:val="single" w:sz="4" w:space="0" w:color="auto"/>
              <w:left w:val="single" w:sz="4" w:space="0" w:color="auto"/>
              <w:bottom w:val="single" w:sz="4" w:space="0" w:color="auto"/>
              <w:right w:val="single" w:sz="4" w:space="0" w:color="auto"/>
            </w:tcBorders>
            <w:hideMark/>
          </w:tcPr>
          <w:p w14:paraId="004FFE8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7E53CB8"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0571BFC"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8D98325" w14:textId="77777777" w:rsidR="007D6F19" w:rsidRPr="007D6F19" w:rsidRDefault="007D6F19" w:rsidP="00D24615">
            <w:pPr>
              <w:rPr>
                <w:sz w:val="20"/>
              </w:rPr>
            </w:pPr>
            <w:r w:rsidRPr="007D6F19">
              <w:rPr>
                <w:sz w:val="20"/>
              </w:rPr>
              <w:t xml:space="preserve">X </w:t>
            </w:r>
          </w:p>
        </w:tc>
      </w:tr>
      <w:tr w:rsidR="007D6F19" w:rsidRPr="007D6F19" w14:paraId="68A40B14"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27999DD" w14:textId="77777777" w:rsidR="007D6F19" w:rsidRPr="007D6F19" w:rsidRDefault="007D6F19" w:rsidP="00D24615">
            <w:pPr>
              <w:rPr>
                <w:sz w:val="20"/>
              </w:rPr>
            </w:pPr>
            <w:r w:rsidRPr="007D6F19">
              <w:rPr>
                <w:sz w:val="20"/>
              </w:rPr>
              <w:t>FF</w:t>
            </w:r>
          </w:p>
        </w:tc>
        <w:tc>
          <w:tcPr>
            <w:tcW w:w="0" w:type="auto"/>
            <w:tcBorders>
              <w:top w:val="single" w:sz="4" w:space="0" w:color="auto"/>
              <w:left w:val="single" w:sz="4" w:space="0" w:color="auto"/>
              <w:bottom w:val="single" w:sz="4" w:space="0" w:color="auto"/>
              <w:right w:val="single" w:sz="4" w:space="0" w:color="auto"/>
            </w:tcBorders>
            <w:hideMark/>
          </w:tcPr>
          <w:p w14:paraId="2E107599" w14:textId="77777777" w:rsidR="007D6F19" w:rsidRPr="007D6F19" w:rsidRDefault="007D6F19" w:rsidP="00D24615">
            <w:pPr>
              <w:rPr>
                <w:sz w:val="20"/>
              </w:rPr>
            </w:pPr>
            <w:r w:rsidRPr="007D6F19">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87C3EE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86195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0869D8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7573BF5" w14:textId="77777777" w:rsidR="007D6F19" w:rsidRPr="007D6F19" w:rsidRDefault="007D6F19" w:rsidP="00D24615">
            <w:pPr>
              <w:rPr>
                <w:sz w:val="20"/>
              </w:rPr>
            </w:pPr>
          </w:p>
        </w:tc>
      </w:tr>
      <w:tr w:rsidR="007D6F19" w:rsidRPr="007D6F19" w14:paraId="059BE4C0"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849FFD0" w14:textId="77777777" w:rsidR="007D6F19" w:rsidRPr="007D6F19" w:rsidRDefault="007D6F19" w:rsidP="00D24615">
            <w:pPr>
              <w:rPr>
                <w:sz w:val="20"/>
              </w:rPr>
            </w:pPr>
            <w:r w:rsidRPr="007D6F19">
              <w:rPr>
                <w:sz w:val="20"/>
              </w:rPr>
              <w:t>GG</w:t>
            </w:r>
          </w:p>
        </w:tc>
        <w:tc>
          <w:tcPr>
            <w:tcW w:w="0" w:type="auto"/>
            <w:tcBorders>
              <w:top w:val="single" w:sz="4" w:space="0" w:color="auto"/>
              <w:left w:val="single" w:sz="4" w:space="0" w:color="auto"/>
              <w:bottom w:val="single" w:sz="4" w:space="0" w:color="auto"/>
              <w:right w:val="single" w:sz="4" w:space="0" w:color="auto"/>
            </w:tcBorders>
            <w:hideMark/>
          </w:tcPr>
          <w:p w14:paraId="49E7D0F0" w14:textId="77777777" w:rsidR="007D6F19" w:rsidRPr="007D6F19" w:rsidRDefault="007D6F19" w:rsidP="00D24615">
            <w:pPr>
              <w:rPr>
                <w:sz w:val="20"/>
              </w:rPr>
            </w:pPr>
            <w:r w:rsidRPr="007D6F19">
              <w:rPr>
                <w:sz w:val="20"/>
              </w:rPr>
              <w:t>Stationary Gas Turbines</w:t>
            </w:r>
          </w:p>
        </w:tc>
        <w:tc>
          <w:tcPr>
            <w:tcW w:w="0" w:type="auto"/>
            <w:tcBorders>
              <w:top w:val="single" w:sz="4" w:space="0" w:color="auto"/>
              <w:left w:val="single" w:sz="4" w:space="0" w:color="auto"/>
              <w:bottom w:val="single" w:sz="4" w:space="0" w:color="auto"/>
              <w:right w:val="single" w:sz="4" w:space="0" w:color="auto"/>
            </w:tcBorders>
            <w:hideMark/>
          </w:tcPr>
          <w:p w14:paraId="5D47632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B2979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C6E7B4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57D5E6B" w14:textId="77777777" w:rsidR="007D6F19" w:rsidRPr="007D6F19" w:rsidRDefault="007D6F19" w:rsidP="00D24615">
            <w:pPr>
              <w:rPr>
                <w:sz w:val="20"/>
              </w:rPr>
            </w:pPr>
            <w:r w:rsidRPr="007D6F19">
              <w:rPr>
                <w:sz w:val="20"/>
              </w:rPr>
              <w:t xml:space="preserve">X </w:t>
            </w:r>
          </w:p>
        </w:tc>
      </w:tr>
      <w:tr w:rsidR="007D6F19" w:rsidRPr="007D6F19" w14:paraId="3A08D33F"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8A33DDE" w14:textId="77777777" w:rsidR="007D6F19" w:rsidRPr="007D6F19" w:rsidRDefault="007D6F19" w:rsidP="00D24615">
            <w:pPr>
              <w:rPr>
                <w:sz w:val="20"/>
              </w:rPr>
            </w:pPr>
            <w:r w:rsidRPr="007D6F19">
              <w:rPr>
                <w:sz w:val="20"/>
              </w:rPr>
              <w:t>HH</w:t>
            </w:r>
          </w:p>
        </w:tc>
        <w:tc>
          <w:tcPr>
            <w:tcW w:w="0" w:type="auto"/>
            <w:tcBorders>
              <w:top w:val="single" w:sz="4" w:space="0" w:color="auto"/>
              <w:left w:val="single" w:sz="4" w:space="0" w:color="auto"/>
              <w:bottom w:val="single" w:sz="4" w:space="0" w:color="auto"/>
              <w:right w:val="single" w:sz="4" w:space="0" w:color="auto"/>
            </w:tcBorders>
            <w:hideMark/>
          </w:tcPr>
          <w:p w14:paraId="39893641" w14:textId="77777777" w:rsidR="007D6F19" w:rsidRPr="007D6F19" w:rsidRDefault="007D6F19" w:rsidP="00D24615">
            <w:pPr>
              <w:rPr>
                <w:sz w:val="20"/>
              </w:rPr>
            </w:pPr>
            <w:r w:rsidRPr="007D6F19">
              <w:rPr>
                <w:sz w:val="20"/>
              </w:rPr>
              <w:t>Lime Manufacturing Plants</w:t>
            </w:r>
          </w:p>
        </w:tc>
        <w:tc>
          <w:tcPr>
            <w:tcW w:w="0" w:type="auto"/>
            <w:tcBorders>
              <w:top w:val="single" w:sz="4" w:space="0" w:color="auto"/>
              <w:left w:val="single" w:sz="4" w:space="0" w:color="auto"/>
              <w:bottom w:val="single" w:sz="4" w:space="0" w:color="auto"/>
              <w:right w:val="single" w:sz="4" w:space="0" w:color="auto"/>
            </w:tcBorders>
            <w:hideMark/>
          </w:tcPr>
          <w:p w14:paraId="5FF335D3"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064D42B"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72C3A6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6C977E1" w14:textId="77777777" w:rsidR="007D6F19" w:rsidRPr="007D6F19" w:rsidRDefault="007D6F19" w:rsidP="00D24615">
            <w:pPr>
              <w:rPr>
                <w:sz w:val="20"/>
              </w:rPr>
            </w:pPr>
            <w:r w:rsidRPr="007D6F19">
              <w:rPr>
                <w:sz w:val="20"/>
              </w:rPr>
              <w:t xml:space="preserve">X </w:t>
            </w:r>
          </w:p>
        </w:tc>
      </w:tr>
      <w:tr w:rsidR="007D6F19" w:rsidRPr="007D6F19" w14:paraId="777F6E70"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F9CEFED" w14:textId="77777777" w:rsidR="007D6F19" w:rsidRPr="007D6F19" w:rsidRDefault="007D6F19" w:rsidP="00D24615">
            <w:pPr>
              <w:rPr>
                <w:sz w:val="20"/>
              </w:rPr>
            </w:pPr>
            <w:r w:rsidRPr="007D6F19">
              <w:rPr>
                <w:sz w:val="20"/>
              </w:rPr>
              <w:t>KK</w:t>
            </w:r>
          </w:p>
        </w:tc>
        <w:tc>
          <w:tcPr>
            <w:tcW w:w="0" w:type="auto"/>
            <w:tcBorders>
              <w:top w:val="single" w:sz="4" w:space="0" w:color="auto"/>
              <w:left w:val="single" w:sz="4" w:space="0" w:color="auto"/>
              <w:bottom w:val="single" w:sz="4" w:space="0" w:color="auto"/>
              <w:right w:val="single" w:sz="4" w:space="0" w:color="auto"/>
            </w:tcBorders>
            <w:hideMark/>
          </w:tcPr>
          <w:p w14:paraId="42AD4159" w14:textId="77777777" w:rsidR="007D6F19" w:rsidRPr="007D6F19" w:rsidRDefault="007D6F19" w:rsidP="00D24615">
            <w:pPr>
              <w:rPr>
                <w:sz w:val="20"/>
              </w:rPr>
            </w:pPr>
            <w:r w:rsidRPr="007D6F19">
              <w:rPr>
                <w:sz w:val="20"/>
              </w:rPr>
              <w:t>Lead-Acid Battery Manufacturing Plants</w:t>
            </w:r>
          </w:p>
        </w:tc>
        <w:tc>
          <w:tcPr>
            <w:tcW w:w="0" w:type="auto"/>
            <w:tcBorders>
              <w:top w:val="single" w:sz="4" w:space="0" w:color="auto"/>
              <w:left w:val="single" w:sz="4" w:space="0" w:color="auto"/>
              <w:bottom w:val="single" w:sz="4" w:space="0" w:color="auto"/>
              <w:right w:val="single" w:sz="4" w:space="0" w:color="auto"/>
            </w:tcBorders>
            <w:hideMark/>
          </w:tcPr>
          <w:p w14:paraId="0BB0BCB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437F1C"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670207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69AB0DB" w14:textId="77777777" w:rsidR="007D6F19" w:rsidRPr="007D6F19" w:rsidRDefault="007D6F19" w:rsidP="00D24615">
            <w:pPr>
              <w:rPr>
                <w:sz w:val="20"/>
              </w:rPr>
            </w:pPr>
            <w:r w:rsidRPr="007D6F19">
              <w:rPr>
                <w:sz w:val="20"/>
              </w:rPr>
              <w:t xml:space="preserve">X </w:t>
            </w:r>
          </w:p>
        </w:tc>
      </w:tr>
      <w:tr w:rsidR="007D6F19" w:rsidRPr="007D6F19" w14:paraId="18994E07"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EBCB752" w14:textId="77777777" w:rsidR="007D6F19" w:rsidRPr="007D6F19" w:rsidRDefault="007D6F19" w:rsidP="00D24615">
            <w:pPr>
              <w:rPr>
                <w:sz w:val="20"/>
              </w:rPr>
            </w:pPr>
            <w:r w:rsidRPr="007D6F19">
              <w:rPr>
                <w:sz w:val="20"/>
              </w:rPr>
              <w:t>LL</w:t>
            </w:r>
          </w:p>
        </w:tc>
        <w:tc>
          <w:tcPr>
            <w:tcW w:w="0" w:type="auto"/>
            <w:tcBorders>
              <w:top w:val="single" w:sz="4" w:space="0" w:color="auto"/>
              <w:left w:val="single" w:sz="4" w:space="0" w:color="auto"/>
              <w:bottom w:val="single" w:sz="4" w:space="0" w:color="auto"/>
              <w:right w:val="single" w:sz="4" w:space="0" w:color="auto"/>
            </w:tcBorders>
            <w:hideMark/>
          </w:tcPr>
          <w:p w14:paraId="58D1AFB6" w14:textId="77777777" w:rsidR="007D6F19" w:rsidRPr="007D6F19" w:rsidRDefault="007D6F19" w:rsidP="00D24615">
            <w:pPr>
              <w:rPr>
                <w:sz w:val="20"/>
              </w:rPr>
            </w:pPr>
            <w:r w:rsidRPr="007D6F19">
              <w:rPr>
                <w:sz w:val="20"/>
              </w:rPr>
              <w:t>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7F4EBAB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5F253B"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23F503"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7B7737" w14:textId="77777777" w:rsidR="007D6F19" w:rsidRPr="007D6F19" w:rsidRDefault="007D6F19" w:rsidP="00D24615">
            <w:pPr>
              <w:rPr>
                <w:sz w:val="20"/>
              </w:rPr>
            </w:pPr>
            <w:r w:rsidRPr="007D6F19">
              <w:rPr>
                <w:sz w:val="20"/>
              </w:rPr>
              <w:t xml:space="preserve">X </w:t>
            </w:r>
          </w:p>
        </w:tc>
      </w:tr>
      <w:tr w:rsidR="007D6F19" w:rsidRPr="007D6F19" w14:paraId="76278B8D"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C531C3D" w14:textId="77777777" w:rsidR="007D6F19" w:rsidRPr="007D6F19" w:rsidRDefault="007D6F19" w:rsidP="00D24615">
            <w:pPr>
              <w:rPr>
                <w:sz w:val="20"/>
              </w:rPr>
            </w:pPr>
            <w:r w:rsidRPr="007D6F19">
              <w:rPr>
                <w:sz w:val="20"/>
              </w:rPr>
              <w:t>MM</w:t>
            </w:r>
          </w:p>
        </w:tc>
        <w:tc>
          <w:tcPr>
            <w:tcW w:w="0" w:type="auto"/>
            <w:tcBorders>
              <w:top w:val="single" w:sz="4" w:space="0" w:color="auto"/>
              <w:left w:val="single" w:sz="4" w:space="0" w:color="auto"/>
              <w:bottom w:val="single" w:sz="4" w:space="0" w:color="auto"/>
              <w:right w:val="single" w:sz="4" w:space="0" w:color="auto"/>
            </w:tcBorders>
            <w:hideMark/>
          </w:tcPr>
          <w:p w14:paraId="2B6F24C1" w14:textId="77777777" w:rsidR="007D6F19" w:rsidRPr="007D6F19" w:rsidRDefault="007D6F19" w:rsidP="00D24615">
            <w:pPr>
              <w:rPr>
                <w:sz w:val="20"/>
              </w:rPr>
            </w:pPr>
            <w:r w:rsidRPr="007D6F19">
              <w:rPr>
                <w:sz w:val="20"/>
              </w:rPr>
              <w:t>Automobile and Light Duty Trucks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61E1DCB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DD9287"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4B1F6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000B4DE" w14:textId="77777777" w:rsidR="007D6F19" w:rsidRPr="007D6F19" w:rsidRDefault="007D6F19" w:rsidP="00D24615">
            <w:pPr>
              <w:rPr>
                <w:sz w:val="20"/>
              </w:rPr>
            </w:pPr>
            <w:r w:rsidRPr="007D6F19">
              <w:rPr>
                <w:sz w:val="20"/>
              </w:rPr>
              <w:t xml:space="preserve">X </w:t>
            </w:r>
          </w:p>
        </w:tc>
      </w:tr>
      <w:tr w:rsidR="007D6F19" w:rsidRPr="007D6F19" w14:paraId="3107DD27"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621976E" w14:textId="77777777" w:rsidR="007D6F19" w:rsidRPr="007D6F19" w:rsidRDefault="007D6F19" w:rsidP="00D24615">
            <w:pPr>
              <w:rPr>
                <w:sz w:val="20"/>
              </w:rPr>
            </w:pPr>
            <w:r w:rsidRPr="007D6F19">
              <w:rPr>
                <w:sz w:val="20"/>
              </w:rPr>
              <w:t>NN</w:t>
            </w:r>
          </w:p>
        </w:tc>
        <w:tc>
          <w:tcPr>
            <w:tcW w:w="0" w:type="auto"/>
            <w:tcBorders>
              <w:top w:val="single" w:sz="4" w:space="0" w:color="auto"/>
              <w:left w:val="single" w:sz="4" w:space="0" w:color="auto"/>
              <w:bottom w:val="single" w:sz="4" w:space="0" w:color="auto"/>
              <w:right w:val="single" w:sz="4" w:space="0" w:color="auto"/>
            </w:tcBorders>
            <w:hideMark/>
          </w:tcPr>
          <w:p w14:paraId="31BB56DD" w14:textId="77777777" w:rsidR="007D6F19" w:rsidRPr="007D6F19" w:rsidRDefault="007D6F19" w:rsidP="00D24615">
            <w:pPr>
              <w:rPr>
                <w:sz w:val="20"/>
              </w:rPr>
            </w:pPr>
            <w:r w:rsidRPr="007D6F19">
              <w:rPr>
                <w:sz w:val="20"/>
              </w:rPr>
              <w:t>Phosphate Rock Plants</w:t>
            </w:r>
          </w:p>
        </w:tc>
        <w:tc>
          <w:tcPr>
            <w:tcW w:w="0" w:type="auto"/>
            <w:tcBorders>
              <w:top w:val="single" w:sz="4" w:space="0" w:color="auto"/>
              <w:left w:val="single" w:sz="4" w:space="0" w:color="auto"/>
              <w:bottom w:val="single" w:sz="4" w:space="0" w:color="auto"/>
              <w:right w:val="single" w:sz="4" w:space="0" w:color="auto"/>
            </w:tcBorders>
            <w:hideMark/>
          </w:tcPr>
          <w:p w14:paraId="7B00387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282574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D5B7EA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A17E061" w14:textId="77777777" w:rsidR="007D6F19" w:rsidRPr="007D6F19" w:rsidRDefault="007D6F19" w:rsidP="00D24615">
            <w:pPr>
              <w:rPr>
                <w:sz w:val="20"/>
              </w:rPr>
            </w:pPr>
            <w:r w:rsidRPr="007D6F19">
              <w:rPr>
                <w:sz w:val="20"/>
              </w:rPr>
              <w:t xml:space="preserve">X </w:t>
            </w:r>
          </w:p>
        </w:tc>
      </w:tr>
      <w:tr w:rsidR="007D6F19" w:rsidRPr="007D6F19" w14:paraId="0C156B4A"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15BBFAEF" w14:textId="77777777" w:rsidR="007D6F19" w:rsidRPr="007D6F19" w:rsidRDefault="007D6F19" w:rsidP="00D24615">
            <w:pPr>
              <w:rPr>
                <w:sz w:val="20"/>
              </w:rPr>
            </w:pPr>
            <w:r w:rsidRPr="007D6F19">
              <w:rPr>
                <w:sz w:val="20"/>
              </w:rPr>
              <w:t>PP</w:t>
            </w:r>
          </w:p>
        </w:tc>
        <w:tc>
          <w:tcPr>
            <w:tcW w:w="0" w:type="auto"/>
            <w:tcBorders>
              <w:top w:val="single" w:sz="4" w:space="0" w:color="auto"/>
              <w:left w:val="single" w:sz="4" w:space="0" w:color="auto"/>
              <w:bottom w:val="single" w:sz="4" w:space="0" w:color="auto"/>
              <w:right w:val="single" w:sz="4" w:space="0" w:color="auto"/>
            </w:tcBorders>
            <w:hideMark/>
          </w:tcPr>
          <w:p w14:paraId="67966D87" w14:textId="77777777" w:rsidR="007D6F19" w:rsidRPr="007D6F19" w:rsidRDefault="007D6F19" w:rsidP="00D24615">
            <w:pPr>
              <w:rPr>
                <w:sz w:val="20"/>
              </w:rPr>
            </w:pPr>
            <w:r w:rsidRPr="007D6F19">
              <w:rPr>
                <w:sz w:val="20"/>
              </w:rPr>
              <w:t>Ammonium Sulfate Manufacture</w:t>
            </w:r>
          </w:p>
        </w:tc>
        <w:tc>
          <w:tcPr>
            <w:tcW w:w="0" w:type="auto"/>
            <w:tcBorders>
              <w:top w:val="single" w:sz="4" w:space="0" w:color="auto"/>
              <w:left w:val="single" w:sz="4" w:space="0" w:color="auto"/>
              <w:bottom w:val="single" w:sz="4" w:space="0" w:color="auto"/>
              <w:right w:val="single" w:sz="4" w:space="0" w:color="auto"/>
            </w:tcBorders>
            <w:hideMark/>
          </w:tcPr>
          <w:p w14:paraId="10F4B18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64C6270"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B6931F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AE8AF3" w14:textId="77777777" w:rsidR="007D6F19" w:rsidRPr="007D6F19" w:rsidRDefault="007D6F19" w:rsidP="00D24615">
            <w:pPr>
              <w:rPr>
                <w:sz w:val="20"/>
              </w:rPr>
            </w:pPr>
            <w:r w:rsidRPr="007D6F19">
              <w:rPr>
                <w:sz w:val="20"/>
              </w:rPr>
              <w:t xml:space="preserve">X </w:t>
            </w:r>
          </w:p>
        </w:tc>
      </w:tr>
      <w:tr w:rsidR="007D6F19" w:rsidRPr="007D6F19" w14:paraId="0A6E6B91"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CC1B5A6" w14:textId="77777777" w:rsidR="007D6F19" w:rsidRPr="007D6F19" w:rsidRDefault="007D6F19" w:rsidP="00D24615">
            <w:pPr>
              <w:rPr>
                <w:sz w:val="20"/>
              </w:rPr>
            </w:pPr>
            <w:r w:rsidRPr="007D6F19">
              <w:rPr>
                <w:sz w:val="20"/>
              </w:rPr>
              <w:t>QQ</w:t>
            </w:r>
          </w:p>
        </w:tc>
        <w:tc>
          <w:tcPr>
            <w:tcW w:w="0" w:type="auto"/>
            <w:tcBorders>
              <w:top w:val="single" w:sz="4" w:space="0" w:color="auto"/>
              <w:left w:val="single" w:sz="4" w:space="0" w:color="auto"/>
              <w:bottom w:val="single" w:sz="4" w:space="0" w:color="auto"/>
              <w:right w:val="single" w:sz="4" w:space="0" w:color="auto"/>
            </w:tcBorders>
            <w:hideMark/>
          </w:tcPr>
          <w:p w14:paraId="1E626AE3" w14:textId="77777777" w:rsidR="007D6F19" w:rsidRPr="007D6F19" w:rsidRDefault="007D6F19" w:rsidP="00D24615">
            <w:pPr>
              <w:rPr>
                <w:sz w:val="20"/>
              </w:rPr>
            </w:pPr>
            <w:r w:rsidRPr="007D6F19">
              <w:rPr>
                <w:sz w:val="20"/>
              </w:rPr>
              <w:t>Graphic Arts Industry: Publication Rotogravure Printing</w:t>
            </w:r>
          </w:p>
        </w:tc>
        <w:tc>
          <w:tcPr>
            <w:tcW w:w="0" w:type="auto"/>
            <w:tcBorders>
              <w:top w:val="single" w:sz="4" w:space="0" w:color="auto"/>
              <w:left w:val="single" w:sz="4" w:space="0" w:color="auto"/>
              <w:bottom w:val="single" w:sz="4" w:space="0" w:color="auto"/>
              <w:right w:val="single" w:sz="4" w:space="0" w:color="auto"/>
            </w:tcBorders>
            <w:hideMark/>
          </w:tcPr>
          <w:p w14:paraId="40AB482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5FCCBA8"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E1D8F5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F102BD5" w14:textId="77777777" w:rsidR="007D6F19" w:rsidRPr="007D6F19" w:rsidRDefault="007D6F19" w:rsidP="00D24615">
            <w:pPr>
              <w:rPr>
                <w:sz w:val="20"/>
              </w:rPr>
            </w:pPr>
            <w:r w:rsidRPr="007D6F19">
              <w:rPr>
                <w:sz w:val="20"/>
              </w:rPr>
              <w:t xml:space="preserve">X </w:t>
            </w:r>
          </w:p>
        </w:tc>
      </w:tr>
      <w:tr w:rsidR="007D6F19" w:rsidRPr="007D6F19" w14:paraId="15EBE077"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9213D57" w14:textId="77777777" w:rsidR="007D6F19" w:rsidRPr="007D6F19" w:rsidRDefault="007D6F19" w:rsidP="00D24615">
            <w:pPr>
              <w:rPr>
                <w:sz w:val="20"/>
              </w:rPr>
            </w:pPr>
            <w:r w:rsidRPr="007D6F19">
              <w:rPr>
                <w:sz w:val="20"/>
              </w:rPr>
              <w:t>RR</w:t>
            </w:r>
          </w:p>
        </w:tc>
        <w:tc>
          <w:tcPr>
            <w:tcW w:w="0" w:type="auto"/>
            <w:tcBorders>
              <w:top w:val="single" w:sz="4" w:space="0" w:color="auto"/>
              <w:left w:val="single" w:sz="4" w:space="0" w:color="auto"/>
              <w:bottom w:val="single" w:sz="4" w:space="0" w:color="auto"/>
              <w:right w:val="single" w:sz="4" w:space="0" w:color="auto"/>
            </w:tcBorders>
            <w:hideMark/>
          </w:tcPr>
          <w:p w14:paraId="1B3B1E21" w14:textId="77777777" w:rsidR="007D6F19" w:rsidRPr="007D6F19" w:rsidRDefault="007D6F19" w:rsidP="00D24615">
            <w:pPr>
              <w:rPr>
                <w:sz w:val="20"/>
              </w:rPr>
            </w:pPr>
            <w:r w:rsidRPr="007D6F19">
              <w:rPr>
                <w:sz w:val="20"/>
              </w:rPr>
              <w:t>Pressure Sensitive Tape and Label Surface Coating Operations</w:t>
            </w:r>
          </w:p>
        </w:tc>
        <w:tc>
          <w:tcPr>
            <w:tcW w:w="0" w:type="auto"/>
            <w:tcBorders>
              <w:top w:val="single" w:sz="4" w:space="0" w:color="auto"/>
              <w:left w:val="single" w:sz="4" w:space="0" w:color="auto"/>
              <w:bottom w:val="single" w:sz="4" w:space="0" w:color="auto"/>
              <w:right w:val="single" w:sz="4" w:space="0" w:color="auto"/>
            </w:tcBorders>
            <w:hideMark/>
          </w:tcPr>
          <w:p w14:paraId="45FFA49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B591A93"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45D79A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111E0DA" w14:textId="77777777" w:rsidR="007D6F19" w:rsidRPr="007D6F19" w:rsidRDefault="007D6F19" w:rsidP="00D24615">
            <w:pPr>
              <w:rPr>
                <w:sz w:val="20"/>
              </w:rPr>
            </w:pPr>
            <w:r w:rsidRPr="007D6F19">
              <w:rPr>
                <w:sz w:val="20"/>
              </w:rPr>
              <w:t xml:space="preserve">X </w:t>
            </w:r>
          </w:p>
        </w:tc>
      </w:tr>
      <w:tr w:rsidR="007D6F19" w:rsidRPr="007D6F19" w14:paraId="764E43ED"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150F03D5" w14:textId="77777777" w:rsidR="007D6F19" w:rsidRPr="007D6F19" w:rsidRDefault="007D6F19" w:rsidP="00D24615">
            <w:pPr>
              <w:rPr>
                <w:sz w:val="20"/>
              </w:rPr>
            </w:pPr>
            <w:r w:rsidRPr="007D6F19">
              <w:rPr>
                <w:sz w:val="20"/>
              </w:rPr>
              <w:t>SS</w:t>
            </w:r>
          </w:p>
        </w:tc>
        <w:tc>
          <w:tcPr>
            <w:tcW w:w="0" w:type="auto"/>
            <w:tcBorders>
              <w:top w:val="single" w:sz="4" w:space="0" w:color="auto"/>
              <w:left w:val="single" w:sz="4" w:space="0" w:color="auto"/>
              <w:bottom w:val="single" w:sz="4" w:space="0" w:color="auto"/>
              <w:right w:val="single" w:sz="4" w:space="0" w:color="auto"/>
            </w:tcBorders>
            <w:hideMark/>
          </w:tcPr>
          <w:p w14:paraId="7C12CA9B" w14:textId="77777777" w:rsidR="007D6F19" w:rsidRPr="007D6F19" w:rsidRDefault="007D6F19" w:rsidP="00D24615">
            <w:pPr>
              <w:rPr>
                <w:sz w:val="20"/>
              </w:rPr>
            </w:pPr>
            <w:r w:rsidRPr="007D6F19">
              <w:rPr>
                <w:sz w:val="20"/>
              </w:rPr>
              <w:t>Industrial Surface Coating: Large Appliances</w:t>
            </w:r>
          </w:p>
        </w:tc>
        <w:tc>
          <w:tcPr>
            <w:tcW w:w="0" w:type="auto"/>
            <w:tcBorders>
              <w:top w:val="single" w:sz="4" w:space="0" w:color="auto"/>
              <w:left w:val="single" w:sz="4" w:space="0" w:color="auto"/>
              <w:bottom w:val="single" w:sz="4" w:space="0" w:color="auto"/>
              <w:right w:val="single" w:sz="4" w:space="0" w:color="auto"/>
            </w:tcBorders>
            <w:hideMark/>
          </w:tcPr>
          <w:p w14:paraId="77F3A06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5D989C"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9B488F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F83677" w14:textId="77777777" w:rsidR="007D6F19" w:rsidRPr="007D6F19" w:rsidRDefault="007D6F19" w:rsidP="00D24615">
            <w:pPr>
              <w:rPr>
                <w:sz w:val="20"/>
              </w:rPr>
            </w:pPr>
            <w:r w:rsidRPr="007D6F19">
              <w:rPr>
                <w:sz w:val="20"/>
              </w:rPr>
              <w:t xml:space="preserve">X </w:t>
            </w:r>
          </w:p>
        </w:tc>
      </w:tr>
      <w:tr w:rsidR="007D6F19" w:rsidRPr="007D6F19" w14:paraId="5DACA543"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3390CCFD" w14:textId="77777777" w:rsidR="007D6F19" w:rsidRPr="007D6F19" w:rsidRDefault="007D6F19" w:rsidP="00D24615">
            <w:pPr>
              <w:rPr>
                <w:sz w:val="20"/>
              </w:rPr>
            </w:pPr>
            <w:r w:rsidRPr="007D6F19">
              <w:rPr>
                <w:sz w:val="20"/>
              </w:rPr>
              <w:t>TT</w:t>
            </w:r>
          </w:p>
        </w:tc>
        <w:tc>
          <w:tcPr>
            <w:tcW w:w="0" w:type="auto"/>
            <w:tcBorders>
              <w:top w:val="single" w:sz="4" w:space="0" w:color="auto"/>
              <w:left w:val="single" w:sz="4" w:space="0" w:color="auto"/>
              <w:bottom w:val="single" w:sz="4" w:space="0" w:color="auto"/>
              <w:right w:val="single" w:sz="4" w:space="0" w:color="auto"/>
            </w:tcBorders>
            <w:hideMark/>
          </w:tcPr>
          <w:p w14:paraId="5514E358" w14:textId="77777777" w:rsidR="007D6F19" w:rsidRPr="007D6F19" w:rsidRDefault="007D6F19" w:rsidP="00D24615">
            <w:pPr>
              <w:rPr>
                <w:sz w:val="20"/>
              </w:rPr>
            </w:pPr>
            <w:r w:rsidRPr="007D6F19">
              <w:rPr>
                <w:sz w:val="20"/>
              </w:rPr>
              <w:t>Metal Coil Surface Coating</w:t>
            </w:r>
          </w:p>
        </w:tc>
        <w:tc>
          <w:tcPr>
            <w:tcW w:w="0" w:type="auto"/>
            <w:tcBorders>
              <w:top w:val="single" w:sz="4" w:space="0" w:color="auto"/>
              <w:left w:val="single" w:sz="4" w:space="0" w:color="auto"/>
              <w:bottom w:val="single" w:sz="4" w:space="0" w:color="auto"/>
              <w:right w:val="single" w:sz="4" w:space="0" w:color="auto"/>
            </w:tcBorders>
            <w:hideMark/>
          </w:tcPr>
          <w:p w14:paraId="1D62943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9DCD560"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7F2A415"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8D9C2A" w14:textId="77777777" w:rsidR="007D6F19" w:rsidRPr="007D6F19" w:rsidRDefault="007D6F19" w:rsidP="00D24615">
            <w:pPr>
              <w:rPr>
                <w:sz w:val="20"/>
              </w:rPr>
            </w:pPr>
            <w:r w:rsidRPr="007D6F19">
              <w:rPr>
                <w:sz w:val="20"/>
              </w:rPr>
              <w:t xml:space="preserve">X </w:t>
            </w:r>
          </w:p>
        </w:tc>
      </w:tr>
      <w:tr w:rsidR="007D6F19" w:rsidRPr="007D6F19" w14:paraId="679E33A4"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34CE969" w14:textId="77777777" w:rsidR="007D6F19" w:rsidRPr="007D6F19" w:rsidRDefault="007D6F19" w:rsidP="00D24615">
            <w:pPr>
              <w:rPr>
                <w:sz w:val="20"/>
              </w:rPr>
            </w:pPr>
            <w:r w:rsidRPr="007D6F19">
              <w:rPr>
                <w:sz w:val="20"/>
              </w:rPr>
              <w:t>UU</w:t>
            </w:r>
          </w:p>
        </w:tc>
        <w:tc>
          <w:tcPr>
            <w:tcW w:w="0" w:type="auto"/>
            <w:tcBorders>
              <w:top w:val="single" w:sz="4" w:space="0" w:color="auto"/>
              <w:left w:val="single" w:sz="4" w:space="0" w:color="auto"/>
              <w:bottom w:val="single" w:sz="4" w:space="0" w:color="auto"/>
              <w:right w:val="single" w:sz="4" w:space="0" w:color="auto"/>
            </w:tcBorders>
            <w:hideMark/>
          </w:tcPr>
          <w:p w14:paraId="78A33476" w14:textId="77777777" w:rsidR="007D6F19" w:rsidRPr="007D6F19" w:rsidRDefault="007D6F19" w:rsidP="00D24615">
            <w:pPr>
              <w:rPr>
                <w:sz w:val="20"/>
              </w:rPr>
            </w:pPr>
            <w:r w:rsidRPr="007D6F19">
              <w:rPr>
                <w:sz w:val="20"/>
              </w:rPr>
              <w:t>Asphalt Processing and Asphalt Roofing Manufacture</w:t>
            </w:r>
          </w:p>
        </w:tc>
        <w:tc>
          <w:tcPr>
            <w:tcW w:w="0" w:type="auto"/>
            <w:tcBorders>
              <w:top w:val="single" w:sz="4" w:space="0" w:color="auto"/>
              <w:left w:val="single" w:sz="4" w:space="0" w:color="auto"/>
              <w:bottom w:val="single" w:sz="4" w:space="0" w:color="auto"/>
              <w:right w:val="single" w:sz="4" w:space="0" w:color="auto"/>
            </w:tcBorders>
            <w:hideMark/>
          </w:tcPr>
          <w:p w14:paraId="2820927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49FEC53"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639E0C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5701338" w14:textId="77777777" w:rsidR="007D6F19" w:rsidRPr="007D6F19" w:rsidRDefault="007D6F19" w:rsidP="00D24615">
            <w:pPr>
              <w:rPr>
                <w:sz w:val="20"/>
              </w:rPr>
            </w:pPr>
            <w:r w:rsidRPr="007D6F19">
              <w:rPr>
                <w:sz w:val="20"/>
              </w:rPr>
              <w:t xml:space="preserve">X </w:t>
            </w:r>
          </w:p>
        </w:tc>
      </w:tr>
      <w:tr w:rsidR="007D6F19" w:rsidRPr="007D6F19" w14:paraId="5CB6F94A"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3B3014C9" w14:textId="77777777" w:rsidR="007D6F19" w:rsidRPr="007D6F19" w:rsidRDefault="007D6F19" w:rsidP="00D24615">
            <w:pPr>
              <w:rPr>
                <w:sz w:val="20"/>
              </w:rPr>
            </w:pPr>
            <w:r w:rsidRPr="007D6F19">
              <w:rPr>
                <w:sz w:val="20"/>
              </w:rPr>
              <w:t>VV</w:t>
            </w:r>
          </w:p>
        </w:tc>
        <w:tc>
          <w:tcPr>
            <w:tcW w:w="0" w:type="auto"/>
            <w:tcBorders>
              <w:top w:val="single" w:sz="4" w:space="0" w:color="auto"/>
              <w:left w:val="single" w:sz="4" w:space="0" w:color="auto"/>
              <w:bottom w:val="single" w:sz="4" w:space="0" w:color="auto"/>
              <w:right w:val="single" w:sz="4" w:space="0" w:color="auto"/>
            </w:tcBorders>
            <w:hideMark/>
          </w:tcPr>
          <w:p w14:paraId="3E9A46AD" w14:textId="77777777" w:rsidR="007D6F19" w:rsidRPr="007D6F19" w:rsidRDefault="007D6F19" w:rsidP="00D24615">
            <w:pPr>
              <w:rPr>
                <w:sz w:val="20"/>
              </w:rPr>
            </w:pPr>
            <w:r w:rsidRPr="007D6F19">
              <w:rPr>
                <w:sz w:val="20"/>
              </w:rPr>
              <w:t>Equipment Leaks of VOC in the Synthetic Organic Chemicals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3F9624A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08F148"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81D567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88AB7B8" w14:textId="77777777" w:rsidR="007D6F19" w:rsidRPr="007D6F19" w:rsidRDefault="007D6F19" w:rsidP="00D24615">
            <w:pPr>
              <w:rPr>
                <w:sz w:val="20"/>
              </w:rPr>
            </w:pPr>
            <w:r w:rsidRPr="007D6F19">
              <w:rPr>
                <w:sz w:val="20"/>
              </w:rPr>
              <w:t xml:space="preserve">X </w:t>
            </w:r>
          </w:p>
        </w:tc>
      </w:tr>
      <w:tr w:rsidR="007D6F19" w:rsidRPr="007D6F19" w14:paraId="2C53ECB1"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28677DA" w14:textId="77777777" w:rsidR="007D6F19" w:rsidRPr="007D6F19" w:rsidRDefault="007D6F19" w:rsidP="00D24615">
            <w:pPr>
              <w:rPr>
                <w:sz w:val="20"/>
              </w:rPr>
            </w:pPr>
            <w:r w:rsidRPr="007D6F19">
              <w:rPr>
                <w:sz w:val="20"/>
              </w:rPr>
              <w:t>WW</w:t>
            </w:r>
          </w:p>
        </w:tc>
        <w:tc>
          <w:tcPr>
            <w:tcW w:w="0" w:type="auto"/>
            <w:tcBorders>
              <w:top w:val="single" w:sz="4" w:space="0" w:color="auto"/>
              <w:left w:val="single" w:sz="4" w:space="0" w:color="auto"/>
              <w:bottom w:val="single" w:sz="4" w:space="0" w:color="auto"/>
              <w:right w:val="single" w:sz="4" w:space="0" w:color="auto"/>
            </w:tcBorders>
            <w:hideMark/>
          </w:tcPr>
          <w:p w14:paraId="2BB0DC95" w14:textId="77777777" w:rsidR="007D6F19" w:rsidRPr="007D6F19" w:rsidRDefault="007D6F19" w:rsidP="00D24615">
            <w:pPr>
              <w:rPr>
                <w:sz w:val="20"/>
              </w:rPr>
            </w:pPr>
            <w:r w:rsidRPr="007D6F19">
              <w:rPr>
                <w:sz w:val="20"/>
              </w:rPr>
              <w:t>Beverage Can Surface Coating Industry</w:t>
            </w:r>
          </w:p>
        </w:tc>
        <w:tc>
          <w:tcPr>
            <w:tcW w:w="0" w:type="auto"/>
            <w:tcBorders>
              <w:top w:val="single" w:sz="4" w:space="0" w:color="auto"/>
              <w:left w:val="single" w:sz="4" w:space="0" w:color="auto"/>
              <w:bottom w:val="single" w:sz="4" w:space="0" w:color="auto"/>
              <w:right w:val="single" w:sz="4" w:space="0" w:color="auto"/>
            </w:tcBorders>
            <w:hideMark/>
          </w:tcPr>
          <w:p w14:paraId="3B0B19AB"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3E4914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A6610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3E53CA3" w14:textId="77777777" w:rsidR="007D6F19" w:rsidRPr="007D6F19" w:rsidRDefault="007D6F19" w:rsidP="00D24615">
            <w:pPr>
              <w:rPr>
                <w:sz w:val="20"/>
              </w:rPr>
            </w:pPr>
            <w:r w:rsidRPr="007D6F19">
              <w:rPr>
                <w:sz w:val="20"/>
              </w:rPr>
              <w:t xml:space="preserve">X </w:t>
            </w:r>
          </w:p>
        </w:tc>
      </w:tr>
      <w:tr w:rsidR="007D6F19" w:rsidRPr="007D6F19" w14:paraId="145D36EE"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AAC13F9" w14:textId="77777777" w:rsidR="007D6F19" w:rsidRPr="007D6F19" w:rsidRDefault="007D6F19" w:rsidP="00D24615">
            <w:pPr>
              <w:rPr>
                <w:sz w:val="20"/>
              </w:rPr>
            </w:pPr>
            <w:r w:rsidRPr="007D6F19">
              <w:rPr>
                <w:sz w:val="20"/>
              </w:rPr>
              <w:t>XX</w:t>
            </w:r>
          </w:p>
        </w:tc>
        <w:tc>
          <w:tcPr>
            <w:tcW w:w="0" w:type="auto"/>
            <w:tcBorders>
              <w:top w:val="single" w:sz="4" w:space="0" w:color="auto"/>
              <w:left w:val="single" w:sz="4" w:space="0" w:color="auto"/>
              <w:bottom w:val="single" w:sz="4" w:space="0" w:color="auto"/>
              <w:right w:val="single" w:sz="4" w:space="0" w:color="auto"/>
            </w:tcBorders>
            <w:hideMark/>
          </w:tcPr>
          <w:p w14:paraId="268710D9" w14:textId="77777777" w:rsidR="007D6F19" w:rsidRPr="007D6F19" w:rsidRDefault="007D6F19" w:rsidP="00D24615">
            <w:pPr>
              <w:rPr>
                <w:sz w:val="20"/>
              </w:rPr>
            </w:pPr>
            <w:r w:rsidRPr="007D6F19">
              <w:rPr>
                <w:sz w:val="20"/>
              </w:rPr>
              <w:t>Bulk Gasoline Terminals</w:t>
            </w:r>
          </w:p>
        </w:tc>
        <w:tc>
          <w:tcPr>
            <w:tcW w:w="0" w:type="auto"/>
            <w:tcBorders>
              <w:top w:val="single" w:sz="4" w:space="0" w:color="auto"/>
              <w:left w:val="single" w:sz="4" w:space="0" w:color="auto"/>
              <w:bottom w:val="single" w:sz="4" w:space="0" w:color="auto"/>
              <w:right w:val="single" w:sz="4" w:space="0" w:color="auto"/>
            </w:tcBorders>
            <w:hideMark/>
          </w:tcPr>
          <w:p w14:paraId="269E230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B3C23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2E10D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49F588" w14:textId="77777777" w:rsidR="007D6F19" w:rsidRPr="007D6F19" w:rsidRDefault="007D6F19" w:rsidP="00D24615">
            <w:pPr>
              <w:rPr>
                <w:sz w:val="20"/>
              </w:rPr>
            </w:pPr>
          </w:p>
        </w:tc>
      </w:tr>
      <w:tr w:rsidR="007D6F19" w:rsidRPr="007D6F19" w14:paraId="305779E8"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5710F7BD" w14:textId="77777777" w:rsidR="007D6F19" w:rsidRPr="007D6F19" w:rsidRDefault="007D6F19" w:rsidP="00D24615">
            <w:pPr>
              <w:rPr>
                <w:sz w:val="20"/>
              </w:rPr>
            </w:pPr>
            <w:r w:rsidRPr="007D6F19">
              <w:rPr>
                <w:sz w:val="20"/>
              </w:rPr>
              <w:t>AAA</w:t>
            </w:r>
          </w:p>
        </w:tc>
        <w:tc>
          <w:tcPr>
            <w:tcW w:w="0" w:type="auto"/>
            <w:tcBorders>
              <w:top w:val="single" w:sz="4" w:space="0" w:color="auto"/>
              <w:left w:val="single" w:sz="4" w:space="0" w:color="auto"/>
              <w:bottom w:val="single" w:sz="4" w:space="0" w:color="auto"/>
              <w:right w:val="single" w:sz="4" w:space="0" w:color="auto"/>
            </w:tcBorders>
            <w:hideMark/>
          </w:tcPr>
          <w:p w14:paraId="40FCFF1A" w14:textId="77777777" w:rsidR="007D6F19" w:rsidRPr="007D6F19" w:rsidRDefault="007D6F19" w:rsidP="00D24615">
            <w:pPr>
              <w:rPr>
                <w:sz w:val="20"/>
              </w:rPr>
            </w:pPr>
            <w:r w:rsidRPr="007D6F19">
              <w:rPr>
                <w:sz w:val="20"/>
              </w:rPr>
              <w:t>New Residential Wool Heaters</w:t>
            </w:r>
          </w:p>
        </w:tc>
        <w:tc>
          <w:tcPr>
            <w:tcW w:w="0" w:type="auto"/>
            <w:tcBorders>
              <w:top w:val="single" w:sz="4" w:space="0" w:color="auto"/>
              <w:left w:val="single" w:sz="4" w:space="0" w:color="auto"/>
              <w:bottom w:val="single" w:sz="4" w:space="0" w:color="auto"/>
              <w:right w:val="single" w:sz="4" w:space="0" w:color="auto"/>
            </w:tcBorders>
            <w:hideMark/>
          </w:tcPr>
          <w:p w14:paraId="44D3626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741BE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D6070F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7DACF82" w14:textId="77777777" w:rsidR="007D6F19" w:rsidRPr="007D6F19" w:rsidRDefault="007D6F19" w:rsidP="00D24615">
            <w:pPr>
              <w:rPr>
                <w:sz w:val="20"/>
              </w:rPr>
            </w:pPr>
            <w:r w:rsidRPr="007D6F19">
              <w:rPr>
                <w:sz w:val="20"/>
              </w:rPr>
              <w:t xml:space="preserve">X </w:t>
            </w:r>
          </w:p>
        </w:tc>
      </w:tr>
      <w:tr w:rsidR="007D6F19" w:rsidRPr="007D6F19" w14:paraId="2B08EB56"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6EC7E4B" w14:textId="77777777" w:rsidR="007D6F19" w:rsidRPr="007D6F19" w:rsidRDefault="007D6F19" w:rsidP="00D24615">
            <w:pPr>
              <w:rPr>
                <w:sz w:val="20"/>
              </w:rPr>
            </w:pPr>
            <w:r w:rsidRPr="007D6F19">
              <w:rPr>
                <w:sz w:val="20"/>
              </w:rPr>
              <w:t>BBB</w:t>
            </w:r>
          </w:p>
        </w:tc>
        <w:tc>
          <w:tcPr>
            <w:tcW w:w="0" w:type="auto"/>
            <w:tcBorders>
              <w:top w:val="single" w:sz="4" w:space="0" w:color="auto"/>
              <w:left w:val="single" w:sz="4" w:space="0" w:color="auto"/>
              <w:bottom w:val="single" w:sz="4" w:space="0" w:color="auto"/>
              <w:right w:val="single" w:sz="4" w:space="0" w:color="auto"/>
            </w:tcBorders>
            <w:hideMark/>
          </w:tcPr>
          <w:p w14:paraId="59B5C1E3" w14:textId="77777777" w:rsidR="007D6F19" w:rsidRPr="007D6F19" w:rsidRDefault="007D6F19" w:rsidP="00D24615">
            <w:pPr>
              <w:rPr>
                <w:sz w:val="20"/>
              </w:rPr>
            </w:pPr>
            <w:r w:rsidRPr="007D6F19">
              <w:rPr>
                <w:sz w:val="20"/>
              </w:rPr>
              <w:t>Rubber Tire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2CDBF59C"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D6A3AD7"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F60036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7044B6" w14:textId="77777777" w:rsidR="007D6F19" w:rsidRPr="007D6F19" w:rsidRDefault="007D6F19" w:rsidP="00D24615">
            <w:pPr>
              <w:rPr>
                <w:sz w:val="20"/>
              </w:rPr>
            </w:pPr>
            <w:r w:rsidRPr="007D6F19">
              <w:rPr>
                <w:sz w:val="20"/>
              </w:rPr>
              <w:t xml:space="preserve">X </w:t>
            </w:r>
          </w:p>
        </w:tc>
      </w:tr>
      <w:tr w:rsidR="007D6F19" w:rsidRPr="007D6F19" w14:paraId="4DACEB83"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10390754" w14:textId="77777777" w:rsidR="007D6F19" w:rsidRPr="007D6F19" w:rsidRDefault="007D6F19" w:rsidP="00D24615">
            <w:pPr>
              <w:rPr>
                <w:sz w:val="20"/>
              </w:rPr>
            </w:pPr>
            <w:r w:rsidRPr="007D6F19">
              <w:rPr>
                <w:sz w:val="20"/>
              </w:rPr>
              <w:t>CCC</w:t>
            </w:r>
          </w:p>
        </w:tc>
        <w:tc>
          <w:tcPr>
            <w:tcW w:w="0" w:type="auto"/>
            <w:tcBorders>
              <w:top w:val="single" w:sz="4" w:space="0" w:color="auto"/>
              <w:left w:val="single" w:sz="4" w:space="0" w:color="auto"/>
              <w:bottom w:val="single" w:sz="4" w:space="0" w:color="auto"/>
              <w:right w:val="single" w:sz="4" w:space="0" w:color="auto"/>
            </w:tcBorders>
            <w:hideMark/>
          </w:tcPr>
          <w:p w14:paraId="76DAE71F" w14:textId="77777777" w:rsidR="007D6F19" w:rsidRPr="007D6F19" w:rsidRDefault="007D6F19" w:rsidP="00D24615">
            <w:pPr>
              <w:rPr>
                <w:sz w:val="20"/>
              </w:rPr>
            </w:pPr>
            <w:r w:rsidRPr="007D6F19">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46E186A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4F767D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257A5A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779FB5C" w14:textId="77777777" w:rsidR="007D6F19" w:rsidRPr="007D6F19" w:rsidRDefault="007D6F19" w:rsidP="00D24615">
            <w:pPr>
              <w:rPr>
                <w:sz w:val="20"/>
              </w:rPr>
            </w:pPr>
          </w:p>
        </w:tc>
      </w:tr>
      <w:tr w:rsidR="007D6F19" w:rsidRPr="007D6F19" w14:paraId="47674B99"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7DD3DA6D" w14:textId="77777777" w:rsidR="007D6F19" w:rsidRPr="007D6F19" w:rsidRDefault="007D6F19" w:rsidP="00D24615">
            <w:pPr>
              <w:rPr>
                <w:sz w:val="20"/>
              </w:rPr>
            </w:pPr>
            <w:r w:rsidRPr="007D6F19">
              <w:rPr>
                <w:sz w:val="20"/>
              </w:rPr>
              <w:t>DDD</w:t>
            </w:r>
          </w:p>
        </w:tc>
        <w:tc>
          <w:tcPr>
            <w:tcW w:w="0" w:type="auto"/>
            <w:tcBorders>
              <w:top w:val="single" w:sz="4" w:space="0" w:color="auto"/>
              <w:left w:val="single" w:sz="4" w:space="0" w:color="auto"/>
              <w:bottom w:val="single" w:sz="4" w:space="0" w:color="auto"/>
              <w:right w:val="single" w:sz="4" w:space="0" w:color="auto"/>
            </w:tcBorders>
            <w:hideMark/>
          </w:tcPr>
          <w:p w14:paraId="436F7FA2" w14:textId="77777777" w:rsidR="007D6F19" w:rsidRPr="007D6F19" w:rsidRDefault="007D6F19" w:rsidP="00D24615">
            <w:pPr>
              <w:rPr>
                <w:sz w:val="20"/>
              </w:rPr>
            </w:pPr>
            <w:r w:rsidRPr="007D6F19">
              <w:rPr>
                <w:sz w:val="20"/>
              </w:rPr>
              <w:t>Volatile Organic Compounds (VOC) Emissions from the Polymer Manufacturing Industry</w:t>
            </w:r>
          </w:p>
        </w:tc>
        <w:tc>
          <w:tcPr>
            <w:tcW w:w="0" w:type="auto"/>
            <w:tcBorders>
              <w:top w:val="single" w:sz="4" w:space="0" w:color="auto"/>
              <w:left w:val="single" w:sz="4" w:space="0" w:color="auto"/>
              <w:bottom w:val="single" w:sz="4" w:space="0" w:color="auto"/>
              <w:right w:val="single" w:sz="4" w:space="0" w:color="auto"/>
            </w:tcBorders>
            <w:hideMark/>
          </w:tcPr>
          <w:p w14:paraId="27804365"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EA62F7D"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878B84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A429552" w14:textId="77777777" w:rsidR="007D6F19" w:rsidRPr="007D6F19" w:rsidRDefault="007D6F19" w:rsidP="00D24615">
            <w:pPr>
              <w:rPr>
                <w:sz w:val="20"/>
              </w:rPr>
            </w:pPr>
            <w:r w:rsidRPr="007D6F19">
              <w:rPr>
                <w:sz w:val="20"/>
              </w:rPr>
              <w:t xml:space="preserve">X </w:t>
            </w:r>
          </w:p>
        </w:tc>
      </w:tr>
      <w:tr w:rsidR="007D6F19" w:rsidRPr="007D6F19" w14:paraId="71C84F75"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0CBFA22" w14:textId="77777777" w:rsidR="007D6F19" w:rsidRPr="007D6F19" w:rsidRDefault="007D6F19" w:rsidP="00D24615">
            <w:pPr>
              <w:rPr>
                <w:sz w:val="20"/>
              </w:rPr>
            </w:pPr>
            <w:r w:rsidRPr="007D6F19">
              <w:rPr>
                <w:sz w:val="20"/>
              </w:rPr>
              <w:t>EEE</w:t>
            </w:r>
          </w:p>
        </w:tc>
        <w:tc>
          <w:tcPr>
            <w:tcW w:w="0" w:type="auto"/>
            <w:tcBorders>
              <w:top w:val="single" w:sz="4" w:space="0" w:color="auto"/>
              <w:left w:val="single" w:sz="4" w:space="0" w:color="auto"/>
              <w:bottom w:val="single" w:sz="4" w:space="0" w:color="auto"/>
              <w:right w:val="single" w:sz="4" w:space="0" w:color="auto"/>
            </w:tcBorders>
            <w:hideMark/>
          </w:tcPr>
          <w:p w14:paraId="0C47C41E" w14:textId="77777777" w:rsidR="007D6F19" w:rsidRPr="007D6F19" w:rsidRDefault="007D6F19" w:rsidP="00D24615">
            <w:pPr>
              <w:rPr>
                <w:sz w:val="20"/>
              </w:rPr>
            </w:pPr>
            <w:r w:rsidRPr="007D6F19">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383B7D9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4E5A74"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F1085B"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6DA5A55" w14:textId="77777777" w:rsidR="007D6F19" w:rsidRPr="007D6F19" w:rsidRDefault="007D6F19" w:rsidP="00D24615">
            <w:pPr>
              <w:rPr>
                <w:sz w:val="20"/>
              </w:rPr>
            </w:pPr>
          </w:p>
        </w:tc>
      </w:tr>
      <w:tr w:rsidR="007D6F19" w:rsidRPr="007D6F19" w14:paraId="3551B794"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C9D40E1" w14:textId="77777777" w:rsidR="007D6F19" w:rsidRPr="007D6F19" w:rsidRDefault="007D6F19" w:rsidP="00D24615">
            <w:pPr>
              <w:rPr>
                <w:sz w:val="20"/>
              </w:rPr>
            </w:pPr>
            <w:r w:rsidRPr="007D6F19">
              <w:rPr>
                <w:sz w:val="20"/>
              </w:rPr>
              <w:t>FFF</w:t>
            </w:r>
          </w:p>
        </w:tc>
        <w:tc>
          <w:tcPr>
            <w:tcW w:w="0" w:type="auto"/>
            <w:tcBorders>
              <w:top w:val="single" w:sz="4" w:space="0" w:color="auto"/>
              <w:left w:val="single" w:sz="4" w:space="0" w:color="auto"/>
              <w:bottom w:val="single" w:sz="4" w:space="0" w:color="auto"/>
              <w:right w:val="single" w:sz="4" w:space="0" w:color="auto"/>
            </w:tcBorders>
            <w:hideMark/>
          </w:tcPr>
          <w:p w14:paraId="27CEB781" w14:textId="77777777" w:rsidR="007D6F19" w:rsidRPr="007D6F19" w:rsidRDefault="007D6F19" w:rsidP="00D24615">
            <w:pPr>
              <w:rPr>
                <w:sz w:val="20"/>
              </w:rPr>
            </w:pPr>
            <w:r w:rsidRPr="007D6F19">
              <w:rPr>
                <w:sz w:val="20"/>
              </w:rPr>
              <w:t>Flexible Vinyl and Urethane Coating and Printing</w:t>
            </w:r>
          </w:p>
        </w:tc>
        <w:tc>
          <w:tcPr>
            <w:tcW w:w="0" w:type="auto"/>
            <w:tcBorders>
              <w:top w:val="single" w:sz="4" w:space="0" w:color="auto"/>
              <w:left w:val="single" w:sz="4" w:space="0" w:color="auto"/>
              <w:bottom w:val="single" w:sz="4" w:space="0" w:color="auto"/>
              <w:right w:val="single" w:sz="4" w:space="0" w:color="auto"/>
            </w:tcBorders>
            <w:hideMark/>
          </w:tcPr>
          <w:p w14:paraId="4062997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A56C21"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6231ECE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5B301E" w14:textId="77777777" w:rsidR="007D6F19" w:rsidRPr="007D6F19" w:rsidRDefault="007D6F19" w:rsidP="00D24615">
            <w:pPr>
              <w:rPr>
                <w:sz w:val="20"/>
              </w:rPr>
            </w:pPr>
            <w:r w:rsidRPr="007D6F19">
              <w:rPr>
                <w:sz w:val="20"/>
              </w:rPr>
              <w:t xml:space="preserve">X </w:t>
            </w:r>
          </w:p>
        </w:tc>
      </w:tr>
      <w:tr w:rsidR="007D6F19" w:rsidRPr="007D6F19" w14:paraId="75124884"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1AFC89F3" w14:textId="77777777" w:rsidR="007D6F19" w:rsidRPr="007D6F19" w:rsidRDefault="007D6F19" w:rsidP="00D24615">
            <w:pPr>
              <w:rPr>
                <w:sz w:val="20"/>
              </w:rPr>
            </w:pPr>
            <w:r w:rsidRPr="007D6F19">
              <w:rPr>
                <w:sz w:val="20"/>
              </w:rPr>
              <w:t>GGG</w:t>
            </w:r>
          </w:p>
        </w:tc>
        <w:tc>
          <w:tcPr>
            <w:tcW w:w="0" w:type="auto"/>
            <w:tcBorders>
              <w:top w:val="single" w:sz="4" w:space="0" w:color="auto"/>
              <w:left w:val="single" w:sz="4" w:space="0" w:color="auto"/>
              <w:bottom w:val="single" w:sz="4" w:space="0" w:color="auto"/>
              <w:right w:val="single" w:sz="4" w:space="0" w:color="auto"/>
            </w:tcBorders>
            <w:hideMark/>
          </w:tcPr>
          <w:p w14:paraId="6544F94E" w14:textId="77777777" w:rsidR="007D6F19" w:rsidRPr="007D6F19" w:rsidRDefault="007D6F19" w:rsidP="00D24615">
            <w:pPr>
              <w:rPr>
                <w:sz w:val="20"/>
              </w:rPr>
            </w:pPr>
            <w:r w:rsidRPr="007D6F19">
              <w:rPr>
                <w:sz w:val="20"/>
              </w:rPr>
              <w:t>Equipment Leaks of VOC in Petroleum Refineries</w:t>
            </w:r>
          </w:p>
        </w:tc>
        <w:tc>
          <w:tcPr>
            <w:tcW w:w="0" w:type="auto"/>
            <w:tcBorders>
              <w:top w:val="single" w:sz="4" w:space="0" w:color="auto"/>
              <w:left w:val="single" w:sz="4" w:space="0" w:color="auto"/>
              <w:bottom w:val="single" w:sz="4" w:space="0" w:color="auto"/>
              <w:right w:val="single" w:sz="4" w:space="0" w:color="auto"/>
            </w:tcBorders>
            <w:hideMark/>
          </w:tcPr>
          <w:p w14:paraId="221D10DC"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01C947F"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379BE6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08A4F56" w14:textId="77777777" w:rsidR="007D6F19" w:rsidRPr="007D6F19" w:rsidRDefault="007D6F19" w:rsidP="00D24615">
            <w:pPr>
              <w:rPr>
                <w:sz w:val="20"/>
              </w:rPr>
            </w:pPr>
            <w:r w:rsidRPr="007D6F19">
              <w:rPr>
                <w:sz w:val="20"/>
              </w:rPr>
              <w:t xml:space="preserve">X </w:t>
            </w:r>
          </w:p>
        </w:tc>
      </w:tr>
      <w:tr w:rsidR="007D6F19" w:rsidRPr="007D6F19" w14:paraId="539A58F3"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5974EB95" w14:textId="77777777" w:rsidR="007D6F19" w:rsidRPr="007D6F19" w:rsidRDefault="007D6F19" w:rsidP="00D24615">
            <w:pPr>
              <w:rPr>
                <w:sz w:val="20"/>
              </w:rPr>
            </w:pPr>
            <w:r w:rsidRPr="007D6F19">
              <w:rPr>
                <w:sz w:val="20"/>
              </w:rPr>
              <w:t>HHH</w:t>
            </w:r>
          </w:p>
        </w:tc>
        <w:tc>
          <w:tcPr>
            <w:tcW w:w="0" w:type="auto"/>
            <w:tcBorders>
              <w:top w:val="single" w:sz="4" w:space="0" w:color="auto"/>
              <w:left w:val="single" w:sz="4" w:space="0" w:color="auto"/>
              <w:bottom w:val="single" w:sz="4" w:space="0" w:color="auto"/>
              <w:right w:val="single" w:sz="4" w:space="0" w:color="auto"/>
            </w:tcBorders>
            <w:hideMark/>
          </w:tcPr>
          <w:p w14:paraId="757EA83D" w14:textId="77777777" w:rsidR="007D6F19" w:rsidRPr="007D6F19" w:rsidRDefault="007D6F19" w:rsidP="00D24615">
            <w:pPr>
              <w:rPr>
                <w:sz w:val="20"/>
              </w:rPr>
            </w:pPr>
            <w:r w:rsidRPr="007D6F19">
              <w:rPr>
                <w:sz w:val="20"/>
              </w:rPr>
              <w:t>Synthetic Fiber Production Facilities</w:t>
            </w:r>
          </w:p>
        </w:tc>
        <w:tc>
          <w:tcPr>
            <w:tcW w:w="0" w:type="auto"/>
            <w:tcBorders>
              <w:top w:val="single" w:sz="4" w:space="0" w:color="auto"/>
              <w:left w:val="single" w:sz="4" w:space="0" w:color="auto"/>
              <w:bottom w:val="single" w:sz="4" w:space="0" w:color="auto"/>
              <w:right w:val="single" w:sz="4" w:space="0" w:color="auto"/>
            </w:tcBorders>
            <w:hideMark/>
          </w:tcPr>
          <w:p w14:paraId="170928B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56AE3F1"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0B785F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B9C3B44" w14:textId="77777777" w:rsidR="007D6F19" w:rsidRPr="007D6F19" w:rsidRDefault="007D6F19" w:rsidP="00D24615">
            <w:pPr>
              <w:rPr>
                <w:sz w:val="20"/>
              </w:rPr>
            </w:pPr>
            <w:r w:rsidRPr="007D6F19">
              <w:rPr>
                <w:sz w:val="20"/>
              </w:rPr>
              <w:t xml:space="preserve">X </w:t>
            </w:r>
          </w:p>
        </w:tc>
      </w:tr>
      <w:tr w:rsidR="007D6F19" w:rsidRPr="007D6F19" w14:paraId="4F1F8E6C"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3533EED" w14:textId="77777777" w:rsidR="007D6F19" w:rsidRPr="007D6F19" w:rsidRDefault="007D6F19" w:rsidP="00D24615">
            <w:pPr>
              <w:rPr>
                <w:sz w:val="20"/>
              </w:rPr>
            </w:pPr>
            <w:r w:rsidRPr="007D6F19">
              <w:rPr>
                <w:sz w:val="20"/>
              </w:rPr>
              <w:t>III</w:t>
            </w:r>
          </w:p>
        </w:tc>
        <w:tc>
          <w:tcPr>
            <w:tcW w:w="0" w:type="auto"/>
            <w:tcBorders>
              <w:top w:val="single" w:sz="4" w:space="0" w:color="auto"/>
              <w:left w:val="single" w:sz="4" w:space="0" w:color="auto"/>
              <w:bottom w:val="single" w:sz="4" w:space="0" w:color="auto"/>
              <w:right w:val="single" w:sz="4" w:space="0" w:color="auto"/>
            </w:tcBorders>
            <w:hideMark/>
          </w:tcPr>
          <w:p w14:paraId="0BA1E7C3" w14:textId="77777777" w:rsidR="007D6F19" w:rsidRPr="007D6F19" w:rsidRDefault="007D6F19" w:rsidP="00D24615">
            <w:pPr>
              <w:rPr>
                <w:sz w:val="20"/>
              </w:rPr>
            </w:pPr>
            <w:r w:rsidRPr="007D6F19">
              <w:rPr>
                <w:sz w:val="20"/>
              </w:rPr>
              <w:t>Volatile Organic Compound (VOC) Emissions From the Synthetic Organic Chemical Manufacturing Industry (SOCMI) Air Oxidation Unit Processes</w:t>
            </w:r>
          </w:p>
        </w:tc>
        <w:tc>
          <w:tcPr>
            <w:tcW w:w="0" w:type="auto"/>
            <w:tcBorders>
              <w:top w:val="single" w:sz="4" w:space="0" w:color="auto"/>
              <w:left w:val="single" w:sz="4" w:space="0" w:color="auto"/>
              <w:bottom w:val="single" w:sz="4" w:space="0" w:color="auto"/>
              <w:right w:val="single" w:sz="4" w:space="0" w:color="auto"/>
            </w:tcBorders>
            <w:hideMark/>
          </w:tcPr>
          <w:p w14:paraId="5D44D943"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54FCCBC"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516E29A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A3FDD75" w14:textId="77777777" w:rsidR="007D6F19" w:rsidRPr="007D6F19" w:rsidRDefault="007D6F19" w:rsidP="00D24615">
            <w:pPr>
              <w:rPr>
                <w:sz w:val="20"/>
              </w:rPr>
            </w:pPr>
            <w:r w:rsidRPr="007D6F19">
              <w:rPr>
                <w:sz w:val="20"/>
              </w:rPr>
              <w:t xml:space="preserve">X </w:t>
            </w:r>
          </w:p>
        </w:tc>
      </w:tr>
      <w:tr w:rsidR="007D6F19" w:rsidRPr="007D6F19" w14:paraId="35EE8E7B"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08A79290" w14:textId="77777777" w:rsidR="007D6F19" w:rsidRPr="007D6F19" w:rsidRDefault="007D6F19" w:rsidP="00D24615">
            <w:pPr>
              <w:rPr>
                <w:sz w:val="20"/>
              </w:rPr>
            </w:pPr>
            <w:r w:rsidRPr="007D6F19">
              <w:rPr>
                <w:sz w:val="20"/>
              </w:rPr>
              <w:t>JJJ</w:t>
            </w:r>
          </w:p>
        </w:tc>
        <w:tc>
          <w:tcPr>
            <w:tcW w:w="0" w:type="auto"/>
            <w:tcBorders>
              <w:top w:val="single" w:sz="4" w:space="0" w:color="auto"/>
              <w:left w:val="single" w:sz="4" w:space="0" w:color="auto"/>
              <w:bottom w:val="single" w:sz="4" w:space="0" w:color="auto"/>
              <w:right w:val="single" w:sz="4" w:space="0" w:color="auto"/>
            </w:tcBorders>
            <w:hideMark/>
          </w:tcPr>
          <w:p w14:paraId="1FAE632D" w14:textId="77777777" w:rsidR="007D6F19" w:rsidRPr="007D6F19" w:rsidRDefault="007D6F19" w:rsidP="00D24615">
            <w:pPr>
              <w:rPr>
                <w:sz w:val="20"/>
              </w:rPr>
            </w:pPr>
            <w:r w:rsidRPr="007D6F19">
              <w:rPr>
                <w:sz w:val="20"/>
              </w:rPr>
              <w:t>Petroleum Dry Cleaners</w:t>
            </w:r>
          </w:p>
        </w:tc>
        <w:tc>
          <w:tcPr>
            <w:tcW w:w="0" w:type="auto"/>
            <w:tcBorders>
              <w:top w:val="single" w:sz="4" w:space="0" w:color="auto"/>
              <w:left w:val="single" w:sz="4" w:space="0" w:color="auto"/>
              <w:bottom w:val="single" w:sz="4" w:space="0" w:color="auto"/>
              <w:right w:val="single" w:sz="4" w:space="0" w:color="auto"/>
            </w:tcBorders>
            <w:hideMark/>
          </w:tcPr>
          <w:p w14:paraId="001F660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F9ADD1C"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321539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090969B" w14:textId="77777777" w:rsidR="007D6F19" w:rsidRPr="007D6F19" w:rsidRDefault="007D6F19" w:rsidP="00D24615">
            <w:pPr>
              <w:rPr>
                <w:sz w:val="20"/>
              </w:rPr>
            </w:pPr>
            <w:r w:rsidRPr="007D6F19">
              <w:rPr>
                <w:sz w:val="20"/>
              </w:rPr>
              <w:t xml:space="preserve">X </w:t>
            </w:r>
          </w:p>
        </w:tc>
      </w:tr>
      <w:tr w:rsidR="007D6F19" w:rsidRPr="007D6F19" w14:paraId="7F4DA5B7"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1BDCCAD2" w14:textId="77777777" w:rsidR="007D6F19" w:rsidRPr="007D6F19" w:rsidRDefault="007D6F19" w:rsidP="00D24615">
            <w:pPr>
              <w:rPr>
                <w:sz w:val="20"/>
              </w:rPr>
            </w:pPr>
            <w:r w:rsidRPr="007D6F19">
              <w:rPr>
                <w:sz w:val="20"/>
              </w:rPr>
              <w:t>KKK</w:t>
            </w:r>
          </w:p>
        </w:tc>
        <w:tc>
          <w:tcPr>
            <w:tcW w:w="0" w:type="auto"/>
            <w:tcBorders>
              <w:top w:val="single" w:sz="4" w:space="0" w:color="auto"/>
              <w:left w:val="single" w:sz="4" w:space="0" w:color="auto"/>
              <w:bottom w:val="single" w:sz="4" w:space="0" w:color="auto"/>
              <w:right w:val="single" w:sz="4" w:space="0" w:color="auto"/>
            </w:tcBorders>
            <w:hideMark/>
          </w:tcPr>
          <w:p w14:paraId="005D8E5E" w14:textId="77777777" w:rsidR="007D6F19" w:rsidRPr="007D6F19" w:rsidRDefault="007D6F19" w:rsidP="00D24615">
            <w:pPr>
              <w:rPr>
                <w:sz w:val="20"/>
              </w:rPr>
            </w:pPr>
            <w:r w:rsidRPr="007D6F19">
              <w:rPr>
                <w:sz w:val="20"/>
              </w:rPr>
              <w:t>Equipment Leaks of VOC From Onshore Natural Gas Processing Plants</w:t>
            </w:r>
          </w:p>
        </w:tc>
        <w:tc>
          <w:tcPr>
            <w:tcW w:w="0" w:type="auto"/>
            <w:tcBorders>
              <w:top w:val="single" w:sz="4" w:space="0" w:color="auto"/>
              <w:left w:val="single" w:sz="4" w:space="0" w:color="auto"/>
              <w:bottom w:val="single" w:sz="4" w:space="0" w:color="auto"/>
              <w:right w:val="single" w:sz="4" w:space="0" w:color="auto"/>
            </w:tcBorders>
            <w:hideMark/>
          </w:tcPr>
          <w:p w14:paraId="202B68D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C61DEE4"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11B0B071"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6D89D6" w14:textId="77777777" w:rsidR="007D6F19" w:rsidRPr="007D6F19" w:rsidRDefault="007D6F19" w:rsidP="00D24615">
            <w:pPr>
              <w:rPr>
                <w:sz w:val="20"/>
              </w:rPr>
            </w:pPr>
            <w:r w:rsidRPr="007D6F19">
              <w:rPr>
                <w:sz w:val="20"/>
              </w:rPr>
              <w:t xml:space="preserve">X </w:t>
            </w:r>
          </w:p>
        </w:tc>
      </w:tr>
      <w:tr w:rsidR="007D6F19" w:rsidRPr="007D6F19" w14:paraId="30D2F5B0"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0DB488D" w14:textId="77777777" w:rsidR="007D6F19" w:rsidRPr="007D6F19" w:rsidRDefault="007D6F19" w:rsidP="00D24615">
            <w:pPr>
              <w:rPr>
                <w:sz w:val="20"/>
              </w:rPr>
            </w:pPr>
            <w:r w:rsidRPr="007D6F19">
              <w:rPr>
                <w:sz w:val="20"/>
              </w:rPr>
              <w:t>LLL</w:t>
            </w:r>
          </w:p>
        </w:tc>
        <w:tc>
          <w:tcPr>
            <w:tcW w:w="0" w:type="auto"/>
            <w:tcBorders>
              <w:top w:val="single" w:sz="4" w:space="0" w:color="auto"/>
              <w:left w:val="single" w:sz="4" w:space="0" w:color="auto"/>
              <w:bottom w:val="single" w:sz="4" w:space="0" w:color="auto"/>
              <w:right w:val="single" w:sz="4" w:space="0" w:color="auto"/>
            </w:tcBorders>
            <w:hideMark/>
          </w:tcPr>
          <w:p w14:paraId="577B38CA" w14:textId="77777777" w:rsidR="007D6F19" w:rsidRPr="007D6F19" w:rsidRDefault="007D6F19" w:rsidP="00D24615">
            <w:pPr>
              <w:rPr>
                <w:sz w:val="20"/>
              </w:rPr>
            </w:pPr>
            <w:r w:rsidRPr="007D6F19">
              <w:rPr>
                <w:sz w:val="20"/>
              </w:rPr>
              <w:t>Onshore Natural Gas Processing: SO2 Emissions</w:t>
            </w:r>
          </w:p>
        </w:tc>
        <w:tc>
          <w:tcPr>
            <w:tcW w:w="0" w:type="auto"/>
            <w:tcBorders>
              <w:top w:val="single" w:sz="4" w:space="0" w:color="auto"/>
              <w:left w:val="single" w:sz="4" w:space="0" w:color="auto"/>
              <w:bottom w:val="single" w:sz="4" w:space="0" w:color="auto"/>
              <w:right w:val="single" w:sz="4" w:space="0" w:color="auto"/>
            </w:tcBorders>
            <w:hideMark/>
          </w:tcPr>
          <w:p w14:paraId="2D3E88FB"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319D8B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9C45B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32B57C6" w14:textId="77777777" w:rsidR="007D6F19" w:rsidRPr="007D6F19" w:rsidRDefault="007D6F19" w:rsidP="00D24615">
            <w:pPr>
              <w:rPr>
                <w:sz w:val="20"/>
              </w:rPr>
            </w:pPr>
            <w:r w:rsidRPr="007D6F19">
              <w:rPr>
                <w:sz w:val="20"/>
              </w:rPr>
              <w:t xml:space="preserve">X </w:t>
            </w:r>
          </w:p>
        </w:tc>
      </w:tr>
      <w:tr w:rsidR="007D6F19" w:rsidRPr="007D6F19" w14:paraId="2C4B7E0F"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828219B" w14:textId="77777777" w:rsidR="007D6F19" w:rsidRPr="007D6F19" w:rsidRDefault="007D6F19" w:rsidP="00D24615">
            <w:pPr>
              <w:rPr>
                <w:sz w:val="20"/>
              </w:rPr>
            </w:pPr>
            <w:r w:rsidRPr="007D6F19">
              <w:rPr>
                <w:sz w:val="20"/>
              </w:rPr>
              <w:t>MMM</w:t>
            </w:r>
          </w:p>
        </w:tc>
        <w:tc>
          <w:tcPr>
            <w:tcW w:w="0" w:type="auto"/>
            <w:tcBorders>
              <w:top w:val="single" w:sz="4" w:space="0" w:color="auto"/>
              <w:left w:val="single" w:sz="4" w:space="0" w:color="auto"/>
              <w:bottom w:val="single" w:sz="4" w:space="0" w:color="auto"/>
              <w:right w:val="single" w:sz="4" w:space="0" w:color="auto"/>
            </w:tcBorders>
            <w:hideMark/>
          </w:tcPr>
          <w:p w14:paraId="269DF86C" w14:textId="77777777" w:rsidR="007D6F19" w:rsidRPr="007D6F19" w:rsidRDefault="007D6F19" w:rsidP="00D24615">
            <w:pPr>
              <w:rPr>
                <w:sz w:val="20"/>
              </w:rPr>
            </w:pPr>
            <w:r w:rsidRPr="007D6F19">
              <w:rPr>
                <w:sz w:val="20"/>
              </w:rPr>
              <w:t>(Reserved)</w:t>
            </w:r>
          </w:p>
        </w:tc>
        <w:tc>
          <w:tcPr>
            <w:tcW w:w="0" w:type="auto"/>
            <w:tcBorders>
              <w:top w:val="single" w:sz="4" w:space="0" w:color="auto"/>
              <w:left w:val="single" w:sz="4" w:space="0" w:color="auto"/>
              <w:bottom w:val="single" w:sz="4" w:space="0" w:color="auto"/>
              <w:right w:val="single" w:sz="4" w:space="0" w:color="auto"/>
            </w:tcBorders>
            <w:hideMark/>
          </w:tcPr>
          <w:p w14:paraId="15501B2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D2E91CB"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9BDE6E"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B0F8F3" w14:textId="77777777" w:rsidR="007D6F19" w:rsidRPr="007D6F19" w:rsidRDefault="007D6F19" w:rsidP="00D24615">
            <w:pPr>
              <w:rPr>
                <w:sz w:val="20"/>
              </w:rPr>
            </w:pPr>
          </w:p>
        </w:tc>
      </w:tr>
      <w:tr w:rsidR="007D6F19" w:rsidRPr="007D6F19" w14:paraId="6D48FC08"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72FE1FC" w14:textId="77777777" w:rsidR="007D6F19" w:rsidRPr="007D6F19" w:rsidRDefault="007D6F19" w:rsidP="00D24615">
            <w:pPr>
              <w:rPr>
                <w:sz w:val="20"/>
              </w:rPr>
            </w:pPr>
            <w:r w:rsidRPr="007D6F19">
              <w:rPr>
                <w:sz w:val="20"/>
              </w:rPr>
              <w:t>NNN</w:t>
            </w:r>
          </w:p>
        </w:tc>
        <w:tc>
          <w:tcPr>
            <w:tcW w:w="0" w:type="auto"/>
            <w:tcBorders>
              <w:top w:val="single" w:sz="4" w:space="0" w:color="auto"/>
              <w:left w:val="single" w:sz="4" w:space="0" w:color="auto"/>
              <w:bottom w:val="single" w:sz="4" w:space="0" w:color="auto"/>
              <w:right w:val="single" w:sz="4" w:space="0" w:color="auto"/>
            </w:tcBorders>
            <w:hideMark/>
          </w:tcPr>
          <w:p w14:paraId="32FD66E6" w14:textId="77777777" w:rsidR="007D6F19" w:rsidRPr="007D6F19" w:rsidRDefault="007D6F19" w:rsidP="00D24615">
            <w:pPr>
              <w:rPr>
                <w:sz w:val="20"/>
              </w:rPr>
            </w:pPr>
            <w:r w:rsidRPr="007D6F19">
              <w:rPr>
                <w:sz w:val="20"/>
              </w:rPr>
              <w:t>Volatile Organic Compound (VOC) Emissions From Synthetic Organic Chemical Manufacturing Industry (SOCMI) Distillation Operations</w:t>
            </w:r>
          </w:p>
        </w:tc>
        <w:tc>
          <w:tcPr>
            <w:tcW w:w="0" w:type="auto"/>
            <w:tcBorders>
              <w:top w:val="single" w:sz="4" w:space="0" w:color="auto"/>
              <w:left w:val="single" w:sz="4" w:space="0" w:color="auto"/>
              <w:bottom w:val="single" w:sz="4" w:space="0" w:color="auto"/>
              <w:right w:val="single" w:sz="4" w:space="0" w:color="auto"/>
            </w:tcBorders>
            <w:hideMark/>
          </w:tcPr>
          <w:p w14:paraId="3E61640A"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947AF5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0E1EA96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556D25" w14:textId="77777777" w:rsidR="007D6F19" w:rsidRPr="007D6F19" w:rsidRDefault="007D6F19" w:rsidP="00D24615">
            <w:pPr>
              <w:rPr>
                <w:sz w:val="20"/>
              </w:rPr>
            </w:pPr>
            <w:r w:rsidRPr="007D6F19">
              <w:rPr>
                <w:sz w:val="20"/>
              </w:rPr>
              <w:t xml:space="preserve">X </w:t>
            </w:r>
          </w:p>
        </w:tc>
      </w:tr>
      <w:tr w:rsidR="007D6F19" w:rsidRPr="007D6F19" w14:paraId="378EFD9F"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3F9A5B6" w14:textId="77777777" w:rsidR="007D6F19" w:rsidRPr="007D6F19" w:rsidRDefault="007D6F19" w:rsidP="00D24615">
            <w:pPr>
              <w:rPr>
                <w:sz w:val="20"/>
              </w:rPr>
            </w:pPr>
            <w:r w:rsidRPr="007D6F19">
              <w:rPr>
                <w:sz w:val="20"/>
              </w:rPr>
              <w:t>OOO</w:t>
            </w:r>
          </w:p>
        </w:tc>
        <w:tc>
          <w:tcPr>
            <w:tcW w:w="0" w:type="auto"/>
            <w:tcBorders>
              <w:top w:val="single" w:sz="4" w:space="0" w:color="auto"/>
              <w:left w:val="single" w:sz="4" w:space="0" w:color="auto"/>
              <w:bottom w:val="single" w:sz="4" w:space="0" w:color="auto"/>
              <w:right w:val="single" w:sz="4" w:space="0" w:color="auto"/>
            </w:tcBorders>
            <w:hideMark/>
          </w:tcPr>
          <w:p w14:paraId="3B56F2B0" w14:textId="77777777" w:rsidR="007D6F19" w:rsidRPr="007D6F19" w:rsidRDefault="007D6F19" w:rsidP="00D24615">
            <w:pPr>
              <w:rPr>
                <w:sz w:val="20"/>
              </w:rPr>
            </w:pPr>
            <w:r w:rsidRPr="007D6F19">
              <w:rPr>
                <w:sz w:val="20"/>
              </w:rPr>
              <w:t>Nonmetallic Mineral Processing Plants</w:t>
            </w:r>
          </w:p>
        </w:tc>
        <w:tc>
          <w:tcPr>
            <w:tcW w:w="0" w:type="auto"/>
            <w:tcBorders>
              <w:top w:val="single" w:sz="4" w:space="0" w:color="auto"/>
              <w:left w:val="single" w:sz="4" w:space="0" w:color="auto"/>
              <w:bottom w:val="single" w:sz="4" w:space="0" w:color="auto"/>
              <w:right w:val="single" w:sz="4" w:space="0" w:color="auto"/>
            </w:tcBorders>
            <w:hideMark/>
          </w:tcPr>
          <w:p w14:paraId="11A90CE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D61A26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5A0667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587D8A5" w14:textId="77777777" w:rsidR="007D6F19" w:rsidRPr="007D6F19" w:rsidRDefault="007D6F19" w:rsidP="00D24615">
            <w:pPr>
              <w:rPr>
                <w:sz w:val="20"/>
              </w:rPr>
            </w:pPr>
            <w:r w:rsidRPr="007D6F19">
              <w:rPr>
                <w:sz w:val="20"/>
              </w:rPr>
              <w:t xml:space="preserve">X </w:t>
            </w:r>
          </w:p>
        </w:tc>
      </w:tr>
      <w:tr w:rsidR="007D6F19" w:rsidRPr="007D6F19" w14:paraId="0EBC3259"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03A481C6" w14:textId="77777777" w:rsidR="007D6F19" w:rsidRPr="007D6F19" w:rsidRDefault="007D6F19" w:rsidP="00D24615">
            <w:pPr>
              <w:rPr>
                <w:sz w:val="20"/>
              </w:rPr>
            </w:pPr>
            <w:r w:rsidRPr="007D6F19">
              <w:rPr>
                <w:sz w:val="20"/>
              </w:rPr>
              <w:t>PPP</w:t>
            </w:r>
          </w:p>
        </w:tc>
        <w:tc>
          <w:tcPr>
            <w:tcW w:w="0" w:type="auto"/>
            <w:tcBorders>
              <w:top w:val="single" w:sz="4" w:space="0" w:color="auto"/>
              <w:left w:val="single" w:sz="4" w:space="0" w:color="auto"/>
              <w:bottom w:val="single" w:sz="4" w:space="0" w:color="auto"/>
              <w:right w:val="single" w:sz="4" w:space="0" w:color="auto"/>
            </w:tcBorders>
            <w:hideMark/>
          </w:tcPr>
          <w:p w14:paraId="59134792" w14:textId="77777777" w:rsidR="007D6F19" w:rsidRPr="007D6F19" w:rsidRDefault="007D6F19" w:rsidP="00D24615">
            <w:pPr>
              <w:rPr>
                <w:sz w:val="20"/>
              </w:rPr>
            </w:pPr>
            <w:r w:rsidRPr="007D6F19">
              <w:rPr>
                <w:sz w:val="20"/>
              </w:rPr>
              <w:t>Wool Fiberglass Insulation Manufacturing Plants</w:t>
            </w:r>
          </w:p>
        </w:tc>
        <w:tc>
          <w:tcPr>
            <w:tcW w:w="0" w:type="auto"/>
            <w:tcBorders>
              <w:top w:val="single" w:sz="4" w:space="0" w:color="auto"/>
              <w:left w:val="single" w:sz="4" w:space="0" w:color="auto"/>
              <w:bottom w:val="single" w:sz="4" w:space="0" w:color="auto"/>
              <w:right w:val="single" w:sz="4" w:space="0" w:color="auto"/>
            </w:tcBorders>
            <w:hideMark/>
          </w:tcPr>
          <w:p w14:paraId="53AD802F"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21B643D"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FE157D8"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2F3D195" w14:textId="77777777" w:rsidR="007D6F19" w:rsidRPr="007D6F19" w:rsidRDefault="007D6F19" w:rsidP="00D24615">
            <w:pPr>
              <w:rPr>
                <w:sz w:val="20"/>
              </w:rPr>
            </w:pPr>
            <w:r w:rsidRPr="007D6F19">
              <w:rPr>
                <w:sz w:val="20"/>
              </w:rPr>
              <w:t xml:space="preserve">X </w:t>
            </w:r>
          </w:p>
        </w:tc>
      </w:tr>
      <w:tr w:rsidR="007D6F19" w:rsidRPr="007D6F19" w14:paraId="45E06BEA"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64E4457D" w14:textId="77777777" w:rsidR="007D6F19" w:rsidRPr="007D6F19" w:rsidRDefault="007D6F19" w:rsidP="00D24615">
            <w:pPr>
              <w:rPr>
                <w:sz w:val="20"/>
              </w:rPr>
            </w:pPr>
            <w:r w:rsidRPr="007D6F19">
              <w:rPr>
                <w:sz w:val="20"/>
              </w:rPr>
              <w:t>QQQ</w:t>
            </w:r>
          </w:p>
        </w:tc>
        <w:tc>
          <w:tcPr>
            <w:tcW w:w="0" w:type="auto"/>
            <w:tcBorders>
              <w:top w:val="single" w:sz="4" w:space="0" w:color="auto"/>
              <w:left w:val="single" w:sz="4" w:space="0" w:color="auto"/>
              <w:bottom w:val="single" w:sz="4" w:space="0" w:color="auto"/>
              <w:right w:val="single" w:sz="4" w:space="0" w:color="auto"/>
            </w:tcBorders>
            <w:hideMark/>
          </w:tcPr>
          <w:p w14:paraId="244ABF5A" w14:textId="77777777" w:rsidR="007D6F19" w:rsidRPr="007D6F19" w:rsidRDefault="007D6F19" w:rsidP="00D24615">
            <w:pPr>
              <w:rPr>
                <w:sz w:val="20"/>
              </w:rPr>
            </w:pPr>
            <w:r w:rsidRPr="007D6F19">
              <w:rPr>
                <w:sz w:val="20"/>
              </w:rPr>
              <w:t>VOC Emissions From Petroleum Refinery Wastewater Systems</w:t>
            </w:r>
          </w:p>
        </w:tc>
        <w:tc>
          <w:tcPr>
            <w:tcW w:w="0" w:type="auto"/>
            <w:tcBorders>
              <w:top w:val="single" w:sz="4" w:space="0" w:color="auto"/>
              <w:left w:val="single" w:sz="4" w:space="0" w:color="auto"/>
              <w:bottom w:val="single" w:sz="4" w:space="0" w:color="auto"/>
              <w:right w:val="single" w:sz="4" w:space="0" w:color="auto"/>
            </w:tcBorders>
            <w:hideMark/>
          </w:tcPr>
          <w:p w14:paraId="629BAB9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0912E680"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5216EC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EA39D8F" w14:textId="77777777" w:rsidR="007D6F19" w:rsidRPr="007D6F19" w:rsidRDefault="007D6F19" w:rsidP="00D24615">
            <w:pPr>
              <w:rPr>
                <w:sz w:val="20"/>
              </w:rPr>
            </w:pPr>
            <w:r w:rsidRPr="007D6F19">
              <w:rPr>
                <w:sz w:val="20"/>
              </w:rPr>
              <w:t xml:space="preserve">X </w:t>
            </w:r>
          </w:p>
        </w:tc>
      </w:tr>
      <w:tr w:rsidR="007D6F19" w:rsidRPr="007D6F19" w14:paraId="38084A8C"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D98B83D" w14:textId="77777777" w:rsidR="007D6F19" w:rsidRPr="007D6F19" w:rsidRDefault="007D6F19" w:rsidP="00D24615">
            <w:pPr>
              <w:rPr>
                <w:sz w:val="20"/>
              </w:rPr>
            </w:pPr>
            <w:r w:rsidRPr="007D6F19">
              <w:rPr>
                <w:sz w:val="20"/>
              </w:rPr>
              <w:t>RRR</w:t>
            </w:r>
          </w:p>
        </w:tc>
        <w:tc>
          <w:tcPr>
            <w:tcW w:w="0" w:type="auto"/>
            <w:tcBorders>
              <w:top w:val="single" w:sz="4" w:space="0" w:color="auto"/>
              <w:left w:val="single" w:sz="4" w:space="0" w:color="auto"/>
              <w:bottom w:val="single" w:sz="4" w:space="0" w:color="auto"/>
              <w:right w:val="single" w:sz="4" w:space="0" w:color="auto"/>
            </w:tcBorders>
            <w:hideMark/>
          </w:tcPr>
          <w:p w14:paraId="76E0D9E4" w14:textId="77777777" w:rsidR="007D6F19" w:rsidRPr="007D6F19" w:rsidRDefault="007D6F19" w:rsidP="00D24615">
            <w:pPr>
              <w:rPr>
                <w:sz w:val="20"/>
              </w:rPr>
            </w:pPr>
            <w:r w:rsidRPr="007D6F19">
              <w:rPr>
                <w:sz w:val="20"/>
              </w:rPr>
              <w:t>Volatile Organic Compound Emissions from Synthetic Organic Chemical Manufacturing Industry (SOCMI) Reactor Processes</w:t>
            </w:r>
          </w:p>
        </w:tc>
        <w:tc>
          <w:tcPr>
            <w:tcW w:w="0" w:type="auto"/>
            <w:tcBorders>
              <w:top w:val="single" w:sz="4" w:space="0" w:color="auto"/>
              <w:left w:val="single" w:sz="4" w:space="0" w:color="auto"/>
              <w:bottom w:val="single" w:sz="4" w:space="0" w:color="auto"/>
              <w:right w:val="single" w:sz="4" w:space="0" w:color="auto"/>
            </w:tcBorders>
            <w:hideMark/>
          </w:tcPr>
          <w:p w14:paraId="2B1408F3"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AA81557"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D4773E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93597AB" w14:textId="77777777" w:rsidR="007D6F19" w:rsidRPr="007D6F19" w:rsidRDefault="007D6F19" w:rsidP="00D24615">
            <w:pPr>
              <w:rPr>
                <w:sz w:val="20"/>
              </w:rPr>
            </w:pPr>
            <w:r w:rsidRPr="007D6F19">
              <w:rPr>
                <w:sz w:val="20"/>
              </w:rPr>
              <w:t xml:space="preserve">X </w:t>
            </w:r>
          </w:p>
        </w:tc>
      </w:tr>
      <w:tr w:rsidR="007D6F19" w:rsidRPr="007D6F19" w14:paraId="24542B47"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3120A504" w14:textId="77777777" w:rsidR="007D6F19" w:rsidRPr="007D6F19" w:rsidRDefault="007D6F19" w:rsidP="00D24615">
            <w:pPr>
              <w:rPr>
                <w:sz w:val="20"/>
              </w:rPr>
            </w:pPr>
            <w:r w:rsidRPr="007D6F19">
              <w:rPr>
                <w:sz w:val="20"/>
              </w:rPr>
              <w:t>SSS</w:t>
            </w:r>
          </w:p>
        </w:tc>
        <w:tc>
          <w:tcPr>
            <w:tcW w:w="0" w:type="auto"/>
            <w:tcBorders>
              <w:top w:val="single" w:sz="4" w:space="0" w:color="auto"/>
              <w:left w:val="single" w:sz="4" w:space="0" w:color="auto"/>
              <w:bottom w:val="single" w:sz="4" w:space="0" w:color="auto"/>
              <w:right w:val="single" w:sz="4" w:space="0" w:color="auto"/>
            </w:tcBorders>
            <w:hideMark/>
          </w:tcPr>
          <w:p w14:paraId="4C676138" w14:textId="77777777" w:rsidR="007D6F19" w:rsidRPr="007D6F19" w:rsidRDefault="007D6F19" w:rsidP="00D24615">
            <w:pPr>
              <w:rPr>
                <w:sz w:val="20"/>
              </w:rPr>
            </w:pPr>
            <w:r w:rsidRPr="007D6F19">
              <w:rPr>
                <w:sz w:val="20"/>
              </w:rPr>
              <w:t>Magnetic Tape Coating Facilities</w:t>
            </w:r>
          </w:p>
        </w:tc>
        <w:tc>
          <w:tcPr>
            <w:tcW w:w="0" w:type="auto"/>
            <w:tcBorders>
              <w:top w:val="single" w:sz="4" w:space="0" w:color="auto"/>
              <w:left w:val="single" w:sz="4" w:space="0" w:color="auto"/>
              <w:bottom w:val="single" w:sz="4" w:space="0" w:color="auto"/>
              <w:right w:val="single" w:sz="4" w:space="0" w:color="auto"/>
            </w:tcBorders>
            <w:hideMark/>
          </w:tcPr>
          <w:p w14:paraId="35098839"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9BBB53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4124F0C0"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4134DECD" w14:textId="77777777" w:rsidR="007D6F19" w:rsidRPr="007D6F19" w:rsidRDefault="007D6F19" w:rsidP="00D24615">
            <w:pPr>
              <w:rPr>
                <w:sz w:val="20"/>
              </w:rPr>
            </w:pPr>
            <w:r w:rsidRPr="007D6F19">
              <w:rPr>
                <w:sz w:val="20"/>
              </w:rPr>
              <w:t xml:space="preserve">X </w:t>
            </w:r>
          </w:p>
        </w:tc>
      </w:tr>
      <w:tr w:rsidR="007D6F19" w:rsidRPr="007D6F19" w14:paraId="4591F359"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4C0CFD3D" w14:textId="77777777" w:rsidR="007D6F19" w:rsidRPr="007D6F19" w:rsidRDefault="007D6F19" w:rsidP="00D24615">
            <w:pPr>
              <w:rPr>
                <w:sz w:val="20"/>
              </w:rPr>
            </w:pPr>
            <w:r w:rsidRPr="007D6F19">
              <w:rPr>
                <w:sz w:val="20"/>
              </w:rPr>
              <w:t>TTT</w:t>
            </w:r>
          </w:p>
        </w:tc>
        <w:tc>
          <w:tcPr>
            <w:tcW w:w="0" w:type="auto"/>
            <w:tcBorders>
              <w:top w:val="single" w:sz="4" w:space="0" w:color="auto"/>
              <w:left w:val="single" w:sz="4" w:space="0" w:color="auto"/>
              <w:bottom w:val="single" w:sz="4" w:space="0" w:color="auto"/>
              <w:right w:val="single" w:sz="4" w:space="0" w:color="auto"/>
            </w:tcBorders>
            <w:hideMark/>
          </w:tcPr>
          <w:p w14:paraId="295BDAB6" w14:textId="77777777" w:rsidR="007D6F19" w:rsidRPr="007D6F19" w:rsidRDefault="007D6F19" w:rsidP="00D24615">
            <w:pPr>
              <w:rPr>
                <w:sz w:val="20"/>
              </w:rPr>
            </w:pPr>
            <w:r w:rsidRPr="007D6F19">
              <w:rPr>
                <w:sz w:val="20"/>
              </w:rPr>
              <w:t>Industrial Surface Coating: Surface Coating of Plastic Parts for Business Machines</w:t>
            </w:r>
          </w:p>
        </w:tc>
        <w:tc>
          <w:tcPr>
            <w:tcW w:w="0" w:type="auto"/>
            <w:tcBorders>
              <w:top w:val="single" w:sz="4" w:space="0" w:color="auto"/>
              <w:left w:val="single" w:sz="4" w:space="0" w:color="auto"/>
              <w:bottom w:val="single" w:sz="4" w:space="0" w:color="auto"/>
              <w:right w:val="single" w:sz="4" w:space="0" w:color="auto"/>
            </w:tcBorders>
            <w:hideMark/>
          </w:tcPr>
          <w:p w14:paraId="43E251E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5C6C15C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398D5D59"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F42ED2E" w14:textId="77777777" w:rsidR="007D6F19" w:rsidRPr="007D6F19" w:rsidRDefault="007D6F19" w:rsidP="00D24615">
            <w:pPr>
              <w:rPr>
                <w:sz w:val="20"/>
              </w:rPr>
            </w:pPr>
            <w:r w:rsidRPr="007D6F19">
              <w:rPr>
                <w:sz w:val="20"/>
              </w:rPr>
              <w:t xml:space="preserve">   </w:t>
            </w:r>
          </w:p>
        </w:tc>
      </w:tr>
      <w:tr w:rsidR="007D6F19" w:rsidRPr="007D6F19" w14:paraId="29CC79C1"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0B317E11" w14:textId="77777777" w:rsidR="007D6F19" w:rsidRPr="007D6F19" w:rsidRDefault="007D6F19" w:rsidP="00D24615">
            <w:pPr>
              <w:rPr>
                <w:sz w:val="20"/>
              </w:rPr>
            </w:pPr>
            <w:r w:rsidRPr="007D6F19">
              <w:rPr>
                <w:sz w:val="20"/>
              </w:rPr>
              <w:t>UUU</w:t>
            </w:r>
          </w:p>
        </w:tc>
        <w:tc>
          <w:tcPr>
            <w:tcW w:w="0" w:type="auto"/>
            <w:tcBorders>
              <w:top w:val="single" w:sz="4" w:space="0" w:color="auto"/>
              <w:left w:val="single" w:sz="4" w:space="0" w:color="auto"/>
              <w:bottom w:val="single" w:sz="4" w:space="0" w:color="auto"/>
              <w:right w:val="single" w:sz="4" w:space="0" w:color="auto"/>
            </w:tcBorders>
            <w:hideMark/>
          </w:tcPr>
          <w:p w14:paraId="04BE18C3" w14:textId="77777777" w:rsidR="007D6F19" w:rsidRPr="007D6F19" w:rsidRDefault="007D6F19" w:rsidP="00D24615">
            <w:pPr>
              <w:rPr>
                <w:sz w:val="20"/>
              </w:rPr>
            </w:pPr>
            <w:r w:rsidRPr="007D6F19">
              <w:rPr>
                <w:sz w:val="20"/>
              </w:rPr>
              <w:t>Calciners and Dryers in Mineral Industries</w:t>
            </w:r>
          </w:p>
        </w:tc>
        <w:tc>
          <w:tcPr>
            <w:tcW w:w="0" w:type="auto"/>
            <w:tcBorders>
              <w:top w:val="single" w:sz="4" w:space="0" w:color="auto"/>
              <w:left w:val="single" w:sz="4" w:space="0" w:color="auto"/>
              <w:bottom w:val="single" w:sz="4" w:space="0" w:color="auto"/>
              <w:right w:val="single" w:sz="4" w:space="0" w:color="auto"/>
            </w:tcBorders>
            <w:hideMark/>
          </w:tcPr>
          <w:p w14:paraId="0BC8A85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BEFC21E"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27F6B392"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E53A422" w14:textId="77777777" w:rsidR="007D6F19" w:rsidRPr="007D6F19" w:rsidRDefault="007D6F19" w:rsidP="00D24615">
            <w:pPr>
              <w:rPr>
                <w:sz w:val="20"/>
              </w:rPr>
            </w:pPr>
            <w:r w:rsidRPr="007D6F19">
              <w:rPr>
                <w:sz w:val="20"/>
              </w:rPr>
              <w:t xml:space="preserve">X </w:t>
            </w:r>
          </w:p>
        </w:tc>
      </w:tr>
      <w:tr w:rsidR="007D6F19" w:rsidRPr="007D6F19" w14:paraId="2A762D44"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2467ACF1" w14:textId="77777777" w:rsidR="007D6F19" w:rsidRPr="007D6F19" w:rsidRDefault="007D6F19" w:rsidP="00D24615">
            <w:pPr>
              <w:rPr>
                <w:sz w:val="20"/>
              </w:rPr>
            </w:pPr>
            <w:r w:rsidRPr="007D6F19">
              <w:rPr>
                <w:sz w:val="20"/>
              </w:rPr>
              <w:t>VVV</w:t>
            </w:r>
          </w:p>
        </w:tc>
        <w:tc>
          <w:tcPr>
            <w:tcW w:w="0" w:type="auto"/>
            <w:tcBorders>
              <w:top w:val="single" w:sz="4" w:space="0" w:color="auto"/>
              <w:left w:val="single" w:sz="4" w:space="0" w:color="auto"/>
              <w:bottom w:val="single" w:sz="4" w:space="0" w:color="auto"/>
              <w:right w:val="single" w:sz="4" w:space="0" w:color="auto"/>
            </w:tcBorders>
            <w:hideMark/>
          </w:tcPr>
          <w:p w14:paraId="38626C7F" w14:textId="77777777" w:rsidR="007D6F19" w:rsidRPr="007D6F19" w:rsidRDefault="007D6F19" w:rsidP="00D24615">
            <w:pPr>
              <w:rPr>
                <w:sz w:val="20"/>
              </w:rPr>
            </w:pPr>
            <w:r w:rsidRPr="007D6F19">
              <w:rPr>
                <w:sz w:val="20"/>
              </w:rPr>
              <w:t>Polymeric Coating of Supporting Substrates Facilities</w:t>
            </w:r>
          </w:p>
        </w:tc>
        <w:tc>
          <w:tcPr>
            <w:tcW w:w="0" w:type="auto"/>
            <w:tcBorders>
              <w:top w:val="single" w:sz="4" w:space="0" w:color="auto"/>
              <w:left w:val="single" w:sz="4" w:space="0" w:color="auto"/>
              <w:bottom w:val="single" w:sz="4" w:space="0" w:color="auto"/>
              <w:right w:val="single" w:sz="4" w:space="0" w:color="auto"/>
            </w:tcBorders>
            <w:hideMark/>
          </w:tcPr>
          <w:p w14:paraId="32E920E6"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349FEC73" w14:textId="77777777" w:rsidR="007D6F19" w:rsidRPr="007D6F19" w:rsidRDefault="007D6F19" w:rsidP="00D24615">
            <w:pPr>
              <w:rPr>
                <w:sz w:val="20"/>
              </w:rPr>
            </w:pPr>
            <w:r w:rsidRPr="007D6F19">
              <w:rPr>
                <w:sz w:val="20"/>
              </w:rPr>
              <w:t>X</w:t>
            </w:r>
          </w:p>
        </w:tc>
        <w:tc>
          <w:tcPr>
            <w:tcW w:w="0" w:type="auto"/>
            <w:tcBorders>
              <w:top w:val="single" w:sz="4" w:space="0" w:color="auto"/>
              <w:left w:val="single" w:sz="4" w:space="0" w:color="auto"/>
              <w:bottom w:val="single" w:sz="4" w:space="0" w:color="auto"/>
              <w:right w:val="single" w:sz="4" w:space="0" w:color="auto"/>
            </w:tcBorders>
            <w:hideMark/>
          </w:tcPr>
          <w:p w14:paraId="763EC9E5"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61D45964" w14:textId="77777777" w:rsidR="007D6F19" w:rsidRPr="007D6F19" w:rsidRDefault="007D6F19" w:rsidP="00D24615">
            <w:pPr>
              <w:rPr>
                <w:sz w:val="20"/>
              </w:rPr>
            </w:pPr>
            <w:r w:rsidRPr="007D6F19">
              <w:rPr>
                <w:sz w:val="20"/>
              </w:rPr>
              <w:t xml:space="preserve">X </w:t>
            </w:r>
          </w:p>
        </w:tc>
      </w:tr>
      <w:tr w:rsidR="007D6F19" w:rsidRPr="007D6F19" w14:paraId="697150AB" w14:textId="77777777" w:rsidTr="00D24615">
        <w:tc>
          <w:tcPr>
            <w:tcW w:w="0" w:type="auto"/>
            <w:tcBorders>
              <w:top w:val="single" w:sz="4" w:space="0" w:color="auto"/>
              <w:left w:val="single" w:sz="4" w:space="0" w:color="auto"/>
              <w:bottom w:val="single" w:sz="4" w:space="0" w:color="auto"/>
              <w:right w:val="single" w:sz="4" w:space="0" w:color="auto"/>
            </w:tcBorders>
            <w:hideMark/>
          </w:tcPr>
          <w:p w14:paraId="12B35EAD" w14:textId="77777777" w:rsidR="007D6F19" w:rsidRPr="007D6F19" w:rsidRDefault="007D6F19" w:rsidP="00D24615">
            <w:pPr>
              <w:rPr>
                <w:sz w:val="20"/>
              </w:rPr>
            </w:pPr>
            <w:r w:rsidRPr="007D6F19">
              <w:rPr>
                <w:sz w:val="20"/>
              </w:rPr>
              <w:t>WWW</w:t>
            </w:r>
          </w:p>
        </w:tc>
        <w:tc>
          <w:tcPr>
            <w:tcW w:w="0" w:type="auto"/>
            <w:tcBorders>
              <w:top w:val="single" w:sz="4" w:space="0" w:color="auto"/>
              <w:left w:val="single" w:sz="4" w:space="0" w:color="auto"/>
              <w:bottom w:val="single" w:sz="4" w:space="0" w:color="auto"/>
              <w:right w:val="single" w:sz="4" w:space="0" w:color="auto"/>
            </w:tcBorders>
            <w:hideMark/>
          </w:tcPr>
          <w:p w14:paraId="0643C594" w14:textId="77777777" w:rsidR="007D6F19" w:rsidRPr="007D6F19" w:rsidRDefault="007D6F19" w:rsidP="00D24615">
            <w:pPr>
              <w:rPr>
                <w:sz w:val="20"/>
              </w:rPr>
            </w:pPr>
            <w:r w:rsidRPr="007D6F19">
              <w:rPr>
                <w:sz w:val="20"/>
              </w:rPr>
              <w:t>Municipal Solid Waste Landfills</w:t>
            </w:r>
          </w:p>
        </w:tc>
        <w:tc>
          <w:tcPr>
            <w:tcW w:w="0" w:type="auto"/>
            <w:tcBorders>
              <w:top w:val="single" w:sz="4" w:space="0" w:color="auto"/>
              <w:left w:val="single" w:sz="4" w:space="0" w:color="auto"/>
              <w:bottom w:val="single" w:sz="4" w:space="0" w:color="auto"/>
              <w:right w:val="single" w:sz="4" w:space="0" w:color="auto"/>
            </w:tcBorders>
            <w:hideMark/>
          </w:tcPr>
          <w:p w14:paraId="70FF711D"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12A36823"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21DED145" w14:textId="77777777" w:rsidR="007D6F19" w:rsidRPr="007D6F19" w:rsidRDefault="007D6F19" w:rsidP="00D24615">
            <w:pPr>
              <w:rPr>
                <w:sz w:val="20"/>
              </w:rPr>
            </w:pPr>
          </w:p>
        </w:tc>
        <w:tc>
          <w:tcPr>
            <w:tcW w:w="0" w:type="auto"/>
            <w:tcBorders>
              <w:top w:val="single" w:sz="4" w:space="0" w:color="auto"/>
              <w:left w:val="single" w:sz="4" w:space="0" w:color="auto"/>
              <w:bottom w:val="single" w:sz="4" w:space="0" w:color="auto"/>
              <w:right w:val="single" w:sz="4" w:space="0" w:color="auto"/>
            </w:tcBorders>
            <w:hideMark/>
          </w:tcPr>
          <w:p w14:paraId="7C0F13A3" w14:textId="77777777" w:rsidR="007D6F19" w:rsidRPr="007D6F19" w:rsidRDefault="007D6F19" w:rsidP="00D24615">
            <w:pPr>
              <w:rPr>
                <w:sz w:val="20"/>
              </w:rPr>
            </w:pPr>
            <w:r w:rsidRPr="007D6F19">
              <w:rPr>
                <w:sz w:val="20"/>
              </w:rPr>
              <w:t>X</w:t>
            </w:r>
          </w:p>
        </w:tc>
      </w:tr>
    </w:tbl>
    <w:p w14:paraId="3B30A51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(iv) Delegations for Lake County Air Quality Management District, Lassen County Air Pollution Control District, Mariposa County Air Pollution Control District, and Mendocino County Air Pollution Control District are shown in the following table: </w:t>
      </w:r>
    </w:p>
    <w:p w14:paraId="543A0539"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4660"/>
        <w:gridCol w:w="1064"/>
        <w:gridCol w:w="1078"/>
        <w:gridCol w:w="1289"/>
        <w:gridCol w:w="1422"/>
      </w:tblGrid>
      <w:tr w:rsidR="007D6F19" w:rsidRPr="007D6F19" w14:paraId="6A6AF1E0" w14:textId="77777777" w:rsidTr="00D24615">
        <w:tc>
          <w:tcPr>
            <w:tcW w:w="0" w:type="auto"/>
            <w:vMerge w:val="restart"/>
            <w:hideMark/>
          </w:tcPr>
          <w:p w14:paraId="50E73971" w14:textId="77777777" w:rsidR="007D6F19" w:rsidRPr="007D6F19" w:rsidRDefault="007D6F19" w:rsidP="00D24615">
            <w:pPr>
              <w:rPr>
                <w:b/>
                <w:bCs/>
                <w:sz w:val="20"/>
              </w:rPr>
            </w:pPr>
            <w:r w:rsidRPr="007D6F19">
              <w:rPr>
                <w:b/>
                <w:bCs/>
                <w:sz w:val="20"/>
              </w:rPr>
              <w:t>   </w:t>
            </w:r>
          </w:p>
        </w:tc>
        <w:tc>
          <w:tcPr>
            <w:tcW w:w="0" w:type="auto"/>
            <w:vMerge w:val="restart"/>
            <w:hideMark/>
          </w:tcPr>
          <w:p w14:paraId="519386CE" w14:textId="77777777" w:rsidR="007D6F19" w:rsidRPr="007D6F19" w:rsidRDefault="007D6F19" w:rsidP="00D24615">
            <w:pPr>
              <w:rPr>
                <w:b/>
                <w:bCs/>
                <w:sz w:val="20"/>
              </w:rPr>
            </w:pPr>
            <w:r w:rsidRPr="007D6F19">
              <w:rPr>
                <w:b/>
                <w:bCs/>
                <w:sz w:val="20"/>
              </w:rPr>
              <w:t xml:space="preserve">Subpart </w:t>
            </w:r>
          </w:p>
        </w:tc>
        <w:tc>
          <w:tcPr>
            <w:tcW w:w="0" w:type="auto"/>
            <w:gridSpan w:val="4"/>
            <w:hideMark/>
          </w:tcPr>
          <w:p w14:paraId="23A7761D" w14:textId="77777777" w:rsidR="007D6F19" w:rsidRPr="007D6F19" w:rsidRDefault="007D6F19" w:rsidP="00D24615">
            <w:pPr>
              <w:rPr>
                <w:b/>
                <w:bCs/>
                <w:sz w:val="20"/>
              </w:rPr>
            </w:pPr>
            <w:r w:rsidRPr="007D6F19">
              <w:rPr>
                <w:b/>
                <w:bCs/>
                <w:sz w:val="20"/>
              </w:rPr>
              <w:t xml:space="preserve">Air pollution control agency </w:t>
            </w:r>
          </w:p>
        </w:tc>
      </w:tr>
      <w:tr w:rsidR="00D24615" w:rsidRPr="007D6F19" w14:paraId="58DA3994" w14:textId="77777777" w:rsidTr="00D24615">
        <w:tc>
          <w:tcPr>
            <w:tcW w:w="0" w:type="auto"/>
            <w:vMerge/>
            <w:hideMark/>
          </w:tcPr>
          <w:p w14:paraId="23CE192F" w14:textId="77777777" w:rsidR="007D6F19" w:rsidRPr="007D6F19" w:rsidRDefault="007D6F19" w:rsidP="00D24615">
            <w:pPr>
              <w:rPr>
                <w:b/>
                <w:bCs/>
                <w:sz w:val="20"/>
              </w:rPr>
            </w:pPr>
          </w:p>
        </w:tc>
        <w:tc>
          <w:tcPr>
            <w:tcW w:w="0" w:type="auto"/>
            <w:vMerge/>
            <w:hideMark/>
          </w:tcPr>
          <w:p w14:paraId="34A8EEC0" w14:textId="77777777" w:rsidR="007D6F19" w:rsidRPr="007D6F19" w:rsidRDefault="007D6F19" w:rsidP="00D24615">
            <w:pPr>
              <w:rPr>
                <w:b/>
                <w:bCs/>
                <w:sz w:val="20"/>
              </w:rPr>
            </w:pPr>
          </w:p>
        </w:tc>
        <w:tc>
          <w:tcPr>
            <w:tcW w:w="0" w:type="auto"/>
            <w:hideMark/>
          </w:tcPr>
          <w:p w14:paraId="4FDC0AF3" w14:textId="77777777" w:rsidR="007D6F19" w:rsidRPr="007D6F19" w:rsidRDefault="007D6F19" w:rsidP="00D24615">
            <w:pPr>
              <w:rPr>
                <w:b/>
                <w:bCs/>
                <w:sz w:val="20"/>
              </w:rPr>
            </w:pPr>
            <w:r w:rsidRPr="007D6F19">
              <w:rPr>
                <w:b/>
                <w:bCs/>
                <w:sz w:val="20"/>
              </w:rPr>
              <w:t xml:space="preserve">Lake County AQMD </w:t>
            </w:r>
          </w:p>
        </w:tc>
        <w:tc>
          <w:tcPr>
            <w:tcW w:w="0" w:type="auto"/>
            <w:hideMark/>
          </w:tcPr>
          <w:p w14:paraId="479CE5E4" w14:textId="77777777" w:rsidR="007D6F19" w:rsidRPr="007D6F19" w:rsidRDefault="007D6F19" w:rsidP="00D24615">
            <w:pPr>
              <w:rPr>
                <w:b/>
                <w:bCs/>
                <w:sz w:val="20"/>
              </w:rPr>
            </w:pPr>
            <w:r w:rsidRPr="007D6F19">
              <w:rPr>
                <w:b/>
                <w:bCs/>
                <w:sz w:val="20"/>
              </w:rPr>
              <w:t xml:space="preserve">Lassen County APCD </w:t>
            </w:r>
          </w:p>
        </w:tc>
        <w:tc>
          <w:tcPr>
            <w:tcW w:w="0" w:type="auto"/>
            <w:hideMark/>
          </w:tcPr>
          <w:p w14:paraId="692C3EF5" w14:textId="77777777" w:rsidR="007D6F19" w:rsidRPr="007D6F19" w:rsidRDefault="007D6F19" w:rsidP="00D24615">
            <w:pPr>
              <w:rPr>
                <w:b/>
                <w:bCs/>
                <w:sz w:val="20"/>
              </w:rPr>
            </w:pPr>
            <w:r w:rsidRPr="007D6F19">
              <w:rPr>
                <w:b/>
                <w:bCs/>
                <w:sz w:val="20"/>
              </w:rPr>
              <w:t xml:space="preserve">Mariposa County AQMD </w:t>
            </w:r>
          </w:p>
        </w:tc>
        <w:tc>
          <w:tcPr>
            <w:tcW w:w="0" w:type="auto"/>
            <w:hideMark/>
          </w:tcPr>
          <w:p w14:paraId="617822C1" w14:textId="77777777" w:rsidR="007D6F19" w:rsidRPr="007D6F19" w:rsidRDefault="007D6F19" w:rsidP="00D24615">
            <w:pPr>
              <w:rPr>
                <w:b/>
                <w:bCs/>
                <w:sz w:val="20"/>
              </w:rPr>
            </w:pPr>
            <w:r w:rsidRPr="007D6F19">
              <w:rPr>
                <w:b/>
                <w:bCs/>
                <w:sz w:val="20"/>
              </w:rPr>
              <w:t xml:space="preserve">Mendocino County AQMD </w:t>
            </w:r>
          </w:p>
        </w:tc>
      </w:tr>
      <w:tr w:rsidR="00D24615" w:rsidRPr="007D6F19" w14:paraId="48A21C1F" w14:textId="77777777" w:rsidTr="00D24615">
        <w:tc>
          <w:tcPr>
            <w:tcW w:w="0" w:type="auto"/>
            <w:hideMark/>
          </w:tcPr>
          <w:p w14:paraId="46DFB915" w14:textId="77777777" w:rsidR="007D6F19" w:rsidRPr="007D6F19" w:rsidRDefault="007D6F19" w:rsidP="00D24615">
            <w:pPr>
              <w:rPr>
                <w:sz w:val="20"/>
              </w:rPr>
            </w:pPr>
            <w:r w:rsidRPr="007D6F19">
              <w:rPr>
                <w:sz w:val="20"/>
              </w:rPr>
              <w:t>A</w:t>
            </w:r>
          </w:p>
        </w:tc>
        <w:tc>
          <w:tcPr>
            <w:tcW w:w="0" w:type="auto"/>
            <w:hideMark/>
          </w:tcPr>
          <w:p w14:paraId="0FCC3E10" w14:textId="77777777" w:rsidR="007D6F19" w:rsidRPr="007D6F19" w:rsidRDefault="007D6F19" w:rsidP="00D24615">
            <w:pPr>
              <w:rPr>
                <w:sz w:val="20"/>
              </w:rPr>
            </w:pPr>
            <w:r w:rsidRPr="007D6F19">
              <w:rPr>
                <w:sz w:val="20"/>
              </w:rPr>
              <w:t>General Provisions</w:t>
            </w:r>
          </w:p>
        </w:tc>
        <w:tc>
          <w:tcPr>
            <w:tcW w:w="0" w:type="auto"/>
            <w:hideMark/>
          </w:tcPr>
          <w:p w14:paraId="2975A0B7" w14:textId="77777777" w:rsidR="007D6F19" w:rsidRPr="007D6F19" w:rsidRDefault="007D6F19" w:rsidP="00D24615">
            <w:pPr>
              <w:rPr>
                <w:sz w:val="20"/>
              </w:rPr>
            </w:pPr>
            <w:r w:rsidRPr="007D6F19">
              <w:rPr>
                <w:sz w:val="20"/>
              </w:rPr>
              <w:t>X</w:t>
            </w:r>
          </w:p>
        </w:tc>
        <w:tc>
          <w:tcPr>
            <w:tcW w:w="0" w:type="auto"/>
            <w:hideMark/>
          </w:tcPr>
          <w:p w14:paraId="20A3491A" w14:textId="77777777" w:rsidR="007D6F19" w:rsidRPr="007D6F19" w:rsidRDefault="007D6F19" w:rsidP="00D24615">
            <w:pPr>
              <w:rPr>
                <w:sz w:val="20"/>
              </w:rPr>
            </w:pPr>
          </w:p>
        </w:tc>
        <w:tc>
          <w:tcPr>
            <w:tcW w:w="0" w:type="auto"/>
            <w:hideMark/>
          </w:tcPr>
          <w:p w14:paraId="33381BE6" w14:textId="77777777" w:rsidR="007D6F19" w:rsidRPr="007D6F19" w:rsidRDefault="007D6F19" w:rsidP="00D24615">
            <w:pPr>
              <w:rPr>
                <w:sz w:val="20"/>
              </w:rPr>
            </w:pPr>
          </w:p>
        </w:tc>
        <w:tc>
          <w:tcPr>
            <w:tcW w:w="0" w:type="auto"/>
            <w:hideMark/>
          </w:tcPr>
          <w:p w14:paraId="0A931BE7" w14:textId="77777777" w:rsidR="007D6F19" w:rsidRPr="007D6F19" w:rsidRDefault="007D6F19" w:rsidP="00D24615">
            <w:pPr>
              <w:rPr>
                <w:sz w:val="20"/>
              </w:rPr>
            </w:pPr>
            <w:r w:rsidRPr="007D6F19">
              <w:rPr>
                <w:sz w:val="20"/>
              </w:rPr>
              <w:t xml:space="preserve">X </w:t>
            </w:r>
          </w:p>
        </w:tc>
      </w:tr>
      <w:tr w:rsidR="00D24615" w:rsidRPr="007D6F19" w14:paraId="003E8014" w14:textId="77777777" w:rsidTr="00D24615">
        <w:tc>
          <w:tcPr>
            <w:tcW w:w="0" w:type="auto"/>
            <w:hideMark/>
          </w:tcPr>
          <w:p w14:paraId="0E1DBBBD" w14:textId="77777777" w:rsidR="007D6F19" w:rsidRPr="007D6F19" w:rsidRDefault="007D6F19" w:rsidP="00D24615">
            <w:pPr>
              <w:rPr>
                <w:sz w:val="20"/>
              </w:rPr>
            </w:pPr>
            <w:r w:rsidRPr="007D6F19">
              <w:rPr>
                <w:sz w:val="20"/>
              </w:rPr>
              <w:t>D</w:t>
            </w:r>
          </w:p>
        </w:tc>
        <w:tc>
          <w:tcPr>
            <w:tcW w:w="0" w:type="auto"/>
            <w:hideMark/>
          </w:tcPr>
          <w:p w14:paraId="25B7F969" w14:textId="77777777" w:rsidR="007D6F19" w:rsidRPr="007D6F19" w:rsidRDefault="007D6F19" w:rsidP="00D24615">
            <w:pPr>
              <w:rPr>
                <w:sz w:val="20"/>
              </w:rPr>
            </w:pPr>
            <w:r w:rsidRPr="007D6F19">
              <w:rPr>
                <w:sz w:val="20"/>
              </w:rPr>
              <w:t>Fossil-Fuel Fired Steam Generators Constructed After August 17, 1971</w:t>
            </w:r>
          </w:p>
        </w:tc>
        <w:tc>
          <w:tcPr>
            <w:tcW w:w="0" w:type="auto"/>
            <w:hideMark/>
          </w:tcPr>
          <w:p w14:paraId="1DE7EA04" w14:textId="77777777" w:rsidR="007D6F19" w:rsidRPr="007D6F19" w:rsidRDefault="007D6F19" w:rsidP="00D24615">
            <w:pPr>
              <w:rPr>
                <w:sz w:val="20"/>
              </w:rPr>
            </w:pPr>
            <w:r w:rsidRPr="007D6F19">
              <w:rPr>
                <w:sz w:val="20"/>
              </w:rPr>
              <w:t>X</w:t>
            </w:r>
          </w:p>
        </w:tc>
        <w:tc>
          <w:tcPr>
            <w:tcW w:w="0" w:type="auto"/>
            <w:hideMark/>
          </w:tcPr>
          <w:p w14:paraId="6509701F" w14:textId="77777777" w:rsidR="007D6F19" w:rsidRPr="007D6F19" w:rsidRDefault="007D6F19" w:rsidP="00D24615">
            <w:pPr>
              <w:rPr>
                <w:sz w:val="20"/>
              </w:rPr>
            </w:pPr>
          </w:p>
        </w:tc>
        <w:tc>
          <w:tcPr>
            <w:tcW w:w="0" w:type="auto"/>
            <w:hideMark/>
          </w:tcPr>
          <w:p w14:paraId="361F38D8" w14:textId="77777777" w:rsidR="007D6F19" w:rsidRPr="007D6F19" w:rsidRDefault="007D6F19" w:rsidP="00D24615">
            <w:pPr>
              <w:rPr>
                <w:sz w:val="20"/>
              </w:rPr>
            </w:pPr>
          </w:p>
        </w:tc>
        <w:tc>
          <w:tcPr>
            <w:tcW w:w="0" w:type="auto"/>
            <w:hideMark/>
          </w:tcPr>
          <w:p w14:paraId="66D4794E" w14:textId="77777777" w:rsidR="007D6F19" w:rsidRPr="007D6F19" w:rsidRDefault="007D6F19" w:rsidP="00D24615">
            <w:pPr>
              <w:rPr>
                <w:sz w:val="20"/>
              </w:rPr>
            </w:pPr>
            <w:r w:rsidRPr="007D6F19">
              <w:rPr>
                <w:sz w:val="20"/>
              </w:rPr>
              <w:t xml:space="preserve">X </w:t>
            </w:r>
          </w:p>
        </w:tc>
      </w:tr>
      <w:tr w:rsidR="00D24615" w:rsidRPr="007D6F19" w14:paraId="77D0D842" w14:textId="77777777" w:rsidTr="00D24615">
        <w:tc>
          <w:tcPr>
            <w:tcW w:w="0" w:type="auto"/>
            <w:hideMark/>
          </w:tcPr>
          <w:p w14:paraId="78C43177" w14:textId="77777777" w:rsidR="007D6F19" w:rsidRPr="007D6F19" w:rsidRDefault="007D6F19" w:rsidP="00D24615">
            <w:pPr>
              <w:rPr>
                <w:sz w:val="20"/>
              </w:rPr>
            </w:pPr>
            <w:r w:rsidRPr="007D6F19">
              <w:rPr>
                <w:sz w:val="20"/>
              </w:rPr>
              <w:t>Da</w:t>
            </w:r>
          </w:p>
        </w:tc>
        <w:tc>
          <w:tcPr>
            <w:tcW w:w="0" w:type="auto"/>
            <w:hideMark/>
          </w:tcPr>
          <w:p w14:paraId="19AA96E6" w14:textId="77777777" w:rsidR="007D6F19" w:rsidRPr="007D6F19" w:rsidRDefault="007D6F19" w:rsidP="00D24615">
            <w:pPr>
              <w:rPr>
                <w:sz w:val="20"/>
              </w:rPr>
            </w:pPr>
            <w:r w:rsidRPr="007D6F19">
              <w:rPr>
                <w:sz w:val="20"/>
              </w:rPr>
              <w:t>Electric Utility Steam Generating Units Constructed After September 18, 1978</w:t>
            </w:r>
          </w:p>
        </w:tc>
        <w:tc>
          <w:tcPr>
            <w:tcW w:w="0" w:type="auto"/>
            <w:hideMark/>
          </w:tcPr>
          <w:p w14:paraId="406BB060" w14:textId="77777777" w:rsidR="007D6F19" w:rsidRPr="007D6F19" w:rsidRDefault="007D6F19" w:rsidP="00D24615">
            <w:pPr>
              <w:rPr>
                <w:sz w:val="20"/>
              </w:rPr>
            </w:pPr>
            <w:r w:rsidRPr="007D6F19">
              <w:rPr>
                <w:sz w:val="20"/>
              </w:rPr>
              <w:t>X</w:t>
            </w:r>
          </w:p>
        </w:tc>
        <w:tc>
          <w:tcPr>
            <w:tcW w:w="0" w:type="auto"/>
            <w:hideMark/>
          </w:tcPr>
          <w:p w14:paraId="7E5A1CE7" w14:textId="77777777" w:rsidR="007D6F19" w:rsidRPr="007D6F19" w:rsidRDefault="007D6F19" w:rsidP="00D24615">
            <w:pPr>
              <w:rPr>
                <w:sz w:val="20"/>
              </w:rPr>
            </w:pPr>
          </w:p>
        </w:tc>
        <w:tc>
          <w:tcPr>
            <w:tcW w:w="0" w:type="auto"/>
            <w:hideMark/>
          </w:tcPr>
          <w:p w14:paraId="6213B570" w14:textId="77777777" w:rsidR="007D6F19" w:rsidRPr="007D6F19" w:rsidRDefault="007D6F19" w:rsidP="00D24615">
            <w:pPr>
              <w:rPr>
                <w:sz w:val="20"/>
              </w:rPr>
            </w:pPr>
          </w:p>
        </w:tc>
        <w:tc>
          <w:tcPr>
            <w:tcW w:w="0" w:type="auto"/>
            <w:hideMark/>
          </w:tcPr>
          <w:p w14:paraId="29247CB4" w14:textId="77777777" w:rsidR="007D6F19" w:rsidRPr="007D6F19" w:rsidRDefault="007D6F19" w:rsidP="00D24615">
            <w:pPr>
              <w:rPr>
                <w:sz w:val="20"/>
              </w:rPr>
            </w:pPr>
            <w:r w:rsidRPr="007D6F19">
              <w:rPr>
                <w:sz w:val="20"/>
              </w:rPr>
              <w:t xml:space="preserve">X </w:t>
            </w:r>
          </w:p>
        </w:tc>
      </w:tr>
      <w:tr w:rsidR="00D24615" w:rsidRPr="007D6F19" w14:paraId="372A234E" w14:textId="77777777" w:rsidTr="00D24615">
        <w:tc>
          <w:tcPr>
            <w:tcW w:w="0" w:type="auto"/>
            <w:hideMark/>
          </w:tcPr>
          <w:p w14:paraId="22055823" w14:textId="77777777" w:rsidR="007D6F19" w:rsidRPr="007D6F19" w:rsidRDefault="007D6F19" w:rsidP="00D24615">
            <w:pPr>
              <w:rPr>
                <w:sz w:val="20"/>
              </w:rPr>
            </w:pPr>
            <w:r w:rsidRPr="007D6F19">
              <w:rPr>
                <w:sz w:val="20"/>
              </w:rPr>
              <w:t>Db</w:t>
            </w:r>
          </w:p>
        </w:tc>
        <w:tc>
          <w:tcPr>
            <w:tcW w:w="0" w:type="auto"/>
            <w:hideMark/>
          </w:tcPr>
          <w:p w14:paraId="4212E971" w14:textId="77777777" w:rsidR="007D6F19" w:rsidRPr="007D6F19" w:rsidRDefault="007D6F19" w:rsidP="00D24615">
            <w:pPr>
              <w:rPr>
                <w:sz w:val="20"/>
              </w:rPr>
            </w:pPr>
            <w:r w:rsidRPr="007D6F19">
              <w:rPr>
                <w:sz w:val="20"/>
              </w:rPr>
              <w:t>Industrial-Commercial-Institutional Steam Generating Units</w:t>
            </w:r>
          </w:p>
        </w:tc>
        <w:tc>
          <w:tcPr>
            <w:tcW w:w="0" w:type="auto"/>
            <w:hideMark/>
          </w:tcPr>
          <w:p w14:paraId="6A926CC3" w14:textId="77777777" w:rsidR="007D6F19" w:rsidRPr="007D6F19" w:rsidRDefault="007D6F19" w:rsidP="00D24615">
            <w:pPr>
              <w:rPr>
                <w:sz w:val="20"/>
              </w:rPr>
            </w:pPr>
            <w:r w:rsidRPr="007D6F19">
              <w:rPr>
                <w:sz w:val="20"/>
              </w:rPr>
              <w:t>X</w:t>
            </w:r>
          </w:p>
        </w:tc>
        <w:tc>
          <w:tcPr>
            <w:tcW w:w="0" w:type="auto"/>
            <w:hideMark/>
          </w:tcPr>
          <w:p w14:paraId="0E637771" w14:textId="77777777" w:rsidR="007D6F19" w:rsidRPr="007D6F19" w:rsidRDefault="007D6F19" w:rsidP="00D24615">
            <w:pPr>
              <w:rPr>
                <w:sz w:val="20"/>
              </w:rPr>
            </w:pPr>
          </w:p>
        </w:tc>
        <w:tc>
          <w:tcPr>
            <w:tcW w:w="0" w:type="auto"/>
            <w:hideMark/>
          </w:tcPr>
          <w:p w14:paraId="18E9F488" w14:textId="77777777" w:rsidR="007D6F19" w:rsidRPr="007D6F19" w:rsidRDefault="007D6F19" w:rsidP="00D24615">
            <w:pPr>
              <w:rPr>
                <w:sz w:val="20"/>
              </w:rPr>
            </w:pPr>
          </w:p>
        </w:tc>
        <w:tc>
          <w:tcPr>
            <w:tcW w:w="0" w:type="auto"/>
            <w:hideMark/>
          </w:tcPr>
          <w:p w14:paraId="6256CE03" w14:textId="77777777" w:rsidR="007D6F19" w:rsidRPr="007D6F19" w:rsidRDefault="007D6F19" w:rsidP="00D24615">
            <w:pPr>
              <w:rPr>
                <w:sz w:val="20"/>
              </w:rPr>
            </w:pPr>
          </w:p>
        </w:tc>
      </w:tr>
      <w:tr w:rsidR="00D24615" w:rsidRPr="007D6F19" w14:paraId="6D7ADDB1" w14:textId="77777777" w:rsidTr="00D24615">
        <w:tc>
          <w:tcPr>
            <w:tcW w:w="0" w:type="auto"/>
            <w:hideMark/>
          </w:tcPr>
          <w:p w14:paraId="6699357C" w14:textId="77777777" w:rsidR="007D6F19" w:rsidRPr="007D6F19" w:rsidRDefault="007D6F19" w:rsidP="00D24615">
            <w:pPr>
              <w:rPr>
                <w:sz w:val="20"/>
              </w:rPr>
            </w:pPr>
            <w:r w:rsidRPr="007D6F19">
              <w:rPr>
                <w:sz w:val="20"/>
              </w:rPr>
              <w:t>Dc</w:t>
            </w:r>
          </w:p>
        </w:tc>
        <w:tc>
          <w:tcPr>
            <w:tcW w:w="0" w:type="auto"/>
            <w:hideMark/>
          </w:tcPr>
          <w:p w14:paraId="1EA5C132" w14:textId="77777777" w:rsidR="007D6F19" w:rsidRPr="007D6F19" w:rsidRDefault="007D6F19" w:rsidP="00D24615">
            <w:pPr>
              <w:rPr>
                <w:sz w:val="20"/>
              </w:rPr>
            </w:pPr>
            <w:r w:rsidRPr="007D6F19">
              <w:rPr>
                <w:sz w:val="20"/>
              </w:rPr>
              <w:t>Small Industrial Steam Generating Units</w:t>
            </w:r>
          </w:p>
        </w:tc>
        <w:tc>
          <w:tcPr>
            <w:tcW w:w="0" w:type="auto"/>
            <w:hideMark/>
          </w:tcPr>
          <w:p w14:paraId="57F16B43" w14:textId="77777777" w:rsidR="007D6F19" w:rsidRPr="007D6F19" w:rsidRDefault="007D6F19" w:rsidP="00D24615">
            <w:pPr>
              <w:rPr>
                <w:sz w:val="20"/>
              </w:rPr>
            </w:pPr>
            <w:r w:rsidRPr="007D6F19">
              <w:rPr>
                <w:sz w:val="20"/>
              </w:rPr>
              <w:t>X</w:t>
            </w:r>
          </w:p>
        </w:tc>
        <w:tc>
          <w:tcPr>
            <w:tcW w:w="0" w:type="auto"/>
            <w:hideMark/>
          </w:tcPr>
          <w:p w14:paraId="63ACC9D8" w14:textId="77777777" w:rsidR="007D6F19" w:rsidRPr="007D6F19" w:rsidRDefault="007D6F19" w:rsidP="00D24615">
            <w:pPr>
              <w:rPr>
                <w:sz w:val="20"/>
              </w:rPr>
            </w:pPr>
          </w:p>
        </w:tc>
        <w:tc>
          <w:tcPr>
            <w:tcW w:w="0" w:type="auto"/>
            <w:hideMark/>
          </w:tcPr>
          <w:p w14:paraId="76C861DF" w14:textId="77777777" w:rsidR="007D6F19" w:rsidRPr="007D6F19" w:rsidRDefault="007D6F19" w:rsidP="00D24615">
            <w:pPr>
              <w:rPr>
                <w:sz w:val="20"/>
              </w:rPr>
            </w:pPr>
          </w:p>
        </w:tc>
        <w:tc>
          <w:tcPr>
            <w:tcW w:w="0" w:type="auto"/>
            <w:hideMark/>
          </w:tcPr>
          <w:p w14:paraId="005F9244" w14:textId="77777777" w:rsidR="007D6F19" w:rsidRPr="007D6F19" w:rsidRDefault="007D6F19" w:rsidP="00D24615">
            <w:pPr>
              <w:rPr>
                <w:sz w:val="20"/>
              </w:rPr>
            </w:pPr>
            <w:r w:rsidRPr="007D6F19">
              <w:rPr>
                <w:sz w:val="20"/>
              </w:rPr>
              <w:t xml:space="preserve">X </w:t>
            </w:r>
          </w:p>
        </w:tc>
      </w:tr>
      <w:tr w:rsidR="00D24615" w:rsidRPr="007D6F19" w14:paraId="04BF7C23" w14:textId="77777777" w:rsidTr="00D24615">
        <w:tc>
          <w:tcPr>
            <w:tcW w:w="0" w:type="auto"/>
            <w:hideMark/>
          </w:tcPr>
          <w:p w14:paraId="1D97C8D7" w14:textId="77777777" w:rsidR="007D6F19" w:rsidRPr="007D6F19" w:rsidRDefault="007D6F19" w:rsidP="00D24615">
            <w:pPr>
              <w:rPr>
                <w:sz w:val="20"/>
              </w:rPr>
            </w:pPr>
            <w:r w:rsidRPr="007D6F19">
              <w:rPr>
                <w:sz w:val="20"/>
              </w:rPr>
              <w:t>E</w:t>
            </w:r>
          </w:p>
        </w:tc>
        <w:tc>
          <w:tcPr>
            <w:tcW w:w="0" w:type="auto"/>
            <w:hideMark/>
          </w:tcPr>
          <w:p w14:paraId="6300936E" w14:textId="77777777" w:rsidR="007D6F19" w:rsidRPr="007D6F19" w:rsidRDefault="007D6F19" w:rsidP="00D24615">
            <w:pPr>
              <w:rPr>
                <w:sz w:val="20"/>
              </w:rPr>
            </w:pPr>
            <w:r w:rsidRPr="007D6F19">
              <w:rPr>
                <w:sz w:val="20"/>
              </w:rPr>
              <w:t>Incinerators</w:t>
            </w:r>
          </w:p>
        </w:tc>
        <w:tc>
          <w:tcPr>
            <w:tcW w:w="0" w:type="auto"/>
            <w:hideMark/>
          </w:tcPr>
          <w:p w14:paraId="2824CD10" w14:textId="77777777" w:rsidR="007D6F19" w:rsidRPr="007D6F19" w:rsidRDefault="007D6F19" w:rsidP="00D24615">
            <w:pPr>
              <w:rPr>
                <w:sz w:val="20"/>
              </w:rPr>
            </w:pPr>
            <w:r w:rsidRPr="007D6F19">
              <w:rPr>
                <w:sz w:val="20"/>
              </w:rPr>
              <w:t>X</w:t>
            </w:r>
          </w:p>
        </w:tc>
        <w:tc>
          <w:tcPr>
            <w:tcW w:w="0" w:type="auto"/>
            <w:hideMark/>
          </w:tcPr>
          <w:p w14:paraId="26DB9A15" w14:textId="77777777" w:rsidR="007D6F19" w:rsidRPr="007D6F19" w:rsidRDefault="007D6F19" w:rsidP="00D24615">
            <w:pPr>
              <w:rPr>
                <w:sz w:val="20"/>
              </w:rPr>
            </w:pPr>
          </w:p>
        </w:tc>
        <w:tc>
          <w:tcPr>
            <w:tcW w:w="0" w:type="auto"/>
            <w:hideMark/>
          </w:tcPr>
          <w:p w14:paraId="51B2E51B" w14:textId="77777777" w:rsidR="007D6F19" w:rsidRPr="007D6F19" w:rsidRDefault="007D6F19" w:rsidP="00D24615">
            <w:pPr>
              <w:rPr>
                <w:sz w:val="20"/>
              </w:rPr>
            </w:pPr>
          </w:p>
        </w:tc>
        <w:tc>
          <w:tcPr>
            <w:tcW w:w="0" w:type="auto"/>
            <w:hideMark/>
          </w:tcPr>
          <w:p w14:paraId="570C0F9A" w14:textId="77777777" w:rsidR="007D6F19" w:rsidRPr="007D6F19" w:rsidRDefault="007D6F19" w:rsidP="00D24615">
            <w:pPr>
              <w:rPr>
                <w:sz w:val="20"/>
              </w:rPr>
            </w:pPr>
            <w:r w:rsidRPr="007D6F19">
              <w:rPr>
                <w:sz w:val="20"/>
              </w:rPr>
              <w:t xml:space="preserve">X </w:t>
            </w:r>
          </w:p>
        </w:tc>
      </w:tr>
      <w:tr w:rsidR="00D24615" w:rsidRPr="007D6F19" w14:paraId="675AB1D3" w14:textId="77777777" w:rsidTr="00D24615">
        <w:tc>
          <w:tcPr>
            <w:tcW w:w="0" w:type="auto"/>
            <w:hideMark/>
          </w:tcPr>
          <w:p w14:paraId="410A017D" w14:textId="77777777" w:rsidR="007D6F19" w:rsidRPr="007D6F19" w:rsidRDefault="007D6F19" w:rsidP="00D24615">
            <w:pPr>
              <w:rPr>
                <w:sz w:val="20"/>
              </w:rPr>
            </w:pPr>
            <w:r w:rsidRPr="007D6F19">
              <w:rPr>
                <w:sz w:val="20"/>
              </w:rPr>
              <w:t>Ea</w:t>
            </w:r>
          </w:p>
        </w:tc>
        <w:tc>
          <w:tcPr>
            <w:tcW w:w="0" w:type="auto"/>
            <w:hideMark/>
          </w:tcPr>
          <w:p w14:paraId="37E7E9C8" w14:textId="77777777" w:rsidR="007D6F19" w:rsidRPr="007D6F19" w:rsidRDefault="007D6F19" w:rsidP="00D24615">
            <w:pPr>
              <w:rPr>
                <w:sz w:val="20"/>
              </w:rPr>
            </w:pPr>
            <w:r w:rsidRPr="007D6F19">
              <w:rPr>
                <w:sz w:val="20"/>
              </w:rPr>
              <w:t>Municipal Waste Combustors Constructed After December 20, 1989 and On or Before September 20, 1994</w:t>
            </w:r>
          </w:p>
        </w:tc>
        <w:tc>
          <w:tcPr>
            <w:tcW w:w="0" w:type="auto"/>
            <w:hideMark/>
          </w:tcPr>
          <w:p w14:paraId="57008189" w14:textId="77777777" w:rsidR="007D6F19" w:rsidRPr="007D6F19" w:rsidRDefault="007D6F19" w:rsidP="00D24615">
            <w:pPr>
              <w:rPr>
                <w:sz w:val="20"/>
              </w:rPr>
            </w:pPr>
            <w:r w:rsidRPr="007D6F19">
              <w:rPr>
                <w:sz w:val="20"/>
              </w:rPr>
              <w:t>X</w:t>
            </w:r>
          </w:p>
        </w:tc>
        <w:tc>
          <w:tcPr>
            <w:tcW w:w="0" w:type="auto"/>
            <w:hideMark/>
          </w:tcPr>
          <w:p w14:paraId="4976437B" w14:textId="77777777" w:rsidR="007D6F19" w:rsidRPr="007D6F19" w:rsidRDefault="007D6F19" w:rsidP="00D24615">
            <w:pPr>
              <w:rPr>
                <w:sz w:val="20"/>
              </w:rPr>
            </w:pPr>
          </w:p>
        </w:tc>
        <w:tc>
          <w:tcPr>
            <w:tcW w:w="0" w:type="auto"/>
            <w:hideMark/>
          </w:tcPr>
          <w:p w14:paraId="59078FF0" w14:textId="77777777" w:rsidR="007D6F19" w:rsidRPr="007D6F19" w:rsidRDefault="007D6F19" w:rsidP="00D24615">
            <w:pPr>
              <w:rPr>
                <w:sz w:val="20"/>
              </w:rPr>
            </w:pPr>
          </w:p>
        </w:tc>
        <w:tc>
          <w:tcPr>
            <w:tcW w:w="0" w:type="auto"/>
            <w:hideMark/>
          </w:tcPr>
          <w:p w14:paraId="1229C441" w14:textId="77777777" w:rsidR="007D6F19" w:rsidRPr="007D6F19" w:rsidRDefault="007D6F19" w:rsidP="00D24615">
            <w:pPr>
              <w:rPr>
                <w:sz w:val="20"/>
              </w:rPr>
            </w:pPr>
            <w:r w:rsidRPr="007D6F19">
              <w:rPr>
                <w:sz w:val="20"/>
              </w:rPr>
              <w:t xml:space="preserve">X </w:t>
            </w:r>
          </w:p>
        </w:tc>
      </w:tr>
      <w:tr w:rsidR="00D24615" w:rsidRPr="007D6F19" w14:paraId="63AD1E84" w14:textId="77777777" w:rsidTr="00D24615">
        <w:tc>
          <w:tcPr>
            <w:tcW w:w="0" w:type="auto"/>
            <w:hideMark/>
          </w:tcPr>
          <w:p w14:paraId="1D64DF0B" w14:textId="77777777" w:rsidR="007D6F19" w:rsidRPr="007D6F19" w:rsidRDefault="007D6F19" w:rsidP="00D24615">
            <w:pPr>
              <w:rPr>
                <w:sz w:val="20"/>
              </w:rPr>
            </w:pPr>
            <w:r w:rsidRPr="007D6F19">
              <w:rPr>
                <w:sz w:val="20"/>
              </w:rPr>
              <w:t>Eb</w:t>
            </w:r>
          </w:p>
        </w:tc>
        <w:tc>
          <w:tcPr>
            <w:tcW w:w="0" w:type="auto"/>
            <w:hideMark/>
          </w:tcPr>
          <w:p w14:paraId="41CD7858" w14:textId="77777777" w:rsidR="007D6F19" w:rsidRPr="007D6F19" w:rsidRDefault="007D6F19" w:rsidP="00D24615">
            <w:pPr>
              <w:rPr>
                <w:sz w:val="20"/>
              </w:rPr>
            </w:pPr>
            <w:r w:rsidRPr="007D6F19">
              <w:rPr>
                <w:sz w:val="20"/>
              </w:rPr>
              <w:t>Municipal Waste Combustors Constructed After September 20, 1994</w:t>
            </w:r>
          </w:p>
        </w:tc>
        <w:tc>
          <w:tcPr>
            <w:tcW w:w="0" w:type="auto"/>
            <w:hideMark/>
          </w:tcPr>
          <w:p w14:paraId="028EAF86" w14:textId="77777777" w:rsidR="007D6F19" w:rsidRPr="007D6F19" w:rsidRDefault="007D6F19" w:rsidP="00D24615">
            <w:pPr>
              <w:rPr>
                <w:sz w:val="20"/>
              </w:rPr>
            </w:pPr>
          </w:p>
        </w:tc>
        <w:tc>
          <w:tcPr>
            <w:tcW w:w="0" w:type="auto"/>
            <w:hideMark/>
          </w:tcPr>
          <w:p w14:paraId="36F05C35" w14:textId="77777777" w:rsidR="007D6F19" w:rsidRPr="007D6F19" w:rsidRDefault="007D6F19" w:rsidP="00D24615">
            <w:pPr>
              <w:rPr>
                <w:sz w:val="20"/>
              </w:rPr>
            </w:pPr>
          </w:p>
        </w:tc>
        <w:tc>
          <w:tcPr>
            <w:tcW w:w="0" w:type="auto"/>
            <w:hideMark/>
          </w:tcPr>
          <w:p w14:paraId="3E0E1D65" w14:textId="77777777" w:rsidR="007D6F19" w:rsidRPr="007D6F19" w:rsidRDefault="007D6F19" w:rsidP="00D24615">
            <w:pPr>
              <w:rPr>
                <w:sz w:val="20"/>
              </w:rPr>
            </w:pPr>
          </w:p>
        </w:tc>
        <w:tc>
          <w:tcPr>
            <w:tcW w:w="0" w:type="auto"/>
            <w:hideMark/>
          </w:tcPr>
          <w:p w14:paraId="3E8A88C1" w14:textId="77777777" w:rsidR="007D6F19" w:rsidRPr="007D6F19" w:rsidRDefault="007D6F19" w:rsidP="00D24615">
            <w:pPr>
              <w:rPr>
                <w:sz w:val="20"/>
              </w:rPr>
            </w:pPr>
          </w:p>
        </w:tc>
      </w:tr>
      <w:tr w:rsidR="00D24615" w:rsidRPr="007D6F19" w14:paraId="1FB61844" w14:textId="77777777" w:rsidTr="00D24615">
        <w:tc>
          <w:tcPr>
            <w:tcW w:w="0" w:type="auto"/>
            <w:hideMark/>
          </w:tcPr>
          <w:p w14:paraId="037895F5" w14:textId="77777777" w:rsidR="007D6F19" w:rsidRPr="007D6F19" w:rsidRDefault="007D6F19" w:rsidP="00D24615">
            <w:pPr>
              <w:rPr>
                <w:sz w:val="20"/>
              </w:rPr>
            </w:pPr>
            <w:r w:rsidRPr="007D6F19">
              <w:rPr>
                <w:sz w:val="20"/>
              </w:rPr>
              <w:t>Ec</w:t>
            </w:r>
          </w:p>
        </w:tc>
        <w:tc>
          <w:tcPr>
            <w:tcW w:w="0" w:type="auto"/>
            <w:hideMark/>
          </w:tcPr>
          <w:p w14:paraId="441D8FFA" w14:textId="77777777" w:rsidR="007D6F19" w:rsidRPr="007D6F19" w:rsidRDefault="007D6F19" w:rsidP="00D24615">
            <w:pPr>
              <w:rPr>
                <w:sz w:val="20"/>
              </w:rPr>
            </w:pPr>
            <w:r w:rsidRPr="007D6F19">
              <w:rPr>
                <w:sz w:val="20"/>
              </w:rPr>
              <w:t>Hospital/Medical/Infectious Waste Incinerators for Which Construction is Commenced After June 20, 1996</w:t>
            </w:r>
          </w:p>
        </w:tc>
        <w:tc>
          <w:tcPr>
            <w:tcW w:w="0" w:type="auto"/>
            <w:hideMark/>
          </w:tcPr>
          <w:p w14:paraId="3D293799" w14:textId="77777777" w:rsidR="007D6F19" w:rsidRPr="007D6F19" w:rsidRDefault="007D6F19" w:rsidP="00D24615">
            <w:pPr>
              <w:rPr>
                <w:sz w:val="20"/>
              </w:rPr>
            </w:pPr>
          </w:p>
        </w:tc>
        <w:tc>
          <w:tcPr>
            <w:tcW w:w="0" w:type="auto"/>
            <w:hideMark/>
          </w:tcPr>
          <w:p w14:paraId="7146B0E3" w14:textId="77777777" w:rsidR="007D6F19" w:rsidRPr="007D6F19" w:rsidRDefault="007D6F19" w:rsidP="00D24615">
            <w:pPr>
              <w:rPr>
                <w:sz w:val="20"/>
              </w:rPr>
            </w:pPr>
          </w:p>
        </w:tc>
        <w:tc>
          <w:tcPr>
            <w:tcW w:w="0" w:type="auto"/>
            <w:hideMark/>
          </w:tcPr>
          <w:p w14:paraId="3FFCD92B" w14:textId="77777777" w:rsidR="007D6F19" w:rsidRPr="007D6F19" w:rsidRDefault="007D6F19" w:rsidP="00D24615">
            <w:pPr>
              <w:rPr>
                <w:sz w:val="20"/>
              </w:rPr>
            </w:pPr>
          </w:p>
        </w:tc>
        <w:tc>
          <w:tcPr>
            <w:tcW w:w="0" w:type="auto"/>
            <w:hideMark/>
          </w:tcPr>
          <w:p w14:paraId="62242541" w14:textId="77777777" w:rsidR="007D6F19" w:rsidRPr="007D6F19" w:rsidRDefault="007D6F19" w:rsidP="00D24615">
            <w:pPr>
              <w:rPr>
                <w:sz w:val="20"/>
              </w:rPr>
            </w:pPr>
          </w:p>
        </w:tc>
      </w:tr>
      <w:tr w:rsidR="00D24615" w:rsidRPr="007D6F19" w14:paraId="4C6631B2" w14:textId="77777777" w:rsidTr="00D24615">
        <w:tc>
          <w:tcPr>
            <w:tcW w:w="0" w:type="auto"/>
            <w:hideMark/>
          </w:tcPr>
          <w:p w14:paraId="27CDA087" w14:textId="77777777" w:rsidR="007D6F19" w:rsidRPr="007D6F19" w:rsidRDefault="007D6F19" w:rsidP="00D24615">
            <w:pPr>
              <w:rPr>
                <w:sz w:val="20"/>
              </w:rPr>
            </w:pPr>
            <w:r w:rsidRPr="007D6F19">
              <w:rPr>
                <w:sz w:val="20"/>
              </w:rPr>
              <w:t>F</w:t>
            </w:r>
          </w:p>
        </w:tc>
        <w:tc>
          <w:tcPr>
            <w:tcW w:w="0" w:type="auto"/>
            <w:hideMark/>
          </w:tcPr>
          <w:p w14:paraId="16941AE2" w14:textId="77777777" w:rsidR="007D6F19" w:rsidRPr="007D6F19" w:rsidRDefault="007D6F19" w:rsidP="00D24615">
            <w:pPr>
              <w:rPr>
                <w:sz w:val="20"/>
              </w:rPr>
            </w:pPr>
            <w:r w:rsidRPr="007D6F19">
              <w:rPr>
                <w:sz w:val="20"/>
              </w:rPr>
              <w:t>Portland Cement Plants</w:t>
            </w:r>
          </w:p>
        </w:tc>
        <w:tc>
          <w:tcPr>
            <w:tcW w:w="0" w:type="auto"/>
            <w:hideMark/>
          </w:tcPr>
          <w:p w14:paraId="4AD820A6" w14:textId="77777777" w:rsidR="007D6F19" w:rsidRPr="007D6F19" w:rsidRDefault="007D6F19" w:rsidP="00D24615">
            <w:pPr>
              <w:rPr>
                <w:sz w:val="20"/>
              </w:rPr>
            </w:pPr>
            <w:r w:rsidRPr="007D6F19">
              <w:rPr>
                <w:sz w:val="20"/>
              </w:rPr>
              <w:t>X</w:t>
            </w:r>
          </w:p>
        </w:tc>
        <w:tc>
          <w:tcPr>
            <w:tcW w:w="0" w:type="auto"/>
            <w:hideMark/>
          </w:tcPr>
          <w:p w14:paraId="60696442" w14:textId="77777777" w:rsidR="007D6F19" w:rsidRPr="007D6F19" w:rsidRDefault="007D6F19" w:rsidP="00D24615">
            <w:pPr>
              <w:rPr>
                <w:sz w:val="20"/>
              </w:rPr>
            </w:pPr>
          </w:p>
        </w:tc>
        <w:tc>
          <w:tcPr>
            <w:tcW w:w="0" w:type="auto"/>
            <w:hideMark/>
          </w:tcPr>
          <w:p w14:paraId="46381DA7" w14:textId="77777777" w:rsidR="007D6F19" w:rsidRPr="007D6F19" w:rsidRDefault="007D6F19" w:rsidP="00D24615">
            <w:pPr>
              <w:rPr>
                <w:sz w:val="20"/>
              </w:rPr>
            </w:pPr>
          </w:p>
        </w:tc>
        <w:tc>
          <w:tcPr>
            <w:tcW w:w="0" w:type="auto"/>
            <w:hideMark/>
          </w:tcPr>
          <w:p w14:paraId="71D67C29" w14:textId="77777777" w:rsidR="007D6F19" w:rsidRPr="007D6F19" w:rsidRDefault="007D6F19" w:rsidP="00D24615">
            <w:pPr>
              <w:rPr>
                <w:sz w:val="20"/>
              </w:rPr>
            </w:pPr>
            <w:r w:rsidRPr="007D6F19">
              <w:rPr>
                <w:sz w:val="20"/>
              </w:rPr>
              <w:t xml:space="preserve">X </w:t>
            </w:r>
          </w:p>
        </w:tc>
      </w:tr>
      <w:tr w:rsidR="00D24615" w:rsidRPr="007D6F19" w14:paraId="088B1300" w14:textId="77777777" w:rsidTr="00D24615">
        <w:tc>
          <w:tcPr>
            <w:tcW w:w="0" w:type="auto"/>
            <w:hideMark/>
          </w:tcPr>
          <w:p w14:paraId="078D5CCC" w14:textId="77777777" w:rsidR="007D6F19" w:rsidRPr="007D6F19" w:rsidRDefault="007D6F19" w:rsidP="00D24615">
            <w:pPr>
              <w:rPr>
                <w:sz w:val="20"/>
              </w:rPr>
            </w:pPr>
            <w:r w:rsidRPr="007D6F19">
              <w:rPr>
                <w:sz w:val="20"/>
              </w:rPr>
              <w:t>G</w:t>
            </w:r>
          </w:p>
        </w:tc>
        <w:tc>
          <w:tcPr>
            <w:tcW w:w="0" w:type="auto"/>
            <w:hideMark/>
          </w:tcPr>
          <w:p w14:paraId="552DBD7F" w14:textId="77777777" w:rsidR="007D6F19" w:rsidRPr="007D6F19" w:rsidRDefault="007D6F19" w:rsidP="00D24615">
            <w:pPr>
              <w:rPr>
                <w:sz w:val="20"/>
              </w:rPr>
            </w:pPr>
            <w:r w:rsidRPr="007D6F19">
              <w:rPr>
                <w:sz w:val="20"/>
              </w:rPr>
              <w:t>Nitric Acid Plants</w:t>
            </w:r>
          </w:p>
        </w:tc>
        <w:tc>
          <w:tcPr>
            <w:tcW w:w="0" w:type="auto"/>
            <w:hideMark/>
          </w:tcPr>
          <w:p w14:paraId="56CBA49A" w14:textId="77777777" w:rsidR="007D6F19" w:rsidRPr="007D6F19" w:rsidRDefault="007D6F19" w:rsidP="00D24615">
            <w:pPr>
              <w:rPr>
                <w:sz w:val="20"/>
              </w:rPr>
            </w:pPr>
            <w:r w:rsidRPr="007D6F19">
              <w:rPr>
                <w:sz w:val="20"/>
              </w:rPr>
              <w:t>X</w:t>
            </w:r>
          </w:p>
        </w:tc>
        <w:tc>
          <w:tcPr>
            <w:tcW w:w="0" w:type="auto"/>
            <w:hideMark/>
          </w:tcPr>
          <w:p w14:paraId="5D767E43" w14:textId="77777777" w:rsidR="007D6F19" w:rsidRPr="007D6F19" w:rsidRDefault="007D6F19" w:rsidP="00D24615">
            <w:pPr>
              <w:rPr>
                <w:sz w:val="20"/>
              </w:rPr>
            </w:pPr>
          </w:p>
        </w:tc>
        <w:tc>
          <w:tcPr>
            <w:tcW w:w="0" w:type="auto"/>
            <w:hideMark/>
          </w:tcPr>
          <w:p w14:paraId="25D6B3C6" w14:textId="77777777" w:rsidR="007D6F19" w:rsidRPr="007D6F19" w:rsidRDefault="007D6F19" w:rsidP="00D24615">
            <w:pPr>
              <w:rPr>
                <w:sz w:val="20"/>
              </w:rPr>
            </w:pPr>
          </w:p>
        </w:tc>
        <w:tc>
          <w:tcPr>
            <w:tcW w:w="0" w:type="auto"/>
            <w:hideMark/>
          </w:tcPr>
          <w:p w14:paraId="38BB67D4" w14:textId="77777777" w:rsidR="007D6F19" w:rsidRPr="007D6F19" w:rsidRDefault="007D6F19" w:rsidP="00D24615">
            <w:pPr>
              <w:rPr>
                <w:sz w:val="20"/>
              </w:rPr>
            </w:pPr>
            <w:r w:rsidRPr="007D6F19">
              <w:rPr>
                <w:sz w:val="20"/>
              </w:rPr>
              <w:t xml:space="preserve">X </w:t>
            </w:r>
          </w:p>
        </w:tc>
      </w:tr>
      <w:tr w:rsidR="00D24615" w:rsidRPr="007D6F19" w14:paraId="3B5AF9FD" w14:textId="77777777" w:rsidTr="00D24615">
        <w:tc>
          <w:tcPr>
            <w:tcW w:w="0" w:type="auto"/>
            <w:hideMark/>
          </w:tcPr>
          <w:p w14:paraId="5A649874" w14:textId="77777777" w:rsidR="007D6F19" w:rsidRPr="007D6F19" w:rsidRDefault="007D6F19" w:rsidP="00D24615">
            <w:pPr>
              <w:rPr>
                <w:sz w:val="20"/>
              </w:rPr>
            </w:pPr>
            <w:r w:rsidRPr="007D6F19">
              <w:rPr>
                <w:sz w:val="20"/>
              </w:rPr>
              <w:t>H</w:t>
            </w:r>
          </w:p>
        </w:tc>
        <w:tc>
          <w:tcPr>
            <w:tcW w:w="0" w:type="auto"/>
            <w:hideMark/>
          </w:tcPr>
          <w:p w14:paraId="60396F7B" w14:textId="77777777" w:rsidR="007D6F19" w:rsidRPr="007D6F19" w:rsidRDefault="007D6F19" w:rsidP="00D24615">
            <w:pPr>
              <w:rPr>
                <w:sz w:val="20"/>
              </w:rPr>
            </w:pPr>
            <w:r w:rsidRPr="007D6F19">
              <w:rPr>
                <w:sz w:val="20"/>
              </w:rPr>
              <w:t>Sulfuric Acid Plants</w:t>
            </w:r>
          </w:p>
        </w:tc>
        <w:tc>
          <w:tcPr>
            <w:tcW w:w="0" w:type="auto"/>
            <w:hideMark/>
          </w:tcPr>
          <w:p w14:paraId="1676BD9E" w14:textId="77777777" w:rsidR="007D6F19" w:rsidRPr="007D6F19" w:rsidRDefault="007D6F19" w:rsidP="00D24615">
            <w:pPr>
              <w:rPr>
                <w:sz w:val="20"/>
              </w:rPr>
            </w:pPr>
            <w:r w:rsidRPr="007D6F19">
              <w:rPr>
                <w:sz w:val="20"/>
              </w:rPr>
              <w:t>X</w:t>
            </w:r>
          </w:p>
        </w:tc>
        <w:tc>
          <w:tcPr>
            <w:tcW w:w="0" w:type="auto"/>
            <w:hideMark/>
          </w:tcPr>
          <w:p w14:paraId="64551A82" w14:textId="77777777" w:rsidR="007D6F19" w:rsidRPr="007D6F19" w:rsidRDefault="007D6F19" w:rsidP="00D24615">
            <w:pPr>
              <w:rPr>
                <w:sz w:val="20"/>
              </w:rPr>
            </w:pPr>
          </w:p>
        </w:tc>
        <w:tc>
          <w:tcPr>
            <w:tcW w:w="0" w:type="auto"/>
            <w:hideMark/>
          </w:tcPr>
          <w:p w14:paraId="2FE6CB56" w14:textId="77777777" w:rsidR="007D6F19" w:rsidRPr="007D6F19" w:rsidRDefault="007D6F19" w:rsidP="00D24615">
            <w:pPr>
              <w:rPr>
                <w:sz w:val="20"/>
              </w:rPr>
            </w:pPr>
          </w:p>
        </w:tc>
        <w:tc>
          <w:tcPr>
            <w:tcW w:w="0" w:type="auto"/>
            <w:hideMark/>
          </w:tcPr>
          <w:p w14:paraId="4413817A" w14:textId="77777777" w:rsidR="007D6F19" w:rsidRPr="007D6F19" w:rsidRDefault="007D6F19" w:rsidP="00D24615">
            <w:pPr>
              <w:rPr>
                <w:sz w:val="20"/>
              </w:rPr>
            </w:pPr>
            <w:r w:rsidRPr="007D6F19">
              <w:rPr>
                <w:sz w:val="20"/>
              </w:rPr>
              <w:t xml:space="preserve">X </w:t>
            </w:r>
          </w:p>
        </w:tc>
      </w:tr>
      <w:tr w:rsidR="00D24615" w:rsidRPr="007D6F19" w14:paraId="13F7FB02" w14:textId="77777777" w:rsidTr="00D24615">
        <w:tc>
          <w:tcPr>
            <w:tcW w:w="0" w:type="auto"/>
            <w:hideMark/>
          </w:tcPr>
          <w:p w14:paraId="2C35427E" w14:textId="77777777" w:rsidR="007D6F19" w:rsidRPr="007D6F19" w:rsidRDefault="007D6F19" w:rsidP="00D24615">
            <w:pPr>
              <w:rPr>
                <w:sz w:val="20"/>
              </w:rPr>
            </w:pPr>
            <w:r w:rsidRPr="007D6F19">
              <w:rPr>
                <w:sz w:val="20"/>
              </w:rPr>
              <w:t>I</w:t>
            </w:r>
          </w:p>
        </w:tc>
        <w:tc>
          <w:tcPr>
            <w:tcW w:w="0" w:type="auto"/>
            <w:hideMark/>
          </w:tcPr>
          <w:p w14:paraId="12449E9D" w14:textId="77777777" w:rsidR="007D6F19" w:rsidRPr="007D6F19" w:rsidRDefault="007D6F19" w:rsidP="00D24615">
            <w:pPr>
              <w:rPr>
                <w:sz w:val="20"/>
              </w:rPr>
            </w:pPr>
            <w:r w:rsidRPr="007D6F19">
              <w:rPr>
                <w:sz w:val="20"/>
              </w:rPr>
              <w:t>Hot Mix Asphalt Facilities</w:t>
            </w:r>
          </w:p>
        </w:tc>
        <w:tc>
          <w:tcPr>
            <w:tcW w:w="0" w:type="auto"/>
            <w:hideMark/>
          </w:tcPr>
          <w:p w14:paraId="6D85A168" w14:textId="77777777" w:rsidR="007D6F19" w:rsidRPr="007D6F19" w:rsidRDefault="007D6F19" w:rsidP="00D24615">
            <w:pPr>
              <w:rPr>
                <w:sz w:val="20"/>
              </w:rPr>
            </w:pPr>
            <w:r w:rsidRPr="007D6F19">
              <w:rPr>
                <w:sz w:val="20"/>
              </w:rPr>
              <w:t>X</w:t>
            </w:r>
          </w:p>
        </w:tc>
        <w:tc>
          <w:tcPr>
            <w:tcW w:w="0" w:type="auto"/>
            <w:hideMark/>
          </w:tcPr>
          <w:p w14:paraId="3A8E11B6" w14:textId="77777777" w:rsidR="007D6F19" w:rsidRPr="007D6F19" w:rsidRDefault="007D6F19" w:rsidP="00D24615">
            <w:pPr>
              <w:rPr>
                <w:sz w:val="20"/>
              </w:rPr>
            </w:pPr>
          </w:p>
        </w:tc>
        <w:tc>
          <w:tcPr>
            <w:tcW w:w="0" w:type="auto"/>
            <w:hideMark/>
          </w:tcPr>
          <w:p w14:paraId="774A4190" w14:textId="77777777" w:rsidR="007D6F19" w:rsidRPr="007D6F19" w:rsidRDefault="007D6F19" w:rsidP="00D24615">
            <w:pPr>
              <w:rPr>
                <w:sz w:val="20"/>
              </w:rPr>
            </w:pPr>
          </w:p>
        </w:tc>
        <w:tc>
          <w:tcPr>
            <w:tcW w:w="0" w:type="auto"/>
            <w:hideMark/>
          </w:tcPr>
          <w:p w14:paraId="76C23855" w14:textId="77777777" w:rsidR="007D6F19" w:rsidRPr="007D6F19" w:rsidRDefault="007D6F19" w:rsidP="00D24615">
            <w:pPr>
              <w:rPr>
                <w:sz w:val="20"/>
              </w:rPr>
            </w:pPr>
            <w:r w:rsidRPr="007D6F19">
              <w:rPr>
                <w:sz w:val="20"/>
              </w:rPr>
              <w:t xml:space="preserve">X </w:t>
            </w:r>
          </w:p>
        </w:tc>
      </w:tr>
      <w:tr w:rsidR="00D24615" w:rsidRPr="007D6F19" w14:paraId="6511120B" w14:textId="77777777" w:rsidTr="00D24615">
        <w:tc>
          <w:tcPr>
            <w:tcW w:w="0" w:type="auto"/>
            <w:hideMark/>
          </w:tcPr>
          <w:p w14:paraId="2B654562" w14:textId="77777777" w:rsidR="007D6F19" w:rsidRPr="007D6F19" w:rsidRDefault="007D6F19" w:rsidP="00D24615">
            <w:pPr>
              <w:rPr>
                <w:sz w:val="20"/>
              </w:rPr>
            </w:pPr>
            <w:r w:rsidRPr="007D6F19">
              <w:rPr>
                <w:sz w:val="20"/>
              </w:rPr>
              <w:t>J</w:t>
            </w:r>
          </w:p>
        </w:tc>
        <w:tc>
          <w:tcPr>
            <w:tcW w:w="0" w:type="auto"/>
            <w:hideMark/>
          </w:tcPr>
          <w:p w14:paraId="67238948" w14:textId="77777777" w:rsidR="007D6F19" w:rsidRPr="007D6F19" w:rsidRDefault="007D6F19" w:rsidP="00D24615">
            <w:pPr>
              <w:rPr>
                <w:sz w:val="20"/>
              </w:rPr>
            </w:pPr>
            <w:r w:rsidRPr="007D6F19">
              <w:rPr>
                <w:sz w:val="20"/>
              </w:rPr>
              <w:t>Petroleum Refineries</w:t>
            </w:r>
          </w:p>
        </w:tc>
        <w:tc>
          <w:tcPr>
            <w:tcW w:w="0" w:type="auto"/>
            <w:hideMark/>
          </w:tcPr>
          <w:p w14:paraId="59567056" w14:textId="77777777" w:rsidR="007D6F19" w:rsidRPr="007D6F19" w:rsidRDefault="007D6F19" w:rsidP="00D24615">
            <w:pPr>
              <w:rPr>
                <w:sz w:val="20"/>
              </w:rPr>
            </w:pPr>
            <w:r w:rsidRPr="007D6F19">
              <w:rPr>
                <w:sz w:val="20"/>
              </w:rPr>
              <w:t>X</w:t>
            </w:r>
          </w:p>
        </w:tc>
        <w:tc>
          <w:tcPr>
            <w:tcW w:w="0" w:type="auto"/>
            <w:hideMark/>
          </w:tcPr>
          <w:p w14:paraId="642083A2" w14:textId="77777777" w:rsidR="007D6F19" w:rsidRPr="007D6F19" w:rsidRDefault="007D6F19" w:rsidP="00D24615">
            <w:pPr>
              <w:rPr>
                <w:sz w:val="20"/>
              </w:rPr>
            </w:pPr>
          </w:p>
        </w:tc>
        <w:tc>
          <w:tcPr>
            <w:tcW w:w="0" w:type="auto"/>
            <w:hideMark/>
          </w:tcPr>
          <w:p w14:paraId="4E66C960" w14:textId="77777777" w:rsidR="007D6F19" w:rsidRPr="007D6F19" w:rsidRDefault="007D6F19" w:rsidP="00D24615">
            <w:pPr>
              <w:rPr>
                <w:sz w:val="20"/>
              </w:rPr>
            </w:pPr>
          </w:p>
        </w:tc>
        <w:tc>
          <w:tcPr>
            <w:tcW w:w="0" w:type="auto"/>
            <w:hideMark/>
          </w:tcPr>
          <w:p w14:paraId="58483473" w14:textId="77777777" w:rsidR="007D6F19" w:rsidRPr="007D6F19" w:rsidRDefault="007D6F19" w:rsidP="00D24615">
            <w:pPr>
              <w:rPr>
                <w:sz w:val="20"/>
              </w:rPr>
            </w:pPr>
            <w:r w:rsidRPr="007D6F19">
              <w:rPr>
                <w:sz w:val="20"/>
              </w:rPr>
              <w:t xml:space="preserve">X </w:t>
            </w:r>
          </w:p>
        </w:tc>
      </w:tr>
      <w:tr w:rsidR="00D24615" w:rsidRPr="007D6F19" w14:paraId="0931A899" w14:textId="77777777" w:rsidTr="00D24615">
        <w:tc>
          <w:tcPr>
            <w:tcW w:w="0" w:type="auto"/>
            <w:hideMark/>
          </w:tcPr>
          <w:p w14:paraId="5AEE09E9" w14:textId="77777777" w:rsidR="007D6F19" w:rsidRPr="007D6F19" w:rsidRDefault="007D6F19" w:rsidP="00D24615">
            <w:pPr>
              <w:rPr>
                <w:sz w:val="20"/>
              </w:rPr>
            </w:pPr>
            <w:r w:rsidRPr="007D6F19">
              <w:rPr>
                <w:sz w:val="20"/>
              </w:rPr>
              <w:t>K</w:t>
            </w:r>
          </w:p>
        </w:tc>
        <w:tc>
          <w:tcPr>
            <w:tcW w:w="0" w:type="auto"/>
            <w:hideMark/>
          </w:tcPr>
          <w:p w14:paraId="78FF0848" w14:textId="77777777" w:rsidR="007D6F19" w:rsidRPr="007D6F19" w:rsidRDefault="007D6F19" w:rsidP="00D24615">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6AEDADC9" w14:textId="77777777" w:rsidR="007D6F19" w:rsidRPr="007D6F19" w:rsidRDefault="007D6F19" w:rsidP="00D24615">
            <w:pPr>
              <w:rPr>
                <w:sz w:val="20"/>
              </w:rPr>
            </w:pPr>
            <w:r w:rsidRPr="007D6F19">
              <w:rPr>
                <w:sz w:val="20"/>
              </w:rPr>
              <w:t>X</w:t>
            </w:r>
          </w:p>
        </w:tc>
        <w:tc>
          <w:tcPr>
            <w:tcW w:w="0" w:type="auto"/>
            <w:hideMark/>
          </w:tcPr>
          <w:p w14:paraId="3B30ED22" w14:textId="77777777" w:rsidR="007D6F19" w:rsidRPr="007D6F19" w:rsidRDefault="007D6F19" w:rsidP="00D24615">
            <w:pPr>
              <w:rPr>
                <w:sz w:val="20"/>
              </w:rPr>
            </w:pPr>
          </w:p>
        </w:tc>
        <w:tc>
          <w:tcPr>
            <w:tcW w:w="0" w:type="auto"/>
            <w:hideMark/>
          </w:tcPr>
          <w:p w14:paraId="5F060798" w14:textId="77777777" w:rsidR="007D6F19" w:rsidRPr="007D6F19" w:rsidRDefault="007D6F19" w:rsidP="00D24615">
            <w:pPr>
              <w:rPr>
                <w:sz w:val="20"/>
              </w:rPr>
            </w:pPr>
          </w:p>
        </w:tc>
        <w:tc>
          <w:tcPr>
            <w:tcW w:w="0" w:type="auto"/>
            <w:hideMark/>
          </w:tcPr>
          <w:p w14:paraId="055E2EAF" w14:textId="77777777" w:rsidR="007D6F19" w:rsidRPr="007D6F19" w:rsidRDefault="007D6F19" w:rsidP="00D24615">
            <w:pPr>
              <w:rPr>
                <w:sz w:val="20"/>
              </w:rPr>
            </w:pPr>
            <w:r w:rsidRPr="007D6F19">
              <w:rPr>
                <w:sz w:val="20"/>
              </w:rPr>
              <w:t xml:space="preserve">X </w:t>
            </w:r>
          </w:p>
        </w:tc>
      </w:tr>
      <w:tr w:rsidR="00D24615" w:rsidRPr="007D6F19" w14:paraId="40F42D30" w14:textId="77777777" w:rsidTr="00D24615">
        <w:tc>
          <w:tcPr>
            <w:tcW w:w="0" w:type="auto"/>
            <w:hideMark/>
          </w:tcPr>
          <w:p w14:paraId="511DB1D3" w14:textId="77777777" w:rsidR="007D6F19" w:rsidRPr="007D6F19" w:rsidRDefault="007D6F19" w:rsidP="00D24615">
            <w:pPr>
              <w:rPr>
                <w:sz w:val="20"/>
              </w:rPr>
            </w:pPr>
            <w:r w:rsidRPr="007D6F19">
              <w:rPr>
                <w:sz w:val="20"/>
              </w:rPr>
              <w:t>Ka</w:t>
            </w:r>
          </w:p>
        </w:tc>
        <w:tc>
          <w:tcPr>
            <w:tcW w:w="0" w:type="auto"/>
            <w:hideMark/>
          </w:tcPr>
          <w:p w14:paraId="7B3BC6FD" w14:textId="77777777" w:rsidR="007D6F19" w:rsidRPr="007D6F19" w:rsidRDefault="007D6F19" w:rsidP="00D24615">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3F4DC1DC" w14:textId="77777777" w:rsidR="007D6F19" w:rsidRPr="007D6F19" w:rsidRDefault="007D6F19" w:rsidP="00D24615">
            <w:pPr>
              <w:rPr>
                <w:sz w:val="20"/>
              </w:rPr>
            </w:pPr>
            <w:r w:rsidRPr="007D6F19">
              <w:rPr>
                <w:sz w:val="20"/>
              </w:rPr>
              <w:t>X</w:t>
            </w:r>
          </w:p>
        </w:tc>
        <w:tc>
          <w:tcPr>
            <w:tcW w:w="0" w:type="auto"/>
            <w:hideMark/>
          </w:tcPr>
          <w:p w14:paraId="2512E8C5" w14:textId="77777777" w:rsidR="007D6F19" w:rsidRPr="007D6F19" w:rsidRDefault="007D6F19" w:rsidP="00D24615">
            <w:pPr>
              <w:rPr>
                <w:sz w:val="20"/>
              </w:rPr>
            </w:pPr>
          </w:p>
        </w:tc>
        <w:tc>
          <w:tcPr>
            <w:tcW w:w="0" w:type="auto"/>
            <w:hideMark/>
          </w:tcPr>
          <w:p w14:paraId="61788ADB" w14:textId="77777777" w:rsidR="007D6F19" w:rsidRPr="007D6F19" w:rsidRDefault="007D6F19" w:rsidP="00D24615">
            <w:pPr>
              <w:rPr>
                <w:sz w:val="20"/>
              </w:rPr>
            </w:pPr>
          </w:p>
        </w:tc>
        <w:tc>
          <w:tcPr>
            <w:tcW w:w="0" w:type="auto"/>
            <w:hideMark/>
          </w:tcPr>
          <w:p w14:paraId="6873E3B9" w14:textId="77777777" w:rsidR="007D6F19" w:rsidRPr="007D6F19" w:rsidRDefault="007D6F19" w:rsidP="00D24615">
            <w:pPr>
              <w:rPr>
                <w:sz w:val="20"/>
              </w:rPr>
            </w:pPr>
            <w:r w:rsidRPr="007D6F19">
              <w:rPr>
                <w:sz w:val="20"/>
              </w:rPr>
              <w:t xml:space="preserve">X </w:t>
            </w:r>
          </w:p>
        </w:tc>
      </w:tr>
      <w:tr w:rsidR="00D24615" w:rsidRPr="007D6F19" w14:paraId="00083011" w14:textId="77777777" w:rsidTr="00D24615">
        <w:tc>
          <w:tcPr>
            <w:tcW w:w="0" w:type="auto"/>
            <w:hideMark/>
          </w:tcPr>
          <w:p w14:paraId="72766360" w14:textId="77777777" w:rsidR="007D6F19" w:rsidRPr="007D6F19" w:rsidRDefault="007D6F19" w:rsidP="00D24615">
            <w:pPr>
              <w:rPr>
                <w:sz w:val="20"/>
              </w:rPr>
            </w:pPr>
            <w:r w:rsidRPr="007D6F19">
              <w:rPr>
                <w:sz w:val="20"/>
              </w:rPr>
              <w:t>Kb</w:t>
            </w:r>
          </w:p>
        </w:tc>
        <w:tc>
          <w:tcPr>
            <w:tcW w:w="0" w:type="auto"/>
            <w:hideMark/>
          </w:tcPr>
          <w:p w14:paraId="42CF4B04" w14:textId="77777777" w:rsidR="007D6F19" w:rsidRPr="007D6F19" w:rsidRDefault="007D6F19" w:rsidP="00D24615">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257DBD15" w14:textId="77777777" w:rsidR="007D6F19" w:rsidRPr="007D6F19" w:rsidRDefault="007D6F19" w:rsidP="00D24615">
            <w:pPr>
              <w:rPr>
                <w:sz w:val="20"/>
              </w:rPr>
            </w:pPr>
            <w:r w:rsidRPr="007D6F19">
              <w:rPr>
                <w:sz w:val="20"/>
              </w:rPr>
              <w:t>X</w:t>
            </w:r>
          </w:p>
        </w:tc>
        <w:tc>
          <w:tcPr>
            <w:tcW w:w="0" w:type="auto"/>
            <w:hideMark/>
          </w:tcPr>
          <w:p w14:paraId="63CBA64B" w14:textId="77777777" w:rsidR="007D6F19" w:rsidRPr="007D6F19" w:rsidRDefault="007D6F19" w:rsidP="00D24615">
            <w:pPr>
              <w:rPr>
                <w:sz w:val="20"/>
              </w:rPr>
            </w:pPr>
          </w:p>
        </w:tc>
        <w:tc>
          <w:tcPr>
            <w:tcW w:w="0" w:type="auto"/>
            <w:hideMark/>
          </w:tcPr>
          <w:p w14:paraId="16B77905" w14:textId="77777777" w:rsidR="007D6F19" w:rsidRPr="007D6F19" w:rsidRDefault="007D6F19" w:rsidP="00D24615">
            <w:pPr>
              <w:rPr>
                <w:sz w:val="20"/>
              </w:rPr>
            </w:pPr>
          </w:p>
        </w:tc>
        <w:tc>
          <w:tcPr>
            <w:tcW w:w="0" w:type="auto"/>
            <w:hideMark/>
          </w:tcPr>
          <w:p w14:paraId="17AA6C44" w14:textId="77777777" w:rsidR="007D6F19" w:rsidRPr="007D6F19" w:rsidRDefault="007D6F19" w:rsidP="00D24615">
            <w:pPr>
              <w:rPr>
                <w:sz w:val="20"/>
              </w:rPr>
            </w:pPr>
            <w:r w:rsidRPr="007D6F19">
              <w:rPr>
                <w:sz w:val="20"/>
              </w:rPr>
              <w:t xml:space="preserve">X </w:t>
            </w:r>
          </w:p>
        </w:tc>
      </w:tr>
      <w:tr w:rsidR="00D24615" w:rsidRPr="007D6F19" w14:paraId="30DD5409" w14:textId="77777777" w:rsidTr="00D24615">
        <w:tc>
          <w:tcPr>
            <w:tcW w:w="0" w:type="auto"/>
            <w:hideMark/>
          </w:tcPr>
          <w:p w14:paraId="5528BAF7" w14:textId="77777777" w:rsidR="007D6F19" w:rsidRPr="007D6F19" w:rsidRDefault="007D6F19" w:rsidP="00D24615">
            <w:pPr>
              <w:rPr>
                <w:sz w:val="20"/>
              </w:rPr>
            </w:pPr>
            <w:r w:rsidRPr="007D6F19">
              <w:rPr>
                <w:sz w:val="20"/>
              </w:rPr>
              <w:t>L</w:t>
            </w:r>
          </w:p>
        </w:tc>
        <w:tc>
          <w:tcPr>
            <w:tcW w:w="0" w:type="auto"/>
            <w:hideMark/>
          </w:tcPr>
          <w:p w14:paraId="169977D1" w14:textId="77777777" w:rsidR="007D6F19" w:rsidRPr="007D6F19" w:rsidRDefault="007D6F19" w:rsidP="00D24615">
            <w:pPr>
              <w:rPr>
                <w:sz w:val="20"/>
              </w:rPr>
            </w:pPr>
            <w:r w:rsidRPr="007D6F19">
              <w:rPr>
                <w:sz w:val="20"/>
              </w:rPr>
              <w:t>Secondary Lead Smelters</w:t>
            </w:r>
          </w:p>
        </w:tc>
        <w:tc>
          <w:tcPr>
            <w:tcW w:w="0" w:type="auto"/>
            <w:hideMark/>
          </w:tcPr>
          <w:p w14:paraId="18964520" w14:textId="77777777" w:rsidR="007D6F19" w:rsidRPr="007D6F19" w:rsidRDefault="007D6F19" w:rsidP="00D24615">
            <w:pPr>
              <w:rPr>
                <w:sz w:val="20"/>
              </w:rPr>
            </w:pPr>
            <w:r w:rsidRPr="007D6F19">
              <w:rPr>
                <w:sz w:val="20"/>
              </w:rPr>
              <w:t>X</w:t>
            </w:r>
          </w:p>
        </w:tc>
        <w:tc>
          <w:tcPr>
            <w:tcW w:w="0" w:type="auto"/>
            <w:hideMark/>
          </w:tcPr>
          <w:p w14:paraId="57E698F1" w14:textId="77777777" w:rsidR="007D6F19" w:rsidRPr="007D6F19" w:rsidRDefault="007D6F19" w:rsidP="00D24615">
            <w:pPr>
              <w:rPr>
                <w:sz w:val="20"/>
              </w:rPr>
            </w:pPr>
          </w:p>
        </w:tc>
        <w:tc>
          <w:tcPr>
            <w:tcW w:w="0" w:type="auto"/>
            <w:hideMark/>
          </w:tcPr>
          <w:p w14:paraId="448637DB" w14:textId="77777777" w:rsidR="007D6F19" w:rsidRPr="007D6F19" w:rsidRDefault="007D6F19" w:rsidP="00D24615">
            <w:pPr>
              <w:rPr>
                <w:sz w:val="20"/>
              </w:rPr>
            </w:pPr>
          </w:p>
        </w:tc>
        <w:tc>
          <w:tcPr>
            <w:tcW w:w="0" w:type="auto"/>
            <w:hideMark/>
          </w:tcPr>
          <w:p w14:paraId="6C19B262" w14:textId="77777777" w:rsidR="007D6F19" w:rsidRPr="007D6F19" w:rsidRDefault="007D6F19" w:rsidP="00D24615">
            <w:pPr>
              <w:rPr>
                <w:sz w:val="20"/>
              </w:rPr>
            </w:pPr>
            <w:r w:rsidRPr="007D6F19">
              <w:rPr>
                <w:sz w:val="20"/>
              </w:rPr>
              <w:t xml:space="preserve">X </w:t>
            </w:r>
          </w:p>
        </w:tc>
      </w:tr>
      <w:tr w:rsidR="00D24615" w:rsidRPr="007D6F19" w14:paraId="758DEABC" w14:textId="77777777" w:rsidTr="00D24615">
        <w:tc>
          <w:tcPr>
            <w:tcW w:w="0" w:type="auto"/>
            <w:hideMark/>
          </w:tcPr>
          <w:p w14:paraId="35EDAF9E" w14:textId="77777777" w:rsidR="007D6F19" w:rsidRPr="007D6F19" w:rsidRDefault="007D6F19" w:rsidP="00D24615">
            <w:pPr>
              <w:rPr>
                <w:sz w:val="20"/>
              </w:rPr>
            </w:pPr>
            <w:r w:rsidRPr="007D6F19">
              <w:rPr>
                <w:sz w:val="20"/>
              </w:rPr>
              <w:t>M</w:t>
            </w:r>
          </w:p>
        </w:tc>
        <w:tc>
          <w:tcPr>
            <w:tcW w:w="0" w:type="auto"/>
            <w:hideMark/>
          </w:tcPr>
          <w:p w14:paraId="7A770BC6" w14:textId="77777777" w:rsidR="007D6F19" w:rsidRPr="007D6F19" w:rsidRDefault="007D6F19" w:rsidP="00D24615">
            <w:pPr>
              <w:rPr>
                <w:sz w:val="20"/>
              </w:rPr>
            </w:pPr>
            <w:r w:rsidRPr="007D6F19">
              <w:rPr>
                <w:sz w:val="20"/>
              </w:rPr>
              <w:t>Secondary Brass and Bronze Production Plants</w:t>
            </w:r>
          </w:p>
        </w:tc>
        <w:tc>
          <w:tcPr>
            <w:tcW w:w="0" w:type="auto"/>
            <w:hideMark/>
          </w:tcPr>
          <w:p w14:paraId="440BA0CB" w14:textId="77777777" w:rsidR="007D6F19" w:rsidRPr="007D6F19" w:rsidRDefault="007D6F19" w:rsidP="00D24615">
            <w:pPr>
              <w:rPr>
                <w:sz w:val="20"/>
              </w:rPr>
            </w:pPr>
            <w:r w:rsidRPr="007D6F19">
              <w:rPr>
                <w:sz w:val="20"/>
              </w:rPr>
              <w:t>X</w:t>
            </w:r>
          </w:p>
        </w:tc>
        <w:tc>
          <w:tcPr>
            <w:tcW w:w="0" w:type="auto"/>
            <w:hideMark/>
          </w:tcPr>
          <w:p w14:paraId="0D245AF3" w14:textId="77777777" w:rsidR="007D6F19" w:rsidRPr="007D6F19" w:rsidRDefault="007D6F19" w:rsidP="00D24615">
            <w:pPr>
              <w:rPr>
                <w:sz w:val="20"/>
              </w:rPr>
            </w:pPr>
          </w:p>
        </w:tc>
        <w:tc>
          <w:tcPr>
            <w:tcW w:w="0" w:type="auto"/>
            <w:hideMark/>
          </w:tcPr>
          <w:p w14:paraId="46C1CF87" w14:textId="77777777" w:rsidR="007D6F19" w:rsidRPr="007D6F19" w:rsidRDefault="007D6F19" w:rsidP="00D24615">
            <w:pPr>
              <w:rPr>
                <w:sz w:val="20"/>
              </w:rPr>
            </w:pPr>
          </w:p>
        </w:tc>
        <w:tc>
          <w:tcPr>
            <w:tcW w:w="0" w:type="auto"/>
            <w:hideMark/>
          </w:tcPr>
          <w:p w14:paraId="1443512D" w14:textId="77777777" w:rsidR="007D6F19" w:rsidRPr="007D6F19" w:rsidRDefault="007D6F19" w:rsidP="00D24615">
            <w:pPr>
              <w:rPr>
                <w:sz w:val="20"/>
              </w:rPr>
            </w:pPr>
            <w:r w:rsidRPr="007D6F19">
              <w:rPr>
                <w:sz w:val="20"/>
              </w:rPr>
              <w:t xml:space="preserve">X </w:t>
            </w:r>
          </w:p>
        </w:tc>
      </w:tr>
      <w:tr w:rsidR="00D24615" w:rsidRPr="007D6F19" w14:paraId="61F93B64" w14:textId="77777777" w:rsidTr="00D24615">
        <w:tc>
          <w:tcPr>
            <w:tcW w:w="0" w:type="auto"/>
            <w:hideMark/>
          </w:tcPr>
          <w:p w14:paraId="607321C2" w14:textId="77777777" w:rsidR="007D6F19" w:rsidRPr="007D6F19" w:rsidRDefault="007D6F19" w:rsidP="00D24615">
            <w:pPr>
              <w:rPr>
                <w:sz w:val="20"/>
              </w:rPr>
            </w:pPr>
            <w:r w:rsidRPr="007D6F19">
              <w:rPr>
                <w:sz w:val="20"/>
              </w:rPr>
              <w:t>N</w:t>
            </w:r>
          </w:p>
        </w:tc>
        <w:tc>
          <w:tcPr>
            <w:tcW w:w="0" w:type="auto"/>
            <w:hideMark/>
          </w:tcPr>
          <w:p w14:paraId="3BE30C3C" w14:textId="77777777" w:rsidR="007D6F19" w:rsidRPr="007D6F19" w:rsidRDefault="007D6F19" w:rsidP="00D24615">
            <w:pPr>
              <w:rPr>
                <w:sz w:val="20"/>
              </w:rPr>
            </w:pPr>
            <w:r w:rsidRPr="007D6F19">
              <w:rPr>
                <w:sz w:val="20"/>
              </w:rPr>
              <w:t>Primary Emissions from Basic Oxygen Process Furnaces for Which Construction is Commenced After June 11, 1973</w:t>
            </w:r>
          </w:p>
        </w:tc>
        <w:tc>
          <w:tcPr>
            <w:tcW w:w="0" w:type="auto"/>
            <w:hideMark/>
          </w:tcPr>
          <w:p w14:paraId="10591DD6" w14:textId="77777777" w:rsidR="007D6F19" w:rsidRPr="007D6F19" w:rsidRDefault="007D6F19" w:rsidP="00D24615">
            <w:pPr>
              <w:rPr>
                <w:sz w:val="20"/>
              </w:rPr>
            </w:pPr>
            <w:r w:rsidRPr="007D6F19">
              <w:rPr>
                <w:sz w:val="20"/>
              </w:rPr>
              <w:t>X</w:t>
            </w:r>
          </w:p>
        </w:tc>
        <w:tc>
          <w:tcPr>
            <w:tcW w:w="0" w:type="auto"/>
            <w:hideMark/>
          </w:tcPr>
          <w:p w14:paraId="45DA4B85" w14:textId="77777777" w:rsidR="007D6F19" w:rsidRPr="007D6F19" w:rsidRDefault="007D6F19" w:rsidP="00D24615">
            <w:pPr>
              <w:rPr>
                <w:sz w:val="20"/>
              </w:rPr>
            </w:pPr>
          </w:p>
        </w:tc>
        <w:tc>
          <w:tcPr>
            <w:tcW w:w="0" w:type="auto"/>
            <w:hideMark/>
          </w:tcPr>
          <w:p w14:paraId="629010AB" w14:textId="77777777" w:rsidR="007D6F19" w:rsidRPr="007D6F19" w:rsidRDefault="007D6F19" w:rsidP="00D24615">
            <w:pPr>
              <w:rPr>
                <w:sz w:val="20"/>
              </w:rPr>
            </w:pPr>
          </w:p>
        </w:tc>
        <w:tc>
          <w:tcPr>
            <w:tcW w:w="0" w:type="auto"/>
            <w:hideMark/>
          </w:tcPr>
          <w:p w14:paraId="4BDC6AC7" w14:textId="77777777" w:rsidR="007D6F19" w:rsidRPr="007D6F19" w:rsidRDefault="007D6F19" w:rsidP="00D24615">
            <w:pPr>
              <w:rPr>
                <w:sz w:val="20"/>
              </w:rPr>
            </w:pPr>
            <w:r w:rsidRPr="007D6F19">
              <w:rPr>
                <w:sz w:val="20"/>
              </w:rPr>
              <w:t xml:space="preserve">X </w:t>
            </w:r>
          </w:p>
        </w:tc>
      </w:tr>
      <w:tr w:rsidR="00D24615" w:rsidRPr="007D6F19" w14:paraId="3176E375" w14:textId="77777777" w:rsidTr="00D24615">
        <w:tc>
          <w:tcPr>
            <w:tcW w:w="0" w:type="auto"/>
            <w:hideMark/>
          </w:tcPr>
          <w:p w14:paraId="31686922" w14:textId="77777777" w:rsidR="007D6F19" w:rsidRPr="007D6F19" w:rsidRDefault="007D6F19" w:rsidP="00D24615">
            <w:pPr>
              <w:rPr>
                <w:sz w:val="20"/>
              </w:rPr>
            </w:pPr>
            <w:r w:rsidRPr="007D6F19">
              <w:rPr>
                <w:sz w:val="20"/>
              </w:rPr>
              <w:t>Na</w:t>
            </w:r>
          </w:p>
        </w:tc>
        <w:tc>
          <w:tcPr>
            <w:tcW w:w="0" w:type="auto"/>
            <w:hideMark/>
          </w:tcPr>
          <w:p w14:paraId="0D961638" w14:textId="77777777" w:rsidR="007D6F19" w:rsidRPr="007D6F19" w:rsidRDefault="007D6F19" w:rsidP="00D24615">
            <w:pPr>
              <w:rPr>
                <w:sz w:val="20"/>
              </w:rPr>
            </w:pPr>
            <w:r w:rsidRPr="007D6F19">
              <w:rPr>
                <w:sz w:val="20"/>
              </w:rPr>
              <w:t>Secondary Emissions from Basic Oxygen Process Steelmaking Facilities for Which Construction is Commenced After January 20, 1983</w:t>
            </w:r>
          </w:p>
        </w:tc>
        <w:tc>
          <w:tcPr>
            <w:tcW w:w="0" w:type="auto"/>
            <w:hideMark/>
          </w:tcPr>
          <w:p w14:paraId="51DF2627" w14:textId="77777777" w:rsidR="007D6F19" w:rsidRPr="007D6F19" w:rsidRDefault="007D6F19" w:rsidP="00D24615">
            <w:pPr>
              <w:rPr>
                <w:sz w:val="20"/>
              </w:rPr>
            </w:pPr>
            <w:r w:rsidRPr="007D6F19">
              <w:rPr>
                <w:sz w:val="20"/>
              </w:rPr>
              <w:t>X</w:t>
            </w:r>
          </w:p>
        </w:tc>
        <w:tc>
          <w:tcPr>
            <w:tcW w:w="0" w:type="auto"/>
            <w:hideMark/>
          </w:tcPr>
          <w:p w14:paraId="78C78EC4" w14:textId="77777777" w:rsidR="007D6F19" w:rsidRPr="007D6F19" w:rsidRDefault="007D6F19" w:rsidP="00D24615">
            <w:pPr>
              <w:rPr>
                <w:sz w:val="20"/>
              </w:rPr>
            </w:pPr>
          </w:p>
        </w:tc>
        <w:tc>
          <w:tcPr>
            <w:tcW w:w="0" w:type="auto"/>
            <w:hideMark/>
          </w:tcPr>
          <w:p w14:paraId="1ABCE4EC" w14:textId="77777777" w:rsidR="007D6F19" w:rsidRPr="007D6F19" w:rsidRDefault="007D6F19" w:rsidP="00D24615">
            <w:pPr>
              <w:rPr>
                <w:sz w:val="20"/>
              </w:rPr>
            </w:pPr>
          </w:p>
        </w:tc>
        <w:tc>
          <w:tcPr>
            <w:tcW w:w="0" w:type="auto"/>
            <w:hideMark/>
          </w:tcPr>
          <w:p w14:paraId="5BA704FA" w14:textId="77777777" w:rsidR="007D6F19" w:rsidRPr="007D6F19" w:rsidRDefault="007D6F19" w:rsidP="00D24615">
            <w:pPr>
              <w:rPr>
                <w:sz w:val="20"/>
              </w:rPr>
            </w:pPr>
            <w:r w:rsidRPr="007D6F19">
              <w:rPr>
                <w:sz w:val="20"/>
              </w:rPr>
              <w:t xml:space="preserve">X </w:t>
            </w:r>
          </w:p>
        </w:tc>
      </w:tr>
      <w:tr w:rsidR="00D24615" w:rsidRPr="007D6F19" w14:paraId="7A5565DD" w14:textId="77777777" w:rsidTr="00D24615">
        <w:tc>
          <w:tcPr>
            <w:tcW w:w="0" w:type="auto"/>
            <w:hideMark/>
          </w:tcPr>
          <w:p w14:paraId="3900C3EA" w14:textId="77777777" w:rsidR="007D6F19" w:rsidRPr="007D6F19" w:rsidRDefault="007D6F19" w:rsidP="00D24615">
            <w:pPr>
              <w:rPr>
                <w:sz w:val="20"/>
              </w:rPr>
            </w:pPr>
            <w:r w:rsidRPr="007D6F19">
              <w:rPr>
                <w:sz w:val="20"/>
              </w:rPr>
              <w:t>O</w:t>
            </w:r>
          </w:p>
        </w:tc>
        <w:tc>
          <w:tcPr>
            <w:tcW w:w="0" w:type="auto"/>
            <w:hideMark/>
          </w:tcPr>
          <w:p w14:paraId="6D68BBA0" w14:textId="77777777" w:rsidR="007D6F19" w:rsidRPr="007D6F19" w:rsidRDefault="007D6F19" w:rsidP="00D24615">
            <w:pPr>
              <w:rPr>
                <w:sz w:val="20"/>
              </w:rPr>
            </w:pPr>
            <w:r w:rsidRPr="007D6F19">
              <w:rPr>
                <w:sz w:val="20"/>
              </w:rPr>
              <w:t>Sewage Treatment Plants</w:t>
            </w:r>
          </w:p>
        </w:tc>
        <w:tc>
          <w:tcPr>
            <w:tcW w:w="0" w:type="auto"/>
            <w:hideMark/>
          </w:tcPr>
          <w:p w14:paraId="65F2DE3C" w14:textId="77777777" w:rsidR="007D6F19" w:rsidRPr="007D6F19" w:rsidRDefault="007D6F19" w:rsidP="00D24615">
            <w:pPr>
              <w:rPr>
                <w:sz w:val="20"/>
              </w:rPr>
            </w:pPr>
            <w:r w:rsidRPr="007D6F19">
              <w:rPr>
                <w:sz w:val="20"/>
              </w:rPr>
              <w:t>X</w:t>
            </w:r>
          </w:p>
        </w:tc>
        <w:tc>
          <w:tcPr>
            <w:tcW w:w="0" w:type="auto"/>
            <w:hideMark/>
          </w:tcPr>
          <w:p w14:paraId="3144A067" w14:textId="77777777" w:rsidR="007D6F19" w:rsidRPr="007D6F19" w:rsidRDefault="007D6F19" w:rsidP="00D24615">
            <w:pPr>
              <w:rPr>
                <w:sz w:val="20"/>
              </w:rPr>
            </w:pPr>
          </w:p>
        </w:tc>
        <w:tc>
          <w:tcPr>
            <w:tcW w:w="0" w:type="auto"/>
            <w:hideMark/>
          </w:tcPr>
          <w:p w14:paraId="30CA6BE1" w14:textId="77777777" w:rsidR="007D6F19" w:rsidRPr="007D6F19" w:rsidRDefault="007D6F19" w:rsidP="00D24615">
            <w:pPr>
              <w:rPr>
                <w:sz w:val="20"/>
              </w:rPr>
            </w:pPr>
          </w:p>
        </w:tc>
        <w:tc>
          <w:tcPr>
            <w:tcW w:w="0" w:type="auto"/>
            <w:hideMark/>
          </w:tcPr>
          <w:p w14:paraId="6099761F" w14:textId="77777777" w:rsidR="007D6F19" w:rsidRPr="007D6F19" w:rsidRDefault="007D6F19" w:rsidP="00D24615">
            <w:pPr>
              <w:rPr>
                <w:sz w:val="20"/>
              </w:rPr>
            </w:pPr>
            <w:r w:rsidRPr="007D6F19">
              <w:rPr>
                <w:sz w:val="20"/>
              </w:rPr>
              <w:t xml:space="preserve">X </w:t>
            </w:r>
          </w:p>
        </w:tc>
      </w:tr>
      <w:tr w:rsidR="00D24615" w:rsidRPr="007D6F19" w14:paraId="083C2174" w14:textId="77777777" w:rsidTr="00D24615">
        <w:tc>
          <w:tcPr>
            <w:tcW w:w="0" w:type="auto"/>
            <w:hideMark/>
          </w:tcPr>
          <w:p w14:paraId="3931D0FD" w14:textId="77777777" w:rsidR="007D6F19" w:rsidRPr="007D6F19" w:rsidRDefault="007D6F19" w:rsidP="00D24615">
            <w:pPr>
              <w:rPr>
                <w:sz w:val="20"/>
              </w:rPr>
            </w:pPr>
            <w:r w:rsidRPr="007D6F19">
              <w:rPr>
                <w:sz w:val="20"/>
              </w:rPr>
              <w:t>P</w:t>
            </w:r>
          </w:p>
        </w:tc>
        <w:tc>
          <w:tcPr>
            <w:tcW w:w="0" w:type="auto"/>
            <w:hideMark/>
          </w:tcPr>
          <w:p w14:paraId="472B3D92" w14:textId="77777777" w:rsidR="007D6F19" w:rsidRPr="007D6F19" w:rsidRDefault="007D6F19" w:rsidP="00D24615">
            <w:pPr>
              <w:rPr>
                <w:sz w:val="20"/>
              </w:rPr>
            </w:pPr>
            <w:r w:rsidRPr="007D6F19">
              <w:rPr>
                <w:sz w:val="20"/>
              </w:rPr>
              <w:t>Primary Copper Smelters</w:t>
            </w:r>
          </w:p>
        </w:tc>
        <w:tc>
          <w:tcPr>
            <w:tcW w:w="0" w:type="auto"/>
            <w:hideMark/>
          </w:tcPr>
          <w:p w14:paraId="60E5E4B3" w14:textId="77777777" w:rsidR="007D6F19" w:rsidRPr="007D6F19" w:rsidRDefault="007D6F19" w:rsidP="00D24615">
            <w:pPr>
              <w:rPr>
                <w:sz w:val="20"/>
              </w:rPr>
            </w:pPr>
            <w:r w:rsidRPr="007D6F19">
              <w:rPr>
                <w:sz w:val="20"/>
              </w:rPr>
              <w:t>X</w:t>
            </w:r>
          </w:p>
        </w:tc>
        <w:tc>
          <w:tcPr>
            <w:tcW w:w="0" w:type="auto"/>
            <w:hideMark/>
          </w:tcPr>
          <w:p w14:paraId="6E839EFC" w14:textId="77777777" w:rsidR="007D6F19" w:rsidRPr="007D6F19" w:rsidRDefault="007D6F19" w:rsidP="00D24615">
            <w:pPr>
              <w:rPr>
                <w:sz w:val="20"/>
              </w:rPr>
            </w:pPr>
          </w:p>
        </w:tc>
        <w:tc>
          <w:tcPr>
            <w:tcW w:w="0" w:type="auto"/>
            <w:hideMark/>
          </w:tcPr>
          <w:p w14:paraId="4A772255" w14:textId="77777777" w:rsidR="007D6F19" w:rsidRPr="007D6F19" w:rsidRDefault="007D6F19" w:rsidP="00D24615">
            <w:pPr>
              <w:rPr>
                <w:sz w:val="20"/>
              </w:rPr>
            </w:pPr>
          </w:p>
        </w:tc>
        <w:tc>
          <w:tcPr>
            <w:tcW w:w="0" w:type="auto"/>
            <w:hideMark/>
          </w:tcPr>
          <w:p w14:paraId="576CE939" w14:textId="77777777" w:rsidR="007D6F19" w:rsidRPr="007D6F19" w:rsidRDefault="007D6F19" w:rsidP="00D24615">
            <w:pPr>
              <w:rPr>
                <w:sz w:val="20"/>
              </w:rPr>
            </w:pPr>
            <w:r w:rsidRPr="007D6F19">
              <w:rPr>
                <w:sz w:val="20"/>
              </w:rPr>
              <w:t xml:space="preserve">X </w:t>
            </w:r>
          </w:p>
        </w:tc>
      </w:tr>
      <w:tr w:rsidR="00D24615" w:rsidRPr="007D6F19" w14:paraId="24E47825" w14:textId="77777777" w:rsidTr="00D24615">
        <w:tc>
          <w:tcPr>
            <w:tcW w:w="0" w:type="auto"/>
            <w:hideMark/>
          </w:tcPr>
          <w:p w14:paraId="05DC0848" w14:textId="77777777" w:rsidR="007D6F19" w:rsidRPr="007D6F19" w:rsidRDefault="007D6F19" w:rsidP="00D24615">
            <w:pPr>
              <w:rPr>
                <w:sz w:val="20"/>
              </w:rPr>
            </w:pPr>
            <w:r w:rsidRPr="007D6F19">
              <w:rPr>
                <w:sz w:val="20"/>
              </w:rPr>
              <w:t>Q</w:t>
            </w:r>
          </w:p>
        </w:tc>
        <w:tc>
          <w:tcPr>
            <w:tcW w:w="0" w:type="auto"/>
            <w:hideMark/>
          </w:tcPr>
          <w:p w14:paraId="65365AEA" w14:textId="77777777" w:rsidR="007D6F19" w:rsidRPr="007D6F19" w:rsidRDefault="007D6F19" w:rsidP="00D24615">
            <w:pPr>
              <w:rPr>
                <w:sz w:val="20"/>
              </w:rPr>
            </w:pPr>
            <w:r w:rsidRPr="007D6F19">
              <w:rPr>
                <w:sz w:val="20"/>
              </w:rPr>
              <w:t>Primary Zinc Smelters</w:t>
            </w:r>
          </w:p>
        </w:tc>
        <w:tc>
          <w:tcPr>
            <w:tcW w:w="0" w:type="auto"/>
            <w:hideMark/>
          </w:tcPr>
          <w:p w14:paraId="714ABC04" w14:textId="77777777" w:rsidR="007D6F19" w:rsidRPr="007D6F19" w:rsidRDefault="007D6F19" w:rsidP="00D24615">
            <w:pPr>
              <w:rPr>
                <w:sz w:val="20"/>
              </w:rPr>
            </w:pPr>
            <w:r w:rsidRPr="007D6F19">
              <w:rPr>
                <w:sz w:val="20"/>
              </w:rPr>
              <w:t>X</w:t>
            </w:r>
          </w:p>
        </w:tc>
        <w:tc>
          <w:tcPr>
            <w:tcW w:w="0" w:type="auto"/>
            <w:hideMark/>
          </w:tcPr>
          <w:p w14:paraId="5B1BCCB4" w14:textId="77777777" w:rsidR="007D6F19" w:rsidRPr="007D6F19" w:rsidRDefault="007D6F19" w:rsidP="00D24615">
            <w:pPr>
              <w:rPr>
                <w:sz w:val="20"/>
              </w:rPr>
            </w:pPr>
          </w:p>
        </w:tc>
        <w:tc>
          <w:tcPr>
            <w:tcW w:w="0" w:type="auto"/>
            <w:hideMark/>
          </w:tcPr>
          <w:p w14:paraId="5488FAEB" w14:textId="77777777" w:rsidR="007D6F19" w:rsidRPr="007D6F19" w:rsidRDefault="007D6F19" w:rsidP="00D24615">
            <w:pPr>
              <w:rPr>
                <w:sz w:val="20"/>
              </w:rPr>
            </w:pPr>
          </w:p>
        </w:tc>
        <w:tc>
          <w:tcPr>
            <w:tcW w:w="0" w:type="auto"/>
            <w:hideMark/>
          </w:tcPr>
          <w:p w14:paraId="260EE7EF" w14:textId="77777777" w:rsidR="007D6F19" w:rsidRPr="007D6F19" w:rsidRDefault="007D6F19" w:rsidP="00D24615">
            <w:pPr>
              <w:rPr>
                <w:sz w:val="20"/>
              </w:rPr>
            </w:pPr>
            <w:r w:rsidRPr="007D6F19">
              <w:rPr>
                <w:sz w:val="20"/>
              </w:rPr>
              <w:t xml:space="preserve">X </w:t>
            </w:r>
          </w:p>
        </w:tc>
      </w:tr>
      <w:tr w:rsidR="00D24615" w:rsidRPr="007D6F19" w14:paraId="7A637DE3" w14:textId="77777777" w:rsidTr="00D24615">
        <w:tc>
          <w:tcPr>
            <w:tcW w:w="0" w:type="auto"/>
            <w:hideMark/>
          </w:tcPr>
          <w:p w14:paraId="6BE1DF62" w14:textId="77777777" w:rsidR="007D6F19" w:rsidRPr="007D6F19" w:rsidRDefault="007D6F19" w:rsidP="00D24615">
            <w:pPr>
              <w:rPr>
                <w:sz w:val="20"/>
              </w:rPr>
            </w:pPr>
            <w:r w:rsidRPr="007D6F19">
              <w:rPr>
                <w:sz w:val="20"/>
              </w:rPr>
              <w:t>R</w:t>
            </w:r>
          </w:p>
        </w:tc>
        <w:tc>
          <w:tcPr>
            <w:tcW w:w="0" w:type="auto"/>
            <w:hideMark/>
          </w:tcPr>
          <w:p w14:paraId="5343986E" w14:textId="77777777" w:rsidR="007D6F19" w:rsidRPr="007D6F19" w:rsidRDefault="007D6F19" w:rsidP="00D24615">
            <w:pPr>
              <w:rPr>
                <w:sz w:val="20"/>
              </w:rPr>
            </w:pPr>
            <w:r w:rsidRPr="007D6F19">
              <w:rPr>
                <w:sz w:val="20"/>
              </w:rPr>
              <w:t>Primary Lead Smelters</w:t>
            </w:r>
          </w:p>
        </w:tc>
        <w:tc>
          <w:tcPr>
            <w:tcW w:w="0" w:type="auto"/>
            <w:hideMark/>
          </w:tcPr>
          <w:p w14:paraId="633B881B" w14:textId="77777777" w:rsidR="007D6F19" w:rsidRPr="007D6F19" w:rsidRDefault="007D6F19" w:rsidP="00D24615">
            <w:pPr>
              <w:rPr>
                <w:sz w:val="20"/>
              </w:rPr>
            </w:pPr>
            <w:r w:rsidRPr="007D6F19">
              <w:rPr>
                <w:sz w:val="20"/>
              </w:rPr>
              <w:t>X</w:t>
            </w:r>
          </w:p>
        </w:tc>
        <w:tc>
          <w:tcPr>
            <w:tcW w:w="0" w:type="auto"/>
            <w:hideMark/>
          </w:tcPr>
          <w:p w14:paraId="7DE14CF8" w14:textId="77777777" w:rsidR="007D6F19" w:rsidRPr="007D6F19" w:rsidRDefault="007D6F19" w:rsidP="00D24615">
            <w:pPr>
              <w:rPr>
                <w:sz w:val="20"/>
              </w:rPr>
            </w:pPr>
          </w:p>
        </w:tc>
        <w:tc>
          <w:tcPr>
            <w:tcW w:w="0" w:type="auto"/>
            <w:hideMark/>
          </w:tcPr>
          <w:p w14:paraId="4752CC24" w14:textId="77777777" w:rsidR="007D6F19" w:rsidRPr="007D6F19" w:rsidRDefault="007D6F19" w:rsidP="00D24615">
            <w:pPr>
              <w:rPr>
                <w:sz w:val="20"/>
              </w:rPr>
            </w:pPr>
          </w:p>
        </w:tc>
        <w:tc>
          <w:tcPr>
            <w:tcW w:w="0" w:type="auto"/>
            <w:hideMark/>
          </w:tcPr>
          <w:p w14:paraId="4E6E5945" w14:textId="77777777" w:rsidR="007D6F19" w:rsidRPr="007D6F19" w:rsidRDefault="007D6F19" w:rsidP="00D24615">
            <w:pPr>
              <w:rPr>
                <w:sz w:val="20"/>
              </w:rPr>
            </w:pPr>
            <w:r w:rsidRPr="007D6F19">
              <w:rPr>
                <w:sz w:val="20"/>
              </w:rPr>
              <w:t xml:space="preserve">X </w:t>
            </w:r>
          </w:p>
        </w:tc>
      </w:tr>
      <w:tr w:rsidR="00D24615" w:rsidRPr="007D6F19" w14:paraId="1F45BDA6" w14:textId="77777777" w:rsidTr="00D24615">
        <w:tc>
          <w:tcPr>
            <w:tcW w:w="0" w:type="auto"/>
            <w:hideMark/>
          </w:tcPr>
          <w:p w14:paraId="55E154CA" w14:textId="77777777" w:rsidR="007D6F19" w:rsidRPr="007D6F19" w:rsidRDefault="007D6F19" w:rsidP="00D24615">
            <w:pPr>
              <w:rPr>
                <w:sz w:val="20"/>
              </w:rPr>
            </w:pPr>
            <w:r w:rsidRPr="007D6F19">
              <w:rPr>
                <w:sz w:val="20"/>
              </w:rPr>
              <w:t>S</w:t>
            </w:r>
          </w:p>
        </w:tc>
        <w:tc>
          <w:tcPr>
            <w:tcW w:w="0" w:type="auto"/>
            <w:hideMark/>
          </w:tcPr>
          <w:p w14:paraId="407EB5CE" w14:textId="77777777" w:rsidR="007D6F19" w:rsidRPr="007D6F19" w:rsidRDefault="007D6F19" w:rsidP="00D24615">
            <w:pPr>
              <w:rPr>
                <w:sz w:val="20"/>
              </w:rPr>
            </w:pPr>
            <w:r w:rsidRPr="007D6F19">
              <w:rPr>
                <w:sz w:val="20"/>
              </w:rPr>
              <w:t>Primary Aluminum Reduction Plants</w:t>
            </w:r>
          </w:p>
        </w:tc>
        <w:tc>
          <w:tcPr>
            <w:tcW w:w="0" w:type="auto"/>
            <w:hideMark/>
          </w:tcPr>
          <w:p w14:paraId="5811734E" w14:textId="77777777" w:rsidR="007D6F19" w:rsidRPr="007D6F19" w:rsidRDefault="007D6F19" w:rsidP="00D24615">
            <w:pPr>
              <w:rPr>
                <w:sz w:val="20"/>
              </w:rPr>
            </w:pPr>
            <w:r w:rsidRPr="007D6F19">
              <w:rPr>
                <w:sz w:val="20"/>
              </w:rPr>
              <w:t>X</w:t>
            </w:r>
          </w:p>
        </w:tc>
        <w:tc>
          <w:tcPr>
            <w:tcW w:w="0" w:type="auto"/>
            <w:hideMark/>
          </w:tcPr>
          <w:p w14:paraId="30815E83" w14:textId="77777777" w:rsidR="007D6F19" w:rsidRPr="007D6F19" w:rsidRDefault="007D6F19" w:rsidP="00D24615">
            <w:pPr>
              <w:rPr>
                <w:sz w:val="20"/>
              </w:rPr>
            </w:pPr>
          </w:p>
        </w:tc>
        <w:tc>
          <w:tcPr>
            <w:tcW w:w="0" w:type="auto"/>
            <w:hideMark/>
          </w:tcPr>
          <w:p w14:paraId="6E13A5FF" w14:textId="77777777" w:rsidR="007D6F19" w:rsidRPr="007D6F19" w:rsidRDefault="007D6F19" w:rsidP="00D24615">
            <w:pPr>
              <w:rPr>
                <w:sz w:val="20"/>
              </w:rPr>
            </w:pPr>
          </w:p>
        </w:tc>
        <w:tc>
          <w:tcPr>
            <w:tcW w:w="0" w:type="auto"/>
            <w:hideMark/>
          </w:tcPr>
          <w:p w14:paraId="02D422BF" w14:textId="77777777" w:rsidR="007D6F19" w:rsidRPr="007D6F19" w:rsidRDefault="007D6F19" w:rsidP="00D24615">
            <w:pPr>
              <w:rPr>
                <w:sz w:val="20"/>
              </w:rPr>
            </w:pPr>
            <w:r w:rsidRPr="007D6F19">
              <w:rPr>
                <w:sz w:val="20"/>
              </w:rPr>
              <w:t xml:space="preserve">X </w:t>
            </w:r>
          </w:p>
        </w:tc>
      </w:tr>
      <w:tr w:rsidR="00D24615" w:rsidRPr="007D6F19" w14:paraId="3EDBF975" w14:textId="77777777" w:rsidTr="00D24615">
        <w:tc>
          <w:tcPr>
            <w:tcW w:w="0" w:type="auto"/>
            <w:hideMark/>
          </w:tcPr>
          <w:p w14:paraId="51894EFD" w14:textId="77777777" w:rsidR="007D6F19" w:rsidRPr="007D6F19" w:rsidRDefault="007D6F19" w:rsidP="00D24615">
            <w:pPr>
              <w:rPr>
                <w:sz w:val="20"/>
              </w:rPr>
            </w:pPr>
            <w:r w:rsidRPr="007D6F19">
              <w:rPr>
                <w:sz w:val="20"/>
              </w:rPr>
              <w:t>T</w:t>
            </w:r>
          </w:p>
        </w:tc>
        <w:tc>
          <w:tcPr>
            <w:tcW w:w="0" w:type="auto"/>
            <w:hideMark/>
          </w:tcPr>
          <w:p w14:paraId="1BA82DE8" w14:textId="77777777" w:rsidR="007D6F19" w:rsidRPr="007D6F19" w:rsidRDefault="007D6F19" w:rsidP="00D24615">
            <w:pPr>
              <w:rPr>
                <w:sz w:val="20"/>
              </w:rPr>
            </w:pPr>
            <w:r w:rsidRPr="007D6F19">
              <w:rPr>
                <w:sz w:val="20"/>
              </w:rPr>
              <w:t>Phosphate Fertilizer Industry: Wet Process Phosphoric Acid Plants</w:t>
            </w:r>
          </w:p>
        </w:tc>
        <w:tc>
          <w:tcPr>
            <w:tcW w:w="0" w:type="auto"/>
            <w:hideMark/>
          </w:tcPr>
          <w:p w14:paraId="1DF5E9A3" w14:textId="77777777" w:rsidR="007D6F19" w:rsidRPr="007D6F19" w:rsidRDefault="007D6F19" w:rsidP="00D24615">
            <w:pPr>
              <w:rPr>
                <w:sz w:val="20"/>
              </w:rPr>
            </w:pPr>
            <w:r w:rsidRPr="007D6F19">
              <w:rPr>
                <w:sz w:val="20"/>
              </w:rPr>
              <w:t>X</w:t>
            </w:r>
          </w:p>
        </w:tc>
        <w:tc>
          <w:tcPr>
            <w:tcW w:w="0" w:type="auto"/>
            <w:hideMark/>
          </w:tcPr>
          <w:p w14:paraId="7E10C935" w14:textId="77777777" w:rsidR="007D6F19" w:rsidRPr="007D6F19" w:rsidRDefault="007D6F19" w:rsidP="00D24615">
            <w:pPr>
              <w:rPr>
                <w:sz w:val="20"/>
              </w:rPr>
            </w:pPr>
          </w:p>
        </w:tc>
        <w:tc>
          <w:tcPr>
            <w:tcW w:w="0" w:type="auto"/>
            <w:hideMark/>
          </w:tcPr>
          <w:p w14:paraId="650402E4" w14:textId="77777777" w:rsidR="007D6F19" w:rsidRPr="007D6F19" w:rsidRDefault="007D6F19" w:rsidP="00D24615">
            <w:pPr>
              <w:rPr>
                <w:sz w:val="20"/>
              </w:rPr>
            </w:pPr>
          </w:p>
        </w:tc>
        <w:tc>
          <w:tcPr>
            <w:tcW w:w="0" w:type="auto"/>
            <w:hideMark/>
          </w:tcPr>
          <w:p w14:paraId="65EFE2C8" w14:textId="77777777" w:rsidR="007D6F19" w:rsidRPr="007D6F19" w:rsidRDefault="007D6F19" w:rsidP="00D24615">
            <w:pPr>
              <w:rPr>
                <w:sz w:val="20"/>
              </w:rPr>
            </w:pPr>
            <w:r w:rsidRPr="007D6F19">
              <w:rPr>
                <w:sz w:val="20"/>
              </w:rPr>
              <w:t xml:space="preserve">X </w:t>
            </w:r>
          </w:p>
        </w:tc>
      </w:tr>
      <w:tr w:rsidR="00D24615" w:rsidRPr="007D6F19" w14:paraId="066953B0" w14:textId="77777777" w:rsidTr="00D24615">
        <w:tc>
          <w:tcPr>
            <w:tcW w:w="0" w:type="auto"/>
            <w:hideMark/>
          </w:tcPr>
          <w:p w14:paraId="17FDDF70" w14:textId="77777777" w:rsidR="007D6F19" w:rsidRPr="007D6F19" w:rsidRDefault="007D6F19" w:rsidP="00D24615">
            <w:pPr>
              <w:rPr>
                <w:sz w:val="20"/>
              </w:rPr>
            </w:pPr>
            <w:r w:rsidRPr="007D6F19">
              <w:rPr>
                <w:sz w:val="20"/>
              </w:rPr>
              <w:t>U</w:t>
            </w:r>
          </w:p>
        </w:tc>
        <w:tc>
          <w:tcPr>
            <w:tcW w:w="0" w:type="auto"/>
            <w:hideMark/>
          </w:tcPr>
          <w:p w14:paraId="01718EAD" w14:textId="77777777" w:rsidR="007D6F19" w:rsidRPr="007D6F19" w:rsidRDefault="007D6F19" w:rsidP="00D24615">
            <w:pPr>
              <w:rPr>
                <w:sz w:val="20"/>
              </w:rPr>
            </w:pPr>
            <w:r w:rsidRPr="007D6F19">
              <w:rPr>
                <w:sz w:val="20"/>
              </w:rPr>
              <w:t>Phosphate Fertilizer Industry: Superphosphoric Acid Plants</w:t>
            </w:r>
          </w:p>
        </w:tc>
        <w:tc>
          <w:tcPr>
            <w:tcW w:w="0" w:type="auto"/>
            <w:hideMark/>
          </w:tcPr>
          <w:p w14:paraId="7C7B4528" w14:textId="77777777" w:rsidR="007D6F19" w:rsidRPr="007D6F19" w:rsidRDefault="007D6F19" w:rsidP="00D24615">
            <w:pPr>
              <w:rPr>
                <w:sz w:val="20"/>
              </w:rPr>
            </w:pPr>
            <w:r w:rsidRPr="007D6F19">
              <w:rPr>
                <w:sz w:val="20"/>
              </w:rPr>
              <w:t>X</w:t>
            </w:r>
          </w:p>
        </w:tc>
        <w:tc>
          <w:tcPr>
            <w:tcW w:w="0" w:type="auto"/>
            <w:hideMark/>
          </w:tcPr>
          <w:p w14:paraId="20190639" w14:textId="77777777" w:rsidR="007D6F19" w:rsidRPr="007D6F19" w:rsidRDefault="007D6F19" w:rsidP="00D24615">
            <w:pPr>
              <w:rPr>
                <w:sz w:val="20"/>
              </w:rPr>
            </w:pPr>
          </w:p>
        </w:tc>
        <w:tc>
          <w:tcPr>
            <w:tcW w:w="0" w:type="auto"/>
            <w:hideMark/>
          </w:tcPr>
          <w:p w14:paraId="7B106CEE" w14:textId="77777777" w:rsidR="007D6F19" w:rsidRPr="007D6F19" w:rsidRDefault="007D6F19" w:rsidP="00D24615">
            <w:pPr>
              <w:rPr>
                <w:sz w:val="20"/>
              </w:rPr>
            </w:pPr>
          </w:p>
        </w:tc>
        <w:tc>
          <w:tcPr>
            <w:tcW w:w="0" w:type="auto"/>
            <w:hideMark/>
          </w:tcPr>
          <w:p w14:paraId="402FD774" w14:textId="77777777" w:rsidR="007D6F19" w:rsidRPr="007D6F19" w:rsidRDefault="007D6F19" w:rsidP="00D24615">
            <w:pPr>
              <w:rPr>
                <w:sz w:val="20"/>
              </w:rPr>
            </w:pPr>
            <w:r w:rsidRPr="007D6F19">
              <w:rPr>
                <w:sz w:val="20"/>
              </w:rPr>
              <w:t xml:space="preserve">X </w:t>
            </w:r>
          </w:p>
        </w:tc>
      </w:tr>
      <w:tr w:rsidR="00D24615" w:rsidRPr="007D6F19" w14:paraId="2C3FCC1F" w14:textId="77777777" w:rsidTr="00D24615">
        <w:tc>
          <w:tcPr>
            <w:tcW w:w="0" w:type="auto"/>
            <w:hideMark/>
          </w:tcPr>
          <w:p w14:paraId="11BC328D" w14:textId="77777777" w:rsidR="007D6F19" w:rsidRPr="007D6F19" w:rsidRDefault="007D6F19" w:rsidP="00D24615">
            <w:pPr>
              <w:rPr>
                <w:sz w:val="20"/>
              </w:rPr>
            </w:pPr>
            <w:r w:rsidRPr="007D6F19">
              <w:rPr>
                <w:sz w:val="20"/>
              </w:rPr>
              <w:t>V</w:t>
            </w:r>
          </w:p>
        </w:tc>
        <w:tc>
          <w:tcPr>
            <w:tcW w:w="0" w:type="auto"/>
            <w:hideMark/>
          </w:tcPr>
          <w:p w14:paraId="7BEBF3C1" w14:textId="77777777" w:rsidR="007D6F19" w:rsidRPr="007D6F19" w:rsidRDefault="007D6F19" w:rsidP="00D24615">
            <w:pPr>
              <w:rPr>
                <w:sz w:val="20"/>
              </w:rPr>
            </w:pPr>
            <w:r w:rsidRPr="007D6F19">
              <w:rPr>
                <w:sz w:val="20"/>
              </w:rPr>
              <w:t>Phosphate Fertilizer Industry: Diammonium Phosphate Plants</w:t>
            </w:r>
          </w:p>
        </w:tc>
        <w:tc>
          <w:tcPr>
            <w:tcW w:w="0" w:type="auto"/>
            <w:hideMark/>
          </w:tcPr>
          <w:p w14:paraId="25F33D95" w14:textId="77777777" w:rsidR="007D6F19" w:rsidRPr="007D6F19" w:rsidRDefault="007D6F19" w:rsidP="00D24615">
            <w:pPr>
              <w:rPr>
                <w:sz w:val="20"/>
              </w:rPr>
            </w:pPr>
            <w:r w:rsidRPr="007D6F19">
              <w:rPr>
                <w:sz w:val="20"/>
              </w:rPr>
              <w:t>X</w:t>
            </w:r>
          </w:p>
        </w:tc>
        <w:tc>
          <w:tcPr>
            <w:tcW w:w="0" w:type="auto"/>
            <w:hideMark/>
          </w:tcPr>
          <w:p w14:paraId="7F8E4A60" w14:textId="77777777" w:rsidR="007D6F19" w:rsidRPr="007D6F19" w:rsidRDefault="007D6F19" w:rsidP="00D24615">
            <w:pPr>
              <w:rPr>
                <w:sz w:val="20"/>
              </w:rPr>
            </w:pPr>
          </w:p>
        </w:tc>
        <w:tc>
          <w:tcPr>
            <w:tcW w:w="0" w:type="auto"/>
            <w:hideMark/>
          </w:tcPr>
          <w:p w14:paraId="10C84F7F" w14:textId="77777777" w:rsidR="007D6F19" w:rsidRPr="007D6F19" w:rsidRDefault="007D6F19" w:rsidP="00D24615">
            <w:pPr>
              <w:rPr>
                <w:sz w:val="20"/>
              </w:rPr>
            </w:pPr>
          </w:p>
        </w:tc>
        <w:tc>
          <w:tcPr>
            <w:tcW w:w="0" w:type="auto"/>
            <w:hideMark/>
          </w:tcPr>
          <w:p w14:paraId="6F9E701C" w14:textId="77777777" w:rsidR="007D6F19" w:rsidRPr="007D6F19" w:rsidRDefault="007D6F19" w:rsidP="00D24615">
            <w:pPr>
              <w:rPr>
                <w:sz w:val="20"/>
              </w:rPr>
            </w:pPr>
            <w:r w:rsidRPr="007D6F19">
              <w:rPr>
                <w:sz w:val="20"/>
              </w:rPr>
              <w:t xml:space="preserve">X </w:t>
            </w:r>
          </w:p>
        </w:tc>
      </w:tr>
      <w:tr w:rsidR="00D24615" w:rsidRPr="007D6F19" w14:paraId="2303416E" w14:textId="77777777" w:rsidTr="00D24615">
        <w:tc>
          <w:tcPr>
            <w:tcW w:w="0" w:type="auto"/>
            <w:hideMark/>
          </w:tcPr>
          <w:p w14:paraId="2686951C" w14:textId="77777777" w:rsidR="007D6F19" w:rsidRPr="007D6F19" w:rsidRDefault="007D6F19" w:rsidP="00D24615">
            <w:pPr>
              <w:rPr>
                <w:sz w:val="20"/>
              </w:rPr>
            </w:pPr>
            <w:r w:rsidRPr="007D6F19">
              <w:rPr>
                <w:sz w:val="20"/>
              </w:rPr>
              <w:t>W</w:t>
            </w:r>
          </w:p>
        </w:tc>
        <w:tc>
          <w:tcPr>
            <w:tcW w:w="0" w:type="auto"/>
            <w:hideMark/>
          </w:tcPr>
          <w:p w14:paraId="14131077" w14:textId="77777777" w:rsidR="007D6F19" w:rsidRPr="007D6F19" w:rsidRDefault="007D6F19" w:rsidP="00D24615">
            <w:pPr>
              <w:rPr>
                <w:sz w:val="20"/>
              </w:rPr>
            </w:pPr>
            <w:r w:rsidRPr="007D6F19">
              <w:rPr>
                <w:sz w:val="20"/>
              </w:rPr>
              <w:t>Phosphate Fertilizer Industry: Triple Superphosphate Plants</w:t>
            </w:r>
          </w:p>
        </w:tc>
        <w:tc>
          <w:tcPr>
            <w:tcW w:w="0" w:type="auto"/>
            <w:hideMark/>
          </w:tcPr>
          <w:p w14:paraId="3A6B6F09" w14:textId="77777777" w:rsidR="007D6F19" w:rsidRPr="007D6F19" w:rsidRDefault="007D6F19" w:rsidP="00D24615">
            <w:pPr>
              <w:rPr>
                <w:sz w:val="20"/>
              </w:rPr>
            </w:pPr>
            <w:r w:rsidRPr="007D6F19">
              <w:rPr>
                <w:sz w:val="20"/>
              </w:rPr>
              <w:t>X</w:t>
            </w:r>
          </w:p>
        </w:tc>
        <w:tc>
          <w:tcPr>
            <w:tcW w:w="0" w:type="auto"/>
            <w:hideMark/>
          </w:tcPr>
          <w:p w14:paraId="468F82E3" w14:textId="77777777" w:rsidR="007D6F19" w:rsidRPr="007D6F19" w:rsidRDefault="007D6F19" w:rsidP="00D24615">
            <w:pPr>
              <w:rPr>
                <w:sz w:val="20"/>
              </w:rPr>
            </w:pPr>
          </w:p>
        </w:tc>
        <w:tc>
          <w:tcPr>
            <w:tcW w:w="0" w:type="auto"/>
            <w:hideMark/>
          </w:tcPr>
          <w:p w14:paraId="0A9D1769" w14:textId="77777777" w:rsidR="007D6F19" w:rsidRPr="007D6F19" w:rsidRDefault="007D6F19" w:rsidP="00D24615">
            <w:pPr>
              <w:rPr>
                <w:sz w:val="20"/>
              </w:rPr>
            </w:pPr>
          </w:p>
        </w:tc>
        <w:tc>
          <w:tcPr>
            <w:tcW w:w="0" w:type="auto"/>
            <w:hideMark/>
          </w:tcPr>
          <w:p w14:paraId="4797BB8F" w14:textId="77777777" w:rsidR="007D6F19" w:rsidRPr="007D6F19" w:rsidRDefault="007D6F19" w:rsidP="00D24615">
            <w:pPr>
              <w:rPr>
                <w:sz w:val="20"/>
              </w:rPr>
            </w:pPr>
            <w:r w:rsidRPr="007D6F19">
              <w:rPr>
                <w:sz w:val="20"/>
              </w:rPr>
              <w:t xml:space="preserve">X </w:t>
            </w:r>
          </w:p>
        </w:tc>
      </w:tr>
      <w:tr w:rsidR="00D24615" w:rsidRPr="007D6F19" w14:paraId="071456F4" w14:textId="77777777" w:rsidTr="00D24615">
        <w:tc>
          <w:tcPr>
            <w:tcW w:w="0" w:type="auto"/>
            <w:hideMark/>
          </w:tcPr>
          <w:p w14:paraId="4EF1E2B1" w14:textId="77777777" w:rsidR="007D6F19" w:rsidRPr="007D6F19" w:rsidRDefault="007D6F19" w:rsidP="00D24615">
            <w:pPr>
              <w:rPr>
                <w:sz w:val="20"/>
              </w:rPr>
            </w:pPr>
            <w:r w:rsidRPr="007D6F19">
              <w:rPr>
                <w:sz w:val="20"/>
              </w:rPr>
              <w:t>X</w:t>
            </w:r>
          </w:p>
        </w:tc>
        <w:tc>
          <w:tcPr>
            <w:tcW w:w="0" w:type="auto"/>
            <w:hideMark/>
          </w:tcPr>
          <w:p w14:paraId="30926FF3" w14:textId="77777777" w:rsidR="007D6F19" w:rsidRPr="007D6F19" w:rsidRDefault="007D6F19" w:rsidP="00D24615">
            <w:pPr>
              <w:rPr>
                <w:sz w:val="20"/>
              </w:rPr>
            </w:pPr>
            <w:r w:rsidRPr="007D6F19">
              <w:rPr>
                <w:sz w:val="20"/>
              </w:rPr>
              <w:t>Phosphate Fertilizer Industry: Granular Triple Superphosphate Storage Facilities</w:t>
            </w:r>
          </w:p>
        </w:tc>
        <w:tc>
          <w:tcPr>
            <w:tcW w:w="0" w:type="auto"/>
            <w:hideMark/>
          </w:tcPr>
          <w:p w14:paraId="7CDD9A56" w14:textId="77777777" w:rsidR="007D6F19" w:rsidRPr="007D6F19" w:rsidRDefault="007D6F19" w:rsidP="00D24615">
            <w:pPr>
              <w:rPr>
                <w:sz w:val="20"/>
              </w:rPr>
            </w:pPr>
            <w:r w:rsidRPr="007D6F19">
              <w:rPr>
                <w:sz w:val="20"/>
              </w:rPr>
              <w:t>X</w:t>
            </w:r>
          </w:p>
        </w:tc>
        <w:tc>
          <w:tcPr>
            <w:tcW w:w="0" w:type="auto"/>
            <w:hideMark/>
          </w:tcPr>
          <w:p w14:paraId="5C76C602" w14:textId="77777777" w:rsidR="007D6F19" w:rsidRPr="007D6F19" w:rsidRDefault="007D6F19" w:rsidP="00D24615">
            <w:pPr>
              <w:rPr>
                <w:sz w:val="20"/>
              </w:rPr>
            </w:pPr>
          </w:p>
        </w:tc>
        <w:tc>
          <w:tcPr>
            <w:tcW w:w="0" w:type="auto"/>
            <w:hideMark/>
          </w:tcPr>
          <w:p w14:paraId="539722CD" w14:textId="77777777" w:rsidR="007D6F19" w:rsidRPr="007D6F19" w:rsidRDefault="007D6F19" w:rsidP="00D24615">
            <w:pPr>
              <w:rPr>
                <w:sz w:val="20"/>
              </w:rPr>
            </w:pPr>
          </w:p>
        </w:tc>
        <w:tc>
          <w:tcPr>
            <w:tcW w:w="0" w:type="auto"/>
            <w:hideMark/>
          </w:tcPr>
          <w:p w14:paraId="681EF7C6" w14:textId="77777777" w:rsidR="007D6F19" w:rsidRPr="007D6F19" w:rsidRDefault="007D6F19" w:rsidP="00D24615">
            <w:pPr>
              <w:rPr>
                <w:sz w:val="20"/>
              </w:rPr>
            </w:pPr>
            <w:r w:rsidRPr="007D6F19">
              <w:rPr>
                <w:sz w:val="20"/>
              </w:rPr>
              <w:t xml:space="preserve">X </w:t>
            </w:r>
          </w:p>
        </w:tc>
      </w:tr>
      <w:tr w:rsidR="00D24615" w:rsidRPr="007D6F19" w14:paraId="683639CD" w14:textId="77777777" w:rsidTr="00D24615">
        <w:tc>
          <w:tcPr>
            <w:tcW w:w="0" w:type="auto"/>
            <w:hideMark/>
          </w:tcPr>
          <w:p w14:paraId="325870F5" w14:textId="77777777" w:rsidR="007D6F19" w:rsidRPr="007D6F19" w:rsidRDefault="007D6F19" w:rsidP="00D24615">
            <w:pPr>
              <w:rPr>
                <w:sz w:val="20"/>
              </w:rPr>
            </w:pPr>
            <w:r w:rsidRPr="007D6F19">
              <w:rPr>
                <w:sz w:val="20"/>
              </w:rPr>
              <w:t>Y</w:t>
            </w:r>
          </w:p>
        </w:tc>
        <w:tc>
          <w:tcPr>
            <w:tcW w:w="0" w:type="auto"/>
            <w:hideMark/>
          </w:tcPr>
          <w:p w14:paraId="05F24831" w14:textId="77777777" w:rsidR="007D6F19" w:rsidRPr="007D6F19" w:rsidRDefault="007D6F19" w:rsidP="00D24615">
            <w:pPr>
              <w:rPr>
                <w:sz w:val="20"/>
              </w:rPr>
            </w:pPr>
            <w:r w:rsidRPr="007D6F19">
              <w:rPr>
                <w:sz w:val="20"/>
              </w:rPr>
              <w:t>Coal Preparation Plants</w:t>
            </w:r>
          </w:p>
        </w:tc>
        <w:tc>
          <w:tcPr>
            <w:tcW w:w="0" w:type="auto"/>
            <w:hideMark/>
          </w:tcPr>
          <w:p w14:paraId="3AC82378" w14:textId="77777777" w:rsidR="007D6F19" w:rsidRPr="007D6F19" w:rsidRDefault="007D6F19" w:rsidP="00D24615">
            <w:pPr>
              <w:rPr>
                <w:sz w:val="20"/>
              </w:rPr>
            </w:pPr>
            <w:r w:rsidRPr="007D6F19">
              <w:rPr>
                <w:sz w:val="20"/>
              </w:rPr>
              <w:t>X</w:t>
            </w:r>
          </w:p>
        </w:tc>
        <w:tc>
          <w:tcPr>
            <w:tcW w:w="0" w:type="auto"/>
            <w:hideMark/>
          </w:tcPr>
          <w:p w14:paraId="2B0577C1" w14:textId="77777777" w:rsidR="007D6F19" w:rsidRPr="007D6F19" w:rsidRDefault="007D6F19" w:rsidP="00D24615">
            <w:pPr>
              <w:rPr>
                <w:sz w:val="20"/>
              </w:rPr>
            </w:pPr>
          </w:p>
        </w:tc>
        <w:tc>
          <w:tcPr>
            <w:tcW w:w="0" w:type="auto"/>
            <w:hideMark/>
          </w:tcPr>
          <w:p w14:paraId="0BCFF3B2" w14:textId="77777777" w:rsidR="007D6F19" w:rsidRPr="007D6F19" w:rsidRDefault="007D6F19" w:rsidP="00D24615">
            <w:pPr>
              <w:rPr>
                <w:sz w:val="20"/>
              </w:rPr>
            </w:pPr>
          </w:p>
        </w:tc>
        <w:tc>
          <w:tcPr>
            <w:tcW w:w="0" w:type="auto"/>
            <w:hideMark/>
          </w:tcPr>
          <w:p w14:paraId="43C49934" w14:textId="77777777" w:rsidR="007D6F19" w:rsidRPr="007D6F19" w:rsidRDefault="007D6F19" w:rsidP="00D24615">
            <w:pPr>
              <w:rPr>
                <w:sz w:val="20"/>
              </w:rPr>
            </w:pPr>
            <w:r w:rsidRPr="007D6F19">
              <w:rPr>
                <w:sz w:val="20"/>
              </w:rPr>
              <w:t xml:space="preserve">X </w:t>
            </w:r>
          </w:p>
        </w:tc>
      </w:tr>
      <w:tr w:rsidR="00D24615" w:rsidRPr="007D6F19" w14:paraId="324779EB" w14:textId="77777777" w:rsidTr="00D24615">
        <w:tc>
          <w:tcPr>
            <w:tcW w:w="0" w:type="auto"/>
            <w:hideMark/>
          </w:tcPr>
          <w:p w14:paraId="03546C7B" w14:textId="77777777" w:rsidR="007D6F19" w:rsidRPr="007D6F19" w:rsidRDefault="007D6F19" w:rsidP="00D24615">
            <w:pPr>
              <w:rPr>
                <w:sz w:val="20"/>
              </w:rPr>
            </w:pPr>
            <w:r w:rsidRPr="007D6F19">
              <w:rPr>
                <w:sz w:val="20"/>
              </w:rPr>
              <w:t>Z</w:t>
            </w:r>
          </w:p>
        </w:tc>
        <w:tc>
          <w:tcPr>
            <w:tcW w:w="0" w:type="auto"/>
            <w:hideMark/>
          </w:tcPr>
          <w:p w14:paraId="58D25996" w14:textId="77777777" w:rsidR="007D6F19" w:rsidRPr="007D6F19" w:rsidRDefault="007D6F19" w:rsidP="00D24615">
            <w:pPr>
              <w:rPr>
                <w:sz w:val="20"/>
              </w:rPr>
            </w:pPr>
            <w:r w:rsidRPr="007D6F19">
              <w:rPr>
                <w:sz w:val="20"/>
              </w:rPr>
              <w:t>Ferroalloy Production Facilities</w:t>
            </w:r>
          </w:p>
        </w:tc>
        <w:tc>
          <w:tcPr>
            <w:tcW w:w="0" w:type="auto"/>
            <w:hideMark/>
          </w:tcPr>
          <w:p w14:paraId="18C3C476" w14:textId="77777777" w:rsidR="007D6F19" w:rsidRPr="007D6F19" w:rsidRDefault="007D6F19" w:rsidP="00D24615">
            <w:pPr>
              <w:rPr>
                <w:sz w:val="20"/>
              </w:rPr>
            </w:pPr>
            <w:r w:rsidRPr="007D6F19">
              <w:rPr>
                <w:sz w:val="20"/>
              </w:rPr>
              <w:t>X</w:t>
            </w:r>
          </w:p>
        </w:tc>
        <w:tc>
          <w:tcPr>
            <w:tcW w:w="0" w:type="auto"/>
            <w:hideMark/>
          </w:tcPr>
          <w:p w14:paraId="29549BBD" w14:textId="77777777" w:rsidR="007D6F19" w:rsidRPr="007D6F19" w:rsidRDefault="007D6F19" w:rsidP="00D24615">
            <w:pPr>
              <w:rPr>
                <w:sz w:val="20"/>
              </w:rPr>
            </w:pPr>
          </w:p>
        </w:tc>
        <w:tc>
          <w:tcPr>
            <w:tcW w:w="0" w:type="auto"/>
            <w:hideMark/>
          </w:tcPr>
          <w:p w14:paraId="2DE77655" w14:textId="77777777" w:rsidR="007D6F19" w:rsidRPr="007D6F19" w:rsidRDefault="007D6F19" w:rsidP="00D24615">
            <w:pPr>
              <w:rPr>
                <w:sz w:val="20"/>
              </w:rPr>
            </w:pPr>
          </w:p>
        </w:tc>
        <w:tc>
          <w:tcPr>
            <w:tcW w:w="0" w:type="auto"/>
            <w:hideMark/>
          </w:tcPr>
          <w:p w14:paraId="23B35819" w14:textId="77777777" w:rsidR="007D6F19" w:rsidRPr="007D6F19" w:rsidRDefault="007D6F19" w:rsidP="00D24615">
            <w:pPr>
              <w:rPr>
                <w:sz w:val="20"/>
              </w:rPr>
            </w:pPr>
            <w:r w:rsidRPr="007D6F19">
              <w:rPr>
                <w:sz w:val="20"/>
              </w:rPr>
              <w:t xml:space="preserve">X </w:t>
            </w:r>
          </w:p>
        </w:tc>
      </w:tr>
      <w:tr w:rsidR="00D24615" w:rsidRPr="007D6F19" w14:paraId="5AFD341C" w14:textId="77777777" w:rsidTr="00D24615">
        <w:tc>
          <w:tcPr>
            <w:tcW w:w="0" w:type="auto"/>
            <w:hideMark/>
          </w:tcPr>
          <w:p w14:paraId="7B1D071B" w14:textId="77777777" w:rsidR="007D6F19" w:rsidRPr="007D6F19" w:rsidRDefault="007D6F19" w:rsidP="00D24615">
            <w:pPr>
              <w:rPr>
                <w:sz w:val="20"/>
              </w:rPr>
            </w:pPr>
            <w:r w:rsidRPr="007D6F19">
              <w:rPr>
                <w:sz w:val="20"/>
              </w:rPr>
              <w:t>AA</w:t>
            </w:r>
          </w:p>
        </w:tc>
        <w:tc>
          <w:tcPr>
            <w:tcW w:w="0" w:type="auto"/>
            <w:hideMark/>
          </w:tcPr>
          <w:p w14:paraId="23A695BD" w14:textId="77777777" w:rsidR="007D6F19" w:rsidRPr="007D6F19" w:rsidRDefault="007D6F19" w:rsidP="00D24615">
            <w:pPr>
              <w:rPr>
                <w:sz w:val="20"/>
              </w:rPr>
            </w:pPr>
            <w:r w:rsidRPr="007D6F19">
              <w:rPr>
                <w:sz w:val="20"/>
              </w:rPr>
              <w:t>Steel Plants: Electric Arc Furnaces Constructed After October 21, 1974 and On or Before August 17, 1983</w:t>
            </w:r>
          </w:p>
        </w:tc>
        <w:tc>
          <w:tcPr>
            <w:tcW w:w="0" w:type="auto"/>
            <w:hideMark/>
          </w:tcPr>
          <w:p w14:paraId="48CB421C" w14:textId="77777777" w:rsidR="007D6F19" w:rsidRPr="007D6F19" w:rsidRDefault="007D6F19" w:rsidP="00D24615">
            <w:pPr>
              <w:rPr>
                <w:sz w:val="20"/>
              </w:rPr>
            </w:pPr>
            <w:r w:rsidRPr="007D6F19">
              <w:rPr>
                <w:sz w:val="20"/>
              </w:rPr>
              <w:t>X</w:t>
            </w:r>
          </w:p>
        </w:tc>
        <w:tc>
          <w:tcPr>
            <w:tcW w:w="0" w:type="auto"/>
            <w:hideMark/>
          </w:tcPr>
          <w:p w14:paraId="38B40CD5" w14:textId="77777777" w:rsidR="007D6F19" w:rsidRPr="007D6F19" w:rsidRDefault="007D6F19" w:rsidP="00D24615">
            <w:pPr>
              <w:rPr>
                <w:sz w:val="20"/>
              </w:rPr>
            </w:pPr>
          </w:p>
        </w:tc>
        <w:tc>
          <w:tcPr>
            <w:tcW w:w="0" w:type="auto"/>
            <w:hideMark/>
          </w:tcPr>
          <w:p w14:paraId="6E5D06FE" w14:textId="77777777" w:rsidR="007D6F19" w:rsidRPr="007D6F19" w:rsidRDefault="007D6F19" w:rsidP="00D24615">
            <w:pPr>
              <w:rPr>
                <w:sz w:val="20"/>
              </w:rPr>
            </w:pPr>
          </w:p>
        </w:tc>
        <w:tc>
          <w:tcPr>
            <w:tcW w:w="0" w:type="auto"/>
            <w:hideMark/>
          </w:tcPr>
          <w:p w14:paraId="01E22049" w14:textId="77777777" w:rsidR="007D6F19" w:rsidRPr="007D6F19" w:rsidRDefault="007D6F19" w:rsidP="00D24615">
            <w:pPr>
              <w:rPr>
                <w:sz w:val="20"/>
              </w:rPr>
            </w:pPr>
            <w:r w:rsidRPr="007D6F19">
              <w:rPr>
                <w:sz w:val="20"/>
              </w:rPr>
              <w:t xml:space="preserve">X </w:t>
            </w:r>
          </w:p>
        </w:tc>
      </w:tr>
      <w:tr w:rsidR="00D24615" w:rsidRPr="007D6F19" w14:paraId="78DC5AC5" w14:textId="77777777" w:rsidTr="00D24615">
        <w:tc>
          <w:tcPr>
            <w:tcW w:w="0" w:type="auto"/>
            <w:hideMark/>
          </w:tcPr>
          <w:p w14:paraId="3EC4FABA" w14:textId="77777777" w:rsidR="007D6F19" w:rsidRPr="007D6F19" w:rsidRDefault="007D6F19" w:rsidP="00D24615">
            <w:pPr>
              <w:rPr>
                <w:sz w:val="20"/>
              </w:rPr>
            </w:pPr>
            <w:r w:rsidRPr="007D6F19">
              <w:rPr>
                <w:sz w:val="20"/>
              </w:rPr>
              <w:t>AAa</w:t>
            </w:r>
          </w:p>
        </w:tc>
        <w:tc>
          <w:tcPr>
            <w:tcW w:w="0" w:type="auto"/>
            <w:hideMark/>
          </w:tcPr>
          <w:p w14:paraId="25D39946" w14:textId="77777777" w:rsidR="007D6F19" w:rsidRPr="007D6F19" w:rsidRDefault="007D6F19" w:rsidP="00D24615">
            <w:pPr>
              <w:rPr>
                <w:sz w:val="20"/>
              </w:rPr>
            </w:pPr>
            <w:r w:rsidRPr="007D6F19">
              <w:rPr>
                <w:sz w:val="20"/>
              </w:rPr>
              <w:t>Steel Plants: Electric Arc Furnaces and Argon-Oxygen Decarburization Vessels Constructed After August 7, 1983</w:t>
            </w:r>
          </w:p>
        </w:tc>
        <w:tc>
          <w:tcPr>
            <w:tcW w:w="0" w:type="auto"/>
            <w:hideMark/>
          </w:tcPr>
          <w:p w14:paraId="41ABD4E4" w14:textId="77777777" w:rsidR="007D6F19" w:rsidRPr="007D6F19" w:rsidRDefault="007D6F19" w:rsidP="00D24615">
            <w:pPr>
              <w:rPr>
                <w:sz w:val="20"/>
              </w:rPr>
            </w:pPr>
            <w:r w:rsidRPr="007D6F19">
              <w:rPr>
                <w:sz w:val="20"/>
              </w:rPr>
              <w:t>X</w:t>
            </w:r>
          </w:p>
        </w:tc>
        <w:tc>
          <w:tcPr>
            <w:tcW w:w="0" w:type="auto"/>
            <w:hideMark/>
          </w:tcPr>
          <w:p w14:paraId="78130D16" w14:textId="77777777" w:rsidR="007D6F19" w:rsidRPr="007D6F19" w:rsidRDefault="007D6F19" w:rsidP="00D24615">
            <w:pPr>
              <w:rPr>
                <w:sz w:val="20"/>
              </w:rPr>
            </w:pPr>
          </w:p>
        </w:tc>
        <w:tc>
          <w:tcPr>
            <w:tcW w:w="0" w:type="auto"/>
            <w:hideMark/>
          </w:tcPr>
          <w:p w14:paraId="0DE9F22B" w14:textId="77777777" w:rsidR="007D6F19" w:rsidRPr="007D6F19" w:rsidRDefault="007D6F19" w:rsidP="00D24615">
            <w:pPr>
              <w:rPr>
                <w:sz w:val="20"/>
              </w:rPr>
            </w:pPr>
          </w:p>
        </w:tc>
        <w:tc>
          <w:tcPr>
            <w:tcW w:w="0" w:type="auto"/>
            <w:hideMark/>
          </w:tcPr>
          <w:p w14:paraId="62FC01C2" w14:textId="77777777" w:rsidR="007D6F19" w:rsidRPr="007D6F19" w:rsidRDefault="007D6F19" w:rsidP="00D24615">
            <w:pPr>
              <w:rPr>
                <w:sz w:val="20"/>
              </w:rPr>
            </w:pPr>
            <w:r w:rsidRPr="007D6F19">
              <w:rPr>
                <w:sz w:val="20"/>
              </w:rPr>
              <w:t xml:space="preserve">X </w:t>
            </w:r>
          </w:p>
        </w:tc>
      </w:tr>
      <w:tr w:rsidR="00D24615" w:rsidRPr="007D6F19" w14:paraId="79CCD609" w14:textId="77777777" w:rsidTr="00D24615">
        <w:tc>
          <w:tcPr>
            <w:tcW w:w="0" w:type="auto"/>
            <w:hideMark/>
          </w:tcPr>
          <w:p w14:paraId="38933BF7" w14:textId="77777777" w:rsidR="007D6F19" w:rsidRPr="007D6F19" w:rsidRDefault="007D6F19" w:rsidP="00D24615">
            <w:pPr>
              <w:rPr>
                <w:sz w:val="20"/>
              </w:rPr>
            </w:pPr>
            <w:r w:rsidRPr="007D6F19">
              <w:rPr>
                <w:sz w:val="20"/>
              </w:rPr>
              <w:t>BB</w:t>
            </w:r>
          </w:p>
        </w:tc>
        <w:tc>
          <w:tcPr>
            <w:tcW w:w="0" w:type="auto"/>
            <w:hideMark/>
          </w:tcPr>
          <w:p w14:paraId="03704B13" w14:textId="77777777" w:rsidR="007D6F19" w:rsidRPr="007D6F19" w:rsidRDefault="007D6F19" w:rsidP="00D24615">
            <w:pPr>
              <w:rPr>
                <w:sz w:val="20"/>
              </w:rPr>
            </w:pPr>
            <w:r w:rsidRPr="007D6F19">
              <w:rPr>
                <w:sz w:val="20"/>
              </w:rPr>
              <w:t>Kraft Pulp Mills</w:t>
            </w:r>
          </w:p>
        </w:tc>
        <w:tc>
          <w:tcPr>
            <w:tcW w:w="0" w:type="auto"/>
            <w:hideMark/>
          </w:tcPr>
          <w:p w14:paraId="05FCD14D" w14:textId="77777777" w:rsidR="007D6F19" w:rsidRPr="007D6F19" w:rsidRDefault="007D6F19" w:rsidP="00D24615">
            <w:pPr>
              <w:rPr>
                <w:sz w:val="20"/>
              </w:rPr>
            </w:pPr>
            <w:r w:rsidRPr="007D6F19">
              <w:rPr>
                <w:sz w:val="20"/>
              </w:rPr>
              <w:t>X</w:t>
            </w:r>
          </w:p>
        </w:tc>
        <w:tc>
          <w:tcPr>
            <w:tcW w:w="0" w:type="auto"/>
            <w:hideMark/>
          </w:tcPr>
          <w:p w14:paraId="4EF62FB1" w14:textId="77777777" w:rsidR="007D6F19" w:rsidRPr="007D6F19" w:rsidRDefault="007D6F19" w:rsidP="00D24615">
            <w:pPr>
              <w:rPr>
                <w:sz w:val="20"/>
              </w:rPr>
            </w:pPr>
          </w:p>
        </w:tc>
        <w:tc>
          <w:tcPr>
            <w:tcW w:w="0" w:type="auto"/>
            <w:hideMark/>
          </w:tcPr>
          <w:p w14:paraId="55908665" w14:textId="77777777" w:rsidR="007D6F19" w:rsidRPr="007D6F19" w:rsidRDefault="007D6F19" w:rsidP="00D24615">
            <w:pPr>
              <w:rPr>
                <w:sz w:val="20"/>
              </w:rPr>
            </w:pPr>
          </w:p>
        </w:tc>
        <w:tc>
          <w:tcPr>
            <w:tcW w:w="0" w:type="auto"/>
            <w:hideMark/>
          </w:tcPr>
          <w:p w14:paraId="2480BC84" w14:textId="77777777" w:rsidR="007D6F19" w:rsidRPr="007D6F19" w:rsidRDefault="007D6F19" w:rsidP="00D24615">
            <w:pPr>
              <w:rPr>
                <w:sz w:val="20"/>
              </w:rPr>
            </w:pPr>
            <w:r w:rsidRPr="007D6F19">
              <w:rPr>
                <w:sz w:val="20"/>
              </w:rPr>
              <w:t xml:space="preserve">X </w:t>
            </w:r>
          </w:p>
        </w:tc>
      </w:tr>
      <w:tr w:rsidR="00D24615" w:rsidRPr="007D6F19" w14:paraId="539E7657" w14:textId="77777777" w:rsidTr="00D24615">
        <w:tc>
          <w:tcPr>
            <w:tcW w:w="0" w:type="auto"/>
            <w:hideMark/>
          </w:tcPr>
          <w:p w14:paraId="423C1F6A" w14:textId="77777777" w:rsidR="007D6F19" w:rsidRPr="007D6F19" w:rsidRDefault="007D6F19" w:rsidP="00D24615">
            <w:pPr>
              <w:rPr>
                <w:sz w:val="20"/>
              </w:rPr>
            </w:pPr>
            <w:r w:rsidRPr="007D6F19">
              <w:rPr>
                <w:sz w:val="20"/>
              </w:rPr>
              <w:t>CC</w:t>
            </w:r>
          </w:p>
        </w:tc>
        <w:tc>
          <w:tcPr>
            <w:tcW w:w="0" w:type="auto"/>
            <w:hideMark/>
          </w:tcPr>
          <w:p w14:paraId="178E0100" w14:textId="77777777" w:rsidR="007D6F19" w:rsidRPr="007D6F19" w:rsidRDefault="007D6F19" w:rsidP="00D24615">
            <w:pPr>
              <w:rPr>
                <w:sz w:val="20"/>
              </w:rPr>
            </w:pPr>
            <w:r w:rsidRPr="007D6F19">
              <w:rPr>
                <w:sz w:val="20"/>
              </w:rPr>
              <w:t>Glass Manufacturing Plants</w:t>
            </w:r>
          </w:p>
        </w:tc>
        <w:tc>
          <w:tcPr>
            <w:tcW w:w="0" w:type="auto"/>
            <w:hideMark/>
          </w:tcPr>
          <w:p w14:paraId="3DC90829" w14:textId="77777777" w:rsidR="007D6F19" w:rsidRPr="007D6F19" w:rsidRDefault="007D6F19" w:rsidP="00D24615">
            <w:pPr>
              <w:rPr>
                <w:sz w:val="20"/>
              </w:rPr>
            </w:pPr>
            <w:r w:rsidRPr="007D6F19">
              <w:rPr>
                <w:sz w:val="20"/>
              </w:rPr>
              <w:t>X</w:t>
            </w:r>
          </w:p>
        </w:tc>
        <w:tc>
          <w:tcPr>
            <w:tcW w:w="0" w:type="auto"/>
            <w:hideMark/>
          </w:tcPr>
          <w:p w14:paraId="644AD858" w14:textId="77777777" w:rsidR="007D6F19" w:rsidRPr="007D6F19" w:rsidRDefault="007D6F19" w:rsidP="00D24615">
            <w:pPr>
              <w:rPr>
                <w:sz w:val="20"/>
              </w:rPr>
            </w:pPr>
          </w:p>
        </w:tc>
        <w:tc>
          <w:tcPr>
            <w:tcW w:w="0" w:type="auto"/>
            <w:hideMark/>
          </w:tcPr>
          <w:p w14:paraId="265AA4CD" w14:textId="77777777" w:rsidR="007D6F19" w:rsidRPr="007D6F19" w:rsidRDefault="007D6F19" w:rsidP="00D24615">
            <w:pPr>
              <w:rPr>
                <w:sz w:val="20"/>
              </w:rPr>
            </w:pPr>
          </w:p>
        </w:tc>
        <w:tc>
          <w:tcPr>
            <w:tcW w:w="0" w:type="auto"/>
            <w:hideMark/>
          </w:tcPr>
          <w:p w14:paraId="7E711779" w14:textId="77777777" w:rsidR="007D6F19" w:rsidRPr="007D6F19" w:rsidRDefault="007D6F19" w:rsidP="00D24615">
            <w:pPr>
              <w:rPr>
                <w:sz w:val="20"/>
              </w:rPr>
            </w:pPr>
            <w:r w:rsidRPr="007D6F19">
              <w:rPr>
                <w:sz w:val="20"/>
              </w:rPr>
              <w:t xml:space="preserve">X </w:t>
            </w:r>
          </w:p>
        </w:tc>
      </w:tr>
      <w:tr w:rsidR="00D24615" w:rsidRPr="007D6F19" w14:paraId="14B23046" w14:textId="77777777" w:rsidTr="00D24615">
        <w:tc>
          <w:tcPr>
            <w:tcW w:w="0" w:type="auto"/>
            <w:hideMark/>
          </w:tcPr>
          <w:p w14:paraId="012ECB57" w14:textId="77777777" w:rsidR="007D6F19" w:rsidRPr="007D6F19" w:rsidRDefault="007D6F19" w:rsidP="00D24615">
            <w:pPr>
              <w:rPr>
                <w:sz w:val="20"/>
              </w:rPr>
            </w:pPr>
            <w:r w:rsidRPr="007D6F19">
              <w:rPr>
                <w:sz w:val="20"/>
              </w:rPr>
              <w:t>DD</w:t>
            </w:r>
          </w:p>
        </w:tc>
        <w:tc>
          <w:tcPr>
            <w:tcW w:w="0" w:type="auto"/>
            <w:hideMark/>
          </w:tcPr>
          <w:p w14:paraId="7B3B7303" w14:textId="77777777" w:rsidR="007D6F19" w:rsidRPr="007D6F19" w:rsidRDefault="007D6F19" w:rsidP="00D24615">
            <w:pPr>
              <w:rPr>
                <w:sz w:val="20"/>
              </w:rPr>
            </w:pPr>
            <w:r w:rsidRPr="007D6F19">
              <w:rPr>
                <w:sz w:val="20"/>
              </w:rPr>
              <w:t>Grain Elevators</w:t>
            </w:r>
          </w:p>
        </w:tc>
        <w:tc>
          <w:tcPr>
            <w:tcW w:w="0" w:type="auto"/>
            <w:hideMark/>
          </w:tcPr>
          <w:p w14:paraId="32B832F4" w14:textId="77777777" w:rsidR="007D6F19" w:rsidRPr="007D6F19" w:rsidRDefault="007D6F19" w:rsidP="00D24615">
            <w:pPr>
              <w:rPr>
                <w:sz w:val="20"/>
              </w:rPr>
            </w:pPr>
            <w:r w:rsidRPr="007D6F19">
              <w:rPr>
                <w:sz w:val="20"/>
              </w:rPr>
              <w:t>X</w:t>
            </w:r>
          </w:p>
        </w:tc>
        <w:tc>
          <w:tcPr>
            <w:tcW w:w="0" w:type="auto"/>
            <w:hideMark/>
          </w:tcPr>
          <w:p w14:paraId="5F877934" w14:textId="77777777" w:rsidR="007D6F19" w:rsidRPr="007D6F19" w:rsidRDefault="007D6F19" w:rsidP="00D24615">
            <w:pPr>
              <w:rPr>
                <w:sz w:val="20"/>
              </w:rPr>
            </w:pPr>
          </w:p>
        </w:tc>
        <w:tc>
          <w:tcPr>
            <w:tcW w:w="0" w:type="auto"/>
            <w:hideMark/>
          </w:tcPr>
          <w:p w14:paraId="6B41B36D" w14:textId="77777777" w:rsidR="007D6F19" w:rsidRPr="007D6F19" w:rsidRDefault="007D6F19" w:rsidP="00D24615">
            <w:pPr>
              <w:rPr>
                <w:sz w:val="20"/>
              </w:rPr>
            </w:pPr>
          </w:p>
        </w:tc>
        <w:tc>
          <w:tcPr>
            <w:tcW w:w="0" w:type="auto"/>
            <w:hideMark/>
          </w:tcPr>
          <w:p w14:paraId="528D603F" w14:textId="77777777" w:rsidR="007D6F19" w:rsidRPr="007D6F19" w:rsidRDefault="007D6F19" w:rsidP="00D24615">
            <w:pPr>
              <w:rPr>
                <w:sz w:val="20"/>
              </w:rPr>
            </w:pPr>
            <w:r w:rsidRPr="007D6F19">
              <w:rPr>
                <w:sz w:val="20"/>
              </w:rPr>
              <w:t xml:space="preserve">X </w:t>
            </w:r>
          </w:p>
        </w:tc>
      </w:tr>
      <w:tr w:rsidR="00D24615" w:rsidRPr="007D6F19" w14:paraId="1FB60D69" w14:textId="77777777" w:rsidTr="00D24615">
        <w:tc>
          <w:tcPr>
            <w:tcW w:w="0" w:type="auto"/>
            <w:hideMark/>
          </w:tcPr>
          <w:p w14:paraId="12F2A9AD" w14:textId="77777777" w:rsidR="007D6F19" w:rsidRPr="007D6F19" w:rsidRDefault="007D6F19" w:rsidP="00D24615">
            <w:pPr>
              <w:rPr>
                <w:sz w:val="20"/>
              </w:rPr>
            </w:pPr>
            <w:r w:rsidRPr="007D6F19">
              <w:rPr>
                <w:sz w:val="20"/>
              </w:rPr>
              <w:t>EE</w:t>
            </w:r>
          </w:p>
        </w:tc>
        <w:tc>
          <w:tcPr>
            <w:tcW w:w="0" w:type="auto"/>
            <w:hideMark/>
          </w:tcPr>
          <w:p w14:paraId="026406D3" w14:textId="77777777" w:rsidR="007D6F19" w:rsidRPr="007D6F19" w:rsidRDefault="007D6F19" w:rsidP="00D24615">
            <w:pPr>
              <w:rPr>
                <w:sz w:val="20"/>
              </w:rPr>
            </w:pPr>
            <w:r w:rsidRPr="007D6F19">
              <w:rPr>
                <w:sz w:val="20"/>
              </w:rPr>
              <w:t>Surface Coating of Metal Furniture</w:t>
            </w:r>
          </w:p>
        </w:tc>
        <w:tc>
          <w:tcPr>
            <w:tcW w:w="0" w:type="auto"/>
            <w:hideMark/>
          </w:tcPr>
          <w:p w14:paraId="5266903D" w14:textId="77777777" w:rsidR="007D6F19" w:rsidRPr="007D6F19" w:rsidRDefault="007D6F19" w:rsidP="00D24615">
            <w:pPr>
              <w:rPr>
                <w:sz w:val="20"/>
              </w:rPr>
            </w:pPr>
            <w:r w:rsidRPr="007D6F19">
              <w:rPr>
                <w:sz w:val="20"/>
              </w:rPr>
              <w:t>X</w:t>
            </w:r>
          </w:p>
        </w:tc>
        <w:tc>
          <w:tcPr>
            <w:tcW w:w="0" w:type="auto"/>
            <w:hideMark/>
          </w:tcPr>
          <w:p w14:paraId="43B847DC" w14:textId="77777777" w:rsidR="007D6F19" w:rsidRPr="007D6F19" w:rsidRDefault="007D6F19" w:rsidP="00D24615">
            <w:pPr>
              <w:rPr>
                <w:sz w:val="20"/>
              </w:rPr>
            </w:pPr>
          </w:p>
        </w:tc>
        <w:tc>
          <w:tcPr>
            <w:tcW w:w="0" w:type="auto"/>
            <w:hideMark/>
          </w:tcPr>
          <w:p w14:paraId="0FA98948" w14:textId="77777777" w:rsidR="007D6F19" w:rsidRPr="007D6F19" w:rsidRDefault="007D6F19" w:rsidP="00D24615">
            <w:pPr>
              <w:rPr>
                <w:sz w:val="20"/>
              </w:rPr>
            </w:pPr>
          </w:p>
        </w:tc>
        <w:tc>
          <w:tcPr>
            <w:tcW w:w="0" w:type="auto"/>
            <w:hideMark/>
          </w:tcPr>
          <w:p w14:paraId="76045822" w14:textId="77777777" w:rsidR="007D6F19" w:rsidRPr="007D6F19" w:rsidRDefault="007D6F19" w:rsidP="00D24615">
            <w:pPr>
              <w:rPr>
                <w:sz w:val="20"/>
              </w:rPr>
            </w:pPr>
            <w:r w:rsidRPr="007D6F19">
              <w:rPr>
                <w:sz w:val="20"/>
              </w:rPr>
              <w:t xml:space="preserve">X </w:t>
            </w:r>
          </w:p>
        </w:tc>
      </w:tr>
      <w:tr w:rsidR="00D24615" w:rsidRPr="007D6F19" w14:paraId="527DBC70" w14:textId="77777777" w:rsidTr="00D24615">
        <w:tc>
          <w:tcPr>
            <w:tcW w:w="0" w:type="auto"/>
            <w:hideMark/>
          </w:tcPr>
          <w:p w14:paraId="262D2EC4" w14:textId="77777777" w:rsidR="007D6F19" w:rsidRPr="007D6F19" w:rsidRDefault="007D6F19" w:rsidP="00D24615">
            <w:pPr>
              <w:rPr>
                <w:sz w:val="20"/>
              </w:rPr>
            </w:pPr>
            <w:r w:rsidRPr="007D6F19">
              <w:rPr>
                <w:sz w:val="20"/>
              </w:rPr>
              <w:t>FF</w:t>
            </w:r>
          </w:p>
        </w:tc>
        <w:tc>
          <w:tcPr>
            <w:tcW w:w="0" w:type="auto"/>
            <w:hideMark/>
          </w:tcPr>
          <w:p w14:paraId="2E67E2D5" w14:textId="77777777" w:rsidR="007D6F19" w:rsidRPr="007D6F19" w:rsidRDefault="007D6F19" w:rsidP="00D24615">
            <w:pPr>
              <w:rPr>
                <w:sz w:val="20"/>
              </w:rPr>
            </w:pPr>
            <w:r w:rsidRPr="007D6F19">
              <w:rPr>
                <w:sz w:val="20"/>
              </w:rPr>
              <w:t>(Reserved)</w:t>
            </w:r>
          </w:p>
        </w:tc>
        <w:tc>
          <w:tcPr>
            <w:tcW w:w="0" w:type="auto"/>
            <w:hideMark/>
          </w:tcPr>
          <w:p w14:paraId="6275BFBF" w14:textId="77777777" w:rsidR="007D6F19" w:rsidRPr="007D6F19" w:rsidRDefault="007D6F19" w:rsidP="00D24615">
            <w:pPr>
              <w:rPr>
                <w:sz w:val="20"/>
              </w:rPr>
            </w:pPr>
          </w:p>
        </w:tc>
        <w:tc>
          <w:tcPr>
            <w:tcW w:w="0" w:type="auto"/>
            <w:hideMark/>
          </w:tcPr>
          <w:p w14:paraId="5A49EF55" w14:textId="77777777" w:rsidR="007D6F19" w:rsidRPr="007D6F19" w:rsidRDefault="007D6F19" w:rsidP="00D24615">
            <w:pPr>
              <w:rPr>
                <w:sz w:val="20"/>
              </w:rPr>
            </w:pPr>
          </w:p>
        </w:tc>
        <w:tc>
          <w:tcPr>
            <w:tcW w:w="0" w:type="auto"/>
            <w:hideMark/>
          </w:tcPr>
          <w:p w14:paraId="616F6DC3" w14:textId="77777777" w:rsidR="007D6F19" w:rsidRPr="007D6F19" w:rsidRDefault="007D6F19" w:rsidP="00D24615">
            <w:pPr>
              <w:rPr>
                <w:sz w:val="20"/>
              </w:rPr>
            </w:pPr>
          </w:p>
        </w:tc>
        <w:tc>
          <w:tcPr>
            <w:tcW w:w="0" w:type="auto"/>
            <w:hideMark/>
          </w:tcPr>
          <w:p w14:paraId="0AD2C289" w14:textId="77777777" w:rsidR="007D6F19" w:rsidRPr="007D6F19" w:rsidRDefault="007D6F19" w:rsidP="00D24615">
            <w:pPr>
              <w:rPr>
                <w:sz w:val="20"/>
              </w:rPr>
            </w:pPr>
          </w:p>
        </w:tc>
      </w:tr>
      <w:tr w:rsidR="00D24615" w:rsidRPr="007D6F19" w14:paraId="458F5531" w14:textId="77777777" w:rsidTr="00D24615">
        <w:tc>
          <w:tcPr>
            <w:tcW w:w="0" w:type="auto"/>
            <w:hideMark/>
          </w:tcPr>
          <w:p w14:paraId="3CB2F725" w14:textId="77777777" w:rsidR="007D6F19" w:rsidRPr="007D6F19" w:rsidRDefault="007D6F19" w:rsidP="00D24615">
            <w:pPr>
              <w:rPr>
                <w:sz w:val="20"/>
              </w:rPr>
            </w:pPr>
            <w:r w:rsidRPr="007D6F19">
              <w:rPr>
                <w:sz w:val="20"/>
              </w:rPr>
              <w:t>GG</w:t>
            </w:r>
          </w:p>
        </w:tc>
        <w:tc>
          <w:tcPr>
            <w:tcW w:w="0" w:type="auto"/>
            <w:hideMark/>
          </w:tcPr>
          <w:p w14:paraId="38C013D8" w14:textId="77777777" w:rsidR="007D6F19" w:rsidRPr="007D6F19" w:rsidRDefault="007D6F19" w:rsidP="00D24615">
            <w:pPr>
              <w:rPr>
                <w:sz w:val="20"/>
              </w:rPr>
            </w:pPr>
            <w:r w:rsidRPr="007D6F19">
              <w:rPr>
                <w:sz w:val="20"/>
              </w:rPr>
              <w:t>Stationary Gas Turbines</w:t>
            </w:r>
          </w:p>
        </w:tc>
        <w:tc>
          <w:tcPr>
            <w:tcW w:w="0" w:type="auto"/>
            <w:hideMark/>
          </w:tcPr>
          <w:p w14:paraId="3BC6114C" w14:textId="77777777" w:rsidR="007D6F19" w:rsidRPr="007D6F19" w:rsidRDefault="007D6F19" w:rsidP="00D24615">
            <w:pPr>
              <w:rPr>
                <w:sz w:val="20"/>
              </w:rPr>
            </w:pPr>
            <w:r w:rsidRPr="007D6F19">
              <w:rPr>
                <w:sz w:val="20"/>
              </w:rPr>
              <w:t>X</w:t>
            </w:r>
          </w:p>
        </w:tc>
        <w:tc>
          <w:tcPr>
            <w:tcW w:w="0" w:type="auto"/>
            <w:hideMark/>
          </w:tcPr>
          <w:p w14:paraId="3892638E" w14:textId="77777777" w:rsidR="007D6F19" w:rsidRPr="007D6F19" w:rsidRDefault="007D6F19" w:rsidP="00D24615">
            <w:pPr>
              <w:rPr>
                <w:sz w:val="20"/>
              </w:rPr>
            </w:pPr>
          </w:p>
        </w:tc>
        <w:tc>
          <w:tcPr>
            <w:tcW w:w="0" w:type="auto"/>
            <w:hideMark/>
          </w:tcPr>
          <w:p w14:paraId="63021B58" w14:textId="77777777" w:rsidR="007D6F19" w:rsidRPr="007D6F19" w:rsidRDefault="007D6F19" w:rsidP="00D24615">
            <w:pPr>
              <w:rPr>
                <w:sz w:val="20"/>
              </w:rPr>
            </w:pPr>
          </w:p>
        </w:tc>
        <w:tc>
          <w:tcPr>
            <w:tcW w:w="0" w:type="auto"/>
            <w:hideMark/>
          </w:tcPr>
          <w:p w14:paraId="62DFFA39" w14:textId="77777777" w:rsidR="007D6F19" w:rsidRPr="007D6F19" w:rsidRDefault="007D6F19" w:rsidP="00D24615">
            <w:pPr>
              <w:rPr>
                <w:sz w:val="20"/>
              </w:rPr>
            </w:pPr>
            <w:r w:rsidRPr="007D6F19">
              <w:rPr>
                <w:sz w:val="20"/>
              </w:rPr>
              <w:t xml:space="preserve">X </w:t>
            </w:r>
          </w:p>
        </w:tc>
      </w:tr>
      <w:tr w:rsidR="00D24615" w:rsidRPr="007D6F19" w14:paraId="5E902070" w14:textId="77777777" w:rsidTr="00D24615">
        <w:tc>
          <w:tcPr>
            <w:tcW w:w="0" w:type="auto"/>
            <w:hideMark/>
          </w:tcPr>
          <w:p w14:paraId="26C415A4" w14:textId="77777777" w:rsidR="007D6F19" w:rsidRPr="007D6F19" w:rsidRDefault="007D6F19" w:rsidP="00D24615">
            <w:pPr>
              <w:rPr>
                <w:sz w:val="20"/>
              </w:rPr>
            </w:pPr>
            <w:r w:rsidRPr="007D6F19">
              <w:rPr>
                <w:sz w:val="20"/>
              </w:rPr>
              <w:t>HH</w:t>
            </w:r>
          </w:p>
        </w:tc>
        <w:tc>
          <w:tcPr>
            <w:tcW w:w="0" w:type="auto"/>
            <w:hideMark/>
          </w:tcPr>
          <w:p w14:paraId="4B7EEA14" w14:textId="77777777" w:rsidR="007D6F19" w:rsidRPr="007D6F19" w:rsidRDefault="007D6F19" w:rsidP="00D24615">
            <w:pPr>
              <w:rPr>
                <w:sz w:val="20"/>
              </w:rPr>
            </w:pPr>
            <w:r w:rsidRPr="007D6F19">
              <w:rPr>
                <w:sz w:val="20"/>
              </w:rPr>
              <w:t>Lime Manufacturing Plants</w:t>
            </w:r>
          </w:p>
        </w:tc>
        <w:tc>
          <w:tcPr>
            <w:tcW w:w="0" w:type="auto"/>
            <w:hideMark/>
          </w:tcPr>
          <w:p w14:paraId="5EE6CF44" w14:textId="77777777" w:rsidR="007D6F19" w:rsidRPr="007D6F19" w:rsidRDefault="007D6F19" w:rsidP="00D24615">
            <w:pPr>
              <w:rPr>
                <w:sz w:val="20"/>
              </w:rPr>
            </w:pPr>
            <w:r w:rsidRPr="007D6F19">
              <w:rPr>
                <w:sz w:val="20"/>
              </w:rPr>
              <w:t>X</w:t>
            </w:r>
          </w:p>
        </w:tc>
        <w:tc>
          <w:tcPr>
            <w:tcW w:w="0" w:type="auto"/>
            <w:hideMark/>
          </w:tcPr>
          <w:p w14:paraId="57AA40EA" w14:textId="77777777" w:rsidR="007D6F19" w:rsidRPr="007D6F19" w:rsidRDefault="007D6F19" w:rsidP="00D24615">
            <w:pPr>
              <w:rPr>
                <w:sz w:val="20"/>
              </w:rPr>
            </w:pPr>
          </w:p>
        </w:tc>
        <w:tc>
          <w:tcPr>
            <w:tcW w:w="0" w:type="auto"/>
            <w:hideMark/>
          </w:tcPr>
          <w:p w14:paraId="39892959" w14:textId="77777777" w:rsidR="007D6F19" w:rsidRPr="007D6F19" w:rsidRDefault="007D6F19" w:rsidP="00D24615">
            <w:pPr>
              <w:rPr>
                <w:sz w:val="20"/>
              </w:rPr>
            </w:pPr>
          </w:p>
        </w:tc>
        <w:tc>
          <w:tcPr>
            <w:tcW w:w="0" w:type="auto"/>
            <w:hideMark/>
          </w:tcPr>
          <w:p w14:paraId="5E041B17" w14:textId="77777777" w:rsidR="007D6F19" w:rsidRPr="007D6F19" w:rsidRDefault="007D6F19" w:rsidP="00D24615">
            <w:pPr>
              <w:rPr>
                <w:sz w:val="20"/>
              </w:rPr>
            </w:pPr>
            <w:r w:rsidRPr="007D6F19">
              <w:rPr>
                <w:sz w:val="20"/>
              </w:rPr>
              <w:t xml:space="preserve">X </w:t>
            </w:r>
          </w:p>
        </w:tc>
      </w:tr>
      <w:tr w:rsidR="00D24615" w:rsidRPr="007D6F19" w14:paraId="23B68904" w14:textId="77777777" w:rsidTr="00D24615">
        <w:tc>
          <w:tcPr>
            <w:tcW w:w="0" w:type="auto"/>
            <w:hideMark/>
          </w:tcPr>
          <w:p w14:paraId="5A3955C8" w14:textId="77777777" w:rsidR="007D6F19" w:rsidRPr="007D6F19" w:rsidRDefault="007D6F19" w:rsidP="00D24615">
            <w:pPr>
              <w:rPr>
                <w:sz w:val="20"/>
              </w:rPr>
            </w:pPr>
            <w:r w:rsidRPr="007D6F19">
              <w:rPr>
                <w:sz w:val="20"/>
              </w:rPr>
              <w:t>KK</w:t>
            </w:r>
          </w:p>
        </w:tc>
        <w:tc>
          <w:tcPr>
            <w:tcW w:w="0" w:type="auto"/>
            <w:hideMark/>
          </w:tcPr>
          <w:p w14:paraId="649CC57A" w14:textId="77777777" w:rsidR="007D6F19" w:rsidRPr="007D6F19" w:rsidRDefault="007D6F19" w:rsidP="00D24615">
            <w:pPr>
              <w:rPr>
                <w:sz w:val="20"/>
              </w:rPr>
            </w:pPr>
            <w:r w:rsidRPr="007D6F19">
              <w:rPr>
                <w:sz w:val="20"/>
              </w:rPr>
              <w:t>Lead-Acid Battery Manufacturing Plants</w:t>
            </w:r>
          </w:p>
        </w:tc>
        <w:tc>
          <w:tcPr>
            <w:tcW w:w="0" w:type="auto"/>
            <w:hideMark/>
          </w:tcPr>
          <w:p w14:paraId="6D50C1C5" w14:textId="77777777" w:rsidR="007D6F19" w:rsidRPr="007D6F19" w:rsidRDefault="007D6F19" w:rsidP="00D24615">
            <w:pPr>
              <w:rPr>
                <w:sz w:val="20"/>
              </w:rPr>
            </w:pPr>
            <w:r w:rsidRPr="007D6F19">
              <w:rPr>
                <w:sz w:val="20"/>
              </w:rPr>
              <w:t>X</w:t>
            </w:r>
          </w:p>
        </w:tc>
        <w:tc>
          <w:tcPr>
            <w:tcW w:w="0" w:type="auto"/>
            <w:hideMark/>
          </w:tcPr>
          <w:p w14:paraId="4E268459" w14:textId="77777777" w:rsidR="007D6F19" w:rsidRPr="007D6F19" w:rsidRDefault="007D6F19" w:rsidP="00D24615">
            <w:pPr>
              <w:rPr>
                <w:sz w:val="20"/>
              </w:rPr>
            </w:pPr>
          </w:p>
        </w:tc>
        <w:tc>
          <w:tcPr>
            <w:tcW w:w="0" w:type="auto"/>
            <w:hideMark/>
          </w:tcPr>
          <w:p w14:paraId="36B025D2" w14:textId="77777777" w:rsidR="007D6F19" w:rsidRPr="007D6F19" w:rsidRDefault="007D6F19" w:rsidP="00D24615">
            <w:pPr>
              <w:rPr>
                <w:sz w:val="20"/>
              </w:rPr>
            </w:pPr>
          </w:p>
        </w:tc>
        <w:tc>
          <w:tcPr>
            <w:tcW w:w="0" w:type="auto"/>
            <w:hideMark/>
          </w:tcPr>
          <w:p w14:paraId="1EA7BAD0" w14:textId="77777777" w:rsidR="007D6F19" w:rsidRPr="007D6F19" w:rsidRDefault="007D6F19" w:rsidP="00D24615">
            <w:pPr>
              <w:rPr>
                <w:sz w:val="20"/>
              </w:rPr>
            </w:pPr>
            <w:r w:rsidRPr="007D6F19">
              <w:rPr>
                <w:sz w:val="20"/>
              </w:rPr>
              <w:t xml:space="preserve">X </w:t>
            </w:r>
          </w:p>
        </w:tc>
      </w:tr>
      <w:tr w:rsidR="00D24615" w:rsidRPr="007D6F19" w14:paraId="0761B09F" w14:textId="77777777" w:rsidTr="00D24615">
        <w:tc>
          <w:tcPr>
            <w:tcW w:w="0" w:type="auto"/>
            <w:hideMark/>
          </w:tcPr>
          <w:p w14:paraId="2CB334EC" w14:textId="77777777" w:rsidR="007D6F19" w:rsidRPr="007D6F19" w:rsidRDefault="007D6F19" w:rsidP="00D24615">
            <w:pPr>
              <w:rPr>
                <w:sz w:val="20"/>
              </w:rPr>
            </w:pPr>
            <w:r w:rsidRPr="007D6F19">
              <w:rPr>
                <w:sz w:val="20"/>
              </w:rPr>
              <w:t>LL</w:t>
            </w:r>
          </w:p>
        </w:tc>
        <w:tc>
          <w:tcPr>
            <w:tcW w:w="0" w:type="auto"/>
            <w:hideMark/>
          </w:tcPr>
          <w:p w14:paraId="72020CBC" w14:textId="77777777" w:rsidR="007D6F19" w:rsidRPr="007D6F19" w:rsidRDefault="007D6F19" w:rsidP="00D24615">
            <w:pPr>
              <w:rPr>
                <w:sz w:val="20"/>
              </w:rPr>
            </w:pPr>
            <w:r w:rsidRPr="007D6F19">
              <w:rPr>
                <w:sz w:val="20"/>
              </w:rPr>
              <w:t>Metallic Mineral Processing Plants</w:t>
            </w:r>
          </w:p>
        </w:tc>
        <w:tc>
          <w:tcPr>
            <w:tcW w:w="0" w:type="auto"/>
            <w:hideMark/>
          </w:tcPr>
          <w:p w14:paraId="53AF81AE" w14:textId="77777777" w:rsidR="007D6F19" w:rsidRPr="007D6F19" w:rsidRDefault="007D6F19" w:rsidP="00D24615">
            <w:pPr>
              <w:rPr>
                <w:sz w:val="20"/>
              </w:rPr>
            </w:pPr>
            <w:r w:rsidRPr="007D6F19">
              <w:rPr>
                <w:sz w:val="20"/>
              </w:rPr>
              <w:t>X</w:t>
            </w:r>
          </w:p>
        </w:tc>
        <w:tc>
          <w:tcPr>
            <w:tcW w:w="0" w:type="auto"/>
            <w:hideMark/>
          </w:tcPr>
          <w:p w14:paraId="0F0ED3F2" w14:textId="77777777" w:rsidR="007D6F19" w:rsidRPr="007D6F19" w:rsidRDefault="007D6F19" w:rsidP="00D24615">
            <w:pPr>
              <w:rPr>
                <w:sz w:val="20"/>
              </w:rPr>
            </w:pPr>
          </w:p>
        </w:tc>
        <w:tc>
          <w:tcPr>
            <w:tcW w:w="0" w:type="auto"/>
            <w:hideMark/>
          </w:tcPr>
          <w:p w14:paraId="46E59553" w14:textId="77777777" w:rsidR="007D6F19" w:rsidRPr="007D6F19" w:rsidRDefault="007D6F19" w:rsidP="00D24615">
            <w:pPr>
              <w:rPr>
                <w:sz w:val="20"/>
              </w:rPr>
            </w:pPr>
          </w:p>
        </w:tc>
        <w:tc>
          <w:tcPr>
            <w:tcW w:w="0" w:type="auto"/>
            <w:hideMark/>
          </w:tcPr>
          <w:p w14:paraId="709E63A5" w14:textId="77777777" w:rsidR="007D6F19" w:rsidRPr="007D6F19" w:rsidRDefault="007D6F19" w:rsidP="00D24615">
            <w:pPr>
              <w:rPr>
                <w:sz w:val="20"/>
              </w:rPr>
            </w:pPr>
            <w:r w:rsidRPr="007D6F19">
              <w:rPr>
                <w:sz w:val="20"/>
              </w:rPr>
              <w:t xml:space="preserve">X </w:t>
            </w:r>
          </w:p>
        </w:tc>
      </w:tr>
      <w:tr w:rsidR="00D24615" w:rsidRPr="007D6F19" w14:paraId="0CB345DA" w14:textId="77777777" w:rsidTr="00D24615">
        <w:tc>
          <w:tcPr>
            <w:tcW w:w="0" w:type="auto"/>
            <w:hideMark/>
          </w:tcPr>
          <w:p w14:paraId="49C18B05" w14:textId="77777777" w:rsidR="007D6F19" w:rsidRPr="007D6F19" w:rsidRDefault="007D6F19" w:rsidP="00D24615">
            <w:pPr>
              <w:rPr>
                <w:sz w:val="20"/>
              </w:rPr>
            </w:pPr>
            <w:r w:rsidRPr="007D6F19">
              <w:rPr>
                <w:sz w:val="20"/>
              </w:rPr>
              <w:t>MM</w:t>
            </w:r>
          </w:p>
        </w:tc>
        <w:tc>
          <w:tcPr>
            <w:tcW w:w="0" w:type="auto"/>
            <w:hideMark/>
          </w:tcPr>
          <w:p w14:paraId="20FF0EB1" w14:textId="77777777" w:rsidR="007D6F19" w:rsidRPr="007D6F19" w:rsidRDefault="007D6F19" w:rsidP="00D24615">
            <w:pPr>
              <w:rPr>
                <w:sz w:val="20"/>
              </w:rPr>
            </w:pPr>
            <w:r w:rsidRPr="007D6F19">
              <w:rPr>
                <w:sz w:val="20"/>
              </w:rPr>
              <w:t>Automobile and Light Duty Trucks Surface Coating Operations</w:t>
            </w:r>
          </w:p>
        </w:tc>
        <w:tc>
          <w:tcPr>
            <w:tcW w:w="0" w:type="auto"/>
            <w:hideMark/>
          </w:tcPr>
          <w:p w14:paraId="73E367E7" w14:textId="77777777" w:rsidR="007D6F19" w:rsidRPr="007D6F19" w:rsidRDefault="007D6F19" w:rsidP="00D24615">
            <w:pPr>
              <w:rPr>
                <w:sz w:val="20"/>
              </w:rPr>
            </w:pPr>
            <w:r w:rsidRPr="007D6F19">
              <w:rPr>
                <w:sz w:val="20"/>
              </w:rPr>
              <w:t>X</w:t>
            </w:r>
          </w:p>
        </w:tc>
        <w:tc>
          <w:tcPr>
            <w:tcW w:w="0" w:type="auto"/>
            <w:hideMark/>
          </w:tcPr>
          <w:p w14:paraId="7615ED52" w14:textId="77777777" w:rsidR="007D6F19" w:rsidRPr="007D6F19" w:rsidRDefault="007D6F19" w:rsidP="00D24615">
            <w:pPr>
              <w:rPr>
                <w:sz w:val="20"/>
              </w:rPr>
            </w:pPr>
          </w:p>
        </w:tc>
        <w:tc>
          <w:tcPr>
            <w:tcW w:w="0" w:type="auto"/>
            <w:hideMark/>
          </w:tcPr>
          <w:p w14:paraId="423E4BEA" w14:textId="77777777" w:rsidR="007D6F19" w:rsidRPr="007D6F19" w:rsidRDefault="007D6F19" w:rsidP="00D24615">
            <w:pPr>
              <w:rPr>
                <w:sz w:val="20"/>
              </w:rPr>
            </w:pPr>
          </w:p>
        </w:tc>
        <w:tc>
          <w:tcPr>
            <w:tcW w:w="0" w:type="auto"/>
            <w:hideMark/>
          </w:tcPr>
          <w:p w14:paraId="6AF323DA" w14:textId="77777777" w:rsidR="007D6F19" w:rsidRPr="007D6F19" w:rsidRDefault="007D6F19" w:rsidP="00D24615">
            <w:pPr>
              <w:rPr>
                <w:sz w:val="20"/>
              </w:rPr>
            </w:pPr>
            <w:r w:rsidRPr="007D6F19">
              <w:rPr>
                <w:sz w:val="20"/>
              </w:rPr>
              <w:t xml:space="preserve">X </w:t>
            </w:r>
          </w:p>
        </w:tc>
      </w:tr>
      <w:tr w:rsidR="00D24615" w:rsidRPr="007D6F19" w14:paraId="08D9DE88" w14:textId="77777777" w:rsidTr="00D24615">
        <w:tc>
          <w:tcPr>
            <w:tcW w:w="0" w:type="auto"/>
            <w:hideMark/>
          </w:tcPr>
          <w:p w14:paraId="548B8626" w14:textId="77777777" w:rsidR="007D6F19" w:rsidRPr="007D6F19" w:rsidRDefault="007D6F19" w:rsidP="00D24615">
            <w:pPr>
              <w:rPr>
                <w:sz w:val="20"/>
              </w:rPr>
            </w:pPr>
            <w:r w:rsidRPr="007D6F19">
              <w:rPr>
                <w:sz w:val="20"/>
              </w:rPr>
              <w:t>NN</w:t>
            </w:r>
          </w:p>
        </w:tc>
        <w:tc>
          <w:tcPr>
            <w:tcW w:w="0" w:type="auto"/>
            <w:hideMark/>
          </w:tcPr>
          <w:p w14:paraId="07A6445D" w14:textId="77777777" w:rsidR="007D6F19" w:rsidRPr="007D6F19" w:rsidRDefault="007D6F19" w:rsidP="00D24615">
            <w:pPr>
              <w:rPr>
                <w:sz w:val="20"/>
              </w:rPr>
            </w:pPr>
            <w:r w:rsidRPr="007D6F19">
              <w:rPr>
                <w:sz w:val="20"/>
              </w:rPr>
              <w:t>Phosphate Rock Plants</w:t>
            </w:r>
          </w:p>
        </w:tc>
        <w:tc>
          <w:tcPr>
            <w:tcW w:w="0" w:type="auto"/>
            <w:hideMark/>
          </w:tcPr>
          <w:p w14:paraId="10994E1F" w14:textId="77777777" w:rsidR="007D6F19" w:rsidRPr="007D6F19" w:rsidRDefault="007D6F19" w:rsidP="00D24615">
            <w:pPr>
              <w:rPr>
                <w:sz w:val="20"/>
              </w:rPr>
            </w:pPr>
            <w:r w:rsidRPr="007D6F19">
              <w:rPr>
                <w:sz w:val="20"/>
              </w:rPr>
              <w:t>X</w:t>
            </w:r>
          </w:p>
        </w:tc>
        <w:tc>
          <w:tcPr>
            <w:tcW w:w="0" w:type="auto"/>
            <w:hideMark/>
          </w:tcPr>
          <w:p w14:paraId="6456C6CA" w14:textId="77777777" w:rsidR="007D6F19" w:rsidRPr="007D6F19" w:rsidRDefault="007D6F19" w:rsidP="00D24615">
            <w:pPr>
              <w:rPr>
                <w:sz w:val="20"/>
              </w:rPr>
            </w:pPr>
          </w:p>
        </w:tc>
        <w:tc>
          <w:tcPr>
            <w:tcW w:w="0" w:type="auto"/>
            <w:hideMark/>
          </w:tcPr>
          <w:p w14:paraId="701510D1" w14:textId="77777777" w:rsidR="007D6F19" w:rsidRPr="007D6F19" w:rsidRDefault="007D6F19" w:rsidP="00D24615">
            <w:pPr>
              <w:rPr>
                <w:sz w:val="20"/>
              </w:rPr>
            </w:pPr>
          </w:p>
        </w:tc>
        <w:tc>
          <w:tcPr>
            <w:tcW w:w="0" w:type="auto"/>
            <w:hideMark/>
          </w:tcPr>
          <w:p w14:paraId="73330F2B" w14:textId="77777777" w:rsidR="007D6F19" w:rsidRPr="007D6F19" w:rsidRDefault="007D6F19" w:rsidP="00D24615">
            <w:pPr>
              <w:rPr>
                <w:sz w:val="20"/>
              </w:rPr>
            </w:pPr>
            <w:r w:rsidRPr="007D6F19">
              <w:rPr>
                <w:sz w:val="20"/>
              </w:rPr>
              <w:t xml:space="preserve">X </w:t>
            </w:r>
          </w:p>
        </w:tc>
      </w:tr>
      <w:tr w:rsidR="00D24615" w:rsidRPr="007D6F19" w14:paraId="5FDD127A" w14:textId="77777777" w:rsidTr="00D24615">
        <w:tc>
          <w:tcPr>
            <w:tcW w:w="0" w:type="auto"/>
            <w:hideMark/>
          </w:tcPr>
          <w:p w14:paraId="293ACF44" w14:textId="77777777" w:rsidR="007D6F19" w:rsidRPr="007D6F19" w:rsidRDefault="007D6F19" w:rsidP="00D24615">
            <w:pPr>
              <w:rPr>
                <w:sz w:val="20"/>
              </w:rPr>
            </w:pPr>
            <w:r w:rsidRPr="007D6F19">
              <w:rPr>
                <w:sz w:val="20"/>
              </w:rPr>
              <w:t>PP</w:t>
            </w:r>
          </w:p>
        </w:tc>
        <w:tc>
          <w:tcPr>
            <w:tcW w:w="0" w:type="auto"/>
            <w:hideMark/>
          </w:tcPr>
          <w:p w14:paraId="502E1E99" w14:textId="77777777" w:rsidR="007D6F19" w:rsidRPr="007D6F19" w:rsidRDefault="007D6F19" w:rsidP="00D24615">
            <w:pPr>
              <w:rPr>
                <w:sz w:val="20"/>
              </w:rPr>
            </w:pPr>
            <w:r w:rsidRPr="007D6F19">
              <w:rPr>
                <w:sz w:val="20"/>
              </w:rPr>
              <w:t>Ammonium Sulfate Manufacture</w:t>
            </w:r>
          </w:p>
        </w:tc>
        <w:tc>
          <w:tcPr>
            <w:tcW w:w="0" w:type="auto"/>
            <w:hideMark/>
          </w:tcPr>
          <w:p w14:paraId="1458A495" w14:textId="77777777" w:rsidR="007D6F19" w:rsidRPr="007D6F19" w:rsidRDefault="007D6F19" w:rsidP="00D24615">
            <w:pPr>
              <w:rPr>
                <w:sz w:val="20"/>
              </w:rPr>
            </w:pPr>
            <w:r w:rsidRPr="007D6F19">
              <w:rPr>
                <w:sz w:val="20"/>
              </w:rPr>
              <w:t>X</w:t>
            </w:r>
          </w:p>
        </w:tc>
        <w:tc>
          <w:tcPr>
            <w:tcW w:w="0" w:type="auto"/>
            <w:hideMark/>
          </w:tcPr>
          <w:p w14:paraId="27AEA92B" w14:textId="77777777" w:rsidR="007D6F19" w:rsidRPr="007D6F19" w:rsidRDefault="007D6F19" w:rsidP="00D24615">
            <w:pPr>
              <w:rPr>
                <w:sz w:val="20"/>
              </w:rPr>
            </w:pPr>
          </w:p>
        </w:tc>
        <w:tc>
          <w:tcPr>
            <w:tcW w:w="0" w:type="auto"/>
            <w:hideMark/>
          </w:tcPr>
          <w:p w14:paraId="729CA392" w14:textId="77777777" w:rsidR="007D6F19" w:rsidRPr="007D6F19" w:rsidRDefault="007D6F19" w:rsidP="00D24615">
            <w:pPr>
              <w:rPr>
                <w:sz w:val="20"/>
              </w:rPr>
            </w:pPr>
          </w:p>
        </w:tc>
        <w:tc>
          <w:tcPr>
            <w:tcW w:w="0" w:type="auto"/>
            <w:hideMark/>
          </w:tcPr>
          <w:p w14:paraId="7E3C06C8" w14:textId="77777777" w:rsidR="007D6F19" w:rsidRPr="007D6F19" w:rsidRDefault="007D6F19" w:rsidP="00D24615">
            <w:pPr>
              <w:rPr>
                <w:sz w:val="20"/>
              </w:rPr>
            </w:pPr>
            <w:r w:rsidRPr="007D6F19">
              <w:rPr>
                <w:sz w:val="20"/>
              </w:rPr>
              <w:t xml:space="preserve">X </w:t>
            </w:r>
          </w:p>
        </w:tc>
      </w:tr>
      <w:tr w:rsidR="00D24615" w:rsidRPr="007D6F19" w14:paraId="5DCB96B9" w14:textId="77777777" w:rsidTr="00D24615">
        <w:tc>
          <w:tcPr>
            <w:tcW w:w="0" w:type="auto"/>
            <w:hideMark/>
          </w:tcPr>
          <w:p w14:paraId="3F1ABAD8" w14:textId="77777777" w:rsidR="007D6F19" w:rsidRPr="007D6F19" w:rsidRDefault="007D6F19" w:rsidP="00D24615">
            <w:pPr>
              <w:rPr>
                <w:sz w:val="20"/>
              </w:rPr>
            </w:pPr>
            <w:r w:rsidRPr="007D6F19">
              <w:rPr>
                <w:sz w:val="20"/>
              </w:rPr>
              <w:t>QQ</w:t>
            </w:r>
          </w:p>
        </w:tc>
        <w:tc>
          <w:tcPr>
            <w:tcW w:w="0" w:type="auto"/>
            <w:hideMark/>
          </w:tcPr>
          <w:p w14:paraId="7F7ED937" w14:textId="77777777" w:rsidR="007D6F19" w:rsidRPr="007D6F19" w:rsidRDefault="007D6F19" w:rsidP="00D24615">
            <w:pPr>
              <w:rPr>
                <w:sz w:val="20"/>
              </w:rPr>
            </w:pPr>
            <w:r w:rsidRPr="007D6F19">
              <w:rPr>
                <w:sz w:val="20"/>
              </w:rPr>
              <w:t>Graphic Arts Industry: Publication Rotogravure Printing</w:t>
            </w:r>
          </w:p>
        </w:tc>
        <w:tc>
          <w:tcPr>
            <w:tcW w:w="0" w:type="auto"/>
            <w:hideMark/>
          </w:tcPr>
          <w:p w14:paraId="406010A3" w14:textId="77777777" w:rsidR="007D6F19" w:rsidRPr="007D6F19" w:rsidRDefault="007D6F19" w:rsidP="00D24615">
            <w:pPr>
              <w:rPr>
                <w:sz w:val="20"/>
              </w:rPr>
            </w:pPr>
            <w:r w:rsidRPr="007D6F19">
              <w:rPr>
                <w:sz w:val="20"/>
              </w:rPr>
              <w:t>X</w:t>
            </w:r>
          </w:p>
        </w:tc>
        <w:tc>
          <w:tcPr>
            <w:tcW w:w="0" w:type="auto"/>
            <w:hideMark/>
          </w:tcPr>
          <w:p w14:paraId="406B0838" w14:textId="77777777" w:rsidR="007D6F19" w:rsidRPr="007D6F19" w:rsidRDefault="007D6F19" w:rsidP="00D24615">
            <w:pPr>
              <w:rPr>
                <w:sz w:val="20"/>
              </w:rPr>
            </w:pPr>
          </w:p>
        </w:tc>
        <w:tc>
          <w:tcPr>
            <w:tcW w:w="0" w:type="auto"/>
            <w:hideMark/>
          </w:tcPr>
          <w:p w14:paraId="65271F5D" w14:textId="77777777" w:rsidR="007D6F19" w:rsidRPr="007D6F19" w:rsidRDefault="007D6F19" w:rsidP="00D24615">
            <w:pPr>
              <w:rPr>
                <w:sz w:val="20"/>
              </w:rPr>
            </w:pPr>
          </w:p>
        </w:tc>
        <w:tc>
          <w:tcPr>
            <w:tcW w:w="0" w:type="auto"/>
            <w:hideMark/>
          </w:tcPr>
          <w:p w14:paraId="28EB1684" w14:textId="77777777" w:rsidR="007D6F19" w:rsidRPr="007D6F19" w:rsidRDefault="007D6F19" w:rsidP="00D24615">
            <w:pPr>
              <w:rPr>
                <w:sz w:val="20"/>
              </w:rPr>
            </w:pPr>
            <w:r w:rsidRPr="007D6F19">
              <w:rPr>
                <w:sz w:val="20"/>
              </w:rPr>
              <w:t xml:space="preserve">X </w:t>
            </w:r>
          </w:p>
        </w:tc>
      </w:tr>
      <w:tr w:rsidR="00D24615" w:rsidRPr="007D6F19" w14:paraId="500B325D" w14:textId="77777777" w:rsidTr="00D24615">
        <w:tc>
          <w:tcPr>
            <w:tcW w:w="0" w:type="auto"/>
            <w:hideMark/>
          </w:tcPr>
          <w:p w14:paraId="66623010" w14:textId="77777777" w:rsidR="007D6F19" w:rsidRPr="007D6F19" w:rsidRDefault="007D6F19" w:rsidP="00D24615">
            <w:pPr>
              <w:rPr>
                <w:sz w:val="20"/>
              </w:rPr>
            </w:pPr>
            <w:r w:rsidRPr="007D6F19">
              <w:rPr>
                <w:sz w:val="20"/>
              </w:rPr>
              <w:t>RR</w:t>
            </w:r>
          </w:p>
        </w:tc>
        <w:tc>
          <w:tcPr>
            <w:tcW w:w="0" w:type="auto"/>
            <w:hideMark/>
          </w:tcPr>
          <w:p w14:paraId="5FDAD57D" w14:textId="77777777" w:rsidR="007D6F19" w:rsidRPr="007D6F19" w:rsidRDefault="007D6F19" w:rsidP="00D24615">
            <w:pPr>
              <w:rPr>
                <w:sz w:val="20"/>
              </w:rPr>
            </w:pPr>
            <w:r w:rsidRPr="007D6F19">
              <w:rPr>
                <w:sz w:val="20"/>
              </w:rPr>
              <w:t>Pressure Sensitive Tape and Label Surface Coating Operations</w:t>
            </w:r>
          </w:p>
        </w:tc>
        <w:tc>
          <w:tcPr>
            <w:tcW w:w="0" w:type="auto"/>
            <w:hideMark/>
          </w:tcPr>
          <w:p w14:paraId="693D0A07" w14:textId="77777777" w:rsidR="007D6F19" w:rsidRPr="007D6F19" w:rsidRDefault="007D6F19" w:rsidP="00D24615">
            <w:pPr>
              <w:rPr>
                <w:sz w:val="20"/>
              </w:rPr>
            </w:pPr>
            <w:r w:rsidRPr="007D6F19">
              <w:rPr>
                <w:sz w:val="20"/>
              </w:rPr>
              <w:t>X</w:t>
            </w:r>
          </w:p>
        </w:tc>
        <w:tc>
          <w:tcPr>
            <w:tcW w:w="0" w:type="auto"/>
            <w:hideMark/>
          </w:tcPr>
          <w:p w14:paraId="65B6A4C7" w14:textId="77777777" w:rsidR="007D6F19" w:rsidRPr="007D6F19" w:rsidRDefault="007D6F19" w:rsidP="00D24615">
            <w:pPr>
              <w:rPr>
                <w:sz w:val="20"/>
              </w:rPr>
            </w:pPr>
          </w:p>
        </w:tc>
        <w:tc>
          <w:tcPr>
            <w:tcW w:w="0" w:type="auto"/>
            <w:hideMark/>
          </w:tcPr>
          <w:p w14:paraId="2ADC5843" w14:textId="77777777" w:rsidR="007D6F19" w:rsidRPr="007D6F19" w:rsidRDefault="007D6F19" w:rsidP="00D24615">
            <w:pPr>
              <w:rPr>
                <w:sz w:val="20"/>
              </w:rPr>
            </w:pPr>
          </w:p>
        </w:tc>
        <w:tc>
          <w:tcPr>
            <w:tcW w:w="0" w:type="auto"/>
            <w:hideMark/>
          </w:tcPr>
          <w:p w14:paraId="6232C061" w14:textId="77777777" w:rsidR="007D6F19" w:rsidRPr="007D6F19" w:rsidRDefault="007D6F19" w:rsidP="00D24615">
            <w:pPr>
              <w:rPr>
                <w:sz w:val="20"/>
              </w:rPr>
            </w:pPr>
            <w:r w:rsidRPr="007D6F19">
              <w:rPr>
                <w:sz w:val="20"/>
              </w:rPr>
              <w:t xml:space="preserve">X </w:t>
            </w:r>
          </w:p>
        </w:tc>
      </w:tr>
      <w:tr w:rsidR="00D24615" w:rsidRPr="007D6F19" w14:paraId="692B065B" w14:textId="77777777" w:rsidTr="00D24615">
        <w:tc>
          <w:tcPr>
            <w:tcW w:w="0" w:type="auto"/>
            <w:hideMark/>
          </w:tcPr>
          <w:p w14:paraId="5897ED8E" w14:textId="77777777" w:rsidR="007D6F19" w:rsidRPr="007D6F19" w:rsidRDefault="007D6F19" w:rsidP="00D24615">
            <w:pPr>
              <w:rPr>
                <w:sz w:val="20"/>
              </w:rPr>
            </w:pPr>
            <w:r w:rsidRPr="007D6F19">
              <w:rPr>
                <w:sz w:val="20"/>
              </w:rPr>
              <w:t>SS</w:t>
            </w:r>
          </w:p>
        </w:tc>
        <w:tc>
          <w:tcPr>
            <w:tcW w:w="0" w:type="auto"/>
            <w:hideMark/>
          </w:tcPr>
          <w:p w14:paraId="57813D45" w14:textId="77777777" w:rsidR="007D6F19" w:rsidRPr="007D6F19" w:rsidRDefault="007D6F19" w:rsidP="00D24615">
            <w:pPr>
              <w:rPr>
                <w:sz w:val="20"/>
              </w:rPr>
            </w:pPr>
            <w:r w:rsidRPr="007D6F19">
              <w:rPr>
                <w:sz w:val="20"/>
              </w:rPr>
              <w:t>Industrial Surface Coating: Large Appliances</w:t>
            </w:r>
          </w:p>
        </w:tc>
        <w:tc>
          <w:tcPr>
            <w:tcW w:w="0" w:type="auto"/>
            <w:hideMark/>
          </w:tcPr>
          <w:p w14:paraId="1418745C" w14:textId="77777777" w:rsidR="007D6F19" w:rsidRPr="007D6F19" w:rsidRDefault="007D6F19" w:rsidP="00D24615">
            <w:pPr>
              <w:rPr>
                <w:sz w:val="20"/>
              </w:rPr>
            </w:pPr>
            <w:r w:rsidRPr="007D6F19">
              <w:rPr>
                <w:sz w:val="20"/>
              </w:rPr>
              <w:t>X</w:t>
            </w:r>
          </w:p>
        </w:tc>
        <w:tc>
          <w:tcPr>
            <w:tcW w:w="0" w:type="auto"/>
            <w:hideMark/>
          </w:tcPr>
          <w:p w14:paraId="09349D4E" w14:textId="77777777" w:rsidR="007D6F19" w:rsidRPr="007D6F19" w:rsidRDefault="007D6F19" w:rsidP="00D24615">
            <w:pPr>
              <w:rPr>
                <w:sz w:val="20"/>
              </w:rPr>
            </w:pPr>
          </w:p>
        </w:tc>
        <w:tc>
          <w:tcPr>
            <w:tcW w:w="0" w:type="auto"/>
            <w:hideMark/>
          </w:tcPr>
          <w:p w14:paraId="42836F6F" w14:textId="77777777" w:rsidR="007D6F19" w:rsidRPr="007D6F19" w:rsidRDefault="007D6F19" w:rsidP="00D24615">
            <w:pPr>
              <w:rPr>
                <w:sz w:val="20"/>
              </w:rPr>
            </w:pPr>
          </w:p>
        </w:tc>
        <w:tc>
          <w:tcPr>
            <w:tcW w:w="0" w:type="auto"/>
            <w:hideMark/>
          </w:tcPr>
          <w:p w14:paraId="4756D4B5" w14:textId="77777777" w:rsidR="007D6F19" w:rsidRPr="007D6F19" w:rsidRDefault="007D6F19" w:rsidP="00D24615">
            <w:pPr>
              <w:rPr>
                <w:sz w:val="20"/>
              </w:rPr>
            </w:pPr>
            <w:r w:rsidRPr="007D6F19">
              <w:rPr>
                <w:sz w:val="20"/>
              </w:rPr>
              <w:t xml:space="preserve">X </w:t>
            </w:r>
          </w:p>
        </w:tc>
      </w:tr>
      <w:tr w:rsidR="00D24615" w:rsidRPr="007D6F19" w14:paraId="30E2EAE1" w14:textId="77777777" w:rsidTr="00D24615">
        <w:tc>
          <w:tcPr>
            <w:tcW w:w="0" w:type="auto"/>
            <w:hideMark/>
          </w:tcPr>
          <w:p w14:paraId="329FD2C3" w14:textId="77777777" w:rsidR="007D6F19" w:rsidRPr="007D6F19" w:rsidRDefault="007D6F19" w:rsidP="00D24615">
            <w:pPr>
              <w:rPr>
                <w:sz w:val="20"/>
              </w:rPr>
            </w:pPr>
            <w:r w:rsidRPr="007D6F19">
              <w:rPr>
                <w:sz w:val="20"/>
              </w:rPr>
              <w:t>TT</w:t>
            </w:r>
          </w:p>
        </w:tc>
        <w:tc>
          <w:tcPr>
            <w:tcW w:w="0" w:type="auto"/>
            <w:hideMark/>
          </w:tcPr>
          <w:p w14:paraId="3865466D" w14:textId="77777777" w:rsidR="007D6F19" w:rsidRPr="007D6F19" w:rsidRDefault="007D6F19" w:rsidP="00D24615">
            <w:pPr>
              <w:rPr>
                <w:sz w:val="20"/>
              </w:rPr>
            </w:pPr>
            <w:r w:rsidRPr="007D6F19">
              <w:rPr>
                <w:sz w:val="20"/>
              </w:rPr>
              <w:t>Metal Coil Surface Coating</w:t>
            </w:r>
          </w:p>
        </w:tc>
        <w:tc>
          <w:tcPr>
            <w:tcW w:w="0" w:type="auto"/>
            <w:hideMark/>
          </w:tcPr>
          <w:p w14:paraId="204B974B" w14:textId="77777777" w:rsidR="007D6F19" w:rsidRPr="007D6F19" w:rsidRDefault="007D6F19" w:rsidP="00D24615">
            <w:pPr>
              <w:rPr>
                <w:sz w:val="20"/>
              </w:rPr>
            </w:pPr>
            <w:r w:rsidRPr="007D6F19">
              <w:rPr>
                <w:sz w:val="20"/>
              </w:rPr>
              <w:t>X</w:t>
            </w:r>
          </w:p>
        </w:tc>
        <w:tc>
          <w:tcPr>
            <w:tcW w:w="0" w:type="auto"/>
            <w:hideMark/>
          </w:tcPr>
          <w:p w14:paraId="0EF7EDF8" w14:textId="77777777" w:rsidR="007D6F19" w:rsidRPr="007D6F19" w:rsidRDefault="007D6F19" w:rsidP="00D24615">
            <w:pPr>
              <w:rPr>
                <w:sz w:val="20"/>
              </w:rPr>
            </w:pPr>
          </w:p>
        </w:tc>
        <w:tc>
          <w:tcPr>
            <w:tcW w:w="0" w:type="auto"/>
            <w:hideMark/>
          </w:tcPr>
          <w:p w14:paraId="5870EEC7" w14:textId="77777777" w:rsidR="007D6F19" w:rsidRPr="007D6F19" w:rsidRDefault="007D6F19" w:rsidP="00D24615">
            <w:pPr>
              <w:rPr>
                <w:sz w:val="20"/>
              </w:rPr>
            </w:pPr>
          </w:p>
        </w:tc>
        <w:tc>
          <w:tcPr>
            <w:tcW w:w="0" w:type="auto"/>
            <w:hideMark/>
          </w:tcPr>
          <w:p w14:paraId="7F851E28" w14:textId="77777777" w:rsidR="007D6F19" w:rsidRPr="007D6F19" w:rsidRDefault="007D6F19" w:rsidP="00D24615">
            <w:pPr>
              <w:rPr>
                <w:sz w:val="20"/>
              </w:rPr>
            </w:pPr>
            <w:r w:rsidRPr="007D6F19">
              <w:rPr>
                <w:sz w:val="20"/>
              </w:rPr>
              <w:t xml:space="preserve">X </w:t>
            </w:r>
          </w:p>
        </w:tc>
      </w:tr>
      <w:tr w:rsidR="00D24615" w:rsidRPr="007D6F19" w14:paraId="613D18AD" w14:textId="77777777" w:rsidTr="00D24615">
        <w:tc>
          <w:tcPr>
            <w:tcW w:w="0" w:type="auto"/>
            <w:hideMark/>
          </w:tcPr>
          <w:p w14:paraId="0C598771" w14:textId="77777777" w:rsidR="007D6F19" w:rsidRPr="007D6F19" w:rsidRDefault="007D6F19" w:rsidP="00D24615">
            <w:pPr>
              <w:rPr>
                <w:sz w:val="20"/>
              </w:rPr>
            </w:pPr>
            <w:r w:rsidRPr="007D6F19">
              <w:rPr>
                <w:sz w:val="20"/>
              </w:rPr>
              <w:t>UU</w:t>
            </w:r>
          </w:p>
        </w:tc>
        <w:tc>
          <w:tcPr>
            <w:tcW w:w="0" w:type="auto"/>
            <w:hideMark/>
          </w:tcPr>
          <w:p w14:paraId="61ADBB63" w14:textId="77777777" w:rsidR="007D6F19" w:rsidRPr="007D6F19" w:rsidRDefault="007D6F19" w:rsidP="00D24615">
            <w:pPr>
              <w:rPr>
                <w:sz w:val="20"/>
              </w:rPr>
            </w:pPr>
            <w:r w:rsidRPr="007D6F19">
              <w:rPr>
                <w:sz w:val="20"/>
              </w:rPr>
              <w:t>Asphalt Processing and Asphalt Roofing Manufacture</w:t>
            </w:r>
          </w:p>
        </w:tc>
        <w:tc>
          <w:tcPr>
            <w:tcW w:w="0" w:type="auto"/>
            <w:hideMark/>
          </w:tcPr>
          <w:p w14:paraId="60FAADCA" w14:textId="77777777" w:rsidR="007D6F19" w:rsidRPr="007D6F19" w:rsidRDefault="007D6F19" w:rsidP="00D24615">
            <w:pPr>
              <w:rPr>
                <w:sz w:val="20"/>
              </w:rPr>
            </w:pPr>
            <w:r w:rsidRPr="007D6F19">
              <w:rPr>
                <w:sz w:val="20"/>
              </w:rPr>
              <w:t>X</w:t>
            </w:r>
          </w:p>
        </w:tc>
        <w:tc>
          <w:tcPr>
            <w:tcW w:w="0" w:type="auto"/>
            <w:hideMark/>
          </w:tcPr>
          <w:p w14:paraId="0BE9FCA5" w14:textId="77777777" w:rsidR="007D6F19" w:rsidRPr="007D6F19" w:rsidRDefault="007D6F19" w:rsidP="00D24615">
            <w:pPr>
              <w:rPr>
                <w:sz w:val="20"/>
              </w:rPr>
            </w:pPr>
          </w:p>
        </w:tc>
        <w:tc>
          <w:tcPr>
            <w:tcW w:w="0" w:type="auto"/>
            <w:hideMark/>
          </w:tcPr>
          <w:p w14:paraId="2A8E0CC0" w14:textId="77777777" w:rsidR="007D6F19" w:rsidRPr="007D6F19" w:rsidRDefault="007D6F19" w:rsidP="00D24615">
            <w:pPr>
              <w:rPr>
                <w:sz w:val="20"/>
              </w:rPr>
            </w:pPr>
          </w:p>
        </w:tc>
        <w:tc>
          <w:tcPr>
            <w:tcW w:w="0" w:type="auto"/>
            <w:hideMark/>
          </w:tcPr>
          <w:p w14:paraId="268BEE2E" w14:textId="77777777" w:rsidR="007D6F19" w:rsidRPr="007D6F19" w:rsidRDefault="007D6F19" w:rsidP="00D24615">
            <w:pPr>
              <w:rPr>
                <w:sz w:val="20"/>
              </w:rPr>
            </w:pPr>
            <w:r w:rsidRPr="007D6F19">
              <w:rPr>
                <w:sz w:val="20"/>
              </w:rPr>
              <w:t xml:space="preserve">X </w:t>
            </w:r>
          </w:p>
        </w:tc>
      </w:tr>
      <w:tr w:rsidR="00D24615" w:rsidRPr="007D6F19" w14:paraId="06868FF3" w14:textId="77777777" w:rsidTr="00D24615">
        <w:tc>
          <w:tcPr>
            <w:tcW w:w="0" w:type="auto"/>
            <w:hideMark/>
          </w:tcPr>
          <w:p w14:paraId="7FE88700" w14:textId="77777777" w:rsidR="007D6F19" w:rsidRPr="007D6F19" w:rsidRDefault="007D6F19" w:rsidP="00D24615">
            <w:pPr>
              <w:rPr>
                <w:sz w:val="20"/>
              </w:rPr>
            </w:pPr>
            <w:r w:rsidRPr="007D6F19">
              <w:rPr>
                <w:sz w:val="20"/>
              </w:rPr>
              <w:t>VV</w:t>
            </w:r>
          </w:p>
        </w:tc>
        <w:tc>
          <w:tcPr>
            <w:tcW w:w="0" w:type="auto"/>
            <w:hideMark/>
          </w:tcPr>
          <w:p w14:paraId="16900942" w14:textId="77777777" w:rsidR="007D6F19" w:rsidRPr="007D6F19" w:rsidRDefault="007D6F19" w:rsidP="00D24615">
            <w:pPr>
              <w:rPr>
                <w:sz w:val="20"/>
              </w:rPr>
            </w:pPr>
            <w:r w:rsidRPr="007D6F19">
              <w:rPr>
                <w:sz w:val="20"/>
              </w:rPr>
              <w:t>Equipment Leaks of VOC in the Synthetic Organic Chemicals Manufacturing Industry</w:t>
            </w:r>
          </w:p>
        </w:tc>
        <w:tc>
          <w:tcPr>
            <w:tcW w:w="0" w:type="auto"/>
            <w:hideMark/>
          </w:tcPr>
          <w:p w14:paraId="2EBFDF00" w14:textId="77777777" w:rsidR="007D6F19" w:rsidRPr="007D6F19" w:rsidRDefault="007D6F19" w:rsidP="00D24615">
            <w:pPr>
              <w:rPr>
                <w:sz w:val="20"/>
              </w:rPr>
            </w:pPr>
            <w:r w:rsidRPr="007D6F19">
              <w:rPr>
                <w:sz w:val="20"/>
              </w:rPr>
              <w:t>X</w:t>
            </w:r>
          </w:p>
        </w:tc>
        <w:tc>
          <w:tcPr>
            <w:tcW w:w="0" w:type="auto"/>
            <w:hideMark/>
          </w:tcPr>
          <w:p w14:paraId="11DADB6B" w14:textId="77777777" w:rsidR="007D6F19" w:rsidRPr="007D6F19" w:rsidRDefault="007D6F19" w:rsidP="00D24615">
            <w:pPr>
              <w:rPr>
                <w:sz w:val="20"/>
              </w:rPr>
            </w:pPr>
          </w:p>
        </w:tc>
        <w:tc>
          <w:tcPr>
            <w:tcW w:w="0" w:type="auto"/>
            <w:hideMark/>
          </w:tcPr>
          <w:p w14:paraId="1420583D" w14:textId="77777777" w:rsidR="007D6F19" w:rsidRPr="007D6F19" w:rsidRDefault="007D6F19" w:rsidP="00D24615">
            <w:pPr>
              <w:rPr>
                <w:sz w:val="20"/>
              </w:rPr>
            </w:pPr>
          </w:p>
        </w:tc>
        <w:tc>
          <w:tcPr>
            <w:tcW w:w="0" w:type="auto"/>
            <w:hideMark/>
          </w:tcPr>
          <w:p w14:paraId="37E5D0C3" w14:textId="77777777" w:rsidR="007D6F19" w:rsidRPr="007D6F19" w:rsidRDefault="007D6F19" w:rsidP="00D24615">
            <w:pPr>
              <w:rPr>
                <w:sz w:val="20"/>
              </w:rPr>
            </w:pPr>
            <w:r w:rsidRPr="007D6F19">
              <w:rPr>
                <w:sz w:val="20"/>
              </w:rPr>
              <w:t xml:space="preserve">X </w:t>
            </w:r>
          </w:p>
        </w:tc>
      </w:tr>
      <w:tr w:rsidR="00D24615" w:rsidRPr="007D6F19" w14:paraId="60CD8079" w14:textId="77777777" w:rsidTr="00D24615">
        <w:tc>
          <w:tcPr>
            <w:tcW w:w="0" w:type="auto"/>
            <w:hideMark/>
          </w:tcPr>
          <w:p w14:paraId="734D1F36" w14:textId="77777777" w:rsidR="007D6F19" w:rsidRPr="007D6F19" w:rsidRDefault="007D6F19" w:rsidP="00D24615">
            <w:pPr>
              <w:rPr>
                <w:sz w:val="20"/>
              </w:rPr>
            </w:pPr>
            <w:r w:rsidRPr="007D6F19">
              <w:rPr>
                <w:sz w:val="20"/>
              </w:rPr>
              <w:t>WW</w:t>
            </w:r>
          </w:p>
        </w:tc>
        <w:tc>
          <w:tcPr>
            <w:tcW w:w="0" w:type="auto"/>
            <w:hideMark/>
          </w:tcPr>
          <w:p w14:paraId="70B354D3" w14:textId="77777777" w:rsidR="007D6F19" w:rsidRPr="007D6F19" w:rsidRDefault="007D6F19" w:rsidP="00D24615">
            <w:pPr>
              <w:rPr>
                <w:sz w:val="20"/>
              </w:rPr>
            </w:pPr>
            <w:r w:rsidRPr="007D6F19">
              <w:rPr>
                <w:sz w:val="20"/>
              </w:rPr>
              <w:t>Beverage Can Surface Coating Industry</w:t>
            </w:r>
          </w:p>
        </w:tc>
        <w:tc>
          <w:tcPr>
            <w:tcW w:w="0" w:type="auto"/>
            <w:hideMark/>
          </w:tcPr>
          <w:p w14:paraId="2ACA0662" w14:textId="77777777" w:rsidR="007D6F19" w:rsidRPr="007D6F19" w:rsidRDefault="007D6F19" w:rsidP="00D24615">
            <w:pPr>
              <w:rPr>
                <w:sz w:val="20"/>
              </w:rPr>
            </w:pPr>
            <w:r w:rsidRPr="007D6F19">
              <w:rPr>
                <w:sz w:val="20"/>
              </w:rPr>
              <w:t>X</w:t>
            </w:r>
          </w:p>
        </w:tc>
        <w:tc>
          <w:tcPr>
            <w:tcW w:w="0" w:type="auto"/>
            <w:hideMark/>
          </w:tcPr>
          <w:p w14:paraId="2363AE74" w14:textId="77777777" w:rsidR="007D6F19" w:rsidRPr="007D6F19" w:rsidRDefault="007D6F19" w:rsidP="00D24615">
            <w:pPr>
              <w:rPr>
                <w:sz w:val="20"/>
              </w:rPr>
            </w:pPr>
          </w:p>
        </w:tc>
        <w:tc>
          <w:tcPr>
            <w:tcW w:w="0" w:type="auto"/>
            <w:hideMark/>
          </w:tcPr>
          <w:p w14:paraId="42284B3E" w14:textId="77777777" w:rsidR="007D6F19" w:rsidRPr="007D6F19" w:rsidRDefault="007D6F19" w:rsidP="00D24615">
            <w:pPr>
              <w:rPr>
                <w:sz w:val="20"/>
              </w:rPr>
            </w:pPr>
          </w:p>
        </w:tc>
        <w:tc>
          <w:tcPr>
            <w:tcW w:w="0" w:type="auto"/>
            <w:hideMark/>
          </w:tcPr>
          <w:p w14:paraId="1EDB5EB8" w14:textId="77777777" w:rsidR="007D6F19" w:rsidRPr="007D6F19" w:rsidRDefault="007D6F19" w:rsidP="00D24615">
            <w:pPr>
              <w:rPr>
                <w:sz w:val="20"/>
              </w:rPr>
            </w:pPr>
            <w:r w:rsidRPr="007D6F19">
              <w:rPr>
                <w:sz w:val="20"/>
              </w:rPr>
              <w:t xml:space="preserve">X </w:t>
            </w:r>
          </w:p>
        </w:tc>
      </w:tr>
      <w:tr w:rsidR="00D24615" w:rsidRPr="007D6F19" w14:paraId="59B01272" w14:textId="77777777" w:rsidTr="00D24615">
        <w:tc>
          <w:tcPr>
            <w:tcW w:w="0" w:type="auto"/>
            <w:hideMark/>
          </w:tcPr>
          <w:p w14:paraId="46C694AC" w14:textId="77777777" w:rsidR="007D6F19" w:rsidRPr="007D6F19" w:rsidRDefault="007D6F19" w:rsidP="00D24615">
            <w:pPr>
              <w:rPr>
                <w:sz w:val="20"/>
              </w:rPr>
            </w:pPr>
            <w:r w:rsidRPr="007D6F19">
              <w:rPr>
                <w:sz w:val="20"/>
              </w:rPr>
              <w:t>XX</w:t>
            </w:r>
          </w:p>
        </w:tc>
        <w:tc>
          <w:tcPr>
            <w:tcW w:w="0" w:type="auto"/>
            <w:hideMark/>
          </w:tcPr>
          <w:p w14:paraId="4B4267D8" w14:textId="77777777" w:rsidR="007D6F19" w:rsidRPr="007D6F19" w:rsidRDefault="007D6F19" w:rsidP="00D24615">
            <w:pPr>
              <w:rPr>
                <w:sz w:val="20"/>
              </w:rPr>
            </w:pPr>
            <w:r w:rsidRPr="007D6F19">
              <w:rPr>
                <w:sz w:val="20"/>
              </w:rPr>
              <w:t>Bulk Gasoline Terminals</w:t>
            </w:r>
          </w:p>
        </w:tc>
        <w:tc>
          <w:tcPr>
            <w:tcW w:w="0" w:type="auto"/>
            <w:hideMark/>
          </w:tcPr>
          <w:p w14:paraId="4D96AFBF" w14:textId="77777777" w:rsidR="007D6F19" w:rsidRPr="007D6F19" w:rsidRDefault="007D6F19" w:rsidP="00D24615">
            <w:pPr>
              <w:rPr>
                <w:sz w:val="20"/>
              </w:rPr>
            </w:pPr>
          </w:p>
        </w:tc>
        <w:tc>
          <w:tcPr>
            <w:tcW w:w="0" w:type="auto"/>
            <w:hideMark/>
          </w:tcPr>
          <w:p w14:paraId="28E109E8" w14:textId="77777777" w:rsidR="007D6F19" w:rsidRPr="007D6F19" w:rsidRDefault="007D6F19" w:rsidP="00D24615">
            <w:pPr>
              <w:rPr>
                <w:sz w:val="20"/>
              </w:rPr>
            </w:pPr>
          </w:p>
        </w:tc>
        <w:tc>
          <w:tcPr>
            <w:tcW w:w="0" w:type="auto"/>
            <w:hideMark/>
          </w:tcPr>
          <w:p w14:paraId="5C45C2C0" w14:textId="77777777" w:rsidR="007D6F19" w:rsidRPr="007D6F19" w:rsidRDefault="007D6F19" w:rsidP="00D24615">
            <w:pPr>
              <w:rPr>
                <w:sz w:val="20"/>
              </w:rPr>
            </w:pPr>
          </w:p>
        </w:tc>
        <w:tc>
          <w:tcPr>
            <w:tcW w:w="0" w:type="auto"/>
            <w:hideMark/>
          </w:tcPr>
          <w:p w14:paraId="7B4D25CD" w14:textId="77777777" w:rsidR="007D6F19" w:rsidRPr="007D6F19" w:rsidRDefault="007D6F19" w:rsidP="00D24615">
            <w:pPr>
              <w:rPr>
                <w:sz w:val="20"/>
              </w:rPr>
            </w:pPr>
          </w:p>
        </w:tc>
      </w:tr>
      <w:tr w:rsidR="00D24615" w:rsidRPr="007D6F19" w14:paraId="33DC3576" w14:textId="77777777" w:rsidTr="00D24615">
        <w:tc>
          <w:tcPr>
            <w:tcW w:w="0" w:type="auto"/>
            <w:hideMark/>
          </w:tcPr>
          <w:p w14:paraId="52C08BAF" w14:textId="77777777" w:rsidR="007D6F19" w:rsidRPr="007D6F19" w:rsidRDefault="007D6F19" w:rsidP="00D24615">
            <w:pPr>
              <w:rPr>
                <w:sz w:val="20"/>
              </w:rPr>
            </w:pPr>
            <w:r w:rsidRPr="007D6F19">
              <w:rPr>
                <w:sz w:val="20"/>
              </w:rPr>
              <w:t>AAA</w:t>
            </w:r>
          </w:p>
        </w:tc>
        <w:tc>
          <w:tcPr>
            <w:tcW w:w="0" w:type="auto"/>
            <w:hideMark/>
          </w:tcPr>
          <w:p w14:paraId="3FBBA479" w14:textId="77777777" w:rsidR="007D6F19" w:rsidRPr="007D6F19" w:rsidRDefault="007D6F19" w:rsidP="00D24615">
            <w:pPr>
              <w:rPr>
                <w:sz w:val="20"/>
              </w:rPr>
            </w:pPr>
            <w:r w:rsidRPr="007D6F19">
              <w:rPr>
                <w:sz w:val="20"/>
              </w:rPr>
              <w:t>New Residential Wool Heaters</w:t>
            </w:r>
          </w:p>
        </w:tc>
        <w:tc>
          <w:tcPr>
            <w:tcW w:w="0" w:type="auto"/>
            <w:hideMark/>
          </w:tcPr>
          <w:p w14:paraId="1CA17F04" w14:textId="77777777" w:rsidR="007D6F19" w:rsidRPr="007D6F19" w:rsidRDefault="007D6F19" w:rsidP="00D24615">
            <w:pPr>
              <w:rPr>
                <w:sz w:val="20"/>
              </w:rPr>
            </w:pPr>
            <w:r w:rsidRPr="007D6F19">
              <w:rPr>
                <w:sz w:val="20"/>
              </w:rPr>
              <w:t>X</w:t>
            </w:r>
          </w:p>
        </w:tc>
        <w:tc>
          <w:tcPr>
            <w:tcW w:w="0" w:type="auto"/>
            <w:hideMark/>
          </w:tcPr>
          <w:p w14:paraId="7A9273BF" w14:textId="77777777" w:rsidR="007D6F19" w:rsidRPr="007D6F19" w:rsidRDefault="007D6F19" w:rsidP="00D24615">
            <w:pPr>
              <w:rPr>
                <w:sz w:val="20"/>
              </w:rPr>
            </w:pPr>
          </w:p>
        </w:tc>
        <w:tc>
          <w:tcPr>
            <w:tcW w:w="0" w:type="auto"/>
            <w:hideMark/>
          </w:tcPr>
          <w:p w14:paraId="5F6F6889" w14:textId="77777777" w:rsidR="007D6F19" w:rsidRPr="007D6F19" w:rsidRDefault="007D6F19" w:rsidP="00D24615">
            <w:pPr>
              <w:rPr>
                <w:sz w:val="20"/>
              </w:rPr>
            </w:pPr>
          </w:p>
        </w:tc>
        <w:tc>
          <w:tcPr>
            <w:tcW w:w="0" w:type="auto"/>
            <w:hideMark/>
          </w:tcPr>
          <w:p w14:paraId="500A3D3D" w14:textId="77777777" w:rsidR="007D6F19" w:rsidRPr="007D6F19" w:rsidRDefault="007D6F19" w:rsidP="00D24615">
            <w:pPr>
              <w:rPr>
                <w:sz w:val="20"/>
              </w:rPr>
            </w:pPr>
            <w:r w:rsidRPr="007D6F19">
              <w:rPr>
                <w:sz w:val="20"/>
              </w:rPr>
              <w:t xml:space="preserve">X </w:t>
            </w:r>
          </w:p>
        </w:tc>
      </w:tr>
      <w:tr w:rsidR="00D24615" w:rsidRPr="007D6F19" w14:paraId="21D9BE91" w14:textId="77777777" w:rsidTr="00D24615">
        <w:tc>
          <w:tcPr>
            <w:tcW w:w="0" w:type="auto"/>
            <w:hideMark/>
          </w:tcPr>
          <w:p w14:paraId="21FBC3B7" w14:textId="77777777" w:rsidR="007D6F19" w:rsidRPr="007D6F19" w:rsidRDefault="007D6F19" w:rsidP="00D24615">
            <w:pPr>
              <w:rPr>
                <w:sz w:val="20"/>
              </w:rPr>
            </w:pPr>
            <w:r w:rsidRPr="007D6F19">
              <w:rPr>
                <w:sz w:val="20"/>
              </w:rPr>
              <w:t>BBB</w:t>
            </w:r>
          </w:p>
        </w:tc>
        <w:tc>
          <w:tcPr>
            <w:tcW w:w="0" w:type="auto"/>
            <w:hideMark/>
          </w:tcPr>
          <w:p w14:paraId="529000C5" w14:textId="77777777" w:rsidR="007D6F19" w:rsidRPr="007D6F19" w:rsidRDefault="007D6F19" w:rsidP="00D24615">
            <w:pPr>
              <w:rPr>
                <w:sz w:val="20"/>
              </w:rPr>
            </w:pPr>
            <w:r w:rsidRPr="007D6F19">
              <w:rPr>
                <w:sz w:val="20"/>
              </w:rPr>
              <w:t>Rubber Tire Manufacturing Industry</w:t>
            </w:r>
          </w:p>
        </w:tc>
        <w:tc>
          <w:tcPr>
            <w:tcW w:w="0" w:type="auto"/>
            <w:hideMark/>
          </w:tcPr>
          <w:p w14:paraId="797A75BB" w14:textId="77777777" w:rsidR="007D6F19" w:rsidRPr="007D6F19" w:rsidRDefault="007D6F19" w:rsidP="00D24615">
            <w:pPr>
              <w:rPr>
                <w:sz w:val="20"/>
              </w:rPr>
            </w:pPr>
            <w:r w:rsidRPr="007D6F19">
              <w:rPr>
                <w:sz w:val="20"/>
              </w:rPr>
              <w:t>X</w:t>
            </w:r>
          </w:p>
        </w:tc>
        <w:tc>
          <w:tcPr>
            <w:tcW w:w="0" w:type="auto"/>
            <w:hideMark/>
          </w:tcPr>
          <w:p w14:paraId="6A0383E9" w14:textId="77777777" w:rsidR="007D6F19" w:rsidRPr="007D6F19" w:rsidRDefault="007D6F19" w:rsidP="00D24615">
            <w:pPr>
              <w:rPr>
                <w:sz w:val="20"/>
              </w:rPr>
            </w:pPr>
          </w:p>
        </w:tc>
        <w:tc>
          <w:tcPr>
            <w:tcW w:w="0" w:type="auto"/>
            <w:hideMark/>
          </w:tcPr>
          <w:p w14:paraId="23E880F3" w14:textId="77777777" w:rsidR="007D6F19" w:rsidRPr="007D6F19" w:rsidRDefault="007D6F19" w:rsidP="00D24615">
            <w:pPr>
              <w:rPr>
                <w:sz w:val="20"/>
              </w:rPr>
            </w:pPr>
          </w:p>
        </w:tc>
        <w:tc>
          <w:tcPr>
            <w:tcW w:w="0" w:type="auto"/>
            <w:hideMark/>
          </w:tcPr>
          <w:p w14:paraId="29A7B50F" w14:textId="77777777" w:rsidR="007D6F19" w:rsidRPr="007D6F19" w:rsidRDefault="007D6F19" w:rsidP="00D24615">
            <w:pPr>
              <w:rPr>
                <w:sz w:val="20"/>
              </w:rPr>
            </w:pPr>
            <w:r w:rsidRPr="007D6F19">
              <w:rPr>
                <w:sz w:val="20"/>
              </w:rPr>
              <w:t xml:space="preserve">X </w:t>
            </w:r>
          </w:p>
        </w:tc>
      </w:tr>
      <w:tr w:rsidR="00D24615" w:rsidRPr="007D6F19" w14:paraId="5D83FDED" w14:textId="77777777" w:rsidTr="00D24615">
        <w:tc>
          <w:tcPr>
            <w:tcW w:w="0" w:type="auto"/>
            <w:hideMark/>
          </w:tcPr>
          <w:p w14:paraId="39708A68" w14:textId="77777777" w:rsidR="007D6F19" w:rsidRPr="007D6F19" w:rsidRDefault="007D6F19" w:rsidP="00D24615">
            <w:pPr>
              <w:rPr>
                <w:sz w:val="20"/>
              </w:rPr>
            </w:pPr>
            <w:r w:rsidRPr="007D6F19">
              <w:rPr>
                <w:sz w:val="20"/>
              </w:rPr>
              <w:t>CCC</w:t>
            </w:r>
          </w:p>
        </w:tc>
        <w:tc>
          <w:tcPr>
            <w:tcW w:w="0" w:type="auto"/>
            <w:hideMark/>
          </w:tcPr>
          <w:p w14:paraId="2D7A876E" w14:textId="77777777" w:rsidR="007D6F19" w:rsidRPr="007D6F19" w:rsidRDefault="007D6F19" w:rsidP="00D24615">
            <w:pPr>
              <w:rPr>
                <w:sz w:val="20"/>
              </w:rPr>
            </w:pPr>
            <w:r w:rsidRPr="007D6F19">
              <w:rPr>
                <w:sz w:val="20"/>
              </w:rPr>
              <w:t>(Reserved)</w:t>
            </w:r>
          </w:p>
        </w:tc>
        <w:tc>
          <w:tcPr>
            <w:tcW w:w="0" w:type="auto"/>
            <w:hideMark/>
          </w:tcPr>
          <w:p w14:paraId="50AA6405" w14:textId="77777777" w:rsidR="007D6F19" w:rsidRPr="007D6F19" w:rsidRDefault="007D6F19" w:rsidP="00D24615">
            <w:pPr>
              <w:rPr>
                <w:sz w:val="20"/>
              </w:rPr>
            </w:pPr>
          </w:p>
        </w:tc>
        <w:tc>
          <w:tcPr>
            <w:tcW w:w="0" w:type="auto"/>
            <w:hideMark/>
          </w:tcPr>
          <w:p w14:paraId="33CC0496" w14:textId="77777777" w:rsidR="007D6F19" w:rsidRPr="007D6F19" w:rsidRDefault="007D6F19" w:rsidP="00D24615">
            <w:pPr>
              <w:rPr>
                <w:sz w:val="20"/>
              </w:rPr>
            </w:pPr>
          </w:p>
        </w:tc>
        <w:tc>
          <w:tcPr>
            <w:tcW w:w="0" w:type="auto"/>
            <w:hideMark/>
          </w:tcPr>
          <w:p w14:paraId="34D8B021" w14:textId="77777777" w:rsidR="007D6F19" w:rsidRPr="007D6F19" w:rsidRDefault="007D6F19" w:rsidP="00D24615">
            <w:pPr>
              <w:rPr>
                <w:sz w:val="20"/>
              </w:rPr>
            </w:pPr>
          </w:p>
        </w:tc>
        <w:tc>
          <w:tcPr>
            <w:tcW w:w="0" w:type="auto"/>
            <w:hideMark/>
          </w:tcPr>
          <w:p w14:paraId="77E9C052" w14:textId="77777777" w:rsidR="007D6F19" w:rsidRPr="007D6F19" w:rsidRDefault="007D6F19" w:rsidP="00D24615">
            <w:pPr>
              <w:rPr>
                <w:sz w:val="20"/>
              </w:rPr>
            </w:pPr>
          </w:p>
        </w:tc>
      </w:tr>
      <w:tr w:rsidR="00D24615" w:rsidRPr="007D6F19" w14:paraId="332820EF" w14:textId="77777777" w:rsidTr="00D24615">
        <w:tc>
          <w:tcPr>
            <w:tcW w:w="0" w:type="auto"/>
            <w:hideMark/>
          </w:tcPr>
          <w:p w14:paraId="2BB15BEB" w14:textId="77777777" w:rsidR="007D6F19" w:rsidRPr="007D6F19" w:rsidRDefault="007D6F19" w:rsidP="00D24615">
            <w:pPr>
              <w:rPr>
                <w:sz w:val="20"/>
              </w:rPr>
            </w:pPr>
            <w:r w:rsidRPr="007D6F19">
              <w:rPr>
                <w:sz w:val="20"/>
              </w:rPr>
              <w:t>DDD</w:t>
            </w:r>
          </w:p>
        </w:tc>
        <w:tc>
          <w:tcPr>
            <w:tcW w:w="0" w:type="auto"/>
            <w:hideMark/>
          </w:tcPr>
          <w:p w14:paraId="4E2012A6" w14:textId="77777777" w:rsidR="007D6F19" w:rsidRPr="007D6F19" w:rsidRDefault="007D6F19" w:rsidP="00D24615">
            <w:pPr>
              <w:rPr>
                <w:sz w:val="20"/>
              </w:rPr>
            </w:pPr>
            <w:r w:rsidRPr="007D6F19">
              <w:rPr>
                <w:sz w:val="20"/>
              </w:rPr>
              <w:t>Volatile Organic Compounds (VOC) Emissions from the Polymer Manufacturing Industry</w:t>
            </w:r>
          </w:p>
        </w:tc>
        <w:tc>
          <w:tcPr>
            <w:tcW w:w="0" w:type="auto"/>
            <w:hideMark/>
          </w:tcPr>
          <w:p w14:paraId="3F7840B3" w14:textId="77777777" w:rsidR="007D6F19" w:rsidRPr="007D6F19" w:rsidRDefault="007D6F19" w:rsidP="00D24615">
            <w:pPr>
              <w:rPr>
                <w:sz w:val="20"/>
              </w:rPr>
            </w:pPr>
            <w:r w:rsidRPr="007D6F19">
              <w:rPr>
                <w:sz w:val="20"/>
              </w:rPr>
              <w:t>X</w:t>
            </w:r>
          </w:p>
        </w:tc>
        <w:tc>
          <w:tcPr>
            <w:tcW w:w="0" w:type="auto"/>
            <w:hideMark/>
          </w:tcPr>
          <w:p w14:paraId="0356D711" w14:textId="77777777" w:rsidR="007D6F19" w:rsidRPr="007D6F19" w:rsidRDefault="007D6F19" w:rsidP="00D24615">
            <w:pPr>
              <w:rPr>
                <w:sz w:val="20"/>
              </w:rPr>
            </w:pPr>
          </w:p>
        </w:tc>
        <w:tc>
          <w:tcPr>
            <w:tcW w:w="0" w:type="auto"/>
            <w:hideMark/>
          </w:tcPr>
          <w:p w14:paraId="358557F4" w14:textId="77777777" w:rsidR="007D6F19" w:rsidRPr="007D6F19" w:rsidRDefault="007D6F19" w:rsidP="00D24615">
            <w:pPr>
              <w:rPr>
                <w:sz w:val="20"/>
              </w:rPr>
            </w:pPr>
          </w:p>
        </w:tc>
        <w:tc>
          <w:tcPr>
            <w:tcW w:w="0" w:type="auto"/>
            <w:hideMark/>
          </w:tcPr>
          <w:p w14:paraId="578C0EFF" w14:textId="77777777" w:rsidR="007D6F19" w:rsidRPr="007D6F19" w:rsidRDefault="007D6F19" w:rsidP="00D24615">
            <w:pPr>
              <w:rPr>
                <w:sz w:val="20"/>
              </w:rPr>
            </w:pPr>
            <w:r w:rsidRPr="007D6F19">
              <w:rPr>
                <w:sz w:val="20"/>
              </w:rPr>
              <w:t xml:space="preserve">X </w:t>
            </w:r>
          </w:p>
        </w:tc>
      </w:tr>
      <w:tr w:rsidR="00D24615" w:rsidRPr="007D6F19" w14:paraId="0492FF1C" w14:textId="77777777" w:rsidTr="00D24615">
        <w:tc>
          <w:tcPr>
            <w:tcW w:w="0" w:type="auto"/>
            <w:hideMark/>
          </w:tcPr>
          <w:p w14:paraId="25843190" w14:textId="77777777" w:rsidR="007D6F19" w:rsidRPr="007D6F19" w:rsidRDefault="007D6F19" w:rsidP="00D24615">
            <w:pPr>
              <w:rPr>
                <w:sz w:val="20"/>
              </w:rPr>
            </w:pPr>
            <w:r w:rsidRPr="007D6F19">
              <w:rPr>
                <w:sz w:val="20"/>
              </w:rPr>
              <w:t>EEE</w:t>
            </w:r>
          </w:p>
        </w:tc>
        <w:tc>
          <w:tcPr>
            <w:tcW w:w="0" w:type="auto"/>
            <w:hideMark/>
          </w:tcPr>
          <w:p w14:paraId="5B6E38C1" w14:textId="77777777" w:rsidR="007D6F19" w:rsidRPr="007D6F19" w:rsidRDefault="007D6F19" w:rsidP="00D24615">
            <w:pPr>
              <w:rPr>
                <w:sz w:val="20"/>
              </w:rPr>
            </w:pPr>
            <w:r w:rsidRPr="007D6F19">
              <w:rPr>
                <w:sz w:val="20"/>
              </w:rPr>
              <w:t>(Reserved)</w:t>
            </w:r>
          </w:p>
        </w:tc>
        <w:tc>
          <w:tcPr>
            <w:tcW w:w="0" w:type="auto"/>
            <w:hideMark/>
          </w:tcPr>
          <w:p w14:paraId="2E841CFB" w14:textId="77777777" w:rsidR="007D6F19" w:rsidRPr="007D6F19" w:rsidRDefault="007D6F19" w:rsidP="00D24615">
            <w:pPr>
              <w:rPr>
                <w:sz w:val="20"/>
              </w:rPr>
            </w:pPr>
          </w:p>
        </w:tc>
        <w:tc>
          <w:tcPr>
            <w:tcW w:w="0" w:type="auto"/>
            <w:hideMark/>
          </w:tcPr>
          <w:p w14:paraId="1D588CFF" w14:textId="77777777" w:rsidR="007D6F19" w:rsidRPr="007D6F19" w:rsidRDefault="007D6F19" w:rsidP="00D24615">
            <w:pPr>
              <w:rPr>
                <w:sz w:val="20"/>
              </w:rPr>
            </w:pPr>
          </w:p>
        </w:tc>
        <w:tc>
          <w:tcPr>
            <w:tcW w:w="0" w:type="auto"/>
            <w:hideMark/>
          </w:tcPr>
          <w:p w14:paraId="6925D4DF" w14:textId="77777777" w:rsidR="007D6F19" w:rsidRPr="007D6F19" w:rsidRDefault="007D6F19" w:rsidP="00D24615">
            <w:pPr>
              <w:rPr>
                <w:sz w:val="20"/>
              </w:rPr>
            </w:pPr>
          </w:p>
        </w:tc>
        <w:tc>
          <w:tcPr>
            <w:tcW w:w="0" w:type="auto"/>
            <w:hideMark/>
          </w:tcPr>
          <w:p w14:paraId="6B645EBA" w14:textId="77777777" w:rsidR="007D6F19" w:rsidRPr="007D6F19" w:rsidRDefault="007D6F19" w:rsidP="00D24615">
            <w:pPr>
              <w:rPr>
                <w:sz w:val="20"/>
              </w:rPr>
            </w:pPr>
          </w:p>
        </w:tc>
      </w:tr>
      <w:tr w:rsidR="00D24615" w:rsidRPr="007D6F19" w14:paraId="0F7E22CE" w14:textId="77777777" w:rsidTr="00D24615">
        <w:tc>
          <w:tcPr>
            <w:tcW w:w="0" w:type="auto"/>
            <w:hideMark/>
          </w:tcPr>
          <w:p w14:paraId="16517A44" w14:textId="77777777" w:rsidR="007D6F19" w:rsidRPr="007D6F19" w:rsidRDefault="007D6F19" w:rsidP="00D24615">
            <w:pPr>
              <w:rPr>
                <w:sz w:val="20"/>
              </w:rPr>
            </w:pPr>
            <w:r w:rsidRPr="007D6F19">
              <w:rPr>
                <w:sz w:val="20"/>
              </w:rPr>
              <w:t>FFF</w:t>
            </w:r>
          </w:p>
        </w:tc>
        <w:tc>
          <w:tcPr>
            <w:tcW w:w="0" w:type="auto"/>
            <w:hideMark/>
          </w:tcPr>
          <w:p w14:paraId="4ECC32CE" w14:textId="77777777" w:rsidR="007D6F19" w:rsidRPr="007D6F19" w:rsidRDefault="007D6F19" w:rsidP="00D24615">
            <w:pPr>
              <w:rPr>
                <w:sz w:val="20"/>
              </w:rPr>
            </w:pPr>
            <w:r w:rsidRPr="007D6F19">
              <w:rPr>
                <w:sz w:val="20"/>
              </w:rPr>
              <w:t>Flexible Vinyl and Urethane Coating and Printing</w:t>
            </w:r>
          </w:p>
        </w:tc>
        <w:tc>
          <w:tcPr>
            <w:tcW w:w="0" w:type="auto"/>
            <w:hideMark/>
          </w:tcPr>
          <w:p w14:paraId="0AC5FA35" w14:textId="77777777" w:rsidR="007D6F19" w:rsidRPr="007D6F19" w:rsidRDefault="007D6F19" w:rsidP="00D24615">
            <w:pPr>
              <w:rPr>
                <w:sz w:val="20"/>
              </w:rPr>
            </w:pPr>
            <w:r w:rsidRPr="007D6F19">
              <w:rPr>
                <w:sz w:val="20"/>
              </w:rPr>
              <w:t>X</w:t>
            </w:r>
          </w:p>
        </w:tc>
        <w:tc>
          <w:tcPr>
            <w:tcW w:w="0" w:type="auto"/>
            <w:hideMark/>
          </w:tcPr>
          <w:p w14:paraId="681C6FE9" w14:textId="77777777" w:rsidR="007D6F19" w:rsidRPr="007D6F19" w:rsidRDefault="007D6F19" w:rsidP="00D24615">
            <w:pPr>
              <w:rPr>
                <w:sz w:val="20"/>
              </w:rPr>
            </w:pPr>
          </w:p>
        </w:tc>
        <w:tc>
          <w:tcPr>
            <w:tcW w:w="0" w:type="auto"/>
            <w:hideMark/>
          </w:tcPr>
          <w:p w14:paraId="25FE2160" w14:textId="77777777" w:rsidR="007D6F19" w:rsidRPr="007D6F19" w:rsidRDefault="007D6F19" w:rsidP="00D24615">
            <w:pPr>
              <w:rPr>
                <w:sz w:val="20"/>
              </w:rPr>
            </w:pPr>
          </w:p>
        </w:tc>
        <w:tc>
          <w:tcPr>
            <w:tcW w:w="0" w:type="auto"/>
            <w:hideMark/>
          </w:tcPr>
          <w:p w14:paraId="215330A6" w14:textId="77777777" w:rsidR="007D6F19" w:rsidRPr="007D6F19" w:rsidRDefault="007D6F19" w:rsidP="00D24615">
            <w:pPr>
              <w:rPr>
                <w:sz w:val="20"/>
              </w:rPr>
            </w:pPr>
            <w:r w:rsidRPr="007D6F19">
              <w:rPr>
                <w:sz w:val="20"/>
              </w:rPr>
              <w:t xml:space="preserve">X </w:t>
            </w:r>
          </w:p>
        </w:tc>
      </w:tr>
      <w:tr w:rsidR="00D24615" w:rsidRPr="007D6F19" w14:paraId="586BB258" w14:textId="77777777" w:rsidTr="00D24615">
        <w:tc>
          <w:tcPr>
            <w:tcW w:w="0" w:type="auto"/>
            <w:hideMark/>
          </w:tcPr>
          <w:p w14:paraId="7509EBC9" w14:textId="77777777" w:rsidR="007D6F19" w:rsidRPr="007D6F19" w:rsidRDefault="007D6F19" w:rsidP="00D24615">
            <w:pPr>
              <w:rPr>
                <w:sz w:val="20"/>
              </w:rPr>
            </w:pPr>
            <w:r w:rsidRPr="007D6F19">
              <w:rPr>
                <w:sz w:val="20"/>
              </w:rPr>
              <w:t>GGG</w:t>
            </w:r>
          </w:p>
        </w:tc>
        <w:tc>
          <w:tcPr>
            <w:tcW w:w="0" w:type="auto"/>
            <w:hideMark/>
          </w:tcPr>
          <w:p w14:paraId="18A76BA4" w14:textId="77777777" w:rsidR="007D6F19" w:rsidRPr="007D6F19" w:rsidRDefault="007D6F19" w:rsidP="00D24615">
            <w:pPr>
              <w:rPr>
                <w:sz w:val="20"/>
              </w:rPr>
            </w:pPr>
            <w:r w:rsidRPr="007D6F19">
              <w:rPr>
                <w:sz w:val="20"/>
              </w:rPr>
              <w:t>Equipment Leaks of VOC in Petroleum Refineries</w:t>
            </w:r>
          </w:p>
        </w:tc>
        <w:tc>
          <w:tcPr>
            <w:tcW w:w="0" w:type="auto"/>
            <w:hideMark/>
          </w:tcPr>
          <w:p w14:paraId="69D94286" w14:textId="77777777" w:rsidR="007D6F19" w:rsidRPr="007D6F19" w:rsidRDefault="007D6F19" w:rsidP="00D24615">
            <w:pPr>
              <w:rPr>
                <w:sz w:val="20"/>
              </w:rPr>
            </w:pPr>
            <w:r w:rsidRPr="007D6F19">
              <w:rPr>
                <w:sz w:val="20"/>
              </w:rPr>
              <w:t>X</w:t>
            </w:r>
          </w:p>
        </w:tc>
        <w:tc>
          <w:tcPr>
            <w:tcW w:w="0" w:type="auto"/>
            <w:hideMark/>
          </w:tcPr>
          <w:p w14:paraId="4EDA079D" w14:textId="77777777" w:rsidR="007D6F19" w:rsidRPr="007D6F19" w:rsidRDefault="007D6F19" w:rsidP="00D24615">
            <w:pPr>
              <w:rPr>
                <w:sz w:val="20"/>
              </w:rPr>
            </w:pPr>
          </w:p>
        </w:tc>
        <w:tc>
          <w:tcPr>
            <w:tcW w:w="0" w:type="auto"/>
            <w:hideMark/>
          </w:tcPr>
          <w:p w14:paraId="1D62F252" w14:textId="77777777" w:rsidR="007D6F19" w:rsidRPr="007D6F19" w:rsidRDefault="007D6F19" w:rsidP="00D24615">
            <w:pPr>
              <w:rPr>
                <w:sz w:val="20"/>
              </w:rPr>
            </w:pPr>
          </w:p>
        </w:tc>
        <w:tc>
          <w:tcPr>
            <w:tcW w:w="0" w:type="auto"/>
            <w:hideMark/>
          </w:tcPr>
          <w:p w14:paraId="77F6F6EC" w14:textId="77777777" w:rsidR="007D6F19" w:rsidRPr="007D6F19" w:rsidRDefault="007D6F19" w:rsidP="00D24615">
            <w:pPr>
              <w:rPr>
                <w:sz w:val="20"/>
              </w:rPr>
            </w:pPr>
            <w:r w:rsidRPr="007D6F19">
              <w:rPr>
                <w:sz w:val="20"/>
              </w:rPr>
              <w:t xml:space="preserve">X </w:t>
            </w:r>
          </w:p>
        </w:tc>
      </w:tr>
      <w:tr w:rsidR="00D24615" w:rsidRPr="007D6F19" w14:paraId="3503F217" w14:textId="77777777" w:rsidTr="00D24615">
        <w:tc>
          <w:tcPr>
            <w:tcW w:w="0" w:type="auto"/>
            <w:hideMark/>
          </w:tcPr>
          <w:p w14:paraId="36A5C87D" w14:textId="77777777" w:rsidR="007D6F19" w:rsidRPr="007D6F19" w:rsidRDefault="007D6F19" w:rsidP="00D24615">
            <w:pPr>
              <w:rPr>
                <w:sz w:val="20"/>
              </w:rPr>
            </w:pPr>
            <w:r w:rsidRPr="007D6F19">
              <w:rPr>
                <w:sz w:val="20"/>
              </w:rPr>
              <w:t>HHH</w:t>
            </w:r>
          </w:p>
        </w:tc>
        <w:tc>
          <w:tcPr>
            <w:tcW w:w="0" w:type="auto"/>
            <w:hideMark/>
          </w:tcPr>
          <w:p w14:paraId="11093A2E" w14:textId="77777777" w:rsidR="007D6F19" w:rsidRPr="007D6F19" w:rsidRDefault="007D6F19" w:rsidP="00D24615">
            <w:pPr>
              <w:rPr>
                <w:sz w:val="20"/>
              </w:rPr>
            </w:pPr>
            <w:r w:rsidRPr="007D6F19">
              <w:rPr>
                <w:sz w:val="20"/>
              </w:rPr>
              <w:t>Synthetic Fiber Production Facilities</w:t>
            </w:r>
          </w:p>
        </w:tc>
        <w:tc>
          <w:tcPr>
            <w:tcW w:w="0" w:type="auto"/>
            <w:hideMark/>
          </w:tcPr>
          <w:p w14:paraId="2A09B73A" w14:textId="77777777" w:rsidR="007D6F19" w:rsidRPr="007D6F19" w:rsidRDefault="007D6F19" w:rsidP="00D24615">
            <w:pPr>
              <w:rPr>
                <w:sz w:val="20"/>
              </w:rPr>
            </w:pPr>
            <w:r w:rsidRPr="007D6F19">
              <w:rPr>
                <w:sz w:val="20"/>
              </w:rPr>
              <w:t>X</w:t>
            </w:r>
          </w:p>
        </w:tc>
        <w:tc>
          <w:tcPr>
            <w:tcW w:w="0" w:type="auto"/>
            <w:hideMark/>
          </w:tcPr>
          <w:p w14:paraId="51C6EE9B" w14:textId="77777777" w:rsidR="007D6F19" w:rsidRPr="007D6F19" w:rsidRDefault="007D6F19" w:rsidP="00D24615">
            <w:pPr>
              <w:rPr>
                <w:sz w:val="20"/>
              </w:rPr>
            </w:pPr>
          </w:p>
        </w:tc>
        <w:tc>
          <w:tcPr>
            <w:tcW w:w="0" w:type="auto"/>
            <w:hideMark/>
          </w:tcPr>
          <w:p w14:paraId="57BC9589" w14:textId="77777777" w:rsidR="007D6F19" w:rsidRPr="007D6F19" w:rsidRDefault="007D6F19" w:rsidP="00D24615">
            <w:pPr>
              <w:rPr>
                <w:sz w:val="20"/>
              </w:rPr>
            </w:pPr>
          </w:p>
        </w:tc>
        <w:tc>
          <w:tcPr>
            <w:tcW w:w="0" w:type="auto"/>
            <w:hideMark/>
          </w:tcPr>
          <w:p w14:paraId="78C191D1" w14:textId="77777777" w:rsidR="007D6F19" w:rsidRPr="007D6F19" w:rsidRDefault="007D6F19" w:rsidP="00D24615">
            <w:pPr>
              <w:rPr>
                <w:sz w:val="20"/>
              </w:rPr>
            </w:pPr>
            <w:r w:rsidRPr="007D6F19">
              <w:rPr>
                <w:sz w:val="20"/>
              </w:rPr>
              <w:t xml:space="preserve">X </w:t>
            </w:r>
          </w:p>
        </w:tc>
      </w:tr>
      <w:tr w:rsidR="00D24615" w:rsidRPr="007D6F19" w14:paraId="45AB4A26" w14:textId="77777777" w:rsidTr="00D24615">
        <w:tc>
          <w:tcPr>
            <w:tcW w:w="0" w:type="auto"/>
            <w:hideMark/>
          </w:tcPr>
          <w:p w14:paraId="736B3D3C" w14:textId="77777777" w:rsidR="007D6F19" w:rsidRPr="007D6F19" w:rsidRDefault="007D6F19" w:rsidP="00D24615">
            <w:pPr>
              <w:rPr>
                <w:sz w:val="20"/>
              </w:rPr>
            </w:pPr>
            <w:r w:rsidRPr="007D6F19">
              <w:rPr>
                <w:sz w:val="20"/>
              </w:rPr>
              <w:t>III</w:t>
            </w:r>
          </w:p>
        </w:tc>
        <w:tc>
          <w:tcPr>
            <w:tcW w:w="0" w:type="auto"/>
            <w:hideMark/>
          </w:tcPr>
          <w:p w14:paraId="741921AD" w14:textId="77777777" w:rsidR="007D6F19" w:rsidRPr="007D6F19" w:rsidRDefault="007D6F19" w:rsidP="00D24615">
            <w:pPr>
              <w:rPr>
                <w:sz w:val="20"/>
              </w:rPr>
            </w:pPr>
            <w:r w:rsidRPr="007D6F19">
              <w:rPr>
                <w:sz w:val="20"/>
              </w:rPr>
              <w:t>Volatile Organic Compound (VOC) Emissions From the Synthetic Organic Chemical Manufacturing Industry (SOCMI) Air Oxidation Unit Processes</w:t>
            </w:r>
          </w:p>
        </w:tc>
        <w:tc>
          <w:tcPr>
            <w:tcW w:w="0" w:type="auto"/>
            <w:hideMark/>
          </w:tcPr>
          <w:p w14:paraId="032DE5DC" w14:textId="77777777" w:rsidR="007D6F19" w:rsidRPr="007D6F19" w:rsidRDefault="007D6F19" w:rsidP="00D24615">
            <w:pPr>
              <w:rPr>
                <w:sz w:val="20"/>
              </w:rPr>
            </w:pPr>
            <w:r w:rsidRPr="007D6F19">
              <w:rPr>
                <w:sz w:val="20"/>
              </w:rPr>
              <w:t>X</w:t>
            </w:r>
          </w:p>
        </w:tc>
        <w:tc>
          <w:tcPr>
            <w:tcW w:w="0" w:type="auto"/>
            <w:hideMark/>
          </w:tcPr>
          <w:p w14:paraId="12D7CDB7" w14:textId="77777777" w:rsidR="007D6F19" w:rsidRPr="007D6F19" w:rsidRDefault="007D6F19" w:rsidP="00D24615">
            <w:pPr>
              <w:rPr>
                <w:sz w:val="20"/>
              </w:rPr>
            </w:pPr>
          </w:p>
        </w:tc>
        <w:tc>
          <w:tcPr>
            <w:tcW w:w="0" w:type="auto"/>
            <w:hideMark/>
          </w:tcPr>
          <w:p w14:paraId="7BFBA013" w14:textId="77777777" w:rsidR="007D6F19" w:rsidRPr="007D6F19" w:rsidRDefault="007D6F19" w:rsidP="00D24615">
            <w:pPr>
              <w:rPr>
                <w:sz w:val="20"/>
              </w:rPr>
            </w:pPr>
          </w:p>
        </w:tc>
        <w:tc>
          <w:tcPr>
            <w:tcW w:w="0" w:type="auto"/>
            <w:hideMark/>
          </w:tcPr>
          <w:p w14:paraId="7F38EB64" w14:textId="77777777" w:rsidR="007D6F19" w:rsidRPr="007D6F19" w:rsidRDefault="007D6F19" w:rsidP="00D24615">
            <w:pPr>
              <w:rPr>
                <w:sz w:val="20"/>
              </w:rPr>
            </w:pPr>
            <w:r w:rsidRPr="007D6F19">
              <w:rPr>
                <w:sz w:val="20"/>
              </w:rPr>
              <w:t xml:space="preserve">X </w:t>
            </w:r>
          </w:p>
        </w:tc>
      </w:tr>
      <w:tr w:rsidR="00D24615" w:rsidRPr="007D6F19" w14:paraId="731DB18E" w14:textId="77777777" w:rsidTr="00D24615">
        <w:tc>
          <w:tcPr>
            <w:tcW w:w="0" w:type="auto"/>
            <w:hideMark/>
          </w:tcPr>
          <w:p w14:paraId="57486028" w14:textId="77777777" w:rsidR="007D6F19" w:rsidRPr="007D6F19" w:rsidRDefault="007D6F19" w:rsidP="00D24615">
            <w:pPr>
              <w:rPr>
                <w:sz w:val="20"/>
              </w:rPr>
            </w:pPr>
            <w:r w:rsidRPr="007D6F19">
              <w:rPr>
                <w:sz w:val="20"/>
              </w:rPr>
              <w:t>JJJ</w:t>
            </w:r>
          </w:p>
        </w:tc>
        <w:tc>
          <w:tcPr>
            <w:tcW w:w="0" w:type="auto"/>
            <w:hideMark/>
          </w:tcPr>
          <w:p w14:paraId="0E9DBBE5" w14:textId="77777777" w:rsidR="007D6F19" w:rsidRPr="007D6F19" w:rsidRDefault="007D6F19" w:rsidP="00D24615">
            <w:pPr>
              <w:rPr>
                <w:sz w:val="20"/>
              </w:rPr>
            </w:pPr>
            <w:r w:rsidRPr="007D6F19">
              <w:rPr>
                <w:sz w:val="20"/>
              </w:rPr>
              <w:t>Petroleum Dry Cleaners</w:t>
            </w:r>
          </w:p>
        </w:tc>
        <w:tc>
          <w:tcPr>
            <w:tcW w:w="0" w:type="auto"/>
            <w:hideMark/>
          </w:tcPr>
          <w:p w14:paraId="543E001B" w14:textId="77777777" w:rsidR="007D6F19" w:rsidRPr="007D6F19" w:rsidRDefault="007D6F19" w:rsidP="00D24615">
            <w:pPr>
              <w:rPr>
                <w:sz w:val="20"/>
              </w:rPr>
            </w:pPr>
            <w:r w:rsidRPr="007D6F19">
              <w:rPr>
                <w:sz w:val="20"/>
              </w:rPr>
              <w:t>X</w:t>
            </w:r>
          </w:p>
        </w:tc>
        <w:tc>
          <w:tcPr>
            <w:tcW w:w="0" w:type="auto"/>
            <w:hideMark/>
          </w:tcPr>
          <w:p w14:paraId="6996E353" w14:textId="77777777" w:rsidR="007D6F19" w:rsidRPr="007D6F19" w:rsidRDefault="007D6F19" w:rsidP="00D24615">
            <w:pPr>
              <w:rPr>
                <w:sz w:val="20"/>
              </w:rPr>
            </w:pPr>
          </w:p>
        </w:tc>
        <w:tc>
          <w:tcPr>
            <w:tcW w:w="0" w:type="auto"/>
            <w:hideMark/>
          </w:tcPr>
          <w:p w14:paraId="5C9BC6FC" w14:textId="77777777" w:rsidR="007D6F19" w:rsidRPr="007D6F19" w:rsidRDefault="007D6F19" w:rsidP="00D24615">
            <w:pPr>
              <w:rPr>
                <w:sz w:val="20"/>
              </w:rPr>
            </w:pPr>
          </w:p>
        </w:tc>
        <w:tc>
          <w:tcPr>
            <w:tcW w:w="0" w:type="auto"/>
            <w:hideMark/>
          </w:tcPr>
          <w:p w14:paraId="5F2D9799" w14:textId="77777777" w:rsidR="007D6F19" w:rsidRPr="007D6F19" w:rsidRDefault="007D6F19" w:rsidP="00D24615">
            <w:pPr>
              <w:rPr>
                <w:sz w:val="20"/>
              </w:rPr>
            </w:pPr>
            <w:r w:rsidRPr="007D6F19">
              <w:rPr>
                <w:sz w:val="20"/>
              </w:rPr>
              <w:t xml:space="preserve">X </w:t>
            </w:r>
          </w:p>
        </w:tc>
      </w:tr>
      <w:tr w:rsidR="00D24615" w:rsidRPr="007D6F19" w14:paraId="2CDC46BC" w14:textId="77777777" w:rsidTr="00D24615">
        <w:tc>
          <w:tcPr>
            <w:tcW w:w="0" w:type="auto"/>
            <w:hideMark/>
          </w:tcPr>
          <w:p w14:paraId="553180C8" w14:textId="77777777" w:rsidR="007D6F19" w:rsidRPr="007D6F19" w:rsidRDefault="007D6F19" w:rsidP="00D24615">
            <w:pPr>
              <w:rPr>
                <w:sz w:val="20"/>
              </w:rPr>
            </w:pPr>
            <w:r w:rsidRPr="007D6F19">
              <w:rPr>
                <w:sz w:val="20"/>
              </w:rPr>
              <w:t>KKK</w:t>
            </w:r>
          </w:p>
        </w:tc>
        <w:tc>
          <w:tcPr>
            <w:tcW w:w="0" w:type="auto"/>
            <w:hideMark/>
          </w:tcPr>
          <w:p w14:paraId="67265D95" w14:textId="77777777" w:rsidR="007D6F19" w:rsidRPr="007D6F19" w:rsidRDefault="007D6F19" w:rsidP="00D24615">
            <w:pPr>
              <w:rPr>
                <w:sz w:val="20"/>
              </w:rPr>
            </w:pPr>
            <w:r w:rsidRPr="007D6F19">
              <w:rPr>
                <w:sz w:val="20"/>
              </w:rPr>
              <w:t>Equipment Leaks of VOC From Onshore Natural Gas Processing Plants</w:t>
            </w:r>
          </w:p>
        </w:tc>
        <w:tc>
          <w:tcPr>
            <w:tcW w:w="0" w:type="auto"/>
            <w:hideMark/>
          </w:tcPr>
          <w:p w14:paraId="45E110AB" w14:textId="77777777" w:rsidR="007D6F19" w:rsidRPr="007D6F19" w:rsidRDefault="007D6F19" w:rsidP="00D24615">
            <w:pPr>
              <w:rPr>
                <w:sz w:val="20"/>
              </w:rPr>
            </w:pPr>
            <w:r w:rsidRPr="007D6F19">
              <w:rPr>
                <w:sz w:val="20"/>
              </w:rPr>
              <w:t>X</w:t>
            </w:r>
          </w:p>
        </w:tc>
        <w:tc>
          <w:tcPr>
            <w:tcW w:w="0" w:type="auto"/>
            <w:hideMark/>
          </w:tcPr>
          <w:p w14:paraId="66494D68" w14:textId="77777777" w:rsidR="007D6F19" w:rsidRPr="007D6F19" w:rsidRDefault="007D6F19" w:rsidP="00D24615">
            <w:pPr>
              <w:rPr>
                <w:sz w:val="20"/>
              </w:rPr>
            </w:pPr>
          </w:p>
        </w:tc>
        <w:tc>
          <w:tcPr>
            <w:tcW w:w="0" w:type="auto"/>
            <w:hideMark/>
          </w:tcPr>
          <w:p w14:paraId="252B6E18" w14:textId="77777777" w:rsidR="007D6F19" w:rsidRPr="007D6F19" w:rsidRDefault="007D6F19" w:rsidP="00D24615">
            <w:pPr>
              <w:rPr>
                <w:sz w:val="20"/>
              </w:rPr>
            </w:pPr>
          </w:p>
        </w:tc>
        <w:tc>
          <w:tcPr>
            <w:tcW w:w="0" w:type="auto"/>
            <w:hideMark/>
          </w:tcPr>
          <w:p w14:paraId="0E2B43FF" w14:textId="77777777" w:rsidR="007D6F19" w:rsidRPr="007D6F19" w:rsidRDefault="007D6F19" w:rsidP="00D24615">
            <w:pPr>
              <w:rPr>
                <w:sz w:val="20"/>
              </w:rPr>
            </w:pPr>
            <w:r w:rsidRPr="007D6F19">
              <w:rPr>
                <w:sz w:val="20"/>
              </w:rPr>
              <w:t xml:space="preserve">X </w:t>
            </w:r>
          </w:p>
        </w:tc>
      </w:tr>
      <w:tr w:rsidR="00D24615" w:rsidRPr="007D6F19" w14:paraId="31312105" w14:textId="77777777" w:rsidTr="00D24615">
        <w:tc>
          <w:tcPr>
            <w:tcW w:w="0" w:type="auto"/>
            <w:hideMark/>
          </w:tcPr>
          <w:p w14:paraId="19925D83" w14:textId="77777777" w:rsidR="007D6F19" w:rsidRPr="007D6F19" w:rsidRDefault="007D6F19" w:rsidP="00D24615">
            <w:pPr>
              <w:rPr>
                <w:sz w:val="20"/>
              </w:rPr>
            </w:pPr>
            <w:r w:rsidRPr="007D6F19">
              <w:rPr>
                <w:sz w:val="20"/>
              </w:rPr>
              <w:t>LLL</w:t>
            </w:r>
          </w:p>
        </w:tc>
        <w:tc>
          <w:tcPr>
            <w:tcW w:w="0" w:type="auto"/>
            <w:hideMark/>
          </w:tcPr>
          <w:p w14:paraId="1F1A1B72" w14:textId="77777777" w:rsidR="007D6F19" w:rsidRPr="007D6F19" w:rsidRDefault="007D6F19" w:rsidP="00D24615">
            <w:pPr>
              <w:rPr>
                <w:sz w:val="20"/>
              </w:rPr>
            </w:pPr>
            <w:r w:rsidRPr="007D6F19">
              <w:rPr>
                <w:sz w:val="20"/>
              </w:rPr>
              <w:t>Onshore Natural Gas Processing: SO2 Emissions</w:t>
            </w:r>
          </w:p>
        </w:tc>
        <w:tc>
          <w:tcPr>
            <w:tcW w:w="0" w:type="auto"/>
            <w:hideMark/>
          </w:tcPr>
          <w:p w14:paraId="479BA860" w14:textId="77777777" w:rsidR="007D6F19" w:rsidRPr="007D6F19" w:rsidRDefault="007D6F19" w:rsidP="00D24615">
            <w:pPr>
              <w:rPr>
                <w:sz w:val="20"/>
              </w:rPr>
            </w:pPr>
            <w:r w:rsidRPr="007D6F19">
              <w:rPr>
                <w:sz w:val="20"/>
              </w:rPr>
              <w:t>X</w:t>
            </w:r>
          </w:p>
        </w:tc>
        <w:tc>
          <w:tcPr>
            <w:tcW w:w="0" w:type="auto"/>
            <w:hideMark/>
          </w:tcPr>
          <w:p w14:paraId="39973B0D" w14:textId="77777777" w:rsidR="007D6F19" w:rsidRPr="007D6F19" w:rsidRDefault="007D6F19" w:rsidP="00D24615">
            <w:pPr>
              <w:rPr>
                <w:sz w:val="20"/>
              </w:rPr>
            </w:pPr>
          </w:p>
        </w:tc>
        <w:tc>
          <w:tcPr>
            <w:tcW w:w="0" w:type="auto"/>
            <w:hideMark/>
          </w:tcPr>
          <w:p w14:paraId="79C122D5" w14:textId="77777777" w:rsidR="007D6F19" w:rsidRPr="007D6F19" w:rsidRDefault="007D6F19" w:rsidP="00D24615">
            <w:pPr>
              <w:rPr>
                <w:sz w:val="20"/>
              </w:rPr>
            </w:pPr>
          </w:p>
        </w:tc>
        <w:tc>
          <w:tcPr>
            <w:tcW w:w="0" w:type="auto"/>
            <w:hideMark/>
          </w:tcPr>
          <w:p w14:paraId="01623FAB" w14:textId="77777777" w:rsidR="007D6F19" w:rsidRPr="007D6F19" w:rsidRDefault="007D6F19" w:rsidP="00D24615">
            <w:pPr>
              <w:rPr>
                <w:sz w:val="20"/>
              </w:rPr>
            </w:pPr>
            <w:r w:rsidRPr="007D6F19">
              <w:rPr>
                <w:sz w:val="20"/>
              </w:rPr>
              <w:t>X</w:t>
            </w:r>
          </w:p>
        </w:tc>
      </w:tr>
      <w:tr w:rsidR="00D24615" w:rsidRPr="007D6F19" w14:paraId="5B51DF00" w14:textId="77777777" w:rsidTr="00D24615">
        <w:tc>
          <w:tcPr>
            <w:tcW w:w="0" w:type="auto"/>
            <w:hideMark/>
          </w:tcPr>
          <w:p w14:paraId="44CC8280" w14:textId="77777777" w:rsidR="007D6F19" w:rsidRPr="007D6F19" w:rsidRDefault="007D6F19" w:rsidP="00D24615">
            <w:pPr>
              <w:rPr>
                <w:sz w:val="20"/>
              </w:rPr>
            </w:pPr>
            <w:r w:rsidRPr="007D6F19">
              <w:rPr>
                <w:sz w:val="20"/>
              </w:rPr>
              <w:t>MMM</w:t>
            </w:r>
          </w:p>
        </w:tc>
        <w:tc>
          <w:tcPr>
            <w:tcW w:w="0" w:type="auto"/>
            <w:hideMark/>
          </w:tcPr>
          <w:p w14:paraId="74B74AFE" w14:textId="77777777" w:rsidR="007D6F19" w:rsidRPr="007D6F19" w:rsidRDefault="007D6F19" w:rsidP="00D24615">
            <w:pPr>
              <w:rPr>
                <w:sz w:val="20"/>
              </w:rPr>
            </w:pPr>
            <w:r w:rsidRPr="007D6F19">
              <w:rPr>
                <w:sz w:val="20"/>
              </w:rPr>
              <w:t>(Reserved)</w:t>
            </w:r>
          </w:p>
        </w:tc>
        <w:tc>
          <w:tcPr>
            <w:tcW w:w="0" w:type="auto"/>
            <w:hideMark/>
          </w:tcPr>
          <w:p w14:paraId="36C4D661" w14:textId="77777777" w:rsidR="007D6F19" w:rsidRPr="007D6F19" w:rsidRDefault="007D6F19" w:rsidP="00D24615">
            <w:pPr>
              <w:rPr>
                <w:sz w:val="20"/>
              </w:rPr>
            </w:pPr>
          </w:p>
        </w:tc>
        <w:tc>
          <w:tcPr>
            <w:tcW w:w="0" w:type="auto"/>
            <w:hideMark/>
          </w:tcPr>
          <w:p w14:paraId="3861147D" w14:textId="77777777" w:rsidR="007D6F19" w:rsidRPr="007D6F19" w:rsidRDefault="007D6F19" w:rsidP="00D24615">
            <w:pPr>
              <w:rPr>
                <w:sz w:val="20"/>
              </w:rPr>
            </w:pPr>
          </w:p>
        </w:tc>
        <w:tc>
          <w:tcPr>
            <w:tcW w:w="0" w:type="auto"/>
            <w:hideMark/>
          </w:tcPr>
          <w:p w14:paraId="7F5BE3A9" w14:textId="77777777" w:rsidR="007D6F19" w:rsidRPr="007D6F19" w:rsidRDefault="007D6F19" w:rsidP="00D24615">
            <w:pPr>
              <w:rPr>
                <w:sz w:val="20"/>
              </w:rPr>
            </w:pPr>
          </w:p>
        </w:tc>
        <w:tc>
          <w:tcPr>
            <w:tcW w:w="0" w:type="auto"/>
            <w:hideMark/>
          </w:tcPr>
          <w:p w14:paraId="0339CBF3" w14:textId="77777777" w:rsidR="007D6F19" w:rsidRPr="007D6F19" w:rsidRDefault="007D6F19" w:rsidP="00D24615">
            <w:pPr>
              <w:rPr>
                <w:sz w:val="20"/>
              </w:rPr>
            </w:pPr>
          </w:p>
        </w:tc>
      </w:tr>
      <w:tr w:rsidR="00D24615" w:rsidRPr="007D6F19" w14:paraId="6C8DDABA" w14:textId="77777777" w:rsidTr="00D24615">
        <w:tc>
          <w:tcPr>
            <w:tcW w:w="0" w:type="auto"/>
            <w:hideMark/>
          </w:tcPr>
          <w:p w14:paraId="6EE4E5E8" w14:textId="77777777" w:rsidR="007D6F19" w:rsidRPr="007D6F19" w:rsidRDefault="007D6F19" w:rsidP="00D24615">
            <w:pPr>
              <w:rPr>
                <w:sz w:val="20"/>
              </w:rPr>
            </w:pPr>
            <w:r w:rsidRPr="007D6F19">
              <w:rPr>
                <w:sz w:val="20"/>
              </w:rPr>
              <w:t>NNN</w:t>
            </w:r>
          </w:p>
        </w:tc>
        <w:tc>
          <w:tcPr>
            <w:tcW w:w="0" w:type="auto"/>
            <w:hideMark/>
          </w:tcPr>
          <w:p w14:paraId="5E54DD21" w14:textId="77777777" w:rsidR="007D6F19" w:rsidRPr="007D6F19" w:rsidRDefault="007D6F19" w:rsidP="00D24615">
            <w:pPr>
              <w:rPr>
                <w:sz w:val="20"/>
              </w:rPr>
            </w:pPr>
            <w:r w:rsidRPr="007D6F19">
              <w:rPr>
                <w:sz w:val="20"/>
              </w:rPr>
              <w:t>Volatile Organic Compound (VOC) Emissions From Synthetic Organic Chemical Manufacturing Industry (SOCMI) Distillation Operations</w:t>
            </w:r>
          </w:p>
        </w:tc>
        <w:tc>
          <w:tcPr>
            <w:tcW w:w="0" w:type="auto"/>
            <w:hideMark/>
          </w:tcPr>
          <w:p w14:paraId="78B431E5" w14:textId="77777777" w:rsidR="007D6F19" w:rsidRPr="007D6F19" w:rsidRDefault="007D6F19" w:rsidP="00D24615">
            <w:pPr>
              <w:rPr>
                <w:sz w:val="20"/>
              </w:rPr>
            </w:pPr>
            <w:r w:rsidRPr="007D6F19">
              <w:rPr>
                <w:sz w:val="20"/>
              </w:rPr>
              <w:t>X</w:t>
            </w:r>
          </w:p>
        </w:tc>
        <w:tc>
          <w:tcPr>
            <w:tcW w:w="0" w:type="auto"/>
            <w:hideMark/>
          </w:tcPr>
          <w:p w14:paraId="33EB2883" w14:textId="77777777" w:rsidR="007D6F19" w:rsidRPr="007D6F19" w:rsidRDefault="007D6F19" w:rsidP="00D24615">
            <w:pPr>
              <w:rPr>
                <w:sz w:val="20"/>
              </w:rPr>
            </w:pPr>
          </w:p>
        </w:tc>
        <w:tc>
          <w:tcPr>
            <w:tcW w:w="0" w:type="auto"/>
            <w:hideMark/>
          </w:tcPr>
          <w:p w14:paraId="5F7DE90D" w14:textId="77777777" w:rsidR="007D6F19" w:rsidRPr="007D6F19" w:rsidRDefault="007D6F19" w:rsidP="00D24615">
            <w:pPr>
              <w:rPr>
                <w:sz w:val="20"/>
              </w:rPr>
            </w:pPr>
          </w:p>
        </w:tc>
        <w:tc>
          <w:tcPr>
            <w:tcW w:w="0" w:type="auto"/>
            <w:hideMark/>
          </w:tcPr>
          <w:p w14:paraId="7C629227" w14:textId="77777777" w:rsidR="007D6F19" w:rsidRPr="007D6F19" w:rsidRDefault="007D6F19" w:rsidP="00D24615">
            <w:pPr>
              <w:rPr>
                <w:sz w:val="20"/>
              </w:rPr>
            </w:pPr>
            <w:r w:rsidRPr="007D6F19">
              <w:rPr>
                <w:sz w:val="20"/>
              </w:rPr>
              <w:t>X</w:t>
            </w:r>
          </w:p>
        </w:tc>
      </w:tr>
      <w:tr w:rsidR="00D24615" w:rsidRPr="007D6F19" w14:paraId="3A7196FF" w14:textId="77777777" w:rsidTr="00D24615">
        <w:tc>
          <w:tcPr>
            <w:tcW w:w="0" w:type="auto"/>
            <w:hideMark/>
          </w:tcPr>
          <w:p w14:paraId="190CF574" w14:textId="77777777" w:rsidR="007D6F19" w:rsidRPr="007D6F19" w:rsidRDefault="007D6F19" w:rsidP="00D24615">
            <w:pPr>
              <w:rPr>
                <w:sz w:val="20"/>
              </w:rPr>
            </w:pPr>
            <w:r w:rsidRPr="007D6F19">
              <w:rPr>
                <w:sz w:val="20"/>
              </w:rPr>
              <w:t>OOO</w:t>
            </w:r>
          </w:p>
        </w:tc>
        <w:tc>
          <w:tcPr>
            <w:tcW w:w="0" w:type="auto"/>
            <w:hideMark/>
          </w:tcPr>
          <w:p w14:paraId="21311B90" w14:textId="77777777" w:rsidR="007D6F19" w:rsidRPr="007D6F19" w:rsidRDefault="007D6F19" w:rsidP="00D24615">
            <w:pPr>
              <w:rPr>
                <w:sz w:val="20"/>
              </w:rPr>
            </w:pPr>
            <w:r w:rsidRPr="007D6F19">
              <w:rPr>
                <w:sz w:val="20"/>
              </w:rPr>
              <w:t>Nonmetallic Mineral Processing Plants</w:t>
            </w:r>
          </w:p>
        </w:tc>
        <w:tc>
          <w:tcPr>
            <w:tcW w:w="0" w:type="auto"/>
            <w:hideMark/>
          </w:tcPr>
          <w:p w14:paraId="73FB3488" w14:textId="77777777" w:rsidR="007D6F19" w:rsidRPr="007D6F19" w:rsidRDefault="007D6F19" w:rsidP="00D24615">
            <w:pPr>
              <w:rPr>
                <w:sz w:val="20"/>
              </w:rPr>
            </w:pPr>
            <w:r w:rsidRPr="007D6F19">
              <w:rPr>
                <w:sz w:val="20"/>
              </w:rPr>
              <w:t>X</w:t>
            </w:r>
          </w:p>
        </w:tc>
        <w:tc>
          <w:tcPr>
            <w:tcW w:w="0" w:type="auto"/>
            <w:hideMark/>
          </w:tcPr>
          <w:p w14:paraId="071B41B7" w14:textId="77777777" w:rsidR="007D6F19" w:rsidRPr="007D6F19" w:rsidRDefault="007D6F19" w:rsidP="00D24615">
            <w:pPr>
              <w:rPr>
                <w:sz w:val="20"/>
              </w:rPr>
            </w:pPr>
          </w:p>
        </w:tc>
        <w:tc>
          <w:tcPr>
            <w:tcW w:w="0" w:type="auto"/>
            <w:hideMark/>
          </w:tcPr>
          <w:p w14:paraId="3BB4CA25" w14:textId="77777777" w:rsidR="007D6F19" w:rsidRPr="007D6F19" w:rsidRDefault="007D6F19" w:rsidP="00D24615">
            <w:pPr>
              <w:rPr>
                <w:sz w:val="20"/>
              </w:rPr>
            </w:pPr>
          </w:p>
        </w:tc>
        <w:tc>
          <w:tcPr>
            <w:tcW w:w="0" w:type="auto"/>
            <w:hideMark/>
          </w:tcPr>
          <w:p w14:paraId="21BBBDEB" w14:textId="77777777" w:rsidR="007D6F19" w:rsidRPr="007D6F19" w:rsidRDefault="007D6F19" w:rsidP="00D24615">
            <w:pPr>
              <w:rPr>
                <w:sz w:val="20"/>
              </w:rPr>
            </w:pPr>
            <w:r w:rsidRPr="007D6F19">
              <w:rPr>
                <w:sz w:val="20"/>
              </w:rPr>
              <w:t>X</w:t>
            </w:r>
          </w:p>
        </w:tc>
      </w:tr>
      <w:tr w:rsidR="00D24615" w:rsidRPr="007D6F19" w14:paraId="2FF3A3FA" w14:textId="77777777" w:rsidTr="00D24615">
        <w:tc>
          <w:tcPr>
            <w:tcW w:w="0" w:type="auto"/>
            <w:hideMark/>
          </w:tcPr>
          <w:p w14:paraId="32BA7813" w14:textId="77777777" w:rsidR="007D6F19" w:rsidRPr="007D6F19" w:rsidRDefault="007D6F19" w:rsidP="00D24615">
            <w:pPr>
              <w:rPr>
                <w:sz w:val="20"/>
              </w:rPr>
            </w:pPr>
            <w:r w:rsidRPr="007D6F19">
              <w:rPr>
                <w:sz w:val="20"/>
              </w:rPr>
              <w:t>PPP</w:t>
            </w:r>
          </w:p>
        </w:tc>
        <w:tc>
          <w:tcPr>
            <w:tcW w:w="0" w:type="auto"/>
            <w:hideMark/>
          </w:tcPr>
          <w:p w14:paraId="369D36A9" w14:textId="77777777" w:rsidR="007D6F19" w:rsidRPr="007D6F19" w:rsidRDefault="007D6F19" w:rsidP="00D24615">
            <w:pPr>
              <w:rPr>
                <w:sz w:val="20"/>
              </w:rPr>
            </w:pPr>
            <w:r w:rsidRPr="007D6F19">
              <w:rPr>
                <w:sz w:val="20"/>
              </w:rPr>
              <w:t>Wool Fiberglass Insulation Manufacturing Plants</w:t>
            </w:r>
          </w:p>
        </w:tc>
        <w:tc>
          <w:tcPr>
            <w:tcW w:w="0" w:type="auto"/>
            <w:hideMark/>
          </w:tcPr>
          <w:p w14:paraId="4846CF5B" w14:textId="77777777" w:rsidR="007D6F19" w:rsidRPr="007D6F19" w:rsidRDefault="007D6F19" w:rsidP="00D24615">
            <w:pPr>
              <w:rPr>
                <w:sz w:val="20"/>
              </w:rPr>
            </w:pPr>
            <w:r w:rsidRPr="007D6F19">
              <w:rPr>
                <w:sz w:val="20"/>
              </w:rPr>
              <w:t>X</w:t>
            </w:r>
          </w:p>
        </w:tc>
        <w:tc>
          <w:tcPr>
            <w:tcW w:w="0" w:type="auto"/>
            <w:hideMark/>
          </w:tcPr>
          <w:p w14:paraId="5F8DA75B" w14:textId="77777777" w:rsidR="007D6F19" w:rsidRPr="007D6F19" w:rsidRDefault="007D6F19" w:rsidP="00D24615">
            <w:pPr>
              <w:rPr>
                <w:sz w:val="20"/>
              </w:rPr>
            </w:pPr>
          </w:p>
        </w:tc>
        <w:tc>
          <w:tcPr>
            <w:tcW w:w="0" w:type="auto"/>
            <w:hideMark/>
          </w:tcPr>
          <w:p w14:paraId="585A2AF8" w14:textId="77777777" w:rsidR="007D6F19" w:rsidRPr="007D6F19" w:rsidRDefault="007D6F19" w:rsidP="00D24615">
            <w:pPr>
              <w:rPr>
                <w:sz w:val="20"/>
              </w:rPr>
            </w:pPr>
          </w:p>
        </w:tc>
        <w:tc>
          <w:tcPr>
            <w:tcW w:w="0" w:type="auto"/>
            <w:hideMark/>
          </w:tcPr>
          <w:p w14:paraId="162F4EED" w14:textId="77777777" w:rsidR="007D6F19" w:rsidRPr="007D6F19" w:rsidRDefault="007D6F19" w:rsidP="00D24615">
            <w:pPr>
              <w:rPr>
                <w:sz w:val="20"/>
              </w:rPr>
            </w:pPr>
            <w:r w:rsidRPr="007D6F19">
              <w:rPr>
                <w:sz w:val="20"/>
              </w:rPr>
              <w:t>X</w:t>
            </w:r>
          </w:p>
        </w:tc>
      </w:tr>
      <w:tr w:rsidR="00D24615" w:rsidRPr="007D6F19" w14:paraId="4DF6F341" w14:textId="77777777" w:rsidTr="00D24615">
        <w:tc>
          <w:tcPr>
            <w:tcW w:w="0" w:type="auto"/>
            <w:hideMark/>
          </w:tcPr>
          <w:p w14:paraId="30E68B68" w14:textId="77777777" w:rsidR="007D6F19" w:rsidRPr="007D6F19" w:rsidRDefault="007D6F19" w:rsidP="00D24615">
            <w:pPr>
              <w:rPr>
                <w:sz w:val="20"/>
              </w:rPr>
            </w:pPr>
            <w:r w:rsidRPr="007D6F19">
              <w:rPr>
                <w:sz w:val="20"/>
              </w:rPr>
              <w:t>QQQ</w:t>
            </w:r>
          </w:p>
        </w:tc>
        <w:tc>
          <w:tcPr>
            <w:tcW w:w="0" w:type="auto"/>
            <w:hideMark/>
          </w:tcPr>
          <w:p w14:paraId="177EE99A" w14:textId="77777777" w:rsidR="007D6F19" w:rsidRPr="007D6F19" w:rsidRDefault="007D6F19" w:rsidP="00D24615">
            <w:pPr>
              <w:rPr>
                <w:sz w:val="20"/>
              </w:rPr>
            </w:pPr>
            <w:r w:rsidRPr="007D6F19">
              <w:rPr>
                <w:sz w:val="20"/>
              </w:rPr>
              <w:t>VOC Emissions From Petroleum Refinery Wastewater Systems</w:t>
            </w:r>
          </w:p>
        </w:tc>
        <w:tc>
          <w:tcPr>
            <w:tcW w:w="0" w:type="auto"/>
            <w:hideMark/>
          </w:tcPr>
          <w:p w14:paraId="7AD48418" w14:textId="77777777" w:rsidR="007D6F19" w:rsidRPr="007D6F19" w:rsidRDefault="007D6F19" w:rsidP="00D24615">
            <w:pPr>
              <w:rPr>
                <w:sz w:val="20"/>
              </w:rPr>
            </w:pPr>
            <w:r w:rsidRPr="007D6F19">
              <w:rPr>
                <w:sz w:val="20"/>
              </w:rPr>
              <w:t>X</w:t>
            </w:r>
          </w:p>
        </w:tc>
        <w:tc>
          <w:tcPr>
            <w:tcW w:w="0" w:type="auto"/>
            <w:hideMark/>
          </w:tcPr>
          <w:p w14:paraId="45DC940A" w14:textId="77777777" w:rsidR="007D6F19" w:rsidRPr="007D6F19" w:rsidRDefault="007D6F19" w:rsidP="00D24615">
            <w:pPr>
              <w:rPr>
                <w:sz w:val="20"/>
              </w:rPr>
            </w:pPr>
          </w:p>
        </w:tc>
        <w:tc>
          <w:tcPr>
            <w:tcW w:w="0" w:type="auto"/>
            <w:hideMark/>
          </w:tcPr>
          <w:p w14:paraId="3A281F45" w14:textId="77777777" w:rsidR="007D6F19" w:rsidRPr="007D6F19" w:rsidRDefault="007D6F19" w:rsidP="00D24615">
            <w:pPr>
              <w:rPr>
                <w:sz w:val="20"/>
              </w:rPr>
            </w:pPr>
          </w:p>
        </w:tc>
        <w:tc>
          <w:tcPr>
            <w:tcW w:w="0" w:type="auto"/>
            <w:hideMark/>
          </w:tcPr>
          <w:p w14:paraId="30447987" w14:textId="77777777" w:rsidR="007D6F19" w:rsidRPr="007D6F19" w:rsidRDefault="007D6F19" w:rsidP="00D24615">
            <w:pPr>
              <w:rPr>
                <w:sz w:val="20"/>
              </w:rPr>
            </w:pPr>
            <w:r w:rsidRPr="007D6F19">
              <w:rPr>
                <w:sz w:val="20"/>
              </w:rPr>
              <w:t>X</w:t>
            </w:r>
          </w:p>
        </w:tc>
      </w:tr>
      <w:tr w:rsidR="00D24615" w:rsidRPr="007D6F19" w14:paraId="11C2BC2C" w14:textId="77777777" w:rsidTr="00D24615">
        <w:tc>
          <w:tcPr>
            <w:tcW w:w="0" w:type="auto"/>
            <w:hideMark/>
          </w:tcPr>
          <w:p w14:paraId="15DEDBD5" w14:textId="77777777" w:rsidR="007D6F19" w:rsidRPr="007D6F19" w:rsidRDefault="007D6F19" w:rsidP="00D24615">
            <w:pPr>
              <w:rPr>
                <w:sz w:val="20"/>
              </w:rPr>
            </w:pPr>
            <w:r w:rsidRPr="007D6F19">
              <w:rPr>
                <w:sz w:val="20"/>
              </w:rPr>
              <w:t>RRR</w:t>
            </w:r>
          </w:p>
        </w:tc>
        <w:tc>
          <w:tcPr>
            <w:tcW w:w="0" w:type="auto"/>
            <w:hideMark/>
          </w:tcPr>
          <w:p w14:paraId="21A43E57" w14:textId="77777777" w:rsidR="007D6F19" w:rsidRPr="007D6F19" w:rsidRDefault="007D6F19" w:rsidP="00D24615">
            <w:pPr>
              <w:rPr>
                <w:sz w:val="20"/>
              </w:rPr>
            </w:pPr>
            <w:r w:rsidRPr="007D6F19">
              <w:rPr>
                <w:sz w:val="20"/>
              </w:rPr>
              <w:t>Volatile Organic Compound Emissions from Synthetic Organic Chemical Manufacturing Industry (SOCMI) Reactor Processes</w:t>
            </w:r>
          </w:p>
        </w:tc>
        <w:tc>
          <w:tcPr>
            <w:tcW w:w="0" w:type="auto"/>
            <w:hideMark/>
          </w:tcPr>
          <w:p w14:paraId="34F85FC8" w14:textId="77777777" w:rsidR="007D6F19" w:rsidRPr="007D6F19" w:rsidRDefault="007D6F19" w:rsidP="00D24615">
            <w:pPr>
              <w:rPr>
                <w:sz w:val="20"/>
              </w:rPr>
            </w:pPr>
            <w:r w:rsidRPr="007D6F19">
              <w:rPr>
                <w:sz w:val="20"/>
              </w:rPr>
              <w:t>X</w:t>
            </w:r>
          </w:p>
        </w:tc>
        <w:tc>
          <w:tcPr>
            <w:tcW w:w="0" w:type="auto"/>
            <w:hideMark/>
          </w:tcPr>
          <w:p w14:paraId="377F3CC5" w14:textId="77777777" w:rsidR="007D6F19" w:rsidRPr="007D6F19" w:rsidRDefault="007D6F19" w:rsidP="00D24615">
            <w:pPr>
              <w:rPr>
                <w:sz w:val="20"/>
              </w:rPr>
            </w:pPr>
          </w:p>
        </w:tc>
        <w:tc>
          <w:tcPr>
            <w:tcW w:w="0" w:type="auto"/>
            <w:hideMark/>
          </w:tcPr>
          <w:p w14:paraId="274B257D" w14:textId="77777777" w:rsidR="007D6F19" w:rsidRPr="007D6F19" w:rsidRDefault="007D6F19" w:rsidP="00D24615">
            <w:pPr>
              <w:rPr>
                <w:sz w:val="20"/>
              </w:rPr>
            </w:pPr>
          </w:p>
        </w:tc>
        <w:tc>
          <w:tcPr>
            <w:tcW w:w="0" w:type="auto"/>
            <w:hideMark/>
          </w:tcPr>
          <w:p w14:paraId="08E9F0AC" w14:textId="77777777" w:rsidR="007D6F19" w:rsidRPr="007D6F19" w:rsidRDefault="007D6F19" w:rsidP="00D24615">
            <w:pPr>
              <w:rPr>
                <w:sz w:val="20"/>
              </w:rPr>
            </w:pPr>
          </w:p>
        </w:tc>
      </w:tr>
      <w:tr w:rsidR="00D24615" w:rsidRPr="007D6F19" w14:paraId="05AE4943" w14:textId="77777777" w:rsidTr="00D24615">
        <w:tc>
          <w:tcPr>
            <w:tcW w:w="0" w:type="auto"/>
            <w:hideMark/>
          </w:tcPr>
          <w:p w14:paraId="76B9949C" w14:textId="77777777" w:rsidR="007D6F19" w:rsidRPr="007D6F19" w:rsidRDefault="007D6F19" w:rsidP="00D24615">
            <w:pPr>
              <w:rPr>
                <w:sz w:val="20"/>
              </w:rPr>
            </w:pPr>
            <w:r w:rsidRPr="007D6F19">
              <w:rPr>
                <w:sz w:val="20"/>
              </w:rPr>
              <w:t>SSS</w:t>
            </w:r>
          </w:p>
        </w:tc>
        <w:tc>
          <w:tcPr>
            <w:tcW w:w="0" w:type="auto"/>
            <w:hideMark/>
          </w:tcPr>
          <w:p w14:paraId="48872074" w14:textId="77777777" w:rsidR="007D6F19" w:rsidRPr="007D6F19" w:rsidRDefault="007D6F19" w:rsidP="00D24615">
            <w:pPr>
              <w:rPr>
                <w:sz w:val="20"/>
              </w:rPr>
            </w:pPr>
            <w:r w:rsidRPr="007D6F19">
              <w:rPr>
                <w:sz w:val="20"/>
              </w:rPr>
              <w:t>Magnetic Tape Coating Facilities</w:t>
            </w:r>
          </w:p>
        </w:tc>
        <w:tc>
          <w:tcPr>
            <w:tcW w:w="0" w:type="auto"/>
            <w:hideMark/>
          </w:tcPr>
          <w:p w14:paraId="02F4DEAE" w14:textId="77777777" w:rsidR="007D6F19" w:rsidRPr="007D6F19" w:rsidRDefault="007D6F19" w:rsidP="00D24615">
            <w:pPr>
              <w:rPr>
                <w:sz w:val="20"/>
              </w:rPr>
            </w:pPr>
            <w:r w:rsidRPr="007D6F19">
              <w:rPr>
                <w:sz w:val="20"/>
              </w:rPr>
              <w:t>X</w:t>
            </w:r>
          </w:p>
        </w:tc>
        <w:tc>
          <w:tcPr>
            <w:tcW w:w="0" w:type="auto"/>
            <w:hideMark/>
          </w:tcPr>
          <w:p w14:paraId="070F7934" w14:textId="77777777" w:rsidR="007D6F19" w:rsidRPr="007D6F19" w:rsidRDefault="007D6F19" w:rsidP="00D24615">
            <w:pPr>
              <w:rPr>
                <w:sz w:val="20"/>
              </w:rPr>
            </w:pPr>
          </w:p>
        </w:tc>
        <w:tc>
          <w:tcPr>
            <w:tcW w:w="0" w:type="auto"/>
            <w:hideMark/>
          </w:tcPr>
          <w:p w14:paraId="77A97803" w14:textId="77777777" w:rsidR="007D6F19" w:rsidRPr="007D6F19" w:rsidRDefault="007D6F19" w:rsidP="00D24615">
            <w:pPr>
              <w:rPr>
                <w:sz w:val="20"/>
              </w:rPr>
            </w:pPr>
          </w:p>
        </w:tc>
        <w:tc>
          <w:tcPr>
            <w:tcW w:w="0" w:type="auto"/>
            <w:hideMark/>
          </w:tcPr>
          <w:p w14:paraId="3B6DFDCC" w14:textId="77777777" w:rsidR="007D6F19" w:rsidRPr="007D6F19" w:rsidRDefault="007D6F19" w:rsidP="00D24615">
            <w:pPr>
              <w:rPr>
                <w:sz w:val="20"/>
              </w:rPr>
            </w:pPr>
            <w:r w:rsidRPr="007D6F19">
              <w:rPr>
                <w:sz w:val="20"/>
              </w:rPr>
              <w:t>X</w:t>
            </w:r>
          </w:p>
        </w:tc>
      </w:tr>
      <w:tr w:rsidR="00D24615" w:rsidRPr="007D6F19" w14:paraId="4466C269" w14:textId="77777777" w:rsidTr="00D24615">
        <w:tc>
          <w:tcPr>
            <w:tcW w:w="0" w:type="auto"/>
            <w:hideMark/>
          </w:tcPr>
          <w:p w14:paraId="0A3D5421" w14:textId="77777777" w:rsidR="007D6F19" w:rsidRPr="007D6F19" w:rsidRDefault="007D6F19" w:rsidP="00D24615">
            <w:pPr>
              <w:rPr>
                <w:sz w:val="20"/>
              </w:rPr>
            </w:pPr>
            <w:r w:rsidRPr="007D6F19">
              <w:rPr>
                <w:sz w:val="20"/>
              </w:rPr>
              <w:t>TTT</w:t>
            </w:r>
          </w:p>
        </w:tc>
        <w:tc>
          <w:tcPr>
            <w:tcW w:w="0" w:type="auto"/>
            <w:hideMark/>
          </w:tcPr>
          <w:p w14:paraId="6DD11FB9" w14:textId="77777777" w:rsidR="007D6F19" w:rsidRPr="007D6F19" w:rsidRDefault="007D6F19" w:rsidP="00D24615">
            <w:pPr>
              <w:rPr>
                <w:sz w:val="20"/>
              </w:rPr>
            </w:pPr>
            <w:r w:rsidRPr="007D6F19">
              <w:rPr>
                <w:sz w:val="20"/>
              </w:rPr>
              <w:t>Industrial Surface Coating: Surface Coating of Plastic Parts for Business Machines</w:t>
            </w:r>
          </w:p>
        </w:tc>
        <w:tc>
          <w:tcPr>
            <w:tcW w:w="0" w:type="auto"/>
            <w:hideMark/>
          </w:tcPr>
          <w:p w14:paraId="0ABADCB8" w14:textId="77777777" w:rsidR="007D6F19" w:rsidRPr="007D6F19" w:rsidRDefault="007D6F19" w:rsidP="00D24615">
            <w:pPr>
              <w:rPr>
                <w:sz w:val="20"/>
              </w:rPr>
            </w:pPr>
          </w:p>
        </w:tc>
        <w:tc>
          <w:tcPr>
            <w:tcW w:w="0" w:type="auto"/>
            <w:hideMark/>
          </w:tcPr>
          <w:p w14:paraId="3DB23086" w14:textId="77777777" w:rsidR="007D6F19" w:rsidRPr="007D6F19" w:rsidRDefault="007D6F19" w:rsidP="00D24615">
            <w:pPr>
              <w:rPr>
                <w:sz w:val="20"/>
              </w:rPr>
            </w:pPr>
          </w:p>
        </w:tc>
        <w:tc>
          <w:tcPr>
            <w:tcW w:w="0" w:type="auto"/>
            <w:hideMark/>
          </w:tcPr>
          <w:p w14:paraId="77FC4890" w14:textId="77777777" w:rsidR="007D6F19" w:rsidRPr="007D6F19" w:rsidRDefault="007D6F19" w:rsidP="00D24615">
            <w:pPr>
              <w:rPr>
                <w:sz w:val="20"/>
              </w:rPr>
            </w:pPr>
          </w:p>
        </w:tc>
        <w:tc>
          <w:tcPr>
            <w:tcW w:w="0" w:type="auto"/>
            <w:hideMark/>
          </w:tcPr>
          <w:p w14:paraId="2478ABE2" w14:textId="77777777" w:rsidR="007D6F19" w:rsidRPr="007D6F19" w:rsidRDefault="007D6F19" w:rsidP="00D24615">
            <w:pPr>
              <w:rPr>
                <w:sz w:val="20"/>
              </w:rPr>
            </w:pPr>
          </w:p>
        </w:tc>
      </w:tr>
      <w:tr w:rsidR="00D24615" w:rsidRPr="007D6F19" w14:paraId="2BDE15AF" w14:textId="77777777" w:rsidTr="00D24615">
        <w:tc>
          <w:tcPr>
            <w:tcW w:w="0" w:type="auto"/>
            <w:hideMark/>
          </w:tcPr>
          <w:p w14:paraId="353D10A9" w14:textId="77777777" w:rsidR="007D6F19" w:rsidRPr="007D6F19" w:rsidRDefault="007D6F19" w:rsidP="00D24615">
            <w:pPr>
              <w:rPr>
                <w:sz w:val="20"/>
              </w:rPr>
            </w:pPr>
            <w:r w:rsidRPr="007D6F19">
              <w:rPr>
                <w:sz w:val="20"/>
              </w:rPr>
              <w:t>UUU</w:t>
            </w:r>
          </w:p>
        </w:tc>
        <w:tc>
          <w:tcPr>
            <w:tcW w:w="0" w:type="auto"/>
            <w:hideMark/>
          </w:tcPr>
          <w:p w14:paraId="02B4E70F" w14:textId="77777777" w:rsidR="007D6F19" w:rsidRPr="007D6F19" w:rsidRDefault="007D6F19" w:rsidP="00D24615">
            <w:pPr>
              <w:rPr>
                <w:sz w:val="20"/>
              </w:rPr>
            </w:pPr>
            <w:r w:rsidRPr="007D6F19">
              <w:rPr>
                <w:sz w:val="20"/>
              </w:rPr>
              <w:t>Calciners and Dryers in Mineral Industries</w:t>
            </w:r>
          </w:p>
        </w:tc>
        <w:tc>
          <w:tcPr>
            <w:tcW w:w="0" w:type="auto"/>
            <w:hideMark/>
          </w:tcPr>
          <w:p w14:paraId="7110DEBF" w14:textId="77777777" w:rsidR="007D6F19" w:rsidRPr="007D6F19" w:rsidRDefault="007D6F19" w:rsidP="00D24615">
            <w:pPr>
              <w:rPr>
                <w:sz w:val="20"/>
              </w:rPr>
            </w:pPr>
            <w:r w:rsidRPr="007D6F19">
              <w:rPr>
                <w:sz w:val="20"/>
              </w:rPr>
              <w:t>X</w:t>
            </w:r>
          </w:p>
        </w:tc>
        <w:tc>
          <w:tcPr>
            <w:tcW w:w="0" w:type="auto"/>
            <w:hideMark/>
          </w:tcPr>
          <w:p w14:paraId="2F3E3D5A" w14:textId="77777777" w:rsidR="007D6F19" w:rsidRPr="007D6F19" w:rsidRDefault="007D6F19" w:rsidP="00D24615">
            <w:pPr>
              <w:rPr>
                <w:sz w:val="20"/>
              </w:rPr>
            </w:pPr>
          </w:p>
        </w:tc>
        <w:tc>
          <w:tcPr>
            <w:tcW w:w="0" w:type="auto"/>
            <w:hideMark/>
          </w:tcPr>
          <w:p w14:paraId="01C468C3" w14:textId="77777777" w:rsidR="007D6F19" w:rsidRPr="007D6F19" w:rsidRDefault="007D6F19" w:rsidP="00D24615">
            <w:pPr>
              <w:rPr>
                <w:sz w:val="20"/>
              </w:rPr>
            </w:pPr>
          </w:p>
        </w:tc>
        <w:tc>
          <w:tcPr>
            <w:tcW w:w="0" w:type="auto"/>
            <w:hideMark/>
          </w:tcPr>
          <w:p w14:paraId="66F3A3C1" w14:textId="77777777" w:rsidR="007D6F19" w:rsidRPr="007D6F19" w:rsidRDefault="007D6F19" w:rsidP="00D24615">
            <w:pPr>
              <w:rPr>
                <w:sz w:val="20"/>
              </w:rPr>
            </w:pPr>
            <w:r w:rsidRPr="007D6F19">
              <w:rPr>
                <w:sz w:val="20"/>
              </w:rPr>
              <w:t>X</w:t>
            </w:r>
          </w:p>
        </w:tc>
      </w:tr>
      <w:tr w:rsidR="00D24615" w:rsidRPr="007D6F19" w14:paraId="52D0BFB6" w14:textId="77777777" w:rsidTr="00D24615">
        <w:tc>
          <w:tcPr>
            <w:tcW w:w="0" w:type="auto"/>
            <w:hideMark/>
          </w:tcPr>
          <w:p w14:paraId="01F29AA4" w14:textId="77777777" w:rsidR="007D6F19" w:rsidRPr="007D6F19" w:rsidRDefault="007D6F19" w:rsidP="00D24615">
            <w:pPr>
              <w:rPr>
                <w:sz w:val="20"/>
              </w:rPr>
            </w:pPr>
            <w:r w:rsidRPr="007D6F19">
              <w:rPr>
                <w:sz w:val="20"/>
              </w:rPr>
              <w:t>VVV</w:t>
            </w:r>
          </w:p>
        </w:tc>
        <w:tc>
          <w:tcPr>
            <w:tcW w:w="0" w:type="auto"/>
            <w:hideMark/>
          </w:tcPr>
          <w:p w14:paraId="532344AB" w14:textId="77777777" w:rsidR="007D6F19" w:rsidRPr="007D6F19" w:rsidRDefault="007D6F19" w:rsidP="00D24615">
            <w:pPr>
              <w:rPr>
                <w:sz w:val="20"/>
              </w:rPr>
            </w:pPr>
            <w:r w:rsidRPr="007D6F19">
              <w:rPr>
                <w:sz w:val="20"/>
              </w:rPr>
              <w:t>Polymeric Coating of Supporting Substrates Facilities</w:t>
            </w:r>
          </w:p>
        </w:tc>
        <w:tc>
          <w:tcPr>
            <w:tcW w:w="0" w:type="auto"/>
            <w:hideMark/>
          </w:tcPr>
          <w:p w14:paraId="0B0E2BB8" w14:textId="77777777" w:rsidR="007D6F19" w:rsidRPr="007D6F19" w:rsidRDefault="007D6F19" w:rsidP="00D24615">
            <w:pPr>
              <w:rPr>
                <w:sz w:val="20"/>
              </w:rPr>
            </w:pPr>
            <w:r w:rsidRPr="007D6F19">
              <w:rPr>
                <w:sz w:val="20"/>
              </w:rPr>
              <w:t>X</w:t>
            </w:r>
          </w:p>
        </w:tc>
        <w:tc>
          <w:tcPr>
            <w:tcW w:w="0" w:type="auto"/>
            <w:hideMark/>
          </w:tcPr>
          <w:p w14:paraId="39AFE2EC" w14:textId="77777777" w:rsidR="007D6F19" w:rsidRPr="007D6F19" w:rsidRDefault="007D6F19" w:rsidP="00D24615">
            <w:pPr>
              <w:rPr>
                <w:sz w:val="20"/>
              </w:rPr>
            </w:pPr>
          </w:p>
        </w:tc>
        <w:tc>
          <w:tcPr>
            <w:tcW w:w="0" w:type="auto"/>
            <w:hideMark/>
          </w:tcPr>
          <w:p w14:paraId="2BA1509A" w14:textId="77777777" w:rsidR="007D6F19" w:rsidRPr="007D6F19" w:rsidRDefault="007D6F19" w:rsidP="00D24615">
            <w:pPr>
              <w:rPr>
                <w:sz w:val="20"/>
              </w:rPr>
            </w:pPr>
          </w:p>
        </w:tc>
        <w:tc>
          <w:tcPr>
            <w:tcW w:w="0" w:type="auto"/>
            <w:hideMark/>
          </w:tcPr>
          <w:p w14:paraId="669DE7C1" w14:textId="77777777" w:rsidR="007D6F19" w:rsidRPr="007D6F19" w:rsidRDefault="007D6F19" w:rsidP="00D24615">
            <w:pPr>
              <w:rPr>
                <w:sz w:val="20"/>
              </w:rPr>
            </w:pPr>
            <w:r w:rsidRPr="007D6F19">
              <w:rPr>
                <w:sz w:val="20"/>
              </w:rPr>
              <w:t>X</w:t>
            </w:r>
          </w:p>
        </w:tc>
      </w:tr>
      <w:tr w:rsidR="007D6F19" w:rsidRPr="007D6F19" w14:paraId="5CBA0F45" w14:textId="77777777" w:rsidTr="00D24615">
        <w:tc>
          <w:tcPr>
            <w:tcW w:w="0" w:type="auto"/>
            <w:hideMark/>
          </w:tcPr>
          <w:p w14:paraId="2D5798D6" w14:textId="77777777" w:rsidR="007D6F19" w:rsidRPr="007D6F19" w:rsidRDefault="007D6F19" w:rsidP="00D24615">
            <w:pPr>
              <w:rPr>
                <w:sz w:val="20"/>
              </w:rPr>
            </w:pPr>
            <w:r w:rsidRPr="007D6F19">
              <w:rPr>
                <w:sz w:val="20"/>
              </w:rPr>
              <w:t>WWW</w:t>
            </w:r>
          </w:p>
        </w:tc>
        <w:tc>
          <w:tcPr>
            <w:tcW w:w="0" w:type="auto"/>
            <w:hideMark/>
          </w:tcPr>
          <w:p w14:paraId="148F1CEA" w14:textId="77777777" w:rsidR="007D6F19" w:rsidRPr="007D6F19" w:rsidRDefault="007D6F19" w:rsidP="00D24615">
            <w:pPr>
              <w:rPr>
                <w:sz w:val="20"/>
              </w:rPr>
            </w:pPr>
            <w:r w:rsidRPr="007D6F19">
              <w:rPr>
                <w:sz w:val="20"/>
              </w:rPr>
              <w:t>Municipal Solid Waste Landfills</w:t>
            </w:r>
          </w:p>
        </w:tc>
        <w:tc>
          <w:tcPr>
            <w:tcW w:w="0" w:type="auto"/>
            <w:hideMark/>
          </w:tcPr>
          <w:p w14:paraId="5155084F" w14:textId="77777777" w:rsidR="007D6F19" w:rsidRPr="007D6F19" w:rsidRDefault="007D6F19" w:rsidP="00D24615">
            <w:pPr>
              <w:rPr>
                <w:sz w:val="20"/>
              </w:rPr>
            </w:pPr>
            <w:r w:rsidRPr="007D6F19">
              <w:rPr>
                <w:sz w:val="20"/>
              </w:rPr>
              <w:t>X</w:t>
            </w:r>
          </w:p>
        </w:tc>
        <w:tc>
          <w:tcPr>
            <w:tcW w:w="0" w:type="auto"/>
            <w:hideMark/>
          </w:tcPr>
          <w:p w14:paraId="462CAD98" w14:textId="77777777" w:rsidR="007D6F19" w:rsidRPr="007D6F19" w:rsidRDefault="007D6F19" w:rsidP="00D24615">
            <w:pPr>
              <w:rPr>
                <w:sz w:val="20"/>
              </w:rPr>
            </w:pPr>
          </w:p>
        </w:tc>
        <w:tc>
          <w:tcPr>
            <w:tcW w:w="0" w:type="auto"/>
            <w:hideMark/>
          </w:tcPr>
          <w:p w14:paraId="3B0C7377" w14:textId="77777777" w:rsidR="007D6F19" w:rsidRPr="007D6F19" w:rsidRDefault="007D6F19" w:rsidP="00D24615">
            <w:pPr>
              <w:rPr>
                <w:sz w:val="20"/>
              </w:rPr>
            </w:pPr>
          </w:p>
        </w:tc>
        <w:tc>
          <w:tcPr>
            <w:tcW w:w="0" w:type="auto"/>
            <w:hideMark/>
          </w:tcPr>
          <w:p w14:paraId="67B66E80" w14:textId="77777777" w:rsidR="007D6F19" w:rsidRPr="007D6F19" w:rsidRDefault="007D6F19" w:rsidP="00D24615">
            <w:pPr>
              <w:rPr>
                <w:sz w:val="20"/>
              </w:rPr>
            </w:pPr>
          </w:p>
        </w:tc>
      </w:tr>
    </w:tbl>
    <w:p w14:paraId="68E8C40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 Delegations for Modoc Air Pollution Control District, Mojave Desert Air Quality Management District, Monterey Bay Unified Air Pollution Control District and North Coast Unified Air Quality Management District are shown in the following table:</w:t>
      </w:r>
    </w:p>
    <w:p w14:paraId="44B5F579"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New Source Performance Standards for Modoc County APCD, Mojave Desert AQMD, Monterey Bay Unified APCD, and North Coast Unified AQMD</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897"/>
        <w:gridCol w:w="1057"/>
        <w:gridCol w:w="1075"/>
        <w:gridCol w:w="1327"/>
        <w:gridCol w:w="1146"/>
      </w:tblGrid>
      <w:tr w:rsidR="007D6F19" w:rsidRPr="007D6F19" w14:paraId="782831A5" w14:textId="77777777" w:rsidTr="00D24615">
        <w:tc>
          <w:tcPr>
            <w:tcW w:w="0" w:type="auto"/>
            <w:vMerge w:val="restart"/>
            <w:hideMark/>
          </w:tcPr>
          <w:p w14:paraId="1396F921" w14:textId="77777777" w:rsidR="007D6F19" w:rsidRPr="007D6F19" w:rsidRDefault="007D6F19" w:rsidP="00D24615">
            <w:pPr>
              <w:rPr>
                <w:b/>
                <w:bCs/>
                <w:sz w:val="20"/>
              </w:rPr>
            </w:pPr>
            <w:r w:rsidRPr="007D6F19">
              <w:rPr>
                <w:b/>
                <w:bCs/>
                <w:sz w:val="20"/>
              </w:rPr>
              <w:t>   </w:t>
            </w:r>
          </w:p>
        </w:tc>
        <w:tc>
          <w:tcPr>
            <w:tcW w:w="0" w:type="auto"/>
            <w:vMerge w:val="restart"/>
            <w:hideMark/>
          </w:tcPr>
          <w:p w14:paraId="21E0161F" w14:textId="77777777" w:rsidR="007D6F19" w:rsidRPr="007D6F19" w:rsidRDefault="007D6F19" w:rsidP="00D24615">
            <w:pPr>
              <w:rPr>
                <w:b/>
                <w:bCs/>
                <w:sz w:val="20"/>
              </w:rPr>
            </w:pPr>
            <w:r w:rsidRPr="007D6F19">
              <w:rPr>
                <w:b/>
                <w:bCs/>
                <w:sz w:val="20"/>
              </w:rPr>
              <w:t>Subpart</w:t>
            </w:r>
          </w:p>
        </w:tc>
        <w:tc>
          <w:tcPr>
            <w:tcW w:w="0" w:type="auto"/>
            <w:gridSpan w:val="4"/>
            <w:hideMark/>
          </w:tcPr>
          <w:p w14:paraId="2CBD6068" w14:textId="77777777" w:rsidR="007D6F19" w:rsidRPr="007D6F19" w:rsidRDefault="007D6F19" w:rsidP="00D24615">
            <w:pPr>
              <w:rPr>
                <w:b/>
                <w:bCs/>
                <w:sz w:val="20"/>
              </w:rPr>
            </w:pPr>
            <w:r w:rsidRPr="007D6F19">
              <w:rPr>
                <w:b/>
                <w:bCs/>
                <w:sz w:val="20"/>
              </w:rPr>
              <w:t>Air pollution control agency</w:t>
            </w:r>
          </w:p>
        </w:tc>
      </w:tr>
      <w:tr w:rsidR="00D24615" w:rsidRPr="007D6F19" w14:paraId="349F1B05" w14:textId="77777777" w:rsidTr="00D24615">
        <w:tc>
          <w:tcPr>
            <w:tcW w:w="0" w:type="auto"/>
            <w:vMerge/>
            <w:hideMark/>
          </w:tcPr>
          <w:p w14:paraId="39058C2A" w14:textId="77777777" w:rsidR="007D6F19" w:rsidRPr="007D6F19" w:rsidRDefault="007D6F19" w:rsidP="00D24615">
            <w:pPr>
              <w:rPr>
                <w:b/>
                <w:bCs/>
                <w:sz w:val="20"/>
              </w:rPr>
            </w:pPr>
          </w:p>
        </w:tc>
        <w:tc>
          <w:tcPr>
            <w:tcW w:w="0" w:type="auto"/>
            <w:vMerge/>
            <w:hideMark/>
          </w:tcPr>
          <w:p w14:paraId="24DEFF9A" w14:textId="77777777" w:rsidR="007D6F19" w:rsidRPr="007D6F19" w:rsidRDefault="007D6F19" w:rsidP="00D24615">
            <w:pPr>
              <w:rPr>
                <w:b/>
                <w:bCs/>
                <w:sz w:val="20"/>
              </w:rPr>
            </w:pPr>
          </w:p>
        </w:tc>
        <w:tc>
          <w:tcPr>
            <w:tcW w:w="0" w:type="auto"/>
            <w:hideMark/>
          </w:tcPr>
          <w:p w14:paraId="1A007058" w14:textId="77777777" w:rsidR="007D6F19" w:rsidRPr="007D6F19" w:rsidRDefault="007D6F19" w:rsidP="00D24615">
            <w:pPr>
              <w:rPr>
                <w:b/>
                <w:bCs/>
                <w:sz w:val="20"/>
              </w:rPr>
            </w:pPr>
            <w:r w:rsidRPr="007D6F19">
              <w:rPr>
                <w:b/>
                <w:bCs/>
                <w:sz w:val="20"/>
              </w:rPr>
              <w:t>Modoc County APCD</w:t>
            </w:r>
          </w:p>
        </w:tc>
        <w:tc>
          <w:tcPr>
            <w:tcW w:w="0" w:type="auto"/>
            <w:hideMark/>
          </w:tcPr>
          <w:p w14:paraId="1DE298B1" w14:textId="77777777" w:rsidR="007D6F19" w:rsidRPr="007D6F19" w:rsidRDefault="007D6F19" w:rsidP="00D24615">
            <w:pPr>
              <w:rPr>
                <w:b/>
                <w:bCs/>
                <w:sz w:val="20"/>
              </w:rPr>
            </w:pPr>
            <w:r w:rsidRPr="007D6F19">
              <w:rPr>
                <w:b/>
                <w:bCs/>
                <w:sz w:val="20"/>
              </w:rPr>
              <w:t>Mojave Desert AQMD</w:t>
            </w:r>
          </w:p>
        </w:tc>
        <w:tc>
          <w:tcPr>
            <w:tcW w:w="0" w:type="auto"/>
            <w:hideMark/>
          </w:tcPr>
          <w:p w14:paraId="19088509" w14:textId="77777777" w:rsidR="007D6F19" w:rsidRPr="007D6F19" w:rsidRDefault="007D6F19" w:rsidP="00D24615">
            <w:pPr>
              <w:rPr>
                <w:b/>
                <w:bCs/>
                <w:sz w:val="20"/>
              </w:rPr>
            </w:pPr>
            <w:r w:rsidRPr="007D6F19">
              <w:rPr>
                <w:b/>
                <w:bCs/>
                <w:sz w:val="20"/>
              </w:rPr>
              <w:t>Monterey Bay Unified APCD</w:t>
            </w:r>
          </w:p>
        </w:tc>
        <w:tc>
          <w:tcPr>
            <w:tcW w:w="0" w:type="auto"/>
            <w:hideMark/>
          </w:tcPr>
          <w:p w14:paraId="76E46FBA" w14:textId="77777777" w:rsidR="007D6F19" w:rsidRPr="007D6F19" w:rsidRDefault="007D6F19" w:rsidP="00D24615">
            <w:pPr>
              <w:rPr>
                <w:b/>
                <w:bCs/>
                <w:sz w:val="20"/>
              </w:rPr>
            </w:pPr>
            <w:r w:rsidRPr="007D6F19">
              <w:rPr>
                <w:b/>
                <w:bCs/>
                <w:sz w:val="20"/>
              </w:rPr>
              <w:t>North Coast Unified AQMD</w:t>
            </w:r>
          </w:p>
        </w:tc>
      </w:tr>
      <w:tr w:rsidR="00D24615" w:rsidRPr="007D6F19" w14:paraId="686AD155" w14:textId="77777777" w:rsidTr="00D24615">
        <w:tc>
          <w:tcPr>
            <w:tcW w:w="0" w:type="auto"/>
            <w:hideMark/>
          </w:tcPr>
          <w:p w14:paraId="56DC70BF" w14:textId="77777777" w:rsidR="007D6F19" w:rsidRPr="007D6F19" w:rsidRDefault="007D6F19" w:rsidP="00D24615">
            <w:pPr>
              <w:rPr>
                <w:sz w:val="20"/>
              </w:rPr>
            </w:pPr>
            <w:r w:rsidRPr="007D6F19">
              <w:rPr>
                <w:sz w:val="20"/>
              </w:rPr>
              <w:t>A</w:t>
            </w:r>
          </w:p>
        </w:tc>
        <w:tc>
          <w:tcPr>
            <w:tcW w:w="0" w:type="auto"/>
            <w:hideMark/>
          </w:tcPr>
          <w:p w14:paraId="61DE38BC" w14:textId="77777777" w:rsidR="007D6F19" w:rsidRPr="007D6F19" w:rsidRDefault="007D6F19" w:rsidP="00D24615">
            <w:pPr>
              <w:rPr>
                <w:sz w:val="20"/>
              </w:rPr>
            </w:pPr>
            <w:r w:rsidRPr="007D6F19">
              <w:rPr>
                <w:sz w:val="20"/>
              </w:rPr>
              <w:t>General Provisions</w:t>
            </w:r>
          </w:p>
        </w:tc>
        <w:tc>
          <w:tcPr>
            <w:tcW w:w="0" w:type="auto"/>
            <w:hideMark/>
          </w:tcPr>
          <w:p w14:paraId="25336CF9" w14:textId="77777777" w:rsidR="007D6F19" w:rsidRPr="007D6F19" w:rsidRDefault="007D6F19" w:rsidP="00D24615">
            <w:pPr>
              <w:rPr>
                <w:sz w:val="20"/>
              </w:rPr>
            </w:pPr>
            <w:r w:rsidRPr="007D6F19">
              <w:rPr>
                <w:sz w:val="20"/>
              </w:rPr>
              <w:t>X</w:t>
            </w:r>
          </w:p>
        </w:tc>
        <w:tc>
          <w:tcPr>
            <w:tcW w:w="0" w:type="auto"/>
            <w:hideMark/>
          </w:tcPr>
          <w:p w14:paraId="40E85CC8" w14:textId="77777777" w:rsidR="007D6F19" w:rsidRPr="007D6F19" w:rsidRDefault="007D6F19" w:rsidP="00D24615">
            <w:pPr>
              <w:rPr>
                <w:sz w:val="20"/>
              </w:rPr>
            </w:pPr>
            <w:r w:rsidRPr="007D6F19">
              <w:rPr>
                <w:sz w:val="20"/>
              </w:rPr>
              <w:t>X</w:t>
            </w:r>
          </w:p>
        </w:tc>
        <w:tc>
          <w:tcPr>
            <w:tcW w:w="0" w:type="auto"/>
            <w:hideMark/>
          </w:tcPr>
          <w:p w14:paraId="2D3C33B5" w14:textId="77777777" w:rsidR="007D6F19" w:rsidRPr="007D6F19" w:rsidRDefault="007D6F19" w:rsidP="00D24615">
            <w:pPr>
              <w:rPr>
                <w:sz w:val="20"/>
              </w:rPr>
            </w:pPr>
            <w:r w:rsidRPr="007D6F19">
              <w:rPr>
                <w:sz w:val="20"/>
              </w:rPr>
              <w:t>X</w:t>
            </w:r>
          </w:p>
        </w:tc>
        <w:tc>
          <w:tcPr>
            <w:tcW w:w="0" w:type="auto"/>
            <w:hideMark/>
          </w:tcPr>
          <w:p w14:paraId="7998726E" w14:textId="77777777" w:rsidR="007D6F19" w:rsidRPr="007D6F19" w:rsidRDefault="007D6F19" w:rsidP="00D24615">
            <w:pPr>
              <w:rPr>
                <w:sz w:val="20"/>
              </w:rPr>
            </w:pPr>
            <w:r w:rsidRPr="007D6F19">
              <w:rPr>
                <w:sz w:val="20"/>
              </w:rPr>
              <w:t>X</w:t>
            </w:r>
          </w:p>
        </w:tc>
      </w:tr>
      <w:tr w:rsidR="00D24615" w:rsidRPr="007D6F19" w14:paraId="2ECDDC41" w14:textId="77777777" w:rsidTr="00D24615">
        <w:tc>
          <w:tcPr>
            <w:tcW w:w="0" w:type="auto"/>
            <w:hideMark/>
          </w:tcPr>
          <w:p w14:paraId="64ED8EF5" w14:textId="77777777" w:rsidR="007D6F19" w:rsidRPr="007D6F19" w:rsidRDefault="007D6F19" w:rsidP="00D24615">
            <w:pPr>
              <w:rPr>
                <w:sz w:val="20"/>
              </w:rPr>
            </w:pPr>
            <w:r w:rsidRPr="007D6F19">
              <w:rPr>
                <w:sz w:val="20"/>
              </w:rPr>
              <w:t>D</w:t>
            </w:r>
          </w:p>
        </w:tc>
        <w:tc>
          <w:tcPr>
            <w:tcW w:w="0" w:type="auto"/>
            <w:hideMark/>
          </w:tcPr>
          <w:p w14:paraId="0892281F" w14:textId="77777777" w:rsidR="007D6F19" w:rsidRPr="007D6F19" w:rsidRDefault="007D6F19" w:rsidP="00D24615">
            <w:pPr>
              <w:rPr>
                <w:sz w:val="20"/>
              </w:rPr>
            </w:pPr>
            <w:r w:rsidRPr="007D6F19">
              <w:rPr>
                <w:sz w:val="20"/>
              </w:rPr>
              <w:t>Fossil-Fuel Fired Steam Generators Constructed After August 17, 1971</w:t>
            </w:r>
          </w:p>
        </w:tc>
        <w:tc>
          <w:tcPr>
            <w:tcW w:w="0" w:type="auto"/>
            <w:hideMark/>
          </w:tcPr>
          <w:p w14:paraId="6A19DBF1" w14:textId="77777777" w:rsidR="007D6F19" w:rsidRPr="007D6F19" w:rsidRDefault="007D6F19" w:rsidP="00D24615">
            <w:pPr>
              <w:rPr>
                <w:sz w:val="20"/>
              </w:rPr>
            </w:pPr>
            <w:r w:rsidRPr="007D6F19">
              <w:rPr>
                <w:sz w:val="20"/>
              </w:rPr>
              <w:t>X</w:t>
            </w:r>
          </w:p>
        </w:tc>
        <w:tc>
          <w:tcPr>
            <w:tcW w:w="0" w:type="auto"/>
            <w:hideMark/>
          </w:tcPr>
          <w:p w14:paraId="7D178C9B" w14:textId="77777777" w:rsidR="007D6F19" w:rsidRPr="007D6F19" w:rsidRDefault="007D6F19" w:rsidP="00D24615">
            <w:pPr>
              <w:rPr>
                <w:sz w:val="20"/>
              </w:rPr>
            </w:pPr>
            <w:r w:rsidRPr="007D6F19">
              <w:rPr>
                <w:sz w:val="20"/>
              </w:rPr>
              <w:t>X</w:t>
            </w:r>
          </w:p>
        </w:tc>
        <w:tc>
          <w:tcPr>
            <w:tcW w:w="0" w:type="auto"/>
            <w:hideMark/>
          </w:tcPr>
          <w:p w14:paraId="0B7A1145" w14:textId="77777777" w:rsidR="007D6F19" w:rsidRPr="007D6F19" w:rsidRDefault="007D6F19" w:rsidP="00D24615">
            <w:pPr>
              <w:rPr>
                <w:sz w:val="20"/>
              </w:rPr>
            </w:pPr>
            <w:r w:rsidRPr="007D6F19">
              <w:rPr>
                <w:sz w:val="20"/>
              </w:rPr>
              <w:t>X</w:t>
            </w:r>
          </w:p>
        </w:tc>
        <w:tc>
          <w:tcPr>
            <w:tcW w:w="0" w:type="auto"/>
            <w:hideMark/>
          </w:tcPr>
          <w:p w14:paraId="64F53A63" w14:textId="77777777" w:rsidR="007D6F19" w:rsidRPr="007D6F19" w:rsidRDefault="007D6F19" w:rsidP="00D24615">
            <w:pPr>
              <w:rPr>
                <w:sz w:val="20"/>
              </w:rPr>
            </w:pPr>
            <w:r w:rsidRPr="007D6F19">
              <w:rPr>
                <w:sz w:val="20"/>
              </w:rPr>
              <w:t>X</w:t>
            </w:r>
          </w:p>
        </w:tc>
      </w:tr>
      <w:tr w:rsidR="00D24615" w:rsidRPr="007D6F19" w14:paraId="153D172A" w14:textId="77777777" w:rsidTr="00D24615">
        <w:tc>
          <w:tcPr>
            <w:tcW w:w="0" w:type="auto"/>
            <w:hideMark/>
          </w:tcPr>
          <w:p w14:paraId="2A877FDB" w14:textId="77777777" w:rsidR="007D6F19" w:rsidRPr="007D6F19" w:rsidRDefault="007D6F19" w:rsidP="00D24615">
            <w:pPr>
              <w:rPr>
                <w:sz w:val="20"/>
              </w:rPr>
            </w:pPr>
            <w:r w:rsidRPr="007D6F19">
              <w:rPr>
                <w:sz w:val="20"/>
              </w:rPr>
              <w:t>Da</w:t>
            </w:r>
          </w:p>
        </w:tc>
        <w:tc>
          <w:tcPr>
            <w:tcW w:w="0" w:type="auto"/>
            <w:hideMark/>
          </w:tcPr>
          <w:p w14:paraId="2B40D106" w14:textId="77777777" w:rsidR="007D6F19" w:rsidRPr="007D6F19" w:rsidRDefault="007D6F19" w:rsidP="00D24615">
            <w:pPr>
              <w:rPr>
                <w:sz w:val="20"/>
              </w:rPr>
            </w:pPr>
            <w:r w:rsidRPr="007D6F19">
              <w:rPr>
                <w:sz w:val="20"/>
              </w:rPr>
              <w:t>Electric Utility Steam Generating Units Constructed After September 18, 1978</w:t>
            </w:r>
          </w:p>
        </w:tc>
        <w:tc>
          <w:tcPr>
            <w:tcW w:w="0" w:type="auto"/>
            <w:hideMark/>
          </w:tcPr>
          <w:p w14:paraId="709F8C33" w14:textId="77777777" w:rsidR="007D6F19" w:rsidRPr="007D6F19" w:rsidRDefault="007D6F19" w:rsidP="00D24615">
            <w:pPr>
              <w:rPr>
                <w:sz w:val="20"/>
              </w:rPr>
            </w:pPr>
            <w:r w:rsidRPr="007D6F19">
              <w:rPr>
                <w:sz w:val="20"/>
              </w:rPr>
              <w:t>X</w:t>
            </w:r>
          </w:p>
        </w:tc>
        <w:tc>
          <w:tcPr>
            <w:tcW w:w="0" w:type="auto"/>
            <w:hideMark/>
          </w:tcPr>
          <w:p w14:paraId="33D26322" w14:textId="77777777" w:rsidR="007D6F19" w:rsidRPr="007D6F19" w:rsidRDefault="007D6F19" w:rsidP="00D24615">
            <w:pPr>
              <w:rPr>
                <w:sz w:val="20"/>
              </w:rPr>
            </w:pPr>
            <w:r w:rsidRPr="007D6F19">
              <w:rPr>
                <w:sz w:val="20"/>
              </w:rPr>
              <w:t>X</w:t>
            </w:r>
          </w:p>
        </w:tc>
        <w:tc>
          <w:tcPr>
            <w:tcW w:w="0" w:type="auto"/>
            <w:hideMark/>
          </w:tcPr>
          <w:p w14:paraId="2931EAB1" w14:textId="77777777" w:rsidR="007D6F19" w:rsidRPr="007D6F19" w:rsidRDefault="007D6F19" w:rsidP="00D24615">
            <w:pPr>
              <w:rPr>
                <w:sz w:val="20"/>
              </w:rPr>
            </w:pPr>
            <w:r w:rsidRPr="007D6F19">
              <w:rPr>
                <w:sz w:val="20"/>
              </w:rPr>
              <w:t>X</w:t>
            </w:r>
          </w:p>
        </w:tc>
        <w:tc>
          <w:tcPr>
            <w:tcW w:w="0" w:type="auto"/>
            <w:hideMark/>
          </w:tcPr>
          <w:p w14:paraId="7B054BE2" w14:textId="77777777" w:rsidR="007D6F19" w:rsidRPr="007D6F19" w:rsidRDefault="007D6F19" w:rsidP="00D24615">
            <w:pPr>
              <w:rPr>
                <w:sz w:val="20"/>
              </w:rPr>
            </w:pPr>
            <w:r w:rsidRPr="007D6F19">
              <w:rPr>
                <w:sz w:val="20"/>
              </w:rPr>
              <w:t>X</w:t>
            </w:r>
          </w:p>
        </w:tc>
      </w:tr>
      <w:tr w:rsidR="00D24615" w:rsidRPr="007D6F19" w14:paraId="090E0345" w14:textId="77777777" w:rsidTr="00D24615">
        <w:tc>
          <w:tcPr>
            <w:tcW w:w="0" w:type="auto"/>
            <w:hideMark/>
          </w:tcPr>
          <w:p w14:paraId="63AE55B0" w14:textId="77777777" w:rsidR="007D6F19" w:rsidRPr="007D6F19" w:rsidRDefault="007D6F19" w:rsidP="00D24615">
            <w:pPr>
              <w:rPr>
                <w:sz w:val="20"/>
              </w:rPr>
            </w:pPr>
            <w:r w:rsidRPr="007D6F19">
              <w:rPr>
                <w:sz w:val="20"/>
              </w:rPr>
              <w:t>Db</w:t>
            </w:r>
          </w:p>
        </w:tc>
        <w:tc>
          <w:tcPr>
            <w:tcW w:w="0" w:type="auto"/>
            <w:hideMark/>
          </w:tcPr>
          <w:p w14:paraId="321A19F4" w14:textId="77777777" w:rsidR="007D6F19" w:rsidRPr="007D6F19" w:rsidRDefault="007D6F19" w:rsidP="00D24615">
            <w:pPr>
              <w:rPr>
                <w:sz w:val="20"/>
              </w:rPr>
            </w:pPr>
            <w:r w:rsidRPr="007D6F19">
              <w:rPr>
                <w:sz w:val="20"/>
              </w:rPr>
              <w:t>Industrial-Commercial-Institutional Steam Generating Units</w:t>
            </w:r>
          </w:p>
        </w:tc>
        <w:tc>
          <w:tcPr>
            <w:tcW w:w="0" w:type="auto"/>
            <w:hideMark/>
          </w:tcPr>
          <w:p w14:paraId="2E627764" w14:textId="77777777" w:rsidR="007D6F19" w:rsidRPr="007D6F19" w:rsidRDefault="007D6F19" w:rsidP="00D24615">
            <w:pPr>
              <w:rPr>
                <w:sz w:val="20"/>
              </w:rPr>
            </w:pPr>
            <w:r w:rsidRPr="007D6F19">
              <w:rPr>
                <w:sz w:val="20"/>
              </w:rPr>
              <w:t>X</w:t>
            </w:r>
          </w:p>
        </w:tc>
        <w:tc>
          <w:tcPr>
            <w:tcW w:w="0" w:type="auto"/>
            <w:hideMark/>
          </w:tcPr>
          <w:p w14:paraId="128AF153" w14:textId="77777777" w:rsidR="007D6F19" w:rsidRPr="007D6F19" w:rsidRDefault="007D6F19" w:rsidP="00D24615">
            <w:pPr>
              <w:rPr>
                <w:sz w:val="20"/>
              </w:rPr>
            </w:pPr>
            <w:r w:rsidRPr="007D6F19">
              <w:rPr>
                <w:sz w:val="20"/>
              </w:rPr>
              <w:t>X</w:t>
            </w:r>
          </w:p>
        </w:tc>
        <w:tc>
          <w:tcPr>
            <w:tcW w:w="0" w:type="auto"/>
            <w:hideMark/>
          </w:tcPr>
          <w:p w14:paraId="7758C741" w14:textId="77777777" w:rsidR="007D6F19" w:rsidRPr="007D6F19" w:rsidRDefault="007D6F19" w:rsidP="00D24615">
            <w:pPr>
              <w:rPr>
                <w:sz w:val="20"/>
              </w:rPr>
            </w:pPr>
            <w:r w:rsidRPr="007D6F19">
              <w:rPr>
                <w:sz w:val="20"/>
              </w:rPr>
              <w:t>X</w:t>
            </w:r>
          </w:p>
        </w:tc>
        <w:tc>
          <w:tcPr>
            <w:tcW w:w="0" w:type="auto"/>
            <w:hideMark/>
          </w:tcPr>
          <w:p w14:paraId="23E0FB1B" w14:textId="77777777" w:rsidR="007D6F19" w:rsidRPr="007D6F19" w:rsidRDefault="007D6F19" w:rsidP="00D24615">
            <w:pPr>
              <w:rPr>
                <w:sz w:val="20"/>
              </w:rPr>
            </w:pPr>
            <w:r w:rsidRPr="007D6F19">
              <w:rPr>
                <w:sz w:val="20"/>
              </w:rPr>
              <w:t>X</w:t>
            </w:r>
          </w:p>
        </w:tc>
      </w:tr>
      <w:tr w:rsidR="00D24615" w:rsidRPr="007D6F19" w14:paraId="59E33A3B" w14:textId="77777777" w:rsidTr="00D24615">
        <w:tc>
          <w:tcPr>
            <w:tcW w:w="0" w:type="auto"/>
            <w:hideMark/>
          </w:tcPr>
          <w:p w14:paraId="79A013FA" w14:textId="77777777" w:rsidR="007D6F19" w:rsidRPr="007D6F19" w:rsidRDefault="007D6F19" w:rsidP="00D24615">
            <w:pPr>
              <w:rPr>
                <w:sz w:val="20"/>
              </w:rPr>
            </w:pPr>
            <w:r w:rsidRPr="007D6F19">
              <w:rPr>
                <w:sz w:val="20"/>
              </w:rPr>
              <w:t>Dc</w:t>
            </w:r>
          </w:p>
        </w:tc>
        <w:tc>
          <w:tcPr>
            <w:tcW w:w="0" w:type="auto"/>
            <w:hideMark/>
          </w:tcPr>
          <w:p w14:paraId="0D2B5A94" w14:textId="77777777" w:rsidR="007D6F19" w:rsidRPr="007D6F19" w:rsidRDefault="007D6F19" w:rsidP="00D24615">
            <w:pPr>
              <w:rPr>
                <w:sz w:val="20"/>
              </w:rPr>
            </w:pPr>
            <w:r w:rsidRPr="007D6F19">
              <w:rPr>
                <w:sz w:val="20"/>
              </w:rPr>
              <w:t>Small Industrial-Commercial-Institutional Steam Generating Units</w:t>
            </w:r>
          </w:p>
        </w:tc>
        <w:tc>
          <w:tcPr>
            <w:tcW w:w="0" w:type="auto"/>
            <w:hideMark/>
          </w:tcPr>
          <w:p w14:paraId="533EA3E0" w14:textId="77777777" w:rsidR="007D6F19" w:rsidRPr="007D6F19" w:rsidRDefault="007D6F19" w:rsidP="00D24615">
            <w:pPr>
              <w:rPr>
                <w:sz w:val="20"/>
              </w:rPr>
            </w:pPr>
          </w:p>
        </w:tc>
        <w:tc>
          <w:tcPr>
            <w:tcW w:w="0" w:type="auto"/>
            <w:hideMark/>
          </w:tcPr>
          <w:p w14:paraId="2521A67D" w14:textId="77777777" w:rsidR="007D6F19" w:rsidRPr="007D6F19" w:rsidRDefault="007D6F19" w:rsidP="00D24615">
            <w:pPr>
              <w:rPr>
                <w:sz w:val="20"/>
              </w:rPr>
            </w:pPr>
            <w:r w:rsidRPr="007D6F19">
              <w:rPr>
                <w:sz w:val="20"/>
              </w:rPr>
              <w:t>X</w:t>
            </w:r>
          </w:p>
        </w:tc>
        <w:tc>
          <w:tcPr>
            <w:tcW w:w="0" w:type="auto"/>
            <w:hideMark/>
          </w:tcPr>
          <w:p w14:paraId="16FCC249" w14:textId="77777777" w:rsidR="007D6F19" w:rsidRPr="007D6F19" w:rsidRDefault="007D6F19" w:rsidP="00D24615">
            <w:pPr>
              <w:rPr>
                <w:sz w:val="20"/>
              </w:rPr>
            </w:pPr>
            <w:r w:rsidRPr="007D6F19">
              <w:rPr>
                <w:sz w:val="20"/>
              </w:rPr>
              <w:t>X</w:t>
            </w:r>
          </w:p>
        </w:tc>
        <w:tc>
          <w:tcPr>
            <w:tcW w:w="0" w:type="auto"/>
            <w:hideMark/>
          </w:tcPr>
          <w:p w14:paraId="79B618D2" w14:textId="77777777" w:rsidR="007D6F19" w:rsidRPr="007D6F19" w:rsidRDefault="007D6F19" w:rsidP="00D24615">
            <w:pPr>
              <w:rPr>
                <w:sz w:val="20"/>
              </w:rPr>
            </w:pPr>
          </w:p>
        </w:tc>
      </w:tr>
      <w:tr w:rsidR="00D24615" w:rsidRPr="007D6F19" w14:paraId="5B9779C5" w14:textId="77777777" w:rsidTr="00D24615">
        <w:tc>
          <w:tcPr>
            <w:tcW w:w="0" w:type="auto"/>
            <w:hideMark/>
          </w:tcPr>
          <w:p w14:paraId="7D3DD2B4" w14:textId="77777777" w:rsidR="007D6F19" w:rsidRPr="007D6F19" w:rsidRDefault="007D6F19" w:rsidP="00D24615">
            <w:pPr>
              <w:rPr>
                <w:sz w:val="20"/>
              </w:rPr>
            </w:pPr>
            <w:r w:rsidRPr="007D6F19">
              <w:rPr>
                <w:sz w:val="20"/>
              </w:rPr>
              <w:t>E</w:t>
            </w:r>
          </w:p>
        </w:tc>
        <w:tc>
          <w:tcPr>
            <w:tcW w:w="0" w:type="auto"/>
            <w:hideMark/>
          </w:tcPr>
          <w:p w14:paraId="47C94B76" w14:textId="77777777" w:rsidR="007D6F19" w:rsidRPr="007D6F19" w:rsidRDefault="007D6F19" w:rsidP="00D24615">
            <w:pPr>
              <w:rPr>
                <w:sz w:val="20"/>
              </w:rPr>
            </w:pPr>
            <w:r w:rsidRPr="007D6F19">
              <w:rPr>
                <w:sz w:val="20"/>
              </w:rPr>
              <w:t>Incinerators</w:t>
            </w:r>
          </w:p>
        </w:tc>
        <w:tc>
          <w:tcPr>
            <w:tcW w:w="0" w:type="auto"/>
            <w:hideMark/>
          </w:tcPr>
          <w:p w14:paraId="1060C251" w14:textId="77777777" w:rsidR="007D6F19" w:rsidRPr="007D6F19" w:rsidRDefault="007D6F19" w:rsidP="00D24615">
            <w:pPr>
              <w:rPr>
                <w:sz w:val="20"/>
              </w:rPr>
            </w:pPr>
            <w:r w:rsidRPr="007D6F19">
              <w:rPr>
                <w:sz w:val="20"/>
              </w:rPr>
              <w:t>X</w:t>
            </w:r>
          </w:p>
        </w:tc>
        <w:tc>
          <w:tcPr>
            <w:tcW w:w="0" w:type="auto"/>
            <w:hideMark/>
          </w:tcPr>
          <w:p w14:paraId="6B0B45BC" w14:textId="77777777" w:rsidR="007D6F19" w:rsidRPr="007D6F19" w:rsidRDefault="007D6F19" w:rsidP="00D24615">
            <w:pPr>
              <w:rPr>
                <w:sz w:val="20"/>
              </w:rPr>
            </w:pPr>
            <w:r w:rsidRPr="007D6F19">
              <w:rPr>
                <w:sz w:val="20"/>
              </w:rPr>
              <w:t>X</w:t>
            </w:r>
          </w:p>
        </w:tc>
        <w:tc>
          <w:tcPr>
            <w:tcW w:w="0" w:type="auto"/>
            <w:hideMark/>
          </w:tcPr>
          <w:p w14:paraId="2A7F32DC" w14:textId="77777777" w:rsidR="007D6F19" w:rsidRPr="007D6F19" w:rsidRDefault="007D6F19" w:rsidP="00D24615">
            <w:pPr>
              <w:rPr>
                <w:sz w:val="20"/>
              </w:rPr>
            </w:pPr>
            <w:r w:rsidRPr="007D6F19">
              <w:rPr>
                <w:sz w:val="20"/>
              </w:rPr>
              <w:t>X</w:t>
            </w:r>
          </w:p>
        </w:tc>
        <w:tc>
          <w:tcPr>
            <w:tcW w:w="0" w:type="auto"/>
            <w:hideMark/>
          </w:tcPr>
          <w:p w14:paraId="6CCEFB9C" w14:textId="77777777" w:rsidR="007D6F19" w:rsidRPr="007D6F19" w:rsidRDefault="007D6F19" w:rsidP="00D24615">
            <w:pPr>
              <w:rPr>
                <w:sz w:val="20"/>
              </w:rPr>
            </w:pPr>
            <w:r w:rsidRPr="007D6F19">
              <w:rPr>
                <w:sz w:val="20"/>
              </w:rPr>
              <w:t>X</w:t>
            </w:r>
          </w:p>
        </w:tc>
      </w:tr>
      <w:tr w:rsidR="00D24615" w:rsidRPr="007D6F19" w14:paraId="73B4D676" w14:textId="77777777" w:rsidTr="00D24615">
        <w:tc>
          <w:tcPr>
            <w:tcW w:w="0" w:type="auto"/>
            <w:hideMark/>
          </w:tcPr>
          <w:p w14:paraId="5D275C32" w14:textId="77777777" w:rsidR="007D6F19" w:rsidRPr="007D6F19" w:rsidRDefault="007D6F19" w:rsidP="00D24615">
            <w:pPr>
              <w:rPr>
                <w:sz w:val="20"/>
              </w:rPr>
            </w:pPr>
            <w:r w:rsidRPr="007D6F19">
              <w:rPr>
                <w:sz w:val="20"/>
              </w:rPr>
              <w:t>Ea</w:t>
            </w:r>
          </w:p>
        </w:tc>
        <w:tc>
          <w:tcPr>
            <w:tcW w:w="0" w:type="auto"/>
            <w:hideMark/>
          </w:tcPr>
          <w:p w14:paraId="4A08DE01" w14:textId="77777777" w:rsidR="007D6F19" w:rsidRPr="007D6F19" w:rsidRDefault="007D6F19" w:rsidP="00D24615">
            <w:pPr>
              <w:rPr>
                <w:sz w:val="20"/>
              </w:rPr>
            </w:pPr>
            <w:r w:rsidRPr="007D6F19">
              <w:rPr>
                <w:sz w:val="20"/>
              </w:rPr>
              <w:t>Municipal Waste Combustors Constructed After December 20, 1989 and On or Before September 20, 1994</w:t>
            </w:r>
          </w:p>
        </w:tc>
        <w:tc>
          <w:tcPr>
            <w:tcW w:w="0" w:type="auto"/>
            <w:hideMark/>
          </w:tcPr>
          <w:p w14:paraId="51399F29" w14:textId="77777777" w:rsidR="007D6F19" w:rsidRPr="007D6F19" w:rsidRDefault="007D6F19" w:rsidP="00D24615">
            <w:pPr>
              <w:rPr>
                <w:sz w:val="20"/>
              </w:rPr>
            </w:pPr>
          </w:p>
        </w:tc>
        <w:tc>
          <w:tcPr>
            <w:tcW w:w="0" w:type="auto"/>
            <w:hideMark/>
          </w:tcPr>
          <w:p w14:paraId="2A9BB6B9" w14:textId="77777777" w:rsidR="007D6F19" w:rsidRPr="007D6F19" w:rsidRDefault="007D6F19" w:rsidP="00D24615">
            <w:pPr>
              <w:rPr>
                <w:sz w:val="20"/>
              </w:rPr>
            </w:pPr>
            <w:r w:rsidRPr="007D6F19">
              <w:rPr>
                <w:sz w:val="20"/>
              </w:rPr>
              <w:t>X</w:t>
            </w:r>
          </w:p>
        </w:tc>
        <w:tc>
          <w:tcPr>
            <w:tcW w:w="0" w:type="auto"/>
            <w:hideMark/>
          </w:tcPr>
          <w:p w14:paraId="32BD8DFB" w14:textId="77777777" w:rsidR="007D6F19" w:rsidRPr="007D6F19" w:rsidRDefault="007D6F19" w:rsidP="00D24615">
            <w:pPr>
              <w:rPr>
                <w:sz w:val="20"/>
              </w:rPr>
            </w:pPr>
          </w:p>
        </w:tc>
        <w:tc>
          <w:tcPr>
            <w:tcW w:w="0" w:type="auto"/>
            <w:hideMark/>
          </w:tcPr>
          <w:p w14:paraId="2CFCA78F" w14:textId="77777777" w:rsidR="007D6F19" w:rsidRPr="007D6F19" w:rsidRDefault="007D6F19" w:rsidP="00D24615">
            <w:pPr>
              <w:rPr>
                <w:sz w:val="20"/>
              </w:rPr>
            </w:pPr>
          </w:p>
        </w:tc>
      </w:tr>
      <w:tr w:rsidR="00D24615" w:rsidRPr="007D6F19" w14:paraId="1F2FF06A" w14:textId="77777777" w:rsidTr="00D24615">
        <w:tc>
          <w:tcPr>
            <w:tcW w:w="0" w:type="auto"/>
            <w:hideMark/>
          </w:tcPr>
          <w:p w14:paraId="7B9471F0" w14:textId="77777777" w:rsidR="007D6F19" w:rsidRPr="007D6F19" w:rsidRDefault="007D6F19" w:rsidP="00D24615">
            <w:pPr>
              <w:rPr>
                <w:sz w:val="20"/>
              </w:rPr>
            </w:pPr>
            <w:r w:rsidRPr="007D6F19">
              <w:rPr>
                <w:sz w:val="20"/>
              </w:rPr>
              <w:t>Eb</w:t>
            </w:r>
          </w:p>
        </w:tc>
        <w:tc>
          <w:tcPr>
            <w:tcW w:w="0" w:type="auto"/>
            <w:hideMark/>
          </w:tcPr>
          <w:p w14:paraId="08E3F4CF" w14:textId="77777777" w:rsidR="007D6F19" w:rsidRPr="007D6F19" w:rsidRDefault="007D6F19" w:rsidP="00D24615">
            <w:pPr>
              <w:rPr>
                <w:sz w:val="20"/>
              </w:rPr>
            </w:pPr>
            <w:r w:rsidRPr="007D6F19">
              <w:rPr>
                <w:sz w:val="20"/>
              </w:rPr>
              <w:t>Large Municipal Waste Combustors Constructed After September 20, 1994</w:t>
            </w:r>
          </w:p>
        </w:tc>
        <w:tc>
          <w:tcPr>
            <w:tcW w:w="0" w:type="auto"/>
            <w:hideMark/>
          </w:tcPr>
          <w:p w14:paraId="2C335CFA" w14:textId="77777777" w:rsidR="007D6F19" w:rsidRPr="007D6F19" w:rsidRDefault="007D6F19" w:rsidP="00D24615">
            <w:pPr>
              <w:rPr>
                <w:sz w:val="20"/>
              </w:rPr>
            </w:pPr>
          </w:p>
        </w:tc>
        <w:tc>
          <w:tcPr>
            <w:tcW w:w="0" w:type="auto"/>
            <w:hideMark/>
          </w:tcPr>
          <w:p w14:paraId="4982AA00" w14:textId="77777777" w:rsidR="007D6F19" w:rsidRPr="007D6F19" w:rsidRDefault="007D6F19" w:rsidP="00D24615">
            <w:pPr>
              <w:rPr>
                <w:sz w:val="20"/>
              </w:rPr>
            </w:pPr>
            <w:r w:rsidRPr="007D6F19">
              <w:rPr>
                <w:sz w:val="20"/>
              </w:rPr>
              <w:t>X</w:t>
            </w:r>
          </w:p>
        </w:tc>
        <w:tc>
          <w:tcPr>
            <w:tcW w:w="0" w:type="auto"/>
            <w:hideMark/>
          </w:tcPr>
          <w:p w14:paraId="34C0B145" w14:textId="77777777" w:rsidR="007D6F19" w:rsidRPr="007D6F19" w:rsidRDefault="007D6F19" w:rsidP="00D24615">
            <w:pPr>
              <w:rPr>
                <w:sz w:val="20"/>
              </w:rPr>
            </w:pPr>
          </w:p>
        </w:tc>
        <w:tc>
          <w:tcPr>
            <w:tcW w:w="0" w:type="auto"/>
            <w:hideMark/>
          </w:tcPr>
          <w:p w14:paraId="5F5D73CA" w14:textId="77777777" w:rsidR="007D6F19" w:rsidRPr="007D6F19" w:rsidRDefault="007D6F19" w:rsidP="00D24615">
            <w:pPr>
              <w:rPr>
                <w:sz w:val="20"/>
              </w:rPr>
            </w:pPr>
          </w:p>
        </w:tc>
      </w:tr>
      <w:tr w:rsidR="00D24615" w:rsidRPr="007D6F19" w14:paraId="4EBD84A0" w14:textId="77777777" w:rsidTr="00D24615">
        <w:tc>
          <w:tcPr>
            <w:tcW w:w="0" w:type="auto"/>
            <w:hideMark/>
          </w:tcPr>
          <w:p w14:paraId="0D26D8CB" w14:textId="77777777" w:rsidR="007D6F19" w:rsidRPr="007D6F19" w:rsidRDefault="007D6F19" w:rsidP="00D24615">
            <w:pPr>
              <w:rPr>
                <w:sz w:val="20"/>
              </w:rPr>
            </w:pPr>
            <w:r w:rsidRPr="007D6F19">
              <w:rPr>
                <w:sz w:val="20"/>
              </w:rPr>
              <w:t>Ec</w:t>
            </w:r>
          </w:p>
        </w:tc>
        <w:tc>
          <w:tcPr>
            <w:tcW w:w="0" w:type="auto"/>
            <w:hideMark/>
          </w:tcPr>
          <w:p w14:paraId="2657A5C3" w14:textId="77777777" w:rsidR="007D6F19" w:rsidRPr="007D6F19" w:rsidRDefault="007D6F19" w:rsidP="00D24615">
            <w:pPr>
              <w:rPr>
                <w:sz w:val="20"/>
              </w:rPr>
            </w:pPr>
            <w:r w:rsidRPr="007D6F19">
              <w:rPr>
                <w:sz w:val="20"/>
              </w:rPr>
              <w:t>Hospital/Medical/Infectious Waste Incinerators for Which Construction is Commenced After June 20, 1996</w:t>
            </w:r>
          </w:p>
        </w:tc>
        <w:tc>
          <w:tcPr>
            <w:tcW w:w="0" w:type="auto"/>
            <w:hideMark/>
          </w:tcPr>
          <w:p w14:paraId="0B7EDE4B" w14:textId="77777777" w:rsidR="007D6F19" w:rsidRPr="007D6F19" w:rsidRDefault="007D6F19" w:rsidP="00D24615">
            <w:pPr>
              <w:rPr>
                <w:sz w:val="20"/>
              </w:rPr>
            </w:pPr>
          </w:p>
        </w:tc>
        <w:tc>
          <w:tcPr>
            <w:tcW w:w="0" w:type="auto"/>
            <w:hideMark/>
          </w:tcPr>
          <w:p w14:paraId="1D229C6B" w14:textId="77777777" w:rsidR="007D6F19" w:rsidRPr="007D6F19" w:rsidRDefault="007D6F19" w:rsidP="00D24615">
            <w:pPr>
              <w:rPr>
                <w:sz w:val="20"/>
              </w:rPr>
            </w:pPr>
            <w:r w:rsidRPr="007D6F19">
              <w:rPr>
                <w:sz w:val="20"/>
              </w:rPr>
              <w:t>X</w:t>
            </w:r>
          </w:p>
        </w:tc>
        <w:tc>
          <w:tcPr>
            <w:tcW w:w="0" w:type="auto"/>
            <w:hideMark/>
          </w:tcPr>
          <w:p w14:paraId="53D77F0D" w14:textId="77777777" w:rsidR="007D6F19" w:rsidRPr="007D6F19" w:rsidRDefault="007D6F19" w:rsidP="00D24615">
            <w:pPr>
              <w:rPr>
                <w:sz w:val="20"/>
              </w:rPr>
            </w:pPr>
          </w:p>
        </w:tc>
        <w:tc>
          <w:tcPr>
            <w:tcW w:w="0" w:type="auto"/>
            <w:hideMark/>
          </w:tcPr>
          <w:p w14:paraId="0D31E8D2" w14:textId="77777777" w:rsidR="007D6F19" w:rsidRPr="007D6F19" w:rsidRDefault="007D6F19" w:rsidP="00D24615">
            <w:pPr>
              <w:rPr>
                <w:sz w:val="20"/>
              </w:rPr>
            </w:pPr>
          </w:p>
        </w:tc>
      </w:tr>
      <w:tr w:rsidR="00D24615" w:rsidRPr="007D6F19" w14:paraId="04FB2456" w14:textId="77777777" w:rsidTr="00D24615">
        <w:tc>
          <w:tcPr>
            <w:tcW w:w="0" w:type="auto"/>
            <w:hideMark/>
          </w:tcPr>
          <w:p w14:paraId="5795BAC7" w14:textId="77777777" w:rsidR="007D6F19" w:rsidRPr="007D6F19" w:rsidRDefault="007D6F19" w:rsidP="00D24615">
            <w:pPr>
              <w:rPr>
                <w:sz w:val="20"/>
              </w:rPr>
            </w:pPr>
            <w:r w:rsidRPr="007D6F19">
              <w:rPr>
                <w:sz w:val="20"/>
              </w:rPr>
              <w:t>F</w:t>
            </w:r>
          </w:p>
        </w:tc>
        <w:tc>
          <w:tcPr>
            <w:tcW w:w="0" w:type="auto"/>
            <w:hideMark/>
          </w:tcPr>
          <w:p w14:paraId="262B372A" w14:textId="77777777" w:rsidR="007D6F19" w:rsidRPr="007D6F19" w:rsidRDefault="007D6F19" w:rsidP="00D24615">
            <w:pPr>
              <w:rPr>
                <w:sz w:val="20"/>
              </w:rPr>
            </w:pPr>
            <w:r w:rsidRPr="007D6F19">
              <w:rPr>
                <w:sz w:val="20"/>
              </w:rPr>
              <w:t>Portland Cement Plants</w:t>
            </w:r>
          </w:p>
        </w:tc>
        <w:tc>
          <w:tcPr>
            <w:tcW w:w="0" w:type="auto"/>
            <w:hideMark/>
          </w:tcPr>
          <w:p w14:paraId="62F01C0D" w14:textId="77777777" w:rsidR="007D6F19" w:rsidRPr="007D6F19" w:rsidRDefault="007D6F19" w:rsidP="00D24615">
            <w:pPr>
              <w:rPr>
                <w:sz w:val="20"/>
              </w:rPr>
            </w:pPr>
            <w:r w:rsidRPr="007D6F19">
              <w:rPr>
                <w:sz w:val="20"/>
              </w:rPr>
              <w:t>X</w:t>
            </w:r>
          </w:p>
        </w:tc>
        <w:tc>
          <w:tcPr>
            <w:tcW w:w="0" w:type="auto"/>
            <w:hideMark/>
          </w:tcPr>
          <w:p w14:paraId="3070F7BD" w14:textId="77777777" w:rsidR="007D6F19" w:rsidRPr="007D6F19" w:rsidRDefault="007D6F19" w:rsidP="00D24615">
            <w:pPr>
              <w:rPr>
                <w:sz w:val="20"/>
              </w:rPr>
            </w:pPr>
            <w:r w:rsidRPr="007D6F19">
              <w:rPr>
                <w:sz w:val="20"/>
              </w:rPr>
              <w:t>X</w:t>
            </w:r>
          </w:p>
        </w:tc>
        <w:tc>
          <w:tcPr>
            <w:tcW w:w="0" w:type="auto"/>
            <w:hideMark/>
          </w:tcPr>
          <w:p w14:paraId="78DCDF67" w14:textId="77777777" w:rsidR="007D6F19" w:rsidRPr="007D6F19" w:rsidRDefault="007D6F19" w:rsidP="00D24615">
            <w:pPr>
              <w:rPr>
                <w:sz w:val="20"/>
              </w:rPr>
            </w:pPr>
            <w:r w:rsidRPr="007D6F19">
              <w:rPr>
                <w:sz w:val="20"/>
              </w:rPr>
              <w:t>X</w:t>
            </w:r>
          </w:p>
        </w:tc>
        <w:tc>
          <w:tcPr>
            <w:tcW w:w="0" w:type="auto"/>
            <w:hideMark/>
          </w:tcPr>
          <w:p w14:paraId="4C737923" w14:textId="77777777" w:rsidR="007D6F19" w:rsidRPr="007D6F19" w:rsidRDefault="007D6F19" w:rsidP="00D24615">
            <w:pPr>
              <w:rPr>
                <w:sz w:val="20"/>
              </w:rPr>
            </w:pPr>
            <w:r w:rsidRPr="007D6F19">
              <w:rPr>
                <w:sz w:val="20"/>
              </w:rPr>
              <w:t>X</w:t>
            </w:r>
          </w:p>
        </w:tc>
      </w:tr>
      <w:tr w:rsidR="00D24615" w:rsidRPr="007D6F19" w14:paraId="635474AD" w14:textId="77777777" w:rsidTr="00D24615">
        <w:tc>
          <w:tcPr>
            <w:tcW w:w="0" w:type="auto"/>
            <w:hideMark/>
          </w:tcPr>
          <w:p w14:paraId="31ADAAF2" w14:textId="77777777" w:rsidR="007D6F19" w:rsidRPr="007D6F19" w:rsidRDefault="007D6F19" w:rsidP="00D24615">
            <w:pPr>
              <w:rPr>
                <w:sz w:val="20"/>
              </w:rPr>
            </w:pPr>
            <w:r w:rsidRPr="007D6F19">
              <w:rPr>
                <w:sz w:val="20"/>
              </w:rPr>
              <w:t>G</w:t>
            </w:r>
          </w:p>
        </w:tc>
        <w:tc>
          <w:tcPr>
            <w:tcW w:w="0" w:type="auto"/>
            <w:hideMark/>
          </w:tcPr>
          <w:p w14:paraId="6E83C620" w14:textId="77777777" w:rsidR="007D6F19" w:rsidRPr="007D6F19" w:rsidRDefault="007D6F19" w:rsidP="00D24615">
            <w:pPr>
              <w:rPr>
                <w:sz w:val="20"/>
              </w:rPr>
            </w:pPr>
            <w:r w:rsidRPr="007D6F19">
              <w:rPr>
                <w:sz w:val="20"/>
              </w:rPr>
              <w:t>Nitric Acid Plants</w:t>
            </w:r>
          </w:p>
        </w:tc>
        <w:tc>
          <w:tcPr>
            <w:tcW w:w="0" w:type="auto"/>
            <w:hideMark/>
          </w:tcPr>
          <w:p w14:paraId="5054AD04" w14:textId="77777777" w:rsidR="007D6F19" w:rsidRPr="007D6F19" w:rsidRDefault="007D6F19" w:rsidP="00D24615">
            <w:pPr>
              <w:rPr>
                <w:sz w:val="20"/>
              </w:rPr>
            </w:pPr>
            <w:r w:rsidRPr="007D6F19">
              <w:rPr>
                <w:sz w:val="20"/>
              </w:rPr>
              <w:t>X</w:t>
            </w:r>
          </w:p>
        </w:tc>
        <w:tc>
          <w:tcPr>
            <w:tcW w:w="0" w:type="auto"/>
            <w:hideMark/>
          </w:tcPr>
          <w:p w14:paraId="5B7E41CD" w14:textId="77777777" w:rsidR="007D6F19" w:rsidRPr="007D6F19" w:rsidRDefault="007D6F19" w:rsidP="00D24615">
            <w:pPr>
              <w:rPr>
                <w:sz w:val="20"/>
              </w:rPr>
            </w:pPr>
            <w:r w:rsidRPr="007D6F19">
              <w:rPr>
                <w:sz w:val="20"/>
              </w:rPr>
              <w:t>X</w:t>
            </w:r>
          </w:p>
        </w:tc>
        <w:tc>
          <w:tcPr>
            <w:tcW w:w="0" w:type="auto"/>
            <w:hideMark/>
          </w:tcPr>
          <w:p w14:paraId="15AF3D07" w14:textId="77777777" w:rsidR="007D6F19" w:rsidRPr="007D6F19" w:rsidRDefault="007D6F19" w:rsidP="00D24615">
            <w:pPr>
              <w:rPr>
                <w:sz w:val="20"/>
              </w:rPr>
            </w:pPr>
            <w:r w:rsidRPr="007D6F19">
              <w:rPr>
                <w:sz w:val="20"/>
              </w:rPr>
              <w:t>X</w:t>
            </w:r>
          </w:p>
        </w:tc>
        <w:tc>
          <w:tcPr>
            <w:tcW w:w="0" w:type="auto"/>
            <w:hideMark/>
          </w:tcPr>
          <w:p w14:paraId="7EC4EA10" w14:textId="77777777" w:rsidR="007D6F19" w:rsidRPr="007D6F19" w:rsidRDefault="007D6F19" w:rsidP="00D24615">
            <w:pPr>
              <w:rPr>
                <w:sz w:val="20"/>
              </w:rPr>
            </w:pPr>
            <w:r w:rsidRPr="007D6F19">
              <w:rPr>
                <w:sz w:val="20"/>
              </w:rPr>
              <w:t>X</w:t>
            </w:r>
          </w:p>
        </w:tc>
      </w:tr>
      <w:tr w:rsidR="00D24615" w:rsidRPr="007D6F19" w14:paraId="3F51F99C" w14:textId="77777777" w:rsidTr="00D24615">
        <w:tc>
          <w:tcPr>
            <w:tcW w:w="0" w:type="auto"/>
            <w:hideMark/>
          </w:tcPr>
          <w:p w14:paraId="3A0CFD45" w14:textId="77777777" w:rsidR="007D6F19" w:rsidRPr="007D6F19" w:rsidRDefault="007D6F19" w:rsidP="00D24615">
            <w:pPr>
              <w:rPr>
                <w:sz w:val="20"/>
              </w:rPr>
            </w:pPr>
            <w:r w:rsidRPr="007D6F19">
              <w:rPr>
                <w:sz w:val="20"/>
              </w:rPr>
              <w:t>Ga</w:t>
            </w:r>
          </w:p>
        </w:tc>
        <w:tc>
          <w:tcPr>
            <w:tcW w:w="0" w:type="auto"/>
            <w:hideMark/>
          </w:tcPr>
          <w:p w14:paraId="1F5D138A" w14:textId="77777777" w:rsidR="007D6F19" w:rsidRPr="007D6F19" w:rsidRDefault="007D6F19" w:rsidP="00D24615">
            <w:pPr>
              <w:rPr>
                <w:sz w:val="20"/>
              </w:rPr>
            </w:pPr>
            <w:r w:rsidRPr="007D6F19">
              <w:rPr>
                <w:sz w:val="20"/>
              </w:rPr>
              <w:t>Nitric Acid Plants For Which Construction, Reconstruction or Modification Commenced After October 14, 2011</w:t>
            </w:r>
          </w:p>
        </w:tc>
        <w:tc>
          <w:tcPr>
            <w:tcW w:w="0" w:type="auto"/>
            <w:hideMark/>
          </w:tcPr>
          <w:p w14:paraId="50C355F2" w14:textId="77777777" w:rsidR="007D6F19" w:rsidRPr="007D6F19" w:rsidRDefault="007D6F19" w:rsidP="00D24615">
            <w:pPr>
              <w:rPr>
                <w:sz w:val="20"/>
              </w:rPr>
            </w:pPr>
          </w:p>
        </w:tc>
        <w:tc>
          <w:tcPr>
            <w:tcW w:w="0" w:type="auto"/>
            <w:hideMark/>
          </w:tcPr>
          <w:p w14:paraId="70C50352" w14:textId="77777777" w:rsidR="007D6F19" w:rsidRPr="007D6F19" w:rsidRDefault="007D6F19" w:rsidP="00D24615">
            <w:pPr>
              <w:rPr>
                <w:sz w:val="20"/>
              </w:rPr>
            </w:pPr>
          </w:p>
        </w:tc>
        <w:tc>
          <w:tcPr>
            <w:tcW w:w="0" w:type="auto"/>
            <w:hideMark/>
          </w:tcPr>
          <w:p w14:paraId="511D5BE5" w14:textId="77777777" w:rsidR="007D6F19" w:rsidRPr="007D6F19" w:rsidRDefault="007D6F19" w:rsidP="00D24615">
            <w:pPr>
              <w:rPr>
                <w:sz w:val="20"/>
              </w:rPr>
            </w:pPr>
          </w:p>
        </w:tc>
        <w:tc>
          <w:tcPr>
            <w:tcW w:w="0" w:type="auto"/>
            <w:hideMark/>
          </w:tcPr>
          <w:p w14:paraId="6E5B4AD0" w14:textId="77777777" w:rsidR="007D6F19" w:rsidRPr="007D6F19" w:rsidRDefault="007D6F19" w:rsidP="00D24615">
            <w:pPr>
              <w:rPr>
                <w:sz w:val="20"/>
              </w:rPr>
            </w:pPr>
          </w:p>
        </w:tc>
      </w:tr>
      <w:tr w:rsidR="00D24615" w:rsidRPr="007D6F19" w14:paraId="3A9B967B" w14:textId="77777777" w:rsidTr="00D24615">
        <w:tc>
          <w:tcPr>
            <w:tcW w:w="0" w:type="auto"/>
            <w:hideMark/>
          </w:tcPr>
          <w:p w14:paraId="46E1ACD0" w14:textId="77777777" w:rsidR="007D6F19" w:rsidRPr="007D6F19" w:rsidRDefault="007D6F19" w:rsidP="00D24615">
            <w:pPr>
              <w:rPr>
                <w:sz w:val="20"/>
              </w:rPr>
            </w:pPr>
            <w:r w:rsidRPr="007D6F19">
              <w:rPr>
                <w:sz w:val="20"/>
              </w:rPr>
              <w:t>H</w:t>
            </w:r>
          </w:p>
        </w:tc>
        <w:tc>
          <w:tcPr>
            <w:tcW w:w="0" w:type="auto"/>
            <w:hideMark/>
          </w:tcPr>
          <w:p w14:paraId="5AAF8AEB" w14:textId="77777777" w:rsidR="007D6F19" w:rsidRPr="007D6F19" w:rsidRDefault="007D6F19" w:rsidP="00D24615">
            <w:pPr>
              <w:rPr>
                <w:sz w:val="20"/>
              </w:rPr>
            </w:pPr>
            <w:r w:rsidRPr="007D6F19">
              <w:rPr>
                <w:sz w:val="20"/>
              </w:rPr>
              <w:t>Sulfuric Acid Plant</w:t>
            </w:r>
          </w:p>
        </w:tc>
        <w:tc>
          <w:tcPr>
            <w:tcW w:w="0" w:type="auto"/>
            <w:hideMark/>
          </w:tcPr>
          <w:p w14:paraId="1B712DAB" w14:textId="77777777" w:rsidR="007D6F19" w:rsidRPr="007D6F19" w:rsidRDefault="007D6F19" w:rsidP="00D24615">
            <w:pPr>
              <w:rPr>
                <w:sz w:val="20"/>
              </w:rPr>
            </w:pPr>
            <w:r w:rsidRPr="007D6F19">
              <w:rPr>
                <w:sz w:val="20"/>
              </w:rPr>
              <w:t>X</w:t>
            </w:r>
          </w:p>
        </w:tc>
        <w:tc>
          <w:tcPr>
            <w:tcW w:w="0" w:type="auto"/>
            <w:hideMark/>
          </w:tcPr>
          <w:p w14:paraId="5FF1B9DC" w14:textId="77777777" w:rsidR="007D6F19" w:rsidRPr="007D6F19" w:rsidRDefault="007D6F19" w:rsidP="00D24615">
            <w:pPr>
              <w:rPr>
                <w:sz w:val="20"/>
              </w:rPr>
            </w:pPr>
            <w:r w:rsidRPr="007D6F19">
              <w:rPr>
                <w:sz w:val="20"/>
              </w:rPr>
              <w:t>X</w:t>
            </w:r>
          </w:p>
        </w:tc>
        <w:tc>
          <w:tcPr>
            <w:tcW w:w="0" w:type="auto"/>
            <w:hideMark/>
          </w:tcPr>
          <w:p w14:paraId="5774045D" w14:textId="77777777" w:rsidR="007D6F19" w:rsidRPr="007D6F19" w:rsidRDefault="007D6F19" w:rsidP="00D24615">
            <w:pPr>
              <w:rPr>
                <w:sz w:val="20"/>
              </w:rPr>
            </w:pPr>
            <w:r w:rsidRPr="007D6F19">
              <w:rPr>
                <w:sz w:val="20"/>
              </w:rPr>
              <w:t>X</w:t>
            </w:r>
          </w:p>
        </w:tc>
        <w:tc>
          <w:tcPr>
            <w:tcW w:w="0" w:type="auto"/>
            <w:hideMark/>
          </w:tcPr>
          <w:p w14:paraId="18D83CA7" w14:textId="77777777" w:rsidR="007D6F19" w:rsidRPr="007D6F19" w:rsidRDefault="007D6F19" w:rsidP="00D24615">
            <w:pPr>
              <w:rPr>
                <w:sz w:val="20"/>
              </w:rPr>
            </w:pPr>
            <w:r w:rsidRPr="007D6F19">
              <w:rPr>
                <w:sz w:val="20"/>
              </w:rPr>
              <w:t>X</w:t>
            </w:r>
          </w:p>
        </w:tc>
      </w:tr>
      <w:tr w:rsidR="00D24615" w:rsidRPr="007D6F19" w14:paraId="1891C06F" w14:textId="77777777" w:rsidTr="00D24615">
        <w:tc>
          <w:tcPr>
            <w:tcW w:w="0" w:type="auto"/>
            <w:hideMark/>
          </w:tcPr>
          <w:p w14:paraId="7DE8AEEB" w14:textId="77777777" w:rsidR="007D6F19" w:rsidRPr="007D6F19" w:rsidRDefault="007D6F19" w:rsidP="00D24615">
            <w:pPr>
              <w:rPr>
                <w:sz w:val="20"/>
              </w:rPr>
            </w:pPr>
            <w:r w:rsidRPr="007D6F19">
              <w:rPr>
                <w:sz w:val="20"/>
              </w:rPr>
              <w:t>I</w:t>
            </w:r>
          </w:p>
        </w:tc>
        <w:tc>
          <w:tcPr>
            <w:tcW w:w="0" w:type="auto"/>
            <w:hideMark/>
          </w:tcPr>
          <w:p w14:paraId="628B5D16" w14:textId="77777777" w:rsidR="007D6F19" w:rsidRPr="007D6F19" w:rsidRDefault="007D6F19" w:rsidP="00D24615">
            <w:pPr>
              <w:rPr>
                <w:sz w:val="20"/>
              </w:rPr>
            </w:pPr>
            <w:r w:rsidRPr="007D6F19">
              <w:rPr>
                <w:sz w:val="20"/>
              </w:rPr>
              <w:t>Hot Mix Asphalt Facilities</w:t>
            </w:r>
          </w:p>
        </w:tc>
        <w:tc>
          <w:tcPr>
            <w:tcW w:w="0" w:type="auto"/>
            <w:hideMark/>
          </w:tcPr>
          <w:p w14:paraId="177F0E9B" w14:textId="77777777" w:rsidR="007D6F19" w:rsidRPr="007D6F19" w:rsidRDefault="007D6F19" w:rsidP="00D24615">
            <w:pPr>
              <w:rPr>
                <w:sz w:val="20"/>
              </w:rPr>
            </w:pPr>
            <w:r w:rsidRPr="007D6F19">
              <w:rPr>
                <w:sz w:val="20"/>
              </w:rPr>
              <w:t>X</w:t>
            </w:r>
          </w:p>
        </w:tc>
        <w:tc>
          <w:tcPr>
            <w:tcW w:w="0" w:type="auto"/>
            <w:hideMark/>
          </w:tcPr>
          <w:p w14:paraId="005FFC39" w14:textId="77777777" w:rsidR="007D6F19" w:rsidRPr="007D6F19" w:rsidRDefault="007D6F19" w:rsidP="00D24615">
            <w:pPr>
              <w:rPr>
                <w:sz w:val="20"/>
              </w:rPr>
            </w:pPr>
            <w:r w:rsidRPr="007D6F19">
              <w:rPr>
                <w:sz w:val="20"/>
              </w:rPr>
              <w:t>X</w:t>
            </w:r>
          </w:p>
        </w:tc>
        <w:tc>
          <w:tcPr>
            <w:tcW w:w="0" w:type="auto"/>
            <w:hideMark/>
          </w:tcPr>
          <w:p w14:paraId="7D5BB4C0" w14:textId="77777777" w:rsidR="007D6F19" w:rsidRPr="007D6F19" w:rsidRDefault="007D6F19" w:rsidP="00D24615">
            <w:pPr>
              <w:rPr>
                <w:sz w:val="20"/>
              </w:rPr>
            </w:pPr>
            <w:r w:rsidRPr="007D6F19">
              <w:rPr>
                <w:sz w:val="20"/>
              </w:rPr>
              <w:t>X</w:t>
            </w:r>
          </w:p>
        </w:tc>
        <w:tc>
          <w:tcPr>
            <w:tcW w:w="0" w:type="auto"/>
            <w:hideMark/>
          </w:tcPr>
          <w:p w14:paraId="423223BC" w14:textId="77777777" w:rsidR="007D6F19" w:rsidRPr="007D6F19" w:rsidRDefault="007D6F19" w:rsidP="00D24615">
            <w:pPr>
              <w:rPr>
                <w:sz w:val="20"/>
              </w:rPr>
            </w:pPr>
            <w:r w:rsidRPr="007D6F19">
              <w:rPr>
                <w:sz w:val="20"/>
              </w:rPr>
              <w:t>X</w:t>
            </w:r>
          </w:p>
        </w:tc>
      </w:tr>
      <w:tr w:rsidR="00D24615" w:rsidRPr="007D6F19" w14:paraId="6A79F6A2" w14:textId="77777777" w:rsidTr="00D24615">
        <w:tc>
          <w:tcPr>
            <w:tcW w:w="0" w:type="auto"/>
            <w:hideMark/>
          </w:tcPr>
          <w:p w14:paraId="2A9033B3" w14:textId="77777777" w:rsidR="007D6F19" w:rsidRPr="007D6F19" w:rsidRDefault="007D6F19" w:rsidP="00D24615">
            <w:pPr>
              <w:rPr>
                <w:sz w:val="20"/>
              </w:rPr>
            </w:pPr>
            <w:r w:rsidRPr="007D6F19">
              <w:rPr>
                <w:sz w:val="20"/>
              </w:rPr>
              <w:t>J</w:t>
            </w:r>
          </w:p>
        </w:tc>
        <w:tc>
          <w:tcPr>
            <w:tcW w:w="0" w:type="auto"/>
            <w:hideMark/>
          </w:tcPr>
          <w:p w14:paraId="791C178A" w14:textId="77777777" w:rsidR="007D6F19" w:rsidRPr="007D6F19" w:rsidRDefault="007D6F19" w:rsidP="00D24615">
            <w:pPr>
              <w:rPr>
                <w:sz w:val="20"/>
              </w:rPr>
            </w:pPr>
            <w:r w:rsidRPr="007D6F19">
              <w:rPr>
                <w:sz w:val="20"/>
              </w:rPr>
              <w:t>Petroleum Refineries</w:t>
            </w:r>
          </w:p>
        </w:tc>
        <w:tc>
          <w:tcPr>
            <w:tcW w:w="0" w:type="auto"/>
            <w:hideMark/>
          </w:tcPr>
          <w:p w14:paraId="45C00E35" w14:textId="77777777" w:rsidR="007D6F19" w:rsidRPr="007D6F19" w:rsidRDefault="007D6F19" w:rsidP="00D24615">
            <w:pPr>
              <w:rPr>
                <w:sz w:val="20"/>
              </w:rPr>
            </w:pPr>
            <w:r w:rsidRPr="007D6F19">
              <w:rPr>
                <w:sz w:val="20"/>
              </w:rPr>
              <w:t>X</w:t>
            </w:r>
          </w:p>
        </w:tc>
        <w:tc>
          <w:tcPr>
            <w:tcW w:w="0" w:type="auto"/>
            <w:hideMark/>
          </w:tcPr>
          <w:p w14:paraId="73EDD181" w14:textId="77777777" w:rsidR="007D6F19" w:rsidRPr="007D6F19" w:rsidRDefault="007D6F19" w:rsidP="00D24615">
            <w:pPr>
              <w:rPr>
                <w:sz w:val="20"/>
              </w:rPr>
            </w:pPr>
            <w:r w:rsidRPr="007D6F19">
              <w:rPr>
                <w:sz w:val="20"/>
              </w:rPr>
              <w:t>X</w:t>
            </w:r>
          </w:p>
        </w:tc>
        <w:tc>
          <w:tcPr>
            <w:tcW w:w="0" w:type="auto"/>
            <w:hideMark/>
          </w:tcPr>
          <w:p w14:paraId="058B424B" w14:textId="77777777" w:rsidR="007D6F19" w:rsidRPr="007D6F19" w:rsidRDefault="007D6F19" w:rsidP="00D24615">
            <w:pPr>
              <w:rPr>
                <w:sz w:val="20"/>
              </w:rPr>
            </w:pPr>
            <w:r w:rsidRPr="007D6F19">
              <w:rPr>
                <w:sz w:val="20"/>
              </w:rPr>
              <w:t>X</w:t>
            </w:r>
          </w:p>
        </w:tc>
        <w:tc>
          <w:tcPr>
            <w:tcW w:w="0" w:type="auto"/>
            <w:hideMark/>
          </w:tcPr>
          <w:p w14:paraId="4A7AF79C" w14:textId="77777777" w:rsidR="007D6F19" w:rsidRPr="007D6F19" w:rsidRDefault="007D6F19" w:rsidP="00D24615">
            <w:pPr>
              <w:rPr>
                <w:sz w:val="20"/>
              </w:rPr>
            </w:pPr>
            <w:r w:rsidRPr="007D6F19">
              <w:rPr>
                <w:sz w:val="20"/>
              </w:rPr>
              <w:t>X</w:t>
            </w:r>
          </w:p>
        </w:tc>
      </w:tr>
      <w:tr w:rsidR="00D24615" w:rsidRPr="007D6F19" w14:paraId="5B1FDFFF" w14:textId="77777777" w:rsidTr="00D24615">
        <w:tc>
          <w:tcPr>
            <w:tcW w:w="0" w:type="auto"/>
            <w:hideMark/>
          </w:tcPr>
          <w:p w14:paraId="63F79252" w14:textId="77777777" w:rsidR="007D6F19" w:rsidRPr="007D6F19" w:rsidRDefault="007D6F19" w:rsidP="00D24615">
            <w:pPr>
              <w:rPr>
                <w:sz w:val="20"/>
              </w:rPr>
            </w:pPr>
            <w:r w:rsidRPr="007D6F19">
              <w:rPr>
                <w:sz w:val="20"/>
              </w:rPr>
              <w:t>Ja</w:t>
            </w:r>
          </w:p>
        </w:tc>
        <w:tc>
          <w:tcPr>
            <w:tcW w:w="0" w:type="auto"/>
            <w:hideMark/>
          </w:tcPr>
          <w:p w14:paraId="2BB53C17" w14:textId="77777777" w:rsidR="007D6F19" w:rsidRPr="007D6F19" w:rsidRDefault="007D6F19" w:rsidP="00D24615">
            <w:pPr>
              <w:rPr>
                <w:sz w:val="20"/>
              </w:rPr>
            </w:pPr>
            <w:r w:rsidRPr="007D6F19">
              <w:rPr>
                <w:sz w:val="20"/>
              </w:rPr>
              <w:t>Petroleum Refineries for Which Construction, Reconstruction, or Modification Commenced After May 14, 2007</w:t>
            </w:r>
          </w:p>
        </w:tc>
        <w:tc>
          <w:tcPr>
            <w:tcW w:w="0" w:type="auto"/>
            <w:hideMark/>
          </w:tcPr>
          <w:p w14:paraId="62CF1233" w14:textId="77777777" w:rsidR="007D6F19" w:rsidRPr="007D6F19" w:rsidRDefault="007D6F19" w:rsidP="00D24615">
            <w:pPr>
              <w:rPr>
                <w:sz w:val="20"/>
              </w:rPr>
            </w:pPr>
          </w:p>
        </w:tc>
        <w:tc>
          <w:tcPr>
            <w:tcW w:w="0" w:type="auto"/>
            <w:hideMark/>
          </w:tcPr>
          <w:p w14:paraId="3CFA122F" w14:textId="77777777" w:rsidR="007D6F19" w:rsidRPr="007D6F19" w:rsidRDefault="007D6F19" w:rsidP="00D24615">
            <w:pPr>
              <w:rPr>
                <w:sz w:val="20"/>
              </w:rPr>
            </w:pPr>
            <w:r w:rsidRPr="007D6F19">
              <w:rPr>
                <w:sz w:val="20"/>
              </w:rPr>
              <w:t>X</w:t>
            </w:r>
          </w:p>
        </w:tc>
        <w:tc>
          <w:tcPr>
            <w:tcW w:w="0" w:type="auto"/>
            <w:hideMark/>
          </w:tcPr>
          <w:p w14:paraId="60985EE0" w14:textId="77777777" w:rsidR="007D6F19" w:rsidRPr="007D6F19" w:rsidRDefault="007D6F19" w:rsidP="00D24615">
            <w:pPr>
              <w:rPr>
                <w:sz w:val="20"/>
              </w:rPr>
            </w:pPr>
          </w:p>
        </w:tc>
        <w:tc>
          <w:tcPr>
            <w:tcW w:w="0" w:type="auto"/>
            <w:hideMark/>
          </w:tcPr>
          <w:p w14:paraId="507CB45B" w14:textId="77777777" w:rsidR="007D6F19" w:rsidRPr="007D6F19" w:rsidRDefault="007D6F19" w:rsidP="00D24615">
            <w:pPr>
              <w:rPr>
                <w:sz w:val="20"/>
              </w:rPr>
            </w:pPr>
          </w:p>
        </w:tc>
      </w:tr>
      <w:tr w:rsidR="00D24615" w:rsidRPr="007D6F19" w14:paraId="74D956B6" w14:textId="77777777" w:rsidTr="00D24615">
        <w:tc>
          <w:tcPr>
            <w:tcW w:w="0" w:type="auto"/>
            <w:hideMark/>
          </w:tcPr>
          <w:p w14:paraId="70E12AC7" w14:textId="77777777" w:rsidR="007D6F19" w:rsidRPr="007D6F19" w:rsidRDefault="007D6F19" w:rsidP="00D24615">
            <w:pPr>
              <w:rPr>
                <w:sz w:val="20"/>
              </w:rPr>
            </w:pPr>
            <w:r w:rsidRPr="007D6F19">
              <w:rPr>
                <w:sz w:val="20"/>
              </w:rPr>
              <w:t>K</w:t>
            </w:r>
          </w:p>
        </w:tc>
        <w:tc>
          <w:tcPr>
            <w:tcW w:w="0" w:type="auto"/>
            <w:hideMark/>
          </w:tcPr>
          <w:p w14:paraId="0932F8C7" w14:textId="77777777" w:rsidR="007D6F19" w:rsidRPr="007D6F19" w:rsidRDefault="007D6F19" w:rsidP="00D24615">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037E8DBD" w14:textId="77777777" w:rsidR="007D6F19" w:rsidRPr="007D6F19" w:rsidRDefault="007D6F19" w:rsidP="00D24615">
            <w:pPr>
              <w:rPr>
                <w:sz w:val="20"/>
              </w:rPr>
            </w:pPr>
            <w:r w:rsidRPr="007D6F19">
              <w:rPr>
                <w:sz w:val="20"/>
              </w:rPr>
              <w:t>X</w:t>
            </w:r>
          </w:p>
        </w:tc>
        <w:tc>
          <w:tcPr>
            <w:tcW w:w="0" w:type="auto"/>
            <w:hideMark/>
          </w:tcPr>
          <w:p w14:paraId="29103BEA" w14:textId="77777777" w:rsidR="007D6F19" w:rsidRPr="007D6F19" w:rsidRDefault="007D6F19" w:rsidP="00D24615">
            <w:pPr>
              <w:rPr>
                <w:sz w:val="20"/>
              </w:rPr>
            </w:pPr>
            <w:r w:rsidRPr="007D6F19">
              <w:rPr>
                <w:sz w:val="20"/>
              </w:rPr>
              <w:t>X</w:t>
            </w:r>
          </w:p>
        </w:tc>
        <w:tc>
          <w:tcPr>
            <w:tcW w:w="0" w:type="auto"/>
            <w:hideMark/>
          </w:tcPr>
          <w:p w14:paraId="6ED758F2" w14:textId="77777777" w:rsidR="007D6F19" w:rsidRPr="007D6F19" w:rsidRDefault="007D6F19" w:rsidP="00D24615">
            <w:pPr>
              <w:rPr>
                <w:sz w:val="20"/>
              </w:rPr>
            </w:pPr>
            <w:r w:rsidRPr="007D6F19">
              <w:rPr>
                <w:sz w:val="20"/>
              </w:rPr>
              <w:t>X</w:t>
            </w:r>
          </w:p>
        </w:tc>
        <w:tc>
          <w:tcPr>
            <w:tcW w:w="0" w:type="auto"/>
            <w:hideMark/>
          </w:tcPr>
          <w:p w14:paraId="567C2D0E" w14:textId="77777777" w:rsidR="007D6F19" w:rsidRPr="007D6F19" w:rsidRDefault="007D6F19" w:rsidP="00D24615">
            <w:pPr>
              <w:rPr>
                <w:sz w:val="20"/>
              </w:rPr>
            </w:pPr>
            <w:r w:rsidRPr="007D6F19">
              <w:rPr>
                <w:sz w:val="20"/>
              </w:rPr>
              <w:t>X</w:t>
            </w:r>
          </w:p>
        </w:tc>
      </w:tr>
      <w:tr w:rsidR="00D24615" w:rsidRPr="007D6F19" w14:paraId="2195BF7B" w14:textId="77777777" w:rsidTr="00D24615">
        <w:tc>
          <w:tcPr>
            <w:tcW w:w="0" w:type="auto"/>
            <w:hideMark/>
          </w:tcPr>
          <w:p w14:paraId="50E08225" w14:textId="77777777" w:rsidR="007D6F19" w:rsidRPr="007D6F19" w:rsidRDefault="007D6F19" w:rsidP="00D24615">
            <w:pPr>
              <w:rPr>
                <w:sz w:val="20"/>
              </w:rPr>
            </w:pPr>
            <w:r w:rsidRPr="007D6F19">
              <w:rPr>
                <w:sz w:val="20"/>
              </w:rPr>
              <w:t>Ka</w:t>
            </w:r>
          </w:p>
        </w:tc>
        <w:tc>
          <w:tcPr>
            <w:tcW w:w="0" w:type="auto"/>
            <w:hideMark/>
          </w:tcPr>
          <w:p w14:paraId="4FEDB35C" w14:textId="77777777" w:rsidR="007D6F19" w:rsidRPr="007D6F19" w:rsidRDefault="007D6F19" w:rsidP="00D24615">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6D06BC2B" w14:textId="77777777" w:rsidR="007D6F19" w:rsidRPr="007D6F19" w:rsidRDefault="007D6F19" w:rsidP="00D24615">
            <w:pPr>
              <w:rPr>
                <w:sz w:val="20"/>
              </w:rPr>
            </w:pPr>
            <w:r w:rsidRPr="007D6F19">
              <w:rPr>
                <w:sz w:val="20"/>
              </w:rPr>
              <w:t>X</w:t>
            </w:r>
          </w:p>
        </w:tc>
        <w:tc>
          <w:tcPr>
            <w:tcW w:w="0" w:type="auto"/>
            <w:hideMark/>
          </w:tcPr>
          <w:p w14:paraId="366D9F1B" w14:textId="77777777" w:rsidR="007D6F19" w:rsidRPr="007D6F19" w:rsidRDefault="007D6F19" w:rsidP="00D24615">
            <w:pPr>
              <w:rPr>
                <w:sz w:val="20"/>
              </w:rPr>
            </w:pPr>
            <w:r w:rsidRPr="007D6F19">
              <w:rPr>
                <w:sz w:val="20"/>
              </w:rPr>
              <w:t>X</w:t>
            </w:r>
          </w:p>
        </w:tc>
        <w:tc>
          <w:tcPr>
            <w:tcW w:w="0" w:type="auto"/>
            <w:hideMark/>
          </w:tcPr>
          <w:p w14:paraId="267D8E6D" w14:textId="77777777" w:rsidR="007D6F19" w:rsidRPr="007D6F19" w:rsidRDefault="007D6F19" w:rsidP="00D24615">
            <w:pPr>
              <w:rPr>
                <w:sz w:val="20"/>
              </w:rPr>
            </w:pPr>
            <w:r w:rsidRPr="007D6F19">
              <w:rPr>
                <w:sz w:val="20"/>
              </w:rPr>
              <w:t>X</w:t>
            </w:r>
          </w:p>
        </w:tc>
        <w:tc>
          <w:tcPr>
            <w:tcW w:w="0" w:type="auto"/>
            <w:hideMark/>
          </w:tcPr>
          <w:p w14:paraId="39CDA73E" w14:textId="77777777" w:rsidR="007D6F19" w:rsidRPr="007D6F19" w:rsidRDefault="007D6F19" w:rsidP="00D24615">
            <w:pPr>
              <w:rPr>
                <w:sz w:val="20"/>
              </w:rPr>
            </w:pPr>
            <w:r w:rsidRPr="007D6F19">
              <w:rPr>
                <w:sz w:val="20"/>
              </w:rPr>
              <w:t>X</w:t>
            </w:r>
          </w:p>
        </w:tc>
      </w:tr>
      <w:tr w:rsidR="00D24615" w:rsidRPr="007D6F19" w14:paraId="40BCAF56" w14:textId="77777777" w:rsidTr="00D24615">
        <w:tc>
          <w:tcPr>
            <w:tcW w:w="0" w:type="auto"/>
            <w:hideMark/>
          </w:tcPr>
          <w:p w14:paraId="08DF8FE1" w14:textId="77777777" w:rsidR="007D6F19" w:rsidRPr="007D6F19" w:rsidRDefault="007D6F19" w:rsidP="00D24615">
            <w:pPr>
              <w:rPr>
                <w:sz w:val="20"/>
              </w:rPr>
            </w:pPr>
            <w:r w:rsidRPr="007D6F19">
              <w:rPr>
                <w:sz w:val="20"/>
              </w:rPr>
              <w:t>Kb</w:t>
            </w:r>
          </w:p>
        </w:tc>
        <w:tc>
          <w:tcPr>
            <w:tcW w:w="0" w:type="auto"/>
            <w:hideMark/>
          </w:tcPr>
          <w:p w14:paraId="039F5514" w14:textId="77777777" w:rsidR="007D6F19" w:rsidRPr="007D6F19" w:rsidRDefault="007D6F19" w:rsidP="00D24615">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128F856F" w14:textId="77777777" w:rsidR="007D6F19" w:rsidRPr="007D6F19" w:rsidRDefault="007D6F19" w:rsidP="00D24615">
            <w:pPr>
              <w:rPr>
                <w:sz w:val="20"/>
              </w:rPr>
            </w:pPr>
            <w:r w:rsidRPr="007D6F19">
              <w:rPr>
                <w:sz w:val="20"/>
              </w:rPr>
              <w:t>X</w:t>
            </w:r>
          </w:p>
        </w:tc>
        <w:tc>
          <w:tcPr>
            <w:tcW w:w="0" w:type="auto"/>
            <w:hideMark/>
          </w:tcPr>
          <w:p w14:paraId="26FEAA66" w14:textId="77777777" w:rsidR="007D6F19" w:rsidRPr="007D6F19" w:rsidRDefault="007D6F19" w:rsidP="00D24615">
            <w:pPr>
              <w:rPr>
                <w:sz w:val="20"/>
              </w:rPr>
            </w:pPr>
            <w:r w:rsidRPr="007D6F19">
              <w:rPr>
                <w:sz w:val="20"/>
              </w:rPr>
              <w:t>X</w:t>
            </w:r>
          </w:p>
        </w:tc>
        <w:tc>
          <w:tcPr>
            <w:tcW w:w="0" w:type="auto"/>
            <w:hideMark/>
          </w:tcPr>
          <w:p w14:paraId="12DBD1F1" w14:textId="77777777" w:rsidR="007D6F19" w:rsidRPr="007D6F19" w:rsidRDefault="007D6F19" w:rsidP="00D24615">
            <w:pPr>
              <w:rPr>
                <w:sz w:val="20"/>
              </w:rPr>
            </w:pPr>
            <w:r w:rsidRPr="007D6F19">
              <w:rPr>
                <w:sz w:val="20"/>
              </w:rPr>
              <w:t>X</w:t>
            </w:r>
          </w:p>
        </w:tc>
        <w:tc>
          <w:tcPr>
            <w:tcW w:w="0" w:type="auto"/>
            <w:hideMark/>
          </w:tcPr>
          <w:p w14:paraId="1611B796" w14:textId="77777777" w:rsidR="007D6F19" w:rsidRPr="007D6F19" w:rsidRDefault="007D6F19" w:rsidP="00D24615">
            <w:pPr>
              <w:rPr>
                <w:sz w:val="20"/>
              </w:rPr>
            </w:pPr>
            <w:r w:rsidRPr="007D6F19">
              <w:rPr>
                <w:sz w:val="20"/>
              </w:rPr>
              <w:t>X</w:t>
            </w:r>
          </w:p>
        </w:tc>
      </w:tr>
      <w:tr w:rsidR="00D24615" w:rsidRPr="007D6F19" w14:paraId="7358962D" w14:textId="77777777" w:rsidTr="00D24615">
        <w:tc>
          <w:tcPr>
            <w:tcW w:w="0" w:type="auto"/>
            <w:hideMark/>
          </w:tcPr>
          <w:p w14:paraId="219F58C6" w14:textId="77777777" w:rsidR="007D6F19" w:rsidRPr="007D6F19" w:rsidRDefault="007D6F19" w:rsidP="00D24615">
            <w:pPr>
              <w:rPr>
                <w:sz w:val="20"/>
              </w:rPr>
            </w:pPr>
            <w:r w:rsidRPr="007D6F19">
              <w:rPr>
                <w:sz w:val="20"/>
              </w:rPr>
              <w:t>L</w:t>
            </w:r>
          </w:p>
        </w:tc>
        <w:tc>
          <w:tcPr>
            <w:tcW w:w="0" w:type="auto"/>
            <w:hideMark/>
          </w:tcPr>
          <w:p w14:paraId="791D784C" w14:textId="77777777" w:rsidR="007D6F19" w:rsidRPr="007D6F19" w:rsidRDefault="007D6F19" w:rsidP="00D24615">
            <w:pPr>
              <w:rPr>
                <w:sz w:val="20"/>
              </w:rPr>
            </w:pPr>
            <w:r w:rsidRPr="007D6F19">
              <w:rPr>
                <w:sz w:val="20"/>
              </w:rPr>
              <w:t>Secondary Lead Smelters</w:t>
            </w:r>
          </w:p>
        </w:tc>
        <w:tc>
          <w:tcPr>
            <w:tcW w:w="0" w:type="auto"/>
            <w:hideMark/>
          </w:tcPr>
          <w:p w14:paraId="7A9CE9AD" w14:textId="77777777" w:rsidR="007D6F19" w:rsidRPr="007D6F19" w:rsidRDefault="007D6F19" w:rsidP="00D24615">
            <w:pPr>
              <w:rPr>
                <w:sz w:val="20"/>
              </w:rPr>
            </w:pPr>
            <w:r w:rsidRPr="007D6F19">
              <w:rPr>
                <w:sz w:val="20"/>
              </w:rPr>
              <w:t>X</w:t>
            </w:r>
          </w:p>
        </w:tc>
        <w:tc>
          <w:tcPr>
            <w:tcW w:w="0" w:type="auto"/>
            <w:hideMark/>
          </w:tcPr>
          <w:p w14:paraId="70BD8B9A" w14:textId="77777777" w:rsidR="007D6F19" w:rsidRPr="007D6F19" w:rsidRDefault="007D6F19" w:rsidP="00D24615">
            <w:pPr>
              <w:rPr>
                <w:sz w:val="20"/>
              </w:rPr>
            </w:pPr>
            <w:r w:rsidRPr="007D6F19">
              <w:rPr>
                <w:sz w:val="20"/>
              </w:rPr>
              <w:t>X</w:t>
            </w:r>
          </w:p>
        </w:tc>
        <w:tc>
          <w:tcPr>
            <w:tcW w:w="0" w:type="auto"/>
            <w:hideMark/>
          </w:tcPr>
          <w:p w14:paraId="32A19998" w14:textId="77777777" w:rsidR="007D6F19" w:rsidRPr="007D6F19" w:rsidRDefault="007D6F19" w:rsidP="00D24615">
            <w:pPr>
              <w:rPr>
                <w:sz w:val="20"/>
              </w:rPr>
            </w:pPr>
            <w:r w:rsidRPr="007D6F19">
              <w:rPr>
                <w:sz w:val="20"/>
              </w:rPr>
              <w:t>X</w:t>
            </w:r>
          </w:p>
        </w:tc>
        <w:tc>
          <w:tcPr>
            <w:tcW w:w="0" w:type="auto"/>
            <w:hideMark/>
          </w:tcPr>
          <w:p w14:paraId="7C8E1F6D" w14:textId="77777777" w:rsidR="007D6F19" w:rsidRPr="007D6F19" w:rsidRDefault="007D6F19" w:rsidP="00D24615">
            <w:pPr>
              <w:rPr>
                <w:sz w:val="20"/>
              </w:rPr>
            </w:pPr>
            <w:r w:rsidRPr="007D6F19">
              <w:rPr>
                <w:sz w:val="20"/>
              </w:rPr>
              <w:t>X</w:t>
            </w:r>
          </w:p>
        </w:tc>
      </w:tr>
      <w:tr w:rsidR="00D24615" w:rsidRPr="007D6F19" w14:paraId="681D97D1" w14:textId="77777777" w:rsidTr="00D24615">
        <w:tc>
          <w:tcPr>
            <w:tcW w:w="0" w:type="auto"/>
            <w:hideMark/>
          </w:tcPr>
          <w:p w14:paraId="288626AC" w14:textId="77777777" w:rsidR="007D6F19" w:rsidRPr="007D6F19" w:rsidRDefault="007D6F19" w:rsidP="00D24615">
            <w:pPr>
              <w:rPr>
                <w:sz w:val="20"/>
              </w:rPr>
            </w:pPr>
            <w:r w:rsidRPr="007D6F19">
              <w:rPr>
                <w:sz w:val="20"/>
              </w:rPr>
              <w:t>M</w:t>
            </w:r>
          </w:p>
        </w:tc>
        <w:tc>
          <w:tcPr>
            <w:tcW w:w="0" w:type="auto"/>
            <w:hideMark/>
          </w:tcPr>
          <w:p w14:paraId="3D8664BC" w14:textId="77777777" w:rsidR="007D6F19" w:rsidRPr="007D6F19" w:rsidRDefault="007D6F19" w:rsidP="00D24615">
            <w:pPr>
              <w:rPr>
                <w:sz w:val="20"/>
              </w:rPr>
            </w:pPr>
            <w:r w:rsidRPr="007D6F19">
              <w:rPr>
                <w:sz w:val="20"/>
              </w:rPr>
              <w:t>Secondary Brass and Bronze Production Plants</w:t>
            </w:r>
          </w:p>
        </w:tc>
        <w:tc>
          <w:tcPr>
            <w:tcW w:w="0" w:type="auto"/>
            <w:hideMark/>
          </w:tcPr>
          <w:p w14:paraId="67D34860" w14:textId="77777777" w:rsidR="007D6F19" w:rsidRPr="007D6F19" w:rsidRDefault="007D6F19" w:rsidP="00D24615">
            <w:pPr>
              <w:rPr>
                <w:sz w:val="20"/>
              </w:rPr>
            </w:pPr>
            <w:r w:rsidRPr="007D6F19">
              <w:rPr>
                <w:sz w:val="20"/>
              </w:rPr>
              <w:t>X</w:t>
            </w:r>
          </w:p>
        </w:tc>
        <w:tc>
          <w:tcPr>
            <w:tcW w:w="0" w:type="auto"/>
            <w:hideMark/>
          </w:tcPr>
          <w:p w14:paraId="2F8C810A" w14:textId="77777777" w:rsidR="007D6F19" w:rsidRPr="007D6F19" w:rsidRDefault="007D6F19" w:rsidP="00D24615">
            <w:pPr>
              <w:rPr>
                <w:sz w:val="20"/>
              </w:rPr>
            </w:pPr>
            <w:r w:rsidRPr="007D6F19">
              <w:rPr>
                <w:sz w:val="20"/>
              </w:rPr>
              <w:t>X</w:t>
            </w:r>
          </w:p>
        </w:tc>
        <w:tc>
          <w:tcPr>
            <w:tcW w:w="0" w:type="auto"/>
            <w:hideMark/>
          </w:tcPr>
          <w:p w14:paraId="3C3F2145" w14:textId="77777777" w:rsidR="007D6F19" w:rsidRPr="007D6F19" w:rsidRDefault="007D6F19" w:rsidP="00D24615">
            <w:pPr>
              <w:rPr>
                <w:sz w:val="20"/>
              </w:rPr>
            </w:pPr>
            <w:r w:rsidRPr="007D6F19">
              <w:rPr>
                <w:sz w:val="20"/>
              </w:rPr>
              <w:t>X</w:t>
            </w:r>
          </w:p>
        </w:tc>
        <w:tc>
          <w:tcPr>
            <w:tcW w:w="0" w:type="auto"/>
            <w:hideMark/>
          </w:tcPr>
          <w:p w14:paraId="5CEC163A" w14:textId="77777777" w:rsidR="007D6F19" w:rsidRPr="007D6F19" w:rsidRDefault="007D6F19" w:rsidP="00D24615">
            <w:pPr>
              <w:rPr>
                <w:sz w:val="20"/>
              </w:rPr>
            </w:pPr>
            <w:r w:rsidRPr="007D6F19">
              <w:rPr>
                <w:sz w:val="20"/>
              </w:rPr>
              <w:t>X</w:t>
            </w:r>
          </w:p>
        </w:tc>
      </w:tr>
      <w:tr w:rsidR="00D24615" w:rsidRPr="007D6F19" w14:paraId="204BBB38" w14:textId="77777777" w:rsidTr="00D24615">
        <w:tc>
          <w:tcPr>
            <w:tcW w:w="0" w:type="auto"/>
            <w:hideMark/>
          </w:tcPr>
          <w:p w14:paraId="52562A94" w14:textId="77777777" w:rsidR="007D6F19" w:rsidRPr="007D6F19" w:rsidRDefault="007D6F19" w:rsidP="00D24615">
            <w:pPr>
              <w:rPr>
                <w:sz w:val="20"/>
              </w:rPr>
            </w:pPr>
            <w:r w:rsidRPr="007D6F19">
              <w:rPr>
                <w:sz w:val="20"/>
              </w:rPr>
              <w:t>N</w:t>
            </w:r>
          </w:p>
        </w:tc>
        <w:tc>
          <w:tcPr>
            <w:tcW w:w="0" w:type="auto"/>
            <w:hideMark/>
          </w:tcPr>
          <w:p w14:paraId="4EAC610E" w14:textId="77777777" w:rsidR="007D6F19" w:rsidRPr="007D6F19" w:rsidRDefault="007D6F19" w:rsidP="00D24615">
            <w:pPr>
              <w:rPr>
                <w:sz w:val="20"/>
              </w:rPr>
            </w:pPr>
            <w:r w:rsidRPr="007D6F19">
              <w:rPr>
                <w:sz w:val="20"/>
              </w:rPr>
              <w:t>Primary Emissions from Basic Oxygen Process Furnaces for Which Construction is Commenced After June 11, 1973</w:t>
            </w:r>
          </w:p>
        </w:tc>
        <w:tc>
          <w:tcPr>
            <w:tcW w:w="0" w:type="auto"/>
            <w:hideMark/>
          </w:tcPr>
          <w:p w14:paraId="46144880" w14:textId="77777777" w:rsidR="007D6F19" w:rsidRPr="007D6F19" w:rsidRDefault="007D6F19" w:rsidP="00D24615">
            <w:pPr>
              <w:rPr>
                <w:sz w:val="20"/>
              </w:rPr>
            </w:pPr>
            <w:r w:rsidRPr="007D6F19">
              <w:rPr>
                <w:sz w:val="20"/>
              </w:rPr>
              <w:t>X</w:t>
            </w:r>
          </w:p>
        </w:tc>
        <w:tc>
          <w:tcPr>
            <w:tcW w:w="0" w:type="auto"/>
            <w:hideMark/>
          </w:tcPr>
          <w:p w14:paraId="132E3E5B" w14:textId="77777777" w:rsidR="007D6F19" w:rsidRPr="007D6F19" w:rsidRDefault="007D6F19" w:rsidP="00D24615">
            <w:pPr>
              <w:rPr>
                <w:sz w:val="20"/>
              </w:rPr>
            </w:pPr>
            <w:r w:rsidRPr="007D6F19">
              <w:rPr>
                <w:sz w:val="20"/>
              </w:rPr>
              <w:t>X</w:t>
            </w:r>
          </w:p>
        </w:tc>
        <w:tc>
          <w:tcPr>
            <w:tcW w:w="0" w:type="auto"/>
            <w:hideMark/>
          </w:tcPr>
          <w:p w14:paraId="701AD317" w14:textId="77777777" w:rsidR="007D6F19" w:rsidRPr="007D6F19" w:rsidRDefault="007D6F19" w:rsidP="00D24615">
            <w:pPr>
              <w:rPr>
                <w:sz w:val="20"/>
              </w:rPr>
            </w:pPr>
            <w:r w:rsidRPr="007D6F19">
              <w:rPr>
                <w:sz w:val="20"/>
              </w:rPr>
              <w:t>X</w:t>
            </w:r>
          </w:p>
        </w:tc>
        <w:tc>
          <w:tcPr>
            <w:tcW w:w="0" w:type="auto"/>
            <w:hideMark/>
          </w:tcPr>
          <w:p w14:paraId="502115BC" w14:textId="77777777" w:rsidR="007D6F19" w:rsidRPr="007D6F19" w:rsidRDefault="007D6F19" w:rsidP="00D24615">
            <w:pPr>
              <w:rPr>
                <w:sz w:val="20"/>
              </w:rPr>
            </w:pPr>
            <w:r w:rsidRPr="007D6F19">
              <w:rPr>
                <w:sz w:val="20"/>
              </w:rPr>
              <w:t>X</w:t>
            </w:r>
          </w:p>
        </w:tc>
      </w:tr>
      <w:tr w:rsidR="00D24615" w:rsidRPr="007D6F19" w14:paraId="07E82190" w14:textId="77777777" w:rsidTr="00D24615">
        <w:tc>
          <w:tcPr>
            <w:tcW w:w="0" w:type="auto"/>
            <w:hideMark/>
          </w:tcPr>
          <w:p w14:paraId="145A18BB" w14:textId="77777777" w:rsidR="007D6F19" w:rsidRPr="007D6F19" w:rsidRDefault="007D6F19" w:rsidP="00D24615">
            <w:pPr>
              <w:rPr>
                <w:sz w:val="20"/>
              </w:rPr>
            </w:pPr>
            <w:r w:rsidRPr="007D6F19">
              <w:rPr>
                <w:sz w:val="20"/>
              </w:rPr>
              <w:t>Na</w:t>
            </w:r>
          </w:p>
        </w:tc>
        <w:tc>
          <w:tcPr>
            <w:tcW w:w="0" w:type="auto"/>
            <w:hideMark/>
          </w:tcPr>
          <w:p w14:paraId="5F73790D" w14:textId="77777777" w:rsidR="007D6F19" w:rsidRPr="007D6F19" w:rsidRDefault="007D6F19" w:rsidP="00D24615">
            <w:pPr>
              <w:rPr>
                <w:sz w:val="20"/>
              </w:rPr>
            </w:pPr>
            <w:r w:rsidRPr="007D6F19">
              <w:rPr>
                <w:sz w:val="20"/>
              </w:rPr>
              <w:t>Secondary Emissions from Basic Oxygen Process Steelmaking Facilities for Which Construction is Commenced After January 20, 1983</w:t>
            </w:r>
          </w:p>
        </w:tc>
        <w:tc>
          <w:tcPr>
            <w:tcW w:w="0" w:type="auto"/>
            <w:hideMark/>
          </w:tcPr>
          <w:p w14:paraId="6BF7CD9F" w14:textId="77777777" w:rsidR="007D6F19" w:rsidRPr="007D6F19" w:rsidRDefault="007D6F19" w:rsidP="00D24615">
            <w:pPr>
              <w:rPr>
                <w:sz w:val="20"/>
              </w:rPr>
            </w:pPr>
            <w:r w:rsidRPr="007D6F19">
              <w:rPr>
                <w:sz w:val="20"/>
              </w:rPr>
              <w:t>X</w:t>
            </w:r>
          </w:p>
        </w:tc>
        <w:tc>
          <w:tcPr>
            <w:tcW w:w="0" w:type="auto"/>
            <w:hideMark/>
          </w:tcPr>
          <w:p w14:paraId="1C984E2A" w14:textId="77777777" w:rsidR="007D6F19" w:rsidRPr="007D6F19" w:rsidRDefault="007D6F19" w:rsidP="00D24615">
            <w:pPr>
              <w:rPr>
                <w:sz w:val="20"/>
              </w:rPr>
            </w:pPr>
            <w:r w:rsidRPr="007D6F19">
              <w:rPr>
                <w:sz w:val="20"/>
              </w:rPr>
              <w:t>X</w:t>
            </w:r>
          </w:p>
        </w:tc>
        <w:tc>
          <w:tcPr>
            <w:tcW w:w="0" w:type="auto"/>
            <w:hideMark/>
          </w:tcPr>
          <w:p w14:paraId="19FB6F69" w14:textId="77777777" w:rsidR="007D6F19" w:rsidRPr="007D6F19" w:rsidRDefault="007D6F19" w:rsidP="00D24615">
            <w:pPr>
              <w:rPr>
                <w:sz w:val="20"/>
              </w:rPr>
            </w:pPr>
            <w:r w:rsidRPr="007D6F19">
              <w:rPr>
                <w:sz w:val="20"/>
              </w:rPr>
              <w:t>X</w:t>
            </w:r>
          </w:p>
        </w:tc>
        <w:tc>
          <w:tcPr>
            <w:tcW w:w="0" w:type="auto"/>
            <w:hideMark/>
          </w:tcPr>
          <w:p w14:paraId="5DEDD3ED" w14:textId="77777777" w:rsidR="007D6F19" w:rsidRPr="007D6F19" w:rsidRDefault="007D6F19" w:rsidP="00D24615">
            <w:pPr>
              <w:rPr>
                <w:sz w:val="20"/>
              </w:rPr>
            </w:pPr>
            <w:r w:rsidRPr="007D6F19">
              <w:rPr>
                <w:sz w:val="20"/>
              </w:rPr>
              <w:t>X</w:t>
            </w:r>
          </w:p>
        </w:tc>
      </w:tr>
      <w:tr w:rsidR="00D24615" w:rsidRPr="007D6F19" w14:paraId="661058DE" w14:textId="77777777" w:rsidTr="00D24615">
        <w:tc>
          <w:tcPr>
            <w:tcW w:w="0" w:type="auto"/>
            <w:hideMark/>
          </w:tcPr>
          <w:p w14:paraId="6F5C4B74" w14:textId="77777777" w:rsidR="007D6F19" w:rsidRPr="007D6F19" w:rsidRDefault="007D6F19" w:rsidP="00D24615">
            <w:pPr>
              <w:rPr>
                <w:sz w:val="20"/>
              </w:rPr>
            </w:pPr>
            <w:r w:rsidRPr="007D6F19">
              <w:rPr>
                <w:sz w:val="20"/>
              </w:rPr>
              <w:t>O</w:t>
            </w:r>
          </w:p>
        </w:tc>
        <w:tc>
          <w:tcPr>
            <w:tcW w:w="0" w:type="auto"/>
            <w:hideMark/>
          </w:tcPr>
          <w:p w14:paraId="42C79F8B" w14:textId="77777777" w:rsidR="007D6F19" w:rsidRPr="007D6F19" w:rsidRDefault="007D6F19" w:rsidP="00D24615">
            <w:pPr>
              <w:rPr>
                <w:sz w:val="20"/>
              </w:rPr>
            </w:pPr>
            <w:r w:rsidRPr="007D6F19">
              <w:rPr>
                <w:sz w:val="20"/>
              </w:rPr>
              <w:t>Sewage Treatment Plants</w:t>
            </w:r>
          </w:p>
        </w:tc>
        <w:tc>
          <w:tcPr>
            <w:tcW w:w="0" w:type="auto"/>
            <w:hideMark/>
          </w:tcPr>
          <w:p w14:paraId="7F4081D1" w14:textId="77777777" w:rsidR="007D6F19" w:rsidRPr="007D6F19" w:rsidRDefault="007D6F19" w:rsidP="00D24615">
            <w:pPr>
              <w:rPr>
                <w:sz w:val="20"/>
              </w:rPr>
            </w:pPr>
            <w:r w:rsidRPr="007D6F19">
              <w:rPr>
                <w:sz w:val="20"/>
              </w:rPr>
              <w:t>X</w:t>
            </w:r>
          </w:p>
        </w:tc>
        <w:tc>
          <w:tcPr>
            <w:tcW w:w="0" w:type="auto"/>
            <w:hideMark/>
          </w:tcPr>
          <w:p w14:paraId="68C12576" w14:textId="77777777" w:rsidR="007D6F19" w:rsidRPr="007D6F19" w:rsidRDefault="007D6F19" w:rsidP="00D24615">
            <w:pPr>
              <w:rPr>
                <w:sz w:val="20"/>
              </w:rPr>
            </w:pPr>
            <w:r w:rsidRPr="007D6F19">
              <w:rPr>
                <w:sz w:val="20"/>
              </w:rPr>
              <w:t>X</w:t>
            </w:r>
          </w:p>
        </w:tc>
        <w:tc>
          <w:tcPr>
            <w:tcW w:w="0" w:type="auto"/>
            <w:hideMark/>
          </w:tcPr>
          <w:p w14:paraId="54C7077E" w14:textId="77777777" w:rsidR="007D6F19" w:rsidRPr="007D6F19" w:rsidRDefault="007D6F19" w:rsidP="00D24615">
            <w:pPr>
              <w:rPr>
                <w:sz w:val="20"/>
              </w:rPr>
            </w:pPr>
            <w:r w:rsidRPr="007D6F19">
              <w:rPr>
                <w:sz w:val="20"/>
              </w:rPr>
              <w:t>X</w:t>
            </w:r>
          </w:p>
        </w:tc>
        <w:tc>
          <w:tcPr>
            <w:tcW w:w="0" w:type="auto"/>
            <w:hideMark/>
          </w:tcPr>
          <w:p w14:paraId="72774EA1" w14:textId="77777777" w:rsidR="007D6F19" w:rsidRPr="007D6F19" w:rsidRDefault="007D6F19" w:rsidP="00D24615">
            <w:pPr>
              <w:rPr>
                <w:sz w:val="20"/>
              </w:rPr>
            </w:pPr>
            <w:r w:rsidRPr="007D6F19">
              <w:rPr>
                <w:sz w:val="20"/>
              </w:rPr>
              <w:t>X</w:t>
            </w:r>
          </w:p>
        </w:tc>
      </w:tr>
      <w:tr w:rsidR="00D24615" w:rsidRPr="007D6F19" w14:paraId="482071AF" w14:textId="77777777" w:rsidTr="00D24615">
        <w:tc>
          <w:tcPr>
            <w:tcW w:w="0" w:type="auto"/>
            <w:hideMark/>
          </w:tcPr>
          <w:p w14:paraId="1C2E2986" w14:textId="77777777" w:rsidR="007D6F19" w:rsidRPr="007D6F19" w:rsidRDefault="007D6F19" w:rsidP="00D24615">
            <w:pPr>
              <w:rPr>
                <w:sz w:val="20"/>
              </w:rPr>
            </w:pPr>
            <w:r w:rsidRPr="007D6F19">
              <w:rPr>
                <w:sz w:val="20"/>
              </w:rPr>
              <w:t>P</w:t>
            </w:r>
          </w:p>
        </w:tc>
        <w:tc>
          <w:tcPr>
            <w:tcW w:w="0" w:type="auto"/>
            <w:hideMark/>
          </w:tcPr>
          <w:p w14:paraId="31FBAA3C" w14:textId="77777777" w:rsidR="007D6F19" w:rsidRPr="007D6F19" w:rsidRDefault="007D6F19" w:rsidP="00D24615">
            <w:pPr>
              <w:rPr>
                <w:sz w:val="20"/>
              </w:rPr>
            </w:pPr>
            <w:r w:rsidRPr="007D6F19">
              <w:rPr>
                <w:sz w:val="20"/>
              </w:rPr>
              <w:t>Primary Copper Smelters</w:t>
            </w:r>
          </w:p>
        </w:tc>
        <w:tc>
          <w:tcPr>
            <w:tcW w:w="0" w:type="auto"/>
            <w:hideMark/>
          </w:tcPr>
          <w:p w14:paraId="1EBE8E40" w14:textId="77777777" w:rsidR="007D6F19" w:rsidRPr="007D6F19" w:rsidRDefault="007D6F19" w:rsidP="00D24615">
            <w:pPr>
              <w:rPr>
                <w:sz w:val="20"/>
              </w:rPr>
            </w:pPr>
            <w:r w:rsidRPr="007D6F19">
              <w:rPr>
                <w:sz w:val="20"/>
              </w:rPr>
              <w:t>X</w:t>
            </w:r>
          </w:p>
        </w:tc>
        <w:tc>
          <w:tcPr>
            <w:tcW w:w="0" w:type="auto"/>
            <w:hideMark/>
          </w:tcPr>
          <w:p w14:paraId="0F63E78C" w14:textId="77777777" w:rsidR="007D6F19" w:rsidRPr="007D6F19" w:rsidRDefault="007D6F19" w:rsidP="00D24615">
            <w:pPr>
              <w:rPr>
                <w:sz w:val="20"/>
              </w:rPr>
            </w:pPr>
            <w:r w:rsidRPr="007D6F19">
              <w:rPr>
                <w:sz w:val="20"/>
              </w:rPr>
              <w:t>X</w:t>
            </w:r>
          </w:p>
        </w:tc>
        <w:tc>
          <w:tcPr>
            <w:tcW w:w="0" w:type="auto"/>
            <w:hideMark/>
          </w:tcPr>
          <w:p w14:paraId="06B6A57A" w14:textId="77777777" w:rsidR="007D6F19" w:rsidRPr="007D6F19" w:rsidRDefault="007D6F19" w:rsidP="00D24615">
            <w:pPr>
              <w:rPr>
                <w:sz w:val="20"/>
              </w:rPr>
            </w:pPr>
            <w:r w:rsidRPr="007D6F19">
              <w:rPr>
                <w:sz w:val="20"/>
              </w:rPr>
              <w:t>X</w:t>
            </w:r>
          </w:p>
        </w:tc>
        <w:tc>
          <w:tcPr>
            <w:tcW w:w="0" w:type="auto"/>
            <w:hideMark/>
          </w:tcPr>
          <w:p w14:paraId="27F6F4F7" w14:textId="77777777" w:rsidR="007D6F19" w:rsidRPr="007D6F19" w:rsidRDefault="007D6F19" w:rsidP="00D24615">
            <w:pPr>
              <w:rPr>
                <w:sz w:val="20"/>
              </w:rPr>
            </w:pPr>
            <w:r w:rsidRPr="007D6F19">
              <w:rPr>
                <w:sz w:val="20"/>
              </w:rPr>
              <w:t>X</w:t>
            </w:r>
          </w:p>
        </w:tc>
      </w:tr>
      <w:tr w:rsidR="00D24615" w:rsidRPr="007D6F19" w14:paraId="4E9BA8AF" w14:textId="77777777" w:rsidTr="00D24615">
        <w:tc>
          <w:tcPr>
            <w:tcW w:w="0" w:type="auto"/>
            <w:hideMark/>
          </w:tcPr>
          <w:p w14:paraId="1FB62B21" w14:textId="77777777" w:rsidR="007D6F19" w:rsidRPr="007D6F19" w:rsidRDefault="007D6F19" w:rsidP="00D24615">
            <w:pPr>
              <w:rPr>
                <w:sz w:val="20"/>
              </w:rPr>
            </w:pPr>
            <w:r w:rsidRPr="007D6F19">
              <w:rPr>
                <w:sz w:val="20"/>
              </w:rPr>
              <w:t>Q</w:t>
            </w:r>
          </w:p>
        </w:tc>
        <w:tc>
          <w:tcPr>
            <w:tcW w:w="0" w:type="auto"/>
            <w:hideMark/>
          </w:tcPr>
          <w:p w14:paraId="2AA161B0" w14:textId="77777777" w:rsidR="007D6F19" w:rsidRPr="007D6F19" w:rsidRDefault="007D6F19" w:rsidP="00D24615">
            <w:pPr>
              <w:rPr>
                <w:sz w:val="20"/>
              </w:rPr>
            </w:pPr>
            <w:r w:rsidRPr="007D6F19">
              <w:rPr>
                <w:sz w:val="20"/>
              </w:rPr>
              <w:t>Primary Zinc Smelters</w:t>
            </w:r>
          </w:p>
        </w:tc>
        <w:tc>
          <w:tcPr>
            <w:tcW w:w="0" w:type="auto"/>
            <w:hideMark/>
          </w:tcPr>
          <w:p w14:paraId="0C2D6878" w14:textId="77777777" w:rsidR="007D6F19" w:rsidRPr="007D6F19" w:rsidRDefault="007D6F19" w:rsidP="00D24615">
            <w:pPr>
              <w:rPr>
                <w:sz w:val="20"/>
              </w:rPr>
            </w:pPr>
            <w:r w:rsidRPr="007D6F19">
              <w:rPr>
                <w:sz w:val="20"/>
              </w:rPr>
              <w:t>X</w:t>
            </w:r>
          </w:p>
        </w:tc>
        <w:tc>
          <w:tcPr>
            <w:tcW w:w="0" w:type="auto"/>
            <w:hideMark/>
          </w:tcPr>
          <w:p w14:paraId="450D7AAB" w14:textId="77777777" w:rsidR="007D6F19" w:rsidRPr="007D6F19" w:rsidRDefault="007D6F19" w:rsidP="00D24615">
            <w:pPr>
              <w:rPr>
                <w:sz w:val="20"/>
              </w:rPr>
            </w:pPr>
            <w:r w:rsidRPr="007D6F19">
              <w:rPr>
                <w:sz w:val="20"/>
              </w:rPr>
              <w:t>X</w:t>
            </w:r>
          </w:p>
        </w:tc>
        <w:tc>
          <w:tcPr>
            <w:tcW w:w="0" w:type="auto"/>
            <w:hideMark/>
          </w:tcPr>
          <w:p w14:paraId="3127B901" w14:textId="77777777" w:rsidR="007D6F19" w:rsidRPr="007D6F19" w:rsidRDefault="007D6F19" w:rsidP="00D24615">
            <w:pPr>
              <w:rPr>
                <w:sz w:val="20"/>
              </w:rPr>
            </w:pPr>
            <w:r w:rsidRPr="007D6F19">
              <w:rPr>
                <w:sz w:val="20"/>
              </w:rPr>
              <w:t>X</w:t>
            </w:r>
          </w:p>
        </w:tc>
        <w:tc>
          <w:tcPr>
            <w:tcW w:w="0" w:type="auto"/>
            <w:hideMark/>
          </w:tcPr>
          <w:p w14:paraId="5BF12EC2" w14:textId="77777777" w:rsidR="007D6F19" w:rsidRPr="007D6F19" w:rsidRDefault="007D6F19" w:rsidP="00D24615">
            <w:pPr>
              <w:rPr>
                <w:sz w:val="20"/>
              </w:rPr>
            </w:pPr>
            <w:r w:rsidRPr="007D6F19">
              <w:rPr>
                <w:sz w:val="20"/>
              </w:rPr>
              <w:t>X</w:t>
            </w:r>
          </w:p>
        </w:tc>
      </w:tr>
      <w:tr w:rsidR="00D24615" w:rsidRPr="007D6F19" w14:paraId="617FE783" w14:textId="77777777" w:rsidTr="00D24615">
        <w:tc>
          <w:tcPr>
            <w:tcW w:w="0" w:type="auto"/>
            <w:hideMark/>
          </w:tcPr>
          <w:p w14:paraId="44A3241B" w14:textId="77777777" w:rsidR="007D6F19" w:rsidRPr="007D6F19" w:rsidRDefault="007D6F19" w:rsidP="00D24615">
            <w:pPr>
              <w:rPr>
                <w:sz w:val="20"/>
              </w:rPr>
            </w:pPr>
            <w:r w:rsidRPr="007D6F19">
              <w:rPr>
                <w:sz w:val="20"/>
              </w:rPr>
              <w:t>R</w:t>
            </w:r>
          </w:p>
        </w:tc>
        <w:tc>
          <w:tcPr>
            <w:tcW w:w="0" w:type="auto"/>
            <w:hideMark/>
          </w:tcPr>
          <w:p w14:paraId="41ACF42E" w14:textId="77777777" w:rsidR="007D6F19" w:rsidRPr="007D6F19" w:rsidRDefault="007D6F19" w:rsidP="00D24615">
            <w:pPr>
              <w:rPr>
                <w:sz w:val="20"/>
              </w:rPr>
            </w:pPr>
            <w:r w:rsidRPr="007D6F19">
              <w:rPr>
                <w:sz w:val="20"/>
              </w:rPr>
              <w:t>Primary Lead Smelters</w:t>
            </w:r>
          </w:p>
        </w:tc>
        <w:tc>
          <w:tcPr>
            <w:tcW w:w="0" w:type="auto"/>
            <w:hideMark/>
          </w:tcPr>
          <w:p w14:paraId="2320506B" w14:textId="77777777" w:rsidR="007D6F19" w:rsidRPr="007D6F19" w:rsidRDefault="007D6F19" w:rsidP="00D24615">
            <w:pPr>
              <w:rPr>
                <w:sz w:val="20"/>
              </w:rPr>
            </w:pPr>
            <w:r w:rsidRPr="007D6F19">
              <w:rPr>
                <w:sz w:val="20"/>
              </w:rPr>
              <w:t>X</w:t>
            </w:r>
          </w:p>
        </w:tc>
        <w:tc>
          <w:tcPr>
            <w:tcW w:w="0" w:type="auto"/>
            <w:hideMark/>
          </w:tcPr>
          <w:p w14:paraId="29B9EC31" w14:textId="77777777" w:rsidR="007D6F19" w:rsidRPr="007D6F19" w:rsidRDefault="007D6F19" w:rsidP="00D24615">
            <w:pPr>
              <w:rPr>
                <w:sz w:val="20"/>
              </w:rPr>
            </w:pPr>
            <w:r w:rsidRPr="007D6F19">
              <w:rPr>
                <w:sz w:val="20"/>
              </w:rPr>
              <w:t>X</w:t>
            </w:r>
          </w:p>
        </w:tc>
        <w:tc>
          <w:tcPr>
            <w:tcW w:w="0" w:type="auto"/>
            <w:hideMark/>
          </w:tcPr>
          <w:p w14:paraId="5CA6ED0A" w14:textId="77777777" w:rsidR="007D6F19" w:rsidRPr="007D6F19" w:rsidRDefault="007D6F19" w:rsidP="00D24615">
            <w:pPr>
              <w:rPr>
                <w:sz w:val="20"/>
              </w:rPr>
            </w:pPr>
            <w:r w:rsidRPr="007D6F19">
              <w:rPr>
                <w:sz w:val="20"/>
              </w:rPr>
              <w:t>X</w:t>
            </w:r>
          </w:p>
        </w:tc>
        <w:tc>
          <w:tcPr>
            <w:tcW w:w="0" w:type="auto"/>
            <w:hideMark/>
          </w:tcPr>
          <w:p w14:paraId="0AE07F4A" w14:textId="77777777" w:rsidR="007D6F19" w:rsidRPr="007D6F19" w:rsidRDefault="007D6F19" w:rsidP="00D24615">
            <w:pPr>
              <w:rPr>
                <w:sz w:val="20"/>
              </w:rPr>
            </w:pPr>
            <w:r w:rsidRPr="007D6F19">
              <w:rPr>
                <w:sz w:val="20"/>
              </w:rPr>
              <w:t>X</w:t>
            </w:r>
          </w:p>
        </w:tc>
      </w:tr>
      <w:tr w:rsidR="00D24615" w:rsidRPr="007D6F19" w14:paraId="536B8833" w14:textId="77777777" w:rsidTr="00D24615">
        <w:tc>
          <w:tcPr>
            <w:tcW w:w="0" w:type="auto"/>
            <w:hideMark/>
          </w:tcPr>
          <w:p w14:paraId="02E17E2F" w14:textId="77777777" w:rsidR="007D6F19" w:rsidRPr="007D6F19" w:rsidRDefault="007D6F19" w:rsidP="00D24615">
            <w:pPr>
              <w:rPr>
                <w:sz w:val="20"/>
              </w:rPr>
            </w:pPr>
            <w:r w:rsidRPr="007D6F19">
              <w:rPr>
                <w:sz w:val="20"/>
              </w:rPr>
              <w:t>S</w:t>
            </w:r>
          </w:p>
        </w:tc>
        <w:tc>
          <w:tcPr>
            <w:tcW w:w="0" w:type="auto"/>
            <w:hideMark/>
          </w:tcPr>
          <w:p w14:paraId="1FB292A4" w14:textId="77777777" w:rsidR="007D6F19" w:rsidRPr="007D6F19" w:rsidRDefault="007D6F19" w:rsidP="00D24615">
            <w:pPr>
              <w:rPr>
                <w:sz w:val="20"/>
              </w:rPr>
            </w:pPr>
            <w:r w:rsidRPr="007D6F19">
              <w:rPr>
                <w:sz w:val="20"/>
              </w:rPr>
              <w:t>Primary Aluminum Reduction Plants</w:t>
            </w:r>
          </w:p>
        </w:tc>
        <w:tc>
          <w:tcPr>
            <w:tcW w:w="0" w:type="auto"/>
            <w:hideMark/>
          </w:tcPr>
          <w:p w14:paraId="20B04E96" w14:textId="77777777" w:rsidR="007D6F19" w:rsidRPr="007D6F19" w:rsidRDefault="007D6F19" w:rsidP="00D24615">
            <w:pPr>
              <w:rPr>
                <w:sz w:val="20"/>
              </w:rPr>
            </w:pPr>
            <w:r w:rsidRPr="007D6F19">
              <w:rPr>
                <w:sz w:val="20"/>
              </w:rPr>
              <w:t>X</w:t>
            </w:r>
          </w:p>
        </w:tc>
        <w:tc>
          <w:tcPr>
            <w:tcW w:w="0" w:type="auto"/>
            <w:hideMark/>
          </w:tcPr>
          <w:p w14:paraId="26C39308" w14:textId="77777777" w:rsidR="007D6F19" w:rsidRPr="007D6F19" w:rsidRDefault="007D6F19" w:rsidP="00D24615">
            <w:pPr>
              <w:rPr>
                <w:sz w:val="20"/>
              </w:rPr>
            </w:pPr>
            <w:r w:rsidRPr="007D6F19">
              <w:rPr>
                <w:sz w:val="20"/>
              </w:rPr>
              <w:t>X</w:t>
            </w:r>
          </w:p>
        </w:tc>
        <w:tc>
          <w:tcPr>
            <w:tcW w:w="0" w:type="auto"/>
            <w:hideMark/>
          </w:tcPr>
          <w:p w14:paraId="37EC58C6" w14:textId="77777777" w:rsidR="007D6F19" w:rsidRPr="007D6F19" w:rsidRDefault="007D6F19" w:rsidP="00D24615">
            <w:pPr>
              <w:rPr>
                <w:sz w:val="20"/>
              </w:rPr>
            </w:pPr>
            <w:r w:rsidRPr="007D6F19">
              <w:rPr>
                <w:sz w:val="20"/>
              </w:rPr>
              <w:t>X</w:t>
            </w:r>
          </w:p>
        </w:tc>
        <w:tc>
          <w:tcPr>
            <w:tcW w:w="0" w:type="auto"/>
            <w:hideMark/>
          </w:tcPr>
          <w:p w14:paraId="0116669F" w14:textId="77777777" w:rsidR="007D6F19" w:rsidRPr="007D6F19" w:rsidRDefault="007D6F19" w:rsidP="00D24615">
            <w:pPr>
              <w:rPr>
                <w:sz w:val="20"/>
              </w:rPr>
            </w:pPr>
            <w:r w:rsidRPr="007D6F19">
              <w:rPr>
                <w:sz w:val="20"/>
              </w:rPr>
              <w:t>X</w:t>
            </w:r>
          </w:p>
        </w:tc>
      </w:tr>
      <w:tr w:rsidR="00D24615" w:rsidRPr="007D6F19" w14:paraId="08C7B27B" w14:textId="77777777" w:rsidTr="00D24615">
        <w:tc>
          <w:tcPr>
            <w:tcW w:w="0" w:type="auto"/>
            <w:hideMark/>
          </w:tcPr>
          <w:p w14:paraId="5F54ED56" w14:textId="77777777" w:rsidR="007D6F19" w:rsidRPr="007D6F19" w:rsidRDefault="007D6F19" w:rsidP="00D24615">
            <w:pPr>
              <w:rPr>
                <w:sz w:val="20"/>
              </w:rPr>
            </w:pPr>
            <w:r w:rsidRPr="007D6F19">
              <w:rPr>
                <w:sz w:val="20"/>
              </w:rPr>
              <w:t>T</w:t>
            </w:r>
          </w:p>
        </w:tc>
        <w:tc>
          <w:tcPr>
            <w:tcW w:w="0" w:type="auto"/>
            <w:hideMark/>
          </w:tcPr>
          <w:p w14:paraId="5821D541" w14:textId="77777777" w:rsidR="007D6F19" w:rsidRPr="007D6F19" w:rsidRDefault="007D6F19" w:rsidP="00D24615">
            <w:pPr>
              <w:rPr>
                <w:sz w:val="20"/>
              </w:rPr>
            </w:pPr>
            <w:r w:rsidRPr="007D6F19">
              <w:rPr>
                <w:sz w:val="20"/>
              </w:rPr>
              <w:t>Phosphate Fertilizer Industry: Wet Process Phosphoric Acid Plants</w:t>
            </w:r>
          </w:p>
        </w:tc>
        <w:tc>
          <w:tcPr>
            <w:tcW w:w="0" w:type="auto"/>
            <w:hideMark/>
          </w:tcPr>
          <w:p w14:paraId="24FF16BA" w14:textId="77777777" w:rsidR="007D6F19" w:rsidRPr="007D6F19" w:rsidRDefault="007D6F19" w:rsidP="00D24615">
            <w:pPr>
              <w:rPr>
                <w:sz w:val="20"/>
              </w:rPr>
            </w:pPr>
            <w:r w:rsidRPr="007D6F19">
              <w:rPr>
                <w:sz w:val="20"/>
              </w:rPr>
              <w:t>X</w:t>
            </w:r>
          </w:p>
        </w:tc>
        <w:tc>
          <w:tcPr>
            <w:tcW w:w="0" w:type="auto"/>
            <w:hideMark/>
          </w:tcPr>
          <w:p w14:paraId="69179790" w14:textId="77777777" w:rsidR="007D6F19" w:rsidRPr="007D6F19" w:rsidRDefault="007D6F19" w:rsidP="00D24615">
            <w:pPr>
              <w:rPr>
                <w:sz w:val="20"/>
              </w:rPr>
            </w:pPr>
            <w:r w:rsidRPr="007D6F19">
              <w:rPr>
                <w:sz w:val="20"/>
              </w:rPr>
              <w:t>X</w:t>
            </w:r>
          </w:p>
        </w:tc>
        <w:tc>
          <w:tcPr>
            <w:tcW w:w="0" w:type="auto"/>
            <w:hideMark/>
          </w:tcPr>
          <w:p w14:paraId="491E5FC8" w14:textId="77777777" w:rsidR="007D6F19" w:rsidRPr="007D6F19" w:rsidRDefault="007D6F19" w:rsidP="00D24615">
            <w:pPr>
              <w:rPr>
                <w:sz w:val="20"/>
              </w:rPr>
            </w:pPr>
            <w:r w:rsidRPr="007D6F19">
              <w:rPr>
                <w:sz w:val="20"/>
              </w:rPr>
              <w:t>X</w:t>
            </w:r>
          </w:p>
        </w:tc>
        <w:tc>
          <w:tcPr>
            <w:tcW w:w="0" w:type="auto"/>
            <w:hideMark/>
          </w:tcPr>
          <w:p w14:paraId="2D4D47C9" w14:textId="77777777" w:rsidR="007D6F19" w:rsidRPr="007D6F19" w:rsidRDefault="007D6F19" w:rsidP="00D24615">
            <w:pPr>
              <w:rPr>
                <w:sz w:val="20"/>
              </w:rPr>
            </w:pPr>
            <w:r w:rsidRPr="007D6F19">
              <w:rPr>
                <w:sz w:val="20"/>
              </w:rPr>
              <w:t>X</w:t>
            </w:r>
          </w:p>
        </w:tc>
      </w:tr>
      <w:tr w:rsidR="00D24615" w:rsidRPr="007D6F19" w14:paraId="623043CF" w14:textId="77777777" w:rsidTr="00D24615">
        <w:tc>
          <w:tcPr>
            <w:tcW w:w="0" w:type="auto"/>
            <w:hideMark/>
          </w:tcPr>
          <w:p w14:paraId="7016BE98" w14:textId="77777777" w:rsidR="007D6F19" w:rsidRPr="007D6F19" w:rsidRDefault="007D6F19" w:rsidP="00D24615">
            <w:pPr>
              <w:rPr>
                <w:sz w:val="20"/>
              </w:rPr>
            </w:pPr>
            <w:r w:rsidRPr="007D6F19">
              <w:rPr>
                <w:sz w:val="20"/>
              </w:rPr>
              <w:t>U</w:t>
            </w:r>
          </w:p>
        </w:tc>
        <w:tc>
          <w:tcPr>
            <w:tcW w:w="0" w:type="auto"/>
            <w:hideMark/>
          </w:tcPr>
          <w:p w14:paraId="339AC9FA" w14:textId="77777777" w:rsidR="007D6F19" w:rsidRPr="007D6F19" w:rsidRDefault="007D6F19" w:rsidP="00D24615">
            <w:pPr>
              <w:rPr>
                <w:sz w:val="20"/>
              </w:rPr>
            </w:pPr>
            <w:r w:rsidRPr="007D6F19">
              <w:rPr>
                <w:sz w:val="20"/>
              </w:rPr>
              <w:t>Phosphate Fertilizer Industry: Superphosphoric Acid Plants</w:t>
            </w:r>
          </w:p>
        </w:tc>
        <w:tc>
          <w:tcPr>
            <w:tcW w:w="0" w:type="auto"/>
            <w:hideMark/>
          </w:tcPr>
          <w:p w14:paraId="54433FEE" w14:textId="77777777" w:rsidR="007D6F19" w:rsidRPr="007D6F19" w:rsidRDefault="007D6F19" w:rsidP="00D24615">
            <w:pPr>
              <w:rPr>
                <w:sz w:val="20"/>
              </w:rPr>
            </w:pPr>
            <w:r w:rsidRPr="007D6F19">
              <w:rPr>
                <w:sz w:val="20"/>
              </w:rPr>
              <w:t>X</w:t>
            </w:r>
          </w:p>
        </w:tc>
        <w:tc>
          <w:tcPr>
            <w:tcW w:w="0" w:type="auto"/>
            <w:hideMark/>
          </w:tcPr>
          <w:p w14:paraId="32F86B92" w14:textId="77777777" w:rsidR="007D6F19" w:rsidRPr="007D6F19" w:rsidRDefault="007D6F19" w:rsidP="00D24615">
            <w:pPr>
              <w:rPr>
                <w:sz w:val="20"/>
              </w:rPr>
            </w:pPr>
            <w:r w:rsidRPr="007D6F19">
              <w:rPr>
                <w:sz w:val="20"/>
              </w:rPr>
              <w:t>X</w:t>
            </w:r>
          </w:p>
        </w:tc>
        <w:tc>
          <w:tcPr>
            <w:tcW w:w="0" w:type="auto"/>
            <w:hideMark/>
          </w:tcPr>
          <w:p w14:paraId="7F439F45" w14:textId="77777777" w:rsidR="007D6F19" w:rsidRPr="007D6F19" w:rsidRDefault="007D6F19" w:rsidP="00D24615">
            <w:pPr>
              <w:rPr>
                <w:sz w:val="20"/>
              </w:rPr>
            </w:pPr>
            <w:r w:rsidRPr="007D6F19">
              <w:rPr>
                <w:sz w:val="20"/>
              </w:rPr>
              <w:t>X</w:t>
            </w:r>
          </w:p>
        </w:tc>
        <w:tc>
          <w:tcPr>
            <w:tcW w:w="0" w:type="auto"/>
            <w:hideMark/>
          </w:tcPr>
          <w:p w14:paraId="60421519" w14:textId="77777777" w:rsidR="007D6F19" w:rsidRPr="007D6F19" w:rsidRDefault="007D6F19" w:rsidP="00D24615">
            <w:pPr>
              <w:rPr>
                <w:sz w:val="20"/>
              </w:rPr>
            </w:pPr>
            <w:r w:rsidRPr="007D6F19">
              <w:rPr>
                <w:sz w:val="20"/>
              </w:rPr>
              <w:t>X</w:t>
            </w:r>
          </w:p>
        </w:tc>
      </w:tr>
      <w:tr w:rsidR="00D24615" w:rsidRPr="007D6F19" w14:paraId="467DA2DB" w14:textId="77777777" w:rsidTr="00D24615">
        <w:tc>
          <w:tcPr>
            <w:tcW w:w="0" w:type="auto"/>
            <w:hideMark/>
          </w:tcPr>
          <w:p w14:paraId="70A65355" w14:textId="77777777" w:rsidR="007D6F19" w:rsidRPr="007D6F19" w:rsidRDefault="007D6F19" w:rsidP="00D24615">
            <w:pPr>
              <w:rPr>
                <w:sz w:val="20"/>
              </w:rPr>
            </w:pPr>
            <w:r w:rsidRPr="007D6F19">
              <w:rPr>
                <w:sz w:val="20"/>
              </w:rPr>
              <w:t>V</w:t>
            </w:r>
          </w:p>
        </w:tc>
        <w:tc>
          <w:tcPr>
            <w:tcW w:w="0" w:type="auto"/>
            <w:hideMark/>
          </w:tcPr>
          <w:p w14:paraId="37D7DCBD" w14:textId="77777777" w:rsidR="007D6F19" w:rsidRPr="007D6F19" w:rsidRDefault="007D6F19" w:rsidP="00D24615">
            <w:pPr>
              <w:rPr>
                <w:sz w:val="20"/>
              </w:rPr>
            </w:pPr>
            <w:r w:rsidRPr="007D6F19">
              <w:rPr>
                <w:sz w:val="20"/>
              </w:rPr>
              <w:t>Phosphate Fertilizer Industry: Diammonium Phosphate Plants</w:t>
            </w:r>
          </w:p>
        </w:tc>
        <w:tc>
          <w:tcPr>
            <w:tcW w:w="0" w:type="auto"/>
            <w:hideMark/>
          </w:tcPr>
          <w:p w14:paraId="6F3C180C" w14:textId="77777777" w:rsidR="007D6F19" w:rsidRPr="007D6F19" w:rsidRDefault="007D6F19" w:rsidP="00D24615">
            <w:pPr>
              <w:rPr>
                <w:sz w:val="20"/>
              </w:rPr>
            </w:pPr>
            <w:r w:rsidRPr="007D6F19">
              <w:rPr>
                <w:sz w:val="20"/>
              </w:rPr>
              <w:t>X</w:t>
            </w:r>
          </w:p>
        </w:tc>
        <w:tc>
          <w:tcPr>
            <w:tcW w:w="0" w:type="auto"/>
            <w:hideMark/>
          </w:tcPr>
          <w:p w14:paraId="6F7378F2" w14:textId="77777777" w:rsidR="007D6F19" w:rsidRPr="007D6F19" w:rsidRDefault="007D6F19" w:rsidP="00D24615">
            <w:pPr>
              <w:rPr>
                <w:sz w:val="20"/>
              </w:rPr>
            </w:pPr>
            <w:r w:rsidRPr="007D6F19">
              <w:rPr>
                <w:sz w:val="20"/>
              </w:rPr>
              <w:t>X</w:t>
            </w:r>
          </w:p>
        </w:tc>
        <w:tc>
          <w:tcPr>
            <w:tcW w:w="0" w:type="auto"/>
            <w:hideMark/>
          </w:tcPr>
          <w:p w14:paraId="3BF3CE08" w14:textId="77777777" w:rsidR="007D6F19" w:rsidRPr="007D6F19" w:rsidRDefault="007D6F19" w:rsidP="00D24615">
            <w:pPr>
              <w:rPr>
                <w:sz w:val="20"/>
              </w:rPr>
            </w:pPr>
            <w:r w:rsidRPr="007D6F19">
              <w:rPr>
                <w:sz w:val="20"/>
              </w:rPr>
              <w:t>X</w:t>
            </w:r>
          </w:p>
        </w:tc>
        <w:tc>
          <w:tcPr>
            <w:tcW w:w="0" w:type="auto"/>
            <w:hideMark/>
          </w:tcPr>
          <w:p w14:paraId="1333D4F6" w14:textId="77777777" w:rsidR="007D6F19" w:rsidRPr="007D6F19" w:rsidRDefault="007D6F19" w:rsidP="00D24615">
            <w:pPr>
              <w:rPr>
                <w:sz w:val="20"/>
              </w:rPr>
            </w:pPr>
            <w:r w:rsidRPr="007D6F19">
              <w:rPr>
                <w:sz w:val="20"/>
              </w:rPr>
              <w:t>X</w:t>
            </w:r>
          </w:p>
        </w:tc>
      </w:tr>
      <w:tr w:rsidR="00D24615" w:rsidRPr="007D6F19" w14:paraId="3B9F5BBF" w14:textId="77777777" w:rsidTr="00D24615">
        <w:tc>
          <w:tcPr>
            <w:tcW w:w="0" w:type="auto"/>
            <w:hideMark/>
          </w:tcPr>
          <w:p w14:paraId="5CDD7BF5" w14:textId="77777777" w:rsidR="007D6F19" w:rsidRPr="007D6F19" w:rsidRDefault="007D6F19" w:rsidP="00D24615">
            <w:pPr>
              <w:rPr>
                <w:sz w:val="20"/>
              </w:rPr>
            </w:pPr>
            <w:r w:rsidRPr="007D6F19">
              <w:rPr>
                <w:sz w:val="20"/>
              </w:rPr>
              <w:t>W</w:t>
            </w:r>
          </w:p>
        </w:tc>
        <w:tc>
          <w:tcPr>
            <w:tcW w:w="0" w:type="auto"/>
            <w:hideMark/>
          </w:tcPr>
          <w:p w14:paraId="37E93C06" w14:textId="77777777" w:rsidR="007D6F19" w:rsidRPr="007D6F19" w:rsidRDefault="007D6F19" w:rsidP="00D24615">
            <w:pPr>
              <w:rPr>
                <w:sz w:val="20"/>
              </w:rPr>
            </w:pPr>
            <w:r w:rsidRPr="007D6F19">
              <w:rPr>
                <w:sz w:val="20"/>
              </w:rPr>
              <w:t>Phosphate Fertilizer Industry: Triple Superphosphate Plants</w:t>
            </w:r>
          </w:p>
        </w:tc>
        <w:tc>
          <w:tcPr>
            <w:tcW w:w="0" w:type="auto"/>
            <w:hideMark/>
          </w:tcPr>
          <w:p w14:paraId="09B079BD" w14:textId="77777777" w:rsidR="007D6F19" w:rsidRPr="007D6F19" w:rsidRDefault="007D6F19" w:rsidP="00D24615">
            <w:pPr>
              <w:rPr>
                <w:sz w:val="20"/>
              </w:rPr>
            </w:pPr>
            <w:r w:rsidRPr="007D6F19">
              <w:rPr>
                <w:sz w:val="20"/>
              </w:rPr>
              <w:t>X</w:t>
            </w:r>
          </w:p>
        </w:tc>
        <w:tc>
          <w:tcPr>
            <w:tcW w:w="0" w:type="auto"/>
            <w:hideMark/>
          </w:tcPr>
          <w:p w14:paraId="523B0D0B" w14:textId="77777777" w:rsidR="007D6F19" w:rsidRPr="007D6F19" w:rsidRDefault="007D6F19" w:rsidP="00D24615">
            <w:pPr>
              <w:rPr>
                <w:sz w:val="20"/>
              </w:rPr>
            </w:pPr>
            <w:r w:rsidRPr="007D6F19">
              <w:rPr>
                <w:sz w:val="20"/>
              </w:rPr>
              <w:t>X</w:t>
            </w:r>
          </w:p>
        </w:tc>
        <w:tc>
          <w:tcPr>
            <w:tcW w:w="0" w:type="auto"/>
            <w:hideMark/>
          </w:tcPr>
          <w:p w14:paraId="3E70407A" w14:textId="77777777" w:rsidR="007D6F19" w:rsidRPr="007D6F19" w:rsidRDefault="007D6F19" w:rsidP="00D24615">
            <w:pPr>
              <w:rPr>
                <w:sz w:val="20"/>
              </w:rPr>
            </w:pPr>
            <w:r w:rsidRPr="007D6F19">
              <w:rPr>
                <w:sz w:val="20"/>
              </w:rPr>
              <w:t>X</w:t>
            </w:r>
          </w:p>
        </w:tc>
        <w:tc>
          <w:tcPr>
            <w:tcW w:w="0" w:type="auto"/>
            <w:hideMark/>
          </w:tcPr>
          <w:p w14:paraId="73666E38" w14:textId="77777777" w:rsidR="007D6F19" w:rsidRPr="007D6F19" w:rsidRDefault="007D6F19" w:rsidP="00D24615">
            <w:pPr>
              <w:rPr>
                <w:sz w:val="20"/>
              </w:rPr>
            </w:pPr>
            <w:r w:rsidRPr="007D6F19">
              <w:rPr>
                <w:sz w:val="20"/>
              </w:rPr>
              <w:t>X</w:t>
            </w:r>
          </w:p>
        </w:tc>
      </w:tr>
      <w:tr w:rsidR="00D24615" w:rsidRPr="007D6F19" w14:paraId="59915CC1" w14:textId="77777777" w:rsidTr="00D24615">
        <w:tc>
          <w:tcPr>
            <w:tcW w:w="0" w:type="auto"/>
            <w:hideMark/>
          </w:tcPr>
          <w:p w14:paraId="6B8F7C89" w14:textId="77777777" w:rsidR="007D6F19" w:rsidRPr="007D6F19" w:rsidRDefault="007D6F19" w:rsidP="00D24615">
            <w:pPr>
              <w:rPr>
                <w:sz w:val="20"/>
              </w:rPr>
            </w:pPr>
            <w:r w:rsidRPr="007D6F19">
              <w:rPr>
                <w:sz w:val="20"/>
              </w:rPr>
              <w:t>X</w:t>
            </w:r>
          </w:p>
        </w:tc>
        <w:tc>
          <w:tcPr>
            <w:tcW w:w="0" w:type="auto"/>
            <w:hideMark/>
          </w:tcPr>
          <w:p w14:paraId="7AA97EEA" w14:textId="77777777" w:rsidR="007D6F19" w:rsidRPr="007D6F19" w:rsidRDefault="007D6F19" w:rsidP="00D24615">
            <w:pPr>
              <w:rPr>
                <w:sz w:val="20"/>
              </w:rPr>
            </w:pPr>
            <w:r w:rsidRPr="007D6F19">
              <w:rPr>
                <w:sz w:val="20"/>
              </w:rPr>
              <w:t>Phosphate Fertilizer Industry: Granular Triple Superphosphate Storage Facilities</w:t>
            </w:r>
          </w:p>
        </w:tc>
        <w:tc>
          <w:tcPr>
            <w:tcW w:w="0" w:type="auto"/>
            <w:hideMark/>
          </w:tcPr>
          <w:p w14:paraId="5376CD9E" w14:textId="77777777" w:rsidR="007D6F19" w:rsidRPr="007D6F19" w:rsidRDefault="007D6F19" w:rsidP="00D24615">
            <w:pPr>
              <w:rPr>
                <w:sz w:val="20"/>
              </w:rPr>
            </w:pPr>
            <w:r w:rsidRPr="007D6F19">
              <w:rPr>
                <w:sz w:val="20"/>
              </w:rPr>
              <w:t>X</w:t>
            </w:r>
          </w:p>
        </w:tc>
        <w:tc>
          <w:tcPr>
            <w:tcW w:w="0" w:type="auto"/>
            <w:hideMark/>
          </w:tcPr>
          <w:p w14:paraId="0FBB14EC" w14:textId="77777777" w:rsidR="007D6F19" w:rsidRPr="007D6F19" w:rsidRDefault="007D6F19" w:rsidP="00D24615">
            <w:pPr>
              <w:rPr>
                <w:sz w:val="20"/>
              </w:rPr>
            </w:pPr>
            <w:r w:rsidRPr="007D6F19">
              <w:rPr>
                <w:sz w:val="20"/>
              </w:rPr>
              <w:t>X</w:t>
            </w:r>
          </w:p>
        </w:tc>
        <w:tc>
          <w:tcPr>
            <w:tcW w:w="0" w:type="auto"/>
            <w:hideMark/>
          </w:tcPr>
          <w:p w14:paraId="171E5224" w14:textId="77777777" w:rsidR="007D6F19" w:rsidRPr="007D6F19" w:rsidRDefault="007D6F19" w:rsidP="00D24615">
            <w:pPr>
              <w:rPr>
                <w:sz w:val="20"/>
              </w:rPr>
            </w:pPr>
            <w:r w:rsidRPr="007D6F19">
              <w:rPr>
                <w:sz w:val="20"/>
              </w:rPr>
              <w:t>X</w:t>
            </w:r>
          </w:p>
        </w:tc>
        <w:tc>
          <w:tcPr>
            <w:tcW w:w="0" w:type="auto"/>
            <w:hideMark/>
          </w:tcPr>
          <w:p w14:paraId="0141EF98" w14:textId="77777777" w:rsidR="007D6F19" w:rsidRPr="007D6F19" w:rsidRDefault="007D6F19" w:rsidP="00D24615">
            <w:pPr>
              <w:rPr>
                <w:sz w:val="20"/>
              </w:rPr>
            </w:pPr>
            <w:r w:rsidRPr="007D6F19">
              <w:rPr>
                <w:sz w:val="20"/>
              </w:rPr>
              <w:t>X</w:t>
            </w:r>
          </w:p>
        </w:tc>
      </w:tr>
      <w:tr w:rsidR="00D24615" w:rsidRPr="007D6F19" w14:paraId="1FDADDA5" w14:textId="77777777" w:rsidTr="00D24615">
        <w:tc>
          <w:tcPr>
            <w:tcW w:w="0" w:type="auto"/>
            <w:hideMark/>
          </w:tcPr>
          <w:p w14:paraId="38A03D58" w14:textId="77777777" w:rsidR="007D6F19" w:rsidRPr="007D6F19" w:rsidRDefault="007D6F19" w:rsidP="00D24615">
            <w:pPr>
              <w:rPr>
                <w:sz w:val="20"/>
              </w:rPr>
            </w:pPr>
            <w:r w:rsidRPr="007D6F19">
              <w:rPr>
                <w:sz w:val="20"/>
              </w:rPr>
              <w:t>Y</w:t>
            </w:r>
          </w:p>
        </w:tc>
        <w:tc>
          <w:tcPr>
            <w:tcW w:w="0" w:type="auto"/>
            <w:hideMark/>
          </w:tcPr>
          <w:p w14:paraId="765E271E" w14:textId="77777777" w:rsidR="007D6F19" w:rsidRPr="007D6F19" w:rsidRDefault="007D6F19" w:rsidP="00D24615">
            <w:pPr>
              <w:rPr>
                <w:sz w:val="20"/>
              </w:rPr>
            </w:pPr>
            <w:r w:rsidRPr="007D6F19">
              <w:rPr>
                <w:sz w:val="20"/>
              </w:rPr>
              <w:t>Coal Preparation and Processing Plants</w:t>
            </w:r>
          </w:p>
        </w:tc>
        <w:tc>
          <w:tcPr>
            <w:tcW w:w="0" w:type="auto"/>
            <w:hideMark/>
          </w:tcPr>
          <w:p w14:paraId="150F950D" w14:textId="77777777" w:rsidR="007D6F19" w:rsidRPr="007D6F19" w:rsidRDefault="007D6F19" w:rsidP="00D24615">
            <w:pPr>
              <w:rPr>
                <w:sz w:val="20"/>
              </w:rPr>
            </w:pPr>
            <w:r w:rsidRPr="007D6F19">
              <w:rPr>
                <w:sz w:val="20"/>
              </w:rPr>
              <w:t>X</w:t>
            </w:r>
          </w:p>
        </w:tc>
        <w:tc>
          <w:tcPr>
            <w:tcW w:w="0" w:type="auto"/>
            <w:hideMark/>
          </w:tcPr>
          <w:p w14:paraId="11D5BD9C" w14:textId="77777777" w:rsidR="007D6F19" w:rsidRPr="007D6F19" w:rsidRDefault="007D6F19" w:rsidP="00D24615">
            <w:pPr>
              <w:rPr>
                <w:sz w:val="20"/>
              </w:rPr>
            </w:pPr>
            <w:r w:rsidRPr="007D6F19">
              <w:rPr>
                <w:sz w:val="20"/>
              </w:rPr>
              <w:t>X</w:t>
            </w:r>
          </w:p>
        </w:tc>
        <w:tc>
          <w:tcPr>
            <w:tcW w:w="0" w:type="auto"/>
            <w:hideMark/>
          </w:tcPr>
          <w:p w14:paraId="4FD7D1C1" w14:textId="77777777" w:rsidR="007D6F19" w:rsidRPr="007D6F19" w:rsidRDefault="007D6F19" w:rsidP="00D24615">
            <w:pPr>
              <w:rPr>
                <w:sz w:val="20"/>
              </w:rPr>
            </w:pPr>
            <w:r w:rsidRPr="007D6F19">
              <w:rPr>
                <w:sz w:val="20"/>
              </w:rPr>
              <w:t>X</w:t>
            </w:r>
          </w:p>
        </w:tc>
        <w:tc>
          <w:tcPr>
            <w:tcW w:w="0" w:type="auto"/>
            <w:hideMark/>
          </w:tcPr>
          <w:p w14:paraId="2596A8EA" w14:textId="77777777" w:rsidR="007D6F19" w:rsidRPr="007D6F19" w:rsidRDefault="007D6F19" w:rsidP="00D24615">
            <w:pPr>
              <w:rPr>
                <w:sz w:val="20"/>
              </w:rPr>
            </w:pPr>
            <w:r w:rsidRPr="007D6F19">
              <w:rPr>
                <w:sz w:val="20"/>
              </w:rPr>
              <w:t>X</w:t>
            </w:r>
          </w:p>
        </w:tc>
      </w:tr>
      <w:tr w:rsidR="00D24615" w:rsidRPr="007D6F19" w14:paraId="7973E366" w14:textId="77777777" w:rsidTr="00D24615">
        <w:tc>
          <w:tcPr>
            <w:tcW w:w="0" w:type="auto"/>
            <w:hideMark/>
          </w:tcPr>
          <w:p w14:paraId="2A75C51B" w14:textId="77777777" w:rsidR="007D6F19" w:rsidRPr="007D6F19" w:rsidRDefault="007D6F19" w:rsidP="00D24615">
            <w:pPr>
              <w:rPr>
                <w:sz w:val="20"/>
              </w:rPr>
            </w:pPr>
            <w:r w:rsidRPr="007D6F19">
              <w:rPr>
                <w:sz w:val="20"/>
              </w:rPr>
              <w:t>Z</w:t>
            </w:r>
          </w:p>
        </w:tc>
        <w:tc>
          <w:tcPr>
            <w:tcW w:w="0" w:type="auto"/>
            <w:hideMark/>
          </w:tcPr>
          <w:p w14:paraId="03175F33" w14:textId="77777777" w:rsidR="007D6F19" w:rsidRPr="007D6F19" w:rsidRDefault="007D6F19" w:rsidP="00D24615">
            <w:pPr>
              <w:rPr>
                <w:sz w:val="20"/>
              </w:rPr>
            </w:pPr>
            <w:r w:rsidRPr="007D6F19">
              <w:rPr>
                <w:sz w:val="20"/>
              </w:rPr>
              <w:t>Ferroalloy Production Facilities</w:t>
            </w:r>
          </w:p>
        </w:tc>
        <w:tc>
          <w:tcPr>
            <w:tcW w:w="0" w:type="auto"/>
            <w:hideMark/>
          </w:tcPr>
          <w:p w14:paraId="32ABD875" w14:textId="77777777" w:rsidR="007D6F19" w:rsidRPr="007D6F19" w:rsidRDefault="007D6F19" w:rsidP="00D24615">
            <w:pPr>
              <w:rPr>
                <w:sz w:val="20"/>
              </w:rPr>
            </w:pPr>
            <w:r w:rsidRPr="007D6F19">
              <w:rPr>
                <w:sz w:val="20"/>
              </w:rPr>
              <w:t>X</w:t>
            </w:r>
          </w:p>
        </w:tc>
        <w:tc>
          <w:tcPr>
            <w:tcW w:w="0" w:type="auto"/>
            <w:hideMark/>
          </w:tcPr>
          <w:p w14:paraId="059BCB70" w14:textId="77777777" w:rsidR="007D6F19" w:rsidRPr="007D6F19" w:rsidRDefault="007D6F19" w:rsidP="00D24615">
            <w:pPr>
              <w:rPr>
                <w:sz w:val="20"/>
              </w:rPr>
            </w:pPr>
            <w:r w:rsidRPr="007D6F19">
              <w:rPr>
                <w:sz w:val="20"/>
              </w:rPr>
              <w:t>X</w:t>
            </w:r>
          </w:p>
        </w:tc>
        <w:tc>
          <w:tcPr>
            <w:tcW w:w="0" w:type="auto"/>
            <w:hideMark/>
          </w:tcPr>
          <w:p w14:paraId="44D84461" w14:textId="77777777" w:rsidR="007D6F19" w:rsidRPr="007D6F19" w:rsidRDefault="007D6F19" w:rsidP="00D24615">
            <w:pPr>
              <w:rPr>
                <w:sz w:val="20"/>
              </w:rPr>
            </w:pPr>
            <w:r w:rsidRPr="007D6F19">
              <w:rPr>
                <w:sz w:val="20"/>
              </w:rPr>
              <w:t>X</w:t>
            </w:r>
          </w:p>
        </w:tc>
        <w:tc>
          <w:tcPr>
            <w:tcW w:w="0" w:type="auto"/>
            <w:hideMark/>
          </w:tcPr>
          <w:p w14:paraId="37C41C06" w14:textId="77777777" w:rsidR="007D6F19" w:rsidRPr="007D6F19" w:rsidRDefault="007D6F19" w:rsidP="00D24615">
            <w:pPr>
              <w:rPr>
                <w:sz w:val="20"/>
              </w:rPr>
            </w:pPr>
            <w:r w:rsidRPr="007D6F19">
              <w:rPr>
                <w:sz w:val="20"/>
              </w:rPr>
              <w:t>X</w:t>
            </w:r>
          </w:p>
        </w:tc>
      </w:tr>
      <w:tr w:rsidR="00D24615" w:rsidRPr="007D6F19" w14:paraId="0010D124" w14:textId="77777777" w:rsidTr="00D24615">
        <w:tc>
          <w:tcPr>
            <w:tcW w:w="0" w:type="auto"/>
            <w:hideMark/>
          </w:tcPr>
          <w:p w14:paraId="6DE7BC5C" w14:textId="77777777" w:rsidR="007D6F19" w:rsidRPr="007D6F19" w:rsidRDefault="007D6F19" w:rsidP="00D24615">
            <w:pPr>
              <w:rPr>
                <w:sz w:val="20"/>
              </w:rPr>
            </w:pPr>
            <w:r w:rsidRPr="007D6F19">
              <w:rPr>
                <w:sz w:val="20"/>
              </w:rPr>
              <w:t>AA</w:t>
            </w:r>
          </w:p>
        </w:tc>
        <w:tc>
          <w:tcPr>
            <w:tcW w:w="0" w:type="auto"/>
            <w:hideMark/>
          </w:tcPr>
          <w:p w14:paraId="6E31FC72" w14:textId="77777777" w:rsidR="007D6F19" w:rsidRPr="007D6F19" w:rsidRDefault="007D6F19" w:rsidP="00D24615">
            <w:pPr>
              <w:rPr>
                <w:sz w:val="20"/>
              </w:rPr>
            </w:pPr>
            <w:r w:rsidRPr="007D6F19">
              <w:rPr>
                <w:sz w:val="20"/>
              </w:rPr>
              <w:t>Steel Plants: Electric Arc Furnaces Constructed After October 21, 1974 and On or Before August 17, 1983</w:t>
            </w:r>
          </w:p>
        </w:tc>
        <w:tc>
          <w:tcPr>
            <w:tcW w:w="0" w:type="auto"/>
            <w:hideMark/>
          </w:tcPr>
          <w:p w14:paraId="0EAE9854" w14:textId="77777777" w:rsidR="007D6F19" w:rsidRPr="007D6F19" w:rsidRDefault="007D6F19" w:rsidP="00D24615">
            <w:pPr>
              <w:rPr>
                <w:sz w:val="20"/>
              </w:rPr>
            </w:pPr>
            <w:r w:rsidRPr="007D6F19">
              <w:rPr>
                <w:sz w:val="20"/>
              </w:rPr>
              <w:t>X</w:t>
            </w:r>
          </w:p>
        </w:tc>
        <w:tc>
          <w:tcPr>
            <w:tcW w:w="0" w:type="auto"/>
            <w:hideMark/>
          </w:tcPr>
          <w:p w14:paraId="5B168C2E" w14:textId="77777777" w:rsidR="007D6F19" w:rsidRPr="007D6F19" w:rsidRDefault="007D6F19" w:rsidP="00D24615">
            <w:pPr>
              <w:rPr>
                <w:sz w:val="20"/>
              </w:rPr>
            </w:pPr>
            <w:r w:rsidRPr="007D6F19">
              <w:rPr>
                <w:sz w:val="20"/>
              </w:rPr>
              <w:t>X</w:t>
            </w:r>
          </w:p>
        </w:tc>
        <w:tc>
          <w:tcPr>
            <w:tcW w:w="0" w:type="auto"/>
            <w:hideMark/>
          </w:tcPr>
          <w:p w14:paraId="0B0CAD5C" w14:textId="77777777" w:rsidR="007D6F19" w:rsidRPr="007D6F19" w:rsidRDefault="007D6F19" w:rsidP="00D24615">
            <w:pPr>
              <w:rPr>
                <w:sz w:val="20"/>
              </w:rPr>
            </w:pPr>
            <w:r w:rsidRPr="007D6F19">
              <w:rPr>
                <w:sz w:val="20"/>
              </w:rPr>
              <w:t>X</w:t>
            </w:r>
          </w:p>
        </w:tc>
        <w:tc>
          <w:tcPr>
            <w:tcW w:w="0" w:type="auto"/>
            <w:hideMark/>
          </w:tcPr>
          <w:p w14:paraId="00636470" w14:textId="77777777" w:rsidR="007D6F19" w:rsidRPr="007D6F19" w:rsidRDefault="007D6F19" w:rsidP="00D24615">
            <w:pPr>
              <w:rPr>
                <w:sz w:val="20"/>
              </w:rPr>
            </w:pPr>
            <w:r w:rsidRPr="007D6F19">
              <w:rPr>
                <w:sz w:val="20"/>
              </w:rPr>
              <w:t>X</w:t>
            </w:r>
          </w:p>
        </w:tc>
      </w:tr>
      <w:tr w:rsidR="00D24615" w:rsidRPr="007D6F19" w14:paraId="7E9E337C" w14:textId="77777777" w:rsidTr="00D24615">
        <w:tc>
          <w:tcPr>
            <w:tcW w:w="0" w:type="auto"/>
            <w:hideMark/>
          </w:tcPr>
          <w:p w14:paraId="20340B41" w14:textId="77777777" w:rsidR="007D6F19" w:rsidRPr="007D6F19" w:rsidRDefault="007D6F19" w:rsidP="00D24615">
            <w:pPr>
              <w:rPr>
                <w:sz w:val="20"/>
              </w:rPr>
            </w:pPr>
            <w:r w:rsidRPr="007D6F19">
              <w:rPr>
                <w:sz w:val="20"/>
              </w:rPr>
              <w:t>AAa</w:t>
            </w:r>
          </w:p>
        </w:tc>
        <w:tc>
          <w:tcPr>
            <w:tcW w:w="0" w:type="auto"/>
            <w:hideMark/>
          </w:tcPr>
          <w:p w14:paraId="07A06ECE" w14:textId="77777777" w:rsidR="007D6F19" w:rsidRPr="007D6F19" w:rsidRDefault="007D6F19" w:rsidP="00D24615">
            <w:pPr>
              <w:rPr>
                <w:sz w:val="20"/>
              </w:rPr>
            </w:pPr>
            <w:r w:rsidRPr="007D6F19">
              <w:rPr>
                <w:sz w:val="20"/>
              </w:rPr>
              <w:t>Steel Plants: Electric Arc Furnaces and Argon-Oxygen Decarburization Vessels Constructed After August 7, 1983</w:t>
            </w:r>
          </w:p>
        </w:tc>
        <w:tc>
          <w:tcPr>
            <w:tcW w:w="0" w:type="auto"/>
            <w:hideMark/>
          </w:tcPr>
          <w:p w14:paraId="30C79CC5" w14:textId="77777777" w:rsidR="007D6F19" w:rsidRPr="007D6F19" w:rsidRDefault="007D6F19" w:rsidP="00D24615">
            <w:pPr>
              <w:rPr>
                <w:sz w:val="20"/>
              </w:rPr>
            </w:pPr>
            <w:r w:rsidRPr="007D6F19">
              <w:rPr>
                <w:sz w:val="20"/>
              </w:rPr>
              <w:t>X</w:t>
            </w:r>
          </w:p>
        </w:tc>
        <w:tc>
          <w:tcPr>
            <w:tcW w:w="0" w:type="auto"/>
            <w:hideMark/>
          </w:tcPr>
          <w:p w14:paraId="74D5F36D" w14:textId="77777777" w:rsidR="007D6F19" w:rsidRPr="007D6F19" w:rsidRDefault="007D6F19" w:rsidP="00D24615">
            <w:pPr>
              <w:rPr>
                <w:sz w:val="20"/>
              </w:rPr>
            </w:pPr>
            <w:r w:rsidRPr="007D6F19">
              <w:rPr>
                <w:sz w:val="20"/>
              </w:rPr>
              <w:t>X</w:t>
            </w:r>
          </w:p>
        </w:tc>
        <w:tc>
          <w:tcPr>
            <w:tcW w:w="0" w:type="auto"/>
            <w:hideMark/>
          </w:tcPr>
          <w:p w14:paraId="4EE88FD6" w14:textId="77777777" w:rsidR="007D6F19" w:rsidRPr="007D6F19" w:rsidRDefault="007D6F19" w:rsidP="00D24615">
            <w:pPr>
              <w:rPr>
                <w:sz w:val="20"/>
              </w:rPr>
            </w:pPr>
            <w:r w:rsidRPr="007D6F19">
              <w:rPr>
                <w:sz w:val="20"/>
              </w:rPr>
              <w:t>X</w:t>
            </w:r>
          </w:p>
        </w:tc>
        <w:tc>
          <w:tcPr>
            <w:tcW w:w="0" w:type="auto"/>
            <w:hideMark/>
          </w:tcPr>
          <w:p w14:paraId="4AE2ECAB" w14:textId="77777777" w:rsidR="007D6F19" w:rsidRPr="007D6F19" w:rsidRDefault="007D6F19" w:rsidP="00D24615">
            <w:pPr>
              <w:rPr>
                <w:sz w:val="20"/>
              </w:rPr>
            </w:pPr>
            <w:r w:rsidRPr="007D6F19">
              <w:rPr>
                <w:sz w:val="20"/>
              </w:rPr>
              <w:t>X</w:t>
            </w:r>
          </w:p>
        </w:tc>
      </w:tr>
      <w:tr w:rsidR="00D24615" w:rsidRPr="007D6F19" w14:paraId="7A38E6EB" w14:textId="77777777" w:rsidTr="00D24615">
        <w:tc>
          <w:tcPr>
            <w:tcW w:w="0" w:type="auto"/>
            <w:hideMark/>
          </w:tcPr>
          <w:p w14:paraId="162A144F" w14:textId="77777777" w:rsidR="007D6F19" w:rsidRPr="007D6F19" w:rsidRDefault="007D6F19" w:rsidP="00D24615">
            <w:pPr>
              <w:rPr>
                <w:sz w:val="20"/>
              </w:rPr>
            </w:pPr>
            <w:r w:rsidRPr="007D6F19">
              <w:rPr>
                <w:sz w:val="20"/>
              </w:rPr>
              <w:t>BB</w:t>
            </w:r>
          </w:p>
        </w:tc>
        <w:tc>
          <w:tcPr>
            <w:tcW w:w="0" w:type="auto"/>
            <w:hideMark/>
          </w:tcPr>
          <w:p w14:paraId="6759E2B4" w14:textId="77777777" w:rsidR="007D6F19" w:rsidRPr="007D6F19" w:rsidRDefault="007D6F19" w:rsidP="00D24615">
            <w:pPr>
              <w:rPr>
                <w:sz w:val="20"/>
              </w:rPr>
            </w:pPr>
            <w:r w:rsidRPr="007D6F19">
              <w:rPr>
                <w:sz w:val="20"/>
              </w:rPr>
              <w:t>Kraft Pulp Mills</w:t>
            </w:r>
          </w:p>
        </w:tc>
        <w:tc>
          <w:tcPr>
            <w:tcW w:w="0" w:type="auto"/>
            <w:hideMark/>
          </w:tcPr>
          <w:p w14:paraId="7E5B0295" w14:textId="77777777" w:rsidR="007D6F19" w:rsidRPr="007D6F19" w:rsidRDefault="007D6F19" w:rsidP="00D24615">
            <w:pPr>
              <w:rPr>
                <w:sz w:val="20"/>
              </w:rPr>
            </w:pPr>
            <w:r w:rsidRPr="007D6F19">
              <w:rPr>
                <w:sz w:val="20"/>
              </w:rPr>
              <w:t>X</w:t>
            </w:r>
          </w:p>
        </w:tc>
        <w:tc>
          <w:tcPr>
            <w:tcW w:w="0" w:type="auto"/>
            <w:hideMark/>
          </w:tcPr>
          <w:p w14:paraId="047EFD40" w14:textId="77777777" w:rsidR="007D6F19" w:rsidRPr="007D6F19" w:rsidRDefault="007D6F19" w:rsidP="00D24615">
            <w:pPr>
              <w:rPr>
                <w:sz w:val="20"/>
              </w:rPr>
            </w:pPr>
            <w:r w:rsidRPr="007D6F19">
              <w:rPr>
                <w:sz w:val="20"/>
              </w:rPr>
              <w:t>X</w:t>
            </w:r>
          </w:p>
        </w:tc>
        <w:tc>
          <w:tcPr>
            <w:tcW w:w="0" w:type="auto"/>
            <w:hideMark/>
          </w:tcPr>
          <w:p w14:paraId="16C6421D" w14:textId="77777777" w:rsidR="007D6F19" w:rsidRPr="007D6F19" w:rsidRDefault="007D6F19" w:rsidP="00D24615">
            <w:pPr>
              <w:rPr>
                <w:sz w:val="20"/>
              </w:rPr>
            </w:pPr>
            <w:r w:rsidRPr="007D6F19">
              <w:rPr>
                <w:sz w:val="20"/>
              </w:rPr>
              <w:t>X</w:t>
            </w:r>
          </w:p>
        </w:tc>
        <w:tc>
          <w:tcPr>
            <w:tcW w:w="0" w:type="auto"/>
            <w:hideMark/>
          </w:tcPr>
          <w:p w14:paraId="4EE31F69" w14:textId="77777777" w:rsidR="007D6F19" w:rsidRPr="007D6F19" w:rsidRDefault="007D6F19" w:rsidP="00D24615">
            <w:pPr>
              <w:rPr>
                <w:sz w:val="20"/>
              </w:rPr>
            </w:pPr>
            <w:r w:rsidRPr="007D6F19">
              <w:rPr>
                <w:sz w:val="20"/>
              </w:rPr>
              <w:t>X</w:t>
            </w:r>
          </w:p>
        </w:tc>
      </w:tr>
      <w:tr w:rsidR="00D24615" w:rsidRPr="007D6F19" w14:paraId="55943925" w14:textId="77777777" w:rsidTr="00D24615">
        <w:tc>
          <w:tcPr>
            <w:tcW w:w="0" w:type="auto"/>
            <w:hideMark/>
          </w:tcPr>
          <w:p w14:paraId="73FFB529" w14:textId="77777777" w:rsidR="007D6F19" w:rsidRPr="007D6F19" w:rsidRDefault="007D6F19" w:rsidP="00D24615">
            <w:pPr>
              <w:rPr>
                <w:sz w:val="20"/>
              </w:rPr>
            </w:pPr>
            <w:r w:rsidRPr="007D6F19">
              <w:rPr>
                <w:sz w:val="20"/>
              </w:rPr>
              <w:t>CC</w:t>
            </w:r>
          </w:p>
        </w:tc>
        <w:tc>
          <w:tcPr>
            <w:tcW w:w="0" w:type="auto"/>
            <w:hideMark/>
          </w:tcPr>
          <w:p w14:paraId="33D5E666" w14:textId="77777777" w:rsidR="007D6F19" w:rsidRPr="007D6F19" w:rsidRDefault="007D6F19" w:rsidP="00D24615">
            <w:pPr>
              <w:rPr>
                <w:sz w:val="20"/>
              </w:rPr>
            </w:pPr>
            <w:r w:rsidRPr="007D6F19">
              <w:rPr>
                <w:sz w:val="20"/>
              </w:rPr>
              <w:t>Glass Manufacturing Plants</w:t>
            </w:r>
          </w:p>
        </w:tc>
        <w:tc>
          <w:tcPr>
            <w:tcW w:w="0" w:type="auto"/>
            <w:hideMark/>
          </w:tcPr>
          <w:p w14:paraId="2FF49E50" w14:textId="77777777" w:rsidR="007D6F19" w:rsidRPr="007D6F19" w:rsidRDefault="007D6F19" w:rsidP="00D24615">
            <w:pPr>
              <w:rPr>
                <w:sz w:val="20"/>
              </w:rPr>
            </w:pPr>
            <w:r w:rsidRPr="007D6F19">
              <w:rPr>
                <w:sz w:val="20"/>
              </w:rPr>
              <w:t>X</w:t>
            </w:r>
          </w:p>
        </w:tc>
        <w:tc>
          <w:tcPr>
            <w:tcW w:w="0" w:type="auto"/>
            <w:hideMark/>
          </w:tcPr>
          <w:p w14:paraId="566A32EF" w14:textId="77777777" w:rsidR="007D6F19" w:rsidRPr="007D6F19" w:rsidRDefault="007D6F19" w:rsidP="00D24615">
            <w:pPr>
              <w:rPr>
                <w:sz w:val="20"/>
              </w:rPr>
            </w:pPr>
            <w:r w:rsidRPr="007D6F19">
              <w:rPr>
                <w:sz w:val="20"/>
              </w:rPr>
              <w:t>X</w:t>
            </w:r>
          </w:p>
        </w:tc>
        <w:tc>
          <w:tcPr>
            <w:tcW w:w="0" w:type="auto"/>
            <w:hideMark/>
          </w:tcPr>
          <w:p w14:paraId="4330ECCA" w14:textId="77777777" w:rsidR="007D6F19" w:rsidRPr="007D6F19" w:rsidRDefault="007D6F19" w:rsidP="00D24615">
            <w:pPr>
              <w:rPr>
                <w:sz w:val="20"/>
              </w:rPr>
            </w:pPr>
            <w:r w:rsidRPr="007D6F19">
              <w:rPr>
                <w:sz w:val="20"/>
              </w:rPr>
              <w:t>X</w:t>
            </w:r>
          </w:p>
        </w:tc>
        <w:tc>
          <w:tcPr>
            <w:tcW w:w="0" w:type="auto"/>
            <w:hideMark/>
          </w:tcPr>
          <w:p w14:paraId="46F8E5C9" w14:textId="77777777" w:rsidR="007D6F19" w:rsidRPr="007D6F19" w:rsidRDefault="007D6F19" w:rsidP="00D24615">
            <w:pPr>
              <w:rPr>
                <w:sz w:val="20"/>
              </w:rPr>
            </w:pPr>
            <w:r w:rsidRPr="007D6F19">
              <w:rPr>
                <w:sz w:val="20"/>
              </w:rPr>
              <w:t>X</w:t>
            </w:r>
          </w:p>
        </w:tc>
      </w:tr>
      <w:tr w:rsidR="00D24615" w:rsidRPr="007D6F19" w14:paraId="12804CC5" w14:textId="77777777" w:rsidTr="00D24615">
        <w:tc>
          <w:tcPr>
            <w:tcW w:w="0" w:type="auto"/>
            <w:hideMark/>
          </w:tcPr>
          <w:p w14:paraId="32611436" w14:textId="77777777" w:rsidR="007D6F19" w:rsidRPr="007D6F19" w:rsidRDefault="007D6F19" w:rsidP="00D24615">
            <w:pPr>
              <w:rPr>
                <w:sz w:val="20"/>
              </w:rPr>
            </w:pPr>
            <w:r w:rsidRPr="007D6F19">
              <w:rPr>
                <w:sz w:val="20"/>
              </w:rPr>
              <w:t>DD</w:t>
            </w:r>
          </w:p>
        </w:tc>
        <w:tc>
          <w:tcPr>
            <w:tcW w:w="0" w:type="auto"/>
            <w:hideMark/>
          </w:tcPr>
          <w:p w14:paraId="5151384E" w14:textId="77777777" w:rsidR="007D6F19" w:rsidRPr="007D6F19" w:rsidRDefault="007D6F19" w:rsidP="00D24615">
            <w:pPr>
              <w:rPr>
                <w:sz w:val="20"/>
              </w:rPr>
            </w:pPr>
            <w:r w:rsidRPr="007D6F19">
              <w:rPr>
                <w:sz w:val="20"/>
              </w:rPr>
              <w:t>Grain Elevators</w:t>
            </w:r>
          </w:p>
        </w:tc>
        <w:tc>
          <w:tcPr>
            <w:tcW w:w="0" w:type="auto"/>
            <w:hideMark/>
          </w:tcPr>
          <w:p w14:paraId="33E9D643" w14:textId="77777777" w:rsidR="007D6F19" w:rsidRPr="007D6F19" w:rsidRDefault="007D6F19" w:rsidP="00D24615">
            <w:pPr>
              <w:rPr>
                <w:sz w:val="20"/>
              </w:rPr>
            </w:pPr>
            <w:r w:rsidRPr="007D6F19">
              <w:rPr>
                <w:sz w:val="20"/>
              </w:rPr>
              <w:t>X</w:t>
            </w:r>
          </w:p>
        </w:tc>
        <w:tc>
          <w:tcPr>
            <w:tcW w:w="0" w:type="auto"/>
            <w:hideMark/>
          </w:tcPr>
          <w:p w14:paraId="2CCD9E95" w14:textId="77777777" w:rsidR="007D6F19" w:rsidRPr="007D6F19" w:rsidRDefault="007D6F19" w:rsidP="00D24615">
            <w:pPr>
              <w:rPr>
                <w:sz w:val="20"/>
              </w:rPr>
            </w:pPr>
            <w:r w:rsidRPr="007D6F19">
              <w:rPr>
                <w:sz w:val="20"/>
              </w:rPr>
              <w:t>X</w:t>
            </w:r>
          </w:p>
        </w:tc>
        <w:tc>
          <w:tcPr>
            <w:tcW w:w="0" w:type="auto"/>
            <w:hideMark/>
          </w:tcPr>
          <w:p w14:paraId="67499697" w14:textId="77777777" w:rsidR="007D6F19" w:rsidRPr="007D6F19" w:rsidRDefault="007D6F19" w:rsidP="00D24615">
            <w:pPr>
              <w:rPr>
                <w:sz w:val="20"/>
              </w:rPr>
            </w:pPr>
            <w:r w:rsidRPr="007D6F19">
              <w:rPr>
                <w:sz w:val="20"/>
              </w:rPr>
              <w:t>X</w:t>
            </w:r>
          </w:p>
        </w:tc>
        <w:tc>
          <w:tcPr>
            <w:tcW w:w="0" w:type="auto"/>
            <w:hideMark/>
          </w:tcPr>
          <w:p w14:paraId="0D22FE3E" w14:textId="77777777" w:rsidR="007D6F19" w:rsidRPr="007D6F19" w:rsidRDefault="007D6F19" w:rsidP="00D24615">
            <w:pPr>
              <w:rPr>
                <w:sz w:val="20"/>
              </w:rPr>
            </w:pPr>
            <w:r w:rsidRPr="007D6F19">
              <w:rPr>
                <w:sz w:val="20"/>
              </w:rPr>
              <w:t>X</w:t>
            </w:r>
          </w:p>
        </w:tc>
      </w:tr>
      <w:tr w:rsidR="00D24615" w:rsidRPr="007D6F19" w14:paraId="419BC98F" w14:textId="77777777" w:rsidTr="00D24615">
        <w:tc>
          <w:tcPr>
            <w:tcW w:w="0" w:type="auto"/>
            <w:hideMark/>
          </w:tcPr>
          <w:p w14:paraId="5F0DD68A" w14:textId="77777777" w:rsidR="007D6F19" w:rsidRPr="007D6F19" w:rsidRDefault="007D6F19" w:rsidP="00D24615">
            <w:pPr>
              <w:rPr>
                <w:sz w:val="20"/>
              </w:rPr>
            </w:pPr>
            <w:r w:rsidRPr="007D6F19">
              <w:rPr>
                <w:sz w:val="20"/>
              </w:rPr>
              <w:t>EE</w:t>
            </w:r>
          </w:p>
        </w:tc>
        <w:tc>
          <w:tcPr>
            <w:tcW w:w="0" w:type="auto"/>
            <w:hideMark/>
          </w:tcPr>
          <w:p w14:paraId="30EC5615" w14:textId="77777777" w:rsidR="007D6F19" w:rsidRPr="007D6F19" w:rsidRDefault="007D6F19" w:rsidP="00D24615">
            <w:pPr>
              <w:rPr>
                <w:sz w:val="20"/>
              </w:rPr>
            </w:pPr>
            <w:r w:rsidRPr="007D6F19">
              <w:rPr>
                <w:sz w:val="20"/>
              </w:rPr>
              <w:t>Surface Coating of Metal Furniture</w:t>
            </w:r>
          </w:p>
        </w:tc>
        <w:tc>
          <w:tcPr>
            <w:tcW w:w="0" w:type="auto"/>
            <w:hideMark/>
          </w:tcPr>
          <w:p w14:paraId="75AF3752" w14:textId="77777777" w:rsidR="007D6F19" w:rsidRPr="007D6F19" w:rsidRDefault="007D6F19" w:rsidP="00D24615">
            <w:pPr>
              <w:rPr>
                <w:sz w:val="20"/>
              </w:rPr>
            </w:pPr>
            <w:r w:rsidRPr="007D6F19">
              <w:rPr>
                <w:sz w:val="20"/>
              </w:rPr>
              <w:t>X</w:t>
            </w:r>
          </w:p>
        </w:tc>
        <w:tc>
          <w:tcPr>
            <w:tcW w:w="0" w:type="auto"/>
            <w:hideMark/>
          </w:tcPr>
          <w:p w14:paraId="5DEA40DE" w14:textId="77777777" w:rsidR="007D6F19" w:rsidRPr="007D6F19" w:rsidRDefault="007D6F19" w:rsidP="00D24615">
            <w:pPr>
              <w:rPr>
                <w:sz w:val="20"/>
              </w:rPr>
            </w:pPr>
            <w:r w:rsidRPr="007D6F19">
              <w:rPr>
                <w:sz w:val="20"/>
              </w:rPr>
              <w:t>X</w:t>
            </w:r>
          </w:p>
        </w:tc>
        <w:tc>
          <w:tcPr>
            <w:tcW w:w="0" w:type="auto"/>
            <w:hideMark/>
          </w:tcPr>
          <w:p w14:paraId="7EC77D0E" w14:textId="77777777" w:rsidR="007D6F19" w:rsidRPr="007D6F19" w:rsidRDefault="007D6F19" w:rsidP="00D24615">
            <w:pPr>
              <w:rPr>
                <w:sz w:val="20"/>
              </w:rPr>
            </w:pPr>
            <w:r w:rsidRPr="007D6F19">
              <w:rPr>
                <w:sz w:val="20"/>
              </w:rPr>
              <w:t>X</w:t>
            </w:r>
          </w:p>
        </w:tc>
        <w:tc>
          <w:tcPr>
            <w:tcW w:w="0" w:type="auto"/>
            <w:hideMark/>
          </w:tcPr>
          <w:p w14:paraId="46157E51" w14:textId="77777777" w:rsidR="007D6F19" w:rsidRPr="007D6F19" w:rsidRDefault="007D6F19" w:rsidP="00D24615">
            <w:pPr>
              <w:rPr>
                <w:sz w:val="20"/>
              </w:rPr>
            </w:pPr>
            <w:r w:rsidRPr="007D6F19">
              <w:rPr>
                <w:sz w:val="20"/>
              </w:rPr>
              <w:t>X</w:t>
            </w:r>
          </w:p>
        </w:tc>
      </w:tr>
      <w:tr w:rsidR="00D24615" w:rsidRPr="007D6F19" w14:paraId="7423AB43" w14:textId="77777777" w:rsidTr="00D24615">
        <w:tc>
          <w:tcPr>
            <w:tcW w:w="0" w:type="auto"/>
            <w:hideMark/>
          </w:tcPr>
          <w:p w14:paraId="10904E84" w14:textId="77777777" w:rsidR="007D6F19" w:rsidRPr="007D6F19" w:rsidRDefault="007D6F19" w:rsidP="00D24615">
            <w:pPr>
              <w:rPr>
                <w:sz w:val="20"/>
              </w:rPr>
            </w:pPr>
            <w:r w:rsidRPr="007D6F19">
              <w:rPr>
                <w:sz w:val="20"/>
              </w:rPr>
              <w:t>FF</w:t>
            </w:r>
          </w:p>
        </w:tc>
        <w:tc>
          <w:tcPr>
            <w:tcW w:w="0" w:type="auto"/>
            <w:hideMark/>
          </w:tcPr>
          <w:p w14:paraId="0B20D015" w14:textId="77777777" w:rsidR="007D6F19" w:rsidRPr="007D6F19" w:rsidRDefault="007D6F19" w:rsidP="00D24615">
            <w:pPr>
              <w:rPr>
                <w:sz w:val="20"/>
              </w:rPr>
            </w:pPr>
            <w:r w:rsidRPr="007D6F19">
              <w:rPr>
                <w:sz w:val="20"/>
              </w:rPr>
              <w:t>(Reserved)</w:t>
            </w:r>
          </w:p>
        </w:tc>
        <w:tc>
          <w:tcPr>
            <w:tcW w:w="0" w:type="auto"/>
            <w:hideMark/>
          </w:tcPr>
          <w:p w14:paraId="04DB7CF7" w14:textId="77777777" w:rsidR="007D6F19" w:rsidRPr="007D6F19" w:rsidRDefault="007D6F19" w:rsidP="00D24615">
            <w:pPr>
              <w:rPr>
                <w:sz w:val="20"/>
              </w:rPr>
            </w:pPr>
          </w:p>
        </w:tc>
        <w:tc>
          <w:tcPr>
            <w:tcW w:w="0" w:type="auto"/>
            <w:hideMark/>
          </w:tcPr>
          <w:p w14:paraId="7355C035" w14:textId="77777777" w:rsidR="007D6F19" w:rsidRPr="007D6F19" w:rsidRDefault="007D6F19" w:rsidP="00D24615">
            <w:pPr>
              <w:rPr>
                <w:sz w:val="20"/>
              </w:rPr>
            </w:pPr>
          </w:p>
        </w:tc>
        <w:tc>
          <w:tcPr>
            <w:tcW w:w="0" w:type="auto"/>
            <w:hideMark/>
          </w:tcPr>
          <w:p w14:paraId="3BBB9F19" w14:textId="77777777" w:rsidR="007D6F19" w:rsidRPr="007D6F19" w:rsidRDefault="007D6F19" w:rsidP="00D24615">
            <w:pPr>
              <w:rPr>
                <w:sz w:val="20"/>
              </w:rPr>
            </w:pPr>
          </w:p>
        </w:tc>
        <w:tc>
          <w:tcPr>
            <w:tcW w:w="0" w:type="auto"/>
            <w:hideMark/>
          </w:tcPr>
          <w:p w14:paraId="27D36703" w14:textId="77777777" w:rsidR="007D6F19" w:rsidRPr="007D6F19" w:rsidRDefault="007D6F19" w:rsidP="00D24615">
            <w:pPr>
              <w:rPr>
                <w:sz w:val="20"/>
              </w:rPr>
            </w:pPr>
          </w:p>
        </w:tc>
      </w:tr>
      <w:tr w:rsidR="00D24615" w:rsidRPr="007D6F19" w14:paraId="36ADD0D5" w14:textId="77777777" w:rsidTr="00D24615">
        <w:tc>
          <w:tcPr>
            <w:tcW w:w="0" w:type="auto"/>
            <w:hideMark/>
          </w:tcPr>
          <w:p w14:paraId="176E2CFE" w14:textId="77777777" w:rsidR="007D6F19" w:rsidRPr="007D6F19" w:rsidRDefault="007D6F19" w:rsidP="00D24615">
            <w:pPr>
              <w:rPr>
                <w:sz w:val="20"/>
              </w:rPr>
            </w:pPr>
            <w:r w:rsidRPr="007D6F19">
              <w:rPr>
                <w:sz w:val="20"/>
              </w:rPr>
              <w:t>GG</w:t>
            </w:r>
          </w:p>
        </w:tc>
        <w:tc>
          <w:tcPr>
            <w:tcW w:w="0" w:type="auto"/>
            <w:hideMark/>
          </w:tcPr>
          <w:p w14:paraId="78C0C54A" w14:textId="77777777" w:rsidR="007D6F19" w:rsidRPr="007D6F19" w:rsidRDefault="007D6F19" w:rsidP="00D24615">
            <w:pPr>
              <w:rPr>
                <w:sz w:val="20"/>
              </w:rPr>
            </w:pPr>
            <w:r w:rsidRPr="007D6F19">
              <w:rPr>
                <w:sz w:val="20"/>
              </w:rPr>
              <w:t>Stationary Gas Turbines</w:t>
            </w:r>
          </w:p>
        </w:tc>
        <w:tc>
          <w:tcPr>
            <w:tcW w:w="0" w:type="auto"/>
            <w:hideMark/>
          </w:tcPr>
          <w:p w14:paraId="165DB0DB" w14:textId="77777777" w:rsidR="007D6F19" w:rsidRPr="007D6F19" w:rsidRDefault="007D6F19" w:rsidP="00D24615">
            <w:pPr>
              <w:rPr>
                <w:sz w:val="20"/>
              </w:rPr>
            </w:pPr>
            <w:r w:rsidRPr="007D6F19">
              <w:rPr>
                <w:sz w:val="20"/>
              </w:rPr>
              <w:t>X</w:t>
            </w:r>
          </w:p>
        </w:tc>
        <w:tc>
          <w:tcPr>
            <w:tcW w:w="0" w:type="auto"/>
            <w:hideMark/>
          </w:tcPr>
          <w:p w14:paraId="23567689" w14:textId="77777777" w:rsidR="007D6F19" w:rsidRPr="007D6F19" w:rsidRDefault="007D6F19" w:rsidP="00D24615">
            <w:pPr>
              <w:rPr>
                <w:sz w:val="20"/>
              </w:rPr>
            </w:pPr>
            <w:r w:rsidRPr="007D6F19">
              <w:rPr>
                <w:sz w:val="20"/>
              </w:rPr>
              <w:t>X</w:t>
            </w:r>
          </w:p>
        </w:tc>
        <w:tc>
          <w:tcPr>
            <w:tcW w:w="0" w:type="auto"/>
            <w:hideMark/>
          </w:tcPr>
          <w:p w14:paraId="470E295B" w14:textId="77777777" w:rsidR="007D6F19" w:rsidRPr="007D6F19" w:rsidRDefault="007D6F19" w:rsidP="00D24615">
            <w:pPr>
              <w:rPr>
                <w:sz w:val="20"/>
              </w:rPr>
            </w:pPr>
            <w:r w:rsidRPr="007D6F19">
              <w:rPr>
                <w:sz w:val="20"/>
              </w:rPr>
              <w:t>X</w:t>
            </w:r>
          </w:p>
        </w:tc>
        <w:tc>
          <w:tcPr>
            <w:tcW w:w="0" w:type="auto"/>
            <w:hideMark/>
          </w:tcPr>
          <w:p w14:paraId="05555BC2" w14:textId="77777777" w:rsidR="007D6F19" w:rsidRPr="007D6F19" w:rsidRDefault="007D6F19" w:rsidP="00D24615">
            <w:pPr>
              <w:rPr>
                <w:sz w:val="20"/>
              </w:rPr>
            </w:pPr>
            <w:r w:rsidRPr="007D6F19">
              <w:rPr>
                <w:sz w:val="20"/>
              </w:rPr>
              <w:t>X</w:t>
            </w:r>
          </w:p>
        </w:tc>
      </w:tr>
      <w:tr w:rsidR="00D24615" w:rsidRPr="007D6F19" w14:paraId="688BCAA6" w14:textId="77777777" w:rsidTr="00D24615">
        <w:tc>
          <w:tcPr>
            <w:tcW w:w="0" w:type="auto"/>
            <w:hideMark/>
          </w:tcPr>
          <w:p w14:paraId="45314D6D" w14:textId="77777777" w:rsidR="007D6F19" w:rsidRPr="007D6F19" w:rsidRDefault="007D6F19" w:rsidP="00D24615">
            <w:pPr>
              <w:rPr>
                <w:sz w:val="20"/>
              </w:rPr>
            </w:pPr>
            <w:r w:rsidRPr="007D6F19">
              <w:rPr>
                <w:sz w:val="20"/>
              </w:rPr>
              <w:t>HH</w:t>
            </w:r>
          </w:p>
        </w:tc>
        <w:tc>
          <w:tcPr>
            <w:tcW w:w="0" w:type="auto"/>
            <w:hideMark/>
          </w:tcPr>
          <w:p w14:paraId="0F742478" w14:textId="77777777" w:rsidR="007D6F19" w:rsidRPr="007D6F19" w:rsidRDefault="007D6F19" w:rsidP="00D24615">
            <w:pPr>
              <w:rPr>
                <w:sz w:val="20"/>
              </w:rPr>
            </w:pPr>
            <w:r w:rsidRPr="007D6F19">
              <w:rPr>
                <w:sz w:val="20"/>
              </w:rPr>
              <w:t>Lime Manufacturing Plants</w:t>
            </w:r>
          </w:p>
        </w:tc>
        <w:tc>
          <w:tcPr>
            <w:tcW w:w="0" w:type="auto"/>
            <w:hideMark/>
          </w:tcPr>
          <w:p w14:paraId="75A7C936" w14:textId="77777777" w:rsidR="007D6F19" w:rsidRPr="007D6F19" w:rsidRDefault="007D6F19" w:rsidP="00D24615">
            <w:pPr>
              <w:rPr>
                <w:sz w:val="20"/>
              </w:rPr>
            </w:pPr>
            <w:r w:rsidRPr="007D6F19">
              <w:rPr>
                <w:sz w:val="20"/>
              </w:rPr>
              <w:t>X</w:t>
            </w:r>
          </w:p>
        </w:tc>
        <w:tc>
          <w:tcPr>
            <w:tcW w:w="0" w:type="auto"/>
            <w:hideMark/>
          </w:tcPr>
          <w:p w14:paraId="40DF109B" w14:textId="77777777" w:rsidR="007D6F19" w:rsidRPr="007D6F19" w:rsidRDefault="007D6F19" w:rsidP="00D24615">
            <w:pPr>
              <w:rPr>
                <w:sz w:val="20"/>
              </w:rPr>
            </w:pPr>
            <w:r w:rsidRPr="007D6F19">
              <w:rPr>
                <w:sz w:val="20"/>
              </w:rPr>
              <w:t>X</w:t>
            </w:r>
          </w:p>
        </w:tc>
        <w:tc>
          <w:tcPr>
            <w:tcW w:w="0" w:type="auto"/>
            <w:hideMark/>
          </w:tcPr>
          <w:p w14:paraId="488CEB0A" w14:textId="77777777" w:rsidR="007D6F19" w:rsidRPr="007D6F19" w:rsidRDefault="007D6F19" w:rsidP="00D24615">
            <w:pPr>
              <w:rPr>
                <w:sz w:val="20"/>
              </w:rPr>
            </w:pPr>
            <w:r w:rsidRPr="007D6F19">
              <w:rPr>
                <w:sz w:val="20"/>
              </w:rPr>
              <w:t>X</w:t>
            </w:r>
          </w:p>
        </w:tc>
        <w:tc>
          <w:tcPr>
            <w:tcW w:w="0" w:type="auto"/>
            <w:hideMark/>
          </w:tcPr>
          <w:p w14:paraId="6121CB94" w14:textId="77777777" w:rsidR="007D6F19" w:rsidRPr="007D6F19" w:rsidRDefault="007D6F19" w:rsidP="00D24615">
            <w:pPr>
              <w:rPr>
                <w:sz w:val="20"/>
              </w:rPr>
            </w:pPr>
            <w:r w:rsidRPr="007D6F19">
              <w:rPr>
                <w:sz w:val="20"/>
              </w:rPr>
              <w:t>X</w:t>
            </w:r>
          </w:p>
        </w:tc>
      </w:tr>
      <w:tr w:rsidR="00D24615" w:rsidRPr="007D6F19" w14:paraId="057FC6F9" w14:textId="77777777" w:rsidTr="00D24615">
        <w:tc>
          <w:tcPr>
            <w:tcW w:w="0" w:type="auto"/>
            <w:hideMark/>
          </w:tcPr>
          <w:p w14:paraId="55EA32FF" w14:textId="77777777" w:rsidR="007D6F19" w:rsidRPr="007D6F19" w:rsidRDefault="007D6F19" w:rsidP="00D24615">
            <w:pPr>
              <w:rPr>
                <w:sz w:val="20"/>
              </w:rPr>
            </w:pPr>
            <w:r w:rsidRPr="007D6F19">
              <w:rPr>
                <w:sz w:val="20"/>
              </w:rPr>
              <w:t>KK</w:t>
            </w:r>
          </w:p>
        </w:tc>
        <w:tc>
          <w:tcPr>
            <w:tcW w:w="0" w:type="auto"/>
            <w:hideMark/>
          </w:tcPr>
          <w:p w14:paraId="14B341AC" w14:textId="77777777" w:rsidR="007D6F19" w:rsidRPr="007D6F19" w:rsidRDefault="007D6F19" w:rsidP="00D24615">
            <w:pPr>
              <w:rPr>
                <w:sz w:val="20"/>
              </w:rPr>
            </w:pPr>
            <w:r w:rsidRPr="007D6F19">
              <w:rPr>
                <w:sz w:val="20"/>
              </w:rPr>
              <w:t>Lead-Acid Battery Manufacturing Plants</w:t>
            </w:r>
          </w:p>
        </w:tc>
        <w:tc>
          <w:tcPr>
            <w:tcW w:w="0" w:type="auto"/>
            <w:hideMark/>
          </w:tcPr>
          <w:p w14:paraId="3BEB1F94" w14:textId="77777777" w:rsidR="007D6F19" w:rsidRPr="007D6F19" w:rsidRDefault="007D6F19" w:rsidP="00D24615">
            <w:pPr>
              <w:rPr>
                <w:sz w:val="20"/>
              </w:rPr>
            </w:pPr>
            <w:r w:rsidRPr="007D6F19">
              <w:rPr>
                <w:sz w:val="20"/>
              </w:rPr>
              <w:t>X</w:t>
            </w:r>
          </w:p>
        </w:tc>
        <w:tc>
          <w:tcPr>
            <w:tcW w:w="0" w:type="auto"/>
            <w:hideMark/>
          </w:tcPr>
          <w:p w14:paraId="46273E2B" w14:textId="77777777" w:rsidR="007D6F19" w:rsidRPr="007D6F19" w:rsidRDefault="007D6F19" w:rsidP="00D24615">
            <w:pPr>
              <w:rPr>
                <w:sz w:val="20"/>
              </w:rPr>
            </w:pPr>
            <w:r w:rsidRPr="007D6F19">
              <w:rPr>
                <w:sz w:val="20"/>
              </w:rPr>
              <w:t>X</w:t>
            </w:r>
          </w:p>
        </w:tc>
        <w:tc>
          <w:tcPr>
            <w:tcW w:w="0" w:type="auto"/>
            <w:hideMark/>
          </w:tcPr>
          <w:p w14:paraId="6A88C372" w14:textId="77777777" w:rsidR="007D6F19" w:rsidRPr="007D6F19" w:rsidRDefault="007D6F19" w:rsidP="00D24615">
            <w:pPr>
              <w:rPr>
                <w:sz w:val="20"/>
              </w:rPr>
            </w:pPr>
            <w:r w:rsidRPr="007D6F19">
              <w:rPr>
                <w:sz w:val="20"/>
              </w:rPr>
              <w:t>X</w:t>
            </w:r>
          </w:p>
        </w:tc>
        <w:tc>
          <w:tcPr>
            <w:tcW w:w="0" w:type="auto"/>
            <w:hideMark/>
          </w:tcPr>
          <w:p w14:paraId="1BBEE5BA" w14:textId="77777777" w:rsidR="007D6F19" w:rsidRPr="007D6F19" w:rsidRDefault="007D6F19" w:rsidP="00D24615">
            <w:pPr>
              <w:rPr>
                <w:sz w:val="20"/>
              </w:rPr>
            </w:pPr>
            <w:r w:rsidRPr="007D6F19">
              <w:rPr>
                <w:sz w:val="20"/>
              </w:rPr>
              <w:t>X</w:t>
            </w:r>
          </w:p>
        </w:tc>
      </w:tr>
      <w:tr w:rsidR="00D24615" w:rsidRPr="007D6F19" w14:paraId="1C4E4E65" w14:textId="77777777" w:rsidTr="00D24615">
        <w:tc>
          <w:tcPr>
            <w:tcW w:w="0" w:type="auto"/>
            <w:hideMark/>
          </w:tcPr>
          <w:p w14:paraId="1200ECFE" w14:textId="77777777" w:rsidR="007D6F19" w:rsidRPr="007D6F19" w:rsidRDefault="007D6F19" w:rsidP="00D24615">
            <w:pPr>
              <w:rPr>
                <w:sz w:val="20"/>
              </w:rPr>
            </w:pPr>
            <w:r w:rsidRPr="007D6F19">
              <w:rPr>
                <w:sz w:val="20"/>
              </w:rPr>
              <w:t>LL</w:t>
            </w:r>
          </w:p>
        </w:tc>
        <w:tc>
          <w:tcPr>
            <w:tcW w:w="0" w:type="auto"/>
            <w:hideMark/>
          </w:tcPr>
          <w:p w14:paraId="48907808" w14:textId="77777777" w:rsidR="007D6F19" w:rsidRPr="007D6F19" w:rsidRDefault="007D6F19" w:rsidP="00D24615">
            <w:pPr>
              <w:rPr>
                <w:sz w:val="20"/>
              </w:rPr>
            </w:pPr>
            <w:r w:rsidRPr="007D6F19">
              <w:rPr>
                <w:sz w:val="20"/>
              </w:rPr>
              <w:t>Metallic Mineral Processing Plants</w:t>
            </w:r>
          </w:p>
        </w:tc>
        <w:tc>
          <w:tcPr>
            <w:tcW w:w="0" w:type="auto"/>
            <w:hideMark/>
          </w:tcPr>
          <w:p w14:paraId="6959A7BD" w14:textId="77777777" w:rsidR="007D6F19" w:rsidRPr="007D6F19" w:rsidRDefault="007D6F19" w:rsidP="00D24615">
            <w:pPr>
              <w:rPr>
                <w:sz w:val="20"/>
              </w:rPr>
            </w:pPr>
            <w:r w:rsidRPr="007D6F19">
              <w:rPr>
                <w:sz w:val="20"/>
              </w:rPr>
              <w:t>X</w:t>
            </w:r>
          </w:p>
        </w:tc>
        <w:tc>
          <w:tcPr>
            <w:tcW w:w="0" w:type="auto"/>
            <w:hideMark/>
          </w:tcPr>
          <w:p w14:paraId="2F84FFE3" w14:textId="77777777" w:rsidR="007D6F19" w:rsidRPr="007D6F19" w:rsidRDefault="007D6F19" w:rsidP="00D24615">
            <w:pPr>
              <w:rPr>
                <w:sz w:val="20"/>
              </w:rPr>
            </w:pPr>
            <w:r w:rsidRPr="007D6F19">
              <w:rPr>
                <w:sz w:val="20"/>
              </w:rPr>
              <w:t>X</w:t>
            </w:r>
          </w:p>
        </w:tc>
        <w:tc>
          <w:tcPr>
            <w:tcW w:w="0" w:type="auto"/>
            <w:hideMark/>
          </w:tcPr>
          <w:p w14:paraId="1C597578" w14:textId="77777777" w:rsidR="007D6F19" w:rsidRPr="007D6F19" w:rsidRDefault="007D6F19" w:rsidP="00D24615">
            <w:pPr>
              <w:rPr>
                <w:sz w:val="20"/>
              </w:rPr>
            </w:pPr>
            <w:r w:rsidRPr="007D6F19">
              <w:rPr>
                <w:sz w:val="20"/>
              </w:rPr>
              <w:t>X</w:t>
            </w:r>
          </w:p>
        </w:tc>
        <w:tc>
          <w:tcPr>
            <w:tcW w:w="0" w:type="auto"/>
            <w:hideMark/>
          </w:tcPr>
          <w:p w14:paraId="2EFC3371" w14:textId="77777777" w:rsidR="007D6F19" w:rsidRPr="007D6F19" w:rsidRDefault="007D6F19" w:rsidP="00D24615">
            <w:pPr>
              <w:rPr>
                <w:sz w:val="20"/>
              </w:rPr>
            </w:pPr>
            <w:r w:rsidRPr="007D6F19">
              <w:rPr>
                <w:sz w:val="20"/>
              </w:rPr>
              <w:t>X</w:t>
            </w:r>
          </w:p>
        </w:tc>
      </w:tr>
      <w:tr w:rsidR="00D24615" w:rsidRPr="007D6F19" w14:paraId="644EC2E5" w14:textId="77777777" w:rsidTr="00D24615">
        <w:tc>
          <w:tcPr>
            <w:tcW w:w="0" w:type="auto"/>
            <w:hideMark/>
          </w:tcPr>
          <w:p w14:paraId="03223217" w14:textId="77777777" w:rsidR="007D6F19" w:rsidRPr="007D6F19" w:rsidRDefault="007D6F19" w:rsidP="00D24615">
            <w:pPr>
              <w:rPr>
                <w:sz w:val="20"/>
              </w:rPr>
            </w:pPr>
            <w:r w:rsidRPr="007D6F19">
              <w:rPr>
                <w:sz w:val="20"/>
              </w:rPr>
              <w:t>MM</w:t>
            </w:r>
          </w:p>
        </w:tc>
        <w:tc>
          <w:tcPr>
            <w:tcW w:w="0" w:type="auto"/>
            <w:hideMark/>
          </w:tcPr>
          <w:p w14:paraId="51E85513" w14:textId="77777777" w:rsidR="007D6F19" w:rsidRPr="007D6F19" w:rsidRDefault="007D6F19" w:rsidP="00D24615">
            <w:pPr>
              <w:rPr>
                <w:sz w:val="20"/>
              </w:rPr>
            </w:pPr>
            <w:r w:rsidRPr="007D6F19">
              <w:rPr>
                <w:sz w:val="20"/>
              </w:rPr>
              <w:t>Automobile and Light Duty Trucks Surface Coating Operations</w:t>
            </w:r>
          </w:p>
        </w:tc>
        <w:tc>
          <w:tcPr>
            <w:tcW w:w="0" w:type="auto"/>
            <w:hideMark/>
          </w:tcPr>
          <w:p w14:paraId="5914A700" w14:textId="77777777" w:rsidR="007D6F19" w:rsidRPr="007D6F19" w:rsidRDefault="007D6F19" w:rsidP="00D24615">
            <w:pPr>
              <w:rPr>
                <w:sz w:val="20"/>
              </w:rPr>
            </w:pPr>
            <w:r w:rsidRPr="007D6F19">
              <w:rPr>
                <w:sz w:val="20"/>
              </w:rPr>
              <w:t>X</w:t>
            </w:r>
          </w:p>
        </w:tc>
        <w:tc>
          <w:tcPr>
            <w:tcW w:w="0" w:type="auto"/>
            <w:hideMark/>
          </w:tcPr>
          <w:p w14:paraId="08578777" w14:textId="77777777" w:rsidR="007D6F19" w:rsidRPr="007D6F19" w:rsidRDefault="007D6F19" w:rsidP="00D24615">
            <w:pPr>
              <w:rPr>
                <w:sz w:val="20"/>
              </w:rPr>
            </w:pPr>
            <w:r w:rsidRPr="007D6F19">
              <w:rPr>
                <w:sz w:val="20"/>
              </w:rPr>
              <w:t>X</w:t>
            </w:r>
          </w:p>
        </w:tc>
        <w:tc>
          <w:tcPr>
            <w:tcW w:w="0" w:type="auto"/>
            <w:hideMark/>
          </w:tcPr>
          <w:p w14:paraId="20F49941" w14:textId="77777777" w:rsidR="007D6F19" w:rsidRPr="007D6F19" w:rsidRDefault="007D6F19" w:rsidP="00D24615">
            <w:pPr>
              <w:rPr>
                <w:sz w:val="20"/>
              </w:rPr>
            </w:pPr>
            <w:r w:rsidRPr="007D6F19">
              <w:rPr>
                <w:sz w:val="20"/>
              </w:rPr>
              <w:t>X</w:t>
            </w:r>
          </w:p>
        </w:tc>
        <w:tc>
          <w:tcPr>
            <w:tcW w:w="0" w:type="auto"/>
            <w:hideMark/>
          </w:tcPr>
          <w:p w14:paraId="62A80EDB" w14:textId="77777777" w:rsidR="007D6F19" w:rsidRPr="007D6F19" w:rsidRDefault="007D6F19" w:rsidP="00D24615">
            <w:pPr>
              <w:rPr>
                <w:sz w:val="20"/>
              </w:rPr>
            </w:pPr>
            <w:r w:rsidRPr="007D6F19">
              <w:rPr>
                <w:sz w:val="20"/>
              </w:rPr>
              <w:t>X</w:t>
            </w:r>
          </w:p>
        </w:tc>
      </w:tr>
      <w:tr w:rsidR="00D24615" w:rsidRPr="007D6F19" w14:paraId="484E073C" w14:textId="77777777" w:rsidTr="00D24615">
        <w:tc>
          <w:tcPr>
            <w:tcW w:w="0" w:type="auto"/>
            <w:hideMark/>
          </w:tcPr>
          <w:p w14:paraId="3C97B524" w14:textId="77777777" w:rsidR="007D6F19" w:rsidRPr="007D6F19" w:rsidRDefault="007D6F19" w:rsidP="00D24615">
            <w:pPr>
              <w:rPr>
                <w:sz w:val="20"/>
              </w:rPr>
            </w:pPr>
            <w:r w:rsidRPr="007D6F19">
              <w:rPr>
                <w:sz w:val="20"/>
              </w:rPr>
              <w:t>NN</w:t>
            </w:r>
          </w:p>
        </w:tc>
        <w:tc>
          <w:tcPr>
            <w:tcW w:w="0" w:type="auto"/>
            <w:hideMark/>
          </w:tcPr>
          <w:p w14:paraId="230CF9C6" w14:textId="77777777" w:rsidR="007D6F19" w:rsidRPr="007D6F19" w:rsidRDefault="007D6F19" w:rsidP="00D24615">
            <w:pPr>
              <w:rPr>
                <w:sz w:val="20"/>
              </w:rPr>
            </w:pPr>
            <w:r w:rsidRPr="007D6F19">
              <w:rPr>
                <w:sz w:val="20"/>
              </w:rPr>
              <w:t>Phosphate Rock Plants</w:t>
            </w:r>
          </w:p>
        </w:tc>
        <w:tc>
          <w:tcPr>
            <w:tcW w:w="0" w:type="auto"/>
            <w:hideMark/>
          </w:tcPr>
          <w:p w14:paraId="43D6F6A6" w14:textId="77777777" w:rsidR="007D6F19" w:rsidRPr="007D6F19" w:rsidRDefault="007D6F19" w:rsidP="00D24615">
            <w:pPr>
              <w:rPr>
                <w:sz w:val="20"/>
              </w:rPr>
            </w:pPr>
            <w:r w:rsidRPr="007D6F19">
              <w:rPr>
                <w:sz w:val="20"/>
              </w:rPr>
              <w:t>X</w:t>
            </w:r>
          </w:p>
        </w:tc>
        <w:tc>
          <w:tcPr>
            <w:tcW w:w="0" w:type="auto"/>
            <w:hideMark/>
          </w:tcPr>
          <w:p w14:paraId="28C1105A" w14:textId="77777777" w:rsidR="007D6F19" w:rsidRPr="007D6F19" w:rsidRDefault="007D6F19" w:rsidP="00D24615">
            <w:pPr>
              <w:rPr>
                <w:sz w:val="20"/>
              </w:rPr>
            </w:pPr>
            <w:r w:rsidRPr="007D6F19">
              <w:rPr>
                <w:sz w:val="20"/>
              </w:rPr>
              <w:t>X</w:t>
            </w:r>
          </w:p>
        </w:tc>
        <w:tc>
          <w:tcPr>
            <w:tcW w:w="0" w:type="auto"/>
            <w:hideMark/>
          </w:tcPr>
          <w:p w14:paraId="119D2291" w14:textId="77777777" w:rsidR="007D6F19" w:rsidRPr="007D6F19" w:rsidRDefault="007D6F19" w:rsidP="00D24615">
            <w:pPr>
              <w:rPr>
                <w:sz w:val="20"/>
              </w:rPr>
            </w:pPr>
            <w:r w:rsidRPr="007D6F19">
              <w:rPr>
                <w:sz w:val="20"/>
              </w:rPr>
              <w:t>X</w:t>
            </w:r>
          </w:p>
        </w:tc>
        <w:tc>
          <w:tcPr>
            <w:tcW w:w="0" w:type="auto"/>
            <w:hideMark/>
          </w:tcPr>
          <w:p w14:paraId="5443CE4B" w14:textId="77777777" w:rsidR="007D6F19" w:rsidRPr="007D6F19" w:rsidRDefault="007D6F19" w:rsidP="00D24615">
            <w:pPr>
              <w:rPr>
                <w:sz w:val="20"/>
              </w:rPr>
            </w:pPr>
            <w:r w:rsidRPr="007D6F19">
              <w:rPr>
                <w:sz w:val="20"/>
              </w:rPr>
              <w:t>X</w:t>
            </w:r>
          </w:p>
        </w:tc>
      </w:tr>
      <w:tr w:rsidR="00D24615" w:rsidRPr="007D6F19" w14:paraId="471ED71D" w14:textId="77777777" w:rsidTr="00D24615">
        <w:tc>
          <w:tcPr>
            <w:tcW w:w="0" w:type="auto"/>
            <w:hideMark/>
          </w:tcPr>
          <w:p w14:paraId="74786987" w14:textId="77777777" w:rsidR="007D6F19" w:rsidRPr="007D6F19" w:rsidRDefault="007D6F19" w:rsidP="00D24615">
            <w:pPr>
              <w:rPr>
                <w:sz w:val="20"/>
              </w:rPr>
            </w:pPr>
            <w:r w:rsidRPr="007D6F19">
              <w:rPr>
                <w:sz w:val="20"/>
              </w:rPr>
              <w:t>PP</w:t>
            </w:r>
          </w:p>
        </w:tc>
        <w:tc>
          <w:tcPr>
            <w:tcW w:w="0" w:type="auto"/>
            <w:hideMark/>
          </w:tcPr>
          <w:p w14:paraId="4A754CFD" w14:textId="77777777" w:rsidR="007D6F19" w:rsidRPr="007D6F19" w:rsidRDefault="007D6F19" w:rsidP="00D24615">
            <w:pPr>
              <w:rPr>
                <w:sz w:val="20"/>
              </w:rPr>
            </w:pPr>
            <w:r w:rsidRPr="007D6F19">
              <w:rPr>
                <w:sz w:val="20"/>
              </w:rPr>
              <w:t>Ammonium Sulfate Manufacture</w:t>
            </w:r>
          </w:p>
        </w:tc>
        <w:tc>
          <w:tcPr>
            <w:tcW w:w="0" w:type="auto"/>
            <w:hideMark/>
          </w:tcPr>
          <w:p w14:paraId="111763F3" w14:textId="77777777" w:rsidR="007D6F19" w:rsidRPr="007D6F19" w:rsidRDefault="007D6F19" w:rsidP="00D24615">
            <w:pPr>
              <w:rPr>
                <w:sz w:val="20"/>
              </w:rPr>
            </w:pPr>
            <w:r w:rsidRPr="007D6F19">
              <w:rPr>
                <w:sz w:val="20"/>
              </w:rPr>
              <w:t>X</w:t>
            </w:r>
          </w:p>
        </w:tc>
        <w:tc>
          <w:tcPr>
            <w:tcW w:w="0" w:type="auto"/>
            <w:hideMark/>
          </w:tcPr>
          <w:p w14:paraId="4962132E" w14:textId="77777777" w:rsidR="007D6F19" w:rsidRPr="007D6F19" w:rsidRDefault="007D6F19" w:rsidP="00D24615">
            <w:pPr>
              <w:rPr>
                <w:sz w:val="20"/>
              </w:rPr>
            </w:pPr>
            <w:r w:rsidRPr="007D6F19">
              <w:rPr>
                <w:sz w:val="20"/>
              </w:rPr>
              <w:t>X</w:t>
            </w:r>
          </w:p>
        </w:tc>
        <w:tc>
          <w:tcPr>
            <w:tcW w:w="0" w:type="auto"/>
            <w:hideMark/>
          </w:tcPr>
          <w:p w14:paraId="5286A480" w14:textId="77777777" w:rsidR="007D6F19" w:rsidRPr="007D6F19" w:rsidRDefault="007D6F19" w:rsidP="00D24615">
            <w:pPr>
              <w:rPr>
                <w:sz w:val="20"/>
              </w:rPr>
            </w:pPr>
            <w:r w:rsidRPr="007D6F19">
              <w:rPr>
                <w:sz w:val="20"/>
              </w:rPr>
              <w:t>X</w:t>
            </w:r>
          </w:p>
        </w:tc>
        <w:tc>
          <w:tcPr>
            <w:tcW w:w="0" w:type="auto"/>
            <w:hideMark/>
          </w:tcPr>
          <w:p w14:paraId="1261A5B5" w14:textId="77777777" w:rsidR="007D6F19" w:rsidRPr="007D6F19" w:rsidRDefault="007D6F19" w:rsidP="00D24615">
            <w:pPr>
              <w:rPr>
                <w:sz w:val="20"/>
              </w:rPr>
            </w:pPr>
            <w:r w:rsidRPr="007D6F19">
              <w:rPr>
                <w:sz w:val="20"/>
              </w:rPr>
              <w:t>X</w:t>
            </w:r>
          </w:p>
        </w:tc>
      </w:tr>
      <w:tr w:rsidR="00D24615" w:rsidRPr="007D6F19" w14:paraId="4585C58A" w14:textId="77777777" w:rsidTr="00D24615">
        <w:tc>
          <w:tcPr>
            <w:tcW w:w="0" w:type="auto"/>
            <w:hideMark/>
          </w:tcPr>
          <w:p w14:paraId="052F3C85" w14:textId="77777777" w:rsidR="007D6F19" w:rsidRPr="007D6F19" w:rsidRDefault="007D6F19" w:rsidP="00D24615">
            <w:pPr>
              <w:rPr>
                <w:sz w:val="20"/>
              </w:rPr>
            </w:pPr>
            <w:r w:rsidRPr="007D6F19">
              <w:rPr>
                <w:sz w:val="20"/>
              </w:rPr>
              <w:t>QQ</w:t>
            </w:r>
          </w:p>
        </w:tc>
        <w:tc>
          <w:tcPr>
            <w:tcW w:w="0" w:type="auto"/>
            <w:hideMark/>
          </w:tcPr>
          <w:p w14:paraId="00316AA6" w14:textId="77777777" w:rsidR="007D6F19" w:rsidRPr="007D6F19" w:rsidRDefault="007D6F19" w:rsidP="00D24615">
            <w:pPr>
              <w:rPr>
                <w:sz w:val="20"/>
              </w:rPr>
            </w:pPr>
            <w:r w:rsidRPr="007D6F19">
              <w:rPr>
                <w:sz w:val="20"/>
              </w:rPr>
              <w:t>Graphic Arts Industry: Publication Rotogravure Printing</w:t>
            </w:r>
          </w:p>
        </w:tc>
        <w:tc>
          <w:tcPr>
            <w:tcW w:w="0" w:type="auto"/>
            <w:hideMark/>
          </w:tcPr>
          <w:p w14:paraId="02D51BDB" w14:textId="77777777" w:rsidR="007D6F19" w:rsidRPr="007D6F19" w:rsidRDefault="007D6F19" w:rsidP="00D24615">
            <w:pPr>
              <w:rPr>
                <w:sz w:val="20"/>
              </w:rPr>
            </w:pPr>
            <w:r w:rsidRPr="007D6F19">
              <w:rPr>
                <w:sz w:val="20"/>
              </w:rPr>
              <w:t>X</w:t>
            </w:r>
          </w:p>
        </w:tc>
        <w:tc>
          <w:tcPr>
            <w:tcW w:w="0" w:type="auto"/>
            <w:hideMark/>
          </w:tcPr>
          <w:p w14:paraId="449A40DB" w14:textId="77777777" w:rsidR="007D6F19" w:rsidRPr="007D6F19" w:rsidRDefault="007D6F19" w:rsidP="00D24615">
            <w:pPr>
              <w:rPr>
                <w:sz w:val="20"/>
              </w:rPr>
            </w:pPr>
            <w:r w:rsidRPr="007D6F19">
              <w:rPr>
                <w:sz w:val="20"/>
              </w:rPr>
              <w:t>X</w:t>
            </w:r>
          </w:p>
        </w:tc>
        <w:tc>
          <w:tcPr>
            <w:tcW w:w="0" w:type="auto"/>
            <w:hideMark/>
          </w:tcPr>
          <w:p w14:paraId="6CB6DE6C" w14:textId="77777777" w:rsidR="007D6F19" w:rsidRPr="007D6F19" w:rsidRDefault="007D6F19" w:rsidP="00D24615">
            <w:pPr>
              <w:rPr>
                <w:sz w:val="20"/>
              </w:rPr>
            </w:pPr>
            <w:r w:rsidRPr="007D6F19">
              <w:rPr>
                <w:sz w:val="20"/>
              </w:rPr>
              <w:t>X</w:t>
            </w:r>
          </w:p>
        </w:tc>
        <w:tc>
          <w:tcPr>
            <w:tcW w:w="0" w:type="auto"/>
            <w:hideMark/>
          </w:tcPr>
          <w:p w14:paraId="3E7FBD16" w14:textId="77777777" w:rsidR="007D6F19" w:rsidRPr="007D6F19" w:rsidRDefault="007D6F19" w:rsidP="00D24615">
            <w:pPr>
              <w:rPr>
                <w:sz w:val="20"/>
              </w:rPr>
            </w:pPr>
            <w:r w:rsidRPr="007D6F19">
              <w:rPr>
                <w:sz w:val="20"/>
              </w:rPr>
              <w:t>X</w:t>
            </w:r>
          </w:p>
        </w:tc>
      </w:tr>
      <w:tr w:rsidR="00D24615" w:rsidRPr="007D6F19" w14:paraId="04A61D6B" w14:textId="77777777" w:rsidTr="00D24615">
        <w:tc>
          <w:tcPr>
            <w:tcW w:w="0" w:type="auto"/>
            <w:hideMark/>
          </w:tcPr>
          <w:p w14:paraId="37F82317" w14:textId="77777777" w:rsidR="007D6F19" w:rsidRPr="007D6F19" w:rsidRDefault="007D6F19" w:rsidP="00D24615">
            <w:pPr>
              <w:rPr>
                <w:sz w:val="20"/>
              </w:rPr>
            </w:pPr>
            <w:r w:rsidRPr="007D6F19">
              <w:rPr>
                <w:sz w:val="20"/>
              </w:rPr>
              <w:t>RR</w:t>
            </w:r>
          </w:p>
        </w:tc>
        <w:tc>
          <w:tcPr>
            <w:tcW w:w="0" w:type="auto"/>
            <w:hideMark/>
          </w:tcPr>
          <w:p w14:paraId="4566E8AB" w14:textId="77777777" w:rsidR="007D6F19" w:rsidRPr="007D6F19" w:rsidRDefault="007D6F19" w:rsidP="00D24615">
            <w:pPr>
              <w:rPr>
                <w:sz w:val="20"/>
              </w:rPr>
            </w:pPr>
            <w:r w:rsidRPr="007D6F19">
              <w:rPr>
                <w:sz w:val="20"/>
              </w:rPr>
              <w:t>Pressure Sensitive Tape and Label Surface Coating Operations</w:t>
            </w:r>
          </w:p>
        </w:tc>
        <w:tc>
          <w:tcPr>
            <w:tcW w:w="0" w:type="auto"/>
            <w:hideMark/>
          </w:tcPr>
          <w:p w14:paraId="17F8D49F" w14:textId="77777777" w:rsidR="007D6F19" w:rsidRPr="007D6F19" w:rsidRDefault="007D6F19" w:rsidP="00D24615">
            <w:pPr>
              <w:rPr>
                <w:sz w:val="20"/>
              </w:rPr>
            </w:pPr>
            <w:r w:rsidRPr="007D6F19">
              <w:rPr>
                <w:sz w:val="20"/>
              </w:rPr>
              <w:t>X</w:t>
            </w:r>
          </w:p>
        </w:tc>
        <w:tc>
          <w:tcPr>
            <w:tcW w:w="0" w:type="auto"/>
            <w:hideMark/>
          </w:tcPr>
          <w:p w14:paraId="40018BD6" w14:textId="77777777" w:rsidR="007D6F19" w:rsidRPr="007D6F19" w:rsidRDefault="007D6F19" w:rsidP="00D24615">
            <w:pPr>
              <w:rPr>
                <w:sz w:val="20"/>
              </w:rPr>
            </w:pPr>
            <w:r w:rsidRPr="007D6F19">
              <w:rPr>
                <w:sz w:val="20"/>
              </w:rPr>
              <w:t>X</w:t>
            </w:r>
          </w:p>
        </w:tc>
        <w:tc>
          <w:tcPr>
            <w:tcW w:w="0" w:type="auto"/>
            <w:hideMark/>
          </w:tcPr>
          <w:p w14:paraId="165E73CD" w14:textId="77777777" w:rsidR="007D6F19" w:rsidRPr="007D6F19" w:rsidRDefault="007D6F19" w:rsidP="00D24615">
            <w:pPr>
              <w:rPr>
                <w:sz w:val="20"/>
              </w:rPr>
            </w:pPr>
            <w:r w:rsidRPr="007D6F19">
              <w:rPr>
                <w:sz w:val="20"/>
              </w:rPr>
              <w:t>X</w:t>
            </w:r>
          </w:p>
        </w:tc>
        <w:tc>
          <w:tcPr>
            <w:tcW w:w="0" w:type="auto"/>
            <w:hideMark/>
          </w:tcPr>
          <w:p w14:paraId="408D37E5" w14:textId="77777777" w:rsidR="007D6F19" w:rsidRPr="007D6F19" w:rsidRDefault="007D6F19" w:rsidP="00D24615">
            <w:pPr>
              <w:rPr>
                <w:sz w:val="20"/>
              </w:rPr>
            </w:pPr>
            <w:r w:rsidRPr="007D6F19">
              <w:rPr>
                <w:sz w:val="20"/>
              </w:rPr>
              <w:t>X</w:t>
            </w:r>
          </w:p>
        </w:tc>
      </w:tr>
      <w:tr w:rsidR="00D24615" w:rsidRPr="007D6F19" w14:paraId="7F11986C" w14:textId="77777777" w:rsidTr="00D24615">
        <w:tc>
          <w:tcPr>
            <w:tcW w:w="0" w:type="auto"/>
            <w:hideMark/>
          </w:tcPr>
          <w:p w14:paraId="73C34173" w14:textId="77777777" w:rsidR="007D6F19" w:rsidRPr="007D6F19" w:rsidRDefault="007D6F19" w:rsidP="00D24615">
            <w:pPr>
              <w:rPr>
                <w:sz w:val="20"/>
              </w:rPr>
            </w:pPr>
            <w:r w:rsidRPr="007D6F19">
              <w:rPr>
                <w:sz w:val="20"/>
              </w:rPr>
              <w:t>SS</w:t>
            </w:r>
          </w:p>
        </w:tc>
        <w:tc>
          <w:tcPr>
            <w:tcW w:w="0" w:type="auto"/>
            <w:hideMark/>
          </w:tcPr>
          <w:p w14:paraId="24B2BFBB" w14:textId="77777777" w:rsidR="007D6F19" w:rsidRPr="007D6F19" w:rsidRDefault="007D6F19" w:rsidP="00D24615">
            <w:pPr>
              <w:rPr>
                <w:sz w:val="20"/>
              </w:rPr>
            </w:pPr>
            <w:r w:rsidRPr="007D6F19">
              <w:rPr>
                <w:sz w:val="20"/>
              </w:rPr>
              <w:t>Industrial Surface Coating: Large Appliances</w:t>
            </w:r>
          </w:p>
        </w:tc>
        <w:tc>
          <w:tcPr>
            <w:tcW w:w="0" w:type="auto"/>
            <w:hideMark/>
          </w:tcPr>
          <w:p w14:paraId="78723296" w14:textId="77777777" w:rsidR="007D6F19" w:rsidRPr="007D6F19" w:rsidRDefault="007D6F19" w:rsidP="00D24615">
            <w:pPr>
              <w:rPr>
                <w:sz w:val="20"/>
              </w:rPr>
            </w:pPr>
            <w:r w:rsidRPr="007D6F19">
              <w:rPr>
                <w:sz w:val="20"/>
              </w:rPr>
              <w:t>X</w:t>
            </w:r>
          </w:p>
        </w:tc>
        <w:tc>
          <w:tcPr>
            <w:tcW w:w="0" w:type="auto"/>
            <w:hideMark/>
          </w:tcPr>
          <w:p w14:paraId="500B9389" w14:textId="77777777" w:rsidR="007D6F19" w:rsidRPr="007D6F19" w:rsidRDefault="007D6F19" w:rsidP="00D24615">
            <w:pPr>
              <w:rPr>
                <w:sz w:val="20"/>
              </w:rPr>
            </w:pPr>
            <w:r w:rsidRPr="007D6F19">
              <w:rPr>
                <w:sz w:val="20"/>
              </w:rPr>
              <w:t>X</w:t>
            </w:r>
          </w:p>
        </w:tc>
        <w:tc>
          <w:tcPr>
            <w:tcW w:w="0" w:type="auto"/>
            <w:hideMark/>
          </w:tcPr>
          <w:p w14:paraId="6727D019" w14:textId="77777777" w:rsidR="007D6F19" w:rsidRPr="007D6F19" w:rsidRDefault="007D6F19" w:rsidP="00D24615">
            <w:pPr>
              <w:rPr>
                <w:sz w:val="20"/>
              </w:rPr>
            </w:pPr>
            <w:r w:rsidRPr="007D6F19">
              <w:rPr>
                <w:sz w:val="20"/>
              </w:rPr>
              <w:t>X</w:t>
            </w:r>
          </w:p>
        </w:tc>
        <w:tc>
          <w:tcPr>
            <w:tcW w:w="0" w:type="auto"/>
            <w:hideMark/>
          </w:tcPr>
          <w:p w14:paraId="7D674D68" w14:textId="77777777" w:rsidR="007D6F19" w:rsidRPr="007D6F19" w:rsidRDefault="007D6F19" w:rsidP="00D24615">
            <w:pPr>
              <w:rPr>
                <w:sz w:val="20"/>
              </w:rPr>
            </w:pPr>
            <w:r w:rsidRPr="007D6F19">
              <w:rPr>
                <w:sz w:val="20"/>
              </w:rPr>
              <w:t>X</w:t>
            </w:r>
          </w:p>
        </w:tc>
      </w:tr>
      <w:tr w:rsidR="00D24615" w:rsidRPr="007D6F19" w14:paraId="40B2CB73" w14:textId="77777777" w:rsidTr="00D24615">
        <w:tc>
          <w:tcPr>
            <w:tcW w:w="0" w:type="auto"/>
            <w:hideMark/>
          </w:tcPr>
          <w:p w14:paraId="61115AFF" w14:textId="77777777" w:rsidR="007D6F19" w:rsidRPr="007D6F19" w:rsidRDefault="007D6F19" w:rsidP="00D24615">
            <w:pPr>
              <w:rPr>
                <w:sz w:val="20"/>
              </w:rPr>
            </w:pPr>
            <w:r w:rsidRPr="007D6F19">
              <w:rPr>
                <w:sz w:val="20"/>
              </w:rPr>
              <w:t>TT</w:t>
            </w:r>
          </w:p>
        </w:tc>
        <w:tc>
          <w:tcPr>
            <w:tcW w:w="0" w:type="auto"/>
            <w:hideMark/>
          </w:tcPr>
          <w:p w14:paraId="71DCDAE6" w14:textId="77777777" w:rsidR="007D6F19" w:rsidRPr="007D6F19" w:rsidRDefault="007D6F19" w:rsidP="00D24615">
            <w:pPr>
              <w:rPr>
                <w:sz w:val="20"/>
              </w:rPr>
            </w:pPr>
            <w:r w:rsidRPr="007D6F19">
              <w:rPr>
                <w:sz w:val="20"/>
              </w:rPr>
              <w:t>Metal Coil Surface Coating</w:t>
            </w:r>
          </w:p>
        </w:tc>
        <w:tc>
          <w:tcPr>
            <w:tcW w:w="0" w:type="auto"/>
            <w:hideMark/>
          </w:tcPr>
          <w:p w14:paraId="40C6A9D5" w14:textId="77777777" w:rsidR="007D6F19" w:rsidRPr="007D6F19" w:rsidRDefault="007D6F19" w:rsidP="00D24615">
            <w:pPr>
              <w:rPr>
                <w:sz w:val="20"/>
              </w:rPr>
            </w:pPr>
            <w:r w:rsidRPr="007D6F19">
              <w:rPr>
                <w:sz w:val="20"/>
              </w:rPr>
              <w:t>X</w:t>
            </w:r>
          </w:p>
        </w:tc>
        <w:tc>
          <w:tcPr>
            <w:tcW w:w="0" w:type="auto"/>
            <w:hideMark/>
          </w:tcPr>
          <w:p w14:paraId="206E2905" w14:textId="77777777" w:rsidR="007D6F19" w:rsidRPr="007D6F19" w:rsidRDefault="007D6F19" w:rsidP="00D24615">
            <w:pPr>
              <w:rPr>
                <w:sz w:val="20"/>
              </w:rPr>
            </w:pPr>
            <w:r w:rsidRPr="007D6F19">
              <w:rPr>
                <w:sz w:val="20"/>
              </w:rPr>
              <w:t>X</w:t>
            </w:r>
          </w:p>
        </w:tc>
        <w:tc>
          <w:tcPr>
            <w:tcW w:w="0" w:type="auto"/>
            <w:hideMark/>
          </w:tcPr>
          <w:p w14:paraId="3D287A16" w14:textId="77777777" w:rsidR="007D6F19" w:rsidRPr="007D6F19" w:rsidRDefault="007D6F19" w:rsidP="00D24615">
            <w:pPr>
              <w:rPr>
                <w:sz w:val="20"/>
              </w:rPr>
            </w:pPr>
            <w:r w:rsidRPr="007D6F19">
              <w:rPr>
                <w:sz w:val="20"/>
              </w:rPr>
              <w:t>X</w:t>
            </w:r>
          </w:p>
        </w:tc>
        <w:tc>
          <w:tcPr>
            <w:tcW w:w="0" w:type="auto"/>
            <w:hideMark/>
          </w:tcPr>
          <w:p w14:paraId="54E06C97" w14:textId="77777777" w:rsidR="007D6F19" w:rsidRPr="007D6F19" w:rsidRDefault="007D6F19" w:rsidP="00D24615">
            <w:pPr>
              <w:rPr>
                <w:sz w:val="20"/>
              </w:rPr>
            </w:pPr>
            <w:r w:rsidRPr="007D6F19">
              <w:rPr>
                <w:sz w:val="20"/>
              </w:rPr>
              <w:t>X</w:t>
            </w:r>
          </w:p>
        </w:tc>
      </w:tr>
      <w:tr w:rsidR="00D24615" w:rsidRPr="007D6F19" w14:paraId="61F033B5" w14:textId="77777777" w:rsidTr="00D24615">
        <w:tc>
          <w:tcPr>
            <w:tcW w:w="0" w:type="auto"/>
            <w:hideMark/>
          </w:tcPr>
          <w:p w14:paraId="2633D884" w14:textId="77777777" w:rsidR="007D6F19" w:rsidRPr="007D6F19" w:rsidRDefault="007D6F19" w:rsidP="00D24615">
            <w:pPr>
              <w:rPr>
                <w:sz w:val="20"/>
              </w:rPr>
            </w:pPr>
            <w:r w:rsidRPr="007D6F19">
              <w:rPr>
                <w:sz w:val="20"/>
              </w:rPr>
              <w:t>UU</w:t>
            </w:r>
          </w:p>
        </w:tc>
        <w:tc>
          <w:tcPr>
            <w:tcW w:w="0" w:type="auto"/>
            <w:hideMark/>
          </w:tcPr>
          <w:p w14:paraId="2E05FC59" w14:textId="77777777" w:rsidR="007D6F19" w:rsidRPr="007D6F19" w:rsidRDefault="007D6F19" w:rsidP="00D24615">
            <w:pPr>
              <w:rPr>
                <w:sz w:val="20"/>
              </w:rPr>
            </w:pPr>
            <w:r w:rsidRPr="007D6F19">
              <w:rPr>
                <w:sz w:val="20"/>
              </w:rPr>
              <w:t>Asphalt Processing and Asphalt Roofing Manufacture</w:t>
            </w:r>
          </w:p>
        </w:tc>
        <w:tc>
          <w:tcPr>
            <w:tcW w:w="0" w:type="auto"/>
            <w:hideMark/>
          </w:tcPr>
          <w:p w14:paraId="36AEA53E" w14:textId="77777777" w:rsidR="007D6F19" w:rsidRPr="007D6F19" w:rsidRDefault="007D6F19" w:rsidP="00D24615">
            <w:pPr>
              <w:rPr>
                <w:sz w:val="20"/>
              </w:rPr>
            </w:pPr>
            <w:r w:rsidRPr="007D6F19">
              <w:rPr>
                <w:sz w:val="20"/>
              </w:rPr>
              <w:t>X</w:t>
            </w:r>
          </w:p>
        </w:tc>
        <w:tc>
          <w:tcPr>
            <w:tcW w:w="0" w:type="auto"/>
            <w:hideMark/>
          </w:tcPr>
          <w:p w14:paraId="65061D3A" w14:textId="77777777" w:rsidR="007D6F19" w:rsidRPr="007D6F19" w:rsidRDefault="007D6F19" w:rsidP="00D24615">
            <w:pPr>
              <w:rPr>
                <w:sz w:val="20"/>
              </w:rPr>
            </w:pPr>
            <w:r w:rsidRPr="007D6F19">
              <w:rPr>
                <w:sz w:val="20"/>
              </w:rPr>
              <w:t>X</w:t>
            </w:r>
          </w:p>
        </w:tc>
        <w:tc>
          <w:tcPr>
            <w:tcW w:w="0" w:type="auto"/>
            <w:hideMark/>
          </w:tcPr>
          <w:p w14:paraId="369C34E1" w14:textId="77777777" w:rsidR="007D6F19" w:rsidRPr="007D6F19" w:rsidRDefault="007D6F19" w:rsidP="00D24615">
            <w:pPr>
              <w:rPr>
                <w:sz w:val="20"/>
              </w:rPr>
            </w:pPr>
            <w:r w:rsidRPr="007D6F19">
              <w:rPr>
                <w:sz w:val="20"/>
              </w:rPr>
              <w:t>X</w:t>
            </w:r>
          </w:p>
        </w:tc>
        <w:tc>
          <w:tcPr>
            <w:tcW w:w="0" w:type="auto"/>
            <w:hideMark/>
          </w:tcPr>
          <w:p w14:paraId="21A56A6A" w14:textId="77777777" w:rsidR="007D6F19" w:rsidRPr="007D6F19" w:rsidRDefault="007D6F19" w:rsidP="00D24615">
            <w:pPr>
              <w:rPr>
                <w:sz w:val="20"/>
              </w:rPr>
            </w:pPr>
            <w:r w:rsidRPr="007D6F19">
              <w:rPr>
                <w:sz w:val="20"/>
              </w:rPr>
              <w:t>X</w:t>
            </w:r>
          </w:p>
        </w:tc>
      </w:tr>
      <w:tr w:rsidR="00D24615" w:rsidRPr="007D6F19" w14:paraId="50B0D6A0" w14:textId="77777777" w:rsidTr="00D24615">
        <w:tc>
          <w:tcPr>
            <w:tcW w:w="0" w:type="auto"/>
            <w:hideMark/>
          </w:tcPr>
          <w:p w14:paraId="56FC805E" w14:textId="77777777" w:rsidR="007D6F19" w:rsidRPr="007D6F19" w:rsidRDefault="007D6F19" w:rsidP="00D24615">
            <w:pPr>
              <w:rPr>
                <w:sz w:val="20"/>
              </w:rPr>
            </w:pPr>
            <w:r w:rsidRPr="007D6F19">
              <w:rPr>
                <w:sz w:val="20"/>
              </w:rPr>
              <w:t>VV</w:t>
            </w:r>
          </w:p>
        </w:tc>
        <w:tc>
          <w:tcPr>
            <w:tcW w:w="0" w:type="auto"/>
            <w:hideMark/>
          </w:tcPr>
          <w:p w14:paraId="2FD57948" w14:textId="77777777" w:rsidR="007D6F19" w:rsidRPr="007D6F19" w:rsidRDefault="007D6F19" w:rsidP="00D24615">
            <w:pPr>
              <w:rPr>
                <w:sz w:val="20"/>
              </w:rPr>
            </w:pPr>
            <w:r w:rsidRPr="007D6F19">
              <w:rPr>
                <w:sz w:val="20"/>
              </w:rPr>
              <w:t>Equipment Leaks of VOC in the Synthetic Organic Industry Chemicals Manufacturing</w:t>
            </w:r>
          </w:p>
        </w:tc>
        <w:tc>
          <w:tcPr>
            <w:tcW w:w="0" w:type="auto"/>
            <w:hideMark/>
          </w:tcPr>
          <w:p w14:paraId="2B9A7E8C" w14:textId="77777777" w:rsidR="007D6F19" w:rsidRPr="007D6F19" w:rsidRDefault="007D6F19" w:rsidP="00D24615">
            <w:pPr>
              <w:rPr>
                <w:sz w:val="20"/>
              </w:rPr>
            </w:pPr>
            <w:r w:rsidRPr="007D6F19">
              <w:rPr>
                <w:sz w:val="20"/>
              </w:rPr>
              <w:t>X</w:t>
            </w:r>
          </w:p>
        </w:tc>
        <w:tc>
          <w:tcPr>
            <w:tcW w:w="0" w:type="auto"/>
            <w:hideMark/>
          </w:tcPr>
          <w:p w14:paraId="60F58DF5" w14:textId="77777777" w:rsidR="007D6F19" w:rsidRPr="007D6F19" w:rsidRDefault="007D6F19" w:rsidP="00D24615">
            <w:pPr>
              <w:rPr>
                <w:sz w:val="20"/>
              </w:rPr>
            </w:pPr>
            <w:r w:rsidRPr="007D6F19">
              <w:rPr>
                <w:sz w:val="20"/>
              </w:rPr>
              <w:t>X</w:t>
            </w:r>
          </w:p>
        </w:tc>
        <w:tc>
          <w:tcPr>
            <w:tcW w:w="0" w:type="auto"/>
            <w:hideMark/>
          </w:tcPr>
          <w:p w14:paraId="4753ECAF" w14:textId="77777777" w:rsidR="007D6F19" w:rsidRPr="007D6F19" w:rsidRDefault="007D6F19" w:rsidP="00D24615">
            <w:pPr>
              <w:rPr>
                <w:sz w:val="20"/>
              </w:rPr>
            </w:pPr>
            <w:r w:rsidRPr="007D6F19">
              <w:rPr>
                <w:sz w:val="20"/>
              </w:rPr>
              <w:t>X</w:t>
            </w:r>
          </w:p>
        </w:tc>
        <w:tc>
          <w:tcPr>
            <w:tcW w:w="0" w:type="auto"/>
            <w:hideMark/>
          </w:tcPr>
          <w:p w14:paraId="79ABD900" w14:textId="77777777" w:rsidR="007D6F19" w:rsidRPr="007D6F19" w:rsidRDefault="007D6F19" w:rsidP="00D24615">
            <w:pPr>
              <w:rPr>
                <w:sz w:val="20"/>
              </w:rPr>
            </w:pPr>
            <w:r w:rsidRPr="007D6F19">
              <w:rPr>
                <w:sz w:val="20"/>
              </w:rPr>
              <w:t>X</w:t>
            </w:r>
          </w:p>
        </w:tc>
      </w:tr>
      <w:tr w:rsidR="00D24615" w:rsidRPr="007D6F19" w14:paraId="3F010907" w14:textId="77777777" w:rsidTr="00D24615">
        <w:tc>
          <w:tcPr>
            <w:tcW w:w="0" w:type="auto"/>
            <w:hideMark/>
          </w:tcPr>
          <w:p w14:paraId="2B269B42" w14:textId="77777777" w:rsidR="007D6F19" w:rsidRPr="007D6F19" w:rsidRDefault="007D6F19" w:rsidP="00D24615">
            <w:pPr>
              <w:rPr>
                <w:sz w:val="20"/>
              </w:rPr>
            </w:pPr>
            <w:r w:rsidRPr="007D6F19">
              <w:rPr>
                <w:sz w:val="20"/>
              </w:rPr>
              <w:t>VVa</w:t>
            </w:r>
          </w:p>
        </w:tc>
        <w:tc>
          <w:tcPr>
            <w:tcW w:w="0" w:type="auto"/>
            <w:hideMark/>
          </w:tcPr>
          <w:p w14:paraId="031EF25F" w14:textId="77777777" w:rsidR="007D6F19" w:rsidRPr="007D6F19" w:rsidRDefault="007D6F19" w:rsidP="00D24615">
            <w:pPr>
              <w:rPr>
                <w:sz w:val="20"/>
              </w:rPr>
            </w:pPr>
            <w:r w:rsidRPr="007D6F19">
              <w:rPr>
                <w:sz w:val="20"/>
              </w:rPr>
              <w:t>Equipment Leaks of VOC in the Synthetic Organic Industry for Which Construction, Reconstruction, or Chemicals Manufacturing Modification Commenced After November 7, 2006</w:t>
            </w:r>
          </w:p>
        </w:tc>
        <w:tc>
          <w:tcPr>
            <w:tcW w:w="0" w:type="auto"/>
            <w:hideMark/>
          </w:tcPr>
          <w:p w14:paraId="5544CD40" w14:textId="77777777" w:rsidR="007D6F19" w:rsidRPr="007D6F19" w:rsidRDefault="007D6F19" w:rsidP="00D24615">
            <w:pPr>
              <w:rPr>
                <w:sz w:val="20"/>
              </w:rPr>
            </w:pPr>
          </w:p>
        </w:tc>
        <w:tc>
          <w:tcPr>
            <w:tcW w:w="0" w:type="auto"/>
            <w:hideMark/>
          </w:tcPr>
          <w:p w14:paraId="4B82E692" w14:textId="77777777" w:rsidR="007D6F19" w:rsidRPr="007D6F19" w:rsidRDefault="007D6F19" w:rsidP="00D24615">
            <w:pPr>
              <w:rPr>
                <w:sz w:val="20"/>
              </w:rPr>
            </w:pPr>
            <w:r w:rsidRPr="007D6F19">
              <w:rPr>
                <w:sz w:val="20"/>
              </w:rPr>
              <w:t>X</w:t>
            </w:r>
          </w:p>
        </w:tc>
        <w:tc>
          <w:tcPr>
            <w:tcW w:w="0" w:type="auto"/>
            <w:hideMark/>
          </w:tcPr>
          <w:p w14:paraId="77D4431B" w14:textId="77777777" w:rsidR="007D6F19" w:rsidRPr="007D6F19" w:rsidRDefault="007D6F19" w:rsidP="00D24615">
            <w:pPr>
              <w:rPr>
                <w:sz w:val="20"/>
              </w:rPr>
            </w:pPr>
          </w:p>
        </w:tc>
        <w:tc>
          <w:tcPr>
            <w:tcW w:w="0" w:type="auto"/>
            <w:hideMark/>
          </w:tcPr>
          <w:p w14:paraId="251F5B5F" w14:textId="77777777" w:rsidR="007D6F19" w:rsidRPr="007D6F19" w:rsidRDefault="007D6F19" w:rsidP="00D24615">
            <w:pPr>
              <w:rPr>
                <w:sz w:val="20"/>
              </w:rPr>
            </w:pPr>
          </w:p>
        </w:tc>
      </w:tr>
      <w:tr w:rsidR="00D24615" w:rsidRPr="007D6F19" w14:paraId="28024F43" w14:textId="77777777" w:rsidTr="00D24615">
        <w:tc>
          <w:tcPr>
            <w:tcW w:w="0" w:type="auto"/>
            <w:hideMark/>
          </w:tcPr>
          <w:p w14:paraId="25C43041" w14:textId="77777777" w:rsidR="007D6F19" w:rsidRPr="007D6F19" w:rsidRDefault="007D6F19" w:rsidP="00D24615">
            <w:pPr>
              <w:rPr>
                <w:sz w:val="20"/>
              </w:rPr>
            </w:pPr>
            <w:r w:rsidRPr="007D6F19">
              <w:rPr>
                <w:sz w:val="20"/>
              </w:rPr>
              <w:t>WW</w:t>
            </w:r>
          </w:p>
        </w:tc>
        <w:tc>
          <w:tcPr>
            <w:tcW w:w="0" w:type="auto"/>
            <w:hideMark/>
          </w:tcPr>
          <w:p w14:paraId="727BF7DD" w14:textId="77777777" w:rsidR="007D6F19" w:rsidRPr="007D6F19" w:rsidRDefault="007D6F19" w:rsidP="00D24615">
            <w:pPr>
              <w:rPr>
                <w:sz w:val="20"/>
              </w:rPr>
            </w:pPr>
            <w:r w:rsidRPr="007D6F19">
              <w:rPr>
                <w:sz w:val="20"/>
              </w:rPr>
              <w:t>Beverage Can Surface Coating Industry</w:t>
            </w:r>
          </w:p>
        </w:tc>
        <w:tc>
          <w:tcPr>
            <w:tcW w:w="0" w:type="auto"/>
            <w:hideMark/>
          </w:tcPr>
          <w:p w14:paraId="18E0D9B7" w14:textId="77777777" w:rsidR="007D6F19" w:rsidRPr="007D6F19" w:rsidRDefault="007D6F19" w:rsidP="00D24615">
            <w:pPr>
              <w:rPr>
                <w:sz w:val="20"/>
              </w:rPr>
            </w:pPr>
            <w:r w:rsidRPr="007D6F19">
              <w:rPr>
                <w:sz w:val="20"/>
              </w:rPr>
              <w:t>X</w:t>
            </w:r>
          </w:p>
        </w:tc>
        <w:tc>
          <w:tcPr>
            <w:tcW w:w="0" w:type="auto"/>
            <w:hideMark/>
          </w:tcPr>
          <w:p w14:paraId="050D01D9" w14:textId="77777777" w:rsidR="007D6F19" w:rsidRPr="007D6F19" w:rsidRDefault="007D6F19" w:rsidP="00D24615">
            <w:pPr>
              <w:rPr>
                <w:sz w:val="20"/>
              </w:rPr>
            </w:pPr>
            <w:r w:rsidRPr="007D6F19">
              <w:rPr>
                <w:sz w:val="20"/>
              </w:rPr>
              <w:t>X</w:t>
            </w:r>
          </w:p>
        </w:tc>
        <w:tc>
          <w:tcPr>
            <w:tcW w:w="0" w:type="auto"/>
            <w:hideMark/>
          </w:tcPr>
          <w:p w14:paraId="5F0C966E" w14:textId="77777777" w:rsidR="007D6F19" w:rsidRPr="007D6F19" w:rsidRDefault="007D6F19" w:rsidP="00D24615">
            <w:pPr>
              <w:rPr>
                <w:sz w:val="20"/>
              </w:rPr>
            </w:pPr>
            <w:r w:rsidRPr="007D6F19">
              <w:rPr>
                <w:sz w:val="20"/>
              </w:rPr>
              <w:t>X</w:t>
            </w:r>
          </w:p>
        </w:tc>
        <w:tc>
          <w:tcPr>
            <w:tcW w:w="0" w:type="auto"/>
            <w:hideMark/>
          </w:tcPr>
          <w:p w14:paraId="00F3E76F" w14:textId="77777777" w:rsidR="007D6F19" w:rsidRPr="007D6F19" w:rsidRDefault="007D6F19" w:rsidP="00D24615">
            <w:pPr>
              <w:rPr>
                <w:sz w:val="20"/>
              </w:rPr>
            </w:pPr>
            <w:r w:rsidRPr="007D6F19">
              <w:rPr>
                <w:sz w:val="20"/>
              </w:rPr>
              <w:t>X</w:t>
            </w:r>
          </w:p>
        </w:tc>
      </w:tr>
      <w:tr w:rsidR="00D24615" w:rsidRPr="007D6F19" w14:paraId="1311A935" w14:textId="77777777" w:rsidTr="00D24615">
        <w:tc>
          <w:tcPr>
            <w:tcW w:w="0" w:type="auto"/>
            <w:hideMark/>
          </w:tcPr>
          <w:p w14:paraId="7BA7912F" w14:textId="77777777" w:rsidR="007D6F19" w:rsidRPr="007D6F19" w:rsidRDefault="007D6F19" w:rsidP="00D24615">
            <w:pPr>
              <w:rPr>
                <w:sz w:val="20"/>
              </w:rPr>
            </w:pPr>
            <w:r w:rsidRPr="007D6F19">
              <w:rPr>
                <w:sz w:val="20"/>
              </w:rPr>
              <w:t>XX</w:t>
            </w:r>
          </w:p>
        </w:tc>
        <w:tc>
          <w:tcPr>
            <w:tcW w:w="0" w:type="auto"/>
            <w:hideMark/>
          </w:tcPr>
          <w:p w14:paraId="6679A73A" w14:textId="77777777" w:rsidR="007D6F19" w:rsidRPr="007D6F19" w:rsidRDefault="007D6F19" w:rsidP="00D24615">
            <w:pPr>
              <w:rPr>
                <w:sz w:val="20"/>
              </w:rPr>
            </w:pPr>
            <w:r w:rsidRPr="007D6F19">
              <w:rPr>
                <w:sz w:val="20"/>
              </w:rPr>
              <w:t>Bulk Gasoline Terminals</w:t>
            </w:r>
          </w:p>
        </w:tc>
        <w:tc>
          <w:tcPr>
            <w:tcW w:w="0" w:type="auto"/>
            <w:hideMark/>
          </w:tcPr>
          <w:p w14:paraId="64115AEC" w14:textId="77777777" w:rsidR="007D6F19" w:rsidRPr="007D6F19" w:rsidRDefault="007D6F19" w:rsidP="00D24615">
            <w:pPr>
              <w:rPr>
                <w:sz w:val="20"/>
              </w:rPr>
            </w:pPr>
          </w:p>
        </w:tc>
        <w:tc>
          <w:tcPr>
            <w:tcW w:w="0" w:type="auto"/>
            <w:hideMark/>
          </w:tcPr>
          <w:p w14:paraId="08D9FD6F" w14:textId="77777777" w:rsidR="007D6F19" w:rsidRPr="007D6F19" w:rsidRDefault="007D6F19" w:rsidP="00D24615">
            <w:pPr>
              <w:rPr>
                <w:sz w:val="20"/>
              </w:rPr>
            </w:pPr>
          </w:p>
        </w:tc>
        <w:tc>
          <w:tcPr>
            <w:tcW w:w="0" w:type="auto"/>
            <w:hideMark/>
          </w:tcPr>
          <w:p w14:paraId="2DDC3BCE" w14:textId="77777777" w:rsidR="007D6F19" w:rsidRPr="007D6F19" w:rsidRDefault="007D6F19" w:rsidP="00D24615">
            <w:pPr>
              <w:rPr>
                <w:sz w:val="20"/>
              </w:rPr>
            </w:pPr>
          </w:p>
        </w:tc>
        <w:tc>
          <w:tcPr>
            <w:tcW w:w="0" w:type="auto"/>
            <w:hideMark/>
          </w:tcPr>
          <w:p w14:paraId="74EF1551" w14:textId="77777777" w:rsidR="007D6F19" w:rsidRPr="007D6F19" w:rsidRDefault="007D6F19" w:rsidP="00D24615">
            <w:pPr>
              <w:rPr>
                <w:sz w:val="20"/>
              </w:rPr>
            </w:pPr>
          </w:p>
        </w:tc>
      </w:tr>
      <w:tr w:rsidR="00D24615" w:rsidRPr="007D6F19" w14:paraId="06CB57B2" w14:textId="77777777" w:rsidTr="00D24615">
        <w:tc>
          <w:tcPr>
            <w:tcW w:w="0" w:type="auto"/>
            <w:hideMark/>
          </w:tcPr>
          <w:p w14:paraId="27951592" w14:textId="77777777" w:rsidR="007D6F19" w:rsidRPr="007D6F19" w:rsidRDefault="007D6F19" w:rsidP="00D24615">
            <w:pPr>
              <w:rPr>
                <w:sz w:val="20"/>
              </w:rPr>
            </w:pPr>
            <w:r w:rsidRPr="007D6F19">
              <w:rPr>
                <w:sz w:val="20"/>
              </w:rPr>
              <w:t>AAA</w:t>
            </w:r>
          </w:p>
        </w:tc>
        <w:tc>
          <w:tcPr>
            <w:tcW w:w="0" w:type="auto"/>
            <w:hideMark/>
          </w:tcPr>
          <w:p w14:paraId="1D69482D" w14:textId="77777777" w:rsidR="007D6F19" w:rsidRPr="007D6F19" w:rsidRDefault="007D6F19" w:rsidP="00D24615">
            <w:pPr>
              <w:rPr>
                <w:sz w:val="20"/>
              </w:rPr>
            </w:pPr>
            <w:r w:rsidRPr="007D6F19">
              <w:rPr>
                <w:sz w:val="20"/>
              </w:rPr>
              <w:t>New Residential Wood Heaters</w:t>
            </w:r>
          </w:p>
        </w:tc>
        <w:tc>
          <w:tcPr>
            <w:tcW w:w="0" w:type="auto"/>
            <w:hideMark/>
          </w:tcPr>
          <w:p w14:paraId="6B029A6C" w14:textId="77777777" w:rsidR="007D6F19" w:rsidRPr="007D6F19" w:rsidRDefault="007D6F19" w:rsidP="00D24615">
            <w:pPr>
              <w:rPr>
                <w:sz w:val="20"/>
              </w:rPr>
            </w:pPr>
            <w:r w:rsidRPr="007D6F19">
              <w:rPr>
                <w:sz w:val="20"/>
              </w:rPr>
              <w:t>X</w:t>
            </w:r>
          </w:p>
        </w:tc>
        <w:tc>
          <w:tcPr>
            <w:tcW w:w="0" w:type="auto"/>
            <w:hideMark/>
          </w:tcPr>
          <w:p w14:paraId="5DEB044A" w14:textId="77777777" w:rsidR="007D6F19" w:rsidRPr="007D6F19" w:rsidRDefault="007D6F19" w:rsidP="00D24615">
            <w:pPr>
              <w:rPr>
                <w:sz w:val="20"/>
              </w:rPr>
            </w:pPr>
            <w:r w:rsidRPr="007D6F19">
              <w:rPr>
                <w:sz w:val="20"/>
              </w:rPr>
              <w:t>X</w:t>
            </w:r>
          </w:p>
        </w:tc>
        <w:tc>
          <w:tcPr>
            <w:tcW w:w="0" w:type="auto"/>
            <w:hideMark/>
          </w:tcPr>
          <w:p w14:paraId="1C1069D2" w14:textId="77777777" w:rsidR="007D6F19" w:rsidRPr="007D6F19" w:rsidRDefault="007D6F19" w:rsidP="00D24615">
            <w:pPr>
              <w:rPr>
                <w:sz w:val="20"/>
              </w:rPr>
            </w:pPr>
            <w:r w:rsidRPr="007D6F19">
              <w:rPr>
                <w:sz w:val="20"/>
              </w:rPr>
              <w:t>X</w:t>
            </w:r>
          </w:p>
        </w:tc>
        <w:tc>
          <w:tcPr>
            <w:tcW w:w="0" w:type="auto"/>
            <w:hideMark/>
          </w:tcPr>
          <w:p w14:paraId="3CB85616" w14:textId="77777777" w:rsidR="007D6F19" w:rsidRPr="007D6F19" w:rsidRDefault="007D6F19" w:rsidP="00D24615">
            <w:pPr>
              <w:rPr>
                <w:sz w:val="20"/>
              </w:rPr>
            </w:pPr>
            <w:r w:rsidRPr="007D6F19">
              <w:rPr>
                <w:sz w:val="20"/>
              </w:rPr>
              <w:t>X</w:t>
            </w:r>
          </w:p>
        </w:tc>
      </w:tr>
      <w:tr w:rsidR="00D24615" w:rsidRPr="007D6F19" w14:paraId="3402AB56" w14:textId="77777777" w:rsidTr="00D24615">
        <w:tc>
          <w:tcPr>
            <w:tcW w:w="0" w:type="auto"/>
            <w:hideMark/>
          </w:tcPr>
          <w:p w14:paraId="41F00900" w14:textId="77777777" w:rsidR="007D6F19" w:rsidRPr="007D6F19" w:rsidRDefault="007D6F19" w:rsidP="00D24615">
            <w:pPr>
              <w:rPr>
                <w:sz w:val="20"/>
              </w:rPr>
            </w:pPr>
            <w:r w:rsidRPr="007D6F19">
              <w:rPr>
                <w:sz w:val="20"/>
              </w:rPr>
              <w:t>BBB</w:t>
            </w:r>
          </w:p>
        </w:tc>
        <w:tc>
          <w:tcPr>
            <w:tcW w:w="0" w:type="auto"/>
            <w:hideMark/>
          </w:tcPr>
          <w:p w14:paraId="30962DD3" w14:textId="77777777" w:rsidR="007D6F19" w:rsidRPr="007D6F19" w:rsidRDefault="007D6F19" w:rsidP="00D24615">
            <w:pPr>
              <w:rPr>
                <w:sz w:val="20"/>
              </w:rPr>
            </w:pPr>
            <w:r w:rsidRPr="007D6F19">
              <w:rPr>
                <w:sz w:val="20"/>
              </w:rPr>
              <w:t>Rubber Tire Manufacturing Industry</w:t>
            </w:r>
          </w:p>
        </w:tc>
        <w:tc>
          <w:tcPr>
            <w:tcW w:w="0" w:type="auto"/>
            <w:hideMark/>
          </w:tcPr>
          <w:p w14:paraId="0C68D5EA" w14:textId="77777777" w:rsidR="007D6F19" w:rsidRPr="007D6F19" w:rsidRDefault="007D6F19" w:rsidP="00D24615">
            <w:pPr>
              <w:rPr>
                <w:sz w:val="20"/>
              </w:rPr>
            </w:pPr>
            <w:r w:rsidRPr="007D6F19">
              <w:rPr>
                <w:sz w:val="20"/>
              </w:rPr>
              <w:t>X</w:t>
            </w:r>
          </w:p>
        </w:tc>
        <w:tc>
          <w:tcPr>
            <w:tcW w:w="0" w:type="auto"/>
            <w:hideMark/>
          </w:tcPr>
          <w:p w14:paraId="2CE338D1" w14:textId="77777777" w:rsidR="007D6F19" w:rsidRPr="007D6F19" w:rsidRDefault="007D6F19" w:rsidP="00D24615">
            <w:pPr>
              <w:rPr>
                <w:sz w:val="20"/>
              </w:rPr>
            </w:pPr>
            <w:r w:rsidRPr="007D6F19">
              <w:rPr>
                <w:sz w:val="20"/>
              </w:rPr>
              <w:t>X</w:t>
            </w:r>
          </w:p>
        </w:tc>
        <w:tc>
          <w:tcPr>
            <w:tcW w:w="0" w:type="auto"/>
            <w:hideMark/>
          </w:tcPr>
          <w:p w14:paraId="2407765B" w14:textId="77777777" w:rsidR="007D6F19" w:rsidRPr="007D6F19" w:rsidRDefault="007D6F19" w:rsidP="00D24615">
            <w:pPr>
              <w:rPr>
                <w:sz w:val="20"/>
              </w:rPr>
            </w:pPr>
            <w:r w:rsidRPr="007D6F19">
              <w:rPr>
                <w:sz w:val="20"/>
              </w:rPr>
              <w:t>X</w:t>
            </w:r>
          </w:p>
        </w:tc>
        <w:tc>
          <w:tcPr>
            <w:tcW w:w="0" w:type="auto"/>
            <w:hideMark/>
          </w:tcPr>
          <w:p w14:paraId="4D543F06" w14:textId="77777777" w:rsidR="007D6F19" w:rsidRPr="007D6F19" w:rsidRDefault="007D6F19" w:rsidP="00D24615">
            <w:pPr>
              <w:rPr>
                <w:sz w:val="20"/>
              </w:rPr>
            </w:pPr>
            <w:r w:rsidRPr="007D6F19">
              <w:rPr>
                <w:sz w:val="20"/>
              </w:rPr>
              <w:t>X</w:t>
            </w:r>
          </w:p>
        </w:tc>
      </w:tr>
      <w:tr w:rsidR="00D24615" w:rsidRPr="007D6F19" w14:paraId="264EE610" w14:textId="77777777" w:rsidTr="00D24615">
        <w:tc>
          <w:tcPr>
            <w:tcW w:w="0" w:type="auto"/>
            <w:hideMark/>
          </w:tcPr>
          <w:p w14:paraId="6573DA22" w14:textId="77777777" w:rsidR="007D6F19" w:rsidRPr="007D6F19" w:rsidRDefault="007D6F19" w:rsidP="00D24615">
            <w:pPr>
              <w:rPr>
                <w:sz w:val="20"/>
              </w:rPr>
            </w:pPr>
            <w:r w:rsidRPr="007D6F19">
              <w:rPr>
                <w:sz w:val="20"/>
              </w:rPr>
              <w:t>CCC</w:t>
            </w:r>
          </w:p>
        </w:tc>
        <w:tc>
          <w:tcPr>
            <w:tcW w:w="0" w:type="auto"/>
            <w:hideMark/>
          </w:tcPr>
          <w:p w14:paraId="288426AA" w14:textId="77777777" w:rsidR="007D6F19" w:rsidRPr="007D6F19" w:rsidRDefault="007D6F19" w:rsidP="00D24615">
            <w:pPr>
              <w:rPr>
                <w:sz w:val="20"/>
              </w:rPr>
            </w:pPr>
            <w:r w:rsidRPr="007D6F19">
              <w:rPr>
                <w:sz w:val="20"/>
              </w:rPr>
              <w:t>(Reserved)</w:t>
            </w:r>
          </w:p>
        </w:tc>
        <w:tc>
          <w:tcPr>
            <w:tcW w:w="0" w:type="auto"/>
            <w:hideMark/>
          </w:tcPr>
          <w:p w14:paraId="70CC1934" w14:textId="77777777" w:rsidR="007D6F19" w:rsidRPr="007D6F19" w:rsidRDefault="007D6F19" w:rsidP="00D24615">
            <w:pPr>
              <w:rPr>
                <w:sz w:val="20"/>
              </w:rPr>
            </w:pPr>
          </w:p>
        </w:tc>
        <w:tc>
          <w:tcPr>
            <w:tcW w:w="0" w:type="auto"/>
            <w:hideMark/>
          </w:tcPr>
          <w:p w14:paraId="60EFCABD" w14:textId="77777777" w:rsidR="007D6F19" w:rsidRPr="007D6F19" w:rsidRDefault="007D6F19" w:rsidP="00D24615">
            <w:pPr>
              <w:rPr>
                <w:sz w:val="20"/>
              </w:rPr>
            </w:pPr>
          </w:p>
        </w:tc>
        <w:tc>
          <w:tcPr>
            <w:tcW w:w="0" w:type="auto"/>
            <w:hideMark/>
          </w:tcPr>
          <w:p w14:paraId="6A418F65" w14:textId="77777777" w:rsidR="007D6F19" w:rsidRPr="007D6F19" w:rsidRDefault="007D6F19" w:rsidP="00D24615">
            <w:pPr>
              <w:rPr>
                <w:sz w:val="20"/>
              </w:rPr>
            </w:pPr>
          </w:p>
        </w:tc>
        <w:tc>
          <w:tcPr>
            <w:tcW w:w="0" w:type="auto"/>
            <w:hideMark/>
          </w:tcPr>
          <w:p w14:paraId="7027149E" w14:textId="77777777" w:rsidR="007D6F19" w:rsidRPr="007D6F19" w:rsidRDefault="007D6F19" w:rsidP="00D24615">
            <w:pPr>
              <w:rPr>
                <w:sz w:val="20"/>
              </w:rPr>
            </w:pPr>
          </w:p>
        </w:tc>
      </w:tr>
      <w:tr w:rsidR="00D24615" w:rsidRPr="007D6F19" w14:paraId="259F3F0A" w14:textId="77777777" w:rsidTr="00D24615">
        <w:tc>
          <w:tcPr>
            <w:tcW w:w="0" w:type="auto"/>
            <w:hideMark/>
          </w:tcPr>
          <w:p w14:paraId="3BDCC69C" w14:textId="77777777" w:rsidR="007D6F19" w:rsidRPr="007D6F19" w:rsidRDefault="007D6F19" w:rsidP="00D24615">
            <w:pPr>
              <w:rPr>
                <w:sz w:val="20"/>
              </w:rPr>
            </w:pPr>
            <w:r w:rsidRPr="007D6F19">
              <w:rPr>
                <w:sz w:val="20"/>
              </w:rPr>
              <w:t>DDD</w:t>
            </w:r>
          </w:p>
        </w:tc>
        <w:tc>
          <w:tcPr>
            <w:tcW w:w="0" w:type="auto"/>
            <w:hideMark/>
          </w:tcPr>
          <w:p w14:paraId="1FBC1D80" w14:textId="77777777" w:rsidR="007D6F19" w:rsidRPr="007D6F19" w:rsidRDefault="007D6F19" w:rsidP="00D24615">
            <w:pPr>
              <w:rPr>
                <w:sz w:val="20"/>
              </w:rPr>
            </w:pPr>
            <w:r w:rsidRPr="007D6F19">
              <w:rPr>
                <w:sz w:val="20"/>
              </w:rPr>
              <w:t>Volatile Organic Compounds (VOC) Emissions from the Polymer Manufacturing Industry</w:t>
            </w:r>
          </w:p>
        </w:tc>
        <w:tc>
          <w:tcPr>
            <w:tcW w:w="0" w:type="auto"/>
            <w:hideMark/>
          </w:tcPr>
          <w:p w14:paraId="0EC46E47" w14:textId="77777777" w:rsidR="007D6F19" w:rsidRPr="007D6F19" w:rsidRDefault="007D6F19" w:rsidP="00D24615">
            <w:pPr>
              <w:rPr>
                <w:sz w:val="20"/>
              </w:rPr>
            </w:pPr>
            <w:r w:rsidRPr="007D6F19">
              <w:rPr>
                <w:sz w:val="20"/>
              </w:rPr>
              <w:t>X</w:t>
            </w:r>
          </w:p>
        </w:tc>
        <w:tc>
          <w:tcPr>
            <w:tcW w:w="0" w:type="auto"/>
            <w:hideMark/>
          </w:tcPr>
          <w:p w14:paraId="20C744CE" w14:textId="77777777" w:rsidR="007D6F19" w:rsidRPr="007D6F19" w:rsidRDefault="007D6F19" w:rsidP="00D24615">
            <w:pPr>
              <w:rPr>
                <w:sz w:val="20"/>
              </w:rPr>
            </w:pPr>
            <w:r w:rsidRPr="007D6F19">
              <w:rPr>
                <w:sz w:val="20"/>
              </w:rPr>
              <w:t>X</w:t>
            </w:r>
          </w:p>
        </w:tc>
        <w:tc>
          <w:tcPr>
            <w:tcW w:w="0" w:type="auto"/>
            <w:hideMark/>
          </w:tcPr>
          <w:p w14:paraId="17A7505B" w14:textId="77777777" w:rsidR="007D6F19" w:rsidRPr="007D6F19" w:rsidRDefault="007D6F19" w:rsidP="00D24615">
            <w:pPr>
              <w:rPr>
                <w:sz w:val="20"/>
              </w:rPr>
            </w:pPr>
            <w:r w:rsidRPr="007D6F19">
              <w:rPr>
                <w:sz w:val="20"/>
              </w:rPr>
              <w:t>X</w:t>
            </w:r>
          </w:p>
        </w:tc>
        <w:tc>
          <w:tcPr>
            <w:tcW w:w="0" w:type="auto"/>
            <w:hideMark/>
          </w:tcPr>
          <w:p w14:paraId="08C26B69" w14:textId="77777777" w:rsidR="007D6F19" w:rsidRPr="007D6F19" w:rsidRDefault="007D6F19" w:rsidP="00D24615">
            <w:pPr>
              <w:rPr>
                <w:sz w:val="20"/>
              </w:rPr>
            </w:pPr>
          </w:p>
        </w:tc>
      </w:tr>
      <w:tr w:rsidR="00D24615" w:rsidRPr="007D6F19" w14:paraId="63083171" w14:textId="77777777" w:rsidTr="00D24615">
        <w:tc>
          <w:tcPr>
            <w:tcW w:w="0" w:type="auto"/>
            <w:hideMark/>
          </w:tcPr>
          <w:p w14:paraId="69421655" w14:textId="77777777" w:rsidR="007D6F19" w:rsidRPr="007D6F19" w:rsidRDefault="007D6F19" w:rsidP="00D24615">
            <w:pPr>
              <w:rPr>
                <w:sz w:val="20"/>
              </w:rPr>
            </w:pPr>
            <w:r w:rsidRPr="007D6F19">
              <w:rPr>
                <w:sz w:val="20"/>
              </w:rPr>
              <w:t>EEE</w:t>
            </w:r>
          </w:p>
        </w:tc>
        <w:tc>
          <w:tcPr>
            <w:tcW w:w="0" w:type="auto"/>
            <w:hideMark/>
          </w:tcPr>
          <w:p w14:paraId="275FA175" w14:textId="77777777" w:rsidR="007D6F19" w:rsidRPr="007D6F19" w:rsidRDefault="007D6F19" w:rsidP="00D24615">
            <w:pPr>
              <w:rPr>
                <w:sz w:val="20"/>
              </w:rPr>
            </w:pPr>
            <w:r w:rsidRPr="007D6F19">
              <w:rPr>
                <w:sz w:val="20"/>
              </w:rPr>
              <w:t>(Reserved)</w:t>
            </w:r>
          </w:p>
        </w:tc>
        <w:tc>
          <w:tcPr>
            <w:tcW w:w="0" w:type="auto"/>
            <w:hideMark/>
          </w:tcPr>
          <w:p w14:paraId="1AC1D288" w14:textId="77777777" w:rsidR="007D6F19" w:rsidRPr="007D6F19" w:rsidRDefault="007D6F19" w:rsidP="00D24615">
            <w:pPr>
              <w:rPr>
                <w:sz w:val="20"/>
              </w:rPr>
            </w:pPr>
          </w:p>
        </w:tc>
        <w:tc>
          <w:tcPr>
            <w:tcW w:w="0" w:type="auto"/>
            <w:hideMark/>
          </w:tcPr>
          <w:p w14:paraId="18B67AC2" w14:textId="77777777" w:rsidR="007D6F19" w:rsidRPr="007D6F19" w:rsidRDefault="007D6F19" w:rsidP="00D24615">
            <w:pPr>
              <w:rPr>
                <w:sz w:val="20"/>
              </w:rPr>
            </w:pPr>
          </w:p>
        </w:tc>
        <w:tc>
          <w:tcPr>
            <w:tcW w:w="0" w:type="auto"/>
            <w:hideMark/>
          </w:tcPr>
          <w:p w14:paraId="2B9025AA" w14:textId="77777777" w:rsidR="007D6F19" w:rsidRPr="007D6F19" w:rsidRDefault="007D6F19" w:rsidP="00D24615">
            <w:pPr>
              <w:rPr>
                <w:sz w:val="20"/>
              </w:rPr>
            </w:pPr>
          </w:p>
        </w:tc>
        <w:tc>
          <w:tcPr>
            <w:tcW w:w="0" w:type="auto"/>
            <w:hideMark/>
          </w:tcPr>
          <w:p w14:paraId="5401C5A5" w14:textId="77777777" w:rsidR="007D6F19" w:rsidRPr="007D6F19" w:rsidRDefault="007D6F19" w:rsidP="00D24615">
            <w:pPr>
              <w:rPr>
                <w:sz w:val="20"/>
              </w:rPr>
            </w:pPr>
          </w:p>
        </w:tc>
      </w:tr>
      <w:tr w:rsidR="00D24615" w:rsidRPr="007D6F19" w14:paraId="7875F8FC" w14:textId="77777777" w:rsidTr="00D24615">
        <w:tc>
          <w:tcPr>
            <w:tcW w:w="0" w:type="auto"/>
            <w:hideMark/>
          </w:tcPr>
          <w:p w14:paraId="4C5DA879" w14:textId="77777777" w:rsidR="007D6F19" w:rsidRPr="007D6F19" w:rsidRDefault="007D6F19" w:rsidP="00D24615">
            <w:pPr>
              <w:rPr>
                <w:sz w:val="20"/>
              </w:rPr>
            </w:pPr>
            <w:r w:rsidRPr="007D6F19">
              <w:rPr>
                <w:sz w:val="20"/>
              </w:rPr>
              <w:t>FFF</w:t>
            </w:r>
          </w:p>
        </w:tc>
        <w:tc>
          <w:tcPr>
            <w:tcW w:w="0" w:type="auto"/>
            <w:hideMark/>
          </w:tcPr>
          <w:p w14:paraId="4014FD6D" w14:textId="77777777" w:rsidR="007D6F19" w:rsidRPr="007D6F19" w:rsidRDefault="007D6F19" w:rsidP="00D24615">
            <w:pPr>
              <w:rPr>
                <w:sz w:val="20"/>
              </w:rPr>
            </w:pPr>
            <w:r w:rsidRPr="007D6F19">
              <w:rPr>
                <w:sz w:val="20"/>
              </w:rPr>
              <w:t>Flexible Vinyl and Urethane Coating and Printing</w:t>
            </w:r>
          </w:p>
        </w:tc>
        <w:tc>
          <w:tcPr>
            <w:tcW w:w="0" w:type="auto"/>
            <w:hideMark/>
          </w:tcPr>
          <w:p w14:paraId="004B25C7" w14:textId="77777777" w:rsidR="007D6F19" w:rsidRPr="007D6F19" w:rsidRDefault="007D6F19" w:rsidP="00D24615">
            <w:pPr>
              <w:rPr>
                <w:sz w:val="20"/>
              </w:rPr>
            </w:pPr>
            <w:r w:rsidRPr="007D6F19">
              <w:rPr>
                <w:sz w:val="20"/>
              </w:rPr>
              <w:t>X</w:t>
            </w:r>
          </w:p>
        </w:tc>
        <w:tc>
          <w:tcPr>
            <w:tcW w:w="0" w:type="auto"/>
            <w:hideMark/>
          </w:tcPr>
          <w:p w14:paraId="5DF4FB56" w14:textId="77777777" w:rsidR="007D6F19" w:rsidRPr="007D6F19" w:rsidRDefault="007D6F19" w:rsidP="00D24615">
            <w:pPr>
              <w:rPr>
                <w:sz w:val="20"/>
              </w:rPr>
            </w:pPr>
            <w:r w:rsidRPr="007D6F19">
              <w:rPr>
                <w:sz w:val="20"/>
              </w:rPr>
              <w:t>X</w:t>
            </w:r>
          </w:p>
        </w:tc>
        <w:tc>
          <w:tcPr>
            <w:tcW w:w="0" w:type="auto"/>
            <w:hideMark/>
          </w:tcPr>
          <w:p w14:paraId="1A5B0D5A" w14:textId="77777777" w:rsidR="007D6F19" w:rsidRPr="007D6F19" w:rsidRDefault="007D6F19" w:rsidP="00D24615">
            <w:pPr>
              <w:rPr>
                <w:sz w:val="20"/>
              </w:rPr>
            </w:pPr>
            <w:r w:rsidRPr="007D6F19">
              <w:rPr>
                <w:sz w:val="20"/>
              </w:rPr>
              <w:t>X</w:t>
            </w:r>
          </w:p>
        </w:tc>
        <w:tc>
          <w:tcPr>
            <w:tcW w:w="0" w:type="auto"/>
            <w:hideMark/>
          </w:tcPr>
          <w:p w14:paraId="321C0844" w14:textId="77777777" w:rsidR="007D6F19" w:rsidRPr="007D6F19" w:rsidRDefault="007D6F19" w:rsidP="00D24615">
            <w:pPr>
              <w:rPr>
                <w:sz w:val="20"/>
              </w:rPr>
            </w:pPr>
            <w:r w:rsidRPr="007D6F19">
              <w:rPr>
                <w:sz w:val="20"/>
              </w:rPr>
              <w:t>X</w:t>
            </w:r>
          </w:p>
        </w:tc>
      </w:tr>
      <w:tr w:rsidR="00D24615" w:rsidRPr="007D6F19" w14:paraId="613A0F45" w14:textId="77777777" w:rsidTr="00D24615">
        <w:tc>
          <w:tcPr>
            <w:tcW w:w="0" w:type="auto"/>
            <w:hideMark/>
          </w:tcPr>
          <w:p w14:paraId="60DDC50B" w14:textId="77777777" w:rsidR="007D6F19" w:rsidRPr="007D6F19" w:rsidRDefault="007D6F19" w:rsidP="00D24615">
            <w:pPr>
              <w:rPr>
                <w:sz w:val="20"/>
              </w:rPr>
            </w:pPr>
            <w:r w:rsidRPr="007D6F19">
              <w:rPr>
                <w:sz w:val="20"/>
              </w:rPr>
              <w:t>GGG</w:t>
            </w:r>
          </w:p>
        </w:tc>
        <w:tc>
          <w:tcPr>
            <w:tcW w:w="0" w:type="auto"/>
            <w:hideMark/>
          </w:tcPr>
          <w:p w14:paraId="36DD2D9C" w14:textId="77777777" w:rsidR="007D6F19" w:rsidRPr="007D6F19" w:rsidRDefault="007D6F19" w:rsidP="00D24615">
            <w:pPr>
              <w:rPr>
                <w:sz w:val="20"/>
              </w:rPr>
            </w:pPr>
            <w:r w:rsidRPr="007D6F19">
              <w:rPr>
                <w:sz w:val="20"/>
              </w:rPr>
              <w:t>Equipment Leaks of VOC in Petroleum Refineries</w:t>
            </w:r>
          </w:p>
        </w:tc>
        <w:tc>
          <w:tcPr>
            <w:tcW w:w="0" w:type="auto"/>
            <w:hideMark/>
          </w:tcPr>
          <w:p w14:paraId="5E2B81C0" w14:textId="77777777" w:rsidR="007D6F19" w:rsidRPr="007D6F19" w:rsidRDefault="007D6F19" w:rsidP="00D24615">
            <w:pPr>
              <w:rPr>
                <w:sz w:val="20"/>
              </w:rPr>
            </w:pPr>
            <w:r w:rsidRPr="007D6F19">
              <w:rPr>
                <w:sz w:val="20"/>
              </w:rPr>
              <w:t>X</w:t>
            </w:r>
          </w:p>
        </w:tc>
        <w:tc>
          <w:tcPr>
            <w:tcW w:w="0" w:type="auto"/>
            <w:hideMark/>
          </w:tcPr>
          <w:p w14:paraId="461D98E9" w14:textId="77777777" w:rsidR="007D6F19" w:rsidRPr="007D6F19" w:rsidRDefault="007D6F19" w:rsidP="00D24615">
            <w:pPr>
              <w:rPr>
                <w:sz w:val="20"/>
              </w:rPr>
            </w:pPr>
            <w:r w:rsidRPr="007D6F19">
              <w:rPr>
                <w:sz w:val="20"/>
              </w:rPr>
              <w:t>X</w:t>
            </w:r>
          </w:p>
        </w:tc>
        <w:tc>
          <w:tcPr>
            <w:tcW w:w="0" w:type="auto"/>
            <w:hideMark/>
          </w:tcPr>
          <w:p w14:paraId="78800DA4" w14:textId="77777777" w:rsidR="007D6F19" w:rsidRPr="007D6F19" w:rsidRDefault="007D6F19" w:rsidP="00D24615">
            <w:pPr>
              <w:rPr>
                <w:sz w:val="20"/>
              </w:rPr>
            </w:pPr>
            <w:r w:rsidRPr="007D6F19">
              <w:rPr>
                <w:sz w:val="20"/>
              </w:rPr>
              <w:t>X</w:t>
            </w:r>
          </w:p>
        </w:tc>
        <w:tc>
          <w:tcPr>
            <w:tcW w:w="0" w:type="auto"/>
            <w:hideMark/>
          </w:tcPr>
          <w:p w14:paraId="6398351A" w14:textId="77777777" w:rsidR="007D6F19" w:rsidRPr="007D6F19" w:rsidRDefault="007D6F19" w:rsidP="00D24615">
            <w:pPr>
              <w:rPr>
                <w:sz w:val="20"/>
              </w:rPr>
            </w:pPr>
            <w:r w:rsidRPr="007D6F19">
              <w:rPr>
                <w:sz w:val="20"/>
              </w:rPr>
              <w:t>X</w:t>
            </w:r>
          </w:p>
        </w:tc>
      </w:tr>
      <w:tr w:rsidR="00D24615" w:rsidRPr="007D6F19" w14:paraId="3387D304" w14:textId="77777777" w:rsidTr="00D24615">
        <w:tc>
          <w:tcPr>
            <w:tcW w:w="0" w:type="auto"/>
            <w:hideMark/>
          </w:tcPr>
          <w:p w14:paraId="0B68A854" w14:textId="77777777" w:rsidR="007D6F19" w:rsidRPr="007D6F19" w:rsidRDefault="007D6F19" w:rsidP="00D24615">
            <w:pPr>
              <w:rPr>
                <w:sz w:val="20"/>
              </w:rPr>
            </w:pPr>
            <w:r w:rsidRPr="007D6F19">
              <w:rPr>
                <w:sz w:val="20"/>
              </w:rPr>
              <w:t>GGGa</w:t>
            </w:r>
          </w:p>
        </w:tc>
        <w:tc>
          <w:tcPr>
            <w:tcW w:w="0" w:type="auto"/>
            <w:hideMark/>
          </w:tcPr>
          <w:p w14:paraId="490E6553" w14:textId="77777777" w:rsidR="007D6F19" w:rsidRPr="007D6F19" w:rsidRDefault="007D6F19" w:rsidP="00D24615">
            <w:pPr>
              <w:rPr>
                <w:sz w:val="20"/>
              </w:rPr>
            </w:pPr>
            <w:r w:rsidRPr="007D6F19">
              <w:rPr>
                <w:sz w:val="20"/>
              </w:rPr>
              <w:t>Equipment Leaks of VOC in Petroleum Refineries for Which Construction, Reconstruction, or Modification Commenced After November 7, 2006</w:t>
            </w:r>
          </w:p>
        </w:tc>
        <w:tc>
          <w:tcPr>
            <w:tcW w:w="0" w:type="auto"/>
            <w:hideMark/>
          </w:tcPr>
          <w:p w14:paraId="4851ED94" w14:textId="77777777" w:rsidR="007D6F19" w:rsidRPr="007D6F19" w:rsidRDefault="007D6F19" w:rsidP="00D24615">
            <w:pPr>
              <w:rPr>
                <w:sz w:val="20"/>
              </w:rPr>
            </w:pPr>
          </w:p>
        </w:tc>
        <w:tc>
          <w:tcPr>
            <w:tcW w:w="0" w:type="auto"/>
            <w:hideMark/>
          </w:tcPr>
          <w:p w14:paraId="0A142B19" w14:textId="77777777" w:rsidR="007D6F19" w:rsidRPr="007D6F19" w:rsidRDefault="007D6F19" w:rsidP="00D24615">
            <w:pPr>
              <w:rPr>
                <w:sz w:val="20"/>
              </w:rPr>
            </w:pPr>
            <w:r w:rsidRPr="007D6F19">
              <w:rPr>
                <w:sz w:val="20"/>
              </w:rPr>
              <w:t>X</w:t>
            </w:r>
          </w:p>
        </w:tc>
        <w:tc>
          <w:tcPr>
            <w:tcW w:w="0" w:type="auto"/>
            <w:hideMark/>
          </w:tcPr>
          <w:p w14:paraId="42C619E0" w14:textId="77777777" w:rsidR="007D6F19" w:rsidRPr="007D6F19" w:rsidRDefault="007D6F19" w:rsidP="00D24615">
            <w:pPr>
              <w:rPr>
                <w:sz w:val="20"/>
              </w:rPr>
            </w:pPr>
          </w:p>
        </w:tc>
        <w:tc>
          <w:tcPr>
            <w:tcW w:w="0" w:type="auto"/>
            <w:hideMark/>
          </w:tcPr>
          <w:p w14:paraId="44DB7E44" w14:textId="77777777" w:rsidR="007D6F19" w:rsidRPr="007D6F19" w:rsidRDefault="007D6F19" w:rsidP="00D24615">
            <w:pPr>
              <w:rPr>
                <w:sz w:val="20"/>
              </w:rPr>
            </w:pPr>
          </w:p>
        </w:tc>
      </w:tr>
      <w:tr w:rsidR="00D24615" w:rsidRPr="007D6F19" w14:paraId="40362702" w14:textId="77777777" w:rsidTr="00D24615">
        <w:tc>
          <w:tcPr>
            <w:tcW w:w="0" w:type="auto"/>
            <w:hideMark/>
          </w:tcPr>
          <w:p w14:paraId="7CB711E6" w14:textId="77777777" w:rsidR="007D6F19" w:rsidRPr="007D6F19" w:rsidRDefault="007D6F19" w:rsidP="00D24615">
            <w:pPr>
              <w:rPr>
                <w:sz w:val="20"/>
              </w:rPr>
            </w:pPr>
            <w:r w:rsidRPr="007D6F19">
              <w:rPr>
                <w:sz w:val="20"/>
              </w:rPr>
              <w:t>HHH</w:t>
            </w:r>
          </w:p>
        </w:tc>
        <w:tc>
          <w:tcPr>
            <w:tcW w:w="0" w:type="auto"/>
            <w:hideMark/>
          </w:tcPr>
          <w:p w14:paraId="16368F68" w14:textId="77777777" w:rsidR="007D6F19" w:rsidRPr="007D6F19" w:rsidRDefault="007D6F19" w:rsidP="00D24615">
            <w:pPr>
              <w:rPr>
                <w:sz w:val="20"/>
              </w:rPr>
            </w:pPr>
            <w:r w:rsidRPr="007D6F19">
              <w:rPr>
                <w:sz w:val="20"/>
              </w:rPr>
              <w:t>Synthetic Fiber Production Facilities</w:t>
            </w:r>
          </w:p>
        </w:tc>
        <w:tc>
          <w:tcPr>
            <w:tcW w:w="0" w:type="auto"/>
            <w:hideMark/>
          </w:tcPr>
          <w:p w14:paraId="46283D28" w14:textId="77777777" w:rsidR="007D6F19" w:rsidRPr="007D6F19" w:rsidRDefault="007D6F19" w:rsidP="00D24615">
            <w:pPr>
              <w:rPr>
                <w:sz w:val="20"/>
              </w:rPr>
            </w:pPr>
            <w:r w:rsidRPr="007D6F19">
              <w:rPr>
                <w:sz w:val="20"/>
              </w:rPr>
              <w:t>X</w:t>
            </w:r>
          </w:p>
        </w:tc>
        <w:tc>
          <w:tcPr>
            <w:tcW w:w="0" w:type="auto"/>
            <w:hideMark/>
          </w:tcPr>
          <w:p w14:paraId="10BF001A" w14:textId="77777777" w:rsidR="007D6F19" w:rsidRPr="007D6F19" w:rsidRDefault="007D6F19" w:rsidP="00D24615">
            <w:pPr>
              <w:rPr>
                <w:sz w:val="20"/>
              </w:rPr>
            </w:pPr>
            <w:r w:rsidRPr="007D6F19">
              <w:rPr>
                <w:sz w:val="20"/>
              </w:rPr>
              <w:t>X</w:t>
            </w:r>
          </w:p>
        </w:tc>
        <w:tc>
          <w:tcPr>
            <w:tcW w:w="0" w:type="auto"/>
            <w:hideMark/>
          </w:tcPr>
          <w:p w14:paraId="0A738D63" w14:textId="77777777" w:rsidR="007D6F19" w:rsidRPr="007D6F19" w:rsidRDefault="007D6F19" w:rsidP="00D24615">
            <w:pPr>
              <w:rPr>
                <w:sz w:val="20"/>
              </w:rPr>
            </w:pPr>
            <w:r w:rsidRPr="007D6F19">
              <w:rPr>
                <w:sz w:val="20"/>
              </w:rPr>
              <w:t>X</w:t>
            </w:r>
          </w:p>
        </w:tc>
        <w:tc>
          <w:tcPr>
            <w:tcW w:w="0" w:type="auto"/>
            <w:hideMark/>
          </w:tcPr>
          <w:p w14:paraId="0E03BB53" w14:textId="77777777" w:rsidR="007D6F19" w:rsidRPr="007D6F19" w:rsidRDefault="007D6F19" w:rsidP="00D24615">
            <w:pPr>
              <w:rPr>
                <w:sz w:val="20"/>
              </w:rPr>
            </w:pPr>
            <w:r w:rsidRPr="007D6F19">
              <w:rPr>
                <w:sz w:val="20"/>
              </w:rPr>
              <w:t>X</w:t>
            </w:r>
          </w:p>
        </w:tc>
      </w:tr>
      <w:tr w:rsidR="00D24615" w:rsidRPr="007D6F19" w14:paraId="2EE7F611" w14:textId="77777777" w:rsidTr="00D24615">
        <w:tc>
          <w:tcPr>
            <w:tcW w:w="0" w:type="auto"/>
            <w:hideMark/>
          </w:tcPr>
          <w:p w14:paraId="788358FB" w14:textId="77777777" w:rsidR="007D6F19" w:rsidRPr="007D6F19" w:rsidRDefault="007D6F19" w:rsidP="00D24615">
            <w:pPr>
              <w:rPr>
                <w:sz w:val="20"/>
              </w:rPr>
            </w:pPr>
            <w:r w:rsidRPr="007D6F19">
              <w:rPr>
                <w:sz w:val="20"/>
              </w:rPr>
              <w:t>III</w:t>
            </w:r>
          </w:p>
        </w:tc>
        <w:tc>
          <w:tcPr>
            <w:tcW w:w="0" w:type="auto"/>
            <w:hideMark/>
          </w:tcPr>
          <w:p w14:paraId="61F98C8B" w14:textId="77777777" w:rsidR="007D6F19" w:rsidRPr="007D6F19" w:rsidRDefault="007D6F19" w:rsidP="00D24615">
            <w:pPr>
              <w:rPr>
                <w:sz w:val="20"/>
              </w:rPr>
            </w:pPr>
            <w:r w:rsidRPr="007D6F19">
              <w:rPr>
                <w:sz w:val="20"/>
              </w:rPr>
              <w:t>Volatile Organic Compound (VOC) Emissions From the Synthetic Organic Chemical Manufacturing Industry (SOCMI) Air Oxidation Unit Processes</w:t>
            </w:r>
          </w:p>
        </w:tc>
        <w:tc>
          <w:tcPr>
            <w:tcW w:w="0" w:type="auto"/>
            <w:hideMark/>
          </w:tcPr>
          <w:p w14:paraId="3D9197F9" w14:textId="77777777" w:rsidR="007D6F19" w:rsidRPr="007D6F19" w:rsidRDefault="007D6F19" w:rsidP="00D24615">
            <w:pPr>
              <w:rPr>
                <w:sz w:val="20"/>
              </w:rPr>
            </w:pPr>
          </w:p>
        </w:tc>
        <w:tc>
          <w:tcPr>
            <w:tcW w:w="0" w:type="auto"/>
            <w:hideMark/>
          </w:tcPr>
          <w:p w14:paraId="157FFF61" w14:textId="77777777" w:rsidR="007D6F19" w:rsidRPr="007D6F19" w:rsidRDefault="007D6F19" w:rsidP="00D24615">
            <w:pPr>
              <w:rPr>
                <w:sz w:val="20"/>
              </w:rPr>
            </w:pPr>
            <w:r w:rsidRPr="007D6F19">
              <w:rPr>
                <w:sz w:val="20"/>
              </w:rPr>
              <w:t>X</w:t>
            </w:r>
          </w:p>
        </w:tc>
        <w:tc>
          <w:tcPr>
            <w:tcW w:w="0" w:type="auto"/>
            <w:hideMark/>
          </w:tcPr>
          <w:p w14:paraId="6A74F07F" w14:textId="77777777" w:rsidR="007D6F19" w:rsidRPr="007D6F19" w:rsidRDefault="007D6F19" w:rsidP="00D24615">
            <w:pPr>
              <w:rPr>
                <w:sz w:val="20"/>
              </w:rPr>
            </w:pPr>
          </w:p>
        </w:tc>
        <w:tc>
          <w:tcPr>
            <w:tcW w:w="0" w:type="auto"/>
            <w:hideMark/>
          </w:tcPr>
          <w:p w14:paraId="233B242F" w14:textId="77777777" w:rsidR="007D6F19" w:rsidRPr="007D6F19" w:rsidRDefault="007D6F19" w:rsidP="00D24615">
            <w:pPr>
              <w:rPr>
                <w:sz w:val="20"/>
              </w:rPr>
            </w:pPr>
          </w:p>
        </w:tc>
      </w:tr>
      <w:tr w:rsidR="00D24615" w:rsidRPr="007D6F19" w14:paraId="1374239A" w14:textId="77777777" w:rsidTr="00D24615">
        <w:tc>
          <w:tcPr>
            <w:tcW w:w="0" w:type="auto"/>
            <w:hideMark/>
          </w:tcPr>
          <w:p w14:paraId="13D7BF99" w14:textId="77777777" w:rsidR="007D6F19" w:rsidRPr="007D6F19" w:rsidRDefault="007D6F19" w:rsidP="00D24615">
            <w:pPr>
              <w:rPr>
                <w:sz w:val="20"/>
              </w:rPr>
            </w:pPr>
            <w:r w:rsidRPr="007D6F19">
              <w:rPr>
                <w:sz w:val="20"/>
              </w:rPr>
              <w:t>JJJ</w:t>
            </w:r>
          </w:p>
        </w:tc>
        <w:tc>
          <w:tcPr>
            <w:tcW w:w="0" w:type="auto"/>
            <w:hideMark/>
          </w:tcPr>
          <w:p w14:paraId="56DE06C1" w14:textId="77777777" w:rsidR="007D6F19" w:rsidRPr="007D6F19" w:rsidRDefault="007D6F19" w:rsidP="00D24615">
            <w:pPr>
              <w:rPr>
                <w:sz w:val="20"/>
              </w:rPr>
            </w:pPr>
            <w:r w:rsidRPr="007D6F19">
              <w:rPr>
                <w:sz w:val="20"/>
              </w:rPr>
              <w:t>Petroleum Dry Cleaners</w:t>
            </w:r>
          </w:p>
        </w:tc>
        <w:tc>
          <w:tcPr>
            <w:tcW w:w="0" w:type="auto"/>
            <w:hideMark/>
          </w:tcPr>
          <w:p w14:paraId="1EB60078" w14:textId="77777777" w:rsidR="007D6F19" w:rsidRPr="007D6F19" w:rsidRDefault="007D6F19" w:rsidP="00D24615">
            <w:pPr>
              <w:rPr>
                <w:sz w:val="20"/>
              </w:rPr>
            </w:pPr>
            <w:r w:rsidRPr="007D6F19">
              <w:rPr>
                <w:sz w:val="20"/>
              </w:rPr>
              <w:t>X</w:t>
            </w:r>
          </w:p>
        </w:tc>
        <w:tc>
          <w:tcPr>
            <w:tcW w:w="0" w:type="auto"/>
            <w:hideMark/>
          </w:tcPr>
          <w:p w14:paraId="473CB3B7" w14:textId="77777777" w:rsidR="007D6F19" w:rsidRPr="007D6F19" w:rsidRDefault="007D6F19" w:rsidP="00D24615">
            <w:pPr>
              <w:rPr>
                <w:sz w:val="20"/>
              </w:rPr>
            </w:pPr>
            <w:r w:rsidRPr="007D6F19">
              <w:rPr>
                <w:sz w:val="20"/>
              </w:rPr>
              <w:t>X</w:t>
            </w:r>
          </w:p>
        </w:tc>
        <w:tc>
          <w:tcPr>
            <w:tcW w:w="0" w:type="auto"/>
            <w:hideMark/>
          </w:tcPr>
          <w:p w14:paraId="7EC74F30" w14:textId="77777777" w:rsidR="007D6F19" w:rsidRPr="007D6F19" w:rsidRDefault="007D6F19" w:rsidP="00D24615">
            <w:pPr>
              <w:rPr>
                <w:sz w:val="20"/>
              </w:rPr>
            </w:pPr>
            <w:r w:rsidRPr="007D6F19">
              <w:rPr>
                <w:sz w:val="20"/>
              </w:rPr>
              <w:t>X</w:t>
            </w:r>
          </w:p>
        </w:tc>
        <w:tc>
          <w:tcPr>
            <w:tcW w:w="0" w:type="auto"/>
            <w:hideMark/>
          </w:tcPr>
          <w:p w14:paraId="3F35F13A" w14:textId="77777777" w:rsidR="007D6F19" w:rsidRPr="007D6F19" w:rsidRDefault="007D6F19" w:rsidP="00D24615">
            <w:pPr>
              <w:rPr>
                <w:sz w:val="20"/>
              </w:rPr>
            </w:pPr>
            <w:r w:rsidRPr="007D6F19">
              <w:rPr>
                <w:sz w:val="20"/>
              </w:rPr>
              <w:t>X</w:t>
            </w:r>
          </w:p>
        </w:tc>
      </w:tr>
      <w:tr w:rsidR="00D24615" w:rsidRPr="007D6F19" w14:paraId="48E46A86" w14:textId="77777777" w:rsidTr="00D24615">
        <w:tc>
          <w:tcPr>
            <w:tcW w:w="0" w:type="auto"/>
            <w:hideMark/>
          </w:tcPr>
          <w:p w14:paraId="69868324" w14:textId="77777777" w:rsidR="007D6F19" w:rsidRPr="007D6F19" w:rsidRDefault="007D6F19" w:rsidP="00D24615">
            <w:pPr>
              <w:rPr>
                <w:sz w:val="20"/>
              </w:rPr>
            </w:pPr>
            <w:r w:rsidRPr="007D6F19">
              <w:rPr>
                <w:sz w:val="20"/>
              </w:rPr>
              <w:t>KKK</w:t>
            </w:r>
          </w:p>
        </w:tc>
        <w:tc>
          <w:tcPr>
            <w:tcW w:w="0" w:type="auto"/>
            <w:hideMark/>
          </w:tcPr>
          <w:p w14:paraId="6861DEC2" w14:textId="77777777" w:rsidR="007D6F19" w:rsidRPr="007D6F19" w:rsidRDefault="007D6F19" w:rsidP="00D24615">
            <w:pPr>
              <w:rPr>
                <w:sz w:val="20"/>
              </w:rPr>
            </w:pPr>
            <w:r w:rsidRPr="007D6F19">
              <w:rPr>
                <w:sz w:val="20"/>
              </w:rPr>
              <w:t>Equipment Leaks of VOC From Onshore Natural Gas Processing Plants</w:t>
            </w:r>
          </w:p>
        </w:tc>
        <w:tc>
          <w:tcPr>
            <w:tcW w:w="0" w:type="auto"/>
            <w:hideMark/>
          </w:tcPr>
          <w:p w14:paraId="0DAB9AC9" w14:textId="77777777" w:rsidR="007D6F19" w:rsidRPr="007D6F19" w:rsidRDefault="007D6F19" w:rsidP="00D24615">
            <w:pPr>
              <w:rPr>
                <w:sz w:val="20"/>
              </w:rPr>
            </w:pPr>
            <w:r w:rsidRPr="007D6F19">
              <w:rPr>
                <w:sz w:val="20"/>
              </w:rPr>
              <w:t>X</w:t>
            </w:r>
          </w:p>
        </w:tc>
        <w:tc>
          <w:tcPr>
            <w:tcW w:w="0" w:type="auto"/>
            <w:hideMark/>
          </w:tcPr>
          <w:p w14:paraId="0B5DD07D" w14:textId="77777777" w:rsidR="007D6F19" w:rsidRPr="007D6F19" w:rsidRDefault="007D6F19" w:rsidP="00D24615">
            <w:pPr>
              <w:rPr>
                <w:sz w:val="20"/>
              </w:rPr>
            </w:pPr>
            <w:r w:rsidRPr="007D6F19">
              <w:rPr>
                <w:sz w:val="20"/>
              </w:rPr>
              <w:t>X</w:t>
            </w:r>
          </w:p>
        </w:tc>
        <w:tc>
          <w:tcPr>
            <w:tcW w:w="0" w:type="auto"/>
            <w:hideMark/>
          </w:tcPr>
          <w:p w14:paraId="2913F91E" w14:textId="77777777" w:rsidR="007D6F19" w:rsidRPr="007D6F19" w:rsidRDefault="007D6F19" w:rsidP="00D24615">
            <w:pPr>
              <w:rPr>
                <w:sz w:val="20"/>
              </w:rPr>
            </w:pPr>
            <w:r w:rsidRPr="007D6F19">
              <w:rPr>
                <w:sz w:val="20"/>
              </w:rPr>
              <w:t>X</w:t>
            </w:r>
          </w:p>
        </w:tc>
        <w:tc>
          <w:tcPr>
            <w:tcW w:w="0" w:type="auto"/>
            <w:hideMark/>
          </w:tcPr>
          <w:p w14:paraId="7E48C617" w14:textId="77777777" w:rsidR="007D6F19" w:rsidRPr="007D6F19" w:rsidRDefault="007D6F19" w:rsidP="00D24615">
            <w:pPr>
              <w:rPr>
                <w:sz w:val="20"/>
              </w:rPr>
            </w:pPr>
            <w:r w:rsidRPr="007D6F19">
              <w:rPr>
                <w:sz w:val="20"/>
              </w:rPr>
              <w:t>X</w:t>
            </w:r>
          </w:p>
        </w:tc>
      </w:tr>
      <w:tr w:rsidR="00D24615" w:rsidRPr="007D6F19" w14:paraId="095EBFA7" w14:textId="77777777" w:rsidTr="00D24615">
        <w:tc>
          <w:tcPr>
            <w:tcW w:w="0" w:type="auto"/>
            <w:hideMark/>
          </w:tcPr>
          <w:p w14:paraId="7DD76E6B" w14:textId="77777777" w:rsidR="007D6F19" w:rsidRPr="007D6F19" w:rsidRDefault="007D6F19" w:rsidP="00D24615">
            <w:pPr>
              <w:rPr>
                <w:sz w:val="20"/>
              </w:rPr>
            </w:pPr>
            <w:r w:rsidRPr="007D6F19">
              <w:rPr>
                <w:sz w:val="20"/>
              </w:rPr>
              <w:t>LLL</w:t>
            </w:r>
          </w:p>
        </w:tc>
        <w:tc>
          <w:tcPr>
            <w:tcW w:w="0" w:type="auto"/>
            <w:hideMark/>
          </w:tcPr>
          <w:p w14:paraId="4CB3F39C" w14:textId="77777777" w:rsidR="007D6F19" w:rsidRPr="007D6F19" w:rsidRDefault="007D6F19" w:rsidP="00D24615">
            <w:pPr>
              <w:rPr>
                <w:sz w:val="20"/>
              </w:rPr>
            </w:pPr>
            <w:r w:rsidRPr="007D6F19">
              <w:rPr>
                <w:sz w:val="20"/>
              </w:rPr>
              <w:t>Onshore Natural Gas Processing: SO</w:t>
            </w:r>
            <w:r w:rsidRPr="007D6F19">
              <w:rPr>
                <w:sz w:val="20"/>
                <w:vertAlign w:val="subscript"/>
              </w:rPr>
              <w:t>2</w:t>
            </w:r>
            <w:r w:rsidRPr="007D6F19">
              <w:rPr>
                <w:sz w:val="20"/>
              </w:rPr>
              <w:t xml:space="preserve"> Emissions</w:t>
            </w:r>
          </w:p>
        </w:tc>
        <w:tc>
          <w:tcPr>
            <w:tcW w:w="0" w:type="auto"/>
            <w:hideMark/>
          </w:tcPr>
          <w:p w14:paraId="2E958183" w14:textId="77777777" w:rsidR="007D6F19" w:rsidRPr="007D6F19" w:rsidRDefault="007D6F19" w:rsidP="00D24615">
            <w:pPr>
              <w:rPr>
                <w:sz w:val="20"/>
              </w:rPr>
            </w:pPr>
            <w:r w:rsidRPr="007D6F19">
              <w:rPr>
                <w:sz w:val="20"/>
              </w:rPr>
              <w:t>X</w:t>
            </w:r>
          </w:p>
        </w:tc>
        <w:tc>
          <w:tcPr>
            <w:tcW w:w="0" w:type="auto"/>
            <w:hideMark/>
          </w:tcPr>
          <w:p w14:paraId="38965043" w14:textId="77777777" w:rsidR="007D6F19" w:rsidRPr="007D6F19" w:rsidRDefault="007D6F19" w:rsidP="00D24615">
            <w:pPr>
              <w:rPr>
                <w:sz w:val="20"/>
              </w:rPr>
            </w:pPr>
            <w:r w:rsidRPr="007D6F19">
              <w:rPr>
                <w:sz w:val="20"/>
              </w:rPr>
              <w:t>X</w:t>
            </w:r>
          </w:p>
        </w:tc>
        <w:tc>
          <w:tcPr>
            <w:tcW w:w="0" w:type="auto"/>
            <w:hideMark/>
          </w:tcPr>
          <w:p w14:paraId="7991F3BA" w14:textId="77777777" w:rsidR="007D6F19" w:rsidRPr="007D6F19" w:rsidRDefault="007D6F19" w:rsidP="00D24615">
            <w:pPr>
              <w:rPr>
                <w:sz w:val="20"/>
              </w:rPr>
            </w:pPr>
            <w:r w:rsidRPr="007D6F19">
              <w:rPr>
                <w:sz w:val="20"/>
              </w:rPr>
              <w:t>X</w:t>
            </w:r>
          </w:p>
        </w:tc>
        <w:tc>
          <w:tcPr>
            <w:tcW w:w="0" w:type="auto"/>
            <w:hideMark/>
          </w:tcPr>
          <w:p w14:paraId="6F401B28" w14:textId="77777777" w:rsidR="007D6F19" w:rsidRPr="007D6F19" w:rsidRDefault="007D6F19" w:rsidP="00D24615">
            <w:pPr>
              <w:rPr>
                <w:sz w:val="20"/>
              </w:rPr>
            </w:pPr>
            <w:r w:rsidRPr="007D6F19">
              <w:rPr>
                <w:sz w:val="20"/>
              </w:rPr>
              <w:t>X</w:t>
            </w:r>
          </w:p>
        </w:tc>
      </w:tr>
      <w:tr w:rsidR="00D24615" w:rsidRPr="007D6F19" w14:paraId="35C5D471" w14:textId="77777777" w:rsidTr="00D24615">
        <w:tc>
          <w:tcPr>
            <w:tcW w:w="0" w:type="auto"/>
            <w:hideMark/>
          </w:tcPr>
          <w:p w14:paraId="12EB0F5C" w14:textId="77777777" w:rsidR="007D6F19" w:rsidRPr="007D6F19" w:rsidRDefault="007D6F19" w:rsidP="00D24615">
            <w:pPr>
              <w:rPr>
                <w:sz w:val="20"/>
              </w:rPr>
            </w:pPr>
            <w:r w:rsidRPr="007D6F19">
              <w:rPr>
                <w:sz w:val="20"/>
              </w:rPr>
              <w:t>MMM</w:t>
            </w:r>
          </w:p>
        </w:tc>
        <w:tc>
          <w:tcPr>
            <w:tcW w:w="0" w:type="auto"/>
            <w:hideMark/>
          </w:tcPr>
          <w:p w14:paraId="5EB8FDE8" w14:textId="77777777" w:rsidR="007D6F19" w:rsidRPr="007D6F19" w:rsidRDefault="007D6F19" w:rsidP="00D24615">
            <w:pPr>
              <w:rPr>
                <w:sz w:val="20"/>
              </w:rPr>
            </w:pPr>
            <w:r w:rsidRPr="007D6F19">
              <w:rPr>
                <w:sz w:val="20"/>
              </w:rPr>
              <w:t>(Reserved)</w:t>
            </w:r>
          </w:p>
        </w:tc>
        <w:tc>
          <w:tcPr>
            <w:tcW w:w="0" w:type="auto"/>
            <w:hideMark/>
          </w:tcPr>
          <w:p w14:paraId="79F1A40A" w14:textId="77777777" w:rsidR="007D6F19" w:rsidRPr="007D6F19" w:rsidRDefault="007D6F19" w:rsidP="00D24615">
            <w:pPr>
              <w:rPr>
                <w:sz w:val="20"/>
              </w:rPr>
            </w:pPr>
          </w:p>
        </w:tc>
        <w:tc>
          <w:tcPr>
            <w:tcW w:w="0" w:type="auto"/>
            <w:hideMark/>
          </w:tcPr>
          <w:p w14:paraId="462F1004" w14:textId="77777777" w:rsidR="007D6F19" w:rsidRPr="007D6F19" w:rsidRDefault="007D6F19" w:rsidP="00D24615">
            <w:pPr>
              <w:rPr>
                <w:sz w:val="20"/>
              </w:rPr>
            </w:pPr>
          </w:p>
        </w:tc>
        <w:tc>
          <w:tcPr>
            <w:tcW w:w="0" w:type="auto"/>
            <w:hideMark/>
          </w:tcPr>
          <w:p w14:paraId="16863103" w14:textId="77777777" w:rsidR="007D6F19" w:rsidRPr="007D6F19" w:rsidRDefault="007D6F19" w:rsidP="00D24615">
            <w:pPr>
              <w:rPr>
                <w:sz w:val="20"/>
              </w:rPr>
            </w:pPr>
          </w:p>
        </w:tc>
        <w:tc>
          <w:tcPr>
            <w:tcW w:w="0" w:type="auto"/>
            <w:hideMark/>
          </w:tcPr>
          <w:p w14:paraId="35130579" w14:textId="77777777" w:rsidR="007D6F19" w:rsidRPr="007D6F19" w:rsidRDefault="007D6F19" w:rsidP="00D24615">
            <w:pPr>
              <w:rPr>
                <w:sz w:val="20"/>
              </w:rPr>
            </w:pPr>
          </w:p>
        </w:tc>
      </w:tr>
      <w:tr w:rsidR="00D24615" w:rsidRPr="007D6F19" w14:paraId="4037C352" w14:textId="77777777" w:rsidTr="00D24615">
        <w:tc>
          <w:tcPr>
            <w:tcW w:w="0" w:type="auto"/>
            <w:hideMark/>
          </w:tcPr>
          <w:p w14:paraId="0173B298" w14:textId="77777777" w:rsidR="007D6F19" w:rsidRPr="007D6F19" w:rsidRDefault="007D6F19" w:rsidP="00D24615">
            <w:pPr>
              <w:rPr>
                <w:sz w:val="20"/>
              </w:rPr>
            </w:pPr>
            <w:r w:rsidRPr="007D6F19">
              <w:rPr>
                <w:sz w:val="20"/>
              </w:rPr>
              <w:t>NNN</w:t>
            </w:r>
          </w:p>
        </w:tc>
        <w:tc>
          <w:tcPr>
            <w:tcW w:w="0" w:type="auto"/>
            <w:hideMark/>
          </w:tcPr>
          <w:p w14:paraId="4E9725E5" w14:textId="77777777" w:rsidR="007D6F19" w:rsidRPr="007D6F19" w:rsidRDefault="007D6F19" w:rsidP="00D24615">
            <w:pPr>
              <w:rPr>
                <w:sz w:val="20"/>
              </w:rPr>
            </w:pPr>
            <w:r w:rsidRPr="007D6F19">
              <w:rPr>
                <w:sz w:val="20"/>
              </w:rPr>
              <w:t>Volatile Organic Compound (VOC) Emissions From Synthetic Organic Chemical Manufacturing Industry (SOCMI) Distillation Operations</w:t>
            </w:r>
          </w:p>
        </w:tc>
        <w:tc>
          <w:tcPr>
            <w:tcW w:w="0" w:type="auto"/>
            <w:hideMark/>
          </w:tcPr>
          <w:p w14:paraId="17959045" w14:textId="77777777" w:rsidR="007D6F19" w:rsidRPr="007D6F19" w:rsidRDefault="007D6F19" w:rsidP="00D24615">
            <w:pPr>
              <w:rPr>
                <w:sz w:val="20"/>
              </w:rPr>
            </w:pPr>
            <w:r w:rsidRPr="007D6F19">
              <w:rPr>
                <w:sz w:val="20"/>
              </w:rPr>
              <w:t>X</w:t>
            </w:r>
          </w:p>
        </w:tc>
        <w:tc>
          <w:tcPr>
            <w:tcW w:w="0" w:type="auto"/>
            <w:hideMark/>
          </w:tcPr>
          <w:p w14:paraId="5FCC7058" w14:textId="77777777" w:rsidR="007D6F19" w:rsidRPr="007D6F19" w:rsidRDefault="007D6F19" w:rsidP="00D24615">
            <w:pPr>
              <w:rPr>
                <w:sz w:val="20"/>
              </w:rPr>
            </w:pPr>
            <w:r w:rsidRPr="007D6F19">
              <w:rPr>
                <w:sz w:val="20"/>
              </w:rPr>
              <w:t>X</w:t>
            </w:r>
          </w:p>
        </w:tc>
        <w:tc>
          <w:tcPr>
            <w:tcW w:w="0" w:type="auto"/>
            <w:hideMark/>
          </w:tcPr>
          <w:p w14:paraId="40FED289" w14:textId="77777777" w:rsidR="007D6F19" w:rsidRPr="007D6F19" w:rsidRDefault="007D6F19" w:rsidP="00D24615">
            <w:pPr>
              <w:rPr>
                <w:sz w:val="20"/>
              </w:rPr>
            </w:pPr>
            <w:r w:rsidRPr="007D6F19">
              <w:rPr>
                <w:sz w:val="20"/>
              </w:rPr>
              <w:t>X</w:t>
            </w:r>
          </w:p>
        </w:tc>
        <w:tc>
          <w:tcPr>
            <w:tcW w:w="0" w:type="auto"/>
            <w:hideMark/>
          </w:tcPr>
          <w:p w14:paraId="0ADFA132" w14:textId="77777777" w:rsidR="007D6F19" w:rsidRPr="007D6F19" w:rsidRDefault="007D6F19" w:rsidP="00D24615">
            <w:pPr>
              <w:rPr>
                <w:sz w:val="20"/>
              </w:rPr>
            </w:pPr>
          </w:p>
        </w:tc>
      </w:tr>
      <w:tr w:rsidR="00D24615" w:rsidRPr="007D6F19" w14:paraId="504C8BA3" w14:textId="77777777" w:rsidTr="00D24615">
        <w:tc>
          <w:tcPr>
            <w:tcW w:w="0" w:type="auto"/>
            <w:hideMark/>
          </w:tcPr>
          <w:p w14:paraId="364CF78F" w14:textId="77777777" w:rsidR="007D6F19" w:rsidRPr="007D6F19" w:rsidRDefault="007D6F19" w:rsidP="00D24615">
            <w:pPr>
              <w:rPr>
                <w:sz w:val="20"/>
              </w:rPr>
            </w:pPr>
            <w:r w:rsidRPr="007D6F19">
              <w:rPr>
                <w:sz w:val="20"/>
              </w:rPr>
              <w:t>OOO</w:t>
            </w:r>
          </w:p>
        </w:tc>
        <w:tc>
          <w:tcPr>
            <w:tcW w:w="0" w:type="auto"/>
            <w:hideMark/>
          </w:tcPr>
          <w:p w14:paraId="41C1E976" w14:textId="77777777" w:rsidR="007D6F19" w:rsidRPr="007D6F19" w:rsidRDefault="007D6F19" w:rsidP="00D24615">
            <w:pPr>
              <w:rPr>
                <w:sz w:val="20"/>
              </w:rPr>
            </w:pPr>
            <w:r w:rsidRPr="007D6F19">
              <w:rPr>
                <w:sz w:val="20"/>
              </w:rPr>
              <w:t>Nonmetallic Mineral Processing Plants</w:t>
            </w:r>
          </w:p>
        </w:tc>
        <w:tc>
          <w:tcPr>
            <w:tcW w:w="0" w:type="auto"/>
            <w:hideMark/>
          </w:tcPr>
          <w:p w14:paraId="47263CC4" w14:textId="77777777" w:rsidR="007D6F19" w:rsidRPr="007D6F19" w:rsidRDefault="007D6F19" w:rsidP="00D24615">
            <w:pPr>
              <w:rPr>
                <w:sz w:val="20"/>
              </w:rPr>
            </w:pPr>
            <w:r w:rsidRPr="007D6F19">
              <w:rPr>
                <w:sz w:val="20"/>
              </w:rPr>
              <w:t>X</w:t>
            </w:r>
          </w:p>
        </w:tc>
        <w:tc>
          <w:tcPr>
            <w:tcW w:w="0" w:type="auto"/>
            <w:hideMark/>
          </w:tcPr>
          <w:p w14:paraId="20F6106F" w14:textId="77777777" w:rsidR="007D6F19" w:rsidRPr="007D6F19" w:rsidRDefault="007D6F19" w:rsidP="00D24615">
            <w:pPr>
              <w:rPr>
                <w:sz w:val="20"/>
              </w:rPr>
            </w:pPr>
            <w:r w:rsidRPr="007D6F19">
              <w:rPr>
                <w:sz w:val="20"/>
              </w:rPr>
              <w:t>X</w:t>
            </w:r>
          </w:p>
        </w:tc>
        <w:tc>
          <w:tcPr>
            <w:tcW w:w="0" w:type="auto"/>
            <w:hideMark/>
          </w:tcPr>
          <w:p w14:paraId="1AE13503" w14:textId="77777777" w:rsidR="007D6F19" w:rsidRPr="007D6F19" w:rsidRDefault="007D6F19" w:rsidP="00D24615">
            <w:pPr>
              <w:rPr>
                <w:sz w:val="20"/>
              </w:rPr>
            </w:pPr>
            <w:r w:rsidRPr="007D6F19">
              <w:rPr>
                <w:sz w:val="20"/>
              </w:rPr>
              <w:t>X</w:t>
            </w:r>
          </w:p>
        </w:tc>
        <w:tc>
          <w:tcPr>
            <w:tcW w:w="0" w:type="auto"/>
            <w:hideMark/>
          </w:tcPr>
          <w:p w14:paraId="4CBB80E4" w14:textId="77777777" w:rsidR="007D6F19" w:rsidRPr="007D6F19" w:rsidRDefault="007D6F19" w:rsidP="00D24615">
            <w:pPr>
              <w:rPr>
                <w:sz w:val="20"/>
              </w:rPr>
            </w:pPr>
            <w:r w:rsidRPr="007D6F19">
              <w:rPr>
                <w:sz w:val="20"/>
              </w:rPr>
              <w:t>X</w:t>
            </w:r>
          </w:p>
        </w:tc>
      </w:tr>
      <w:tr w:rsidR="00D24615" w:rsidRPr="007D6F19" w14:paraId="0A59A649" w14:textId="77777777" w:rsidTr="00D24615">
        <w:tc>
          <w:tcPr>
            <w:tcW w:w="0" w:type="auto"/>
            <w:hideMark/>
          </w:tcPr>
          <w:p w14:paraId="2395B9C5" w14:textId="77777777" w:rsidR="007D6F19" w:rsidRPr="007D6F19" w:rsidRDefault="007D6F19" w:rsidP="00D24615">
            <w:pPr>
              <w:rPr>
                <w:sz w:val="20"/>
              </w:rPr>
            </w:pPr>
            <w:r w:rsidRPr="007D6F19">
              <w:rPr>
                <w:sz w:val="20"/>
              </w:rPr>
              <w:t>PPP</w:t>
            </w:r>
          </w:p>
        </w:tc>
        <w:tc>
          <w:tcPr>
            <w:tcW w:w="0" w:type="auto"/>
            <w:hideMark/>
          </w:tcPr>
          <w:p w14:paraId="42046DF8" w14:textId="77777777" w:rsidR="007D6F19" w:rsidRPr="007D6F19" w:rsidRDefault="007D6F19" w:rsidP="00D24615">
            <w:pPr>
              <w:rPr>
                <w:sz w:val="20"/>
              </w:rPr>
            </w:pPr>
            <w:r w:rsidRPr="007D6F19">
              <w:rPr>
                <w:sz w:val="20"/>
              </w:rPr>
              <w:t>Wool Fiberglass Insulation Manufacturing Plants</w:t>
            </w:r>
          </w:p>
        </w:tc>
        <w:tc>
          <w:tcPr>
            <w:tcW w:w="0" w:type="auto"/>
            <w:hideMark/>
          </w:tcPr>
          <w:p w14:paraId="3EFB8DCC" w14:textId="77777777" w:rsidR="007D6F19" w:rsidRPr="007D6F19" w:rsidRDefault="007D6F19" w:rsidP="00D24615">
            <w:pPr>
              <w:rPr>
                <w:sz w:val="20"/>
              </w:rPr>
            </w:pPr>
            <w:r w:rsidRPr="007D6F19">
              <w:rPr>
                <w:sz w:val="20"/>
              </w:rPr>
              <w:t>X</w:t>
            </w:r>
          </w:p>
        </w:tc>
        <w:tc>
          <w:tcPr>
            <w:tcW w:w="0" w:type="auto"/>
            <w:hideMark/>
          </w:tcPr>
          <w:p w14:paraId="537BA89E" w14:textId="77777777" w:rsidR="007D6F19" w:rsidRPr="007D6F19" w:rsidRDefault="007D6F19" w:rsidP="00D24615">
            <w:pPr>
              <w:rPr>
                <w:sz w:val="20"/>
              </w:rPr>
            </w:pPr>
            <w:r w:rsidRPr="007D6F19">
              <w:rPr>
                <w:sz w:val="20"/>
              </w:rPr>
              <w:t>X</w:t>
            </w:r>
          </w:p>
        </w:tc>
        <w:tc>
          <w:tcPr>
            <w:tcW w:w="0" w:type="auto"/>
            <w:hideMark/>
          </w:tcPr>
          <w:p w14:paraId="4A00A99D" w14:textId="77777777" w:rsidR="007D6F19" w:rsidRPr="007D6F19" w:rsidRDefault="007D6F19" w:rsidP="00D24615">
            <w:pPr>
              <w:rPr>
                <w:sz w:val="20"/>
              </w:rPr>
            </w:pPr>
            <w:r w:rsidRPr="007D6F19">
              <w:rPr>
                <w:sz w:val="20"/>
              </w:rPr>
              <w:t>X</w:t>
            </w:r>
          </w:p>
        </w:tc>
        <w:tc>
          <w:tcPr>
            <w:tcW w:w="0" w:type="auto"/>
            <w:hideMark/>
          </w:tcPr>
          <w:p w14:paraId="1677BB50" w14:textId="77777777" w:rsidR="007D6F19" w:rsidRPr="007D6F19" w:rsidRDefault="007D6F19" w:rsidP="00D24615">
            <w:pPr>
              <w:rPr>
                <w:sz w:val="20"/>
              </w:rPr>
            </w:pPr>
            <w:r w:rsidRPr="007D6F19">
              <w:rPr>
                <w:sz w:val="20"/>
              </w:rPr>
              <w:t>X</w:t>
            </w:r>
          </w:p>
        </w:tc>
      </w:tr>
      <w:tr w:rsidR="00D24615" w:rsidRPr="007D6F19" w14:paraId="1E08A4CF" w14:textId="77777777" w:rsidTr="00D24615">
        <w:tc>
          <w:tcPr>
            <w:tcW w:w="0" w:type="auto"/>
            <w:hideMark/>
          </w:tcPr>
          <w:p w14:paraId="2C4CF72B" w14:textId="77777777" w:rsidR="007D6F19" w:rsidRPr="007D6F19" w:rsidRDefault="007D6F19" w:rsidP="00D24615">
            <w:pPr>
              <w:rPr>
                <w:sz w:val="20"/>
              </w:rPr>
            </w:pPr>
            <w:r w:rsidRPr="007D6F19">
              <w:rPr>
                <w:sz w:val="20"/>
              </w:rPr>
              <w:t>QQQ</w:t>
            </w:r>
          </w:p>
        </w:tc>
        <w:tc>
          <w:tcPr>
            <w:tcW w:w="0" w:type="auto"/>
            <w:hideMark/>
          </w:tcPr>
          <w:p w14:paraId="1FB2EC63" w14:textId="77777777" w:rsidR="007D6F19" w:rsidRPr="007D6F19" w:rsidRDefault="007D6F19" w:rsidP="00D24615">
            <w:pPr>
              <w:rPr>
                <w:sz w:val="20"/>
              </w:rPr>
            </w:pPr>
            <w:r w:rsidRPr="007D6F19">
              <w:rPr>
                <w:sz w:val="20"/>
              </w:rPr>
              <w:t>VOC Emissions From Petroleum Refinery Wastewater Systems</w:t>
            </w:r>
          </w:p>
        </w:tc>
        <w:tc>
          <w:tcPr>
            <w:tcW w:w="0" w:type="auto"/>
            <w:hideMark/>
          </w:tcPr>
          <w:p w14:paraId="2E235B8C" w14:textId="77777777" w:rsidR="007D6F19" w:rsidRPr="007D6F19" w:rsidRDefault="007D6F19" w:rsidP="00D24615">
            <w:pPr>
              <w:rPr>
                <w:sz w:val="20"/>
              </w:rPr>
            </w:pPr>
            <w:r w:rsidRPr="007D6F19">
              <w:rPr>
                <w:sz w:val="20"/>
              </w:rPr>
              <w:t>X</w:t>
            </w:r>
          </w:p>
        </w:tc>
        <w:tc>
          <w:tcPr>
            <w:tcW w:w="0" w:type="auto"/>
            <w:hideMark/>
          </w:tcPr>
          <w:p w14:paraId="1D7BCB93" w14:textId="77777777" w:rsidR="007D6F19" w:rsidRPr="007D6F19" w:rsidRDefault="007D6F19" w:rsidP="00D24615">
            <w:pPr>
              <w:rPr>
                <w:sz w:val="20"/>
              </w:rPr>
            </w:pPr>
            <w:r w:rsidRPr="007D6F19">
              <w:rPr>
                <w:sz w:val="20"/>
              </w:rPr>
              <w:t>X</w:t>
            </w:r>
          </w:p>
        </w:tc>
        <w:tc>
          <w:tcPr>
            <w:tcW w:w="0" w:type="auto"/>
            <w:hideMark/>
          </w:tcPr>
          <w:p w14:paraId="313D8558" w14:textId="77777777" w:rsidR="007D6F19" w:rsidRPr="007D6F19" w:rsidRDefault="007D6F19" w:rsidP="00D24615">
            <w:pPr>
              <w:rPr>
                <w:sz w:val="20"/>
              </w:rPr>
            </w:pPr>
            <w:r w:rsidRPr="007D6F19">
              <w:rPr>
                <w:sz w:val="20"/>
              </w:rPr>
              <w:t>X</w:t>
            </w:r>
          </w:p>
        </w:tc>
        <w:tc>
          <w:tcPr>
            <w:tcW w:w="0" w:type="auto"/>
            <w:hideMark/>
          </w:tcPr>
          <w:p w14:paraId="20314AA0" w14:textId="77777777" w:rsidR="007D6F19" w:rsidRPr="007D6F19" w:rsidRDefault="007D6F19" w:rsidP="00D24615">
            <w:pPr>
              <w:rPr>
                <w:sz w:val="20"/>
              </w:rPr>
            </w:pPr>
            <w:r w:rsidRPr="007D6F19">
              <w:rPr>
                <w:sz w:val="20"/>
              </w:rPr>
              <w:t>X</w:t>
            </w:r>
          </w:p>
        </w:tc>
      </w:tr>
      <w:tr w:rsidR="00D24615" w:rsidRPr="007D6F19" w14:paraId="6648A446" w14:textId="77777777" w:rsidTr="00D24615">
        <w:tc>
          <w:tcPr>
            <w:tcW w:w="0" w:type="auto"/>
            <w:hideMark/>
          </w:tcPr>
          <w:p w14:paraId="4CA75404" w14:textId="77777777" w:rsidR="007D6F19" w:rsidRPr="007D6F19" w:rsidRDefault="007D6F19" w:rsidP="00D24615">
            <w:pPr>
              <w:rPr>
                <w:sz w:val="20"/>
              </w:rPr>
            </w:pPr>
            <w:r w:rsidRPr="007D6F19">
              <w:rPr>
                <w:sz w:val="20"/>
              </w:rPr>
              <w:t>RRR</w:t>
            </w:r>
          </w:p>
        </w:tc>
        <w:tc>
          <w:tcPr>
            <w:tcW w:w="0" w:type="auto"/>
            <w:hideMark/>
          </w:tcPr>
          <w:p w14:paraId="4A4F0DD8" w14:textId="77777777" w:rsidR="007D6F19" w:rsidRPr="007D6F19" w:rsidRDefault="007D6F19" w:rsidP="00D24615">
            <w:pPr>
              <w:rPr>
                <w:sz w:val="20"/>
              </w:rPr>
            </w:pPr>
            <w:r w:rsidRPr="007D6F19">
              <w:rPr>
                <w:sz w:val="20"/>
              </w:rPr>
              <w:t>Volatile Organic Compound Emissions from Synthetic Organic Chemical Manufacturing Industry (SOCMI) Reactor Processes</w:t>
            </w:r>
          </w:p>
        </w:tc>
        <w:tc>
          <w:tcPr>
            <w:tcW w:w="0" w:type="auto"/>
            <w:hideMark/>
          </w:tcPr>
          <w:p w14:paraId="55D302FD" w14:textId="77777777" w:rsidR="007D6F19" w:rsidRPr="007D6F19" w:rsidRDefault="007D6F19" w:rsidP="00D24615">
            <w:pPr>
              <w:rPr>
                <w:sz w:val="20"/>
              </w:rPr>
            </w:pPr>
          </w:p>
        </w:tc>
        <w:tc>
          <w:tcPr>
            <w:tcW w:w="0" w:type="auto"/>
            <w:hideMark/>
          </w:tcPr>
          <w:p w14:paraId="1B2696DA" w14:textId="77777777" w:rsidR="007D6F19" w:rsidRPr="007D6F19" w:rsidRDefault="007D6F19" w:rsidP="00D24615">
            <w:pPr>
              <w:rPr>
                <w:sz w:val="20"/>
              </w:rPr>
            </w:pPr>
            <w:r w:rsidRPr="007D6F19">
              <w:rPr>
                <w:sz w:val="20"/>
              </w:rPr>
              <w:t>X</w:t>
            </w:r>
          </w:p>
        </w:tc>
        <w:tc>
          <w:tcPr>
            <w:tcW w:w="0" w:type="auto"/>
            <w:hideMark/>
          </w:tcPr>
          <w:p w14:paraId="3275F519" w14:textId="77777777" w:rsidR="007D6F19" w:rsidRPr="007D6F19" w:rsidRDefault="007D6F19" w:rsidP="00D24615">
            <w:pPr>
              <w:rPr>
                <w:sz w:val="20"/>
              </w:rPr>
            </w:pPr>
          </w:p>
        </w:tc>
        <w:tc>
          <w:tcPr>
            <w:tcW w:w="0" w:type="auto"/>
            <w:hideMark/>
          </w:tcPr>
          <w:p w14:paraId="724899FE" w14:textId="77777777" w:rsidR="007D6F19" w:rsidRPr="007D6F19" w:rsidRDefault="007D6F19" w:rsidP="00D24615">
            <w:pPr>
              <w:rPr>
                <w:sz w:val="20"/>
              </w:rPr>
            </w:pPr>
          </w:p>
        </w:tc>
      </w:tr>
      <w:tr w:rsidR="00D24615" w:rsidRPr="007D6F19" w14:paraId="3A1057CD" w14:textId="77777777" w:rsidTr="00D24615">
        <w:tc>
          <w:tcPr>
            <w:tcW w:w="0" w:type="auto"/>
            <w:hideMark/>
          </w:tcPr>
          <w:p w14:paraId="0BD30D24" w14:textId="77777777" w:rsidR="007D6F19" w:rsidRPr="007D6F19" w:rsidRDefault="007D6F19" w:rsidP="00D24615">
            <w:pPr>
              <w:rPr>
                <w:sz w:val="20"/>
              </w:rPr>
            </w:pPr>
            <w:r w:rsidRPr="007D6F19">
              <w:rPr>
                <w:sz w:val="20"/>
              </w:rPr>
              <w:t>SSS</w:t>
            </w:r>
          </w:p>
        </w:tc>
        <w:tc>
          <w:tcPr>
            <w:tcW w:w="0" w:type="auto"/>
            <w:hideMark/>
          </w:tcPr>
          <w:p w14:paraId="3AABCD49" w14:textId="77777777" w:rsidR="007D6F19" w:rsidRPr="007D6F19" w:rsidRDefault="007D6F19" w:rsidP="00D24615">
            <w:pPr>
              <w:rPr>
                <w:sz w:val="20"/>
              </w:rPr>
            </w:pPr>
            <w:r w:rsidRPr="007D6F19">
              <w:rPr>
                <w:sz w:val="20"/>
              </w:rPr>
              <w:t>Magnetic Tape Coating Facilities</w:t>
            </w:r>
          </w:p>
        </w:tc>
        <w:tc>
          <w:tcPr>
            <w:tcW w:w="0" w:type="auto"/>
            <w:hideMark/>
          </w:tcPr>
          <w:p w14:paraId="6BEF2DA1" w14:textId="77777777" w:rsidR="007D6F19" w:rsidRPr="007D6F19" w:rsidRDefault="007D6F19" w:rsidP="00D24615">
            <w:pPr>
              <w:rPr>
                <w:sz w:val="20"/>
              </w:rPr>
            </w:pPr>
            <w:r w:rsidRPr="007D6F19">
              <w:rPr>
                <w:sz w:val="20"/>
              </w:rPr>
              <w:t>X</w:t>
            </w:r>
          </w:p>
        </w:tc>
        <w:tc>
          <w:tcPr>
            <w:tcW w:w="0" w:type="auto"/>
            <w:hideMark/>
          </w:tcPr>
          <w:p w14:paraId="51B65799" w14:textId="77777777" w:rsidR="007D6F19" w:rsidRPr="007D6F19" w:rsidRDefault="007D6F19" w:rsidP="00D24615">
            <w:pPr>
              <w:rPr>
                <w:sz w:val="20"/>
              </w:rPr>
            </w:pPr>
            <w:r w:rsidRPr="007D6F19">
              <w:rPr>
                <w:sz w:val="20"/>
              </w:rPr>
              <w:t>X</w:t>
            </w:r>
          </w:p>
        </w:tc>
        <w:tc>
          <w:tcPr>
            <w:tcW w:w="0" w:type="auto"/>
            <w:hideMark/>
          </w:tcPr>
          <w:p w14:paraId="5B4B67D1" w14:textId="77777777" w:rsidR="007D6F19" w:rsidRPr="007D6F19" w:rsidRDefault="007D6F19" w:rsidP="00D24615">
            <w:pPr>
              <w:rPr>
                <w:sz w:val="20"/>
              </w:rPr>
            </w:pPr>
            <w:r w:rsidRPr="007D6F19">
              <w:rPr>
                <w:sz w:val="20"/>
              </w:rPr>
              <w:t>X</w:t>
            </w:r>
          </w:p>
        </w:tc>
        <w:tc>
          <w:tcPr>
            <w:tcW w:w="0" w:type="auto"/>
            <w:hideMark/>
          </w:tcPr>
          <w:p w14:paraId="76DA9197" w14:textId="77777777" w:rsidR="007D6F19" w:rsidRPr="007D6F19" w:rsidRDefault="007D6F19" w:rsidP="00D24615">
            <w:pPr>
              <w:rPr>
                <w:sz w:val="20"/>
              </w:rPr>
            </w:pPr>
            <w:r w:rsidRPr="007D6F19">
              <w:rPr>
                <w:sz w:val="20"/>
              </w:rPr>
              <w:t>X</w:t>
            </w:r>
          </w:p>
        </w:tc>
      </w:tr>
      <w:tr w:rsidR="00D24615" w:rsidRPr="007D6F19" w14:paraId="30341600" w14:textId="77777777" w:rsidTr="00D24615">
        <w:tc>
          <w:tcPr>
            <w:tcW w:w="0" w:type="auto"/>
            <w:hideMark/>
          </w:tcPr>
          <w:p w14:paraId="20051663" w14:textId="77777777" w:rsidR="007D6F19" w:rsidRPr="007D6F19" w:rsidRDefault="007D6F19" w:rsidP="00D24615">
            <w:pPr>
              <w:rPr>
                <w:sz w:val="20"/>
              </w:rPr>
            </w:pPr>
            <w:r w:rsidRPr="007D6F19">
              <w:rPr>
                <w:sz w:val="20"/>
              </w:rPr>
              <w:t>TTT</w:t>
            </w:r>
          </w:p>
        </w:tc>
        <w:tc>
          <w:tcPr>
            <w:tcW w:w="0" w:type="auto"/>
            <w:hideMark/>
          </w:tcPr>
          <w:p w14:paraId="7E388F4E" w14:textId="77777777" w:rsidR="007D6F19" w:rsidRPr="007D6F19" w:rsidRDefault="007D6F19" w:rsidP="00D24615">
            <w:pPr>
              <w:rPr>
                <w:sz w:val="20"/>
              </w:rPr>
            </w:pPr>
            <w:r w:rsidRPr="007D6F19">
              <w:rPr>
                <w:sz w:val="20"/>
              </w:rPr>
              <w:t>Industrial Surface Coating: Surface Coating of Plastic Parts for Business Machines</w:t>
            </w:r>
          </w:p>
        </w:tc>
        <w:tc>
          <w:tcPr>
            <w:tcW w:w="0" w:type="auto"/>
            <w:hideMark/>
          </w:tcPr>
          <w:p w14:paraId="5ADE9E24" w14:textId="77777777" w:rsidR="007D6F19" w:rsidRPr="007D6F19" w:rsidRDefault="007D6F19" w:rsidP="00D24615">
            <w:pPr>
              <w:rPr>
                <w:sz w:val="20"/>
              </w:rPr>
            </w:pPr>
            <w:r w:rsidRPr="007D6F19">
              <w:rPr>
                <w:sz w:val="20"/>
              </w:rPr>
              <w:t>X</w:t>
            </w:r>
          </w:p>
        </w:tc>
        <w:tc>
          <w:tcPr>
            <w:tcW w:w="0" w:type="auto"/>
            <w:hideMark/>
          </w:tcPr>
          <w:p w14:paraId="2965C031" w14:textId="77777777" w:rsidR="007D6F19" w:rsidRPr="007D6F19" w:rsidRDefault="007D6F19" w:rsidP="00D24615">
            <w:pPr>
              <w:rPr>
                <w:sz w:val="20"/>
              </w:rPr>
            </w:pPr>
            <w:r w:rsidRPr="007D6F19">
              <w:rPr>
                <w:sz w:val="20"/>
              </w:rPr>
              <w:t>X</w:t>
            </w:r>
          </w:p>
        </w:tc>
        <w:tc>
          <w:tcPr>
            <w:tcW w:w="0" w:type="auto"/>
            <w:hideMark/>
          </w:tcPr>
          <w:p w14:paraId="3F8AEDF8" w14:textId="77777777" w:rsidR="007D6F19" w:rsidRPr="007D6F19" w:rsidRDefault="007D6F19" w:rsidP="00D24615">
            <w:pPr>
              <w:rPr>
                <w:sz w:val="20"/>
              </w:rPr>
            </w:pPr>
            <w:r w:rsidRPr="007D6F19">
              <w:rPr>
                <w:sz w:val="20"/>
              </w:rPr>
              <w:t>X</w:t>
            </w:r>
          </w:p>
        </w:tc>
        <w:tc>
          <w:tcPr>
            <w:tcW w:w="0" w:type="auto"/>
            <w:hideMark/>
          </w:tcPr>
          <w:p w14:paraId="4FD81896" w14:textId="77777777" w:rsidR="007D6F19" w:rsidRPr="007D6F19" w:rsidRDefault="007D6F19" w:rsidP="00D24615">
            <w:pPr>
              <w:rPr>
                <w:sz w:val="20"/>
              </w:rPr>
            </w:pPr>
            <w:r w:rsidRPr="007D6F19">
              <w:rPr>
                <w:sz w:val="20"/>
              </w:rPr>
              <w:t>X</w:t>
            </w:r>
          </w:p>
        </w:tc>
      </w:tr>
      <w:tr w:rsidR="00D24615" w:rsidRPr="007D6F19" w14:paraId="786C6E54" w14:textId="77777777" w:rsidTr="00D24615">
        <w:tc>
          <w:tcPr>
            <w:tcW w:w="0" w:type="auto"/>
            <w:hideMark/>
          </w:tcPr>
          <w:p w14:paraId="593CB9DE" w14:textId="77777777" w:rsidR="007D6F19" w:rsidRPr="007D6F19" w:rsidRDefault="007D6F19" w:rsidP="00D24615">
            <w:pPr>
              <w:rPr>
                <w:sz w:val="20"/>
              </w:rPr>
            </w:pPr>
            <w:r w:rsidRPr="007D6F19">
              <w:rPr>
                <w:sz w:val="20"/>
              </w:rPr>
              <w:t>UUU</w:t>
            </w:r>
          </w:p>
        </w:tc>
        <w:tc>
          <w:tcPr>
            <w:tcW w:w="0" w:type="auto"/>
            <w:hideMark/>
          </w:tcPr>
          <w:p w14:paraId="09B35883" w14:textId="77777777" w:rsidR="007D6F19" w:rsidRPr="007D6F19" w:rsidRDefault="007D6F19" w:rsidP="00D24615">
            <w:pPr>
              <w:rPr>
                <w:sz w:val="20"/>
              </w:rPr>
            </w:pPr>
            <w:r w:rsidRPr="007D6F19">
              <w:rPr>
                <w:sz w:val="20"/>
              </w:rPr>
              <w:t>Calciners and Dryers in Mineral Industries</w:t>
            </w:r>
          </w:p>
        </w:tc>
        <w:tc>
          <w:tcPr>
            <w:tcW w:w="0" w:type="auto"/>
            <w:hideMark/>
          </w:tcPr>
          <w:p w14:paraId="40574B6B" w14:textId="77777777" w:rsidR="007D6F19" w:rsidRPr="007D6F19" w:rsidRDefault="007D6F19" w:rsidP="00D24615">
            <w:pPr>
              <w:rPr>
                <w:sz w:val="20"/>
              </w:rPr>
            </w:pPr>
          </w:p>
        </w:tc>
        <w:tc>
          <w:tcPr>
            <w:tcW w:w="0" w:type="auto"/>
            <w:hideMark/>
          </w:tcPr>
          <w:p w14:paraId="6FF519B1" w14:textId="77777777" w:rsidR="007D6F19" w:rsidRPr="007D6F19" w:rsidRDefault="007D6F19" w:rsidP="00D24615">
            <w:pPr>
              <w:rPr>
                <w:sz w:val="20"/>
              </w:rPr>
            </w:pPr>
            <w:r w:rsidRPr="007D6F19">
              <w:rPr>
                <w:sz w:val="20"/>
              </w:rPr>
              <w:t>X</w:t>
            </w:r>
          </w:p>
        </w:tc>
        <w:tc>
          <w:tcPr>
            <w:tcW w:w="0" w:type="auto"/>
            <w:hideMark/>
          </w:tcPr>
          <w:p w14:paraId="28E782A1" w14:textId="77777777" w:rsidR="007D6F19" w:rsidRPr="007D6F19" w:rsidRDefault="007D6F19" w:rsidP="00D24615">
            <w:pPr>
              <w:rPr>
                <w:sz w:val="20"/>
              </w:rPr>
            </w:pPr>
            <w:r w:rsidRPr="007D6F19">
              <w:rPr>
                <w:sz w:val="20"/>
              </w:rPr>
              <w:t>X</w:t>
            </w:r>
          </w:p>
        </w:tc>
        <w:tc>
          <w:tcPr>
            <w:tcW w:w="0" w:type="auto"/>
            <w:hideMark/>
          </w:tcPr>
          <w:p w14:paraId="548B208C" w14:textId="77777777" w:rsidR="007D6F19" w:rsidRPr="007D6F19" w:rsidRDefault="007D6F19" w:rsidP="00D24615">
            <w:pPr>
              <w:rPr>
                <w:sz w:val="20"/>
              </w:rPr>
            </w:pPr>
          </w:p>
        </w:tc>
      </w:tr>
      <w:tr w:rsidR="00D24615" w:rsidRPr="007D6F19" w14:paraId="1A2BACE7" w14:textId="77777777" w:rsidTr="00D24615">
        <w:tc>
          <w:tcPr>
            <w:tcW w:w="0" w:type="auto"/>
            <w:hideMark/>
          </w:tcPr>
          <w:p w14:paraId="72D173B0" w14:textId="77777777" w:rsidR="007D6F19" w:rsidRPr="007D6F19" w:rsidRDefault="007D6F19" w:rsidP="00D24615">
            <w:pPr>
              <w:rPr>
                <w:sz w:val="20"/>
              </w:rPr>
            </w:pPr>
            <w:r w:rsidRPr="007D6F19">
              <w:rPr>
                <w:sz w:val="20"/>
              </w:rPr>
              <w:t>VVV</w:t>
            </w:r>
          </w:p>
        </w:tc>
        <w:tc>
          <w:tcPr>
            <w:tcW w:w="0" w:type="auto"/>
            <w:hideMark/>
          </w:tcPr>
          <w:p w14:paraId="68502BC9" w14:textId="77777777" w:rsidR="007D6F19" w:rsidRPr="007D6F19" w:rsidRDefault="007D6F19" w:rsidP="00D24615">
            <w:pPr>
              <w:rPr>
                <w:sz w:val="20"/>
              </w:rPr>
            </w:pPr>
            <w:r w:rsidRPr="007D6F19">
              <w:rPr>
                <w:sz w:val="20"/>
              </w:rPr>
              <w:t>Polymeric Coating of Supporting Substrates Facilities</w:t>
            </w:r>
          </w:p>
        </w:tc>
        <w:tc>
          <w:tcPr>
            <w:tcW w:w="0" w:type="auto"/>
            <w:hideMark/>
          </w:tcPr>
          <w:p w14:paraId="66AC99CE" w14:textId="77777777" w:rsidR="007D6F19" w:rsidRPr="007D6F19" w:rsidRDefault="007D6F19" w:rsidP="00D24615">
            <w:pPr>
              <w:rPr>
                <w:sz w:val="20"/>
              </w:rPr>
            </w:pPr>
          </w:p>
        </w:tc>
        <w:tc>
          <w:tcPr>
            <w:tcW w:w="0" w:type="auto"/>
            <w:hideMark/>
          </w:tcPr>
          <w:p w14:paraId="0695613C" w14:textId="77777777" w:rsidR="007D6F19" w:rsidRPr="007D6F19" w:rsidRDefault="007D6F19" w:rsidP="00D24615">
            <w:pPr>
              <w:rPr>
                <w:sz w:val="20"/>
              </w:rPr>
            </w:pPr>
            <w:r w:rsidRPr="007D6F19">
              <w:rPr>
                <w:sz w:val="20"/>
              </w:rPr>
              <w:t>X</w:t>
            </w:r>
          </w:p>
        </w:tc>
        <w:tc>
          <w:tcPr>
            <w:tcW w:w="0" w:type="auto"/>
            <w:hideMark/>
          </w:tcPr>
          <w:p w14:paraId="2BBFF5C4" w14:textId="77777777" w:rsidR="007D6F19" w:rsidRPr="007D6F19" w:rsidRDefault="007D6F19" w:rsidP="00D24615">
            <w:pPr>
              <w:rPr>
                <w:sz w:val="20"/>
              </w:rPr>
            </w:pPr>
            <w:r w:rsidRPr="007D6F19">
              <w:rPr>
                <w:sz w:val="20"/>
              </w:rPr>
              <w:t>X</w:t>
            </w:r>
          </w:p>
        </w:tc>
        <w:tc>
          <w:tcPr>
            <w:tcW w:w="0" w:type="auto"/>
            <w:hideMark/>
          </w:tcPr>
          <w:p w14:paraId="7E44382A" w14:textId="77777777" w:rsidR="007D6F19" w:rsidRPr="007D6F19" w:rsidRDefault="007D6F19" w:rsidP="00D24615">
            <w:pPr>
              <w:rPr>
                <w:sz w:val="20"/>
              </w:rPr>
            </w:pPr>
            <w:r w:rsidRPr="007D6F19">
              <w:rPr>
                <w:sz w:val="20"/>
              </w:rPr>
              <w:t>X</w:t>
            </w:r>
          </w:p>
        </w:tc>
      </w:tr>
      <w:tr w:rsidR="00D24615" w:rsidRPr="007D6F19" w14:paraId="04C1DC8E" w14:textId="77777777" w:rsidTr="00D24615">
        <w:tc>
          <w:tcPr>
            <w:tcW w:w="0" w:type="auto"/>
            <w:hideMark/>
          </w:tcPr>
          <w:p w14:paraId="1894E752" w14:textId="77777777" w:rsidR="007D6F19" w:rsidRPr="007D6F19" w:rsidRDefault="007D6F19" w:rsidP="00D24615">
            <w:pPr>
              <w:rPr>
                <w:sz w:val="20"/>
              </w:rPr>
            </w:pPr>
            <w:r w:rsidRPr="007D6F19">
              <w:rPr>
                <w:sz w:val="20"/>
              </w:rPr>
              <w:t>WWW</w:t>
            </w:r>
          </w:p>
        </w:tc>
        <w:tc>
          <w:tcPr>
            <w:tcW w:w="0" w:type="auto"/>
            <w:hideMark/>
          </w:tcPr>
          <w:p w14:paraId="237B009E" w14:textId="77777777" w:rsidR="007D6F19" w:rsidRPr="007D6F19" w:rsidRDefault="007D6F19" w:rsidP="00D24615">
            <w:pPr>
              <w:rPr>
                <w:sz w:val="20"/>
              </w:rPr>
            </w:pPr>
            <w:r w:rsidRPr="007D6F19">
              <w:rPr>
                <w:sz w:val="20"/>
              </w:rPr>
              <w:t>Municipal Solid Waste Landfills</w:t>
            </w:r>
          </w:p>
        </w:tc>
        <w:tc>
          <w:tcPr>
            <w:tcW w:w="0" w:type="auto"/>
            <w:hideMark/>
          </w:tcPr>
          <w:p w14:paraId="40D38058" w14:textId="77777777" w:rsidR="007D6F19" w:rsidRPr="007D6F19" w:rsidRDefault="007D6F19" w:rsidP="00D24615">
            <w:pPr>
              <w:rPr>
                <w:sz w:val="20"/>
              </w:rPr>
            </w:pPr>
          </w:p>
        </w:tc>
        <w:tc>
          <w:tcPr>
            <w:tcW w:w="0" w:type="auto"/>
            <w:hideMark/>
          </w:tcPr>
          <w:p w14:paraId="0CEF8CBC" w14:textId="77777777" w:rsidR="007D6F19" w:rsidRPr="007D6F19" w:rsidRDefault="007D6F19" w:rsidP="00D24615">
            <w:pPr>
              <w:rPr>
                <w:sz w:val="20"/>
              </w:rPr>
            </w:pPr>
            <w:r w:rsidRPr="007D6F19">
              <w:rPr>
                <w:sz w:val="20"/>
              </w:rPr>
              <w:t>X</w:t>
            </w:r>
          </w:p>
        </w:tc>
        <w:tc>
          <w:tcPr>
            <w:tcW w:w="0" w:type="auto"/>
            <w:hideMark/>
          </w:tcPr>
          <w:p w14:paraId="5CF6B6D3" w14:textId="77777777" w:rsidR="007D6F19" w:rsidRPr="007D6F19" w:rsidRDefault="007D6F19" w:rsidP="00D24615">
            <w:pPr>
              <w:rPr>
                <w:sz w:val="20"/>
              </w:rPr>
            </w:pPr>
          </w:p>
        </w:tc>
        <w:tc>
          <w:tcPr>
            <w:tcW w:w="0" w:type="auto"/>
            <w:hideMark/>
          </w:tcPr>
          <w:p w14:paraId="7FD0B522" w14:textId="77777777" w:rsidR="007D6F19" w:rsidRPr="007D6F19" w:rsidRDefault="007D6F19" w:rsidP="00D24615">
            <w:pPr>
              <w:rPr>
                <w:sz w:val="20"/>
              </w:rPr>
            </w:pPr>
          </w:p>
        </w:tc>
      </w:tr>
      <w:tr w:rsidR="00D24615" w:rsidRPr="007D6F19" w14:paraId="3296E668" w14:textId="77777777" w:rsidTr="00D24615">
        <w:tc>
          <w:tcPr>
            <w:tcW w:w="0" w:type="auto"/>
            <w:hideMark/>
          </w:tcPr>
          <w:p w14:paraId="1C36E92A" w14:textId="77777777" w:rsidR="007D6F19" w:rsidRPr="007D6F19" w:rsidRDefault="007D6F19" w:rsidP="00D24615">
            <w:pPr>
              <w:rPr>
                <w:sz w:val="20"/>
              </w:rPr>
            </w:pPr>
            <w:r w:rsidRPr="007D6F19">
              <w:rPr>
                <w:sz w:val="20"/>
              </w:rPr>
              <w:t>AAAA</w:t>
            </w:r>
          </w:p>
        </w:tc>
        <w:tc>
          <w:tcPr>
            <w:tcW w:w="0" w:type="auto"/>
            <w:hideMark/>
          </w:tcPr>
          <w:p w14:paraId="019B9EDE" w14:textId="77777777" w:rsidR="007D6F19" w:rsidRPr="007D6F19" w:rsidRDefault="007D6F19" w:rsidP="00D24615">
            <w:pPr>
              <w:rPr>
                <w:sz w:val="20"/>
              </w:rPr>
            </w:pPr>
            <w:r w:rsidRPr="007D6F19">
              <w:rPr>
                <w:sz w:val="20"/>
              </w:rPr>
              <w:t>Small Municipal Waste Combustion Units for Which Construction is Commenced After August 30, 1999 or for Which Modification or Reconstruction is Commended After June 6, 2001</w:t>
            </w:r>
          </w:p>
        </w:tc>
        <w:tc>
          <w:tcPr>
            <w:tcW w:w="0" w:type="auto"/>
            <w:hideMark/>
          </w:tcPr>
          <w:p w14:paraId="4A2A5D60" w14:textId="77777777" w:rsidR="007D6F19" w:rsidRPr="007D6F19" w:rsidRDefault="007D6F19" w:rsidP="00D24615">
            <w:pPr>
              <w:rPr>
                <w:sz w:val="20"/>
              </w:rPr>
            </w:pPr>
          </w:p>
        </w:tc>
        <w:tc>
          <w:tcPr>
            <w:tcW w:w="0" w:type="auto"/>
            <w:hideMark/>
          </w:tcPr>
          <w:p w14:paraId="564D0497" w14:textId="77777777" w:rsidR="007D6F19" w:rsidRPr="007D6F19" w:rsidRDefault="007D6F19" w:rsidP="00D24615">
            <w:pPr>
              <w:rPr>
                <w:sz w:val="20"/>
              </w:rPr>
            </w:pPr>
            <w:r w:rsidRPr="007D6F19">
              <w:rPr>
                <w:sz w:val="20"/>
              </w:rPr>
              <w:t>X</w:t>
            </w:r>
          </w:p>
        </w:tc>
        <w:tc>
          <w:tcPr>
            <w:tcW w:w="0" w:type="auto"/>
            <w:hideMark/>
          </w:tcPr>
          <w:p w14:paraId="63B5FC8E" w14:textId="77777777" w:rsidR="007D6F19" w:rsidRPr="007D6F19" w:rsidRDefault="007D6F19" w:rsidP="00D24615">
            <w:pPr>
              <w:rPr>
                <w:sz w:val="20"/>
              </w:rPr>
            </w:pPr>
          </w:p>
        </w:tc>
        <w:tc>
          <w:tcPr>
            <w:tcW w:w="0" w:type="auto"/>
            <w:hideMark/>
          </w:tcPr>
          <w:p w14:paraId="57A6BC69" w14:textId="77777777" w:rsidR="007D6F19" w:rsidRPr="007D6F19" w:rsidRDefault="007D6F19" w:rsidP="00D24615">
            <w:pPr>
              <w:rPr>
                <w:sz w:val="20"/>
              </w:rPr>
            </w:pPr>
          </w:p>
        </w:tc>
      </w:tr>
      <w:tr w:rsidR="00D24615" w:rsidRPr="007D6F19" w14:paraId="36AA558B" w14:textId="77777777" w:rsidTr="00D24615">
        <w:tc>
          <w:tcPr>
            <w:tcW w:w="0" w:type="auto"/>
            <w:hideMark/>
          </w:tcPr>
          <w:p w14:paraId="6211EA96" w14:textId="77777777" w:rsidR="007D6F19" w:rsidRPr="007D6F19" w:rsidRDefault="007D6F19" w:rsidP="00D24615">
            <w:pPr>
              <w:rPr>
                <w:sz w:val="20"/>
              </w:rPr>
            </w:pPr>
            <w:r w:rsidRPr="007D6F19">
              <w:rPr>
                <w:sz w:val="20"/>
              </w:rPr>
              <w:t>CCCC</w:t>
            </w:r>
          </w:p>
        </w:tc>
        <w:tc>
          <w:tcPr>
            <w:tcW w:w="0" w:type="auto"/>
            <w:hideMark/>
          </w:tcPr>
          <w:p w14:paraId="64616F48" w14:textId="77777777" w:rsidR="007D6F19" w:rsidRPr="007D6F19" w:rsidRDefault="007D6F19" w:rsidP="00D24615">
            <w:pPr>
              <w:rPr>
                <w:sz w:val="20"/>
              </w:rPr>
            </w:pPr>
            <w:r w:rsidRPr="007D6F19">
              <w:rPr>
                <w:sz w:val="20"/>
              </w:rPr>
              <w:t>Commercial and Industrial Solid Waste Incineration Units for Which Construction Is Commenced After November 30, 1999 or for Which Modification or Reconstruction Is Commenced on or After June 1, 2001</w:t>
            </w:r>
          </w:p>
        </w:tc>
        <w:tc>
          <w:tcPr>
            <w:tcW w:w="0" w:type="auto"/>
            <w:hideMark/>
          </w:tcPr>
          <w:p w14:paraId="08F7017D" w14:textId="77777777" w:rsidR="007D6F19" w:rsidRPr="007D6F19" w:rsidRDefault="007D6F19" w:rsidP="00D24615">
            <w:pPr>
              <w:rPr>
                <w:sz w:val="20"/>
              </w:rPr>
            </w:pPr>
          </w:p>
        </w:tc>
        <w:tc>
          <w:tcPr>
            <w:tcW w:w="0" w:type="auto"/>
            <w:hideMark/>
          </w:tcPr>
          <w:p w14:paraId="0700D435" w14:textId="77777777" w:rsidR="007D6F19" w:rsidRPr="007D6F19" w:rsidRDefault="007D6F19" w:rsidP="00D24615">
            <w:pPr>
              <w:rPr>
                <w:sz w:val="20"/>
              </w:rPr>
            </w:pPr>
            <w:r w:rsidRPr="007D6F19">
              <w:rPr>
                <w:sz w:val="20"/>
              </w:rPr>
              <w:t>X</w:t>
            </w:r>
          </w:p>
        </w:tc>
        <w:tc>
          <w:tcPr>
            <w:tcW w:w="0" w:type="auto"/>
            <w:hideMark/>
          </w:tcPr>
          <w:p w14:paraId="45D9A6C8" w14:textId="77777777" w:rsidR="007D6F19" w:rsidRPr="007D6F19" w:rsidRDefault="007D6F19" w:rsidP="00D24615">
            <w:pPr>
              <w:rPr>
                <w:sz w:val="20"/>
              </w:rPr>
            </w:pPr>
          </w:p>
        </w:tc>
        <w:tc>
          <w:tcPr>
            <w:tcW w:w="0" w:type="auto"/>
            <w:hideMark/>
          </w:tcPr>
          <w:p w14:paraId="49E022F8" w14:textId="77777777" w:rsidR="007D6F19" w:rsidRPr="007D6F19" w:rsidRDefault="007D6F19" w:rsidP="00D24615">
            <w:pPr>
              <w:rPr>
                <w:sz w:val="20"/>
              </w:rPr>
            </w:pPr>
          </w:p>
        </w:tc>
      </w:tr>
      <w:tr w:rsidR="00D24615" w:rsidRPr="007D6F19" w14:paraId="508AFBB3" w14:textId="77777777" w:rsidTr="00D24615">
        <w:tc>
          <w:tcPr>
            <w:tcW w:w="0" w:type="auto"/>
            <w:hideMark/>
          </w:tcPr>
          <w:p w14:paraId="3FA079FB" w14:textId="77777777" w:rsidR="007D6F19" w:rsidRPr="007D6F19" w:rsidRDefault="007D6F19" w:rsidP="00D24615">
            <w:pPr>
              <w:rPr>
                <w:sz w:val="20"/>
              </w:rPr>
            </w:pPr>
            <w:r w:rsidRPr="007D6F19">
              <w:rPr>
                <w:sz w:val="20"/>
              </w:rPr>
              <w:t>EEEE</w:t>
            </w:r>
          </w:p>
        </w:tc>
        <w:tc>
          <w:tcPr>
            <w:tcW w:w="0" w:type="auto"/>
            <w:hideMark/>
          </w:tcPr>
          <w:p w14:paraId="0A746CC7" w14:textId="77777777" w:rsidR="007D6F19" w:rsidRPr="007D6F19" w:rsidRDefault="007D6F19" w:rsidP="00D24615">
            <w:pPr>
              <w:rPr>
                <w:sz w:val="20"/>
              </w:rPr>
            </w:pPr>
            <w:r w:rsidRPr="007D6F19">
              <w:rPr>
                <w:sz w:val="20"/>
              </w:rPr>
              <w:t>Other Solid Waste Incineration Units for Which Construction is Commenced After December 9, 2004, or for Which Modification or Reconstruction is Commenced on or After June 16, 2006</w:t>
            </w:r>
          </w:p>
        </w:tc>
        <w:tc>
          <w:tcPr>
            <w:tcW w:w="0" w:type="auto"/>
            <w:hideMark/>
          </w:tcPr>
          <w:p w14:paraId="2F7DB28F" w14:textId="77777777" w:rsidR="007D6F19" w:rsidRPr="007D6F19" w:rsidRDefault="007D6F19" w:rsidP="00D24615">
            <w:pPr>
              <w:rPr>
                <w:sz w:val="20"/>
              </w:rPr>
            </w:pPr>
          </w:p>
        </w:tc>
        <w:tc>
          <w:tcPr>
            <w:tcW w:w="0" w:type="auto"/>
            <w:hideMark/>
          </w:tcPr>
          <w:p w14:paraId="0437EE7F" w14:textId="77777777" w:rsidR="007D6F19" w:rsidRPr="007D6F19" w:rsidRDefault="007D6F19" w:rsidP="00D24615">
            <w:pPr>
              <w:rPr>
                <w:sz w:val="20"/>
              </w:rPr>
            </w:pPr>
            <w:r w:rsidRPr="007D6F19">
              <w:rPr>
                <w:sz w:val="20"/>
              </w:rPr>
              <w:t>X</w:t>
            </w:r>
          </w:p>
        </w:tc>
        <w:tc>
          <w:tcPr>
            <w:tcW w:w="0" w:type="auto"/>
            <w:hideMark/>
          </w:tcPr>
          <w:p w14:paraId="70C529BE" w14:textId="77777777" w:rsidR="007D6F19" w:rsidRPr="007D6F19" w:rsidRDefault="007D6F19" w:rsidP="00D24615">
            <w:pPr>
              <w:rPr>
                <w:sz w:val="20"/>
              </w:rPr>
            </w:pPr>
          </w:p>
        </w:tc>
        <w:tc>
          <w:tcPr>
            <w:tcW w:w="0" w:type="auto"/>
            <w:hideMark/>
          </w:tcPr>
          <w:p w14:paraId="56DF5349" w14:textId="77777777" w:rsidR="007D6F19" w:rsidRPr="007D6F19" w:rsidRDefault="007D6F19" w:rsidP="00D24615">
            <w:pPr>
              <w:rPr>
                <w:sz w:val="20"/>
              </w:rPr>
            </w:pPr>
          </w:p>
        </w:tc>
      </w:tr>
      <w:tr w:rsidR="00D24615" w:rsidRPr="007D6F19" w14:paraId="2E7826CE" w14:textId="77777777" w:rsidTr="00D24615">
        <w:tc>
          <w:tcPr>
            <w:tcW w:w="0" w:type="auto"/>
            <w:hideMark/>
          </w:tcPr>
          <w:p w14:paraId="7EE6D63E" w14:textId="77777777" w:rsidR="007D6F19" w:rsidRPr="007D6F19" w:rsidRDefault="007D6F19" w:rsidP="00D24615">
            <w:pPr>
              <w:rPr>
                <w:sz w:val="20"/>
              </w:rPr>
            </w:pPr>
            <w:r w:rsidRPr="007D6F19">
              <w:rPr>
                <w:sz w:val="20"/>
              </w:rPr>
              <w:t>GGGG</w:t>
            </w:r>
          </w:p>
        </w:tc>
        <w:tc>
          <w:tcPr>
            <w:tcW w:w="0" w:type="auto"/>
            <w:hideMark/>
          </w:tcPr>
          <w:p w14:paraId="78B60F04" w14:textId="77777777" w:rsidR="007D6F19" w:rsidRPr="007D6F19" w:rsidRDefault="007D6F19" w:rsidP="00D24615">
            <w:pPr>
              <w:rPr>
                <w:sz w:val="20"/>
              </w:rPr>
            </w:pPr>
            <w:r w:rsidRPr="007D6F19">
              <w:rPr>
                <w:sz w:val="20"/>
              </w:rPr>
              <w:t>(Reserved)</w:t>
            </w:r>
          </w:p>
        </w:tc>
        <w:tc>
          <w:tcPr>
            <w:tcW w:w="0" w:type="auto"/>
            <w:hideMark/>
          </w:tcPr>
          <w:p w14:paraId="7B6B0E73" w14:textId="77777777" w:rsidR="007D6F19" w:rsidRPr="007D6F19" w:rsidRDefault="007D6F19" w:rsidP="00D24615">
            <w:pPr>
              <w:rPr>
                <w:sz w:val="20"/>
              </w:rPr>
            </w:pPr>
          </w:p>
        </w:tc>
        <w:tc>
          <w:tcPr>
            <w:tcW w:w="0" w:type="auto"/>
            <w:hideMark/>
          </w:tcPr>
          <w:p w14:paraId="551657AC" w14:textId="77777777" w:rsidR="007D6F19" w:rsidRPr="007D6F19" w:rsidRDefault="007D6F19" w:rsidP="00D24615">
            <w:pPr>
              <w:rPr>
                <w:sz w:val="20"/>
              </w:rPr>
            </w:pPr>
          </w:p>
        </w:tc>
        <w:tc>
          <w:tcPr>
            <w:tcW w:w="0" w:type="auto"/>
            <w:hideMark/>
          </w:tcPr>
          <w:p w14:paraId="552E521A" w14:textId="77777777" w:rsidR="007D6F19" w:rsidRPr="007D6F19" w:rsidRDefault="007D6F19" w:rsidP="00D24615">
            <w:pPr>
              <w:rPr>
                <w:sz w:val="20"/>
              </w:rPr>
            </w:pPr>
          </w:p>
        </w:tc>
        <w:tc>
          <w:tcPr>
            <w:tcW w:w="0" w:type="auto"/>
            <w:hideMark/>
          </w:tcPr>
          <w:p w14:paraId="6D108982" w14:textId="77777777" w:rsidR="007D6F19" w:rsidRPr="007D6F19" w:rsidRDefault="007D6F19" w:rsidP="00D24615">
            <w:pPr>
              <w:rPr>
                <w:sz w:val="20"/>
              </w:rPr>
            </w:pPr>
          </w:p>
        </w:tc>
      </w:tr>
      <w:tr w:rsidR="00D24615" w:rsidRPr="007D6F19" w14:paraId="4065DEFA" w14:textId="77777777" w:rsidTr="00D24615">
        <w:tc>
          <w:tcPr>
            <w:tcW w:w="0" w:type="auto"/>
            <w:hideMark/>
          </w:tcPr>
          <w:p w14:paraId="527579F0" w14:textId="77777777" w:rsidR="007D6F19" w:rsidRPr="007D6F19" w:rsidRDefault="007D6F19" w:rsidP="00D24615">
            <w:pPr>
              <w:rPr>
                <w:sz w:val="20"/>
              </w:rPr>
            </w:pPr>
            <w:r w:rsidRPr="007D6F19">
              <w:rPr>
                <w:sz w:val="20"/>
              </w:rPr>
              <w:t>HHHH</w:t>
            </w:r>
          </w:p>
        </w:tc>
        <w:tc>
          <w:tcPr>
            <w:tcW w:w="0" w:type="auto"/>
            <w:hideMark/>
          </w:tcPr>
          <w:p w14:paraId="7FD3C280" w14:textId="77777777" w:rsidR="007D6F19" w:rsidRPr="007D6F19" w:rsidRDefault="007D6F19" w:rsidP="00D24615">
            <w:pPr>
              <w:rPr>
                <w:sz w:val="20"/>
              </w:rPr>
            </w:pPr>
            <w:r w:rsidRPr="007D6F19">
              <w:rPr>
                <w:sz w:val="20"/>
              </w:rPr>
              <w:t>(Reserved)</w:t>
            </w:r>
          </w:p>
        </w:tc>
        <w:tc>
          <w:tcPr>
            <w:tcW w:w="0" w:type="auto"/>
            <w:hideMark/>
          </w:tcPr>
          <w:p w14:paraId="79D9B24A" w14:textId="77777777" w:rsidR="007D6F19" w:rsidRPr="007D6F19" w:rsidRDefault="007D6F19" w:rsidP="00D24615">
            <w:pPr>
              <w:rPr>
                <w:sz w:val="20"/>
              </w:rPr>
            </w:pPr>
          </w:p>
        </w:tc>
        <w:tc>
          <w:tcPr>
            <w:tcW w:w="0" w:type="auto"/>
            <w:hideMark/>
          </w:tcPr>
          <w:p w14:paraId="2F99C296" w14:textId="77777777" w:rsidR="007D6F19" w:rsidRPr="007D6F19" w:rsidRDefault="007D6F19" w:rsidP="00D24615">
            <w:pPr>
              <w:rPr>
                <w:sz w:val="20"/>
              </w:rPr>
            </w:pPr>
          </w:p>
        </w:tc>
        <w:tc>
          <w:tcPr>
            <w:tcW w:w="0" w:type="auto"/>
            <w:hideMark/>
          </w:tcPr>
          <w:p w14:paraId="38CAB827" w14:textId="77777777" w:rsidR="007D6F19" w:rsidRPr="007D6F19" w:rsidRDefault="007D6F19" w:rsidP="00D24615">
            <w:pPr>
              <w:rPr>
                <w:sz w:val="20"/>
              </w:rPr>
            </w:pPr>
          </w:p>
        </w:tc>
        <w:tc>
          <w:tcPr>
            <w:tcW w:w="0" w:type="auto"/>
            <w:hideMark/>
          </w:tcPr>
          <w:p w14:paraId="54078AD5" w14:textId="77777777" w:rsidR="007D6F19" w:rsidRPr="007D6F19" w:rsidRDefault="007D6F19" w:rsidP="00D24615">
            <w:pPr>
              <w:rPr>
                <w:sz w:val="20"/>
              </w:rPr>
            </w:pPr>
          </w:p>
        </w:tc>
      </w:tr>
      <w:tr w:rsidR="00D24615" w:rsidRPr="007D6F19" w14:paraId="56308959" w14:textId="77777777" w:rsidTr="00D24615">
        <w:tc>
          <w:tcPr>
            <w:tcW w:w="0" w:type="auto"/>
            <w:hideMark/>
          </w:tcPr>
          <w:p w14:paraId="1F27EF3E" w14:textId="77777777" w:rsidR="007D6F19" w:rsidRPr="007D6F19" w:rsidRDefault="007D6F19" w:rsidP="00D24615">
            <w:pPr>
              <w:rPr>
                <w:sz w:val="20"/>
              </w:rPr>
            </w:pPr>
            <w:r w:rsidRPr="007D6F19">
              <w:rPr>
                <w:sz w:val="20"/>
              </w:rPr>
              <w:t>IIII</w:t>
            </w:r>
          </w:p>
        </w:tc>
        <w:tc>
          <w:tcPr>
            <w:tcW w:w="0" w:type="auto"/>
            <w:hideMark/>
          </w:tcPr>
          <w:p w14:paraId="5A11EFDE" w14:textId="77777777" w:rsidR="007D6F19" w:rsidRPr="007D6F19" w:rsidRDefault="007D6F19" w:rsidP="00D24615">
            <w:pPr>
              <w:rPr>
                <w:sz w:val="20"/>
              </w:rPr>
            </w:pPr>
            <w:r w:rsidRPr="007D6F19">
              <w:rPr>
                <w:sz w:val="20"/>
              </w:rPr>
              <w:t>Stationary Compression Ignition Internal Combustion Engines</w:t>
            </w:r>
          </w:p>
        </w:tc>
        <w:tc>
          <w:tcPr>
            <w:tcW w:w="0" w:type="auto"/>
            <w:hideMark/>
          </w:tcPr>
          <w:p w14:paraId="7D2C0963" w14:textId="77777777" w:rsidR="007D6F19" w:rsidRPr="007D6F19" w:rsidRDefault="007D6F19" w:rsidP="00D24615">
            <w:pPr>
              <w:rPr>
                <w:sz w:val="20"/>
              </w:rPr>
            </w:pPr>
          </w:p>
        </w:tc>
        <w:tc>
          <w:tcPr>
            <w:tcW w:w="0" w:type="auto"/>
            <w:hideMark/>
          </w:tcPr>
          <w:p w14:paraId="1D7110D4" w14:textId="77777777" w:rsidR="007D6F19" w:rsidRPr="007D6F19" w:rsidRDefault="007D6F19" w:rsidP="00D24615">
            <w:pPr>
              <w:rPr>
                <w:sz w:val="20"/>
              </w:rPr>
            </w:pPr>
            <w:r w:rsidRPr="007D6F19">
              <w:rPr>
                <w:sz w:val="20"/>
              </w:rPr>
              <w:t>X</w:t>
            </w:r>
          </w:p>
        </w:tc>
        <w:tc>
          <w:tcPr>
            <w:tcW w:w="0" w:type="auto"/>
            <w:hideMark/>
          </w:tcPr>
          <w:p w14:paraId="159F6438" w14:textId="77777777" w:rsidR="007D6F19" w:rsidRPr="007D6F19" w:rsidRDefault="007D6F19" w:rsidP="00D24615">
            <w:pPr>
              <w:rPr>
                <w:sz w:val="20"/>
              </w:rPr>
            </w:pPr>
          </w:p>
        </w:tc>
        <w:tc>
          <w:tcPr>
            <w:tcW w:w="0" w:type="auto"/>
            <w:hideMark/>
          </w:tcPr>
          <w:p w14:paraId="1ED46B99" w14:textId="77777777" w:rsidR="007D6F19" w:rsidRPr="007D6F19" w:rsidRDefault="007D6F19" w:rsidP="00D24615">
            <w:pPr>
              <w:rPr>
                <w:sz w:val="20"/>
              </w:rPr>
            </w:pPr>
          </w:p>
        </w:tc>
      </w:tr>
      <w:tr w:rsidR="00D24615" w:rsidRPr="007D6F19" w14:paraId="2D87121A" w14:textId="77777777" w:rsidTr="00D24615">
        <w:tc>
          <w:tcPr>
            <w:tcW w:w="0" w:type="auto"/>
            <w:hideMark/>
          </w:tcPr>
          <w:p w14:paraId="1F120116" w14:textId="77777777" w:rsidR="007D6F19" w:rsidRPr="007D6F19" w:rsidRDefault="007D6F19" w:rsidP="00D24615">
            <w:pPr>
              <w:rPr>
                <w:sz w:val="20"/>
              </w:rPr>
            </w:pPr>
            <w:r w:rsidRPr="007D6F19">
              <w:rPr>
                <w:sz w:val="20"/>
              </w:rPr>
              <w:t>JJJJ</w:t>
            </w:r>
          </w:p>
        </w:tc>
        <w:tc>
          <w:tcPr>
            <w:tcW w:w="0" w:type="auto"/>
            <w:hideMark/>
          </w:tcPr>
          <w:p w14:paraId="10C07619" w14:textId="77777777" w:rsidR="007D6F19" w:rsidRPr="007D6F19" w:rsidRDefault="007D6F19" w:rsidP="00D24615">
            <w:pPr>
              <w:rPr>
                <w:sz w:val="20"/>
              </w:rPr>
            </w:pPr>
            <w:r w:rsidRPr="007D6F19">
              <w:rPr>
                <w:sz w:val="20"/>
              </w:rPr>
              <w:t>Stationary Spark Ignition Internal Combustion Engines</w:t>
            </w:r>
          </w:p>
        </w:tc>
        <w:tc>
          <w:tcPr>
            <w:tcW w:w="0" w:type="auto"/>
            <w:hideMark/>
          </w:tcPr>
          <w:p w14:paraId="427F4D09" w14:textId="77777777" w:rsidR="007D6F19" w:rsidRPr="007D6F19" w:rsidRDefault="007D6F19" w:rsidP="00D24615">
            <w:pPr>
              <w:rPr>
                <w:sz w:val="20"/>
              </w:rPr>
            </w:pPr>
          </w:p>
        </w:tc>
        <w:tc>
          <w:tcPr>
            <w:tcW w:w="0" w:type="auto"/>
            <w:hideMark/>
          </w:tcPr>
          <w:p w14:paraId="28BB35B3" w14:textId="77777777" w:rsidR="007D6F19" w:rsidRPr="007D6F19" w:rsidRDefault="007D6F19" w:rsidP="00D24615">
            <w:pPr>
              <w:rPr>
                <w:sz w:val="20"/>
              </w:rPr>
            </w:pPr>
            <w:r w:rsidRPr="007D6F19">
              <w:rPr>
                <w:sz w:val="20"/>
              </w:rPr>
              <w:t>X</w:t>
            </w:r>
          </w:p>
        </w:tc>
        <w:tc>
          <w:tcPr>
            <w:tcW w:w="0" w:type="auto"/>
            <w:hideMark/>
          </w:tcPr>
          <w:p w14:paraId="3107EF4B" w14:textId="77777777" w:rsidR="007D6F19" w:rsidRPr="007D6F19" w:rsidRDefault="007D6F19" w:rsidP="00D24615">
            <w:pPr>
              <w:rPr>
                <w:sz w:val="20"/>
              </w:rPr>
            </w:pPr>
          </w:p>
        </w:tc>
        <w:tc>
          <w:tcPr>
            <w:tcW w:w="0" w:type="auto"/>
            <w:hideMark/>
          </w:tcPr>
          <w:p w14:paraId="1873CCDE" w14:textId="77777777" w:rsidR="007D6F19" w:rsidRPr="007D6F19" w:rsidRDefault="007D6F19" w:rsidP="00D24615">
            <w:pPr>
              <w:rPr>
                <w:sz w:val="20"/>
              </w:rPr>
            </w:pPr>
          </w:p>
        </w:tc>
      </w:tr>
      <w:tr w:rsidR="00D24615" w:rsidRPr="007D6F19" w14:paraId="0A93771C" w14:textId="77777777" w:rsidTr="00D24615">
        <w:tc>
          <w:tcPr>
            <w:tcW w:w="0" w:type="auto"/>
            <w:hideMark/>
          </w:tcPr>
          <w:p w14:paraId="31CE44CA" w14:textId="77777777" w:rsidR="007D6F19" w:rsidRPr="007D6F19" w:rsidRDefault="007D6F19" w:rsidP="00D24615">
            <w:pPr>
              <w:rPr>
                <w:sz w:val="20"/>
              </w:rPr>
            </w:pPr>
            <w:r w:rsidRPr="007D6F19">
              <w:rPr>
                <w:sz w:val="20"/>
              </w:rPr>
              <w:t>KKKK</w:t>
            </w:r>
          </w:p>
        </w:tc>
        <w:tc>
          <w:tcPr>
            <w:tcW w:w="0" w:type="auto"/>
            <w:hideMark/>
          </w:tcPr>
          <w:p w14:paraId="5131CEF3" w14:textId="77777777" w:rsidR="007D6F19" w:rsidRPr="007D6F19" w:rsidRDefault="007D6F19" w:rsidP="00D24615">
            <w:pPr>
              <w:rPr>
                <w:sz w:val="20"/>
              </w:rPr>
            </w:pPr>
            <w:r w:rsidRPr="007D6F19">
              <w:rPr>
                <w:sz w:val="20"/>
              </w:rPr>
              <w:t>Stationary Combustion Turbines</w:t>
            </w:r>
          </w:p>
        </w:tc>
        <w:tc>
          <w:tcPr>
            <w:tcW w:w="0" w:type="auto"/>
            <w:hideMark/>
          </w:tcPr>
          <w:p w14:paraId="7EDD2ABF" w14:textId="77777777" w:rsidR="007D6F19" w:rsidRPr="007D6F19" w:rsidRDefault="007D6F19" w:rsidP="00D24615">
            <w:pPr>
              <w:rPr>
                <w:sz w:val="20"/>
              </w:rPr>
            </w:pPr>
          </w:p>
        </w:tc>
        <w:tc>
          <w:tcPr>
            <w:tcW w:w="0" w:type="auto"/>
            <w:hideMark/>
          </w:tcPr>
          <w:p w14:paraId="05BDE5DD" w14:textId="77777777" w:rsidR="007D6F19" w:rsidRPr="007D6F19" w:rsidRDefault="007D6F19" w:rsidP="00D24615">
            <w:pPr>
              <w:rPr>
                <w:sz w:val="20"/>
              </w:rPr>
            </w:pPr>
            <w:r w:rsidRPr="007D6F19">
              <w:rPr>
                <w:sz w:val="20"/>
              </w:rPr>
              <w:t>X</w:t>
            </w:r>
          </w:p>
        </w:tc>
        <w:tc>
          <w:tcPr>
            <w:tcW w:w="0" w:type="auto"/>
            <w:hideMark/>
          </w:tcPr>
          <w:p w14:paraId="61280827" w14:textId="77777777" w:rsidR="007D6F19" w:rsidRPr="007D6F19" w:rsidRDefault="007D6F19" w:rsidP="00D24615">
            <w:pPr>
              <w:rPr>
                <w:sz w:val="20"/>
              </w:rPr>
            </w:pPr>
          </w:p>
        </w:tc>
        <w:tc>
          <w:tcPr>
            <w:tcW w:w="0" w:type="auto"/>
            <w:hideMark/>
          </w:tcPr>
          <w:p w14:paraId="57CDBB33" w14:textId="77777777" w:rsidR="007D6F19" w:rsidRPr="007D6F19" w:rsidRDefault="007D6F19" w:rsidP="00D24615">
            <w:pPr>
              <w:rPr>
                <w:sz w:val="20"/>
              </w:rPr>
            </w:pPr>
          </w:p>
        </w:tc>
      </w:tr>
      <w:tr w:rsidR="00D24615" w:rsidRPr="007D6F19" w14:paraId="00046204" w14:textId="77777777" w:rsidTr="00D24615">
        <w:tc>
          <w:tcPr>
            <w:tcW w:w="0" w:type="auto"/>
            <w:hideMark/>
          </w:tcPr>
          <w:p w14:paraId="564D3002" w14:textId="77777777" w:rsidR="007D6F19" w:rsidRPr="007D6F19" w:rsidRDefault="007D6F19" w:rsidP="00D24615">
            <w:pPr>
              <w:rPr>
                <w:sz w:val="20"/>
              </w:rPr>
            </w:pPr>
            <w:r w:rsidRPr="007D6F19">
              <w:rPr>
                <w:sz w:val="20"/>
              </w:rPr>
              <w:t>LLLL</w:t>
            </w:r>
          </w:p>
        </w:tc>
        <w:tc>
          <w:tcPr>
            <w:tcW w:w="0" w:type="auto"/>
            <w:hideMark/>
          </w:tcPr>
          <w:p w14:paraId="6A379776" w14:textId="77777777" w:rsidR="007D6F19" w:rsidRPr="007D6F19" w:rsidRDefault="007D6F19" w:rsidP="00D24615">
            <w:pPr>
              <w:rPr>
                <w:sz w:val="20"/>
              </w:rPr>
            </w:pPr>
            <w:r w:rsidRPr="007D6F19">
              <w:rPr>
                <w:sz w:val="20"/>
              </w:rPr>
              <w:t>New Sewage Sludge Incineration Units</w:t>
            </w:r>
          </w:p>
        </w:tc>
        <w:tc>
          <w:tcPr>
            <w:tcW w:w="0" w:type="auto"/>
            <w:hideMark/>
          </w:tcPr>
          <w:p w14:paraId="71BA88CB" w14:textId="77777777" w:rsidR="007D6F19" w:rsidRPr="007D6F19" w:rsidRDefault="007D6F19" w:rsidP="00D24615">
            <w:pPr>
              <w:rPr>
                <w:sz w:val="20"/>
              </w:rPr>
            </w:pPr>
          </w:p>
        </w:tc>
        <w:tc>
          <w:tcPr>
            <w:tcW w:w="0" w:type="auto"/>
            <w:hideMark/>
          </w:tcPr>
          <w:p w14:paraId="1C1EC869" w14:textId="77777777" w:rsidR="007D6F19" w:rsidRPr="007D6F19" w:rsidRDefault="007D6F19" w:rsidP="00D24615">
            <w:pPr>
              <w:rPr>
                <w:sz w:val="20"/>
              </w:rPr>
            </w:pPr>
          </w:p>
        </w:tc>
        <w:tc>
          <w:tcPr>
            <w:tcW w:w="0" w:type="auto"/>
            <w:hideMark/>
          </w:tcPr>
          <w:p w14:paraId="63FB36F0" w14:textId="77777777" w:rsidR="007D6F19" w:rsidRPr="007D6F19" w:rsidRDefault="007D6F19" w:rsidP="00D24615">
            <w:pPr>
              <w:rPr>
                <w:sz w:val="20"/>
              </w:rPr>
            </w:pPr>
          </w:p>
        </w:tc>
        <w:tc>
          <w:tcPr>
            <w:tcW w:w="0" w:type="auto"/>
            <w:hideMark/>
          </w:tcPr>
          <w:p w14:paraId="37778A60" w14:textId="77777777" w:rsidR="007D6F19" w:rsidRPr="007D6F19" w:rsidRDefault="007D6F19" w:rsidP="00D24615">
            <w:pPr>
              <w:rPr>
                <w:sz w:val="20"/>
              </w:rPr>
            </w:pPr>
          </w:p>
        </w:tc>
      </w:tr>
      <w:tr w:rsidR="007D6F19" w:rsidRPr="007D6F19" w14:paraId="0EF3C74D" w14:textId="77777777" w:rsidTr="00D24615">
        <w:tc>
          <w:tcPr>
            <w:tcW w:w="0" w:type="auto"/>
            <w:hideMark/>
          </w:tcPr>
          <w:p w14:paraId="4330DE76" w14:textId="77777777" w:rsidR="007D6F19" w:rsidRPr="007D6F19" w:rsidRDefault="007D6F19" w:rsidP="00D24615">
            <w:pPr>
              <w:rPr>
                <w:sz w:val="20"/>
              </w:rPr>
            </w:pPr>
            <w:r w:rsidRPr="007D6F19">
              <w:rPr>
                <w:sz w:val="20"/>
              </w:rPr>
              <w:t>OOOO</w:t>
            </w:r>
          </w:p>
        </w:tc>
        <w:tc>
          <w:tcPr>
            <w:tcW w:w="0" w:type="auto"/>
            <w:hideMark/>
          </w:tcPr>
          <w:p w14:paraId="44D338BF" w14:textId="77777777" w:rsidR="007D6F19" w:rsidRPr="007D6F19" w:rsidRDefault="007D6F19" w:rsidP="00D24615">
            <w:pPr>
              <w:rPr>
                <w:sz w:val="20"/>
              </w:rPr>
            </w:pPr>
            <w:r w:rsidRPr="007D6F19">
              <w:rPr>
                <w:sz w:val="20"/>
              </w:rPr>
              <w:t>Crude Oil and Natural Gas Production, Transmission, and Distribution</w:t>
            </w:r>
          </w:p>
        </w:tc>
        <w:tc>
          <w:tcPr>
            <w:tcW w:w="0" w:type="auto"/>
            <w:hideMark/>
          </w:tcPr>
          <w:p w14:paraId="7634E3F4" w14:textId="77777777" w:rsidR="007D6F19" w:rsidRPr="007D6F19" w:rsidRDefault="007D6F19" w:rsidP="00D24615">
            <w:pPr>
              <w:rPr>
                <w:sz w:val="20"/>
              </w:rPr>
            </w:pPr>
          </w:p>
        </w:tc>
        <w:tc>
          <w:tcPr>
            <w:tcW w:w="0" w:type="auto"/>
            <w:hideMark/>
          </w:tcPr>
          <w:p w14:paraId="661A0F69" w14:textId="77777777" w:rsidR="007D6F19" w:rsidRPr="007D6F19" w:rsidRDefault="007D6F19" w:rsidP="00D24615">
            <w:pPr>
              <w:rPr>
                <w:sz w:val="20"/>
              </w:rPr>
            </w:pPr>
          </w:p>
        </w:tc>
        <w:tc>
          <w:tcPr>
            <w:tcW w:w="0" w:type="auto"/>
            <w:hideMark/>
          </w:tcPr>
          <w:p w14:paraId="10CE0E15" w14:textId="77777777" w:rsidR="007D6F19" w:rsidRPr="007D6F19" w:rsidRDefault="007D6F19" w:rsidP="00D24615">
            <w:pPr>
              <w:rPr>
                <w:sz w:val="20"/>
              </w:rPr>
            </w:pPr>
          </w:p>
        </w:tc>
        <w:tc>
          <w:tcPr>
            <w:tcW w:w="0" w:type="auto"/>
            <w:hideMark/>
          </w:tcPr>
          <w:p w14:paraId="4BFEF46D" w14:textId="77777777" w:rsidR="007D6F19" w:rsidRPr="007D6F19" w:rsidRDefault="007D6F19" w:rsidP="00D24615">
            <w:pPr>
              <w:rPr>
                <w:sz w:val="20"/>
              </w:rPr>
            </w:pPr>
          </w:p>
        </w:tc>
      </w:tr>
    </w:tbl>
    <w:p w14:paraId="3931965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14:paraId="3E603D86"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Style w:val="TableGridLight"/>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544"/>
        <w:gridCol w:w="1105"/>
        <w:gridCol w:w="1474"/>
        <w:gridCol w:w="992"/>
        <w:gridCol w:w="1350"/>
      </w:tblGrid>
      <w:tr w:rsidR="007D6F19" w:rsidRPr="007D6F19" w14:paraId="737C1528" w14:textId="77777777" w:rsidTr="00FC5E03">
        <w:tc>
          <w:tcPr>
            <w:tcW w:w="0" w:type="auto"/>
            <w:vMerge w:val="restart"/>
            <w:hideMark/>
          </w:tcPr>
          <w:p w14:paraId="0D251BF1" w14:textId="77777777" w:rsidR="007D6F19" w:rsidRPr="007D6F19" w:rsidRDefault="007D6F19" w:rsidP="00FC5E03">
            <w:pPr>
              <w:rPr>
                <w:b/>
                <w:bCs/>
                <w:sz w:val="20"/>
              </w:rPr>
            </w:pPr>
            <w:r w:rsidRPr="007D6F19">
              <w:rPr>
                <w:b/>
                <w:bCs/>
                <w:sz w:val="20"/>
              </w:rPr>
              <w:t>   </w:t>
            </w:r>
          </w:p>
        </w:tc>
        <w:tc>
          <w:tcPr>
            <w:tcW w:w="2216" w:type="pct"/>
            <w:vMerge w:val="restart"/>
            <w:hideMark/>
          </w:tcPr>
          <w:p w14:paraId="63ADB35B" w14:textId="77777777" w:rsidR="007D6F19" w:rsidRPr="007D6F19" w:rsidRDefault="007D6F19" w:rsidP="00FC5E03">
            <w:pPr>
              <w:rPr>
                <w:b/>
                <w:bCs/>
                <w:sz w:val="20"/>
              </w:rPr>
            </w:pPr>
            <w:r w:rsidRPr="007D6F19">
              <w:rPr>
                <w:b/>
                <w:bCs/>
                <w:sz w:val="20"/>
              </w:rPr>
              <w:t xml:space="preserve">Subpart </w:t>
            </w:r>
          </w:p>
        </w:tc>
        <w:tc>
          <w:tcPr>
            <w:tcW w:w="2402" w:type="pct"/>
            <w:gridSpan w:val="4"/>
            <w:hideMark/>
          </w:tcPr>
          <w:p w14:paraId="19C69CDA" w14:textId="77777777" w:rsidR="007D6F19" w:rsidRPr="007D6F19" w:rsidRDefault="007D6F19" w:rsidP="00FC5E03">
            <w:pPr>
              <w:rPr>
                <w:b/>
                <w:bCs/>
                <w:sz w:val="20"/>
              </w:rPr>
            </w:pPr>
            <w:r w:rsidRPr="007D6F19">
              <w:rPr>
                <w:b/>
                <w:bCs/>
                <w:sz w:val="20"/>
              </w:rPr>
              <w:t xml:space="preserve">Air pollution control agency </w:t>
            </w:r>
          </w:p>
        </w:tc>
      </w:tr>
      <w:tr w:rsidR="00FC5E03" w:rsidRPr="007D6F19" w14:paraId="20680FEF" w14:textId="77777777" w:rsidTr="00FC5E03">
        <w:tc>
          <w:tcPr>
            <w:tcW w:w="0" w:type="auto"/>
            <w:vMerge/>
            <w:hideMark/>
          </w:tcPr>
          <w:p w14:paraId="7A44A80C" w14:textId="77777777" w:rsidR="007D6F19" w:rsidRPr="007D6F19" w:rsidRDefault="007D6F19" w:rsidP="00FC5E03">
            <w:pPr>
              <w:rPr>
                <w:b/>
                <w:bCs/>
                <w:sz w:val="20"/>
              </w:rPr>
            </w:pPr>
          </w:p>
        </w:tc>
        <w:tc>
          <w:tcPr>
            <w:tcW w:w="2216" w:type="pct"/>
            <w:vMerge/>
            <w:hideMark/>
          </w:tcPr>
          <w:p w14:paraId="36EFD2C4" w14:textId="77777777" w:rsidR="007D6F19" w:rsidRPr="007D6F19" w:rsidRDefault="007D6F19" w:rsidP="00FC5E03">
            <w:pPr>
              <w:rPr>
                <w:b/>
                <w:bCs/>
                <w:sz w:val="20"/>
              </w:rPr>
            </w:pPr>
          </w:p>
        </w:tc>
        <w:tc>
          <w:tcPr>
            <w:tcW w:w="0" w:type="auto"/>
            <w:hideMark/>
          </w:tcPr>
          <w:p w14:paraId="29756D2A" w14:textId="77777777" w:rsidR="007D6F19" w:rsidRPr="007D6F19" w:rsidRDefault="007D6F19" w:rsidP="00FC5E03">
            <w:pPr>
              <w:rPr>
                <w:b/>
                <w:bCs/>
                <w:sz w:val="20"/>
              </w:rPr>
            </w:pPr>
            <w:r w:rsidRPr="007D6F19">
              <w:rPr>
                <w:b/>
                <w:bCs/>
                <w:sz w:val="20"/>
              </w:rPr>
              <w:t xml:space="preserve">Northern Sierra AQMD </w:t>
            </w:r>
          </w:p>
        </w:tc>
        <w:tc>
          <w:tcPr>
            <w:tcW w:w="0" w:type="auto"/>
            <w:hideMark/>
          </w:tcPr>
          <w:p w14:paraId="18E9B46F" w14:textId="77777777" w:rsidR="007D6F19" w:rsidRPr="007D6F19" w:rsidRDefault="007D6F19" w:rsidP="00FC5E03">
            <w:pPr>
              <w:rPr>
                <w:b/>
                <w:bCs/>
                <w:sz w:val="20"/>
              </w:rPr>
            </w:pPr>
            <w:r w:rsidRPr="007D6F19">
              <w:rPr>
                <w:b/>
                <w:bCs/>
                <w:sz w:val="20"/>
              </w:rPr>
              <w:t xml:space="preserve">Northern Sonoma County APCD </w:t>
            </w:r>
          </w:p>
        </w:tc>
        <w:tc>
          <w:tcPr>
            <w:tcW w:w="0" w:type="auto"/>
            <w:hideMark/>
          </w:tcPr>
          <w:p w14:paraId="58BBC770" w14:textId="77777777" w:rsidR="007D6F19" w:rsidRPr="007D6F19" w:rsidRDefault="007D6F19" w:rsidP="00FC5E03">
            <w:pPr>
              <w:rPr>
                <w:b/>
                <w:bCs/>
                <w:sz w:val="20"/>
              </w:rPr>
            </w:pPr>
            <w:r w:rsidRPr="007D6F19">
              <w:rPr>
                <w:b/>
                <w:bCs/>
                <w:sz w:val="20"/>
              </w:rPr>
              <w:t xml:space="preserve">Placer County APCD </w:t>
            </w:r>
          </w:p>
        </w:tc>
        <w:tc>
          <w:tcPr>
            <w:tcW w:w="658" w:type="pct"/>
            <w:hideMark/>
          </w:tcPr>
          <w:p w14:paraId="36DEE79C" w14:textId="77777777" w:rsidR="007D6F19" w:rsidRPr="007D6F19" w:rsidRDefault="007D6F19" w:rsidP="00FC5E03">
            <w:pPr>
              <w:rPr>
                <w:b/>
                <w:bCs/>
                <w:sz w:val="20"/>
              </w:rPr>
            </w:pPr>
            <w:r w:rsidRPr="007D6F19">
              <w:rPr>
                <w:b/>
                <w:bCs/>
                <w:sz w:val="20"/>
              </w:rPr>
              <w:t xml:space="preserve">Sacramento Metropolitan AQMD </w:t>
            </w:r>
          </w:p>
        </w:tc>
      </w:tr>
      <w:tr w:rsidR="00FC5E03" w:rsidRPr="007D6F19" w14:paraId="70EC244C" w14:textId="77777777" w:rsidTr="00FC5E03">
        <w:tc>
          <w:tcPr>
            <w:tcW w:w="0" w:type="auto"/>
            <w:hideMark/>
          </w:tcPr>
          <w:p w14:paraId="53380982" w14:textId="77777777" w:rsidR="007D6F19" w:rsidRPr="007D6F19" w:rsidRDefault="007D6F19" w:rsidP="00FC5E03">
            <w:pPr>
              <w:rPr>
                <w:sz w:val="20"/>
              </w:rPr>
            </w:pPr>
            <w:r w:rsidRPr="007D6F19">
              <w:rPr>
                <w:sz w:val="20"/>
              </w:rPr>
              <w:t>A</w:t>
            </w:r>
          </w:p>
        </w:tc>
        <w:tc>
          <w:tcPr>
            <w:tcW w:w="2216" w:type="pct"/>
            <w:hideMark/>
          </w:tcPr>
          <w:p w14:paraId="27D19738" w14:textId="77777777" w:rsidR="007D6F19" w:rsidRPr="007D6F19" w:rsidRDefault="007D6F19" w:rsidP="00FC5E03">
            <w:pPr>
              <w:rPr>
                <w:sz w:val="20"/>
              </w:rPr>
            </w:pPr>
            <w:r w:rsidRPr="007D6F19">
              <w:rPr>
                <w:sz w:val="20"/>
              </w:rPr>
              <w:t>General Provisions</w:t>
            </w:r>
          </w:p>
        </w:tc>
        <w:tc>
          <w:tcPr>
            <w:tcW w:w="0" w:type="auto"/>
            <w:hideMark/>
          </w:tcPr>
          <w:p w14:paraId="2EA314C3" w14:textId="77777777" w:rsidR="007D6F19" w:rsidRPr="007D6F19" w:rsidRDefault="007D6F19" w:rsidP="00FC5E03">
            <w:pPr>
              <w:rPr>
                <w:sz w:val="20"/>
              </w:rPr>
            </w:pPr>
          </w:p>
        </w:tc>
        <w:tc>
          <w:tcPr>
            <w:tcW w:w="0" w:type="auto"/>
            <w:hideMark/>
          </w:tcPr>
          <w:p w14:paraId="41605960" w14:textId="77777777" w:rsidR="007D6F19" w:rsidRPr="007D6F19" w:rsidRDefault="007D6F19" w:rsidP="00FC5E03">
            <w:pPr>
              <w:rPr>
                <w:sz w:val="20"/>
              </w:rPr>
            </w:pPr>
            <w:r w:rsidRPr="007D6F19">
              <w:rPr>
                <w:sz w:val="20"/>
              </w:rPr>
              <w:t>X</w:t>
            </w:r>
          </w:p>
        </w:tc>
        <w:tc>
          <w:tcPr>
            <w:tcW w:w="0" w:type="auto"/>
            <w:hideMark/>
          </w:tcPr>
          <w:p w14:paraId="28519E3B" w14:textId="77777777" w:rsidR="007D6F19" w:rsidRPr="007D6F19" w:rsidRDefault="007D6F19" w:rsidP="00FC5E03">
            <w:pPr>
              <w:rPr>
                <w:sz w:val="20"/>
              </w:rPr>
            </w:pPr>
          </w:p>
        </w:tc>
        <w:tc>
          <w:tcPr>
            <w:tcW w:w="658" w:type="pct"/>
            <w:hideMark/>
          </w:tcPr>
          <w:p w14:paraId="5E2FF58E" w14:textId="77777777" w:rsidR="007D6F19" w:rsidRPr="007D6F19" w:rsidRDefault="007D6F19" w:rsidP="00FC5E03">
            <w:pPr>
              <w:rPr>
                <w:sz w:val="20"/>
              </w:rPr>
            </w:pPr>
            <w:r w:rsidRPr="007D6F19">
              <w:rPr>
                <w:sz w:val="20"/>
              </w:rPr>
              <w:t xml:space="preserve">X </w:t>
            </w:r>
          </w:p>
        </w:tc>
      </w:tr>
      <w:tr w:rsidR="00FC5E03" w:rsidRPr="007D6F19" w14:paraId="445CC968" w14:textId="77777777" w:rsidTr="00FC5E03">
        <w:tc>
          <w:tcPr>
            <w:tcW w:w="0" w:type="auto"/>
            <w:hideMark/>
          </w:tcPr>
          <w:p w14:paraId="2E395E0A" w14:textId="77777777" w:rsidR="007D6F19" w:rsidRPr="007D6F19" w:rsidRDefault="007D6F19" w:rsidP="00FC5E03">
            <w:pPr>
              <w:rPr>
                <w:sz w:val="20"/>
              </w:rPr>
            </w:pPr>
            <w:r w:rsidRPr="007D6F19">
              <w:rPr>
                <w:sz w:val="20"/>
              </w:rPr>
              <w:t>D</w:t>
            </w:r>
          </w:p>
        </w:tc>
        <w:tc>
          <w:tcPr>
            <w:tcW w:w="2216" w:type="pct"/>
            <w:hideMark/>
          </w:tcPr>
          <w:p w14:paraId="69D964CC" w14:textId="77777777" w:rsidR="007D6F19" w:rsidRPr="007D6F19" w:rsidRDefault="007D6F19" w:rsidP="00FC5E03">
            <w:pPr>
              <w:rPr>
                <w:sz w:val="20"/>
              </w:rPr>
            </w:pPr>
            <w:r w:rsidRPr="007D6F19">
              <w:rPr>
                <w:sz w:val="20"/>
              </w:rPr>
              <w:t>Fossil-Fuel Fired Steam Generators Constructed After August 17, 1971</w:t>
            </w:r>
          </w:p>
        </w:tc>
        <w:tc>
          <w:tcPr>
            <w:tcW w:w="0" w:type="auto"/>
            <w:hideMark/>
          </w:tcPr>
          <w:p w14:paraId="53FCC4AB" w14:textId="77777777" w:rsidR="007D6F19" w:rsidRPr="007D6F19" w:rsidRDefault="007D6F19" w:rsidP="00FC5E03">
            <w:pPr>
              <w:rPr>
                <w:sz w:val="20"/>
              </w:rPr>
            </w:pPr>
          </w:p>
        </w:tc>
        <w:tc>
          <w:tcPr>
            <w:tcW w:w="0" w:type="auto"/>
            <w:hideMark/>
          </w:tcPr>
          <w:p w14:paraId="2311B6CE" w14:textId="77777777" w:rsidR="007D6F19" w:rsidRPr="007D6F19" w:rsidRDefault="007D6F19" w:rsidP="00FC5E03">
            <w:pPr>
              <w:rPr>
                <w:sz w:val="20"/>
              </w:rPr>
            </w:pPr>
            <w:r w:rsidRPr="007D6F19">
              <w:rPr>
                <w:sz w:val="20"/>
              </w:rPr>
              <w:t>X</w:t>
            </w:r>
          </w:p>
        </w:tc>
        <w:tc>
          <w:tcPr>
            <w:tcW w:w="0" w:type="auto"/>
            <w:hideMark/>
          </w:tcPr>
          <w:p w14:paraId="799EB8C6" w14:textId="77777777" w:rsidR="007D6F19" w:rsidRPr="007D6F19" w:rsidRDefault="007D6F19" w:rsidP="00FC5E03">
            <w:pPr>
              <w:rPr>
                <w:sz w:val="20"/>
              </w:rPr>
            </w:pPr>
          </w:p>
        </w:tc>
        <w:tc>
          <w:tcPr>
            <w:tcW w:w="658" w:type="pct"/>
            <w:hideMark/>
          </w:tcPr>
          <w:p w14:paraId="5923901F" w14:textId="77777777" w:rsidR="007D6F19" w:rsidRPr="007D6F19" w:rsidRDefault="007D6F19" w:rsidP="00FC5E03">
            <w:pPr>
              <w:rPr>
                <w:sz w:val="20"/>
              </w:rPr>
            </w:pPr>
            <w:r w:rsidRPr="007D6F19">
              <w:rPr>
                <w:sz w:val="20"/>
              </w:rPr>
              <w:t xml:space="preserve">X </w:t>
            </w:r>
          </w:p>
        </w:tc>
      </w:tr>
      <w:tr w:rsidR="00FC5E03" w:rsidRPr="007D6F19" w14:paraId="07CEDA63" w14:textId="77777777" w:rsidTr="00FC5E03">
        <w:tc>
          <w:tcPr>
            <w:tcW w:w="0" w:type="auto"/>
            <w:hideMark/>
          </w:tcPr>
          <w:p w14:paraId="36A773F2" w14:textId="77777777" w:rsidR="007D6F19" w:rsidRPr="007D6F19" w:rsidRDefault="007D6F19" w:rsidP="00FC5E03">
            <w:pPr>
              <w:rPr>
                <w:sz w:val="20"/>
              </w:rPr>
            </w:pPr>
            <w:r w:rsidRPr="007D6F19">
              <w:rPr>
                <w:sz w:val="20"/>
              </w:rPr>
              <w:t>Da</w:t>
            </w:r>
          </w:p>
        </w:tc>
        <w:tc>
          <w:tcPr>
            <w:tcW w:w="2216" w:type="pct"/>
            <w:hideMark/>
          </w:tcPr>
          <w:p w14:paraId="5117EA99" w14:textId="77777777" w:rsidR="007D6F19" w:rsidRPr="007D6F19" w:rsidRDefault="007D6F19" w:rsidP="00FC5E03">
            <w:pPr>
              <w:rPr>
                <w:sz w:val="20"/>
              </w:rPr>
            </w:pPr>
            <w:r w:rsidRPr="007D6F19">
              <w:rPr>
                <w:sz w:val="20"/>
              </w:rPr>
              <w:t>Electric Utility Steam Generating Units Constructed After September 18, 1978</w:t>
            </w:r>
          </w:p>
        </w:tc>
        <w:tc>
          <w:tcPr>
            <w:tcW w:w="0" w:type="auto"/>
            <w:hideMark/>
          </w:tcPr>
          <w:p w14:paraId="1D8FC7B3" w14:textId="77777777" w:rsidR="007D6F19" w:rsidRPr="007D6F19" w:rsidRDefault="007D6F19" w:rsidP="00FC5E03">
            <w:pPr>
              <w:rPr>
                <w:sz w:val="20"/>
              </w:rPr>
            </w:pPr>
          </w:p>
        </w:tc>
        <w:tc>
          <w:tcPr>
            <w:tcW w:w="0" w:type="auto"/>
            <w:hideMark/>
          </w:tcPr>
          <w:p w14:paraId="2FECE8E2" w14:textId="77777777" w:rsidR="007D6F19" w:rsidRPr="007D6F19" w:rsidRDefault="007D6F19" w:rsidP="00FC5E03">
            <w:pPr>
              <w:rPr>
                <w:sz w:val="20"/>
              </w:rPr>
            </w:pPr>
            <w:r w:rsidRPr="007D6F19">
              <w:rPr>
                <w:sz w:val="20"/>
              </w:rPr>
              <w:t>X</w:t>
            </w:r>
          </w:p>
        </w:tc>
        <w:tc>
          <w:tcPr>
            <w:tcW w:w="0" w:type="auto"/>
            <w:hideMark/>
          </w:tcPr>
          <w:p w14:paraId="2EAEEB30" w14:textId="77777777" w:rsidR="007D6F19" w:rsidRPr="007D6F19" w:rsidRDefault="007D6F19" w:rsidP="00FC5E03">
            <w:pPr>
              <w:rPr>
                <w:sz w:val="20"/>
              </w:rPr>
            </w:pPr>
          </w:p>
        </w:tc>
        <w:tc>
          <w:tcPr>
            <w:tcW w:w="658" w:type="pct"/>
            <w:hideMark/>
          </w:tcPr>
          <w:p w14:paraId="0781560D" w14:textId="77777777" w:rsidR="007D6F19" w:rsidRPr="007D6F19" w:rsidRDefault="007D6F19" w:rsidP="00FC5E03">
            <w:pPr>
              <w:rPr>
                <w:sz w:val="20"/>
              </w:rPr>
            </w:pPr>
            <w:r w:rsidRPr="007D6F19">
              <w:rPr>
                <w:sz w:val="20"/>
              </w:rPr>
              <w:t xml:space="preserve">X </w:t>
            </w:r>
          </w:p>
        </w:tc>
      </w:tr>
      <w:tr w:rsidR="00FC5E03" w:rsidRPr="007D6F19" w14:paraId="31CF25AA" w14:textId="77777777" w:rsidTr="00FC5E03">
        <w:tc>
          <w:tcPr>
            <w:tcW w:w="0" w:type="auto"/>
            <w:hideMark/>
          </w:tcPr>
          <w:p w14:paraId="259CBB25" w14:textId="77777777" w:rsidR="007D6F19" w:rsidRPr="007D6F19" w:rsidRDefault="007D6F19" w:rsidP="00FC5E03">
            <w:pPr>
              <w:rPr>
                <w:sz w:val="20"/>
              </w:rPr>
            </w:pPr>
            <w:r w:rsidRPr="007D6F19">
              <w:rPr>
                <w:sz w:val="20"/>
              </w:rPr>
              <w:t>Db</w:t>
            </w:r>
          </w:p>
        </w:tc>
        <w:tc>
          <w:tcPr>
            <w:tcW w:w="2216" w:type="pct"/>
            <w:hideMark/>
          </w:tcPr>
          <w:p w14:paraId="08C4303E" w14:textId="77777777" w:rsidR="007D6F19" w:rsidRPr="007D6F19" w:rsidRDefault="007D6F19" w:rsidP="00FC5E03">
            <w:pPr>
              <w:rPr>
                <w:sz w:val="20"/>
              </w:rPr>
            </w:pPr>
            <w:r w:rsidRPr="007D6F19">
              <w:rPr>
                <w:sz w:val="20"/>
              </w:rPr>
              <w:t>Industrial-Commercial-Institutional Steam Generating Units</w:t>
            </w:r>
          </w:p>
        </w:tc>
        <w:tc>
          <w:tcPr>
            <w:tcW w:w="0" w:type="auto"/>
            <w:hideMark/>
          </w:tcPr>
          <w:p w14:paraId="697B7E08" w14:textId="77777777" w:rsidR="007D6F19" w:rsidRPr="007D6F19" w:rsidRDefault="007D6F19" w:rsidP="00FC5E03">
            <w:pPr>
              <w:rPr>
                <w:sz w:val="20"/>
              </w:rPr>
            </w:pPr>
          </w:p>
        </w:tc>
        <w:tc>
          <w:tcPr>
            <w:tcW w:w="0" w:type="auto"/>
            <w:hideMark/>
          </w:tcPr>
          <w:p w14:paraId="419EEBFF" w14:textId="77777777" w:rsidR="007D6F19" w:rsidRPr="007D6F19" w:rsidRDefault="007D6F19" w:rsidP="00FC5E03">
            <w:pPr>
              <w:rPr>
                <w:sz w:val="20"/>
              </w:rPr>
            </w:pPr>
          </w:p>
        </w:tc>
        <w:tc>
          <w:tcPr>
            <w:tcW w:w="0" w:type="auto"/>
            <w:hideMark/>
          </w:tcPr>
          <w:p w14:paraId="08D06F7B" w14:textId="77777777" w:rsidR="007D6F19" w:rsidRPr="007D6F19" w:rsidRDefault="007D6F19" w:rsidP="00FC5E03">
            <w:pPr>
              <w:rPr>
                <w:sz w:val="20"/>
              </w:rPr>
            </w:pPr>
          </w:p>
        </w:tc>
        <w:tc>
          <w:tcPr>
            <w:tcW w:w="658" w:type="pct"/>
            <w:hideMark/>
          </w:tcPr>
          <w:p w14:paraId="3F516CFE" w14:textId="77777777" w:rsidR="007D6F19" w:rsidRPr="007D6F19" w:rsidRDefault="007D6F19" w:rsidP="00FC5E03">
            <w:pPr>
              <w:rPr>
                <w:sz w:val="20"/>
              </w:rPr>
            </w:pPr>
            <w:r w:rsidRPr="007D6F19">
              <w:rPr>
                <w:sz w:val="20"/>
              </w:rPr>
              <w:t xml:space="preserve">X </w:t>
            </w:r>
          </w:p>
        </w:tc>
      </w:tr>
      <w:tr w:rsidR="00FC5E03" w:rsidRPr="007D6F19" w14:paraId="54740A9D" w14:textId="77777777" w:rsidTr="00FC5E03">
        <w:tc>
          <w:tcPr>
            <w:tcW w:w="0" w:type="auto"/>
            <w:hideMark/>
          </w:tcPr>
          <w:p w14:paraId="72E4B8FB" w14:textId="77777777" w:rsidR="007D6F19" w:rsidRPr="007D6F19" w:rsidRDefault="007D6F19" w:rsidP="00FC5E03">
            <w:pPr>
              <w:rPr>
                <w:sz w:val="20"/>
              </w:rPr>
            </w:pPr>
            <w:r w:rsidRPr="007D6F19">
              <w:rPr>
                <w:sz w:val="20"/>
              </w:rPr>
              <w:t>Dc</w:t>
            </w:r>
          </w:p>
        </w:tc>
        <w:tc>
          <w:tcPr>
            <w:tcW w:w="2216" w:type="pct"/>
            <w:hideMark/>
          </w:tcPr>
          <w:p w14:paraId="4B99674D" w14:textId="77777777" w:rsidR="007D6F19" w:rsidRPr="007D6F19" w:rsidRDefault="007D6F19" w:rsidP="00FC5E03">
            <w:pPr>
              <w:rPr>
                <w:sz w:val="20"/>
              </w:rPr>
            </w:pPr>
            <w:r w:rsidRPr="007D6F19">
              <w:rPr>
                <w:sz w:val="20"/>
              </w:rPr>
              <w:t>Small Industrial Steam Generating Units</w:t>
            </w:r>
          </w:p>
        </w:tc>
        <w:tc>
          <w:tcPr>
            <w:tcW w:w="0" w:type="auto"/>
            <w:hideMark/>
          </w:tcPr>
          <w:p w14:paraId="571CC106" w14:textId="77777777" w:rsidR="007D6F19" w:rsidRPr="007D6F19" w:rsidRDefault="007D6F19" w:rsidP="00FC5E03">
            <w:pPr>
              <w:rPr>
                <w:sz w:val="20"/>
              </w:rPr>
            </w:pPr>
          </w:p>
        </w:tc>
        <w:tc>
          <w:tcPr>
            <w:tcW w:w="0" w:type="auto"/>
            <w:hideMark/>
          </w:tcPr>
          <w:p w14:paraId="0525EB09" w14:textId="77777777" w:rsidR="007D6F19" w:rsidRPr="007D6F19" w:rsidRDefault="007D6F19" w:rsidP="00FC5E03">
            <w:pPr>
              <w:rPr>
                <w:sz w:val="20"/>
              </w:rPr>
            </w:pPr>
          </w:p>
        </w:tc>
        <w:tc>
          <w:tcPr>
            <w:tcW w:w="0" w:type="auto"/>
            <w:hideMark/>
          </w:tcPr>
          <w:p w14:paraId="1AB6624F" w14:textId="77777777" w:rsidR="007D6F19" w:rsidRPr="007D6F19" w:rsidRDefault="007D6F19" w:rsidP="00FC5E03">
            <w:pPr>
              <w:rPr>
                <w:sz w:val="20"/>
              </w:rPr>
            </w:pPr>
          </w:p>
        </w:tc>
        <w:tc>
          <w:tcPr>
            <w:tcW w:w="658" w:type="pct"/>
            <w:hideMark/>
          </w:tcPr>
          <w:p w14:paraId="61E6205A" w14:textId="77777777" w:rsidR="007D6F19" w:rsidRPr="007D6F19" w:rsidRDefault="007D6F19" w:rsidP="00FC5E03">
            <w:pPr>
              <w:rPr>
                <w:sz w:val="20"/>
              </w:rPr>
            </w:pPr>
            <w:r w:rsidRPr="007D6F19">
              <w:rPr>
                <w:sz w:val="20"/>
              </w:rPr>
              <w:t xml:space="preserve">X </w:t>
            </w:r>
          </w:p>
        </w:tc>
      </w:tr>
      <w:tr w:rsidR="00FC5E03" w:rsidRPr="007D6F19" w14:paraId="4EF4E349" w14:textId="77777777" w:rsidTr="00FC5E03">
        <w:tc>
          <w:tcPr>
            <w:tcW w:w="0" w:type="auto"/>
            <w:hideMark/>
          </w:tcPr>
          <w:p w14:paraId="02C814C9" w14:textId="77777777" w:rsidR="007D6F19" w:rsidRPr="007D6F19" w:rsidRDefault="007D6F19" w:rsidP="00FC5E03">
            <w:pPr>
              <w:rPr>
                <w:sz w:val="20"/>
              </w:rPr>
            </w:pPr>
            <w:r w:rsidRPr="007D6F19">
              <w:rPr>
                <w:sz w:val="20"/>
              </w:rPr>
              <w:t>E</w:t>
            </w:r>
          </w:p>
        </w:tc>
        <w:tc>
          <w:tcPr>
            <w:tcW w:w="2216" w:type="pct"/>
            <w:hideMark/>
          </w:tcPr>
          <w:p w14:paraId="50D21E23" w14:textId="77777777" w:rsidR="007D6F19" w:rsidRPr="007D6F19" w:rsidRDefault="007D6F19" w:rsidP="00FC5E03">
            <w:pPr>
              <w:rPr>
                <w:sz w:val="20"/>
              </w:rPr>
            </w:pPr>
            <w:r w:rsidRPr="007D6F19">
              <w:rPr>
                <w:sz w:val="20"/>
              </w:rPr>
              <w:t>Incinerators</w:t>
            </w:r>
          </w:p>
        </w:tc>
        <w:tc>
          <w:tcPr>
            <w:tcW w:w="0" w:type="auto"/>
            <w:hideMark/>
          </w:tcPr>
          <w:p w14:paraId="27DB0A9F" w14:textId="77777777" w:rsidR="007D6F19" w:rsidRPr="007D6F19" w:rsidRDefault="007D6F19" w:rsidP="00FC5E03">
            <w:pPr>
              <w:rPr>
                <w:sz w:val="20"/>
              </w:rPr>
            </w:pPr>
          </w:p>
        </w:tc>
        <w:tc>
          <w:tcPr>
            <w:tcW w:w="0" w:type="auto"/>
            <w:hideMark/>
          </w:tcPr>
          <w:p w14:paraId="19334171" w14:textId="77777777" w:rsidR="007D6F19" w:rsidRPr="007D6F19" w:rsidRDefault="007D6F19" w:rsidP="00FC5E03">
            <w:pPr>
              <w:rPr>
                <w:sz w:val="20"/>
              </w:rPr>
            </w:pPr>
            <w:r w:rsidRPr="007D6F19">
              <w:rPr>
                <w:sz w:val="20"/>
              </w:rPr>
              <w:t>X</w:t>
            </w:r>
          </w:p>
        </w:tc>
        <w:tc>
          <w:tcPr>
            <w:tcW w:w="0" w:type="auto"/>
            <w:hideMark/>
          </w:tcPr>
          <w:p w14:paraId="5E62510F" w14:textId="77777777" w:rsidR="007D6F19" w:rsidRPr="007D6F19" w:rsidRDefault="007D6F19" w:rsidP="00FC5E03">
            <w:pPr>
              <w:rPr>
                <w:sz w:val="20"/>
              </w:rPr>
            </w:pPr>
          </w:p>
        </w:tc>
        <w:tc>
          <w:tcPr>
            <w:tcW w:w="658" w:type="pct"/>
            <w:hideMark/>
          </w:tcPr>
          <w:p w14:paraId="7CCC9173" w14:textId="77777777" w:rsidR="007D6F19" w:rsidRPr="007D6F19" w:rsidRDefault="007D6F19" w:rsidP="00FC5E03">
            <w:pPr>
              <w:rPr>
                <w:sz w:val="20"/>
              </w:rPr>
            </w:pPr>
            <w:r w:rsidRPr="007D6F19">
              <w:rPr>
                <w:sz w:val="20"/>
              </w:rPr>
              <w:t xml:space="preserve">X </w:t>
            </w:r>
          </w:p>
        </w:tc>
      </w:tr>
      <w:tr w:rsidR="00FC5E03" w:rsidRPr="007D6F19" w14:paraId="4ADA2925" w14:textId="77777777" w:rsidTr="00FC5E03">
        <w:tc>
          <w:tcPr>
            <w:tcW w:w="0" w:type="auto"/>
            <w:hideMark/>
          </w:tcPr>
          <w:p w14:paraId="23C040C3" w14:textId="77777777" w:rsidR="007D6F19" w:rsidRPr="007D6F19" w:rsidRDefault="007D6F19" w:rsidP="00FC5E03">
            <w:pPr>
              <w:rPr>
                <w:sz w:val="20"/>
              </w:rPr>
            </w:pPr>
            <w:r w:rsidRPr="007D6F19">
              <w:rPr>
                <w:sz w:val="20"/>
              </w:rPr>
              <w:t>Ea</w:t>
            </w:r>
          </w:p>
        </w:tc>
        <w:tc>
          <w:tcPr>
            <w:tcW w:w="2216" w:type="pct"/>
            <w:hideMark/>
          </w:tcPr>
          <w:p w14:paraId="21813921" w14:textId="77777777" w:rsidR="007D6F19" w:rsidRPr="007D6F19" w:rsidRDefault="007D6F19" w:rsidP="00FC5E03">
            <w:pPr>
              <w:rPr>
                <w:sz w:val="20"/>
              </w:rPr>
            </w:pPr>
            <w:r w:rsidRPr="007D6F19">
              <w:rPr>
                <w:sz w:val="20"/>
              </w:rPr>
              <w:t>Municipal Waste Combustors Constructed After December 20, 1989 and On or Before September 20, 1994</w:t>
            </w:r>
          </w:p>
        </w:tc>
        <w:tc>
          <w:tcPr>
            <w:tcW w:w="0" w:type="auto"/>
            <w:hideMark/>
          </w:tcPr>
          <w:p w14:paraId="75797AFB" w14:textId="77777777" w:rsidR="007D6F19" w:rsidRPr="007D6F19" w:rsidRDefault="007D6F19" w:rsidP="00FC5E03">
            <w:pPr>
              <w:rPr>
                <w:sz w:val="20"/>
              </w:rPr>
            </w:pPr>
          </w:p>
        </w:tc>
        <w:tc>
          <w:tcPr>
            <w:tcW w:w="0" w:type="auto"/>
            <w:hideMark/>
          </w:tcPr>
          <w:p w14:paraId="506FE0C6" w14:textId="77777777" w:rsidR="007D6F19" w:rsidRPr="007D6F19" w:rsidRDefault="007D6F19" w:rsidP="00FC5E03">
            <w:pPr>
              <w:rPr>
                <w:sz w:val="20"/>
              </w:rPr>
            </w:pPr>
          </w:p>
        </w:tc>
        <w:tc>
          <w:tcPr>
            <w:tcW w:w="0" w:type="auto"/>
            <w:hideMark/>
          </w:tcPr>
          <w:p w14:paraId="6F0EF3DA" w14:textId="77777777" w:rsidR="007D6F19" w:rsidRPr="007D6F19" w:rsidRDefault="007D6F19" w:rsidP="00FC5E03">
            <w:pPr>
              <w:rPr>
                <w:sz w:val="20"/>
              </w:rPr>
            </w:pPr>
          </w:p>
        </w:tc>
        <w:tc>
          <w:tcPr>
            <w:tcW w:w="658" w:type="pct"/>
            <w:hideMark/>
          </w:tcPr>
          <w:p w14:paraId="2BADEFED" w14:textId="77777777" w:rsidR="007D6F19" w:rsidRPr="007D6F19" w:rsidRDefault="007D6F19" w:rsidP="00FC5E03">
            <w:pPr>
              <w:rPr>
                <w:sz w:val="20"/>
              </w:rPr>
            </w:pPr>
            <w:r w:rsidRPr="007D6F19">
              <w:rPr>
                <w:sz w:val="20"/>
              </w:rPr>
              <w:t xml:space="preserve">X </w:t>
            </w:r>
          </w:p>
        </w:tc>
      </w:tr>
      <w:tr w:rsidR="00FC5E03" w:rsidRPr="007D6F19" w14:paraId="3E4CAD2D" w14:textId="77777777" w:rsidTr="00FC5E03">
        <w:tc>
          <w:tcPr>
            <w:tcW w:w="0" w:type="auto"/>
            <w:hideMark/>
          </w:tcPr>
          <w:p w14:paraId="2E694650" w14:textId="77777777" w:rsidR="007D6F19" w:rsidRPr="007D6F19" w:rsidRDefault="007D6F19" w:rsidP="00FC5E03">
            <w:pPr>
              <w:rPr>
                <w:sz w:val="20"/>
              </w:rPr>
            </w:pPr>
            <w:r w:rsidRPr="007D6F19">
              <w:rPr>
                <w:sz w:val="20"/>
              </w:rPr>
              <w:t>Eb</w:t>
            </w:r>
          </w:p>
        </w:tc>
        <w:tc>
          <w:tcPr>
            <w:tcW w:w="2216" w:type="pct"/>
            <w:hideMark/>
          </w:tcPr>
          <w:p w14:paraId="17BB24AF" w14:textId="77777777" w:rsidR="007D6F19" w:rsidRPr="007D6F19" w:rsidRDefault="007D6F19" w:rsidP="00FC5E03">
            <w:pPr>
              <w:rPr>
                <w:sz w:val="20"/>
              </w:rPr>
            </w:pPr>
            <w:r w:rsidRPr="007D6F19">
              <w:rPr>
                <w:sz w:val="20"/>
              </w:rPr>
              <w:t>Municipal Waste Combustors Constructed After September 20, 1994</w:t>
            </w:r>
          </w:p>
        </w:tc>
        <w:tc>
          <w:tcPr>
            <w:tcW w:w="0" w:type="auto"/>
            <w:hideMark/>
          </w:tcPr>
          <w:p w14:paraId="017B1B34" w14:textId="77777777" w:rsidR="007D6F19" w:rsidRPr="007D6F19" w:rsidRDefault="007D6F19" w:rsidP="00FC5E03">
            <w:pPr>
              <w:rPr>
                <w:sz w:val="20"/>
              </w:rPr>
            </w:pPr>
          </w:p>
        </w:tc>
        <w:tc>
          <w:tcPr>
            <w:tcW w:w="0" w:type="auto"/>
            <w:hideMark/>
          </w:tcPr>
          <w:p w14:paraId="6ACF5442" w14:textId="77777777" w:rsidR="007D6F19" w:rsidRPr="007D6F19" w:rsidRDefault="007D6F19" w:rsidP="00FC5E03">
            <w:pPr>
              <w:rPr>
                <w:sz w:val="20"/>
              </w:rPr>
            </w:pPr>
          </w:p>
        </w:tc>
        <w:tc>
          <w:tcPr>
            <w:tcW w:w="0" w:type="auto"/>
            <w:hideMark/>
          </w:tcPr>
          <w:p w14:paraId="2EE054ED" w14:textId="77777777" w:rsidR="007D6F19" w:rsidRPr="007D6F19" w:rsidRDefault="007D6F19" w:rsidP="00FC5E03">
            <w:pPr>
              <w:rPr>
                <w:sz w:val="20"/>
              </w:rPr>
            </w:pPr>
          </w:p>
        </w:tc>
        <w:tc>
          <w:tcPr>
            <w:tcW w:w="658" w:type="pct"/>
            <w:hideMark/>
          </w:tcPr>
          <w:p w14:paraId="6F26CB28" w14:textId="77777777" w:rsidR="007D6F19" w:rsidRPr="007D6F19" w:rsidRDefault="007D6F19" w:rsidP="00FC5E03">
            <w:pPr>
              <w:rPr>
                <w:sz w:val="20"/>
              </w:rPr>
            </w:pPr>
            <w:r w:rsidRPr="007D6F19">
              <w:rPr>
                <w:sz w:val="20"/>
              </w:rPr>
              <w:t xml:space="preserve">X </w:t>
            </w:r>
          </w:p>
        </w:tc>
      </w:tr>
      <w:tr w:rsidR="00FC5E03" w:rsidRPr="007D6F19" w14:paraId="4BB64A55" w14:textId="77777777" w:rsidTr="00FC5E03">
        <w:tc>
          <w:tcPr>
            <w:tcW w:w="0" w:type="auto"/>
            <w:hideMark/>
          </w:tcPr>
          <w:p w14:paraId="1E9C63B4" w14:textId="77777777" w:rsidR="007D6F19" w:rsidRPr="007D6F19" w:rsidRDefault="007D6F19" w:rsidP="00FC5E03">
            <w:pPr>
              <w:rPr>
                <w:sz w:val="20"/>
              </w:rPr>
            </w:pPr>
            <w:r w:rsidRPr="007D6F19">
              <w:rPr>
                <w:sz w:val="20"/>
              </w:rPr>
              <w:t>Ec</w:t>
            </w:r>
          </w:p>
        </w:tc>
        <w:tc>
          <w:tcPr>
            <w:tcW w:w="2216" w:type="pct"/>
            <w:hideMark/>
          </w:tcPr>
          <w:p w14:paraId="70A9A763" w14:textId="77777777" w:rsidR="007D6F19" w:rsidRPr="007D6F19" w:rsidRDefault="007D6F19" w:rsidP="00FC5E03">
            <w:pPr>
              <w:rPr>
                <w:sz w:val="20"/>
              </w:rPr>
            </w:pPr>
            <w:r w:rsidRPr="007D6F19">
              <w:rPr>
                <w:sz w:val="20"/>
              </w:rPr>
              <w:t>Hospital/Medical/Infectious Waste Incinerators for Which Construction is Commenced After June 20, 1996</w:t>
            </w:r>
          </w:p>
        </w:tc>
        <w:tc>
          <w:tcPr>
            <w:tcW w:w="0" w:type="auto"/>
            <w:hideMark/>
          </w:tcPr>
          <w:p w14:paraId="3787673E" w14:textId="77777777" w:rsidR="007D6F19" w:rsidRPr="007D6F19" w:rsidRDefault="007D6F19" w:rsidP="00FC5E03">
            <w:pPr>
              <w:rPr>
                <w:sz w:val="20"/>
              </w:rPr>
            </w:pPr>
          </w:p>
        </w:tc>
        <w:tc>
          <w:tcPr>
            <w:tcW w:w="0" w:type="auto"/>
            <w:hideMark/>
          </w:tcPr>
          <w:p w14:paraId="60908D1D" w14:textId="77777777" w:rsidR="007D6F19" w:rsidRPr="007D6F19" w:rsidRDefault="007D6F19" w:rsidP="00FC5E03">
            <w:pPr>
              <w:rPr>
                <w:sz w:val="20"/>
              </w:rPr>
            </w:pPr>
          </w:p>
        </w:tc>
        <w:tc>
          <w:tcPr>
            <w:tcW w:w="0" w:type="auto"/>
            <w:hideMark/>
          </w:tcPr>
          <w:p w14:paraId="24827857" w14:textId="77777777" w:rsidR="007D6F19" w:rsidRPr="007D6F19" w:rsidRDefault="007D6F19" w:rsidP="00FC5E03">
            <w:pPr>
              <w:rPr>
                <w:sz w:val="20"/>
              </w:rPr>
            </w:pPr>
          </w:p>
        </w:tc>
        <w:tc>
          <w:tcPr>
            <w:tcW w:w="658" w:type="pct"/>
            <w:hideMark/>
          </w:tcPr>
          <w:p w14:paraId="3C4F5D2D" w14:textId="77777777" w:rsidR="007D6F19" w:rsidRPr="007D6F19" w:rsidRDefault="007D6F19" w:rsidP="00FC5E03">
            <w:pPr>
              <w:rPr>
                <w:sz w:val="20"/>
              </w:rPr>
            </w:pPr>
            <w:r w:rsidRPr="007D6F19">
              <w:rPr>
                <w:sz w:val="20"/>
              </w:rPr>
              <w:t xml:space="preserve">X </w:t>
            </w:r>
          </w:p>
        </w:tc>
      </w:tr>
      <w:tr w:rsidR="00FC5E03" w:rsidRPr="007D6F19" w14:paraId="35834100" w14:textId="77777777" w:rsidTr="00FC5E03">
        <w:tc>
          <w:tcPr>
            <w:tcW w:w="0" w:type="auto"/>
            <w:hideMark/>
          </w:tcPr>
          <w:p w14:paraId="2B4E878E" w14:textId="77777777" w:rsidR="007D6F19" w:rsidRPr="007D6F19" w:rsidRDefault="007D6F19" w:rsidP="00FC5E03">
            <w:pPr>
              <w:rPr>
                <w:sz w:val="20"/>
              </w:rPr>
            </w:pPr>
            <w:r w:rsidRPr="007D6F19">
              <w:rPr>
                <w:sz w:val="20"/>
              </w:rPr>
              <w:t>F</w:t>
            </w:r>
          </w:p>
        </w:tc>
        <w:tc>
          <w:tcPr>
            <w:tcW w:w="2216" w:type="pct"/>
            <w:hideMark/>
          </w:tcPr>
          <w:p w14:paraId="7EB322E8" w14:textId="77777777" w:rsidR="007D6F19" w:rsidRPr="007D6F19" w:rsidRDefault="007D6F19" w:rsidP="00FC5E03">
            <w:pPr>
              <w:rPr>
                <w:sz w:val="20"/>
              </w:rPr>
            </w:pPr>
            <w:r w:rsidRPr="007D6F19">
              <w:rPr>
                <w:sz w:val="20"/>
              </w:rPr>
              <w:t>Portland Cement Plants</w:t>
            </w:r>
          </w:p>
        </w:tc>
        <w:tc>
          <w:tcPr>
            <w:tcW w:w="0" w:type="auto"/>
            <w:hideMark/>
          </w:tcPr>
          <w:p w14:paraId="394F13B2" w14:textId="77777777" w:rsidR="007D6F19" w:rsidRPr="007D6F19" w:rsidRDefault="007D6F19" w:rsidP="00FC5E03">
            <w:pPr>
              <w:rPr>
                <w:sz w:val="20"/>
              </w:rPr>
            </w:pPr>
          </w:p>
        </w:tc>
        <w:tc>
          <w:tcPr>
            <w:tcW w:w="0" w:type="auto"/>
            <w:hideMark/>
          </w:tcPr>
          <w:p w14:paraId="29B35F6B" w14:textId="77777777" w:rsidR="007D6F19" w:rsidRPr="007D6F19" w:rsidRDefault="007D6F19" w:rsidP="00FC5E03">
            <w:pPr>
              <w:rPr>
                <w:sz w:val="20"/>
              </w:rPr>
            </w:pPr>
            <w:r w:rsidRPr="007D6F19">
              <w:rPr>
                <w:sz w:val="20"/>
              </w:rPr>
              <w:t>X</w:t>
            </w:r>
          </w:p>
        </w:tc>
        <w:tc>
          <w:tcPr>
            <w:tcW w:w="0" w:type="auto"/>
            <w:hideMark/>
          </w:tcPr>
          <w:p w14:paraId="616057D9" w14:textId="77777777" w:rsidR="007D6F19" w:rsidRPr="007D6F19" w:rsidRDefault="007D6F19" w:rsidP="00FC5E03">
            <w:pPr>
              <w:rPr>
                <w:sz w:val="20"/>
              </w:rPr>
            </w:pPr>
          </w:p>
        </w:tc>
        <w:tc>
          <w:tcPr>
            <w:tcW w:w="658" w:type="pct"/>
            <w:hideMark/>
          </w:tcPr>
          <w:p w14:paraId="481700B7" w14:textId="77777777" w:rsidR="007D6F19" w:rsidRPr="007D6F19" w:rsidRDefault="007D6F19" w:rsidP="00FC5E03">
            <w:pPr>
              <w:rPr>
                <w:sz w:val="20"/>
              </w:rPr>
            </w:pPr>
            <w:r w:rsidRPr="007D6F19">
              <w:rPr>
                <w:sz w:val="20"/>
              </w:rPr>
              <w:t xml:space="preserve">X </w:t>
            </w:r>
          </w:p>
        </w:tc>
      </w:tr>
      <w:tr w:rsidR="00FC5E03" w:rsidRPr="007D6F19" w14:paraId="3A122A77" w14:textId="77777777" w:rsidTr="00FC5E03">
        <w:tc>
          <w:tcPr>
            <w:tcW w:w="0" w:type="auto"/>
            <w:hideMark/>
          </w:tcPr>
          <w:p w14:paraId="076172A6" w14:textId="77777777" w:rsidR="007D6F19" w:rsidRPr="007D6F19" w:rsidRDefault="007D6F19" w:rsidP="00FC5E03">
            <w:pPr>
              <w:rPr>
                <w:sz w:val="20"/>
              </w:rPr>
            </w:pPr>
            <w:r w:rsidRPr="007D6F19">
              <w:rPr>
                <w:sz w:val="20"/>
              </w:rPr>
              <w:t>G</w:t>
            </w:r>
          </w:p>
        </w:tc>
        <w:tc>
          <w:tcPr>
            <w:tcW w:w="2216" w:type="pct"/>
            <w:hideMark/>
          </w:tcPr>
          <w:p w14:paraId="4077EF05" w14:textId="77777777" w:rsidR="007D6F19" w:rsidRPr="007D6F19" w:rsidRDefault="007D6F19" w:rsidP="00FC5E03">
            <w:pPr>
              <w:rPr>
                <w:sz w:val="20"/>
              </w:rPr>
            </w:pPr>
            <w:r w:rsidRPr="007D6F19">
              <w:rPr>
                <w:sz w:val="20"/>
              </w:rPr>
              <w:t>Nitric Acid Plants</w:t>
            </w:r>
          </w:p>
        </w:tc>
        <w:tc>
          <w:tcPr>
            <w:tcW w:w="0" w:type="auto"/>
            <w:hideMark/>
          </w:tcPr>
          <w:p w14:paraId="54196CCE" w14:textId="77777777" w:rsidR="007D6F19" w:rsidRPr="007D6F19" w:rsidRDefault="007D6F19" w:rsidP="00FC5E03">
            <w:pPr>
              <w:rPr>
                <w:sz w:val="20"/>
              </w:rPr>
            </w:pPr>
          </w:p>
        </w:tc>
        <w:tc>
          <w:tcPr>
            <w:tcW w:w="0" w:type="auto"/>
            <w:hideMark/>
          </w:tcPr>
          <w:p w14:paraId="6E6FFA71" w14:textId="77777777" w:rsidR="007D6F19" w:rsidRPr="007D6F19" w:rsidRDefault="007D6F19" w:rsidP="00FC5E03">
            <w:pPr>
              <w:rPr>
                <w:sz w:val="20"/>
              </w:rPr>
            </w:pPr>
            <w:r w:rsidRPr="007D6F19">
              <w:rPr>
                <w:sz w:val="20"/>
              </w:rPr>
              <w:t>X</w:t>
            </w:r>
          </w:p>
        </w:tc>
        <w:tc>
          <w:tcPr>
            <w:tcW w:w="0" w:type="auto"/>
            <w:hideMark/>
          </w:tcPr>
          <w:p w14:paraId="58E7B88F" w14:textId="77777777" w:rsidR="007D6F19" w:rsidRPr="007D6F19" w:rsidRDefault="007D6F19" w:rsidP="00FC5E03">
            <w:pPr>
              <w:rPr>
                <w:sz w:val="20"/>
              </w:rPr>
            </w:pPr>
          </w:p>
        </w:tc>
        <w:tc>
          <w:tcPr>
            <w:tcW w:w="658" w:type="pct"/>
            <w:hideMark/>
          </w:tcPr>
          <w:p w14:paraId="4CA03B5D" w14:textId="77777777" w:rsidR="007D6F19" w:rsidRPr="007D6F19" w:rsidRDefault="007D6F19" w:rsidP="00FC5E03">
            <w:pPr>
              <w:rPr>
                <w:sz w:val="20"/>
              </w:rPr>
            </w:pPr>
            <w:r w:rsidRPr="007D6F19">
              <w:rPr>
                <w:sz w:val="20"/>
              </w:rPr>
              <w:t xml:space="preserve">X </w:t>
            </w:r>
          </w:p>
        </w:tc>
      </w:tr>
      <w:tr w:rsidR="00FC5E03" w:rsidRPr="007D6F19" w14:paraId="1EE25BD9" w14:textId="77777777" w:rsidTr="00FC5E03">
        <w:tc>
          <w:tcPr>
            <w:tcW w:w="0" w:type="auto"/>
            <w:hideMark/>
          </w:tcPr>
          <w:p w14:paraId="65F3DC3D" w14:textId="77777777" w:rsidR="007D6F19" w:rsidRPr="007D6F19" w:rsidRDefault="007D6F19" w:rsidP="00FC5E03">
            <w:pPr>
              <w:rPr>
                <w:sz w:val="20"/>
              </w:rPr>
            </w:pPr>
            <w:r w:rsidRPr="007D6F19">
              <w:rPr>
                <w:sz w:val="20"/>
              </w:rPr>
              <w:t>H</w:t>
            </w:r>
          </w:p>
        </w:tc>
        <w:tc>
          <w:tcPr>
            <w:tcW w:w="2216" w:type="pct"/>
            <w:hideMark/>
          </w:tcPr>
          <w:p w14:paraId="5754F52A" w14:textId="77777777" w:rsidR="007D6F19" w:rsidRPr="007D6F19" w:rsidRDefault="007D6F19" w:rsidP="00FC5E03">
            <w:pPr>
              <w:rPr>
                <w:sz w:val="20"/>
              </w:rPr>
            </w:pPr>
            <w:r w:rsidRPr="007D6F19">
              <w:rPr>
                <w:sz w:val="20"/>
              </w:rPr>
              <w:t>Sulfuric Acid Plants</w:t>
            </w:r>
          </w:p>
        </w:tc>
        <w:tc>
          <w:tcPr>
            <w:tcW w:w="0" w:type="auto"/>
            <w:hideMark/>
          </w:tcPr>
          <w:p w14:paraId="714E2066" w14:textId="77777777" w:rsidR="007D6F19" w:rsidRPr="007D6F19" w:rsidRDefault="007D6F19" w:rsidP="00FC5E03">
            <w:pPr>
              <w:rPr>
                <w:sz w:val="20"/>
              </w:rPr>
            </w:pPr>
          </w:p>
        </w:tc>
        <w:tc>
          <w:tcPr>
            <w:tcW w:w="0" w:type="auto"/>
            <w:hideMark/>
          </w:tcPr>
          <w:p w14:paraId="5D3DE895" w14:textId="77777777" w:rsidR="007D6F19" w:rsidRPr="007D6F19" w:rsidRDefault="007D6F19" w:rsidP="00FC5E03">
            <w:pPr>
              <w:rPr>
                <w:sz w:val="20"/>
              </w:rPr>
            </w:pPr>
            <w:r w:rsidRPr="007D6F19">
              <w:rPr>
                <w:sz w:val="20"/>
              </w:rPr>
              <w:t>X</w:t>
            </w:r>
          </w:p>
        </w:tc>
        <w:tc>
          <w:tcPr>
            <w:tcW w:w="0" w:type="auto"/>
            <w:hideMark/>
          </w:tcPr>
          <w:p w14:paraId="2B107BF7" w14:textId="77777777" w:rsidR="007D6F19" w:rsidRPr="007D6F19" w:rsidRDefault="007D6F19" w:rsidP="00FC5E03">
            <w:pPr>
              <w:rPr>
                <w:sz w:val="20"/>
              </w:rPr>
            </w:pPr>
          </w:p>
        </w:tc>
        <w:tc>
          <w:tcPr>
            <w:tcW w:w="658" w:type="pct"/>
            <w:hideMark/>
          </w:tcPr>
          <w:p w14:paraId="3270726C" w14:textId="77777777" w:rsidR="007D6F19" w:rsidRPr="007D6F19" w:rsidRDefault="007D6F19" w:rsidP="00FC5E03">
            <w:pPr>
              <w:rPr>
                <w:sz w:val="20"/>
              </w:rPr>
            </w:pPr>
            <w:r w:rsidRPr="007D6F19">
              <w:rPr>
                <w:sz w:val="20"/>
              </w:rPr>
              <w:t xml:space="preserve">X </w:t>
            </w:r>
          </w:p>
        </w:tc>
      </w:tr>
      <w:tr w:rsidR="00FC5E03" w:rsidRPr="007D6F19" w14:paraId="7D783C5F" w14:textId="77777777" w:rsidTr="00FC5E03">
        <w:tc>
          <w:tcPr>
            <w:tcW w:w="0" w:type="auto"/>
            <w:hideMark/>
          </w:tcPr>
          <w:p w14:paraId="6CEA59AA" w14:textId="77777777" w:rsidR="007D6F19" w:rsidRPr="007D6F19" w:rsidRDefault="007D6F19" w:rsidP="00FC5E03">
            <w:pPr>
              <w:rPr>
                <w:sz w:val="20"/>
              </w:rPr>
            </w:pPr>
            <w:r w:rsidRPr="007D6F19">
              <w:rPr>
                <w:sz w:val="20"/>
              </w:rPr>
              <w:t>I</w:t>
            </w:r>
          </w:p>
        </w:tc>
        <w:tc>
          <w:tcPr>
            <w:tcW w:w="2216" w:type="pct"/>
            <w:hideMark/>
          </w:tcPr>
          <w:p w14:paraId="757EB3AF" w14:textId="77777777" w:rsidR="007D6F19" w:rsidRPr="007D6F19" w:rsidRDefault="007D6F19" w:rsidP="00FC5E03">
            <w:pPr>
              <w:rPr>
                <w:sz w:val="20"/>
              </w:rPr>
            </w:pPr>
            <w:r w:rsidRPr="007D6F19">
              <w:rPr>
                <w:sz w:val="20"/>
              </w:rPr>
              <w:t>Hot Mix Asphalt Facilities</w:t>
            </w:r>
          </w:p>
        </w:tc>
        <w:tc>
          <w:tcPr>
            <w:tcW w:w="0" w:type="auto"/>
            <w:hideMark/>
          </w:tcPr>
          <w:p w14:paraId="18C03431" w14:textId="77777777" w:rsidR="007D6F19" w:rsidRPr="007D6F19" w:rsidRDefault="007D6F19" w:rsidP="00FC5E03">
            <w:pPr>
              <w:rPr>
                <w:sz w:val="20"/>
              </w:rPr>
            </w:pPr>
          </w:p>
        </w:tc>
        <w:tc>
          <w:tcPr>
            <w:tcW w:w="0" w:type="auto"/>
            <w:hideMark/>
          </w:tcPr>
          <w:p w14:paraId="209EF9C5" w14:textId="77777777" w:rsidR="007D6F19" w:rsidRPr="007D6F19" w:rsidRDefault="007D6F19" w:rsidP="00FC5E03">
            <w:pPr>
              <w:rPr>
                <w:sz w:val="20"/>
              </w:rPr>
            </w:pPr>
            <w:r w:rsidRPr="007D6F19">
              <w:rPr>
                <w:sz w:val="20"/>
              </w:rPr>
              <w:t>X</w:t>
            </w:r>
          </w:p>
        </w:tc>
        <w:tc>
          <w:tcPr>
            <w:tcW w:w="0" w:type="auto"/>
            <w:hideMark/>
          </w:tcPr>
          <w:p w14:paraId="0DE0B65D" w14:textId="77777777" w:rsidR="007D6F19" w:rsidRPr="007D6F19" w:rsidRDefault="007D6F19" w:rsidP="00FC5E03">
            <w:pPr>
              <w:rPr>
                <w:sz w:val="20"/>
              </w:rPr>
            </w:pPr>
          </w:p>
        </w:tc>
        <w:tc>
          <w:tcPr>
            <w:tcW w:w="658" w:type="pct"/>
            <w:hideMark/>
          </w:tcPr>
          <w:p w14:paraId="00C0BF51" w14:textId="77777777" w:rsidR="007D6F19" w:rsidRPr="007D6F19" w:rsidRDefault="007D6F19" w:rsidP="00FC5E03">
            <w:pPr>
              <w:rPr>
                <w:sz w:val="20"/>
              </w:rPr>
            </w:pPr>
            <w:r w:rsidRPr="007D6F19">
              <w:rPr>
                <w:sz w:val="20"/>
              </w:rPr>
              <w:t xml:space="preserve">X </w:t>
            </w:r>
          </w:p>
        </w:tc>
      </w:tr>
      <w:tr w:rsidR="00FC5E03" w:rsidRPr="007D6F19" w14:paraId="341B0351" w14:textId="77777777" w:rsidTr="00FC5E03">
        <w:tc>
          <w:tcPr>
            <w:tcW w:w="0" w:type="auto"/>
            <w:hideMark/>
          </w:tcPr>
          <w:p w14:paraId="08B10054" w14:textId="77777777" w:rsidR="007D6F19" w:rsidRPr="007D6F19" w:rsidRDefault="007D6F19" w:rsidP="00FC5E03">
            <w:pPr>
              <w:rPr>
                <w:sz w:val="20"/>
              </w:rPr>
            </w:pPr>
            <w:r w:rsidRPr="007D6F19">
              <w:rPr>
                <w:sz w:val="20"/>
              </w:rPr>
              <w:t>J</w:t>
            </w:r>
          </w:p>
        </w:tc>
        <w:tc>
          <w:tcPr>
            <w:tcW w:w="2216" w:type="pct"/>
            <w:hideMark/>
          </w:tcPr>
          <w:p w14:paraId="09664041" w14:textId="77777777" w:rsidR="007D6F19" w:rsidRPr="007D6F19" w:rsidRDefault="007D6F19" w:rsidP="00FC5E03">
            <w:pPr>
              <w:rPr>
                <w:sz w:val="20"/>
              </w:rPr>
            </w:pPr>
            <w:r w:rsidRPr="007D6F19">
              <w:rPr>
                <w:sz w:val="20"/>
              </w:rPr>
              <w:t>Petroleum Refineries</w:t>
            </w:r>
          </w:p>
        </w:tc>
        <w:tc>
          <w:tcPr>
            <w:tcW w:w="0" w:type="auto"/>
            <w:hideMark/>
          </w:tcPr>
          <w:p w14:paraId="32BBB7C2" w14:textId="77777777" w:rsidR="007D6F19" w:rsidRPr="007D6F19" w:rsidRDefault="007D6F19" w:rsidP="00FC5E03">
            <w:pPr>
              <w:rPr>
                <w:sz w:val="20"/>
              </w:rPr>
            </w:pPr>
          </w:p>
        </w:tc>
        <w:tc>
          <w:tcPr>
            <w:tcW w:w="0" w:type="auto"/>
            <w:hideMark/>
          </w:tcPr>
          <w:p w14:paraId="66856584" w14:textId="77777777" w:rsidR="007D6F19" w:rsidRPr="007D6F19" w:rsidRDefault="007D6F19" w:rsidP="00FC5E03">
            <w:pPr>
              <w:rPr>
                <w:sz w:val="20"/>
              </w:rPr>
            </w:pPr>
            <w:r w:rsidRPr="007D6F19">
              <w:rPr>
                <w:sz w:val="20"/>
              </w:rPr>
              <w:t>X</w:t>
            </w:r>
          </w:p>
        </w:tc>
        <w:tc>
          <w:tcPr>
            <w:tcW w:w="0" w:type="auto"/>
            <w:hideMark/>
          </w:tcPr>
          <w:p w14:paraId="26946334" w14:textId="77777777" w:rsidR="007D6F19" w:rsidRPr="007D6F19" w:rsidRDefault="007D6F19" w:rsidP="00FC5E03">
            <w:pPr>
              <w:rPr>
                <w:sz w:val="20"/>
              </w:rPr>
            </w:pPr>
          </w:p>
        </w:tc>
        <w:tc>
          <w:tcPr>
            <w:tcW w:w="658" w:type="pct"/>
            <w:hideMark/>
          </w:tcPr>
          <w:p w14:paraId="25AE8B19" w14:textId="77777777" w:rsidR="007D6F19" w:rsidRPr="007D6F19" w:rsidRDefault="007D6F19" w:rsidP="00FC5E03">
            <w:pPr>
              <w:rPr>
                <w:sz w:val="20"/>
              </w:rPr>
            </w:pPr>
            <w:r w:rsidRPr="007D6F19">
              <w:rPr>
                <w:sz w:val="20"/>
              </w:rPr>
              <w:t xml:space="preserve">X </w:t>
            </w:r>
          </w:p>
        </w:tc>
      </w:tr>
      <w:tr w:rsidR="00FC5E03" w:rsidRPr="007D6F19" w14:paraId="1CB435EA" w14:textId="77777777" w:rsidTr="00FC5E03">
        <w:tc>
          <w:tcPr>
            <w:tcW w:w="0" w:type="auto"/>
            <w:hideMark/>
          </w:tcPr>
          <w:p w14:paraId="0B5B0DF9" w14:textId="77777777" w:rsidR="007D6F19" w:rsidRPr="007D6F19" w:rsidRDefault="007D6F19" w:rsidP="00FC5E03">
            <w:pPr>
              <w:rPr>
                <w:sz w:val="20"/>
              </w:rPr>
            </w:pPr>
            <w:r w:rsidRPr="007D6F19">
              <w:rPr>
                <w:sz w:val="20"/>
              </w:rPr>
              <w:t>K</w:t>
            </w:r>
          </w:p>
        </w:tc>
        <w:tc>
          <w:tcPr>
            <w:tcW w:w="2216" w:type="pct"/>
            <w:hideMark/>
          </w:tcPr>
          <w:p w14:paraId="3F33D13D" w14:textId="77777777" w:rsidR="007D6F19" w:rsidRPr="007D6F19" w:rsidRDefault="007D6F19" w:rsidP="00FC5E03">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41EEEB73" w14:textId="77777777" w:rsidR="007D6F19" w:rsidRPr="007D6F19" w:rsidRDefault="007D6F19" w:rsidP="00FC5E03">
            <w:pPr>
              <w:rPr>
                <w:sz w:val="20"/>
              </w:rPr>
            </w:pPr>
          </w:p>
        </w:tc>
        <w:tc>
          <w:tcPr>
            <w:tcW w:w="0" w:type="auto"/>
            <w:hideMark/>
          </w:tcPr>
          <w:p w14:paraId="05CB6FE6" w14:textId="77777777" w:rsidR="007D6F19" w:rsidRPr="007D6F19" w:rsidRDefault="007D6F19" w:rsidP="00FC5E03">
            <w:pPr>
              <w:rPr>
                <w:sz w:val="20"/>
              </w:rPr>
            </w:pPr>
            <w:r w:rsidRPr="007D6F19">
              <w:rPr>
                <w:sz w:val="20"/>
              </w:rPr>
              <w:t>X</w:t>
            </w:r>
          </w:p>
        </w:tc>
        <w:tc>
          <w:tcPr>
            <w:tcW w:w="0" w:type="auto"/>
            <w:hideMark/>
          </w:tcPr>
          <w:p w14:paraId="68908B37" w14:textId="77777777" w:rsidR="007D6F19" w:rsidRPr="007D6F19" w:rsidRDefault="007D6F19" w:rsidP="00FC5E03">
            <w:pPr>
              <w:rPr>
                <w:sz w:val="20"/>
              </w:rPr>
            </w:pPr>
          </w:p>
        </w:tc>
        <w:tc>
          <w:tcPr>
            <w:tcW w:w="658" w:type="pct"/>
            <w:hideMark/>
          </w:tcPr>
          <w:p w14:paraId="0C39B3D2" w14:textId="77777777" w:rsidR="007D6F19" w:rsidRPr="007D6F19" w:rsidRDefault="007D6F19" w:rsidP="00FC5E03">
            <w:pPr>
              <w:rPr>
                <w:sz w:val="20"/>
              </w:rPr>
            </w:pPr>
            <w:r w:rsidRPr="007D6F19">
              <w:rPr>
                <w:sz w:val="20"/>
              </w:rPr>
              <w:t xml:space="preserve">X </w:t>
            </w:r>
          </w:p>
        </w:tc>
      </w:tr>
      <w:tr w:rsidR="00FC5E03" w:rsidRPr="007D6F19" w14:paraId="66F53254" w14:textId="77777777" w:rsidTr="00FC5E03">
        <w:tc>
          <w:tcPr>
            <w:tcW w:w="0" w:type="auto"/>
            <w:hideMark/>
          </w:tcPr>
          <w:p w14:paraId="48851571" w14:textId="77777777" w:rsidR="007D6F19" w:rsidRPr="007D6F19" w:rsidRDefault="007D6F19" w:rsidP="00FC5E03">
            <w:pPr>
              <w:rPr>
                <w:sz w:val="20"/>
              </w:rPr>
            </w:pPr>
            <w:r w:rsidRPr="007D6F19">
              <w:rPr>
                <w:sz w:val="20"/>
              </w:rPr>
              <w:t>Ka</w:t>
            </w:r>
          </w:p>
        </w:tc>
        <w:tc>
          <w:tcPr>
            <w:tcW w:w="2216" w:type="pct"/>
            <w:hideMark/>
          </w:tcPr>
          <w:p w14:paraId="34947C2C" w14:textId="77777777" w:rsidR="007D6F19" w:rsidRPr="007D6F19" w:rsidRDefault="007D6F19" w:rsidP="00FC5E03">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3F6C81F2" w14:textId="77777777" w:rsidR="007D6F19" w:rsidRPr="007D6F19" w:rsidRDefault="007D6F19" w:rsidP="00FC5E03">
            <w:pPr>
              <w:rPr>
                <w:sz w:val="20"/>
              </w:rPr>
            </w:pPr>
          </w:p>
        </w:tc>
        <w:tc>
          <w:tcPr>
            <w:tcW w:w="0" w:type="auto"/>
            <w:hideMark/>
          </w:tcPr>
          <w:p w14:paraId="40C1F236" w14:textId="77777777" w:rsidR="007D6F19" w:rsidRPr="007D6F19" w:rsidRDefault="007D6F19" w:rsidP="00FC5E03">
            <w:pPr>
              <w:rPr>
                <w:sz w:val="20"/>
              </w:rPr>
            </w:pPr>
            <w:r w:rsidRPr="007D6F19">
              <w:rPr>
                <w:sz w:val="20"/>
              </w:rPr>
              <w:t>X</w:t>
            </w:r>
          </w:p>
        </w:tc>
        <w:tc>
          <w:tcPr>
            <w:tcW w:w="0" w:type="auto"/>
            <w:hideMark/>
          </w:tcPr>
          <w:p w14:paraId="6B75DE87" w14:textId="77777777" w:rsidR="007D6F19" w:rsidRPr="007D6F19" w:rsidRDefault="007D6F19" w:rsidP="00FC5E03">
            <w:pPr>
              <w:rPr>
                <w:sz w:val="20"/>
              </w:rPr>
            </w:pPr>
          </w:p>
        </w:tc>
        <w:tc>
          <w:tcPr>
            <w:tcW w:w="658" w:type="pct"/>
            <w:hideMark/>
          </w:tcPr>
          <w:p w14:paraId="23E6C3E0" w14:textId="77777777" w:rsidR="007D6F19" w:rsidRPr="007D6F19" w:rsidRDefault="007D6F19" w:rsidP="00FC5E03">
            <w:pPr>
              <w:rPr>
                <w:sz w:val="20"/>
              </w:rPr>
            </w:pPr>
            <w:r w:rsidRPr="007D6F19">
              <w:rPr>
                <w:sz w:val="20"/>
              </w:rPr>
              <w:t xml:space="preserve">X </w:t>
            </w:r>
          </w:p>
        </w:tc>
      </w:tr>
      <w:tr w:rsidR="00FC5E03" w:rsidRPr="007D6F19" w14:paraId="3D026138" w14:textId="77777777" w:rsidTr="00FC5E03">
        <w:tc>
          <w:tcPr>
            <w:tcW w:w="0" w:type="auto"/>
            <w:hideMark/>
          </w:tcPr>
          <w:p w14:paraId="6798A511" w14:textId="77777777" w:rsidR="007D6F19" w:rsidRPr="007D6F19" w:rsidRDefault="007D6F19" w:rsidP="00FC5E03">
            <w:pPr>
              <w:rPr>
                <w:sz w:val="20"/>
              </w:rPr>
            </w:pPr>
            <w:r w:rsidRPr="007D6F19">
              <w:rPr>
                <w:sz w:val="20"/>
              </w:rPr>
              <w:t>Kb</w:t>
            </w:r>
          </w:p>
        </w:tc>
        <w:tc>
          <w:tcPr>
            <w:tcW w:w="2216" w:type="pct"/>
            <w:hideMark/>
          </w:tcPr>
          <w:p w14:paraId="6601743C" w14:textId="77777777" w:rsidR="007D6F19" w:rsidRPr="007D6F19" w:rsidRDefault="007D6F19" w:rsidP="00FC5E03">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60D513B0" w14:textId="77777777" w:rsidR="007D6F19" w:rsidRPr="007D6F19" w:rsidRDefault="007D6F19" w:rsidP="00FC5E03">
            <w:pPr>
              <w:rPr>
                <w:sz w:val="20"/>
              </w:rPr>
            </w:pPr>
          </w:p>
        </w:tc>
        <w:tc>
          <w:tcPr>
            <w:tcW w:w="0" w:type="auto"/>
            <w:hideMark/>
          </w:tcPr>
          <w:p w14:paraId="6961245F" w14:textId="77777777" w:rsidR="007D6F19" w:rsidRPr="007D6F19" w:rsidRDefault="007D6F19" w:rsidP="00FC5E03">
            <w:pPr>
              <w:rPr>
                <w:sz w:val="20"/>
              </w:rPr>
            </w:pPr>
          </w:p>
        </w:tc>
        <w:tc>
          <w:tcPr>
            <w:tcW w:w="0" w:type="auto"/>
            <w:hideMark/>
          </w:tcPr>
          <w:p w14:paraId="4EBD3DC2" w14:textId="77777777" w:rsidR="007D6F19" w:rsidRPr="007D6F19" w:rsidRDefault="007D6F19" w:rsidP="00FC5E03">
            <w:pPr>
              <w:rPr>
                <w:sz w:val="20"/>
              </w:rPr>
            </w:pPr>
          </w:p>
        </w:tc>
        <w:tc>
          <w:tcPr>
            <w:tcW w:w="658" w:type="pct"/>
            <w:hideMark/>
          </w:tcPr>
          <w:p w14:paraId="4CF70EDF" w14:textId="77777777" w:rsidR="007D6F19" w:rsidRPr="007D6F19" w:rsidRDefault="007D6F19" w:rsidP="00FC5E03">
            <w:pPr>
              <w:rPr>
                <w:sz w:val="20"/>
              </w:rPr>
            </w:pPr>
            <w:r w:rsidRPr="007D6F19">
              <w:rPr>
                <w:sz w:val="20"/>
              </w:rPr>
              <w:t xml:space="preserve">X </w:t>
            </w:r>
          </w:p>
        </w:tc>
      </w:tr>
      <w:tr w:rsidR="00FC5E03" w:rsidRPr="007D6F19" w14:paraId="585F51C0" w14:textId="77777777" w:rsidTr="00FC5E03">
        <w:tc>
          <w:tcPr>
            <w:tcW w:w="0" w:type="auto"/>
            <w:hideMark/>
          </w:tcPr>
          <w:p w14:paraId="1F5883E0" w14:textId="77777777" w:rsidR="007D6F19" w:rsidRPr="007D6F19" w:rsidRDefault="007D6F19" w:rsidP="00FC5E03">
            <w:pPr>
              <w:rPr>
                <w:sz w:val="20"/>
              </w:rPr>
            </w:pPr>
            <w:r w:rsidRPr="007D6F19">
              <w:rPr>
                <w:sz w:val="20"/>
              </w:rPr>
              <w:t>L</w:t>
            </w:r>
          </w:p>
        </w:tc>
        <w:tc>
          <w:tcPr>
            <w:tcW w:w="2216" w:type="pct"/>
            <w:hideMark/>
          </w:tcPr>
          <w:p w14:paraId="21C7FCBF" w14:textId="77777777" w:rsidR="007D6F19" w:rsidRPr="007D6F19" w:rsidRDefault="007D6F19" w:rsidP="00FC5E03">
            <w:pPr>
              <w:rPr>
                <w:sz w:val="20"/>
              </w:rPr>
            </w:pPr>
            <w:r w:rsidRPr="007D6F19">
              <w:rPr>
                <w:sz w:val="20"/>
              </w:rPr>
              <w:t>Secondary Lead Smelters</w:t>
            </w:r>
          </w:p>
        </w:tc>
        <w:tc>
          <w:tcPr>
            <w:tcW w:w="0" w:type="auto"/>
            <w:hideMark/>
          </w:tcPr>
          <w:p w14:paraId="1037F319" w14:textId="77777777" w:rsidR="007D6F19" w:rsidRPr="007D6F19" w:rsidRDefault="007D6F19" w:rsidP="00FC5E03">
            <w:pPr>
              <w:rPr>
                <w:sz w:val="20"/>
              </w:rPr>
            </w:pPr>
          </w:p>
        </w:tc>
        <w:tc>
          <w:tcPr>
            <w:tcW w:w="0" w:type="auto"/>
            <w:hideMark/>
          </w:tcPr>
          <w:p w14:paraId="4D75B30A" w14:textId="77777777" w:rsidR="007D6F19" w:rsidRPr="007D6F19" w:rsidRDefault="007D6F19" w:rsidP="00FC5E03">
            <w:pPr>
              <w:rPr>
                <w:sz w:val="20"/>
              </w:rPr>
            </w:pPr>
            <w:r w:rsidRPr="007D6F19">
              <w:rPr>
                <w:sz w:val="20"/>
              </w:rPr>
              <w:t>X</w:t>
            </w:r>
          </w:p>
        </w:tc>
        <w:tc>
          <w:tcPr>
            <w:tcW w:w="0" w:type="auto"/>
            <w:hideMark/>
          </w:tcPr>
          <w:p w14:paraId="37625FE0" w14:textId="77777777" w:rsidR="007D6F19" w:rsidRPr="007D6F19" w:rsidRDefault="007D6F19" w:rsidP="00FC5E03">
            <w:pPr>
              <w:rPr>
                <w:sz w:val="20"/>
              </w:rPr>
            </w:pPr>
          </w:p>
        </w:tc>
        <w:tc>
          <w:tcPr>
            <w:tcW w:w="658" w:type="pct"/>
            <w:hideMark/>
          </w:tcPr>
          <w:p w14:paraId="5404D4AA" w14:textId="77777777" w:rsidR="007D6F19" w:rsidRPr="007D6F19" w:rsidRDefault="007D6F19" w:rsidP="00FC5E03">
            <w:pPr>
              <w:rPr>
                <w:sz w:val="20"/>
              </w:rPr>
            </w:pPr>
            <w:r w:rsidRPr="007D6F19">
              <w:rPr>
                <w:sz w:val="20"/>
              </w:rPr>
              <w:t xml:space="preserve">X </w:t>
            </w:r>
          </w:p>
        </w:tc>
      </w:tr>
      <w:tr w:rsidR="00FC5E03" w:rsidRPr="007D6F19" w14:paraId="7483E3F4" w14:textId="77777777" w:rsidTr="00FC5E03">
        <w:tc>
          <w:tcPr>
            <w:tcW w:w="0" w:type="auto"/>
            <w:hideMark/>
          </w:tcPr>
          <w:p w14:paraId="5BD02457" w14:textId="77777777" w:rsidR="007D6F19" w:rsidRPr="007D6F19" w:rsidRDefault="007D6F19" w:rsidP="00FC5E03">
            <w:pPr>
              <w:rPr>
                <w:sz w:val="20"/>
              </w:rPr>
            </w:pPr>
            <w:r w:rsidRPr="007D6F19">
              <w:rPr>
                <w:sz w:val="20"/>
              </w:rPr>
              <w:t>M</w:t>
            </w:r>
          </w:p>
        </w:tc>
        <w:tc>
          <w:tcPr>
            <w:tcW w:w="2216" w:type="pct"/>
            <w:hideMark/>
          </w:tcPr>
          <w:p w14:paraId="5B0F0588" w14:textId="77777777" w:rsidR="007D6F19" w:rsidRPr="007D6F19" w:rsidRDefault="007D6F19" w:rsidP="00FC5E03">
            <w:pPr>
              <w:rPr>
                <w:sz w:val="20"/>
              </w:rPr>
            </w:pPr>
            <w:r w:rsidRPr="007D6F19">
              <w:rPr>
                <w:sz w:val="20"/>
              </w:rPr>
              <w:t>Secondary Brass and Bronze Production Plants</w:t>
            </w:r>
          </w:p>
        </w:tc>
        <w:tc>
          <w:tcPr>
            <w:tcW w:w="0" w:type="auto"/>
            <w:hideMark/>
          </w:tcPr>
          <w:p w14:paraId="6A5409C5" w14:textId="77777777" w:rsidR="007D6F19" w:rsidRPr="007D6F19" w:rsidRDefault="007D6F19" w:rsidP="00FC5E03">
            <w:pPr>
              <w:rPr>
                <w:sz w:val="20"/>
              </w:rPr>
            </w:pPr>
          </w:p>
        </w:tc>
        <w:tc>
          <w:tcPr>
            <w:tcW w:w="0" w:type="auto"/>
            <w:hideMark/>
          </w:tcPr>
          <w:p w14:paraId="3507C2D4" w14:textId="77777777" w:rsidR="007D6F19" w:rsidRPr="007D6F19" w:rsidRDefault="007D6F19" w:rsidP="00FC5E03">
            <w:pPr>
              <w:rPr>
                <w:sz w:val="20"/>
              </w:rPr>
            </w:pPr>
            <w:r w:rsidRPr="007D6F19">
              <w:rPr>
                <w:sz w:val="20"/>
              </w:rPr>
              <w:t>X</w:t>
            </w:r>
          </w:p>
        </w:tc>
        <w:tc>
          <w:tcPr>
            <w:tcW w:w="0" w:type="auto"/>
            <w:hideMark/>
          </w:tcPr>
          <w:p w14:paraId="05CA06F3" w14:textId="77777777" w:rsidR="007D6F19" w:rsidRPr="007D6F19" w:rsidRDefault="007D6F19" w:rsidP="00FC5E03">
            <w:pPr>
              <w:rPr>
                <w:sz w:val="20"/>
              </w:rPr>
            </w:pPr>
          </w:p>
        </w:tc>
        <w:tc>
          <w:tcPr>
            <w:tcW w:w="658" w:type="pct"/>
            <w:hideMark/>
          </w:tcPr>
          <w:p w14:paraId="32795A24" w14:textId="77777777" w:rsidR="007D6F19" w:rsidRPr="007D6F19" w:rsidRDefault="007D6F19" w:rsidP="00FC5E03">
            <w:pPr>
              <w:rPr>
                <w:sz w:val="20"/>
              </w:rPr>
            </w:pPr>
            <w:r w:rsidRPr="007D6F19">
              <w:rPr>
                <w:sz w:val="20"/>
              </w:rPr>
              <w:t xml:space="preserve">X </w:t>
            </w:r>
          </w:p>
        </w:tc>
      </w:tr>
      <w:tr w:rsidR="00FC5E03" w:rsidRPr="007D6F19" w14:paraId="6B84DD19" w14:textId="77777777" w:rsidTr="00FC5E03">
        <w:tc>
          <w:tcPr>
            <w:tcW w:w="0" w:type="auto"/>
            <w:hideMark/>
          </w:tcPr>
          <w:p w14:paraId="02CCEF6C" w14:textId="77777777" w:rsidR="007D6F19" w:rsidRPr="007D6F19" w:rsidRDefault="007D6F19" w:rsidP="00FC5E03">
            <w:pPr>
              <w:rPr>
                <w:sz w:val="20"/>
              </w:rPr>
            </w:pPr>
            <w:r w:rsidRPr="007D6F19">
              <w:rPr>
                <w:sz w:val="20"/>
              </w:rPr>
              <w:t>N</w:t>
            </w:r>
          </w:p>
        </w:tc>
        <w:tc>
          <w:tcPr>
            <w:tcW w:w="2216" w:type="pct"/>
            <w:hideMark/>
          </w:tcPr>
          <w:p w14:paraId="0B09A561" w14:textId="77777777" w:rsidR="007D6F19" w:rsidRPr="007D6F19" w:rsidRDefault="007D6F19" w:rsidP="00FC5E03">
            <w:pPr>
              <w:rPr>
                <w:sz w:val="20"/>
              </w:rPr>
            </w:pPr>
            <w:r w:rsidRPr="007D6F19">
              <w:rPr>
                <w:sz w:val="20"/>
              </w:rPr>
              <w:t>Primary Emissions from Basic Oxygen Process Furnaces for Which Construction is Commenced After June 11, 1973</w:t>
            </w:r>
          </w:p>
        </w:tc>
        <w:tc>
          <w:tcPr>
            <w:tcW w:w="0" w:type="auto"/>
            <w:hideMark/>
          </w:tcPr>
          <w:p w14:paraId="0C1A34FD" w14:textId="77777777" w:rsidR="007D6F19" w:rsidRPr="007D6F19" w:rsidRDefault="007D6F19" w:rsidP="00FC5E03">
            <w:pPr>
              <w:rPr>
                <w:sz w:val="20"/>
              </w:rPr>
            </w:pPr>
          </w:p>
        </w:tc>
        <w:tc>
          <w:tcPr>
            <w:tcW w:w="0" w:type="auto"/>
            <w:hideMark/>
          </w:tcPr>
          <w:p w14:paraId="646F8199" w14:textId="77777777" w:rsidR="007D6F19" w:rsidRPr="007D6F19" w:rsidRDefault="007D6F19" w:rsidP="00FC5E03">
            <w:pPr>
              <w:rPr>
                <w:sz w:val="20"/>
              </w:rPr>
            </w:pPr>
            <w:r w:rsidRPr="007D6F19">
              <w:rPr>
                <w:sz w:val="20"/>
              </w:rPr>
              <w:t>X</w:t>
            </w:r>
          </w:p>
        </w:tc>
        <w:tc>
          <w:tcPr>
            <w:tcW w:w="0" w:type="auto"/>
            <w:hideMark/>
          </w:tcPr>
          <w:p w14:paraId="24CBC844" w14:textId="77777777" w:rsidR="007D6F19" w:rsidRPr="007D6F19" w:rsidRDefault="007D6F19" w:rsidP="00FC5E03">
            <w:pPr>
              <w:rPr>
                <w:sz w:val="20"/>
              </w:rPr>
            </w:pPr>
          </w:p>
        </w:tc>
        <w:tc>
          <w:tcPr>
            <w:tcW w:w="658" w:type="pct"/>
            <w:hideMark/>
          </w:tcPr>
          <w:p w14:paraId="38CEAB0D" w14:textId="77777777" w:rsidR="007D6F19" w:rsidRPr="007D6F19" w:rsidRDefault="007D6F19" w:rsidP="00FC5E03">
            <w:pPr>
              <w:rPr>
                <w:sz w:val="20"/>
              </w:rPr>
            </w:pPr>
            <w:r w:rsidRPr="007D6F19">
              <w:rPr>
                <w:sz w:val="20"/>
              </w:rPr>
              <w:t xml:space="preserve">X </w:t>
            </w:r>
          </w:p>
        </w:tc>
      </w:tr>
      <w:tr w:rsidR="00FC5E03" w:rsidRPr="007D6F19" w14:paraId="3A1DD4F7" w14:textId="77777777" w:rsidTr="00FC5E03">
        <w:tc>
          <w:tcPr>
            <w:tcW w:w="0" w:type="auto"/>
            <w:hideMark/>
          </w:tcPr>
          <w:p w14:paraId="6322FDF1" w14:textId="77777777" w:rsidR="007D6F19" w:rsidRPr="007D6F19" w:rsidRDefault="007D6F19" w:rsidP="00FC5E03">
            <w:pPr>
              <w:rPr>
                <w:sz w:val="20"/>
              </w:rPr>
            </w:pPr>
            <w:r w:rsidRPr="007D6F19">
              <w:rPr>
                <w:sz w:val="20"/>
              </w:rPr>
              <w:t>Na</w:t>
            </w:r>
          </w:p>
        </w:tc>
        <w:tc>
          <w:tcPr>
            <w:tcW w:w="2216" w:type="pct"/>
            <w:hideMark/>
          </w:tcPr>
          <w:p w14:paraId="5074FC1D" w14:textId="77777777" w:rsidR="007D6F19" w:rsidRPr="007D6F19" w:rsidRDefault="007D6F19" w:rsidP="00FC5E03">
            <w:pPr>
              <w:rPr>
                <w:sz w:val="20"/>
              </w:rPr>
            </w:pPr>
            <w:r w:rsidRPr="007D6F19">
              <w:rPr>
                <w:sz w:val="20"/>
              </w:rPr>
              <w:t>Secondary Emissions from Basic Oxygen Process Steelmaking Facilities for Which Construction is Commenced After January 20, 1983</w:t>
            </w:r>
          </w:p>
        </w:tc>
        <w:tc>
          <w:tcPr>
            <w:tcW w:w="0" w:type="auto"/>
            <w:hideMark/>
          </w:tcPr>
          <w:p w14:paraId="32F8BE27" w14:textId="77777777" w:rsidR="007D6F19" w:rsidRPr="007D6F19" w:rsidRDefault="007D6F19" w:rsidP="00FC5E03">
            <w:pPr>
              <w:rPr>
                <w:sz w:val="20"/>
              </w:rPr>
            </w:pPr>
          </w:p>
        </w:tc>
        <w:tc>
          <w:tcPr>
            <w:tcW w:w="0" w:type="auto"/>
            <w:hideMark/>
          </w:tcPr>
          <w:p w14:paraId="0BA39AF0" w14:textId="77777777" w:rsidR="007D6F19" w:rsidRPr="007D6F19" w:rsidRDefault="007D6F19" w:rsidP="00FC5E03">
            <w:pPr>
              <w:rPr>
                <w:sz w:val="20"/>
              </w:rPr>
            </w:pPr>
          </w:p>
        </w:tc>
        <w:tc>
          <w:tcPr>
            <w:tcW w:w="0" w:type="auto"/>
            <w:hideMark/>
          </w:tcPr>
          <w:p w14:paraId="1E7BA894" w14:textId="77777777" w:rsidR="007D6F19" w:rsidRPr="007D6F19" w:rsidRDefault="007D6F19" w:rsidP="00FC5E03">
            <w:pPr>
              <w:rPr>
                <w:sz w:val="20"/>
              </w:rPr>
            </w:pPr>
          </w:p>
        </w:tc>
        <w:tc>
          <w:tcPr>
            <w:tcW w:w="658" w:type="pct"/>
            <w:hideMark/>
          </w:tcPr>
          <w:p w14:paraId="08FF02DF" w14:textId="77777777" w:rsidR="007D6F19" w:rsidRPr="007D6F19" w:rsidRDefault="007D6F19" w:rsidP="00FC5E03">
            <w:pPr>
              <w:rPr>
                <w:sz w:val="20"/>
              </w:rPr>
            </w:pPr>
            <w:r w:rsidRPr="007D6F19">
              <w:rPr>
                <w:sz w:val="20"/>
              </w:rPr>
              <w:t xml:space="preserve">X </w:t>
            </w:r>
          </w:p>
        </w:tc>
      </w:tr>
      <w:tr w:rsidR="00FC5E03" w:rsidRPr="007D6F19" w14:paraId="4FD0C346" w14:textId="77777777" w:rsidTr="00FC5E03">
        <w:tc>
          <w:tcPr>
            <w:tcW w:w="0" w:type="auto"/>
            <w:hideMark/>
          </w:tcPr>
          <w:p w14:paraId="257FEB2A" w14:textId="77777777" w:rsidR="007D6F19" w:rsidRPr="007D6F19" w:rsidRDefault="007D6F19" w:rsidP="00FC5E03">
            <w:pPr>
              <w:rPr>
                <w:sz w:val="20"/>
              </w:rPr>
            </w:pPr>
            <w:r w:rsidRPr="007D6F19">
              <w:rPr>
                <w:sz w:val="20"/>
              </w:rPr>
              <w:t>O</w:t>
            </w:r>
          </w:p>
        </w:tc>
        <w:tc>
          <w:tcPr>
            <w:tcW w:w="2216" w:type="pct"/>
            <w:hideMark/>
          </w:tcPr>
          <w:p w14:paraId="376D5F28" w14:textId="77777777" w:rsidR="007D6F19" w:rsidRPr="007D6F19" w:rsidRDefault="007D6F19" w:rsidP="00FC5E03">
            <w:pPr>
              <w:rPr>
                <w:sz w:val="20"/>
              </w:rPr>
            </w:pPr>
            <w:r w:rsidRPr="007D6F19">
              <w:rPr>
                <w:sz w:val="20"/>
              </w:rPr>
              <w:t>Sewage Treatment Plants</w:t>
            </w:r>
          </w:p>
        </w:tc>
        <w:tc>
          <w:tcPr>
            <w:tcW w:w="0" w:type="auto"/>
            <w:hideMark/>
          </w:tcPr>
          <w:p w14:paraId="79E86482" w14:textId="77777777" w:rsidR="007D6F19" w:rsidRPr="007D6F19" w:rsidRDefault="007D6F19" w:rsidP="00FC5E03">
            <w:pPr>
              <w:rPr>
                <w:sz w:val="20"/>
              </w:rPr>
            </w:pPr>
          </w:p>
        </w:tc>
        <w:tc>
          <w:tcPr>
            <w:tcW w:w="0" w:type="auto"/>
            <w:hideMark/>
          </w:tcPr>
          <w:p w14:paraId="6364CD67" w14:textId="77777777" w:rsidR="007D6F19" w:rsidRPr="007D6F19" w:rsidRDefault="007D6F19" w:rsidP="00FC5E03">
            <w:pPr>
              <w:rPr>
                <w:sz w:val="20"/>
              </w:rPr>
            </w:pPr>
            <w:r w:rsidRPr="007D6F19">
              <w:rPr>
                <w:sz w:val="20"/>
              </w:rPr>
              <w:t>X</w:t>
            </w:r>
          </w:p>
        </w:tc>
        <w:tc>
          <w:tcPr>
            <w:tcW w:w="0" w:type="auto"/>
            <w:hideMark/>
          </w:tcPr>
          <w:p w14:paraId="2D28E420" w14:textId="77777777" w:rsidR="007D6F19" w:rsidRPr="007D6F19" w:rsidRDefault="007D6F19" w:rsidP="00FC5E03">
            <w:pPr>
              <w:rPr>
                <w:sz w:val="20"/>
              </w:rPr>
            </w:pPr>
          </w:p>
        </w:tc>
        <w:tc>
          <w:tcPr>
            <w:tcW w:w="658" w:type="pct"/>
            <w:hideMark/>
          </w:tcPr>
          <w:p w14:paraId="14C47532" w14:textId="77777777" w:rsidR="007D6F19" w:rsidRPr="007D6F19" w:rsidRDefault="007D6F19" w:rsidP="00FC5E03">
            <w:pPr>
              <w:rPr>
                <w:sz w:val="20"/>
              </w:rPr>
            </w:pPr>
            <w:r w:rsidRPr="007D6F19">
              <w:rPr>
                <w:sz w:val="20"/>
              </w:rPr>
              <w:t xml:space="preserve">X </w:t>
            </w:r>
          </w:p>
        </w:tc>
      </w:tr>
      <w:tr w:rsidR="00FC5E03" w:rsidRPr="007D6F19" w14:paraId="7AC765C9" w14:textId="77777777" w:rsidTr="00FC5E03">
        <w:tc>
          <w:tcPr>
            <w:tcW w:w="0" w:type="auto"/>
            <w:hideMark/>
          </w:tcPr>
          <w:p w14:paraId="16E0328B" w14:textId="77777777" w:rsidR="007D6F19" w:rsidRPr="007D6F19" w:rsidRDefault="007D6F19" w:rsidP="00FC5E03">
            <w:pPr>
              <w:rPr>
                <w:sz w:val="20"/>
              </w:rPr>
            </w:pPr>
            <w:r w:rsidRPr="007D6F19">
              <w:rPr>
                <w:sz w:val="20"/>
              </w:rPr>
              <w:t>P</w:t>
            </w:r>
          </w:p>
        </w:tc>
        <w:tc>
          <w:tcPr>
            <w:tcW w:w="2216" w:type="pct"/>
            <w:hideMark/>
          </w:tcPr>
          <w:p w14:paraId="31FFB75E" w14:textId="77777777" w:rsidR="007D6F19" w:rsidRPr="007D6F19" w:rsidRDefault="007D6F19" w:rsidP="00FC5E03">
            <w:pPr>
              <w:rPr>
                <w:sz w:val="20"/>
              </w:rPr>
            </w:pPr>
            <w:r w:rsidRPr="007D6F19">
              <w:rPr>
                <w:sz w:val="20"/>
              </w:rPr>
              <w:t>Primary Copper Smelters</w:t>
            </w:r>
          </w:p>
        </w:tc>
        <w:tc>
          <w:tcPr>
            <w:tcW w:w="0" w:type="auto"/>
            <w:hideMark/>
          </w:tcPr>
          <w:p w14:paraId="3A2A65D1" w14:textId="77777777" w:rsidR="007D6F19" w:rsidRPr="007D6F19" w:rsidRDefault="007D6F19" w:rsidP="00FC5E03">
            <w:pPr>
              <w:rPr>
                <w:sz w:val="20"/>
              </w:rPr>
            </w:pPr>
          </w:p>
        </w:tc>
        <w:tc>
          <w:tcPr>
            <w:tcW w:w="0" w:type="auto"/>
            <w:hideMark/>
          </w:tcPr>
          <w:p w14:paraId="0790E682" w14:textId="77777777" w:rsidR="007D6F19" w:rsidRPr="007D6F19" w:rsidRDefault="007D6F19" w:rsidP="00FC5E03">
            <w:pPr>
              <w:rPr>
                <w:sz w:val="20"/>
              </w:rPr>
            </w:pPr>
            <w:r w:rsidRPr="007D6F19">
              <w:rPr>
                <w:sz w:val="20"/>
              </w:rPr>
              <w:t>X</w:t>
            </w:r>
          </w:p>
        </w:tc>
        <w:tc>
          <w:tcPr>
            <w:tcW w:w="0" w:type="auto"/>
            <w:hideMark/>
          </w:tcPr>
          <w:p w14:paraId="5CE7CC10" w14:textId="77777777" w:rsidR="007D6F19" w:rsidRPr="007D6F19" w:rsidRDefault="007D6F19" w:rsidP="00FC5E03">
            <w:pPr>
              <w:rPr>
                <w:sz w:val="20"/>
              </w:rPr>
            </w:pPr>
          </w:p>
        </w:tc>
        <w:tc>
          <w:tcPr>
            <w:tcW w:w="658" w:type="pct"/>
            <w:hideMark/>
          </w:tcPr>
          <w:p w14:paraId="438C5C8D" w14:textId="77777777" w:rsidR="007D6F19" w:rsidRPr="007D6F19" w:rsidRDefault="007D6F19" w:rsidP="00FC5E03">
            <w:pPr>
              <w:rPr>
                <w:sz w:val="20"/>
              </w:rPr>
            </w:pPr>
            <w:r w:rsidRPr="007D6F19">
              <w:rPr>
                <w:sz w:val="20"/>
              </w:rPr>
              <w:t xml:space="preserve">X </w:t>
            </w:r>
          </w:p>
        </w:tc>
      </w:tr>
      <w:tr w:rsidR="00FC5E03" w:rsidRPr="007D6F19" w14:paraId="47BEA2B1" w14:textId="77777777" w:rsidTr="00FC5E03">
        <w:tc>
          <w:tcPr>
            <w:tcW w:w="0" w:type="auto"/>
            <w:hideMark/>
          </w:tcPr>
          <w:p w14:paraId="4E98C4AF" w14:textId="77777777" w:rsidR="007D6F19" w:rsidRPr="007D6F19" w:rsidRDefault="007D6F19" w:rsidP="00FC5E03">
            <w:pPr>
              <w:rPr>
                <w:sz w:val="20"/>
              </w:rPr>
            </w:pPr>
            <w:r w:rsidRPr="007D6F19">
              <w:rPr>
                <w:sz w:val="20"/>
              </w:rPr>
              <w:t>Q</w:t>
            </w:r>
          </w:p>
        </w:tc>
        <w:tc>
          <w:tcPr>
            <w:tcW w:w="2216" w:type="pct"/>
            <w:hideMark/>
          </w:tcPr>
          <w:p w14:paraId="55BE405E" w14:textId="77777777" w:rsidR="007D6F19" w:rsidRPr="007D6F19" w:rsidRDefault="007D6F19" w:rsidP="00FC5E03">
            <w:pPr>
              <w:rPr>
                <w:sz w:val="20"/>
              </w:rPr>
            </w:pPr>
            <w:r w:rsidRPr="007D6F19">
              <w:rPr>
                <w:sz w:val="20"/>
              </w:rPr>
              <w:t>Primary Zinc Smelters</w:t>
            </w:r>
          </w:p>
        </w:tc>
        <w:tc>
          <w:tcPr>
            <w:tcW w:w="0" w:type="auto"/>
            <w:hideMark/>
          </w:tcPr>
          <w:p w14:paraId="7EB84B55" w14:textId="77777777" w:rsidR="007D6F19" w:rsidRPr="007D6F19" w:rsidRDefault="007D6F19" w:rsidP="00FC5E03">
            <w:pPr>
              <w:rPr>
                <w:sz w:val="20"/>
              </w:rPr>
            </w:pPr>
          </w:p>
        </w:tc>
        <w:tc>
          <w:tcPr>
            <w:tcW w:w="0" w:type="auto"/>
            <w:hideMark/>
          </w:tcPr>
          <w:p w14:paraId="7F2EFF60" w14:textId="77777777" w:rsidR="007D6F19" w:rsidRPr="007D6F19" w:rsidRDefault="007D6F19" w:rsidP="00FC5E03">
            <w:pPr>
              <w:rPr>
                <w:sz w:val="20"/>
              </w:rPr>
            </w:pPr>
            <w:r w:rsidRPr="007D6F19">
              <w:rPr>
                <w:sz w:val="20"/>
              </w:rPr>
              <w:t>X</w:t>
            </w:r>
          </w:p>
        </w:tc>
        <w:tc>
          <w:tcPr>
            <w:tcW w:w="0" w:type="auto"/>
            <w:hideMark/>
          </w:tcPr>
          <w:p w14:paraId="4907FDAF" w14:textId="77777777" w:rsidR="007D6F19" w:rsidRPr="007D6F19" w:rsidRDefault="007D6F19" w:rsidP="00FC5E03">
            <w:pPr>
              <w:rPr>
                <w:sz w:val="20"/>
              </w:rPr>
            </w:pPr>
          </w:p>
        </w:tc>
        <w:tc>
          <w:tcPr>
            <w:tcW w:w="658" w:type="pct"/>
            <w:hideMark/>
          </w:tcPr>
          <w:p w14:paraId="529C0D7F" w14:textId="77777777" w:rsidR="007D6F19" w:rsidRPr="007D6F19" w:rsidRDefault="007D6F19" w:rsidP="00FC5E03">
            <w:pPr>
              <w:rPr>
                <w:sz w:val="20"/>
              </w:rPr>
            </w:pPr>
            <w:r w:rsidRPr="007D6F19">
              <w:rPr>
                <w:sz w:val="20"/>
              </w:rPr>
              <w:t xml:space="preserve">X </w:t>
            </w:r>
          </w:p>
        </w:tc>
      </w:tr>
      <w:tr w:rsidR="00FC5E03" w:rsidRPr="007D6F19" w14:paraId="254170C7" w14:textId="77777777" w:rsidTr="00FC5E03">
        <w:tc>
          <w:tcPr>
            <w:tcW w:w="0" w:type="auto"/>
            <w:hideMark/>
          </w:tcPr>
          <w:p w14:paraId="77744D2B" w14:textId="77777777" w:rsidR="007D6F19" w:rsidRPr="007D6F19" w:rsidRDefault="007D6F19" w:rsidP="00FC5E03">
            <w:pPr>
              <w:rPr>
                <w:sz w:val="20"/>
              </w:rPr>
            </w:pPr>
            <w:r w:rsidRPr="007D6F19">
              <w:rPr>
                <w:sz w:val="20"/>
              </w:rPr>
              <w:t>R</w:t>
            </w:r>
          </w:p>
        </w:tc>
        <w:tc>
          <w:tcPr>
            <w:tcW w:w="2216" w:type="pct"/>
            <w:hideMark/>
          </w:tcPr>
          <w:p w14:paraId="43C167E7" w14:textId="77777777" w:rsidR="007D6F19" w:rsidRPr="007D6F19" w:rsidRDefault="007D6F19" w:rsidP="00FC5E03">
            <w:pPr>
              <w:rPr>
                <w:sz w:val="20"/>
              </w:rPr>
            </w:pPr>
            <w:r w:rsidRPr="007D6F19">
              <w:rPr>
                <w:sz w:val="20"/>
              </w:rPr>
              <w:t>Primary Lead Smelters</w:t>
            </w:r>
          </w:p>
        </w:tc>
        <w:tc>
          <w:tcPr>
            <w:tcW w:w="0" w:type="auto"/>
            <w:hideMark/>
          </w:tcPr>
          <w:p w14:paraId="6DBBD75E" w14:textId="77777777" w:rsidR="007D6F19" w:rsidRPr="007D6F19" w:rsidRDefault="007D6F19" w:rsidP="00FC5E03">
            <w:pPr>
              <w:rPr>
                <w:sz w:val="20"/>
              </w:rPr>
            </w:pPr>
          </w:p>
        </w:tc>
        <w:tc>
          <w:tcPr>
            <w:tcW w:w="0" w:type="auto"/>
            <w:hideMark/>
          </w:tcPr>
          <w:p w14:paraId="5A4211CE" w14:textId="77777777" w:rsidR="007D6F19" w:rsidRPr="007D6F19" w:rsidRDefault="007D6F19" w:rsidP="00FC5E03">
            <w:pPr>
              <w:rPr>
                <w:sz w:val="20"/>
              </w:rPr>
            </w:pPr>
            <w:r w:rsidRPr="007D6F19">
              <w:rPr>
                <w:sz w:val="20"/>
              </w:rPr>
              <w:t>X</w:t>
            </w:r>
          </w:p>
        </w:tc>
        <w:tc>
          <w:tcPr>
            <w:tcW w:w="0" w:type="auto"/>
            <w:hideMark/>
          </w:tcPr>
          <w:p w14:paraId="33B1F1F7" w14:textId="77777777" w:rsidR="007D6F19" w:rsidRPr="007D6F19" w:rsidRDefault="007D6F19" w:rsidP="00FC5E03">
            <w:pPr>
              <w:rPr>
                <w:sz w:val="20"/>
              </w:rPr>
            </w:pPr>
          </w:p>
        </w:tc>
        <w:tc>
          <w:tcPr>
            <w:tcW w:w="658" w:type="pct"/>
            <w:hideMark/>
          </w:tcPr>
          <w:p w14:paraId="4C9C5A4F" w14:textId="77777777" w:rsidR="007D6F19" w:rsidRPr="007D6F19" w:rsidRDefault="007D6F19" w:rsidP="00FC5E03">
            <w:pPr>
              <w:rPr>
                <w:sz w:val="20"/>
              </w:rPr>
            </w:pPr>
            <w:r w:rsidRPr="007D6F19">
              <w:rPr>
                <w:sz w:val="20"/>
              </w:rPr>
              <w:t xml:space="preserve">X </w:t>
            </w:r>
          </w:p>
        </w:tc>
      </w:tr>
      <w:tr w:rsidR="00FC5E03" w:rsidRPr="007D6F19" w14:paraId="30F0D086" w14:textId="77777777" w:rsidTr="00FC5E03">
        <w:tc>
          <w:tcPr>
            <w:tcW w:w="0" w:type="auto"/>
            <w:hideMark/>
          </w:tcPr>
          <w:p w14:paraId="5A90413B" w14:textId="77777777" w:rsidR="007D6F19" w:rsidRPr="007D6F19" w:rsidRDefault="007D6F19" w:rsidP="00FC5E03">
            <w:pPr>
              <w:rPr>
                <w:sz w:val="20"/>
              </w:rPr>
            </w:pPr>
            <w:r w:rsidRPr="007D6F19">
              <w:rPr>
                <w:sz w:val="20"/>
              </w:rPr>
              <w:t>S</w:t>
            </w:r>
          </w:p>
        </w:tc>
        <w:tc>
          <w:tcPr>
            <w:tcW w:w="2216" w:type="pct"/>
            <w:hideMark/>
          </w:tcPr>
          <w:p w14:paraId="6B236473" w14:textId="77777777" w:rsidR="007D6F19" w:rsidRPr="007D6F19" w:rsidRDefault="007D6F19" w:rsidP="00FC5E03">
            <w:pPr>
              <w:rPr>
                <w:sz w:val="20"/>
              </w:rPr>
            </w:pPr>
            <w:r w:rsidRPr="007D6F19">
              <w:rPr>
                <w:sz w:val="20"/>
              </w:rPr>
              <w:t>Primary Aluminum Reduction Plants</w:t>
            </w:r>
          </w:p>
        </w:tc>
        <w:tc>
          <w:tcPr>
            <w:tcW w:w="0" w:type="auto"/>
            <w:hideMark/>
          </w:tcPr>
          <w:p w14:paraId="47D17ED2" w14:textId="77777777" w:rsidR="007D6F19" w:rsidRPr="007D6F19" w:rsidRDefault="007D6F19" w:rsidP="00FC5E03">
            <w:pPr>
              <w:rPr>
                <w:sz w:val="20"/>
              </w:rPr>
            </w:pPr>
          </w:p>
        </w:tc>
        <w:tc>
          <w:tcPr>
            <w:tcW w:w="0" w:type="auto"/>
            <w:hideMark/>
          </w:tcPr>
          <w:p w14:paraId="4AFB1F9F" w14:textId="77777777" w:rsidR="007D6F19" w:rsidRPr="007D6F19" w:rsidRDefault="007D6F19" w:rsidP="00FC5E03">
            <w:pPr>
              <w:rPr>
                <w:sz w:val="20"/>
              </w:rPr>
            </w:pPr>
            <w:r w:rsidRPr="007D6F19">
              <w:rPr>
                <w:sz w:val="20"/>
              </w:rPr>
              <w:t>X</w:t>
            </w:r>
          </w:p>
        </w:tc>
        <w:tc>
          <w:tcPr>
            <w:tcW w:w="0" w:type="auto"/>
            <w:hideMark/>
          </w:tcPr>
          <w:p w14:paraId="1EF8EEBB" w14:textId="77777777" w:rsidR="007D6F19" w:rsidRPr="007D6F19" w:rsidRDefault="007D6F19" w:rsidP="00FC5E03">
            <w:pPr>
              <w:rPr>
                <w:sz w:val="20"/>
              </w:rPr>
            </w:pPr>
          </w:p>
        </w:tc>
        <w:tc>
          <w:tcPr>
            <w:tcW w:w="658" w:type="pct"/>
            <w:hideMark/>
          </w:tcPr>
          <w:p w14:paraId="4EEB38DA" w14:textId="77777777" w:rsidR="007D6F19" w:rsidRPr="007D6F19" w:rsidRDefault="007D6F19" w:rsidP="00FC5E03">
            <w:pPr>
              <w:rPr>
                <w:sz w:val="20"/>
              </w:rPr>
            </w:pPr>
            <w:r w:rsidRPr="007D6F19">
              <w:rPr>
                <w:sz w:val="20"/>
              </w:rPr>
              <w:t xml:space="preserve">X </w:t>
            </w:r>
          </w:p>
        </w:tc>
      </w:tr>
      <w:tr w:rsidR="00FC5E03" w:rsidRPr="007D6F19" w14:paraId="302E47FD" w14:textId="77777777" w:rsidTr="00FC5E03">
        <w:tc>
          <w:tcPr>
            <w:tcW w:w="0" w:type="auto"/>
            <w:hideMark/>
          </w:tcPr>
          <w:p w14:paraId="217C698A" w14:textId="77777777" w:rsidR="007D6F19" w:rsidRPr="007D6F19" w:rsidRDefault="007D6F19" w:rsidP="00FC5E03">
            <w:pPr>
              <w:rPr>
                <w:sz w:val="20"/>
              </w:rPr>
            </w:pPr>
            <w:r w:rsidRPr="007D6F19">
              <w:rPr>
                <w:sz w:val="20"/>
              </w:rPr>
              <w:t>T</w:t>
            </w:r>
          </w:p>
        </w:tc>
        <w:tc>
          <w:tcPr>
            <w:tcW w:w="2216" w:type="pct"/>
            <w:hideMark/>
          </w:tcPr>
          <w:p w14:paraId="3CE9AA33" w14:textId="77777777" w:rsidR="007D6F19" w:rsidRPr="007D6F19" w:rsidRDefault="007D6F19" w:rsidP="00FC5E03">
            <w:pPr>
              <w:rPr>
                <w:sz w:val="20"/>
              </w:rPr>
            </w:pPr>
            <w:r w:rsidRPr="007D6F19">
              <w:rPr>
                <w:sz w:val="20"/>
              </w:rPr>
              <w:t>Phosphate Fertilizer Industry: Wet Process Phosphoric Acid Plants</w:t>
            </w:r>
          </w:p>
        </w:tc>
        <w:tc>
          <w:tcPr>
            <w:tcW w:w="0" w:type="auto"/>
            <w:hideMark/>
          </w:tcPr>
          <w:p w14:paraId="6B3342E9" w14:textId="77777777" w:rsidR="007D6F19" w:rsidRPr="007D6F19" w:rsidRDefault="007D6F19" w:rsidP="00FC5E03">
            <w:pPr>
              <w:rPr>
                <w:sz w:val="20"/>
              </w:rPr>
            </w:pPr>
          </w:p>
        </w:tc>
        <w:tc>
          <w:tcPr>
            <w:tcW w:w="0" w:type="auto"/>
            <w:hideMark/>
          </w:tcPr>
          <w:p w14:paraId="289AE36D" w14:textId="77777777" w:rsidR="007D6F19" w:rsidRPr="007D6F19" w:rsidRDefault="007D6F19" w:rsidP="00FC5E03">
            <w:pPr>
              <w:rPr>
                <w:sz w:val="20"/>
              </w:rPr>
            </w:pPr>
            <w:r w:rsidRPr="007D6F19">
              <w:rPr>
                <w:sz w:val="20"/>
              </w:rPr>
              <w:t>X</w:t>
            </w:r>
          </w:p>
        </w:tc>
        <w:tc>
          <w:tcPr>
            <w:tcW w:w="0" w:type="auto"/>
            <w:hideMark/>
          </w:tcPr>
          <w:p w14:paraId="59138CF6" w14:textId="77777777" w:rsidR="007D6F19" w:rsidRPr="007D6F19" w:rsidRDefault="007D6F19" w:rsidP="00FC5E03">
            <w:pPr>
              <w:rPr>
                <w:sz w:val="20"/>
              </w:rPr>
            </w:pPr>
          </w:p>
        </w:tc>
        <w:tc>
          <w:tcPr>
            <w:tcW w:w="658" w:type="pct"/>
            <w:hideMark/>
          </w:tcPr>
          <w:p w14:paraId="5E139454" w14:textId="77777777" w:rsidR="007D6F19" w:rsidRPr="007D6F19" w:rsidRDefault="007D6F19" w:rsidP="00FC5E03">
            <w:pPr>
              <w:rPr>
                <w:sz w:val="20"/>
              </w:rPr>
            </w:pPr>
            <w:r w:rsidRPr="007D6F19">
              <w:rPr>
                <w:sz w:val="20"/>
              </w:rPr>
              <w:t xml:space="preserve">X </w:t>
            </w:r>
          </w:p>
        </w:tc>
      </w:tr>
      <w:tr w:rsidR="00FC5E03" w:rsidRPr="007D6F19" w14:paraId="2C5AAF4C" w14:textId="77777777" w:rsidTr="00FC5E03">
        <w:tc>
          <w:tcPr>
            <w:tcW w:w="0" w:type="auto"/>
            <w:hideMark/>
          </w:tcPr>
          <w:p w14:paraId="7A8C76D8" w14:textId="77777777" w:rsidR="007D6F19" w:rsidRPr="007D6F19" w:rsidRDefault="007D6F19" w:rsidP="00FC5E03">
            <w:pPr>
              <w:rPr>
                <w:sz w:val="20"/>
              </w:rPr>
            </w:pPr>
            <w:r w:rsidRPr="007D6F19">
              <w:rPr>
                <w:sz w:val="20"/>
              </w:rPr>
              <w:t>U</w:t>
            </w:r>
          </w:p>
        </w:tc>
        <w:tc>
          <w:tcPr>
            <w:tcW w:w="2216" w:type="pct"/>
            <w:hideMark/>
          </w:tcPr>
          <w:p w14:paraId="79B836AC" w14:textId="77777777" w:rsidR="007D6F19" w:rsidRPr="007D6F19" w:rsidRDefault="007D6F19" w:rsidP="00FC5E03">
            <w:pPr>
              <w:rPr>
                <w:sz w:val="20"/>
              </w:rPr>
            </w:pPr>
            <w:r w:rsidRPr="007D6F19">
              <w:rPr>
                <w:sz w:val="20"/>
              </w:rPr>
              <w:t>Phosphate Fertilizer Industry: Superphosphoric Acid Plants</w:t>
            </w:r>
          </w:p>
        </w:tc>
        <w:tc>
          <w:tcPr>
            <w:tcW w:w="0" w:type="auto"/>
            <w:hideMark/>
          </w:tcPr>
          <w:p w14:paraId="2B166E94" w14:textId="77777777" w:rsidR="007D6F19" w:rsidRPr="007D6F19" w:rsidRDefault="007D6F19" w:rsidP="00FC5E03">
            <w:pPr>
              <w:rPr>
                <w:sz w:val="20"/>
              </w:rPr>
            </w:pPr>
          </w:p>
        </w:tc>
        <w:tc>
          <w:tcPr>
            <w:tcW w:w="0" w:type="auto"/>
            <w:hideMark/>
          </w:tcPr>
          <w:p w14:paraId="169CF49E" w14:textId="77777777" w:rsidR="007D6F19" w:rsidRPr="007D6F19" w:rsidRDefault="007D6F19" w:rsidP="00FC5E03">
            <w:pPr>
              <w:rPr>
                <w:sz w:val="20"/>
              </w:rPr>
            </w:pPr>
            <w:r w:rsidRPr="007D6F19">
              <w:rPr>
                <w:sz w:val="20"/>
              </w:rPr>
              <w:t>X</w:t>
            </w:r>
          </w:p>
        </w:tc>
        <w:tc>
          <w:tcPr>
            <w:tcW w:w="0" w:type="auto"/>
            <w:hideMark/>
          </w:tcPr>
          <w:p w14:paraId="1E610480" w14:textId="77777777" w:rsidR="007D6F19" w:rsidRPr="007D6F19" w:rsidRDefault="007D6F19" w:rsidP="00FC5E03">
            <w:pPr>
              <w:rPr>
                <w:sz w:val="20"/>
              </w:rPr>
            </w:pPr>
          </w:p>
        </w:tc>
        <w:tc>
          <w:tcPr>
            <w:tcW w:w="658" w:type="pct"/>
            <w:hideMark/>
          </w:tcPr>
          <w:p w14:paraId="0AF677B2" w14:textId="77777777" w:rsidR="007D6F19" w:rsidRPr="007D6F19" w:rsidRDefault="007D6F19" w:rsidP="00FC5E03">
            <w:pPr>
              <w:rPr>
                <w:sz w:val="20"/>
              </w:rPr>
            </w:pPr>
            <w:r w:rsidRPr="007D6F19">
              <w:rPr>
                <w:sz w:val="20"/>
              </w:rPr>
              <w:t xml:space="preserve">X </w:t>
            </w:r>
          </w:p>
        </w:tc>
      </w:tr>
      <w:tr w:rsidR="00FC5E03" w:rsidRPr="007D6F19" w14:paraId="2C2A2FF9" w14:textId="77777777" w:rsidTr="00FC5E03">
        <w:tc>
          <w:tcPr>
            <w:tcW w:w="0" w:type="auto"/>
            <w:hideMark/>
          </w:tcPr>
          <w:p w14:paraId="2E03C2F6" w14:textId="77777777" w:rsidR="007D6F19" w:rsidRPr="007D6F19" w:rsidRDefault="007D6F19" w:rsidP="00FC5E03">
            <w:pPr>
              <w:rPr>
                <w:sz w:val="20"/>
              </w:rPr>
            </w:pPr>
            <w:r w:rsidRPr="007D6F19">
              <w:rPr>
                <w:sz w:val="20"/>
              </w:rPr>
              <w:t>V</w:t>
            </w:r>
          </w:p>
        </w:tc>
        <w:tc>
          <w:tcPr>
            <w:tcW w:w="2216" w:type="pct"/>
            <w:hideMark/>
          </w:tcPr>
          <w:p w14:paraId="615B34BA" w14:textId="77777777" w:rsidR="007D6F19" w:rsidRPr="007D6F19" w:rsidRDefault="007D6F19" w:rsidP="00FC5E03">
            <w:pPr>
              <w:rPr>
                <w:sz w:val="20"/>
              </w:rPr>
            </w:pPr>
            <w:r w:rsidRPr="007D6F19">
              <w:rPr>
                <w:sz w:val="20"/>
              </w:rPr>
              <w:t>Phosphate Fertilizer Industry: Diammonium Phosphate Plants</w:t>
            </w:r>
          </w:p>
        </w:tc>
        <w:tc>
          <w:tcPr>
            <w:tcW w:w="0" w:type="auto"/>
            <w:hideMark/>
          </w:tcPr>
          <w:p w14:paraId="0302A9DA" w14:textId="77777777" w:rsidR="007D6F19" w:rsidRPr="007D6F19" w:rsidRDefault="007D6F19" w:rsidP="00FC5E03">
            <w:pPr>
              <w:rPr>
                <w:sz w:val="20"/>
              </w:rPr>
            </w:pPr>
          </w:p>
        </w:tc>
        <w:tc>
          <w:tcPr>
            <w:tcW w:w="0" w:type="auto"/>
            <w:hideMark/>
          </w:tcPr>
          <w:p w14:paraId="183AC15A" w14:textId="77777777" w:rsidR="007D6F19" w:rsidRPr="007D6F19" w:rsidRDefault="007D6F19" w:rsidP="00FC5E03">
            <w:pPr>
              <w:rPr>
                <w:sz w:val="20"/>
              </w:rPr>
            </w:pPr>
            <w:r w:rsidRPr="007D6F19">
              <w:rPr>
                <w:sz w:val="20"/>
              </w:rPr>
              <w:t>X</w:t>
            </w:r>
          </w:p>
        </w:tc>
        <w:tc>
          <w:tcPr>
            <w:tcW w:w="0" w:type="auto"/>
            <w:hideMark/>
          </w:tcPr>
          <w:p w14:paraId="2118532B" w14:textId="77777777" w:rsidR="007D6F19" w:rsidRPr="007D6F19" w:rsidRDefault="007D6F19" w:rsidP="00FC5E03">
            <w:pPr>
              <w:rPr>
                <w:sz w:val="20"/>
              </w:rPr>
            </w:pPr>
          </w:p>
        </w:tc>
        <w:tc>
          <w:tcPr>
            <w:tcW w:w="658" w:type="pct"/>
            <w:hideMark/>
          </w:tcPr>
          <w:p w14:paraId="3D3B6F50" w14:textId="77777777" w:rsidR="007D6F19" w:rsidRPr="007D6F19" w:rsidRDefault="007D6F19" w:rsidP="00FC5E03">
            <w:pPr>
              <w:rPr>
                <w:sz w:val="20"/>
              </w:rPr>
            </w:pPr>
            <w:r w:rsidRPr="007D6F19">
              <w:rPr>
                <w:sz w:val="20"/>
              </w:rPr>
              <w:t xml:space="preserve">X </w:t>
            </w:r>
          </w:p>
        </w:tc>
      </w:tr>
      <w:tr w:rsidR="00FC5E03" w:rsidRPr="007D6F19" w14:paraId="2EC99D21" w14:textId="77777777" w:rsidTr="00FC5E03">
        <w:tc>
          <w:tcPr>
            <w:tcW w:w="0" w:type="auto"/>
            <w:hideMark/>
          </w:tcPr>
          <w:p w14:paraId="697F2A1D" w14:textId="77777777" w:rsidR="007D6F19" w:rsidRPr="007D6F19" w:rsidRDefault="007D6F19" w:rsidP="00FC5E03">
            <w:pPr>
              <w:rPr>
                <w:sz w:val="20"/>
              </w:rPr>
            </w:pPr>
            <w:r w:rsidRPr="007D6F19">
              <w:rPr>
                <w:sz w:val="20"/>
              </w:rPr>
              <w:t>W</w:t>
            </w:r>
          </w:p>
        </w:tc>
        <w:tc>
          <w:tcPr>
            <w:tcW w:w="2216" w:type="pct"/>
            <w:hideMark/>
          </w:tcPr>
          <w:p w14:paraId="4E7F7F63" w14:textId="77777777" w:rsidR="007D6F19" w:rsidRPr="007D6F19" w:rsidRDefault="007D6F19" w:rsidP="00FC5E03">
            <w:pPr>
              <w:rPr>
                <w:sz w:val="20"/>
              </w:rPr>
            </w:pPr>
            <w:r w:rsidRPr="007D6F19">
              <w:rPr>
                <w:sz w:val="20"/>
              </w:rPr>
              <w:t>Phosphate Fertilizer Industry: Triple Superphosphate Plants</w:t>
            </w:r>
          </w:p>
        </w:tc>
        <w:tc>
          <w:tcPr>
            <w:tcW w:w="0" w:type="auto"/>
            <w:hideMark/>
          </w:tcPr>
          <w:p w14:paraId="0C46E58A" w14:textId="77777777" w:rsidR="007D6F19" w:rsidRPr="007D6F19" w:rsidRDefault="007D6F19" w:rsidP="00FC5E03">
            <w:pPr>
              <w:rPr>
                <w:sz w:val="20"/>
              </w:rPr>
            </w:pPr>
          </w:p>
        </w:tc>
        <w:tc>
          <w:tcPr>
            <w:tcW w:w="0" w:type="auto"/>
            <w:hideMark/>
          </w:tcPr>
          <w:p w14:paraId="16E09A2E" w14:textId="77777777" w:rsidR="007D6F19" w:rsidRPr="007D6F19" w:rsidRDefault="007D6F19" w:rsidP="00FC5E03">
            <w:pPr>
              <w:rPr>
                <w:sz w:val="20"/>
              </w:rPr>
            </w:pPr>
            <w:r w:rsidRPr="007D6F19">
              <w:rPr>
                <w:sz w:val="20"/>
              </w:rPr>
              <w:t>X</w:t>
            </w:r>
          </w:p>
        </w:tc>
        <w:tc>
          <w:tcPr>
            <w:tcW w:w="0" w:type="auto"/>
            <w:hideMark/>
          </w:tcPr>
          <w:p w14:paraId="41878F48" w14:textId="77777777" w:rsidR="007D6F19" w:rsidRPr="007D6F19" w:rsidRDefault="007D6F19" w:rsidP="00FC5E03">
            <w:pPr>
              <w:rPr>
                <w:sz w:val="20"/>
              </w:rPr>
            </w:pPr>
          </w:p>
        </w:tc>
        <w:tc>
          <w:tcPr>
            <w:tcW w:w="658" w:type="pct"/>
            <w:hideMark/>
          </w:tcPr>
          <w:p w14:paraId="08909C52" w14:textId="77777777" w:rsidR="007D6F19" w:rsidRPr="007D6F19" w:rsidRDefault="007D6F19" w:rsidP="00FC5E03">
            <w:pPr>
              <w:rPr>
                <w:sz w:val="20"/>
              </w:rPr>
            </w:pPr>
            <w:r w:rsidRPr="007D6F19">
              <w:rPr>
                <w:sz w:val="20"/>
              </w:rPr>
              <w:t xml:space="preserve">X </w:t>
            </w:r>
          </w:p>
        </w:tc>
      </w:tr>
      <w:tr w:rsidR="00FC5E03" w:rsidRPr="007D6F19" w14:paraId="71CB9E70" w14:textId="77777777" w:rsidTr="00FC5E03">
        <w:tc>
          <w:tcPr>
            <w:tcW w:w="0" w:type="auto"/>
            <w:hideMark/>
          </w:tcPr>
          <w:p w14:paraId="079DBC54" w14:textId="77777777" w:rsidR="007D6F19" w:rsidRPr="007D6F19" w:rsidRDefault="007D6F19" w:rsidP="00FC5E03">
            <w:pPr>
              <w:rPr>
                <w:sz w:val="20"/>
              </w:rPr>
            </w:pPr>
            <w:r w:rsidRPr="007D6F19">
              <w:rPr>
                <w:sz w:val="20"/>
              </w:rPr>
              <w:t>X</w:t>
            </w:r>
          </w:p>
        </w:tc>
        <w:tc>
          <w:tcPr>
            <w:tcW w:w="2216" w:type="pct"/>
            <w:hideMark/>
          </w:tcPr>
          <w:p w14:paraId="494EA4FA" w14:textId="77777777" w:rsidR="007D6F19" w:rsidRPr="007D6F19" w:rsidRDefault="007D6F19" w:rsidP="00FC5E03">
            <w:pPr>
              <w:rPr>
                <w:sz w:val="20"/>
              </w:rPr>
            </w:pPr>
            <w:r w:rsidRPr="007D6F19">
              <w:rPr>
                <w:sz w:val="20"/>
              </w:rPr>
              <w:t>Phosphate Fertilizer Industry: Granular Triple Superphosphate Storage Facilities</w:t>
            </w:r>
          </w:p>
        </w:tc>
        <w:tc>
          <w:tcPr>
            <w:tcW w:w="0" w:type="auto"/>
            <w:hideMark/>
          </w:tcPr>
          <w:p w14:paraId="691BE914" w14:textId="77777777" w:rsidR="007D6F19" w:rsidRPr="007D6F19" w:rsidRDefault="007D6F19" w:rsidP="00FC5E03">
            <w:pPr>
              <w:rPr>
                <w:sz w:val="20"/>
              </w:rPr>
            </w:pPr>
          </w:p>
        </w:tc>
        <w:tc>
          <w:tcPr>
            <w:tcW w:w="0" w:type="auto"/>
            <w:hideMark/>
          </w:tcPr>
          <w:p w14:paraId="6EC9916F" w14:textId="77777777" w:rsidR="007D6F19" w:rsidRPr="007D6F19" w:rsidRDefault="007D6F19" w:rsidP="00FC5E03">
            <w:pPr>
              <w:rPr>
                <w:sz w:val="20"/>
              </w:rPr>
            </w:pPr>
            <w:r w:rsidRPr="007D6F19">
              <w:rPr>
                <w:sz w:val="20"/>
              </w:rPr>
              <w:t>X</w:t>
            </w:r>
          </w:p>
        </w:tc>
        <w:tc>
          <w:tcPr>
            <w:tcW w:w="0" w:type="auto"/>
            <w:hideMark/>
          </w:tcPr>
          <w:p w14:paraId="45DD421D" w14:textId="77777777" w:rsidR="007D6F19" w:rsidRPr="007D6F19" w:rsidRDefault="007D6F19" w:rsidP="00FC5E03">
            <w:pPr>
              <w:rPr>
                <w:sz w:val="20"/>
              </w:rPr>
            </w:pPr>
          </w:p>
        </w:tc>
        <w:tc>
          <w:tcPr>
            <w:tcW w:w="658" w:type="pct"/>
            <w:hideMark/>
          </w:tcPr>
          <w:p w14:paraId="543E36DD" w14:textId="77777777" w:rsidR="007D6F19" w:rsidRPr="007D6F19" w:rsidRDefault="007D6F19" w:rsidP="00FC5E03">
            <w:pPr>
              <w:rPr>
                <w:sz w:val="20"/>
              </w:rPr>
            </w:pPr>
            <w:r w:rsidRPr="007D6F19">
              <w:rPr>
                <w:sz w:val="20"/>
              </w:rPr>
              <w:t xml:space="preserve">X </w:t>
            </w:r>
          </w:p>
        </w:tc>
      </w:tr>
      <w:tr w:rsidR="00FC5E03" w:rsidRPr="007D6F19" w14:paraId="07299B68" w14:textId="77777777" w:rsidTr="00FC5E03">
        <w:tc>
          <w:tcPr>
            <w:tcW w:w="0" w:type="auto"/>
            <w:hideMark/>
          </w:tcPr>
          <w:p w14:paraId="2B8A2CF1" w14:textId="77777777" w:rsidR="007D6F19" w:rsidRPr="007D6F19" w:rsidRDefault="007D6F19" w:rsidP="00FC5E03">
            <w:pPr>
              <w:rPr>
                <w:sz w:val="20"/>
              </w:rPr>
            </w:pPr>
            <w:r w:rsidRPr="007D6F19">
              <w:rPr>
                <w:sz w:val="20"/>
              </w:rPr>
              <w:t>Y</w:t>
            </w:r>
          </w:p>
        </w:tc>
        <w:tc>
          <w:tcPr>
            <w:tcW w:w="2216" w:type="pct"/>
            <w:hideMark/>
          </w:tcPr>
          <w:p w14:paraId="6EEAF5EF" w14:textId="77777777" w:rsidR="007D6F19" w:rsidRPr="007D6F19" w:rsidRDefault="007D6F19" w:rsidP="00FC5E03">
            <w:pPr>
              <w:rPr>
                <w:sz w:val="20"/>
              </w:rPr>
            </w:pPr>
            <w:r w:rsidRPr="007D6F19">
              <w:rPr>
                <w:sz w:val="20"/>
              </w:rPr>
              <w:t>Coal Preparation Plants</w:t>
            </w:r>
          </w:p>
        </w:tc>
        <w:tc>
          <w:tcPr>
            <w:tcW w:w="0" w:type="auto"/>
            <w:hideMark/>
          </w:tcPr>
          <w:p w14:paraId="46E9D09A" w14:textId="77777777" w:rsidR="007D6F19" w:rsidRPr="007D6F19" w:rsidRDefault="007D6F19" w:rsidP="00FC5E03">
            <w:pPr>
              <w:rPr>
                <w:sz w:val="20"/>
              </w:rPr>
            </w:pPr>
          </w:p>
        </w:tc>
        <w:tc>
          <w:tcPr>
            <w:tcW w:w="0" w:type="auto"/>
            <w:hideMark/>
          </w:tcPr>
          <w:p w14:paraId="12F48AAD" w14:textId="77777777" w:rsidR="007D6F19" w:rsidRPr="007D6F19" w:rsidRDefault="007D6F19" w:rsidP="00FC5E03">
            <w:pPr>
              <w:rPr>
                <w:sz w:val="20"/>
              </w:rPr>
            </w:pPr>
            <w:r w:rsidRPr="007D6F19">
              <w:rPr>
                <w:sz w:val="20"/>
              </w:rPr>
              <w:t>X</w:t>
            </w:r>
          </w:p>
        </w:tc>
        <w:tc>
          <w:tcPr>
            <w:tcW w:w="0" w:type="auto"/>
            <w:hideMark/>
          </w:tcPr>
          <w:p w14:paraId="4A78C372" w14:textId="77777777" w:rsidR="007D6F19" w:rsidRPr="007D6F19" w:rsidRDefault="007D6F19" w:rsidP="00FC5E03">
            <w:pPr>
              <w:rPr>
                <w:sz w:val="20"/>
              </w:rPr>
            </w:pPr>
          </w:p>
        </w:tc>
        <w:tc>
          <w:tcPr>
            <w:tcW w:w="658" w:type="pct"/>
            <w:hideMark/>
          </w:tcPr>
          <w:p w14:paraId="15EED9E3" w14:textId="77777777" w:rsidR="007D6F19" w:rsidRPr="007D6F19" w:rsidRDefault="007D6F19" w:rsidP="00FC5E03">
            <w:pPr>
              <w:rPr>
                <w:sz w:val="20"/>
              </w:rPr>
            </w:pPr>
            <w:r w:rsidRPr="007D6F19">
              <w:rPr>
                <w:sz w:val="20"/>
              </w:rPr>
              <w:t xml:space="preserve">X </w:t>
            </w:r>
          </w:p>
        </w:tc>
      </w:tr>
      <w:tr w:rsidR="00FC5E03" w:rsidRPr="007D6F19" w14:paraId="6B287A55" w14:textId="77777777" w:rsidTr="00FC5E03">
        <w:tc>
          <w:tcPr>
            <w:tcW w:w="0" w:type="auto"/>
            <w:hideMark/>
          </w:tcPr>
          <w:p w14:paraId="623B9243" w14:textId="77777777" w:rsidR="007D6F19" w:rsidRPr="007D6F19" w:rsidRDefault="007D6F19" w:rsidP="00FC5E03">
            <w:pPr>
              <w:rPr>
                <w:sz w:val="20"/>
              </w:rPr>
            </w:pPr>
            <w:r w:rsidRPr="007D6F19">
              <w:rPr>
                <w:sz w:val="20"/>
              </w:rPr>
              <w:t>Z</w:t>
            </w:r>
          </w:p>
        </w:tc>
        <w:tc>
          <w:tcPr>
            <w:tcW w:w="2216" w:type="pct"/>
            <w:hideMark/>
          </w:tcPr>
          <w:p w14:paraId="2266F7FF" w14:textId="77777777" w:rsidR="007D6F19" w:rsidRPr="007D6F19" w:rsidRDefault="007D6F19" w:rsidP="00FC5E03">
            <w:pPr>
              <w:rPr>
                <w:sz w:val="20"/>
              </w:rPr>
            </w:pPr>
            <w:r w:rsidRPr="007D6F19">
              <w:rPr>
                <w:sz w:val="20"/>
              </w:rPr>
              <w:t>Ferroalloy Production Facilities</w:t>
            </w:r>
          </w:p>
        </w:tc>
        <w:tc>
          <w:tcPr>
            <w:tcW w:w="0" w:type="auto"/>
            <w:hideMark/>
          </w:tcPr>
          <w:p w14:paraId="6344BB70" w14:textId="77777777" w:rsidR="007D6F19" w:rsidRPr="007D6F19" w:rsidRDefault="007D6F19" w:rsidP="00FC5E03">
            <w:pPr>
              <w:rPr>
                <w:sz w:val="20"/>
              </w:rPr>
            </w:pPr>
          </w:p>
        </w:tc>
        <w:tc>
          <w:tcPr>
            <w:tcW w:w="0" w:type="auto"/>
            <w:hideMark/>
          </w:tcPr>
          <w:p w14:paraId="5ED7B4AB" w14:textId="77777777" w:rsidR="007D6F19" w:rsidRPr="007D6F19" w:rsidRDefault="007D6F19" w:rsidP="00FC5E03">
            <w:pPr>
              <w:rPr>
                <w:sz w:val="20"/>
              </w:rPr>
            </w:pPr>
            <w:r w:rsidRPr="007D6F19">
              <w:rPr>
                <w:sz w:val="20"/>
              </w:rPr>
              <w:t>X</w:t>
            </w:r>
          </w:p>
        </w:tc>
        <w:tc>
          <w:tcPr>
            <w:tcW w:w="0" w:type="auto"/>
            <w:hideMark/>
          </w:tcPr>
          <w:p w14:paraId="143ADD10" w14:textId="77777777" w:rsidR="007D6F19" w:rsidRPr="007D6F19" w:rsidRDefault="007D6F19" w:rsidP="00FC5E03">
            <w:pPr>
              <w:rPr>
                <w:sz w:val="20"/>
              </w:rPr>
            </w:pPr>
          </w:p>
        </w:tc>
        <w:tc>
          <w:tcPr>
            <w:tcW w:w="658" w:type="pct"/>
            <w:hideMark/>
          </w:tcPr>
          <w:p w14:paraId="313F7998" w14:textId="77777777" w:rsidR="007D6F19" w:rsidRPr="007D6F19" w:rsidRDefault="007D6F19" w:rsidP="00FC5E03">
            <w:pPr>
              <w:rPr>
                <w:sz w:val="20"/>
              </w:rPr>
            </w:pPr>
            <w:r w:rsidRPr="007D6F19">
              <w:rPr>
                <w:sz w:val="20"/>
              </w:rPr>
              <w:t xml:space="preserve">X </w:t>
            </w:r>
          </w:p>
        </w:tc>
      </w:tr>
      <w:tr w:rsidR="00FC5E03" w:rsidRPr="007D6F19" w14:paraId="1C6B3017" w14:textId="77777777" w:rsidTr="00FC5E03">
        <w:tc>
          <w:tcPr>
            <w:tcW w:w="0" w:type="auto"/>
            <w:hideMark/>
          </w:tcPr>
          <w:p w14:paraId="0AE9FEFA" w14:textId="77777777" w:rsidR="007D6F19" w:rsidRPr="007D6F19" w:rsidRDefault="007D6F19" w:rsidP="00FC5E03">
            <w:pPr>
              <w:rPr>
                <w:sz w:val="20"/>
              </w:rPr>
            </w:pPr>
            <w:r w:rsidRPr="007D6F19">
              <w:rPr>
                <w:sz w:val="20"/>
              </w:rPr>
              <w:t>AA</w:t>
            </w:r>
          </w:p>
        </w:tc>
        <w:tc>
          <w:tcPr>
            <w:tcW w:w="2216" w:type="pct"/>
            <w:hideMark/>
          </w:tcPr>
          <w:p w14:paraId="4DE7661B" w14:textId="77777777" w:rsidR="007D6F19" w:rsidRPr="007D6F19" w:rsidRDefault="007D6F19" w:rsidP="00FC5E03">
            <w:pPr>
              <w:rPr>
                <w:sz w:val="20"/>
              </w:rPr>
            </w:pPr>
            <w:r w:rsidRPr="007D6F19">
              <w:rPr>
                <w:sz w:val="20"/>
              </w:rPr>
              <w:t>Steel Plants: Electric Arc Furnaces Constructed After October 21, 1974 and On or Before August 17, 1983</w:t>
            </w:r>
          </w:p>
        </w:tc>
        <w:tc>
          <w:tcPr>
            <w:tcW w:w="0" w:type="auto"/>
            <w:hideMark/>
          </w:tcPr>
          <w:p w14:paraId="4144F6DF" w14:textId="77777777" w:rsidR="007D6F19" w:rsidRPr="007D6F19" w:rsidRDefault="007D6F19" w:rsidP="00FC5E03">
            <w:pPr>
              <w:rPr>
                <w:sz w:val="20"/>
              </w:rPr>
            </w:pPr>
          </w:p>
        </w:tc>
        <w:tc>
          <w:tcPr>
            <w:tcW w:w="0" w:type="auto"/>
            <w:hideMark/>
          </w:tcPr>
          <w:p w14:paraId="0DBF936B" w14:textId="77777777" w:rsidR="007D6F19" w:rsidRPr="007D6F19" w:rsidRDefault="007D6F19" w:rsidP="00FC5E03">
            <w:pPr>
              <w:rPr>
                <w:sz w:val="20"/>
              </w:rPr>
            </w:pPr>
            <w:r w:rsidRPr="007D6F19">
              <w:rPr>
                <w:sz w:val="20"/>
              </w:rPr>
              <w:t>X</w:t>
            </w:r>
          </w:p>
        </w:tc>
        <w:tc>
          <w:tcPr>
            <w:tcW w:w="0" w:type="auto"/>
            <w:hideMark/>
          </w:tcPr>
          <w:p w14:paraId="09873183" w14:textId="77777777" w:rsidR="007D6F19" w:rsidRPr="007D6F19" w:rsidRDefault="007D6F19" w:rsidP="00FC5E03">
            <w:pPr>
              <w:rPr>
                <w:sz w:val="20"/>
              </w:rPr>
            </w:pPr>
          </w:p>
        </w:tc>
        <w:tc>
          <w:tcPr>
            <w:tcW w:w="658" w:type="pct"/>
            <w:hideMark/>
          </w:tcPr>
          <w:p w14:paraId="22832690" w14:textId="77777777" w:rsidR="007D6F19" w:rsidRPr="007D6F19" w:rsidRDefault="007D6F19" w:rsidP="00FC5E03">
            <w:pPr>
              <w:rPr>
                <w:sz w:val="20"/>
              </w:rPr>
            </w:pPr>
            <w:r w:rsidRPr="007D6F19">
              <w:rPr>
                <w:sz w:val="20"/>
              </w:rPr>
              <w:t xml:space="preserve">X </w:t>
            </w:r>
          </w:p>
        </w:tc>
      </w:tr>
      <w:tr w:rsidR="00FC5E03" w:rsidRPr="007D6F19" w14:paraId="65A9A122" w14:textId="77777777" w:rsidTr="00FC5E03">
        <w:tc>
          <w:tcPr>
            <w:tcW w:w="0" w:type="auto"/>
            <w:hideMark/>
          </w:tcPr>
          <w:p w14:paraId="5720AAA9" w14:textId="77777777" w:rsidR="007D6F19" w:rsidRPr="007D6F19" w:rsidRDefault="007D6F19" w:rsidP="00FC5E03">
            <w:pPr>
              <w:rPr>
                <w:sz w:val="20"/>
              </w:rPr>
            </w:pPr>
            <w:r w:rsidRPr="007D6F19">
              <w:rPr>
                <w:sz w:val="20"/>
              </w:rPr>
              <w:t>AAa</w:t>
            </w:r>
          </w:p>
        </w:tc>
        <w:tc>
          <w:tcPr>
            <w:tcW w:w="2216" w:type="pct"/>
            <w:hideMark/>
          </w:tcPr>
          <w:p w14:paraId="1B3FFA1A" w14:textId="77777777" w:rsidR="007D6F19" w:rsidRPr="007D6F19" w:rsidRDefault="007D6F19" w:rsidP="00FC5E03">
            <w:pPr>
              <w:rPr>
                <w:sz w:val="20"/>
              </w:rPr>
            </w:pPr>
            <w:r w:rsidRPr="007D6F19">
              <w:rPr>
                <w:sz w:val="20"/>
              </w:rPr>
              <w:t>Steel Plants: Electric Arc Furnaces and Argon-Oxygen Decarburization Vessels Constructed After August 7, 1983</w:t>
            </w:r>
          </w:p>
        </w:tc>
        <w:tc>
          <w:tcPr>
            <w:tcW w:w="0" w:type="auto"/>
            <w:hideMark/>
          </w:tcPr>
          <w:p w14:paraId="006A6FB8" w14:textId="77777777" w:rsidR="007D6F19" w:rsidRPr="007D6F19" w:rsidRDefault="007D6F19" w:rsidP="00FC5E03">
            <w:pPr>
              <w:rPr>
                <w:sz w:val="20"/>
              </w:rPr>
            </w:pPr>
          </w:p>
        </w:tc>
        <w:tc>
          <w:tcPr>
            <w:tcW w:w="0" w:type="auto"/>
            <w:hideMark/>
          </w:tcPr>
          <w:p w14:paraId="0E4CA922" w14:textId="77777777" w:rsidR="007D6F19" w:rsidRPr="007D6F19" w:rsidRDefault="007D6F19" w:rsidP="00FC5E03">
            <w:pPr>
              <w:rPr>
                <w:sz w:val="20"/>
              </w:rPr>
            </w:pPr>
          </w:p>
        </w:tc>
        <w:tc>
          <w:tcPr>
            <w:tcW w:w="0" w:type="auto"/>
            <w:hideMark/>
          </w:tcPr>
          <w:p w14:paraId="2E01352D" w14:textId="77777777" w:rsidR="007D6F19" w:rsidRPr="007D6F19" w:rsidRDefault="007D6F19" w:rsidP="00FC5E03">
            <w:pPr>
              <w:rPr>
                <w:sz w:val="20"/>
              </w:rPr>
            </w:pPr>
          </w:p>
        </w:tc>
        <w:tc>
          <w:tcPr>
            <w:tcW w:w="658" w:type="pct"/>
            <w:hideMark/>
          </w:tcPr>
          <w:p w14:paraId="7F61CAAF" w14:textId="77777777" w:rsidR="007D6F19" w:rsidRPr="007D6F19" w:rsidRDefault="007D6F19" w:rsidP="00FC5E03">
            <w:pPr>
              <w:rPr>
                <w:sz w:val="20"/>
              </w:rPr>
            </w:pPr>
            <w:r w:rsidRPr="007D6F19">
              <w:rPr>
                <w:sz w:val="20"/>
              </w:rPr>
              <w:t xml:space="preserve">X </w:t>
            </w:r>
          </w:p>
        </w:tc>
      </w:tr>
      <w:tr w:rsidR="00FC5E03" w:rsidRPr="007D6F19" w14:paraId="39EC5577" w14:textId="77777777" w:rsidTr="00FC5E03">
        <w:tc>
          <w:tcPr>
            <w:tcW w:w="0" w:type="auto"/>
            <w:hideMark/>
          </w:tcPr>
          <w:p w14:paraId="379779D5" w14:textId="77777777" w:rsidR="007D6F19" w:rsidRPr="007D6F19" w:rsidRDefault="007D6F19" w:rsidP="00FC5E03">
            <w:pPr>
              <w:rPr>
                <w:sz w:val="20"/>
              </w:rPr>
            </w:pPr>
            <w:r w:rsidRPr="007D6F19">
              <w:rPr>
                <w:sz w:val="20"/>
              </w:rPr>
              <w:t>BB</w:t>
            </w:r>
          </w:p>
        </w:tc>
        <w:tc>
          <w:tcPr>
            <w:tcW w:w="2216" w:type="pct"/>
            <w:hideMark/>
          </w:tcPr>
          <w:p w14:paraId="4929AA1C" w14:textId="77777777" w:rsidR="007D6F19" w:rsidRPr="007D6F19" w:rsidRDefault="007D6F19" w:rsidP="00FC5E03">
            <w:pPr>
              <w:rPr>
                <w:sz w:val="20"/>
              </w:rPr>
            </w:pPr>
            <w:r w:rsidRPr="007D6F19">
              <w:rPr>
                <w:sz w:val="20"/>
              </w:rPr>
              <w:t>Kraft pulp Mills</w:t>
            </w:r>
          </w:p>
        </w:tc>
        <w:tc>
          <w:tcPr>
            <w:tcW w:w="0" w:type="auto"/>
            <w:hideMark/>
          </w:tcPr>
          <w:p w14:paraId="5E6FC3D2" w14:textId="77777777" w:rsidR="007D6F19" w:rsidRPr="007D6F19" w:rsidRDefault="007D6F19" w:rsidP="00FC5E03">
            <w:pPr>
              <w:rPr>
                <w:sz w:val="20"/>
              </w:rPr>
            </w:pPr>
          </w:p>
        </w:tc>
        <w:tc>
          <w:tcPr>
            <w:tcW w:w="0" w:type="auto"/>
            <w:hideMark/>
          </w:tcPr>
          <w:p w14:paraId="00B82C5B" w14:textId="77777777" w:rsidR="007D6F19" w:rsidRPr="007D6F19" w:rsidRDefault="007D6F19" w:rsidP="00FC5E03">
            <w:pPr>
              <w:rPr>
                <w:sz w:val="20"/>
              </w:rPr>
            </w:pPr>
            <w:r w:rsidRPr="007D6F19">
              <w:rPr>
                <w:sz w:val="20"/>
              </w:rPr>
              <w:t>X</w:t>
            </w:r>
          </w:p>
        </w:tc>
        <w:tc>
          <w:tcPr>
            <w:tcW w:w="0" w:type="auto"/>
            <w:hideMark/>
          </w:tcPr>
          <w:p w14:paraId="348A431A" w14:textId="77777777" w:rsidR="007D6F19" w:rsidRPr="007D6F19" w:rsidRDefault="007D6F19" w:rsidP="00FC5E03">
            <w:pPr>
              <w:rPr>
                <w:sz w:val="20"/>
              </w:rPr>
            </w:pPr>
          </w:p>
        </w:tc>
        <w:tc>
          <w:tcPr>
            <w:tcW w:w="658" w:type="pct"/>
            <w:hideMark/>
          </w:tcPr>
          <w:p w14:paraId="373CFE16" w14:textId="77777777" w:rsidR="007D6F19" w:rsidRPr="007D6F19" w:rsidRDefault="007D6F19" w:rsidP="00FC5E03">
            <w:pPr>
              <w:rPr>
                <w:sz w:val="20"/>
              </w:rPr>
            </w:pPr>
            <w:r w:rsidRPr="007D6F19">
              <w:rPr>
                <w:sz w:val="20"/>
              </w:rPr>
              <w:t xml:space="preserve">X </w:t>
            </w:r>
          </w:p>
        </w:tc>
      </w:tr>
      <w:tr w:rsidR="00FC5E03" w:rsidRPr="007D6F19" w14:paraId="0EE4BF27" w14:textId="77777777" w:rsidTr="00FC5E03">
        <w:tc>
          <w:tcPr>
            <w:tcW w:w="0" w:type="auto"/>
            <w:hideMark/>
          </w:tcPr>
          <w:p w14:paraId="3A9792B1" w14:textId="77777777" w:rsidR="007D6F19" w:rsidRPr="007D6F19" w:rsidRDefault="007D6F19" w:rsidP="00FC5E03">
            <w:pPr>
              <w:rPr>
                <w:sz w:val="20"/>
              </w:rPr>
            </w:pPr>
            <w:r w:rsidRPr="007D6F19">
              <w:rPr>
                <w:sz w:val="20"/>
              </w:rPr>
              <w:t>CC</w:t>
            </w:r>
          </w:p>
        </w:tc>
        <w:tc>
          <w:tcPr>
            <w:tcW w:w="2216" w:type="pct"/>
            <w:hideMark/>
          </w:tcPr>
          <w:p w14:paraId="63E36FAF" w14:textId="77777777" w:rsidR="007D6F19" w:rsidRPr="007D6F19" w:rsidRDefault="007D6F19" w:rsidP="00FC5E03">
            <w:pPr>
              <w:rPr>
                <w:sz w:val="20"/>
              </w:rPr>
            </w:pPr>
            <w:r w:rsidRPr="007D6F19">
              <w:rPr>
                <w:sz w:val="20"/>
              </w:rPr>
              <w:t>Glass Manufacturing Plants</w:t>
            </w:r>
          </w:p>
        </w:tc>
        <w:tc>
          <w:tcPr>
            <w:tcW w:w="0" w:type="auto"/>
            <w:hideMark/>
          </w:tcPr>
          <w:p w14:paraId="27406F2F" w14:textId="77777777" w:rsidR="007D6F19" w:rsidRPr="007D6F19" w:rsidRDefault="007D6F19" w:rsidP="00FC5E03">
            <w:pPr>
              <w:rPr>
                <w:sz w:val="20"/>
              </w:rPr>
            </w:pPr>
          </w:p>
        </w:tc>
        <w:tc>
          <w:tcPr>
            <w:tcW w:w="0" w:type="auto"/>
            <w:hideMark/>
          </w:tcPr>
          <w:p w14:paraId="6DF6130C" w14:textId="77777777" w:rsidR="007D6F19" w:rsidRPr="007D6F19" w:rsidRDefault="007D6F19" w:rsidP="00FC5E03">
            <w:pPr>
              <w:rPr>
                <w:sz w:val="20"/>
              </w:rPr>
            </w:pPr>
            <w:r w:rsidRPr="007D6F19">
              <w:rPr>
                <w:sz w:val="20"/>
              </w:rPr>
              <w:t>X</w:t>
            </w:r>
          </w:p>
        </w:tc>
        <w:tc>
          <w:tcPr>
            <w:tcW w:w="0" w:type="auto"/>
            <w:hideMark/>
          </w:tcPr>
          <w:p w14:paraId="14459D50" w14:textId="77777777" w:rsidR="007D6F19" w:rsidRPr="007D6F19" w:rsidRDefault="007D6F19" w:rsidP="00FC5E03">
            <w:pPr>
              <w:rPr>
                <w:sz w:val="20"/>
              </w:rPr>
            </w:pPr>
          </w:p>
        </w:tc>
        <w:tc>
          <w:tcPr>
            <w:tcW w:w="658" w:type="pct"/>
            <w:hideMark/>
          </w:tcPr>
          <w:p w14:paraId="4DB0B38B" w14:textId="77777777" w:rsidR="007D6F19" w:rsidRPr="007D6F19" w:rsidRDefault="007D6F19" w:rsidP="00FC5E03">
            <w:pPr>
              <w:rPr>
                <w:sz w:val="20"/>
              </w:rPr>
            </w:pPr>
            <w:r w:rsidRPr="007D6F19">
              <w:rPr>
                <w:sz w:val="20"/>
              </w:rPr>
              <w:t xml:space="preserve">X </w:t>
            </w:r>
          </w:p>
        </w:tc>
      </w:tr>
      <w:tr w:rsidR="00FC5E03" w:rsidRPr="007D6F19" w14:paraId="5D3AE82B" w14:textId="77777777" w:rsidTr="00FC5E03">
        <w:tc>
          <w:tcPr>
            <w:tcW w:w="0" w:type="auto"/>
            <w:hideMark/>
          </w:tcPr>
          <w:p w14:paraId="788604F8" w14:textId="77777777" w:rsidR="007D6F19" w:rsidRPr="007D6F19" w:rsidRDefault="007D6F19" w:rsidP="00FC5E03">
            <w:pPr>
              <w:rPr>
                <w:sz w:val="20"/>
              </w:rPr>
            </w:pPr>
            <w:r w:rsidRPr="007D6F19">
              <w:rPr>
                <w:sz w:val="20"/>
              </w:rPr>
              <w:t>DD</w:t>
            </w:r>
          </w:p>
        </w:tc>
        <w:tc>
          <w:tcPr>
            <w:tcW w:w="2216" w:type="pct"/>
            <w:hideMark/>
          </w:tcPr>
          <w:p w14:paraId="48799B13" w14:textId="77777777" w:rsidR="007D6F19" w:rsidRPr="007D6F19" w:rsidRDefault="007D6F19" w:rsidP="00FC5E03">
            <w:pPr>
              <w:rPr>
                <w:sz w:val="20"/>
              </w:rPr>
            </w:pPr>
            <w:r w:rsidRPr="007D6F19">
              <w:rPr>
                <w:sz w:val="20"/>
              </w:rPr>
              <w:t>Grain Elevators</w:t>
            </w:r>
          </w:p>
        </w:tc>
        <w:tc>
          <w:tcPr>
            <w:tcW w:w="0" w:type="auto"/>
            <w:hideMark/>
          </w:tcPr>
          <w:p w14:paraId="7C3F00D7" w14:textId="77777777" w:rsidR="007D6F19" w:rsidRPr="007D6F19" w:rsidRDefault="007D6F19" w:rsidP="00FC5E03">
            <w:pPr>
              <w:rPr>
                <w:sz w:val="20"/>
              </w:rPr>
            </w:pPr>
          </w:p>
        </w:tc>
        <w:tc>
          <w:tcPr>
            <w:tcW w:w="0" w:type="auto"/>
            <w:hideMark/>
          </w:tcPr>
          <w:p w14:paraId="18102940" w14:textId="77777777" w:rsidR="007D6F19" w:rsidRPr="007D6F19" w:rsidRDefault="007D6F19" w:rsidP="00FC5E03">
            <w:pPr>
              <w:rPr>
                <w:sz w:val="20"/>
              </w:rPr>
            </w:pPr>
            <w:r w:rsidRPr="007D6F19">
              <w:rPr>
                <w:sz w:val="20"/>
              </w:rPr>
              <w:t>X</w:t>
            </w:r>
          </w:p>
        </w:tc>
        <w:tc>
          <w:tcPr>
            <w:tcW w:w="0" w:type="auto"/>
            <w:hideMark/>
          </w:tcPr>
          <w:p w14:paraId="3F0B3A84" w14:textId="77777777" w:rsidR="007D6F19" w:rsidRPr="007D6F19" w:rsidRDefault="007D6F19" w:rsidP="00FC5E03">
            <w:pPr>
              <w:rPr>
                <w:sz w:val="20"/>
              </w:rPr>
            </w:pPr>
          </w:p>
        </w:tc>
        <w:tc>
          <w:tcPr>
            <w:tcW w:w="658" w:type="pct"/>
            <w:hideMark/>
          </w:tcPr>
          <w:p w14:paraId="2CD0B19F" w14:textId="77777777" w:rsidR="007D6F19" w:rsidRPr="007D6F19" w:rsidRDefault="007D6F19" w:rsidP="00FC5E03">
            <w:pPr>
              <w:rPr>
                <w:sz w:val="20"/>
              </w:rPr>
            </w:pPr>
            <w:r w:rsidRPr="007D6F19">
              <w:rPr>
                <w:sz w:val="20"/>
              </w:rPr>
              <w:t xml:space="preserve">X </w:t>
            </w:r>
          </w:p>
        </w:tc>
      </w:tr>
      <w:tr w:rsidR="00FC5E03" w:rsidRPr="007D6F19" w14:paraId="090C16F5" w14:textId="77777777" w:rsidTr="00FC5E03">
        <w:tc>
          <w:tcPr>
            <w:tcW w:w="0" w:type="auto"/>
            <w:hideMark/>
          </w:tcPr>
          <w:p w14:paraId="37E9976F" w14:textId="77777777" w:rsidR="007D6F19" w:rsidRPr="007D6F19" w:rsidRDefault="007D6F19" w:rsidP="00FC5E03">
            <w:pPr>
              <w:rPr>
                <w:sz w:val="20"/>
              </w:rPr>
            </w:pPr>
            <w:r w:rsidRPr="007D6F19">
              <w:rPr>
                <w:sz w:val="20"/>
              </w:rPr>
              <w:t>EE</w:t>
            </w:r>
          </w:p>
        </w:tc>
        <w:tc>
          <w:tcPr>
            <w:tcW w:w="2216" w:type="pct"/>
            <w:hideMark/>
          </w:tcPr>
          <w:p w14:paraId="176340B0" w14:textId="77777777" w:rsidR="007D6F19" w:rsidRPr="007D6F19" w:rsidRDefault="007D6F19" w:rsidP="00FC5E03">
            <w:pPr>
              <w:rPr>
                <w:sz w:val="20"/>
              </w:rPr>
            </w:pPr>
            <w:r w:rsidRPr="007D6F19">
              <w:rPr>
                <w:sz w:val="20"/>
              </w:rPr>
              <w:t>Surface Coating of Metal Furniture</w:t>
            </w:r>
          </w:p>
        </w:tc>
        <w:tc>
          <w:tcPr>
            <w:tcW w:w="0" w:type="auto"/>
            <w:hideMark/>
          </w:tcPr>
          <w:p w14:paraId="55B55EBA" w14:textId="77777777" w:rsidR="007D6F19" w:rsidRPr="007D6F19" w:rsidRDefault="007D6F19" w:rsidP="00FC5E03">
            <w:pPr>
              <w:rPr>
                <w:sz w:val="20"/>
              </w:rPr>
            </w:pPr>
          </w:p>
        </w:tc>
        <w:tc>
          <w:tcPr>
            <w:tcW w:w="0" w:type="auto"/>
            <w:hideMark/>
          </w:tcPr>
          <w:p w14:paraId="29FFE7A7" w14:textId="77777777" w:rsidR="007D6F19" w:rsidRPr="007D6F19" w:rsidRDefault="007D6F19" w:rsidP="00FC5E03">
            <w:pPr>
              <w:rPr>
                <w:sz w:val="20"/>
              </w:rPr>
            </w:pPr>
          </w:p>
        </w:tc>
        <w:tc>
          <w:tcPr>
            <w:tcW w:w="0" w:type="auto"/>
            <w:hideMark/>
          </w:tcPr>
          <w:p w14:paraId="5966C297" w14:textId="77777777" w:rsidR="007D6F19" w:rsidRPr="007D6F19" w:rsidRDefault="007D6F19" w:rsidP="00FC5E03">
            <w:pPr>
              <w:rPr>
                <w:sz w:val="20"/>
              </w:rPr>
            </w:pPr>
          </w:p>
        </w:tc>
        <w:tc>
          <w:tcPr>
            <w:tcW w:w="658" w:type="pct"/>
            <w:hideMark/>
          </w:tcPr>
          <w:p w14:paraId="5643FB4A" w14:textId="77777777" w:rsidR="007D6F19" w:rsidRPr="007D6F19" w:rsidRDefault="007D6F19" w:rsidP="00FC5E03">
            <w:pPr>
              <w:rPr>
                <w:sz w:val="20"/>
              </w:rPr>
            </w:pPr>
            <w:r w:rsidRPr="007D6F19">
              <w:rPr>
                <w:sz w:val="20"/>
              </w:rPr>
              <w:t xml:space="preserve">X </w:t>
            </w:r>
          </w:p>
        </w:tc>
      </w:tr>
      <w:tr w:rsidR="00FC5E03" w:rsidRPr="007D6F19" w14:paraId="050ED695" w14:textId="77777777" w:rsidTr="00FC5E03">
        <w:tc>
          <w:tcPr>
            <w:tcW w:w="0" w:type="auto"/>
            <w:hideMark/>
          </w:tcPr>
          <w:p w14:paraId="2FD97D03" w14:textId="77777777" w:rsidR="007D6F19" w:rsidRPr="007D6F19" w:rsidRDefault="007D6F19" w:rsidP="00FC5E03">
            <w:pPr>
              <w:rPr>
                <w:sz w:val="20"/>
              </w:rPr>
            </w:pPr>
            <w:r w:rsidRPr="007D6F19">
              <w:rPr>
                <w:sz w:val="20"/>
              </w:rPr>
              <w:t>FF</w:t>
            </w:r>
          </w:p>
        </w:tc>
        <w:tc>
          <w:tcPr>
            <w:tcW w:w="2216" w:type="pct"/>
            <w:hideMark/>
          </w:tcPr>
          <w:p w14:paraId="459DA4EC" w14:textId="77777777" w:rsidR="007D6F19" w:rsidRPr="007D6F19" w:rsidRDefault="007D6F19" w:rsidP="00FC5E03">
            <w:pPr>
              <w:rPr>
                <w:sz w:val="20"/>
              </w:rPr>
            </w:pPr>
            <w:r w:rsidRPr="007D6F19">
              <w:rPr>
                <w:sz w:val="20"/>
              </w:rPr>
              <w:t>(Reserved)</w:t>
            </w:r>
          </w:p>
        </w:tc>
        <w:tc>
          <w:tcPr>
            <w:tcW w:w="0" w:type="auto"/>
            <w:hideMark/>
          </w:tcPr>
          <w:p w14:paraId="4BCCBA7D" w14:textId="77777777" w:rsidR="007D6F19" w:rsidRPr="007D6F19" w:rsidRDefault="007D6F19" w:rsidP="00FC5E03">
            <w:pPr>
              <w:rPr>
                <w:sz w:val="20"/>
              </w:rPr>
            </w:pPr>
          </w:p>
        </w:tc>
        <w:tc>
          <w:tcPr>
            <w:tcW w:w="0" w:type="auto"/>
            <w:hideMark/>
          </w:tcPr>
          <w:p w14:paraId="081B3590" w14:textId="77777777" w:rsidR="007D6F19" w:rsidRPr="007D6F19" w:rsidRDefault="007D6F19" w:rsidP="00FC5E03">
            <w:pPr>
              <w:rPr>
                <w:sz w:val="20"/>
              </w:rPr>
            </w:pPr>
          </w:p>
        </w:tc>
        <w:tc>
          <w:tcPr>
            <w:tcW w:w="0" w:type="auto"/>
            <w:hideMark/>
          </w:tcPr>
          <w:p w14:paraId="16E29B39" w14:textId="77777777" w:rsidR="007D6F19" w:rsidRPr="007D6F19" w:rsidRDefault="007D6F19" w:rsidP="00FC5E03">
            <w:pPr>
              <w:rPr>
                <w:sz w:val="20"/>
              </w:rPr>
            </w:pPr>
          </w:p>
        </w:tc>
        <w:tc>
          <w:tcPr>
            <w:tcW w:w="658" w:type="pct"/>
            <w:hideMark/>
          </w:tcPr>
          <w:p w14:paraId="0E699F3E" w14:textId="77777777" w:rsidR="007D6F19" w:rsidRPr="007D6F19" w:rsidRDefault="007D6F19" w:rsidP="00FC5E03">
            <w:pPr>
              <w:rPr>
                <w:sz w:val="20"/>
              </w:rPr>
            </w:pPr>
          </w:p>
        </w:tc>
      </w:tr>
      <w:tr w:rsidR="00FC5E03" w:rsidRPr="007D6F19" w14:paraId="43578C43" w14:textId="77777777" w:rsidTr="00FC5E03">
        <w:tc>
          <w:tcPr>
            <w:tcW w:w="0" w:type="auto"/>
            <w:hideMark/>
          </w:tcPr>
          <w:p w14:paraId="254AC96E" w14:textId="77777777" w:rsidR="007D6F19" w:rsidRPr="007D6F19" w:rsidRDefault="007D6F19" w:rsidP="00FC5E03">
            <w:pPr>
              <w:rPr>
                <w:sz w:val="20"/>
              </w:rPr>
            </w:pPr>
            <w:r w:rsidRPr="007D6F19">
              <w:rPr>
                <w:sz w:val="20"/>
              </w:rPr>
              <w:t>GG</w:t>
            </w:r>
          </w:p>
        </w:tc>
        <w:tc>
          <w:tcPr>
            <w:tcW w:w="2216" w:type="pct"/>
            <w:hideMark/>
          </w:tcPr>
          <w:p w14:paraId="411E3663" w14:textId="77777777" w:rsidR="007D6F19" w:rsidRPr="007D6F19" w:rsidRDefault="007D6F19" w:rsidP="00FC5E03">
            <w:pPr>
              <w:rPr>
                <w:sz w:val="20"/>
              </w:rPr>
            </w:pPr>
            <w:r w:rsidRPr="007D6F19">
              <w:rPr>
                <w:sz w:val="20"/>
              </w:rPr>
              <w:t>Stationary Gas Turbines</w:t>
            </w:r>
          </w:p>
        </w:tc>
        <w:tc>
          <w:tcPr>
            <w:tcW w:w="0" w:type="auto"/>
            <w:hideMark/>
          </w:tcPr>
          <w:p w14:paraId="3F193AFF" w14:textId="77777777" w:rsidR="007D6F19" w:rsidRPr="007D6F19" w:rsidRDefault="007D6F19" w:rsidP="00FC5E03">
            <w:pPr>
              <w:rPr>
                <w:sz w:val="20"/>
              </w:rPr>
            </w:pPr>
          </w:p>
        </w:tc>
        <w:tc>
          <w:tcPr>
            <w:tcW w:w="0" w:type="auto"/>
            <w:hideMark/>
          </w:tcPr>
          <w:p w14:paraId="45F929F8" w14:textId="77777777" w:rsidR="007D6F19" w:rsidRPr="007D6F19" w:rsidRDefault="007D6F19" w:rsidP="00FC5E03">
            <w:pPr>
              <w:rPr>
                <w:sz w:val="20"/>
              </w:rPr>
            </w:pPr>
            <w:r w:rsidRPr="007D6F19">
              <w:rPr>
                <w:sz w:val="20"/>
              </w:rPr>
              <w:t>X</w:t>
            </w:r>
          </w:p>
        </w:tc>
        <w:tc>
          <w:tcPr>
            <w:tcW w:w="0" w:type="auto"/>
            <w:hideMark/>
          </w:tcPr>
          <w:p w14:paraId="02CBE710" w14:textId="77777777" w:rsidR="007D6F19" w:rsidRPr="007D6F19" w:rsidRDefault="007D6F19" w:rsidP="00FC5E03">
            <w:pPr>
              <w:rPr>
                <w:sz w:val="20"/>
              </w:rPr>
            </w:pPr>
          </w:p>
        </w:tc>
        <w:tc>
          <w:tcPr>
            <w:tcW w:w="658" w:type="pct"/>
            <w:hideMark/>
          </w:tcPr>
          <w:p w14:paraId="636C0DBA" w14:textId="77777777" w:rsidR="007D6F19" w:rsidRPr="007D6F19" w:rsidRDefault="007D6F19" w:rsidP="00FC5E03">
            <w:pPr>
              <w:rPr>
                <w:sz w:val="20"/>
              </w:rPr>
            </w:pPr>
            <w:r w:rsidRPr="007D6F19">
              <w:rPr>
                <w:sz w:val="20"/>
              </w:rPr>
              <w:t xml:space="preserve">X </w:t>
            </w:r>
          </w:p>
        </w:tc>
      </w:tr>
      <w:tr w:rsidR="00FC5E03" w:rsidRPr="007D6F19" w14:paraId="23ED70E9" w14:textId="77777777" w:rsidTr="00FC5E03">
        <w:tc>
          <w:tcPr>
            <w:tcW w:w="0" w:type="auto"/>
            <w:hideMark/>
          </w:tcPr>
          <w:p w14:paraId="10ACC235" w14:textId="77777777" w:rsidR="007D6F19" w:rsidRPr="007D6F19" w:rsidRDefault="007D6F19" w:rsidP="00FC5E03">
            <w:pPr>
              <w:rPr>
                <w:sz w:val="20"/>
              </w:rPr>
            </w:pPr>
            <w:r w:rsidRPr="007D6F19">
              <w:rPr>
                <w:sz w:val="20"/>
              </w:rPr>
              <w:t>HH</w:t>
            </w:r>
          </w:p>
        </w:tc>
        <w:tc>
          <w:tcPr>
            <w:tcW w:w="2216" w:type="pct"/>
            <w:hideMark/>
          </w:tcPr>
          <w:p w14:paraId="4EA312E4" w14:textId="77777777" w:rsidR="007D6F19" w:rsidRPr="007D6F19" w:rsidRDefault="007D6F19" w:rsidP="00FC5E03">
            <w:pPr>
              <w:rPr>
                <w:sz w:val="20"/>
              </w:rPr>
            </w:pPr>
            <w:r w:rsidRPr="007D6F19">
              <w:rPr>
                <w:sz w:val="20"/>
              </w:rPr>
              <w:t>Lime Manufacturing Plants</w:t>
            </w:r>
          </w:p>
        </w:tc>
        <w:tc>
          <w:tcPr>
            <w:tcW w:w="0" w:type="auto"/>
            <w:hideMark/>
          </w:tcPr>
          <w:p w14:paraId="6118920A" w14:textId="77777777" w:rsidR="007D6F19" w:rsidRPr="007D6F19" w:rsidRDefault="007D6F19" w:rsidP="00FC5E03">
            <w:pPr>
              <w:rPr>
                <w:sz w:val="20"/>
              </w:rPr>
            </w:pPr>
          </w:p>
        </w:tc>
        <w:tc>
          <w:tcPr>
            <w:tcW w:w="0" w:type="auto"/>
            <w:hideMark/>
          </w:tcPr>
          <w:p w14:paraId="06A761FA" w14:textId="77777777" w:rsidR="007D6F19" w:rsidRPr="007D6F19" w:rsidRDefault="007D6F19" w:rsidP="00FC5E03">
            <w:pPr>
              <w:rPr>
                <w:sz w:val="20"/>
              </w:rPr>
            </w:pPr>
            <w:r w:rsidRPr="007D6F19">
              <w:rPr>
                <w:sz w:val="20"/>
              </w:rPr>
              <w:t>X</w:t>
            </w:r>
          </w:p>
        </w:tc>
        <w:tc>
          <w:tcPr>
            <w:tcW w:w="0" w:type="auto"/>
            <w:hideMark/>
          </w:tcPr>
          <w:p w14:paraId="5E666D37" w14:textId="77777777" w:rsidR="007D6F19" w:rsidRPr="007D6F19" w:rsidRDefault="007D6F19" w:rsidP="00FC5E03">
            <w:pPr>
              <w:rPr>
                <w:sz w:val="20"/>
              </w:rPr>
            </w:pPr>
          </w:p>
        </w:tc>
        <w:tc>
          <w:tcPr>
            <w:tcW w:w="658" w:type="pct"/>
            <w:hideMark/>
          </w:tcPr>
          <w:p w14:paraId="1A78B611" w14:textId="77777777" w:rsidR="007D6F19" w:rsidRPr="007D6F19" w:rsidRDefault="007D6F19" w:rsidP="00FC5E03">
            <w:pPr>
              <w:rPr>
                <w:sz w:val="20"/>
              </w:rPr>
            </w:pPr>
            <w:r w:rsidRPr="007D6F19">
              <w:rPr>
                <w:sz w:val="20"/>
              </w:rPr>
              <w:t xml:space="preserve">X </w:t>
            </w:r>
          </w:p>
        </w:tc>
      </w:tr>
      <w:tr w:rsidR="00FC5E03" w:rsidRPr="007D6F19" w14:paraId="798BFE57" w14:textId="77777777" w:rsidTr="00FC5E03">
        <w:tc>
          <w:tcPr>
            <w:tcW w:w="0" w:type="auto"/>
            <w:hideMark/>
          </w:tcPr>
          <w:p w14:paraId="6711601A" w14:textId="77777777" w:rsidR="007D6F19" w:rsidRPr="007D6F19" w:rsidRDefault="007D6F19" w:rsidP="00FC5E03">
            <w:pPr>
              <w:rPr>
                <w:sz w:val="20"/>
              </w:rPr>
            </w:pPr>
            <w:r w:rsidRPr="007D6F19">
              <w:rPr>
                <w:sz w:val="20"/>
              </w:rPr>
              <w:t>KK</w:t>
            </w:r>
          </w:p>
        </w:tc>
        <w:tc>
          <w:tcPr>
            <w:tcW w:w="2216" w:type="pct"/>
            <w:hideMark/>
          </w:tcPr>
          <w:p w14:paraId="20A0ADE6" w14:textId="77777777" w:rsidR="007D6F19" w:rsidRPr="007D6F19" w:rsidRDefault="007D6F19" w:rsidP="00FC5E03">
            <w:pPr>
              <w:rPr>
                <w:sz w:val="20"/>
              </w:rPr>
            </w:pPr>
            <w:r w:rsidRPr="007D6F19">
              <w:rPr>
                <w:sz w:val="20"/>
              </w:rPr>
              <w:t>Lead-Acid Battery Manufacturing Plants</w:t>
            </w:r>
          </w:p>
        </w:tc>
        <w:tc>
          <w:tcPr>
            <w:tcW w:w="0" w:type="auto"/>
            <w:hideMark/>
          </w:tcPr>
          <w:p w14:paraId="4F3C0BF9" w14:textId="77777777" w:rsidR="007D6F19" w:rsidRPr="007D6F19" w:rsidRDefault="007D6F19" w:rsidP="00FC5E03">
            <w:pPr>
              <w:rPr>
                <w:sz w:val="20"/>
              </w:rPr>
            </w:pPr>
          </w:p>
        </w:tc>
        <w:tc>
          <w:tcPr>
            <w:tcW w:w="0" w:type="auto"/>
            <w:hideMark/>
          </w:tcPr>
          <w:p w14:paraId="4DA42ADE" w14:textId="77777777" w:rsidR="007D6F19" w:rsidRPr="007D6F19" w:rsidRDefault="007D6F19" w:rsidP="00FC5E03">
            <w:pPr>
              <w:rPr>
                <w:sz w:val="20"/>
              </w:rPr>
            </w:pPr>
          </w:p>
        </w:tc>
        <w:tc>
          <w:tcPr>
            <w:tcW w:w="0" w:type="auto"/>
            <w:hideMark/>
          </w:tcPr>
          <w:p w14:paraId="2E0D7791" w14:textId="77777777" w:rsidR="007D6F19" w:rsidRPr="007D6F19" w:rsidRDefault="007D6F19" w:rsidP="00FC5E03">
            <w:pPr>
              <w:rPr>
                <w:sz w:val="20"/>
              </w:rPr>
            </w:pPr>
          </w:p>
        </w:tc>
        <w:tc>
          <w:tcPr>
            <w:tcW w:w="658" w:type="pct"/>
            <w:hideMark/>
          </w:tcPr>
          <w:p w14:paraId="55B0C540" w14:textId="77777777" w:rsidR="007D6F19" w:rsidRPr="007D6F19" w:rsidRDefault="007D6F19" w:rsidP="00FC5E03">
            <w:pPr>
              <w:rPr>
                <w:sz w:val="20"/>
              </w:rPr>
            </w:pPr>
            <w:r w:rsidRPr="007D6F19">
              <w:rPr>
                <w:sz w:val="20"/>
              </w:rPr>
              <w:t xml:space="preserve">X </w:t>
            </w:r>
          </w:p>
        </w:tc>
      </w:tr>
      <w:tr w:rsidR="00FC5E03" w:rsidRPr="007D6F19" w14:paraId="1881AC24" w14:textId="77777777" w:rsidTr="00FC5E03">
        <w:tc>
          <w:tcPr>
            <w:tcW w:w="0" w:type="auto"/>
            <w:hideMark/>
          </w:tcPr>
          <w:p w14:paraId="0AA9447F" w14:textId="77777777" w:rsidR="007D6F19" w:rsidRPr="007D6F19" w:rsidRDefault="007D6F19" w:rsidP="00FC5E03">
            <w:pPr>
              <w:rPr>
                <w:sz w:val="20"/>
              </w:rPr>
            </w:pPr>
            <w:r w:rsidRPr="007D6F19">
              <w:rPr>
                <w:sz w:val="20"/>
              </w:rPr>
              <w:t>LL</w:t>
            </w:r>
          </w:p>
        </w:tc>
        <w:tc>
          <w:tcPr>
            <w:tcW w:w="2216" w:type="pct"/>
            <w:hideMark/>
          </w:tcPr>
          <w:p w14:paraId="1AB57D67" w14:textId="77777777" w:rsidR="007D6F19" w:rsidRPr="007D6F19" w:rsidRDefault="007D6F19" w:rsidP="00FC5E03">
            <w:pPr>
              <w:rPr>
                <w:sz w:val="20"/>
              </w:rPr>
            </w:pPr>
            <w:r w:rsidRPr="007D6F19">
              <w:rPr>
                <w:sz w:val="20"/>
              </w:rPr>
              <w:t>Metallic Mineral Processing Plants</w:t>
            </w:r>
          </w:p>
        </w:tc>
        <w:tc>
          <w:tcPr>
            <w:tcW w:w="0" w:type="auto"/>
            <w:hideMark/>
          </w:tcPr>
          <w:p w14:paraId="3F9893E9" w14:textId="77777777" w:rsidR="007D6F19" w:rsidRPr="007D6F19" w:rsidRDefault="007D6F19" w:rsidP="00FC5E03">
            <w:pPr>
              <w:rPr>
                <w:sz w:val="20"/>
              </w:rPr>
            </w:pPr>
          </w:p>
        </w:tc>
        <w:tc>
          <w:tcPr>
            <w:tcW w:w="0" w:type="auto"/>
            <w:hideMark/>
          </w:tcPr>
          <w:p w14:paraId="5B6F3406" w14:textId="77777777" w:rsidR="007D6F19" w:rsidRPr="007D6F19" w:rsidRDefault="007D6F19" w:rsidP="00FC5E03">
            <w:pPr>
              <w:rPr>
                <w:sz w:val="20"/>
              </w:rPr>
            </w:pPr>
          </w:p>
        </w:tc>
        <w:tc>
          <w:tcPr>
            <w:tcW w:w="0" w:type="auto"/>
            <w:hideMark/>
          </w:tcPr>
          <w:p w14:paraId="542BB6FA" w14:textId="77777777" w:rsidR="007D6F19" w:rsidRPr="007D6F19" w:rsidRDefault="007D6F19" w:rsidP="00FC5E03">
            <w:pPr>
              <w:rPr>
                <w:sz w:val="20"/>
              </w:rPr>
            </w:pPr>
          </w:p>
        </w:tc>
        <w:tc>
          <w:tcPr>
            <w:tcW w:w="658" w:type="pct"/>
            <w:hideMark/>
          </w:tcPr>
          <w:p w14:paraId="2C1764C5" w14:textId="77777777" w:rsidR="007D6F19" w:rsidRPr="007D6F19" w:rsidRDefault="007D6F19" w:rsidP="00FC5E03">
            <w:pPr>
              <w:rPr>
                <w:sz w:val="20"/>
              </w:rPr>
            </w:pPr>
            <w:r w:rsidRPr="007D6F19">
              <w:rPr>
                <w:sz w:val="20"/>
              </w:rPr>
              <w:t xml:space="preserve">X </w:t>
            </w:r>
          </w:p>
        </w:tc>
      </w:tr>
      <w:tr w:rsidR="00FC5E03" w:rsidRPr="007D6F19" w14:paraId="514CC799" w14:textId="77777777" w:rsidTr="00FC5E03">
        <w:tc>
          <w:tcPr>
            <w:tcW w:w="0" w:type="auto"/>
            <w:hideMark/>
          </w:tcPr>
          <w:p w14:paraId="41B59AFF" w14:textId="77777777" w:rsidR="007D6F19" w:rsidRPr="007D6F19" w:rsidRDefault="007D6F19" w:rsidP="00FC5E03">
            <w:pPr>
              <w:rPr>
                <w:sz w:val="20"/>
              </w:rPr>
            </w:pPr>
            <w:r w:rsidRPr="007D6F19">
              <w:rPr>
                <w:sz w:val="20"/>
              </w:rPr>
              <w:t>MM</w:t>
            </w:r>
          </w:p>
        </w:tc>
        <w:tc>
          <w:tcPr>
            <w:tcW w:w="2216" w:type="pct"/>
            <w:hideMark/>
          </w:tcPr>
          <w:p w14:paraId="6F081222" w14:textId="77777777" w:rsidR="007D6F19" w:rsidRPr="007D6F19" w:rsidRDefault="007D6F19" w:rsidP="00FC5E03">
            <w:pPr>
              <w:rPr>
                <w:sz w:val="20"/>
              </w:rPr>
            </w:pPr>
            <w:r w:rsidRPr="007D6F19">
              <w:rPr>
                <w:sz w:val="20"/>
              </w:rPr>
              <w:t>Automobile and Light Duty Trucks Surface Coating Operations</w:t>
            </w:r>
          </w:p>
        </w:tc>
        <w:tc>
          <w:tcPr>
            <w:tcW w:w="0" w:type="auto"/>
            <w:hideMark/>
          </w:tcPr>
          <w:p w14:paraId="23AC98F7" w14:textId="77777777" w:rsidR="007D6F19" w:rsidRPr="007D6F19" w:rsidRDefault="007D6F19" w:rsidP="00FC5E03">
            <w:pPr>
              <w:rPr>
                <w:sz w:val="20"/>
              </w:rPr>
            </w:pPr>
          </w:p>
        </w:tc>
        <w:tc>
          <w:tcPr>
            <w:tcW w:w="0" w:type="auto"/>
            <w:hideMark/>
          </w:tcPr>
          <w:p w14:paraId="2F7503E3" w14:textId="77777777" w:rsidR="007D6F19" w:rsidRPr="007D6F19" w:rsidRDefault="007D6F19" w:rsidP="00FC5E03">
            <w:pPr>
              <w:rPr>
                <w:sz w:val="20"/>
              </w:rPr>
            </w:pPr>
            <w:r w:rsidRPr="007D6F19">
              <w:rPr>
                <w:sz w:val="20"/>
              </w:rPr>
              <w:t>X</w:t>
            </w:r>
          </w:p>
        </w:tc>
        <w:tc>
          <w:tcPr>
            <w:tcW w:w="0" w:type="auto"/>
            <w:hideMark/>
          </w:tcPr>
          <w:p w14:paraId="3722F23C" w14:textId="77777777" w:rsidR="007D6F19" w:rsidRPr="007D6F19" w:rsidRDefault="007D6F19" w:rsidP="00FC5E03">
            <w:pPr>
              <w:rPr>
                <w:sz w:val="20"/>
              </w:rPr>
            </w:pPr>
          </w:p>
        </w:tc>
        <w:tc>
          <w:tcPr>
            <w:tcW w:w="658" w:type="pct"/>
            <w:hideMark/>
          </w:tcPr>
          <w:p w14:paraId="52B3A84F" w14:textId="77777777" w:rsidR="007D6F19" w:rsidRPr="007D6F19" w:rsidRDefault="007D6F19" w:rsidP="00FC5E03">
            <w:pPr>
              <w:rPr>
                <w:sz w:val="20"/>
              </w:rPr>
            </w:pPr>
            <w:r w:rsidRPr="007D6F19">
              <w:rPr>
                <w:sz w:val="20"/>
              </w:rPr>
              <w:t xml:space="preserve">X </w:t>
            </w:r>
          </w:p>
        </w:tc>
      </w:tr>
      <w:tr w:rsidR="00FC5E03" w:rsidRPr="007D6F19" w14:paraId="007CAC46" w14:textId="77777777" w:rsidTr="00FC5E03">
        <w:tc>
          <w:tcPr>
            <w:tcW w:w="0" w:type="auto"/>
            <w:hideMark/>
          </w:tcPr>
          <w:p w14:paraId="09921DD0" w14:textId="77777777" w:rsidR="007D6F19" w:rsidRPr="007D6F19" w:rsidRDefault="007D6F19" w:rsidP="00FC5E03">
            <w:pPr>
              <w:rPr>
                <w:sz w:val="20"/>
              </w:rPr>
            </w:pPr>
            <w:r w:rsidRPr="007D6F19">
              <w:rPr>
                <w:sz w:val="20"/>
              </w:rPr>
              <w:t>NN</w:t>
            </w:r>
          </w:p>
        </w:tc>
        <w:tc>
          <w:tcPr>
            <w:tcW w:w="2216" w:type="pct"/>
            <w:hideMark/>
          </w:tcPr>
          <w:p w14:paraId="458E7740" w14:textId="77777777" w:rsidR="007D6F19" w:rsidRPr="007D6F19" w:rsidRDefault="007D6F19" w:rsidP="00FC5E03">
            <w:pPr>
              <w:rPr>
                <w:sz w:val="20"/>
              </w:rPr>
            </w:pPr>
            <w:r w:rsidRPr="007D6F19">
              <w:rPr>
                <w:sz w:val="20"/>
              </w:rPr>
              <w:t>Phosphate Rock Plants</w:t>
            </w:r>
          </w:p>
        </w:tc>
        <w:tc>
          <w:tcPr>
            <w:tcW w:w="0" w:type="auto"/>
            <w:hideMark/>
          </w:tcPr>
          <w:p w14:paraId="05819F0E" w14:textId="77777777" w:rsidR="007D6F19" w:rsidRPr="007D6F19" w:rsidRDefault="007D6F19" w:rsidP="00FC5E03">
            <w:pPr>
              <w:rPr>
                <w:sz w:val="20"/>
              </w:rPr>
            </w:pPr>
          </w:p>
        </w:tc>
        <w:tc>
          <w:tcPr>
            <w:tcW w:w="0" w:type="auto"/>
            <w:hideMark/>
          </w:tcPr>
          <w:p w14:paraId="58BF9687" w14:textId="77777777" w:rsidR="007D6F19" w:rsidRPr="007D6F19" w:rsidRDefault="007D6F19" w:rsidP="00FC5E03">
            <w:pPr>
              <w:rPr>
                <w:sz w:val="20"/>
              </w:rPr>
            </w:pPr>
          </w:p>
        </w:tc>
        <w:tc>
          <w:tcPr>
            <w:tcW w:w="0" w:type="auto"/>
            <w:hideMark/>
          </w:tcPr>
          <w:p w14:paraId="48FEACF5" w14:textId="77777777" w:rsidR="007D6F19" w:rsidRPr="007D6F19" w:rsidRDefault="007D6F19" w:rsidP="00FC5E03">
            <w:pPr>
              <w:rPr>
                <w:sz w:val="20"/>
              </w:rPr>
            </w:pPr>
          </w:p>
        </w:tc>
        <w:tc>
          <w:tcPr>
            <w:tcW w:w="658" w:type="pct"/>
            <w:hideMark/>
          </w:tcPr>
          <w:p w14:paraId="6D3E0CC4" w14:textId="77777777" w:rsidR="007D6F19" w:rsidRPr="007D6F19" w:rsidRDefault="007D6F19" w:rsidP="00FC5E03">
            <w:pPr>
              <w:rPr>
                <w:sz w:val="20"/>
              </w:rPr>
            </w:pPr>
            <w:r w:rsidRPr="007D6F19">
              <w:rPr>
                <w:sz w:val="20"/>
              </w:rPr>
              <w:t xml:space="preserve">X </w:t>
            </w:r>
          </w:p>
        </w:tc>
      </w:tr>
      <w:tr w:rsidR="00FC5E03" w:rsidRPr="007D6F19" w14:paraId="631E13F9" w14:textId="77777777" w:rsidTr="00FC5E03">
        <w:tc>
          <w:tcPr>
            <w:tcW w:w="0" w:type="auto"/>
            <w:hideMark/>
          </w:tcPr>
          <w:p w14:paraId="49E9B0A7" w14:textId="77777777" w:rsidR="007D6F19" w:rsidRPr="007D6F19" w:rsidRDefault="007D6F19" w:rsidP="00FC5E03">
            <w:pPr>
              <w:rPr>
                <w:sz w:val="20"/>
              </w:rPr>
            </w:pPr>
            <w:r w:rsidRPr="007D6F19">
              <w:rPr>
                <w:sz w:val="20"/>
              </w:rPr>
              <w:t>PP</w:t>
            </w:r>
          </w:p>
        </w:tc>
        <w:tc>
          <w:tcPr>
            <w:tcW w:w="2216" w:type="pct"/>
            <w:hideMark/>
          </w:tcPr>
          <w:p w14:paraId="252ACB7D" w14:textId="77777777" w:rsidR="007D6F19" w:rsidRPr="007D6F19" w:rsidRDefault="007D6F19" w:rsidP="00FC5E03">
            <w:pPr>
              <w:rPr>
                <w:sz w:val="20"/>
              </w:rPr>
            </w:pPr>
            <w:r w:rsidRPr="007D6F19">
              <w:rPr>
                <w:sz w:val="20"/>
              </w:rPr>
              <w:t>Ammonium Sulfate Manufacture</w:t>
            </w:r>
          </w:p>
        </w:tc>
        <w:tc>
          <w:tcPr>
            <w:tcW w:w="0" w:type="auto"/>
            <w:hideMark/>
          </w:tcPr>
          <w:p w14:paraId="75CD5106" w14:textId="77777777" w:rsidR="007D6F19" w:rsidRPr="007D6F19" w:rsidRDefault="007D6F19" w:rsidP="00FC5E03">
            <w:pPr>
              <w:rPr>
                <w:sz w:val="20"/>
              </w:rPr>
            </w:pPr>
          </w:p>
        </w:tc>
        <w:tc>
          <w:tcPr>
            <w:tcW w:w="0" w:type="auto"/>
            <w:hideMark/>
          </w:tcPr>
          <w:p w14:paraId="60AA527B" w14:textId="77777777" w:rsidR="007D6F19" w:rsidRPr="007D6F19" w:rsidRDefault="007D6F19" w:rsidP="00FC5E03">
            <w:pPr>
              <w:rPr>
                <w:sz w:val="20"/>
              </w:rPr>
            </w:pPr>
            <w:r w:rsidRPr="007D6F19">
              <w:rPr>
                <w:sz w:val="20"/>
              </w:rPr>
              <w:t>X</w:t>
            </w:r>
          </w:p>
        </w:tc>
        <w:tc>
          <w:tcPr>
            <w:tcW w:w="0" w:type="auto"/>
            <w:hideMark/>
          </w:tcPr>
          <w:p w14:paraId="012B29E8" w14:textId="77777777" w:rsidR="007D6F19" w:rsidRPr="007D6F19" w:rsidRDefault="007D6F19" w:rsidP="00FC5E03">
            <w:pPr>
              <w:rPr>
                <w:sz w:val="20"/>
              </w:rPr>
            </w:pPr>
          </w:p>
        </w:tc>
        <w:tc>
          <w:tcPr>
            <w:tcW w:w="658" w:type="pct"/>
            <w:hideMark/>
          </w:tcPr>
          <w:p w14:paraId="6FF34800" w14:textId="77777777" w:rsidR="007D6F19" w:rsidRPr="007D6F19" w:rsidRDefault="007D6F19" w:rsidP="00FC5E03">
            <w:pPr>
              <w:rPr>
                <w:sz w:val="20"/>
              </w:rPr>
            </w:pPr>
            <w:r w:rsidRPr="007D6F19">
              <w:rPr>
                <w:sz w:val="20"/>
              </w:rPr>
              <w:t xml:space="preserve">X </w:t>
            </w:r>
          </w:p>
        </w:tc>
      </w:tr>
      <w:tr w:rsidR="00FC5E03" w:rsidRPr="007D6F19" w14:paraId="12D97C87" w14:textId="77777777" w:rsidTr="00FC5E03">
        <w:tc>
          <w:tcPr>
            <w:tcW w:w="0" w:type="auto"/>
            <w:hideMark/>
          </w:tcPr>
          <w:p w14:paraId="13F11319" w14:textId="77777777" w:rsidR="007D6F19" w:rsidRPr="007D6F19" w:rsidRDefault="007D6F19" w:rsidP="00FC5E03">
            <w:pPr>
              <w:rPr>
                <w:sz w:val="20"/>
              </w:rPr>
            </w:pPr>
            <w:r w:rsidRPr="007D6F19">
              <w:rPr>
                <w:sz w:val="20"/>
              </w:rPr>
              <w:t>QQ</w:t>
            </w:r>
          </w:p>
        </w:tc>
        <w:tc>
          <w:tcPr>
            <w:tcW w:w="2216" w:type="pct"/>
            <w:hideMark/>
          </w:tcPr>
          <w:p w14:paraId="22765F2E" w14:textId="77777777" w:rsidR="007D6F19" w:rsidRPr="007D6F19" w:rsidRDefault="007D6F19" w:rsidP="00FC5E03">
            <w:pPr>
              <w:rPr>
                <w:sz w:val="20"/>
              </w:rPr>
            </w:pPr>
            <w:r w:rsidRPr="007D6F19">
              <w:rPr>
                <w:sz w:val="20"/>
              </w:rPr>
              <w:t>Graphic Arts Industry: Publication Rotogravure Printing</w:t>
            </w:r>
          </w:p>
        </w:tc>
        <w:tc>
          <w:tcPr>
            <w:tcW w:w="0" w:type="auto"/>
            <w:hideMark/>
          </w:tcPr>
          <w:p w14:paraId="322E2AEC" w14:textId="77777777" w:rsidR="007D6F19" w:rsidRPr="007D6F19" w:rsidRDefault="007D6F19" w:rsidP="00FC5E03">
            <w:pPr>
              <w:rPr>
                <w:sz w:val="20"/>
              </w:rPr>
            </w:pPr>
          </w:p>
        </w:tc>
        <w:tc>
          <w:tcPr>
            <w:tcW w:w="0" w:type="auto"/>
            <w:hideMark/>
          </w:tcPr>
          <w:p w14:paraId="303176F4" w14:textId="77777777" w:rsidR="007D6F19" w:rsidRPr="007D6F19" w:rsidRDefault="007D6F19" w:rsidP="00FC5E03">
            <w:pPr>
              <w:rPr>
                <w:sz w:val="20"/>
              </w:rPr>
            </w:pPr>
          </w:p>
        </w:tc>
        <w:tc>
          <w:tcPr>
            <w:tcW w:w="0" w:type="auto"/>
            <w:hideMark/>
          </w:tcPr>
          <w:p w14:paraId="74AD3299" w14:textId="77777777" w:rsidR="007D6F19" w:rsidRPr="007D6F19" w:rsidRDefault="007D6F19" w:rsidP="00FC5E03">
            <w:pPr>
              <w:rPr>
                <w:sz w:val="20"/>
              </w:rPr>
            </w:pPr>
          </w:p>
        </w:tc>
        <w:tc>
          <w:tcPr>
            <w:tcW w:w="658" w:type="pct"/>
            <w:hideMark/>
          </w:tcPr>
          <w:p w14:paraId="337B0E1F" w14:textId="77777777" w:rsidR="007D6F19" w:rsidRPr="007D6F19" w:rsidRDefault="007D6F19" w:rsidP="00FC5E03">
            <w:pPr>
              <w:rPr>
                <w:sz w:val="20"/>
              </w:rPr>
            </w:pPr>
            <w:r w:rsidRPr="007D6F19">
              <w:rPr>
                <w:sz w:val="20"/>
              </w:rPr>
              <w:t xml:space="preserve">X </w:t>
            </w:r>
          </w:p>
        </w:tc>
      </w:tr>
      <w:tr w:rsidR="00FC5E03" w:rsidRPr="007D6F19" w14:paraId="15B6DFC3" w14:textId="77777777" w:rsidTr="00FC5E03">
        <w:tc>
          <w:tcPr>
            <w:tcW w:w="0" w:type="auto"/>
            <w:hideMark/>
          </w:tcPr>
          <w:p w14:paraId="3C8B0289" w14:textId="77777777" w:rsidR="007D6F19" w:rsidRPr="007D6F19" w:rsidRDefault="007D6F19" w:rsidP="00FC5E03">
            <w:pPr>
              <w:rPr>
                <w:sz w:val="20"/>
              </w:rPr>
            </w:pPr>
            <w:r w:rsidRPr="007D6F19">
              <w:rPr>
                <w:sz w:val="20"/>
              </w:rPr>
              <w:t>RR</w:t>
            </w:r>
          </w:p>
        </w:tc>
        <w:tc>
          <w:tcPr>
            <w:tcW w:w="2216" w:type="pct"/>
            <w:hideMark/>
          </w:tcPr>
          <w:p w14:paraId="3BED2427" w14:textId="77777777" w:rsidR="007D6F19" w:rsidRPr="007D6F19" w:rsidRDefault="007D6F19" w:rsidP="00FC5E03">
            <w:pPr>
              <w:rPr>
                <w:sz w:val="20"/>
              </w:rPr>
            </w:pPr>
            <w:r w:rsidRPr="007D6F19">
              <w:rPr>
                <w:sz w:val="20"/>
              </w:rPr>
              <w:t>Pressure Sensitive Tape and Label Surface Coating Operations</w:t>
            </w:r>
          </w:p>
        </w:tc>
        <w:tc>
          <w:tcPr>
            <w:tcW w:w="0" w:type="auto"/>
            <w:hideMark/>
          </w:tcPr>
          <w:p w14:paraId="1390B29B" w14:textId="77777777" w:rsidR="007D6F19" w:rsidRPr="007D6F19" w:rsidRDefault="007D6F19" w:rsidP="00FC5E03">
            <w:pPr>
              <w:rPr>
                <w:sz w:val="20"/>
              </w:rPr>
            </w:pPr>
          </w:p>
        </w:tc>
        <w:tc>
          <w:tcPr>
            <w:tcW w:w="0" w:type="auto"/>
            <w:hideMark/>
          </w:tcPr>
          <w:p w14:paraId="31208DE5" w14:textId="77777777" w:rsidR="007D6F19" w:rsidRPr="007D6F19" w:rsidRDefault="007D6F19" w:rsidP="00FC5E03">
            <w:pPr>
              <w:rPr>
                <w:sz w:val="20"/>
              </w:rPr>
            </w:pPr>
          </w:p>
        </w:tc>
        <w:tc>
          <w:tcPr>
            <w:tcW w:w="0" w:type="auto"/>
            <w:hideMark/>
          </w:tcPr>
          <w:p w14:paraId="48F05CC3" w14:textId="77777777" w:rsidR="007D6F19" w:rsidRPr="007D6F19" w:rsidRDefault="007D6F19" w:rsidP="00FC5E03">
            <w:pPr>
              <w:rPr>
                <w:sz w:val="20"/>
              </w:rPr>
            </w:pPr>
          </w:p>
        </w:tc>
        <w:tc>
          <w:tcPr>
            <w:tcW w:w="658" w:type="pct"/>
            <w:hideMark/>
          </w:tcPr>
          <w:p w14:paraId="4823851F" w14:textId="77777777" w:rsidR="007D6F19" w:rsidRPr="007D6F19" w:rsidRDefault="007D6F19" w:rsidP="00FC5E03">
            <w:pPr>
              <w:rPr>
                <w:sz w:val="20"/>
              </w:rPr>
            </w:pPr>
            <w:r w:rsidRPr="007D6F19">
              <w:rPr>
                <w:sz w:val="20"/>
              </w:rPr>
              <w:t xml:space="preserve">X </w:t>
            </w:r>
          </w:p>
        </w:tc>
      </w:tr>
      <w:tr w:rsidR="00FC5E03" w:rsidRPr="007D6F19" w14:paraId="0AF37279" w14:textId="77777777" w:rsidTr="00FC5E03">
        <w:tc>
          <w:tcPr>
            <w:tcW w:w="0" w:type="auto"/>
            <w:hideMark/>
          </w:tcPr>
          <w:p w14:paraId="23B30C17" w14:textId="77777777" w:rsidR="007D6F19" w:rsidRPr="007D6F19" w:rsidRDefault="007D6F19" w:rsidP="00FC5E03">
            <w:pPr>
              <w:rPr>
                <w:sz w:val="20"/>
              </w:rPr>
            </w:pPr>
            <w:r w:rsidRPr="007D6F19">
              <w:rPr>
                <w:sz w:val="20"/>
              </w:rPr>
              <w:t>SS</w:t>
            </w:r>
          </w:p>
        </w:tc>
        <w:tc>
          <w:tcPr>
            <w:tcW w:w="2216" w:type="pct"/>
            <w:hideMark/>
          </w:tcPr>
          <w:p w14:paraId="26E39670" w14:textId="77777777" w:rsidR="007D6F19" w:rsidRPr="007D6F19" w:rsidRDefault="007D6F19" w:rsidP="00FC5E03">
            <w:pPr>
              <w:rPr>
                <w:sz w:val="20"/>
              </w:rPr>
            </w:pPr>
            <w:r w:rsidRPr="007D6F19">
              <w:rPr>
                <w:sz w:val="20"/>
              </w:rPr>
              <w:t>Industrial Surface Coating: Large Appliances</w:t>
            </w:r>
          </w:p>
        </w:tc>
        <w:tc>
          <w:tcPr>
            <w:tcW w:w="0" w:type="auto"/>
            <w:hideMark/>
          </w:tcPr>
          <w:p w14:paraId="040F167D" w14:textId="77777777" w:rsidR="007D6F19" w:rsidRPr="007D6F19" w:rsidRDefault="007D6F19" w:rsidP="00FC5E03">
            <w:pPr>
              <w:rPr>
                <w:sz w:val="20"/>
              </w:rPr>
            </w:pPr>
          </w:p>
        </w:tc>
        <w:tc>
          <w:tcPr>
            <w:tcW w:w="0" w:type="auto"/>
            <w:hideMark/>
          </w:tcPr>
          <w:p w14:paraId="51DE7E0B" w14:textId="77777777" w:rsidR="007D6F19" w:rsidRPr="007D6F19" w:rsidRDefault="007D6F19" w:rsidP="00FC5E03">
            <w:pPr>
              <w:rPr>
                <w:sz w:val="20"/>
              </w:rPr>
            </w:pPr>
          </w:p>
        </w:tc>
        <w:tc>
          <w:tcPr>
            <w:tcW w:w="0" w:type="auto"/>
            <w:hideMark/>
          </w:tcPr>
          <w:p w14:paraId="5F965485" w14:textId="77777777" w:rsidR="007D6F19" w:rsidRPr="007D6F19" w:rsidRDefault="007D6F19" w:rsidP="00FC5E03">
            <w:pPr>
              <w:rPr>
                <w:sz w:val="20"/>
              </w:rPr>
            </w:pPr>
          </w:p>
        </w:tc>
        <w:tc>
          <w:tcPr>
            <w:tcW w:w="658" w:type="pct"/>
            <w:hideMark/>
          </w:tcPr>
          <w:p w14:paraId="25355B11" w14:textId="77777777" w:rsidR="007D6F19" w:rsidRPr="007D6F19" w:rsidRDefault="007D6F19" w:rsidP="00FC5E03">
            <w:pPr>
              <w:rPr>
                <w:sz w:val="20"/>
              </w:rPr>
            </w:pPr>
            <w:r w:rsidRPr="007D6F19">
              <w:rPr>
                <w:sz w:val="20"/>
              </w:rPr>
              <w:t xml:space="preserve">X </w:t>
            </w:r>
          </w:p>
        </w:tc>
      </w:tr>
      <w:tr w:rsidR="00FC5E03" w:rsidRPr="007D6F19" w14:paraId="7D36753C" w14:textId="77777777" w:rsidTr="00FC5E03">
        <w:tc>
          <w:tcPr>
            <w:tcW w:w="0" w:type="auto"/>
            <w:hideMark/>
          </w:tcPr>
          <w:p w14:paraId="387B3086" w14:textId="77777777" w:rsidR="007D6F19" w:rsidRPr="007D6F19" w:rsidRDefault="007D6F19" w:rsidP="00FC5E03">
            <w:pPr>
              <w:rPr>
                <w:sz w:val="20"/>
              </w:rPr>
            </w:pPr>
            <w:r w:rsidRPr="007D6F19">
              <w:rPr>
                <w:sz w:val="20"/>
              </w:rPr>
              <w:t>TT</w:t>
            </w:r>
          </w:p>
        </w:tc>
        <w:tc>
          <w:tcPr>
            <w:tcW w:w="2216" w:type="pct"/>
            <w:hideMark/>
          </w:tcPr>
          <w:p w14:paraId="690150BB" w14:textId="77777777" w:rsidR="007D6F19" w:rsidRPr="007D6F19" w:rsidRDefault="007D6F19" w:rsidP="00FC5E03">
            <w:pPr>
              <w:rPr>
                <w:sz w:val="20"/>
              </w:rPr>
            </w:pPr>
            <w:r w:rsidRPr="007D6F19">
              <w:rPr>
                <w:sz w:val="20"/>
              </w:rPr>
              <w:t>Metal Coil Surface Coating</w:t>
            </w:r>
          </w:p>
        </w:tc>
        <w:tc>
          <w:tcPr>
            <w:tcW w:w="0" w:type="auto"/>
            <w:hideMark/>
          </w:tcPr>
          <w:p w14:paraId="7282FDC8" w14:textId="77777777" w:rsidR="007D6F19" w:rsidRPr="007D6F19" w:rsidRDefault="007D6F19" w:rsidP="00FC5E03">
            <w:pPr>
              <w:rPr>
                <w:sz w:val="20"/>
              </w:rPr>
            </w:pPr>
          </w:p>
        </w:tc>
        <w:tc>
          <w:tcPr>
            <w:tcW w:w="0" w:type="auto"/>
            <w:hideMark/>
          </w:tcPr>
          <w:p w14:paraId="264ED86B" w14:textId="77777777" w:rsidR="007D6F19" w:rsidRPr="007D6F19" w:rsidRDefault="007D6F19" w:rsidP="00FC5E03">
            <w:pPr>
              <w:rPr>
                <w:sz w:val="20"/>
              </w:rPr>
            </w:pPr>
          </w:p>
        </w:tc>
        <w:tc>
          <w:tcPr>
            <w:tcW w:w="0" w:type="auto"/>
            <w:hideMark/>
          </w:tcPr>
          <w:p w14:paraId="39D156F7" w14:textId="77777777" w:rsidR="007D6F19" w:rsidRPr="007D6F19" w:rsidRDefault="007D6F19" w:rsidP="00FC5E03">
            <w:pPr>
              <w:rPr>
                <w:sz w:val="20"/>
              </w:rPr>
            </w:pPr>
          </w:p>
        </w:tc>
        <w:tc>
          <w:tcPr>
            <w:tcW w:w="658" w:type="pct"/>
            <w:hideMark/>
          </w:tcPr>
          <w:p w14:paraId="2F021042" w14:textId="77777777" w:rsidR="007D6F19" w:rsidRPr="007D6F19" w:rsidRDefault="007D6F19" w:rsidP="00FC5E03">
            <w:pPr>
              <w:rPr>
                <w:sz w:val="20"/>
              </w:rPr>
            </w:pPr>
            <w:r w:rsidRPr="007D6F19">
              <w:rPr>
                <w:sz w:val="20"/>
              </w:rPr>
              <w:t xml:space="preserve">X </w:t>
            </w:r>
          </w:p>
        </w:tc>
      </w:tr>
      <w:tr w:rsidR="00FC5E03" w:rsidRPr="007D6F19" w14:paraId="3B644596" w14:textId="77777777" w:rsidTr="00FC5E03">
        <w:tc>
          <w:tcPr>
            <w:tcW w:w="0" w:type="auto"/>
            <w:hideMark/>
          </w:tcPr>
          <w:p w14:paraId="2D3C8705" w14:textId="77777777" w:rsidR="007D6F19" w:rsidRPr="007D6F19" w:rsidRDefault="007D6F19" w:rsidP="00FC5E03">
            <w:pPr>
              <w:rPr>
                <w:sz w:val="20"/>
              </w:rPr>
            </w:pPr>
            <w:r w:rsidRPr="007D6F19">
              <w:rPr>
                <w:sz w:val="20"/>
              </w:rPr>
              <w:t>UU</w:t>
            </w:r>
          </w:p>
        </w:tc>
        <w:tc>
          <w:tcPr>
            <w:tcW w:w="2216" w:type="pct"/>
            <w:hideMark/>
          </w:tcPr>
          <w:p w14:paraId="061486FD" w14:textId="77777777" w:rsidR="007D6F19" w:rsidRPr="007D6F19" w:rsidRDefault="007D6F19" w:rsidP="00FC5E03">
            <w:pPr>
              <w:rPr>
                <w:sz w:val="20"/>
              </w:rPr>
            </w:pPr>
            <w:r w:rsidRPr="007D6F19">
              <w:rPr>
                <w:sz w:val="20"/>
              </w:rPr>
              <w:t>Asphalt Processing and Asphalt Roofing Manufacture</w:t>
            </w:r>
          </w:p>
        </w:tc>
        <w:tc>
          <w:tcPr>
            <w:tcW w:w="0" w:type="auto"/>
            <w:hideMark/>
          </w:tcPr>
          <w:p w14:paraId="5C8B45EA" w14:textId="77777777" w:rsidR="007D6F19" w:rsidRPr="007D6F19" w:rsidRDefault="007D6F19" w:rsidP="00FC5E03">
            <w:pPr>
              <w:rPr>
                <w:sz w:val="20"/>
              </w:rPr>
            </w:pPr>
          </w:p>
        </w:tc>
        <w:tc>
          <w:tcPr>
            <w:tcW w:w="0" w:type="auto"/>
            <w:hideMark/>
          </w:tcPr>
          <w:p w14:paraId="66061013" w14:textId="77777777" w:rsidR="007D6F19" w:rsidRPr="007D6F19" w:rsidRDefault="007D6F19" w:rsidP="00FC5E03">
            <w:pPr>
              <w:rPr>
                <w:sz w:val="20"/>
              </w:rPr>
            </w:pPr>
          </w:p>
        </w:tc>
        <w:tc>
          <w:tcPr>
            <w:tcW w:w="0" w:type="auto"/>
            <w:hideMark/>
          </w:tcPr>
          <w:p w14:paraId="11A3A297" w14:textId="77777777" w:rsidR="007D6F19" w:rsidRPr="007D6F19" w:rsidRDefault="007D6F19" w:rsidP="00FC5E03">
            <w:pPr>
              <w:rPr>
                <w:sz w:val="20"/>
              </w:rPr>
            </w:pPr>
          </w:p>
        </w:tc>
        <w:tc>
          <w:tcPr>
            <w:tcW w:w="658" w:type="pct"/>
            <w:hideMark/>
          </w:tcPr>
          <w:p w14:paraId="4DA12DBB" w14:textId="77777777" w:rsidR="007D6F19" w:rsidRPr="007D6F19" w:rsidRDefault="007D6F19" w:rsidP="00FC5E03">
            <w:pPr>
              <w:rPr>
                <w:sz w:val="20"/>
              </w:rPr>
            </w:pPr>
            <w:r w:rsidRPr="007D6F19">
              <w:rPr>
                <w:sz w:val="20"/>
              </w:rPr>
              <w:t xml:space="preserve">X </w:t>
            </w:r>
          </w:p>
        </w:tc>
      </w:tr>
      <w:tr w:rsidR="00FC5E03" w:rsidRPr="007D6F19" w14:paraId="6326717F" w14:textId="77777777" w:rsidTr="00FC5E03">
        <w:tc>
          <w:tcPr>
            <w:tcW w:w="0" w:type="auto"/>
            <w:hideMark/>
          </w:tcPr>
          <w:p w14:paraId="10CE5F7D" w14:textId="77777777" w:rsidR="007D6F19" w:rsidRPr="007D6F19" w:rsidRDefault="007D6F19" w:rsidP="00FC5E03">
            <w:pPr>
              <w:rPr>
                <w:sz w:val="20"/>
              </w:rPr>
            </w:pPr>
            <w:r w:rsidRPr="007D6F19">
              <w:rPr>
                <w:sz w:val="20"/>
              </w:rPr>
              <w:t>VV</w:t>
            </w:r>
          </w:p>
        </w:tc>
        <w:tc>
          <w:tcPr>
            <w:tcW w:w="2216" w:type="pct"/>
            <w:hideMark/>
          </w:tcPr>
          <w:p w14:paraId="583209A3" w14:textId="77777777" w:rsidR="007D6F19" w:rsidRPr="007D6F19" w:rsidRDefault="007D6F19" w:rsidP="00FC5E03">
            <w:pPr>
              <w:rPr>
                <w:sz w:val="20"/>
              </w:rPr>
            </w:pPr>
            <w:r w:rsidRPr="007D6F19">
              <w:rPr>
                <w:sz w:val="20"/>
              </w:rPr>
              <w:t>Equipment Leaks of VOC in the Synthetic Organic Chemicals Manufacturing Industry</w:t>
            </w:r>
          </w:p>
        </w:tc>
        <w:tc>
          <w:tcPr>
            <w:tcW w:w="0" w:type="auto"/>
            <w:hideMark/>
          </w:tcPr>
          <w:p w14:paraId="12A89A25" w14:textId="77777777" w:rsidR="007D6F19" w:rsidRPr="007D6F19" w:rsidRDefault="007D6F19" w:rsidP="00FC5E03">
            <w:pPr>
              <w:rPr>
                <w:sz w:val="20"/>
              </w:rPr>
            </w:pPr>
          </w:p>
        </w:tc>
        <w:tc>
          <w:tcPr>
            <w:tcW w:w="0" w:type="auto"/>
            <w:hideMark/>
          </w:tcPr>
          <w:p w14:paraId="692E2E71" w14:textId="77777777" w:rsidR="007D6F19" w:rsidRPr="007D6F19" w:rsidRDefault="007D6F19" w:rsidP="00FC5E03">
            <w:pPr>
              <w:rPr>
                <w:sz w:val="20"/>
              </w:rPr>
            </w:pPr>
          </w:p>
        </w:tc>
        <w:tc>
          <w:tcPr>
            <w:tcW w:w="0" w:type="auto"/>
            <w:hideMark/>
          </w:tcPr>
          <w:p w14:paraId="2BB89D50" w14:textId="77777777" w:rsidR="007D6F19" w:rsidRPr="007D6F19" w:rsidRDefault="007D6F19" w:rsidP="00FC5E03">
            <w:pPr>
              <w:rPr>
                <w:sz w:val="20"/>
              </w:rPr>
            </w:pPr>
          </w:p>
        </w:tc>
        <w:tc>
          <w:tcPr>
            <w:tcW w:w="658" w:type="pct"/>
            <w:hideMark/>
          </w:tcPr>
          <w:p w14:paraId="6477CDFE" w14:textId="77777777" w:rsidR="007D6F19" w:rsidRPr="007D6F19" w:rsidRDefault="007D6F19" w:rsidP="00FC5E03">
            <w:pPr>
              <w:rPr>
                <w:sz w:val="20"/>
              </w:rPr>
            </w:pPr>
            <w:r w:rsidRPr="007D6F19">
              <w:rPr>
                <w:sz w:val="20"/>
              </w:rPr>
              <w:t xml:space="preserve">X </w:t>
            </w:r>
          </w:p>
        </w:tc>
      </w:tr>
      <w:tr w:rsidR="00FC5E03" w:rsidRPr="007D6F19" w14:paraId="53EDF305" w14:textId="77777777" w:rsidTr="00FC5E03">
        <w:tc>
          <w:tcPr>
            <w:tcW w:w="0" w:type="auto"/>
            <w:hideMark/>
          </w:tcPr>
          <w:p w14:paraId="54DD0860" w14:textId="77777777" w:rsidR="007D6F19" w:rsidRPr="007D6F19" w:rsidRDefault="007D6F19" w:rsidP="00FC5E03">
            <w:pPr>
              <w:rPr>
                <w:sz w:val="20"/>
              </w:rPr>
            </w:pPr>
            <w:r w:rsidRPr="007D6F19">
              <w:rPr>
                <w:sz w:val="20"/>
              </w:rPr>
              <w:t>WW</w:t>
            </w:r>
          </w:p>
        </w:tc>
        <w:tc>
          <w:tcPr>
            <w:tcW w:w="2216" w:type="pct"/>
            <w:hideMark/>
          </w:tcPr>
          <w:p w14:paraId="3E9732A7" w14:textId="77777777" w:rsidR="007D6F19" w:rsidRPr="007D6F19" w:rsidRDefault="007D6F19" w:rsidP="00FC5E03">
            <w:pPr>
              <w:rPr>
                <w:sz w:val="20"/>
              </w:rPr>
            </w:pPr>
            <w:r w:rsidRPr="007D6F19">
              <w:rPr>
                <w:sz w:val="20"/>
              </w:rPr>
              <w:t>Beverage Can Surface Coating Industry</w:t>
            </w:r>
          </w:p>
        </w:tc>
        <w:tc>
          <w:tcPr>
            <w:tcW w:w="0" w:type="auto"/>
            <w:hideMark/>
          </w:tcPr>
          <w:p w14:paraId="497EFA19" w14:textId="77777777" w:rsidR="007D6F19" w:rsidRPr="007D6F19" w:rsidRDefault="007D6F19" w:rsidP="00FC5E03">
            <w:pPr>
              <w:rPr>
                <w:sz w:val="20"/>
              </w:rPr>
            </w:pPr>
          </w:p>
        </w:tc>
        <w:tc>
          <w:tcPr>
            <w:tcW w:w="0" w:type="auto"/>
            <w:hideMark/>
          </w:tcPr>
          <w:p w14:paraId="274D6B39" w14:textId="77777777" w:rsidR="007D6F19" w:rsidRPr="007D6F19" w:rsidRDefault="007D6F19" w:rsidP="00FC5E03">
            <w:pPr>
              <w:rPr>
                <w:sz w:val="20"/>
              </w:rPr>
            </w:pPr>
          </w:p>
        </w:tc>
        <w:tc>
          <w:tcPr>
            <w:tcW w:w="0" w:type="auto"/>
            <w:hideMark/>
          </w:tcPr>
          <w:p w14:paraId="601730E3" w14:textId="77777777" w:rsidR="007D6F19" w:rsidRPr="007D6F19" w:rsidRDefault="007D6F19" w:rsidP="00FC5E03">
            <w:pPr>
              <w:rPr>
                <w:sz w:val="20"/>
              </w:rPr>
            </w:pPr>
          </w:p>
        </w:tc>
        <w:tc>
          <w:tcPr>
            <w:tcW w:w="658" w:type="pct"/>
            <w:hideMark/>
          </w:tcPr>
          <w:p w14:paraId="74BB63BB" w14:textId="77777777" w:rsidR="007D6F19" w:rsidRPr="007D6F19" w:rsidRDefault="007D6F19" w:rsidP="00FC5E03">
            <w:pPr>
              <w:rPr>
                <w:sz w:val="20"/>
              </w:rPr>
            </w:pPr>
            <w:r w:rsidRPr="007D6F19">
              <w:rPr>
                <w:sz w:val="20"/>
              </w:rPr>
              <w:t xml:space="preserve">X </w:t>
            </w:r>
          </w:p>
        </w:tc>
      </w:tr>
      <w:tr w:rsidR="00FC5E03" w:rsidRPr="007D6F19" w14:paraId="44CF8DA8" w14:textId="77777777" w:rsidTr="00FC5E03">
        <w:tc>
          <w:tcPr>
            <w:tcW w:w="0" w:type="auto"/>
            <w:hideMark/>
          </w:tcPr>
          <w:p w14:paraId="6A90EAD8" w14:textId="77777777" w:rsidR="007D6F19" w:rsidRPr="007D6F19" w:rsidRDefault="007D6F19" w:rsidP="00FC5E03">
            <w:pPr>
              <w:rPr>
                <w:sz w:val="20"/>
              </w:rPr>
            </w:pPr>
            <w:r w:rsidRPr="007D6F19">
              <w:rPr>
                <w:sz w:val="20"/>
              </w:rPr>
              <w:t>XX</w:t>
            </w:r>
          </w:p>
        </w:tc>
        <w:tc>
          <w:tcPr>
            <w:tcW w:w="2216" w:type="pct"/>
            <w:hideMark/>
          </w:tcPr>
          <w:p w14:paraId="548E4D1D" w14:textId="77777777" w:rsidR="007D6F19" w:rsidRPr="007D6F19" w:rsidRDefault="007D6F19" w:rsidP="00FC5E03">
            <w:pPr>
              <w:rPr>
                <w:sz w:val="20"/>
              </w:rPr>
            </w:pPr>
            <w:r w:rsidRPr="007D6F19">
              <w:rPr>
                <w:sz w:val="20"/>
              </w:rPr>
              <w:t>Bulk Gasoline Terminals</w:t>
            </w:r>
          </w:p>
        </w:tc>
        <w:tc>
          <w:tcPr>
            <w:tcW w:w="0" w:type="auto"/>
            <w:hideMark/>
          </w:tcPr>
          <w:p w14:paraId="723139E8" w14:textId="77777777" w:rsidR="007D6F19" w:rsidRPr="007D6F19" w:rsidRDefault="007D6F19" w:rsidP="00FC5E03">
            <w:pPr>
              <w:rPr>
                <w:sz w:val="20"/>
              </w:rPr>
            </w:pPr>
          </w:p>
        </w:tc>
        <w:tc>
          <w:tcPr>
            <w:tcW w:w="0" w:type="auto"/>
            <w:hideMark/>
          </w:tcPr>
          <w:p w14:paraId="65877A75" w14:textId="77777777" w:rsidR="007D6F19" w:rsidRPr="007D6F19" w:rsidRDefault="007D6F19" w:rsidP="00FC5E03">
            <w:pPr>
              <w:rPr>
                <w:sz w:val="20"/>
              </w:rPr>
            </w:pPr>
          </w:p>
        </w:tc>
        <w:tc>
          <w:tcPr>
            <w:tcW w:w="0" w:type="auto"/>
            <w:hideMark/>
          </w:tcPr>
          <w:p w14:paraId="1971BA0A" w14:textId="77777777" w:rsidR="007D6F19" w:rsidRPr="007D6F19" w:rsidRDefault="007D6F19" w:rsidP="00FC5E03">
            <w:pPr>
              <w:rPr>
                <w:sz w:val="20"/>
              </w:rPr>
            </w:pPr>
          </w:p>
        </w:tc>
        <w:tc>
          <w:tcPr>
            <w:tcW w:w="658" w:type="pct"/>
            <w:hideMark/>
          </w:tcPr>
          <w:p w14:paraId="3AFADBD0" w14:textId="77777777" w:rsidR="007D6F19" w:rsidRPr="007D6F19" w:rsidRDefault="007D6F19" w:rsidP="00FC5E03">
            <w:pPr>
              <w:rPr>
                <w:sz w:val="20"/>
              </w:rPr>
            </w:pPr>
          </w:p>
        </w:tc>
      </w:tr>
      <w:tr w:rsidR="00FC5E03" w:rsidRPr="007D6F19" w14:paraId="5CC057C6" w14:textId="77777777" w:rsidTr="00FC5E03">
        <w:tc>
          <w:tcPr>
            <w:tcW w:w="0" w:type="auto"/>
            <w:hideMark/>
          </w:tcPr>
          <w:p w14:paraId="697A50BA" w14:textId="77777777" w:rsidR="007D6F19" w:rsidRPr="007D6F19" w:rsidRDefault="007D6F19" w:rsidP="00FC5E03">
            <w:pPr>
              <w:rPr>
                <w:sz w:val="20"/>
              </w:rPr>
            </w:pPr>
            <w:r w:rsidRPr="007D6F19">
              <w:rPr>
                <w:sz w:val="20"/>
              </w:rPr>
              <w:t>AAA</w:t>
            </w:r>
          </w:p>
        </w:tc>
        <w:tc>
          <w:tcPr>
            <w:tcW w:w="2216" w:type="pct"/>
            <w:hideMark/>
          </w:tcPr>
          <w:p w14:paraId="1477E297" w14:textId="77777777" w:rsidR="007D6F19" w:rsidRPr="007D6F19" w:rsidRDefault="007D6F19" w:rsidP="00FC5E03">
            <w:pPr>
              <w:rPr>
                <w:sz w:val="20"/>
              </w:rPr>
            </w:pPr>
            <w:r w:rsidRPr="007D6F19">
              <w:rPr>
                <w:sz w:val="20"/>
              </w:rPr>
              <w:t>New Residential Wool Heaters</w:t>
            </w:r>
          </w:p>
        </w:tc>
        <w:tc>
          <w:tcPr>
            <w:tcW w:w="0" w:type="auto"/>
            <w:hideMark/>
          </w:tcPr>
          <w:p w14:paraId="563C675D" w14:textId="77777777" w:rsidR="007D6F19" w:rsidRPr="007D6F19" w:rsidRDefault="007D6F19" w:rsidP="00FC5E03">
            <w:pPr>
              <w:rPr>
                <w:sz w:val="20"/>
              </w:rPr>
            </w:pPr>
          </w:p>
        </w:tc>
        <w:tc>
          <w:tcPr>
            <w:tcW w:w="0" w:type="auto"/>
            <w:hideMark/>
          </w:tcPr>
          <w:p w14:paraId="66563093" w14:textId="77777777" w:rsidR="007D6F19" w:rsidRPr="007D6F19" w:rsidRDefault="007D6F19" w:rsidP="00FC5E03">
            <w:pPr>
              <w:rPr>
                <w:sz w:val="20"/>
              </w:rPr>
            </w:pPr>
          </w:p>
        </w:tc>
        <w:tc>
          <w:tcPr>
            <w:tcW w:w="0" w:type="auto"/>
            <w:hideMark/>
          </w:tcPr>
          <w:p w14:paraId="139276C9" w14:textId="77777777" w:rsidR="007D6F19" w:rsidRPr="007D6F19" w:rsidRDefault="007D6F19" w:rsidP="00FC5E03">
            <w:pPr>
              <w:rPr>
                <w:sz w:val="20"/>
              </w:rPr>
            </w:pPr>
          </w:p>
        </w:tc>
        <w:tc>
          <w:tcPr>
            <w:tcW w:w="658" w:type="pct"/>
            <w:hideMark/>
          </w:tcPr>
          <w:p w14:paraId="74E3A866" w14:textId="77777777" w:rsidR="007D6F19" w:rsidRPr="007D6F19" w:rsidRDefault="007D6F19" w:rsidP="00FC5E03">
            <w:pPr>
              <w:rPr>
                <w:sz w:val="20"/>
              </w:rPr>
            </w:pPr>
            <w:r w:rsidRPr="007D6F19">
              <w:rPr>
                <w:sz w:val="20"/>
              </w:rPr>
              <w:t xml:space="preserve">X </w:t>
            </w:r>
          </w:p>
        </w:tc>
      </w:tr>
      <w:tr w:rsidR="00FC5E03" w:rsidRPr="007D6F19" w14:paraId="7A4A5A4E" w14:textId="77777777" w:rsidTr="00FC5E03">
        <w:tc>
          <w:tcPr>
            <w:tcW w:w="0" w:type="auto"/>
            <w:hideMark/>
          </w:tcPr>
          <w:p w14:paraId="59F4378C" w14:textId="77777777" w:rsidR="007D6F19" w:rsidRPr="007D6F19" w:rsidRDefault="007D6F19" w:rsidP="00FC5E03">
            <w:pPr>
              <w:rPr>
                <w:sz w:val="20"/>
              </w:rPr>
            </w:pPr>
            <w:r w:rsidRPr="007D6F19">
              <w:rPr>
                <w:sz w:val="20"/>
              </w:rPr>
              <w:t>BBB</w:t>
            </w:r>
          </w:p>
        </w:tc>
        <w:tc>
          <w:tcPr>
            <w:tcW w:w="2216" w:type="pct"/>
            <w:hideMark/>
          </w:tcPr>
          <w:p w14:paraId="0903CFED" w14:textId="77777777" w:rsidR="007D6F19" w:rsidRPr="007D6F19" w:rsidRDefault="007D6F19" w:rsidP="00FC5E03">
            <w:pPr>
              <w:rPr>
                <w:sz w:val="20"/>
              </w:rPr>
            </w:pPr>
            <w:r w:rsidRPr="007D6F19">
              <w:rPr>
                <w:sz w:val="20"/>
              </w:rPr>
              <w:t>Rubber Tire Manufacturing Industry</w:t>
            </w:r>
          </w:p>
        </w:tc>
        <w:tc>
          <w:tcPr>
            <w:tcW w:w="0" w:type="auto"/>
            <w:hideMark/>
          </w:tcPr>
          <w:p w14:paraId="724C774F" w14:textId="77777777" w:rsidR="007D6F19" w:rsidRPr="007D6F19" w:rsidRDefault="007D6F19" w:rsidP="00FC5E03">
            <w:pPr>
              <w:rPr>
                <w:sz w:val="20"/>
              </w:rPr>
            </w:pPr>
          </w:p>
        </w:tc>
        <w:tc>
          <w:tcPr>
            <w:tcW w:w="0" w:type="auto"/>
            <w:hideMark/>
          </w:tcPr>
          <w:p w14:paraId="7A8A0516" w14:textId="77777777" w:rsidR="007D6F19" w:rsidRPr="007D6F19" w:rsidRDefault="007D6F19" w:rsidP="00FC5E03">
            <w:pPr>
              <w:rPr>
                <w:sz w:val="20"/>
              </w:rPr>
            </w:pPr>
          </w:p>
        </w:tc>
        <w:tc>
          <w:tcPr>
            <w:tcW w:w="0" w:type="auto"/>
            <w:hideMark/>
          </w:tcPr>
          <w:p w14:paraId="1BF212B5" w14:textId="77777777" w:rsidR="007D6F19" w:rsidRPr="007D6F19" w:rsidRDefault="007D6F19" w:rsidP="00FC5E03">
            <w:pPr>
              <w:rPr>
                <w:sz w:val="20"/>
              </w:rPr>
            </w:pPr>
          </w:p>
        </w:tc>
        <w:tc>
          <w:tcPr>
            <w:tcW w:w="658" w:type="pct"/>
            <w:hideMark/>
          </w:tcPr>
          <w:p w14:paraId="30C46B05" w14:textId="77777777" w:rsidR="007D6F19" w:rsidRPr="007D6F19" w:rsidRDefault="007D6F19" w:rsidP="00FC5E03">
            <w:pPr>
              <w:rPr>
                <w:sz w:val="20"/>
              </w:rPr>
            </w:pPr>
            <w:r w:rsidRPr="007D6F19">
              <w:rPr>
                <w:sz w:val="20"/>
              </w:rPr>
              <w:t xml:space="preserve">X </w:t>
            </w:r>
          </w:p>
        </w:tc>
      </w:tr>
      <w:tr w:rsidR="00FC5E03" w:rsidRPr="007D6F19" w14:paraId="2553B886" w14:textId="77777777" w:rsidTr="00FC5E03">
        <w:tc>
          <w:tcPr>
            <w:tcW w:w="0" w:type="auto"/>
            <w:hideMark/>
          </w:tcPr>
          <w:p w14:paraId="11776B15" w14:textId="77777777" w:rsidR="007D6F19" w:rsidRPr="007D6F19" w:rsidRDefault="007D6F19" w:rsidP="00FC5E03">
            <w:pPr>
              <w:rPr>
                <w:sz w:val="20"/>
              </w:rPr>
            </w:pPr>
            <w:r w:rsidRPr="007D6F19">
              <w:rPr>
                <w:sz w:val="20"/>
              </w:rPr>
              <w:t>CCC</w:t>
            </w:r>
          </w:p>
        </w:tc>
        <w:tc>
          <w:tcPr>
            <w:tcW w:w="2216" w:type="pct"/>
            <w:hideMark/>
          </w:tcPr>
          <w:p w14:paraId="2D53CB23" w14:textId="77777777" w:rsidR="007D6F19" w:rsidRPr="007D6F19" w:rsidRDefault="007D6F19" w:rsidP="00FC5E03">
            <w:pPr>
              <w:rPr>
                <w:sz w:val="20"/>
              </w:rPr>
            </w:pPr>
            <w:r w:rsidRPr="007D6F19">
              <w:rPr>
                <w:sz w:val="20"/>
              </w:rPr>
              <w:t>(Reserved)</w:t>
            </w:r>
          </w:p>
        </w:tc>
        <w:tc>
          <w:tcPr>
            <w:tcW w:w="0" w:type="auto"/>
            <w:hideMark/>
          </w:tcPr>
          <w:p w14:paraId="02A4D4A3" w14:textId="77777777" w:rsidR="007D6F19" w:rsidRPr="007D6F19" w:rsidRDefault="007D6F19" w:rsidP="00FC5E03">
            <w:pPr>
              <w:rPr>
                <w:sz w:val="20"/>
              </w:rPr>
            </w:pPr>
          </w:p>
        </w:tc>
        <w:tc>
          <w:tcPr>
            <w:tcW w:w="0" w:type="auto"/>
            <w:hideMark/>
          </w:tcPr>
          <w:p w14:paraId="087E194E" w14:textId="77777777" w:rsidR="007D6F19" w:rsidRPr="007D6F19" w:rsidRDefault="007D6F19" w:rsidP="00FC5E03">
            <w:pPr>
              <w:rPr>
                <w:sz w:val="20"/>
              </w:rPr>
            </w:pPr>
          </w:p>
        </w:tc>
        <w:tc>
          <w:tcPr>
            <w:tcW w:w="0" w:type="auto"/>
            <w:hideMark/>
          </w:tcPr>
          <w:p w14:paraId="689D7FA1" w14:textId="77777777" w:rsidR="007D6F19" w:rsidRPr="007D6F19" w:rsidRDefault="007D6F19" w:rsidP="00FC5E03">
            <w:pPr>
              <w:rPr>
                <w:sz w:val="20"/>
              </w:rPr>
            </w:pPr>
          </w:p>
        </w:tc>
        <w:tc>
          <w:tcPr>
            <w:tcW w:w="658" w:type="pct"/>
            <w:hideMark/>
          </w:tcPr>
          <w:p w14:paraId="7D364075" w14:textId="77777777" w:rsidR="007D6F19" w:rsidRPr="007D6F19" w:rsidRDefault="007D6F19" w:rsidP="00FC5E03">
            <w:pPr>
              <w:rPr>
                <w:sz w:val="20"/>
              </w:rPr>
            </w:pPr>
          </w:p>
        </w:tc>
      </w:tr>
      <w:tr w:rsidR="00FC5E03" w:rsidRPr="007D6F19" w14:paraId="421A5805" w14:textId="77777777" w:rsidTr="00FC5E03">
        <w:tc>
          <w:tcPr>
            <w:tcW w:w="0" w:type="auto"/>
            <w:hideMark/>
          </w:tcPr>
          <w:p w14:paraId="17DAB570" w14:textId="77777777" w:rsidR="007D6F19" w:rsidRPr="007D6F19" w:rsidRDefault="007D6F19" w:rsidP="00FC5E03">
            <w:pPr>
              <w:rPr>
                <w:sz w:val="20"/>
              </w:rPr>
            </w:pPr>
            <w:r w:rsidRPr="007D6F19">
              <w:rPr>
                <w:sz w:val="20"/>
              </w:rPr>
              <w:t>DDD</w:t>
            </w:r>
          </w:p>
        </w:tc>
        <w:tc>
          <w:tcPr>
            <w:tcW w:w="2216" w:type="pct"/>
            <w:hideMark/>
          </w:tcPr>
          <w:p w14:paraId="3C6F4B7A" w14:textId="77777777" w:rsidR="007D6F19" w:rsidRPr="007D6F19" w:rsidRDefault="007D6F19" w:rsidP="00FC5E03">
            <w:pPr>
              <w:rPr>
                <w:sz w:val="20"/>
              </w:rPr>
            </w:pPr>
            <w:r w:rsidRPr="007D6F19">
              <w:rPr>
                <w:sz w:val="20"/>
              </w:rPr>
              <w:t>Volatile Organic Compounds (VOC) Emissions from the Polymer Manufacturing Industry</w:t>
            </w:r>
          </w:p>
        </w:tc>
        <w:tc>
          <w:tcPr>
            <w:tcW w:w="0" w:type="auto"/>
            <w:hideMark/>
          </w:tcPr>
          <w:p w14:paraId="14AF4D3B" w14:textId="77777777" w:rsidR="007D6F19" w:rsidRPr="007D6F19" w:rsidRDefault="007D6F19" w:rsidP="00FC5E03">
            <w:pPr>
              <w:rPr>
                <w:sz w:val="20"/>
              </w:rPr>
            </w:pPr>
          </w:p>
        </w:tc>
        <w:tc>
          <w:tcPr>
            <w:tcW w:w="0" w:type="auto"/>
            <w:hideMark/>
          </w:tcPr>
          <w:p w14:paraId="243295F8" w14:textId="77777777" w:rsidR="007D6F19" w:rsidRPr="007D6F19" w:rsidRDefault="007D6F19" w:rsidP="00FC5E03">
            <w:pPr>
              <w:rPr>
                <w:sz w:val="20"/>
              </w:rPr>
            </w:pPr>
          </w:p>
        </w:tc>
        <w:tc>
          <w:tcPr>
            <w:tcW w:w="0" w:type="auto"/>
            <w:hideMark/>
          </w:tcPr>
          <w:p w14:paraId="43B01426" w14:textId="77777777" w:rsidR="007D6F19" w:rsidRPr="007D6F19" w:rsidRDefault="007D6F19" w:rsidP="00FC5E03">
            <w:pPr>
              <w:rPr>
                <w:sz w:val="20"/>
              </w:rPr>
            </w:pPr>
          </w:p>
        </w:tc>
        <w:tc>
          <w:tcPr>
            <w:tcW w:w="658" w:type="pct"/>
            <w:hideMark/>
          </w:tcPr>
          <w:p w14:paraId="5501D377" w14:textId="77777777" w:rsidR="007D6F19" w:rsidRPr="007D6F19" w:rsidRDefault="007D6F19" w:rsidP="00FC5E03">
            <w:pPr>
              <w:rPr>
                <w:sz w:val="20"/>
              </w:rPr>
            </w:pPr>
            <w:r w:rsidRPr="007D6F19">
              <w:rPr>
                <w:sz w:val="20"/>
              </w:rPr>
              <w:t xml:space="preserve">X </w:t>
            </w:r>
          </w:p>
        </w:tc>
      </w:tr>
      <w:tr w:rsidR="00FC5E03" w:rsidRPr="007D6F19" w14:paraId="77D8FB49" w14:textId="77777777" w:rsidTr="00FC5E03">
        <w:tc>
          <w:tcPr>
            <w:tcW w:w="0" w:type="auto"/>
            <w:hideMark/>
          </w:tcPr>
          <w:p w14:paraId="07AF7EDA" w14:textId="77777777" w:rsidR="007D6F19" w:rsidRPr="007D6F19" w:rsidRDefault="007D6F19" w:rsidP="00FC5E03">
            <w:pPr>
              <w:rPr>
                <w:sz w:val="20"/>
              </w:rPr>
            </w:pPr>
            <w:r w:rsidRPr="007D6F19">
              <w:rPr>
                <w:sz w:val="20"/>
              </w:rPr>
              <w:t>EEE</w:t>
            </w:r>
          </w:p>
        </w:tc>
        <w:tc>
          <w:tcPr>
            <w:tcW w:w="2216" w:type="pct"/>
            <w:hideMark/>
          </w:tcPr>
          <w:p w14:paraId="72A22C29" w14:textId="77777777" w:rsidR="007D6F19" w:rsidRPr="007D6F19" w:rsidRDefault="007D6F19" w:rsidP="00FC5E03">
            <w:pPr>
              <w:rPr>
                <w:sz w:val="20"/>
              </w:rPr>
            </w:pPr>
            <w:r w:rsidRPr="007D6F19">
              <w:rPr>
                <w:sz w:val="20"/>
              </w:rPr>
              <w:t>(Reserved)</w:t>
            </w:r>
          </w:p>
        </w:tc>
        <w:tc>
          <w:tcPr>
            <w:tcW w:w="0" w:type="auto"/>
            <w:hideMark/>
          </w:tcPr>
          <w:p w14:paraId="52851F39" w14:textId="77777777" w:rsidR="007D6F19" w:rsidRPr="007D6F19" w:rsidRDefault="007D6F19" w:rsidP="00FC5E03">
            <w:pPr>
              <w:rPr>
                <w:sz w:val="20"/>
              </w:rPr>
            </w:pPr>
          </w:p>
        </w:tc>
        <w:tc>
          <w:tcPr>
            <w:tcW w:w="0" w:type="auto"/>
            <w:hideMark/>
          </w:tcPr>
          <w:p w14:paraId="580BB123" w14:textId="77777777" w:rsidR="007D6F19" w:rsidRPr="007D6F19" w:rsidRDefault="007D6F19" w:rsidP="00FC5E03">
            <w:pPr>
              <w:rPr>
                <w:sz w:val="20"/>
              </w:rPr>
            </w:pPr>
          </w:p>
        </w:tc>
        <w:tc>
          <w:tcPr>
            <w:tcW w:w="0" w:type="auto"/>
            <w:hideMark/>
          </w:tcPr>
          <w:p w14:paraId="539766FA" w14:textId="77777777" w:rsidR="007D6F19" w:rsidRPr="007D6F19" w:rsidRDefault="007D6F19" w:rsidP="00FC5E03">
            <w:pPr>
              <w:rPr>
                <w:sz w:val="20"/>
              </w:rPr>
            </w:pPr>
          </w:p>
        </w:tc>
        <w:tc>
          <w:tcPr>
            <w:tcW w:w="658" w:type="pct"/>
            <w:hideMark/>
          </w:tcPr>
          <w:p w14:paraId="725667CC" w14:textId="77777777" w:rsidR="007D6F19" w:rsidRPr="007D6F19" w:rsidRDefault="007D6F19" w:rsidP="00FC5E03">
            <w:pPr>
              <w:rPr>
                <w:sz w:val="20"/>
              </w:rPr>
            </w:pPr>
          </w:p>
        </w:tc>
      </w:tr>
      <w:tr w:rsidR="00FC5E03" w:rsidRPr="007D6F19" w14:paraId="7AA7AAF3" w14:textId="77777777" w:rsidTr="00FC5E03">
        <w:tc>
          <w:tcPr>
            <w:tcW w:w="0" w:type="auto"/>
            <w:hideMark/>
          </w:tcPr>
          <w:p w14:paraId="5A2D1B3A" w14:textId="77777777" w:rsidR="007D6F19" w:rsidRPr="007D6F19" w:rsidRDefault="007D6F19" w:rsidP="00FC5E03">
            <w:pPr>
              <w:rPr>
                <w:sz w:val="20"/>
              </w:rPr>
            </w:pPr>
            <w:r w:rsidRPr="007D6F19">
              <w:rPr>
                <w:sz w:val="20"/>
              </w:rPr>
              <w:t>FFF</w:t>
            </w:r>
          </w:p>
        </w:tc>
        <w:tc>
          <w:tcPr>
            <w:tcW w:w="2216" w:type="pct"/>
            <w:hideMark/>
          </w:tcPr>
          <w:p w14:paraId="0F7A55B7" w14:textId="77777777" w:rsidR="007D6F19" w:rsidRPr="007D6F19" w:rsidRDefault="007D6F19" w:rsidP="00FC5E03">
            <w:pPr>
              <w:rPr>
                <w:sz w:val="20"/>
              </w:rPr>
            </w:pPr>
            <w:r w:rsidRPr="007D6F19">
              <w:rPr>
                <w:sz w:val="20"/>
              </w:rPr>
              <w:t>Flexible Vinyl and Urethane Coating and Printing</w:t>
            </w:r>
          </w:p>
        </w:tc>
        <w:tc>
          <w:tcPr>
            <w:tcW w:w="0" w:type="auto"/>
            <w:hideMark/>
          </w:tcPr>
          <w:p w14:paraId="6337188F" w14:textId="77777777" w:rsidR="007D6F19" w:rsidRPr="007D6F19" w:rsidRDefault="007D6F19" w:rsidP="00FC5E03">
            <w:pPr>
              <w:rPr>
                <w:sz w:val="20"/>
              </w:rPr>
            </w:pPr>
          </w:p>
        </w:tc>
        <w:tc>
          <w:tcPr>
            <w:tcW w:w="0" w:type="auto"/>
            <w:hideMark/>
          </w:tcPr>
          <w:p w14:paraId="53B5FFF0" w14:textId="77777777" w:rsidR="007D6F19" w:rsidRPr="007D6F19" w:rsidRDefault="007D6F19" w:rsidP="00FC5E03">
            <w:pPr>
              <w:rPr>
                <w:sz w:val="20"/>
              </w:rPr>
            </w:pPr>
          </w:p>
        </w:tc>
        <w:tc>
          <w:tcPr>
            <w:tcW w:w="0" w:type="auto"/>
            <w:hideMark/>
          </w:tcPr>
          <w:p w14:paraId="082879CD" w14:textId="77777777" w:rsidR="007D6F19" w:rsidRPr="007D6F19" w:rsidRDefault="007D6F19" w:rsidP="00FC5E03">
            <w:pPr>
              <w:rPr>
                <w:sz w:val="20"/>
              </w:rPr>
            </w:pPr>
          </w:p>
        </w:tc>
        <w:tc>
          <w:tcPr>
            <w:tcW w:w="658" w:type="pct"/>
            <w:hideMark/>
          </w:tcPr>
          <w:p w14:paraId="13D55842" w14:textId="77777777" w:rsidR="007D6F19" w:rsidRPr="007D6F19" w:rsidRDefault="007D6F19" w:rsidP="00FC5E03">
            <w:pPr>
              <w:rPr>
                <w:sz w:val="20"/>
              </w:rPr>
            </w:pPr>
            <w:r w:rsidRPr="007D6F19">
              <w:rPr>
                <w:sz w:val="20"/>
              </w:rPr>
              <w:t xml:space="preserve">X </w:t>
            </w:r>
          </w:p>
        </w:tc>
      </w:tr>
      <w:tr w:rsidR="00FC5E03" w:rsidRPr="007D6F19" w14:paraId="50D2E79B" w14:textId="77777777" w:rsidTr="00FC5E03">
        <w:tc>
          <w:tcPr>
            <w:tcW w:w="0" w:type="auto"/>
            <w:hideMark/>
          </w:tcPr>
          <w:p w14:paraId="0D56175A" w14:textId="77777777" w:rsidR="007D6F19" w:rsidRPr="007D6F19" w:rsidRDefault="007D6F19" w:rsidP="00FC5E03">
            <w:pPr>
              <w:rPr>
                <w:sz w:val="20"/>
              </w:rPr>
            </w:pPr>
            <w:r w:rsidRPr="007D6F19">
              <w:rPr>
                <w:sz w:val="20"/>
              </w:rPr>
              <w:t>GGG</w:t>
            </w:r>
          </w:p>
        </w:tc>
        <w:tc>
          <w:tcPr>
            <w:tcW w:w="2216" w:type="pct"/>
            <w:hideMark/>
          </w:tcPr>
          <w:p w14:paraId="3ACAA0E7" w14:textId="77777777" w:rsidR="007D6F19" w:rsidRPr="007D6F19" w:rsidRDefault="007D6F19" w:rsidP="00FC5E03">
            <w:pPr>
              <w:rPr>
                <w:sz w:val="20"/>
              </w:rPr>
            </w:pPr>
            <w:r w:rsidRPr="007D6F19">
              <w:rPr>
                <w:sz w:val="20"/>
              </w:rPr>
              <w:t>Equipment Leaks of VOC in Petroleum Refineries</w:t>
            </w:r>
          </w:p>
        </w:tc>
        <w:tc>
          <w:tcPr>
            <w:tcW w:w="0" w:type="auto"/>
            <w:hideMark/>
          </w:tcPr>
          <w:p w14:paraId="0A8B8328" w14:textId="77777777" w:rsidR="007D6F19" w:rsidRPr="007D6F19" w:rsidRDefault="007D6F19" w:rsidP="00FC5E03">
            <w:pPr>
              <w:rPr>
                <w:sz w:val="20"/>
              </w:rPr>
            </w:pPr>
          </w:p>
        </w:tc>
        <w:tc>
          <w:tcPr>
            <w:tcW w:w="0" w:type="auto"/>
            <w:hideMark/>
          </w:tcPr>
          <w:p w14:paraId="253342B7" w14:textId="77777777" w:rsidR="007D6F19" w:rsidRPr="007D6F19" w:rsidRDefault="007D6F19" w:rsidP="00FC5E03">
            <w:pPr>
              <w:rPr>
                <w:sz w:val="20"/>
              </w:rPr>
            </w:pPr>
          </w:p>
        </w:tc>
        <w:tc>
          <w:tcPr>
            <w:tcW w:w="0" w:type="auto"/>
            <w:hideMark/>
          </w:tcPr>
          <w:p w14:paraId="3A932E43" w14:textId="77777777" w:rsidR="007D6F19" w:rsidRPr="007D6F19" w:rsidRDefault="007D6F19" w:rsidP="00FC5E03">
            <w:pPr>
              <w:rPr>
                <w:sz w:val="20"/>
              </w:rPr>
            </w:pPr>
          </w:p>
        </w:tc>
        <w:tc>
          <w:tcPr>
            <w:tcW w:w="658" w:type="pct"/>
            <w:hideMark/>
          </w:tcPr>
          <w:p w14:paraId="3B629AA1" w14:textId="77777777" w:rsidR="007D6F19" w:rsidRPr="007D6F19" w:rsidRDefault="007D6F19" w:rsidP="00FC5E03">
            <w:pPr>
              <w:rPr>
                <w:sz w:val="20"/>
              </w:rPr>
            </w:pPr>
            <w:r w:rsidRPr="007D6F19">
              <w:rPr>
                <w:sz w:val="20"/>
              </w:rPr>
              <w:t xml:space="preserve">X </w:t>
            </w:r>
          </w:p>
        </w:tc>
      </w:tr>
      <w:tr w:rsidR="00FC5E03" w:rsidRPr="007D6F19" w14:paraId="3752CE03" w14:textId="77777777" w:rsidTr="00FC5E03">
        <w:tc>
          <w:tcPr>
            <w:tcW w:w="0" w:type="auto"/>
            <w:hideMark/>
          </w:tcPr>
          <w:p w14:paraId="460C0C56" w14:textId="77777777" w:rsidR="007D6F19" w:rsidRPr="007D6F19" w:rsidRDefault="007D6F19" w:rsidP="00FC5E03">
            <w:pPr>
              <w:rPr>
                <w:sz w:val="20"/>
              </w:rPr>
            </w:pPr>
            <w:r w:rsidRPr="007D6F19">
              <w:rPr>
                <w:sz w:val="20"/>
              </w:rPr>
              <w:t>HHH</w:t>
            </w:r>
          </w:p>
        </w:tc>
        <w:tc>
          <w:tcPr>
            <w:tcW w:w="2216" w:type="pct"/>
            <w:hideMark/>
          </w:tcPr>
          <w:p w14:paraId="57420FB7" w14:textId="77777777" w:rsidR="007D6F19" w:rsidRPr="007D6F19" w:rsidRDefault="007D6F19" w:rsidP="00FC5E03">
            <w:pPr>
              <w:rPr>
                <w:sz w:val="20"/>
              </w:rPr>
            </w:pPr>
            <w:r w:rsidRPr="007D6F19">
              <w:rPr>
                <w:sz w:val="20"/>
              </w:rPr>
              <w:t>Synthetic Fiber Production Facilities</w:t>
            </w:r>
          </w:p>
        </w:tc>
        <w:tc>
          <w:tcPr>
            <w:tcW w:w="0" w:type="auto"/>
            <w:hideMark/>
          </w:tcPr>
          <w:p w14:paraId="1C61BC78" w14:textId="77777777" w:rsidR="007D6F19" w:rsidRPr="007D6F19" w:rsidRDefault="007D6F19" w:rsidP="00FC5E03">
            <w:pPr>
              <w:rPr>
                <w:sz w:val="20"/>
              </w:rPr>
            </w:pPr>
          </w:p>
        </w:tc>
        <w:tc>
          <w:tcPr>
            <w:tcW w:w="0" w:type="auto"/>
            <w:hideMark/>
          </w:tcPr>
          <w:p w14:paraId="6C880B07" w14:textId="77777777" w:rsidR="007D6F19" w:rsidRPr="007D6F19" w:rsidRDefault="007D6F19" w:rsidP="00FC5E03">
            <w:pPr>
              <w:rPr>
                <w:sz w:val="20"/>
              </w:rPr>
            </w:pPr>
          </w:p>
        </w:tc>
        <w:tc>
          <w:tcPr>
            <w:tcW w:w="0" w:type="auto"/>
            <w:hideMark/>
          </w:tcPr>
          <w:p w14:paraId="3A1BF7AA" w14:textId="77777777" w:rsidR="007D6F19" w:rsidRPr="007D6F19" w:rsidRDefault="007D6F19" w:rsidP="00FC5E03">
            <w:pPr>
              <w:rPr>
                <w:sz w:val="20"/>
              </w:rPr>
            </w:pPr>
          </w:p>
        </w:tc>
        <w:tc>
          <w:tcPr>
            <w:tcW w:w="658" w:type="pct"/>
            <w:hideMark/>
          </w:tcPr>
          <w:p w14:paraId="5DF912CB" w14:textId="77777777" w:rsidR="007D6F19" w:rsidRPr="007D6F19" w:rsidRDefault="007D6F19" w:rsidP="00FC5E03">
            <w:pPr>
              <w:rPr>
                <w:sz w:val="20"/>
              </w:rPr>
            </w:pPr>
            <w:r w:rsidRPr="007D6F19">
              <w:rPr>
                <w:sz w:val="20"/>
              </w:rPr>
              <w:t xml:space="preserve">X </w:t>
            </w:r>
          </w:p>
        </w:tc>
      </w:tr>
      <w:tr w:rsidR="00FC5E03" w:rsidRPr="007D6F19" w14:paraId="770E231B" w14:textId="77777777" w:rsidTr="00FC5E03">
        <w:tc>
          <w:tcPr>
            <w:tcW w:w="0" w:type="auto"/>
            <w:hideMark/>
          </w:tcPr>
          <w:p w14:paraId="7EB621E0" w14:textId="77777777" w:rsidR="007D6F19" w:rsidRPr="007D6F19" w:rsidRDefault="007D6F19" w:rsidP="00FC5E03">
            <w:pPr>
              <w:rPr>
                <w:sz w:val="20"/>
              </w:rPr>
            </w:pPr>
            <w:r w:rsidRPr="007D6F19">
              <w:rPr>
                <w:sz w:val="20"/>
              </w:rPr>
              <w:t>III</w:t>
            </w:r>
          </w:p>
        </w:tc>
        <w:tc>
          <w:tcPr>
            <w:tcW w:w="2216" w:type="pct"/>
            <w:hideMark/>
          </w:tcPr>
          <w:p w14:paraId="2C3E97F2" w14:textId="77777777" w:rsidR="007D6F19" w:rsidRPr="007D6F19" w:rsidRDefault="007D6F19" w:rsidP="00FC5E03">
            <w:pPr>
              <w:rPr>
                <w:sz w:val="20"/>
              </w:rPr>
            </w:pPr>
            <w:r w:rsidRPr="007D6F19">
              <w:rPr>
                <w:sz w:val="20"/>
              </w:rPr>
              <w:t>Volatile Organic Compound (VOC) Emissions From the Synthetic Organic Chemical Manufacturing Industry (SOCMI) Air Oxidation Unit Processes</w:t>
            </w:r>
          </w:p>
        </w:tc>
        <w:tc>
          <w:tcPr>
            <w:tcW w:w="0" w:type="auto"/>
            <w:hideMark/>
          </w:tcPr>
          <w:p w14:paraId="7857E545" w14:textId="77777777" w:rsidR="007D6F19" w:rsidRPr="007D6F19" w:rsidRDefault="007D6F19" w:rsidP="00FC5E03">
            <w:pPr>
              <w:rPr>
                <w:sz w:val="20"/>
              </w:rPr>
            </w:pPr>
          </w:p>
        </w:tc>
        <w:tc>
          <w:tcPr>
            <w:tcW w:w="0" w:type="auto"/>
            <w:hideMark/>
          </w:tcPr>
          <w:p w14:paraId="5F037769" w14:textId="77777777" w:rsidR="007D6F19" w:rsidRPr="007D6F19" w:rsidRDefault="007D6F19" w:rsidP="00FC5E03">
            <w:pPr>
              <w:rPr>
                <w:sz w:val="20"/>
              </w:rPr>
            </w:pPr>
          </w:p>
        </w:tc>
        <w:tc>
          <w:tcPr>
            <w:tcW w:w="0" w:type="auto"/>
            <w:hideMark/>
          </w:tcPr>
          <w:p w14:paraId="2308CDFD" w14:textId="77777777" w:rsidR="007D6F19" w:rsidRPr="007D6F19" w:rsidRDefault="007D6F19" w:rsidP="00FC5E03">
            <w:pPr>
              <w:rPr>
                <w:sz w:val="20"/>
              </w:rPr>
            </w:pPr>
          </w:p>
        </w:tc>
        <w:tc>
          <w:tcPr>
            <w:tcW w:w="658" w:type="pct"/>
            <w:hideMark/>
          </w:tcPr>
          <w:p w14:paraId="23D32A65" w14:textId="77777777" w:rsidR="007D6F19" w:rsidRPr="007D6F19" w:rsidRDefault="007D6F19" w:rsidP="00FC5E03">
            <w:pPr>
              <w:rPr>
                <w:sz w:val="20"/>
              </w:rPr>
            </w:pPr>
            <w:r w:rsidRPr="007D6F19">
              <w:rPr>
                <w:sz w:val="20"/>
              </w:rPr>
              <w:t xml:space="preserve">X </w:t>
            </w:r>
          </w:p>
        </w:tc>
      </w:tr>
      <w:tr w:rsidR="00FC5E03" w:rsidRPr="007D6F19" w14:paraId="37319E52" w14:textId="77777777" w:rsidTr="00FC5E03">
        <w:tc>
          <w:tcPr>
            <w:tcW w:w="0" w:type="auto"/>
            <w:hideMark/>
          </w:tcPr>
          <w:p w14:paraId="7465A869" w14:textId="77777777" w:rsidR="007D6F19" w:rsidRPr="007D6F19" w:rsidRDefault="007D6F19" w:rsidP="00FC5E03">
            <w:pPr>
              <w:rPr>
                <w:sz w:val="20"/>
              </w:rPr>
            </w:pPr>
            <w:r w:rsidRPr="007D6F19">
              <w:rPr>
                <w:sz w:val="20"/>
              </w:rPr>
              <w:t>JJJ</w:t>
            </w:r>
          </w:p>
        </w:tc>
        <w:tc>
          <w:tcPr>
            <w:tcW w:w="2216" w:type="pct"/>
            <w:hideMark/>
          </w:tcPr>
          <w:p w14:paraId="7AFAA9AB" w14:textId="77777777" w:rsidR="007D6F19" w:rsidRPr="007D6F19" w:rsidRDefault="007D6F19" w:rsidP="00FC5E03">
            <w:pPr>
              <w:rPr>
                <w:sz w:val="20"/>
              </w:rPr>
            </w:pPr>
            <w:r w:rsidRPr="007D6F19">
              <w:rPr>
                <w:sz w:val="20"/>
              </w:rPr>
              <w:t>Petroleum Dry Cleaners</w:t>
            </w:r>
          </w:p>
        </w:tc>
        <w:tc>
          <w:tcPr>
            <w:tcW w:w="0" w:type="auto"/>
            <w:hideMark/>
          </w:tcPr>
          <w:p w14:paraId="7D4C0A1E" w14:textId="77777777" w:rsidR="007D6F19" w:rsidRPr="007D6F19" w:rsidRDefault="007D6F19" w:rsidP="00FC5E03">
            <w:pPr>
              <w:rPr>
                <w:sz w:val="20"/>
              </w:rPr>
            </w:pPr>
          </w:p>
        </w:tc>
        <w:tc>
          <w:tcPr>
            <w:tcW w:w="0" w:type="auto"/>
            <w:hideMark/>
          </w:tcPr>
          <w:p w14:paraId="692D0A9F" w14:textId="77777777" w:rsidR="007D6F19" w:rsidRPr="007D6F19" w:rsidRDefault="007D6F19" w:rsidP="00FC5E03">
            <w:pPr>
              <w:rPr>
                <w:sz w:val="20"/>
              </w:rPr>
            </w:pPr>
          </w:p>
        </w:tc>
        <w:tc>
          <w:tcPr>
            <w:tcW w:w="0" w:type="auto"/>
            <w:hideMark/>
          </w:tcPr>
          <w:p w14:paraId="7FFD5AFC" w14:textId="77777777" w:rsidR="007D6F19" w:rsidRPr="007D6F19" w:rsidRDefault="007D6F19" w:rsidP="00FC5E03">
            <w:pPr>
              <w:rPr>
                <w:sz w:val="20"/>
              </w:rPr>
            </w:pPr>
          </w:p>
        </w:tc>
        <w:tc>
          <w:tcPr>
            <w:tcW w:w="658" w:type="pct"/>
            <w:hideMark/>
          </w:tcPr>
          <w:p w14:paraId="359884F6" w14:textId="77777777" w:rsidR="007D6F19" w:rsidRPr="007D6F19" w:rsidRDefault="007D6F19" w:rsidP="00FC5E03">
            <w:pPr>
              <w:rPr>
                <w:sz w:val="20"/>
              </w:rPr>
            </w:pPr>
            <w:r w:rsidRPr="007D6F19">
              <w:rPr>
                <w:sz w:val="20"/>
              </w:rPr>
              <w:t xml:space="preserve">X </w:t>
            </w:r>
          </w:p>
        </w:tc>
      </w:tr>
      <w:tr w:rsidR="00FC5E03" w:rsidRPr="007D6F19" w14:paraId="5DD064FA" w14:textId="77777777" w:rsidTr="00FC5E03">
        <w:tc>
          <w:tcPr>
            <w:tcW w:w="0" w:type="auto"/>
            <w:hideMark/>
          </w:tcPr>
          <w:p w14:paraId="0593782C" w14:textId="77777777" w:rsidR="007D6F19" w:rsidRPr="007D6F19" w:rsidRDefault="007D6F19" w:rsidP="00FC5E03">
            <w:pPr>
              <w:rPr>
                <w:sz w:val="20"/>
              </w:rPr>
            </w:pPr>
            <w:r w:rsidRPr="007D6F19">
              <w:rPr>
                <w:sz w:val="20"/>
              </w:rPr>
              <w:t>KKK</w:t>
            </w:r>
          </w:p>
        </w:tc>
        <w:tc>
          <w:tcPr>
            <w:tcW w:w="2216" w:type="pct"/>
            <w:hideMark/>
          </w:tcPr>
          <w:p w14:paraId="0575F54C" w14:textId="77777777" w:rsidR="007D6F19" w:rsidRPr="007D6F19" w:rsidRDefault="007D6F19" w:rsidP="00FC5E03">
            <w:pPr>
              <w:rPr>
                <w:sz w:val="20"/>
              </w:rPr>
            </w:pPr>
            <w:r w:rsidRPr="007D6F19">
              <w:rPr>
                <w:sz w:val="20"/>
              </w:rPr>
              <w:t>Equipment Leaks of VOC From Onshore Natural Gas Processing Plants</w:t>
            </w:r>
          </w:p>
        </w:tc>
        <w:tc>
          <w:tcPr>
            <w:tcW w:w="0" w:type="auto"/>
            <w:hideMark/>
          </w:tcPr>
          <w:p w14:paraId="195018C3" w14:textId="77777777" w:rsidR="007D6F19" w:rsidRPr="007D6F19" w:rsidRDefault="007D6F19" w:rsidP="00FC5E03">
            <w:pPr>
              <w:rPr>
                <w:sz w:val="20"/>
              </w:rPr>
            </w:pPr>
          </w:p>
        </w:tc>
        <w:tc>
          <w:tcPr>
            <w:tcW w:w="0" w:type="auto"/>
            <w:hideMark/>
          </w:tcPr>
          <w:p w14:paraId="30D2B480" w14:textId="77777777" w:rsidR="007D6F19" w:rsidRPr="007D6F19" w:rsidRDefault="007D6F19" w:rsidP="00FC5E03">
            <w:pPr>
              <w:rPr>
                <w:sz w:val="20"/>
              </w:rPr>
            </w:pPr>
          </w:p>
        </w:tc>
        <w:tc>
          <w:tcPr>
            <w:tcW w:w="0" w:type="auto"/>
            <w:hideMark/>
          </w:tcPr>
          <w:p w14:paraId="1E636D2A" w14:textId="77777777" w:rsidR="007D6F19" w:rsidRPr="007D6F19" w:rsidRDefault="007D6F19" w:rsidP="00FC5E03">
            <w:pPr>
              <w:rPr>
                <w:sz w:val="20"/>
              </w:rPr>
            </w:pPr>
          </w:p>
        </w:tc>
        <w:tc>
          <w:tcPr>
            <w:tcW w:w="658" w:type="pct"/>
            <w:hideMark/>
          </w:tcPr>
          <w:p w14:paraId="675FB5DA" w14:textId="77777777" w:rsidR="007D6F19" w:rsidRPr="007D6F19" w:rsidRDefault="007D6F19" w:rsidP="00FC5E03">
            <w:pPr>
              <w:rPr>
                <w:sz w:val="20"/>
              </w:rPr>
            </w:pPr>
            <w:r w:rsidRPr="007D6F19">
              <w:rPr>
                <w:sz w:val="20"/>
              </w:rPr>
              <w:t xml:space="preserve">X </w:t>
            </w:r>
          </w:p>
        </w:tc>
      </w:tr>
      <w:tr w:rsidR="00FC5E03" w:rsidRPr="007D6F19" w14:paraId="5F6CAC62" w14:textId="77777777" w:rsidTr="00FC5E03">
        <w:tc>
          <w:tcPr>
            <w:tcW w:w="0" w:type="auto"/>
            <w:hideMark/>
          </w:tcPr>
          <w:p w14:paraId="1EBEC388" w14:textId="77777777" w:rsidR="007D6F19" w:rsidRPr="007D6F19" w:rsidRDefault="007D6F19" w:rsidP="00FC5E03">
            <w:pPr>
              <w:rPr>
                <w:sz w:val="20"/>
              </w:rPr>
            </w:pPr>
            <w:r w:rsidRPr="007D6F19">
              <w:rPr>
                <w:sz w:val="20"/>
              </w:rPr>
              <w:t>LLL</w:t>
            </w:r>
          </w:p>
        </w:tc>
        <w:tc>
          <w:tcPr>
            <w:tcW w:w="2216" w:type="pct"/>
            <w:hideMark/>
          </w:tcPr>
          <w:p w14:paraId="176003C9" w14:textId="77777777" w:rsidR="007D6F19" w:rsidRPr="007D6F19" w:rsidRDefault="007D6F19" w:rsidP="00FC5E03">
            <w:pPr>
              <w:rPr>
                <w:sz w:val="20"/>
              </w:rPr>
            </w:pPr>
            <w:r w:rsidRPr="007D6F19">
              <w:rPr>
                <w:sz w:val="20"/>
              </w:rPr>
              <w:t>Onshore Natural Gas Processing: SO2 Emissions</w:t>
            </w:r>
          </w:p>
        </w:tc>
        <w:tc>
          <w:tcPr>
            <w:tcW w:w="0" w:type="auto"/>
            <w:hideMark/>
          </w:tcPr>
          <w:p w14:paraId="597E0584" w14:textId="77777777" w:rsidR="007D6F19" w:rsidRPr="007D6F19" w:rsidRDefault="007D6F19" w:rsidP="00FC5E03">
            <w:pPr>
              <w:rPr>
                <w:sz w:val="20"/>
              </w:rPr>
            </w:pPr>
          </w:p>
        </w:tc>
        <w:tc>
          <w:tcPr>
            <w:tcW w:w="0" w:type="auto"/>
            <w:hideMark/>
          </w:tcPr>
          <w:p w14:paraId="52A68E71" w14:textId="77777777" w:rsidR="007D6F19" w:rsidRPr="007D6F19" w:rsidRDefault="007D6F19" w:rsidP="00FC5E03">
            <w:pPr>
              <w:rPr>
                <w:sz w:val="20"/>
              </w:rPr>
            </w:pPr>
          </w:p>
        </w:tc>
        <w:tc>
          <w:tcPr>
            <w:tcW w:w="0" w:type="auto"/>
            <w:hideMark/>
          </w:tcPr>
          <w:p w14:paraId="5AB357B2" w14:textId="77777777" w:rsidR="007D6F19" w:rsidRPr="007D6F19" w:rsidRDefault="007D6F19" w:rsidP="00FC5E03">
            <w:pPr>
              <w:rPr>
                <w:sz w:val="20"/>
              </w:rPr>
            </w:pPr>
          </w:p>
        </w:tc>
        <w:tc>
          <w:tcPr>
            <w:tcW w:w="658" w:type="pct"/>
            <w:hideMark/>
          </w:tcPr>
          <w:p w14:paraId="2D382EEB" w14:textId="77777777" w:rsidR="007D6F19" w:rsidRPr="007D6F19" w:rsidRDefault="007D6F19" w:rsidP="00FC5E03">
            <w:pPr>
              <w:rPr>
                <w:sz w:val="20"/>
              </w:rPr>
            </w:pPr>
            <w:r w:rsidRPr="007D6F19">
              <w:rPr>
                <w:sz w:val="20"/>
              </w:rPr>
              <w:t xml:space="preserve">X </w:t>
            </w:r>
          </w:p>
        </w:tc>
      </w:tr>
      <w:tr w:rsidR="00FC5E03" w:rsidRPr="007D6F19" w14:paraId="086A5C71" w14:textId="77777777" w:rsidTr="00FC5E03">
        <w:tc>
          <w:tcPr>
            <w:tcW w:w="0" w:type="auto"/>
            <w:hideMark/>
          </w:tcPr>
          <w:p w14:paraId="671E2296" w14:textId="77777777" w:rsidR="007D6F19" w:rsidRPr="007D6F19" w:rsidRDefault="007D6F19" w:rsidP="00FC5E03">
            <w:pPr>
              <w:rPr>
                <w:sz w:val="20"/>
              </w:rPr>
            </w:pPr>
            <w:r w:rsidRPr="007D6F19">
              <w:rPr>
                <w:sz w:val="20"/>
              </w:rPr>
              <w:t>MMM</w:t>
            </w:r>
          </w:p>
        </w:tc>
        <w:tc>
          <w:tcPr>
            <w:tcW w:w="2216" w:type="pct"/>
            <w:hideMark/>
          </w:tcPr>
          <w:p w14:paraId="0A21BF6B" w14:textId="77777777" w:rsidR="007D6F19" w:rsidRPr="007D6F19" w:rsidRDefault="007D6F19" w:rsidP="00FC5E03">
            <w:pPr>
              <w:rPr>
                <w:sz w:val="20"/>
              </w:rPr>
            </w:pPr>
            <w:r w:rsidRPr="007D6F19">
              <w:rPr>
                <w:sz w:val="20"/>
              </w:rPr>
              <w:t>(Reserved)</w:t>
            </w:r>
          </w:p>
        </w:tc>
        <w:tc>
          <w:tcPr>
            <w:tcW w:w="0" w:type="auto"/>
            <w:hideMark/>
          </w:tcPr>
          <w:p w14:paraId="4BB92710" w14:textId="77777777" w:rsidR="007D6F19" w:rsidRPr="007D6F19" w:rsidRDefault="007D6F19" w:rsidP="00FC5E03">
            <w:pPr>
              <w:rPr>
                <w:sz w:val="20"/>
              </w:rPr>
            </w:pPr>
          </w:p>
        </w:tc>
        <w:tc>
          <w:tcPr>
            <w:tcW w:w="0" w:type="auto"/>
            <w:hideMark/>
          </w:tcPr>
          <w:p w14:paraId="191C7DB0" w14:textId="77777777" w:rsidR="007D6F19" w:rsidRPr="007D6F19" w:rsidRDefault="007D6F19" w:rsidP="00FC5E03">
            <w:pPr>
              <w:rPr>
                <w:sz w:val="20"/>
              </w:rPr>
            </w:pPr>
          </w:p>
        </w:tc>
        <w:tc>
          <w:tcPr>
            <w:tcW w:w="0" w:type="auto"/>
            <w:hideMark/>
          </w:tcPr>
          <w:p w14:paraId="750E797D" w14:textId="77777777" w:rsidR="007D6F19" w:rsidRPr="007D6F19" w:rsidRDefault="007D6F19" w:rsidP="00FC5E03">
            <w:pPr>
              <w:rPr>
                <w:sz w:val="20"/>
              </w:rPr>
            </w:pPr>
          </w:p>
        </w:tc>
        <w:tc>
          <w:tcPr>
            <w:tcW w:w="658" w:type="pct"/>
            <w:hideMark/>
          </w:tcPr>
          <w:p w14:paraId="4757A539" w14:textId="77777777" w:rsidR="007D6F19" w:rsidRPr="007D6F19" w:rsidRDefault="007D6F19" w:rsidP="00FC5E03">
            <w:pPr>
              <w:rPr>
                <w:sz w:val="20"/>
              </w:rPr>
            </w:pPr>
          </w:p>
        </w:tc>
      </w:tr>
      <w:tr w:rsidR="00FC5E03" w:rsidRPr="007D6F19" w14:paraId="0D526230" w14:textId="77777777" w:rsidTr="00FC5E03">
        <w:tc>
          <w:tcPr>
            <w:tcW w:w="0" w:type="auto"/>
            <w:hideMark/>
          </w:tcPr>
          <w:p w14:paraId="736921A1" w14:textId="77777777" w:rsidR="007D6F19" w:rsidRPr="007D6F19" w:rsidRDefault="007D6F19" w:rsidP="00FC5E03">
            <w:pPr>
              <w:rPr>
                <w:sz w:val="20"/>
              </w:rPr>
            </w:pPr>
            <w:r w:rsidRPr="007D6F19">
              <w:rPr>
                <w:sz w:val="20"/>
              </w:rPr>
              <w:t>NNN</w:t>
            </w:r>
          </w:p>
        </w:tc>
        <w:tc>
          <w:tcPr>
            <w:tcW w:w="2216" w:type="pct"/>
            <w:hideMark/>
          </w:tcPr>
          <w:p w14:paraId="233C21BD" w14:textId="77777777" w:rsidR="007D6F19" w:rsidRPr="007D6F19" w:rsidRDefault="007D6F19" w:rsidP="00FC5E03">
            <w:pPr>
              <w:rPr>
                <w:sz w:val="20"/>
              </w:rPr>
            </w:pPr>
            <w:r w:rsidRPr="007D6F19">
              <w:rPr>
                <w:sz w:val="20"/>
              </w:rPr>
              <w:t>Volatile Organic Compound (VOC) Emissions From Synthetic Organic Chemical Manufacturing Industry (SOCMI) Distillation Operations</w:t>
            </w:r>
          </w:p>
        </w:tc>
        <w:tc>
          <w:tcPr>
            <w:tcW w:w="0" w:type="auto"/>
            <w:hideMark/>
          </w:tcPr>
          <w:p w14:paraId="54E71A10" w14:textId="77777777" w:rsidR="007D6F19" w:rsidRPr="007D6F19" w:rsidRDefault="007D6F19" w:rsidP="00FC5E03">
            <w:pPr>
              <w:rPr>
                <w:sz w:val="20"/>
              </w:rPr>
            </w:pPr>
          </w:p>
        </w:tc>
        <w:tc>
          <w:tcPr>
            <w:tcW w:w="0" w:type="auto"/>
            <w:hideMark/>
          </w:tcPr>
          <w:p w14:paraId="40DFBFD0" w14:textId="77777777" w:rsidR="007D6F19" w:rsidRPr="007D6F19" w:rsidRDefault="007D6F19" w:rsidP="00FC5E03">
            <w:pPr>
              <w:rPr>
                <w:sz w:val="20"/>
              </w:rPr>
            </w:pPr>
          </w:p>
        </w:tc>
        <w:tc>
          <w:tcPr>
            <w:tcW w:w="0" w:type="auto"/>
            <w:hideMark/>
          </w:tcPr>
          <w:p w14:paraId="62CE6CE5" w14:textId="77777777" w:rsidR="007D6F19" w:rsidRPr="007D6F19" w:rsidRDefault="007D6F19" w:rsidP="00FC5E03">
            <w:pPr>
              <w:rPr>
                <w:sz w:val="20"/>
              </w:rPr>
            </w:pPr>
          </w:p>
        </w:tc>
        <w:tc>
          <w:tcPr>
            <w:tcW w:w="658" w:type="pct"/>
            <w:hideMark/>
          </w:tcPr>
          <w:p w14:paraId="24348155" w14:textId="77777777" w:rsidR="007D6F19" w:rsidRPr="007D6F19" w:rsidRDefault="007D6F19" w:rsidP="00FC5E03">
            <w:pPr>
              <w:rPr>
                <w:sz w:val="20"/>
              </w:rPr>
            </w:pPr>
            <w:r w:rsidRPr="007D6F19">
              <w:rPr>
                <w:sz w:val="20"/>
              </w:rPr>
              <w:t xml:space="preserve">X </w:t>
            </w:r>
          </w:p>
        </w:tc>
      </w:tr>
      <w:tr w:rsidR="00FC5E03" w:rsidRPr="007D6F19" w14:paraId="1D208C09" w14:textId="77777777" w:rsidTr="00FC5E03">
        <w:tc>
          <w:tcPr>
            <w:tcW w:w="0" w:type="auto"/>
            <w:hideMark/>
          </w:tcPr>
          <w:p w14:paraId="2C8D89C8" w14:textId="77777777" w:rsidR="007D6F19" w:rsidRPr="007D6F19" w:rsidRDefault="007D6F19" w:rsidP="00FC5E03">
            <w:pPr>
              <w:rPr>
                <w:sz w:val="20"/>
              </w:rPr>
            </w:pPr>
            <w:r w:rsidRPr="007D6F19">
              <w:rPr>
                <w:sz w:val="20"/>
              </w:rPr>
              <w:t>OOO</w:t>
            </w:r>
          </w:p>
        </w:tc>
        <w:tc>
          <w:tcPr>
            <w:tcW w:w="2216" w:type="pct"/>
            <w:hideMark/>
          </w:tcPr>
          <w:p w14:paraId="4CEB75ED" w14:textId="77777777" w:rsidR="007D6F19" w:rsidRPr="007D6F19" w:rsidRDefault="007D6F19" w:rsidP="00FC5E03">
            <w:pPr>
              <w:rPr>
                <w:sz w:val="20"/>
              </w:rPr>
            </w:pPr>
            <w:r w:rsidRPr="007D6F19">
              <w:rPr>
                <w:sz w:val="20"/>
              </w:rPr>
              <w:t>Nonmetallic Mineral Processing Plants</w:t>
            </w:r>
          </w:p>
        </w:tc>
        <w:tc>
          <w:tcPr>
            <w:tcW w:w="0" w:type="auto"/>
            <w:hideMark/>
          </w:tcPr>
          <w:p w14:paraId="0017EEC0" w14:textId="77777777" w:rsidR="007D6F19" w:rsidRPr="007D6F19" w:rsidRDefault="007D6F19" w:rsidP="00FC5E03">
            <w:pPr>
              <w:rPr>
                <w:sz w:val="20"/>
              </w:rPr>
            </w:pPr>
          </w:p>
        </w:tc>
        <w:tc>
          <w:tcPr>
            <w:tcW w:w="0" w:type="auto"/>
            <w:hideMark/>
          </w:tcPr>
          <w:p w14:paraId="312EF393" w14:textId="77777777" w:rsidR="007D6F19" w:rsidRPr="007D6F19" w:rsidRDefault="007D6F19" w:rsidP="00FC5E03">
            <w:pPr>
              <w:rPr>
                <w:sz w:val="20"/>
              </w:rPr>
            </w:pPr>
          </w:p>
        </w:tc>
        <w:tc>
          <w:tcPr>
            <w:tcW w:w="0" w:type="auto"/>
            <w:hideMark/>
          </w:tcPr>
          <w:p w14:paraId="71430E3D" w14:textId="77777777" w:rsidR="007D6F19" w:rsidRPr="007D6F19" w:rsidRDefault="007D6F19" w:rsidP="00FC5E03">
            <w:pPr>
              <w:rPr>
                <w:sz w:val="20"/>
              </w:rPr>
            </w:pPr>
          </w:p>
        </w:tc>
        <w:tc>
          <w:tcPr>
            <w:tcW w:w="658" w:type="pct"/>
            <w:hideMark/>
          </w:tcPr>
          <w:p w14:paraId="34863EB6" w14:textId="77777777" w:rsidR="007D6F19" w:rsidRPr="007D6F19" w:rsidRDefault="007D6F19" w:rsidP="00FC5E03">
            <w:pPr>
              <w:rPr>
                <w:sz w:val="20"/>
              </w:rPr>
            </w:pPr>
            <w:r w:rsidRPr="007D6F19">
              <w:rPr>
                <w:sz w:val="20"/>
              </w:rPr>
              <w:t xml:space="preserve">X </w:t>
            </w:r>
          </w:p>
        </w:tc>
      </w:tr>
      <w:tr w:rsidR="00FC5E03" w:rsidRPr="007D6F19" w14:paraId="1524AE30" w14:textId="77777777" w:rsidTr="00FC5E03">
        <w:tc>
          <w:tcPr>
            <w:tcW w:w="0" w:type="auto"/>
            <w:hideMark/>
          </w:tcPr>
          <w:p w14:paraId="04A8E66D" w14:textId="77777777" w:rsidR="007D6F19" w:rsidRPr="007D6F19" w:rsidRDefault="007D6F19" w:rsidP="00FC5E03">
            <w:pPr>
              <w:rPr>
                <w:sz w:val="20"/>
              </w:rPr>
            </w:pPr>
            <w:r w:rsidRPr="007D6F19">
              <w:rPr>
                <w:sz w:val="20"/>
              </w:rPr>
              <w:t>PPP</w:t>
            </w:r>
          </w:p>
        </w:tc>
        <w:tc>
          <w:tcPr>
            <w:tcW w:w="2216" w:type="pct"/>
            <w:hideMark/>
          </w:tcPr>
          <w:p w14:paraId="5E9C9D11" w14:textId="77777777" w:rsidR="007D6F19" w:rsidRPr="007D6F19" w:rsidRDefault="007D6F19" w:rsidP="00FC5E03">
            <w:pPr>
              <w:rPr>
                <w:sz w:val="20"/>
              </w:rPr>
            </w:pPr>
            <w:r w:rsidRPr="007D6F19">
              <w:rPr>
                <w:sz w:val="20"/>
              </w:rPr>
              <w:t>Wool Fiberglass Insulation Manufacturing Plants</w:t>
            </w:r>
          </w:p>
        </w:tc>
        <w:tc>
          <w:tcPr>
            <w:tcW w:w="0" w:type="auto"/>
            <w:hideMark/>
          </w:tcPr>
          <w:p w14:paraId="39427B3B" w14:textId="77777777" w:rsidR="007D6F19" w:rsidRPr="007D6F19" w:rsidRDefault="007D6F19" w:rsidP="00FC5E03">
            <w:pPr>
              <w:rPr>
                <w:sz w:val="20"/>
              </w:rPr>
            </w:pPr>
          </w:p>
        </w:tc>
        <w:tc>
          <w:tcPr>
            <w:tcW w:w="0" w:type="auto"/>
            <w:hideMark/>
          </w:tcPr>
          <w:p w14:paraId="467E490B" w14:textId="77777777" w:rsidR="007D6F19" w:rsidRPr="007D6F19" w:rsidRDefault="007D6F19" w:rsidP="00FC5E03">
            <w:pPr>
              <w:rPr>
                <w:sz w:val="20"/>
              </w:rPr>
            </w:pPr>
          </w:p>
        </w:tc>
        <w:tc>
          <w:tcPr>
            <w:tcW w:w="0" w:type="auto"/>
            <w:hideMark/>
          </w:tcPr>
          <w:p w14:paraId="75C51731" w14:textId="77777777" w:rsidR="007D6F19" w:rsidRPr="007D6F19" w:rsidRDefault="007D6F19" w:rsidP="00FC5E03">
            <w:pPr>
              <w:rPr>
                <w:sz w:val="20"/>
              </w:rPr>
            </w:pPr>
          </w:p>
        </w:tc>
        <w:tc>
          <w:tcPr>
            <w:tcW w:w="658" w:type="pct"/>
            <w:hideMark/>
          </w:tcPr>
          <w:p w14:paraId="251797BB" w14:textId="77777777" w:rsidR="007D6F19" w:rsidRPr="007D6F19" w:rsidRDefault="007D6F19" w:rsidP="00FC5E03">
            <w:pPr>
              <w:rPr>
                <w:sz w:val="20"/>
              </w:rPr>
            </w:pPr>
            <w:r w:rsidRPr="007D6F19">
              <w:rPr>
                <w:sz w:val="20"/>
              </w:rPr>
              <w:t xml:space="preserve">X </w:t>
            </w:r>
          </w:p>
        </w:tc>
      </w:tr>
      <w:tr w:rsidR="00FC5E03" w:rsidRPr="007D6F19" w14:paraId="44065AB7" w14:textId="77777777" w:rsidTr="00FC5E03">
        <w:tc>
          <w:tcPr>
            <w:tcW w:w="0" w:type="auto"/>
            <w:hideMark/>
          </w:tcPr>
          <w:p w14:paraId="3B3B2554" w14:textId="77777777" w:rsidR="007D6F19" w:rsidRPr="007D6F19" w:rsidRDefault="007D6F19" w:rsidP="00FC5E03">
            <w:pPr>
              <w:rPr>
                <w:sz w:val="20"/>
              </w:rPr>
            </w:pPr>
            <w:r w:rsidRPr="007D6F19">
              <w:rPr>
                <w:sz w:val="20"/>
              </w:rPr>
              <w:t>QQQ</w:t>
            </w:r>
          </w:p>
        </w:tc>
        <w:tc>
          <w:tcPr>
            <w:tcW w:w="2216" w:type="pct"/>
            <w:hideMark/>
          </w:tcPr>
          <w:p w14:paraId="6713E2B4" w14:textId="77777777" w:rsidR="007D6F19" w:rsidRPr="007D6F19" w:rsidRDefault="007D6F19" w:rsidP="00FC5E03">
            <w:pPr>
              <w:rPr>
                <w:sz w:val="20"/>
              </w:rPr>
            </w:pPr>
            <w:r w:rsidRPr="007D6F19">
              <w:rPr>
                <w:sz w:val="20"/>
              </w:rPr>
              <w:t>VOC Emissions From Petroleum Refinery Wastewater Systems</w:t>
            </w:r>
          </w:p>
        </w:tc>
        <w:tc>
          <w:tcPr>
            <w:tcW w:w="0" w:type="auto"/>
            <w:hideMark/>
          </w:tcPr>
          <w:p w14:paraId="00ECEF68" w14:textId="77777777" w:rsidR="007D6F19" w:rsidRPr="007D6F19" w:rsidRDefault="007D6F19" w:rsidP="00FC5E03">
            <w:pPr>
              <w:rPr>
                <w:sz w:val="20"/>
              </w:rPr>
            </w:pPr>
          </w:p>
        </w:tc>
        <w:tc>
          <w:tcPr>
            <w:tcW w:w="0" w:type="auto"/>
            <w:hideMark/>
          </w:tcPr>
          <w:p w14:paraId="1CA91E5C" w14:textId="77777777" w:rsidR="007D6F19" w:rsidRPr="007D6F19" w:rsidRDefault="007D6F19" w:rsidP="00FC5E03">
            <w:pPr>
              <w:rPr>
                <w:sz w:val="20"/>
              </w:rPr>
            </w:pPr>
          </w:p>
        </w:tc>
        <w:tc>
          <w:tcPr>
            <w:tcW w:w="0" w:type="auto"/>
            <w:hideMark/>
          </w:tcPr>
          <w:p w14:paraId="1EFE5E08" w14:textId="77777777" w:rsidR="007D6F19" w:rsidRPr="007D6F19" w:rsidRDefault="007D6F19" w:rsidP="00FC5E03">
            <w:pPr>
              <w:rPr>
                <w:sz w:val="20"/>
              </w:rPr>
            </w:pPr>
          </w:p>
        </w:tc>
        <w:tc>
          <w:tcPr>
            <w:tcW w:w="658" w:type="pct"/>
            <w:hideMark/>
          </w:tcPr>
          <w:p w14:paraId="1F6A1723" w14:textId="77777777" w:rsidR="007D6F19" w:rsidRPr="007D6F19" w:rsidRDefault="007D6F19" w:rsidP="00FC5E03">
            <w:pPr>
              <w:rPr>
                <w:sz w:val="20"/>
              </w:rPr>
            </w:pPr>
            <w:r w:rsidRPr="007D6F19">
              <w:rPr>
                <w:sz w:val="20"/>
              </w:rPr>
              <w:t xml:space="preserve">X </w:t>
            </w:r>
          </w:p>
        </w:tc>
      </w:tr>
      <w:tr w:rsidR="00FC5E03" w:rsidRPr="007D6F19" w14:paraId="228A0F5F" w14:textId="77777777" w:rsidTr="00FC5E03">
        <w:tc>
          <w:tcPr>
            <w:tcW w:w="0" w:type="auto"/>
            <w:hideMark/>
          </w:tcPr>
          <w:p w14:paraId="42D2FB21" w14:textId="77777777" w:rsidR="007D6F19" w:rsidRPr="007D6F19" w:rsidRDefault="007D6F19" w:rsidP="00FC5E03">
            <w:pPr>
              <w:rPr>
                <w:sz w:val="20"/>
              </w:rPr>
            </w:pPr>
            <w:r w:rsidRPr="007D6F19">
              <w:rPr>
                <w:sz w:val="20"/>
              </w:rPr>
              <w:t>RRR</w:t>
            </w:r>
          </w:p>
        </w:tc>
        <w:tc>
          <w:tcPr>
            <w:tcW w:w="2216" w:type="pct"/>
            <w:hideMark/>
          </w:tcPr>
          <w:p w14:paraId="32F8FEA6" w14:textId="77777777" w:rsidR="007D6F19" w:rsidRPr="007D6F19" w:rsidRDefault="007D6F19" w:rsidP="00FC5E03">
            <w:pPr>
              <w:rPr>
                <w:sz w:val="20"/>
              </w:rPr>
            </w:pPr>
            <w:r w:rsidRPr="007D6F19">
              <w:rPr>
                <w:sz w:val="20"/>
              </w:rPr>
              <w:t>Volatile Organic Compound Emissions from Synthetic Organic Chemical Manufacturing Industry (SOCMI) Reactor Processes</w:t>
            </w:r>
          </w:p>
        </w:tc>
        <w:tc>
          <w:tcPr>
            <w:tcW w:w="0" w:type="auto"/>
            <w:hideMark/>
          </w:tcPr>
          <w:p w14:paraId="154E0218" w14:textId="77777777" w:rsidR="007D6F19" w:rsidRPr="007D6F19" w:rsidRDefault="007D6F19" w:rsidP="00FC5E03">
            <w:pPr>
              <w:rPr>
                <w:sz w:val="20"/>
              </w:rPr>
            </w:pPr>
          </w:p>
        </w:tc>
        <w:tc>
          <w:tcPr>
            <w:tcW w:w="0" w:type="auto"/>
            <w:hideMark/>
          </w:tcPr>
          <w:p w14:paraId="6CB319C0" w14:textId="77777777" w:rsidR="007D6F19" w:rsidRPr="007D6F19" w:rsidRDefault="007D6F19" w:rsidP="00FC5E03">
            <w:pPr>
              <w:rPr>
                <w:sz w:val="20"/>
              </w:rPr>
            </w:pPr>
          </w:p>
        </w:tc>
        <w:tc>
          <w:tcPr>
            <w:tcW w:w="0" w:type="auto"/>
            <w:hideMark/>
          </w:tcPr>
          <w:p w14:paraId="2DEFBC15" w14:textId="77777777" w:rsidR="007D6F19" w:rsidRPr="007D6F19" w:rsidRDefault="007D6F19" w:rsidP="00FC5E03">
            <w:pPr>
              <w:rPr>
                <w:sz w:val="20"/>
              </w:rPr>
            </w:pPr>
          </w:p>
        </w:tc>
        <w:tc>
          <w:tcPr>
            <w:tcW w:w="658" w:type="pct"/>
            <w:hideMark/>
          </w:tcPr>
          <w:p w14:paraId="610F49AB" w14:textId="77777777" w:rsidR="007D6F19" w:rsidRPr="007D6F19" w:rsidRDefault="007D6F19" w:rsidP="00FC5E03">
            <w:pPr>
              <w:rPr>
                <w:sz w:val="20"/>
              </w:rPr>
            </w:pPr>
            <w:r w:rsidRPr="007D6F19">
              <w:rPr>
                <w:sz w:val="20"/>
              </w:rPr>
              <w:t xml:space="preserve">X </w:t>
            </w:r>
          </w:p>
        </w:tc>
      </w:tr>
      <w:tr w:rsidR="00FC5E03" w:rsidRPr="007D6F19" w14:paraId="5C5BCF9D" w14:textId="77777777" w:rsidTr="00FC5E03">
        <w:tc>
          <w:tcPr>
            <w:tcW w:w="0" w:type="auto"/>
            <w:hideMark/>
          </w:tcPr>
          <w:p w14:paraId="257C78B8" w14:textId="77777777" w:rsidR="007D6F19" w:rsidRPr="007D6F19" w:rsidRDefault="007D6F19" w:rsidP="00FC5E03">
            <w:pPr>
              <w:rPr>
                <w:sz w:val="20"/>
              </w:rPr>
            </w:pPr>
            <w:r w:rsidRPr="007D6F19">
              <w:rPr>
                <w:sz w:val="20"/>
              </w:rPr>
              <w:t>SSS</w:t>
            </w:r>
          </w:p>
        </w:tc>
        <w:tc>
          <w:tcPr>
            <w:tcW w:w="2216" w:type="pct"/>
            <w:hideMark/>
          </w:tcPr>
          <w:p w14:paraId="332FF014" w14:textId="77777777" w:rsidR="007D6F19" w:rsidRPr="007D6F19" w:rsidRDefault="007D6F19" w:rsidP="00FC5E03">
            <w:pPr>
              <w:rPr>
                <w:sz w:val="20"/>
              </w:rPr>
            </w:pPr>
            <w:r w:rsidRPr="007D6F19">
              <w:rPr>
                <w:sz w:val="20"/>
              </w:rPr>
              <w:t>Magnetic Tape Coating Facilities</w:t>
            </w:r>
          </w:p>
        </w:tc>
        <w:tc>
          <w:tcPr>
            <w:tcW w:w="0" w:type="auto"/>
            <w:hideMark/>
          </w:tcPr>
          <w:p w14:paraId="511A02CF" w14:textId="77777777" w:rsidR="007D6F19" w:rsidRPr="007D6F19" w:rsidRDefault="007D6F19" w:rsidP="00FC5E03">
            <w:pPr>
              <w:rPr>
                <w:sz w:val="20"/>
              </w:rPr>
            </w:pPr>
          </w:p>
        </w:tc>
        <w:tc>
          <w:tcPr>
            <w:tcW w:w="0" w:type="auto"/>
            <w:hideMark/>
          </w:tcPr>
          <w:p w14:paraId="6DEAAD57" w14:textId="77777777" w:rsidR="007D6F19" w:rsidRPr="007D6F19" w:rsidRDefault="007D6F19" w:rsidP="00FC5E03">
            <w:pPr>
              <w:rPr>
                <w:sz w:val="20"/>
              </w:rPr>
            </w:pPr>
          </w:p>
        </w:tc>
        <w:tc>
          <w:tcPr>
            <w:tcW w:w="0" w:type="auto"/>
            <w:hideMark/>
          </w:tcPr>
          <w:p w14:paraId="5F08E341" w14:textId="77777777" w:rsidR="007D6F19" w:rsidRPr="007D6F19" w:rsidRDefault="007D6F19" w:rsidP="00FC5E03">
            <w:pPr>
              <w:rPr>
                <w:sz w:val="20"/>
              </w:rPr>
            </w:pPr>
          </w:p>
        </w:tc>
        <w:tc>
          <w:tcPr>
            <w:tcW w:w="658" w:type="pct"/>
            <w:hideMark/>
          </w:tcPr>
          <w:p w14:paraId="7303302B" w14:textId="77777777" w:rsidR="007D6F19" w:rsidRPr="007D6F19" w:rsidRDefault="007D6F19" w:rsidP="00FC5E03">
            <w:pPr>
              <w:rPr>
                <w:sz w:val="20"/>
              </w:rPr>
            </w:pPr>
            <w:r w:rsidRPr="007D6F19">
              <w:rPr>
                <w:sz w:val="20"/>
              </w:rPr>
              <w:t xml:space="preserve">X </w:t>
            </w:r>
          </w:p>
        </w:tc>
      </w:tr>
      <w:tr w:rsidR="00FC5E03" w:rsidRPr="007D6F19" w14:paraId="3CC8AC67" w14:textId="77777777" w:rsidTr="00FC5E03">
        <w:tc>
          <w:tcPr>
            <w:tcW w:w="0" w:type="auto"/>
            <w:hideMark/>
          </w:tcPr>
          <w:p w14:paraId="4938ACC0" w14:textId="77777777" w:rsidR="007D6F19" w:rsidRPr="007D6F19" w:rsidRDefault="007D6F19" w:rsidP="00FC5E03">
            <w:pPr>
              <w:rPr>
                <w:sz w:val="20"/>
              </w:rPr>
            </w:pPr>
            <w:r w:rsidRPr="007D6F19">
              <w:rPr>
                <w:sz w:val="20"/>
              </w:rPr>
              <w:t>TTT</w:t>
            </w:r>
          </w:p>
        </w:tc>
        <w:tc>
          <w:tcPr>
            <w:tcW w:w="2216" w:type="pct"/>
            <w:hideMark/>
          </w:tcPr>
          <w:p w14:paraId="1E481F1D" w14:textId="77777777" w:rsidR="007D6F19" w:rsidRPr="007D6F19" w:rsidRDefault="007D6F19" w:rsidP="00FC5E03">
            <w:pPr>
              <w:rPr>
                <w:sz w:val="20"/>
              </w:rPr>
            </w:pPr>
            <w:r w:rsidRPr="007D6F19">
              <w:rPr>
                <w:sz w:val="20"/>
              </w:rPr>
              <w:t>Industrial Surface Coating: Surface Coating of Plastic Parts for Business Machines</w:t>
            </w:r>
          </w:p>
        </w:tc>
        <w:tc>
          <w:tcPr>
            <w:tcW w:w="0" w:type="auto"/>
            <w:hideMark/>
          </w:tcPr>
          <w:p w14:paraId="4FDE5B73" w14:textId="77777777" w:rsidR="007D6F19" w:rsidRPr="007D6F19" w:rsidRDefault="007D6F19" w:rsidP="00FC5E03">
            <w:pPr>
              <w:rPr>
                <w:sz w:val="20"/>
              </w:rPr>
            </w:pPr>
          </w:p>
        </w:tc>
        <w:tc>
          <w:tcPr>
            <w:tcW w:w="0" w:type="auto"/>
            <w:hideMark/>
          </w:tcPr>
          <w:p w14:paraId="2067224C" w14:textId="77777777" w:rsidR="007D6F19" w:rsidRPr="007D6F19" w:rsidRDefault="007D6F19" w:rsidP="00FC5E03">
            <w:pPr>
              <w:rPr>
                <w:sz w:val="20"/>
              </w:rPr>
            </w:pPr>
          </w:p>
        </w:tc>
        <w:tc>
          <w:tcPr>
            <w:tcW w:w="0" w:type="auto"/>
            <w:hideMark/>
          </w:tcPr>
          <w:p w14:paraId="2F9B7715" w14:textId="77777777" w:rsidR="007D6F19" w:rsidRPr="007D6F19" w:rsidRDefault="007D6F19" w:rsidP="00FC5E03">
            <w:pPr>
              <w:rPr>
                <w:sz w:val="20"/>
              </w:rPr>
            </w:pPr>
          </w:p>
        </w:tc>
        <w:tc>
          <w:tcPr>
            <w:tcW w:w="658" w:type="pct"/>
            <w:hideMark/>
          </w:tcPr>
          <w:p w14:paraId="7A342051" w14:textId="77777777" w:rsidR="007D6F19" w:rsidRPr="007D6F19" w:rsidRDefault="007D6F19" w:rsidP="00FC5E03">
            <w:pPr>
              <w:rPr>
                <w:sz w:val="20"/>
              </w:rPr>
            </w:pPr>
            <w:r w:rsidRPr="007D6F19">
              <w:rPr>
                <w:sz w:val="20"/>
              </w:rPr>
              <w:t xml:space="preserve">X </w:t>
            </w:r>
          </w:p>
        </w:tc>
      </w:tr>
      <w:tr w:rsidR="00FC5E03" w:rsidRPr="007D6F19" w14:paraId="7A60429A" w14:textId="77777777" w:rsidTr="00FC5E03">
        <w:tc>
          <w:tcPr>
            <w:tcW w:w="0" w:type="auto"/>
            <w:hideMark/>
          </w:tcPr>
          <w:p w14:paraId="798AB153" w14:textId="77777777" w:rsidR="007D6F19" w:rsidRPr="007D6F19" w:rsidRDefault="007D6F19" w:rsidP="00FC5E03">
            <w:pPr>
              <w:rPr>
                <w:sz w:val="20"/>
              </w:rPr>
            </w:pPr>
            <w:r w:rsidRPr="007D6F19">
              <w:rPr>
                <w:sz w:val="20"/>
              </w:rPr>
              <w:t>UUU</w:t>
            </w:r>
          </w:p>
        </w:tc>
        <w:tc>
          <w:tcPr>
            <w:tcW w:w="2216" w:type="pct"/>
            <w:hideMark/>
          </w:tcPr>
          <w:p w14:paraId="58C1A90C" w14:textId="77777777" w:rsidR="007D6F19" w:rsidRPr="007D6F19" w:rsidRDefault="007D6F19" w:rsidP="00FC5E03">
            <w:pPr>
              <w:rPr>
                <w:sz w:val="20"/>
              </w:rPr>
            </w:pPr>
            <w:r w:rsidRPr="007D6F19">
              <w:rPr>
                <w:sz w:val="20"/>
              </w:rPr>
              <w:t>Calciners and Dryers in Mineral Industries</w:t>
            </w:r>
          </w:p>
        </w:tc>
        <w:tc>
          <w:tcPr>
            <w:tcW w:w="0" w:type="auto"/>
            <w:hideMark/>
          </w:tcPr>
          <w:p w14:paraId="187F20C8" w14:textId="77777777" w:rsidR="007D6F19" w:rsidRPr="007D6F19" w:rsidRDefault="007D6F19" w:rsidP="00FC5E03">
            <w:pPr>
              <w:rPr>
                <w:sz w:val="20"/>
              </w:rPr>
            </w:pPr>
          </w:p>
        </w:tc>
        <w:tc>
          <w:tcPr>
            <w:tcW w:w="0" w:type="auto"/>
            <w:hideMark/>
          </w:tcPr>
          <w:p w14:paraId="60194FF4" w14:textId="77777777" w:rsidR="007D6F19" w:rsidRPr="007D6F19" w:rsidRDefault="007D6F19" w:rsidP="00FC5E03">
            <w:pPr>
              <w:rPr>
                <w:sz w:val="20"/>
              </w:rPr>
            </w:pPr>
          </w:p>
        </w:tc>
        <w:tc>
          <w:tcPr>
            <w:tcW w:w="0" w:type="auto"/>
            <w:hideMark/>
          </w:tcPr>
          <w:p w14:paraId="461D1F6E" w14:textId="77777777" w:rsidR="007D6F19" w:rsidRPr="007D6F19" w:rsidRDefault="007D6F19" w:rsidP="00FC5E03">
            <w:pPr>
              <w:rPr>
                <w:sz w:val="20"/>
              </w:rPr>
            </w:pPr>
          </w:p>
        </w:tc>
        <w:tc>
          <w:tcPr>
            <w:tcW w:w="658" w:type="pct"/>
            <w:hideMark/>
          </w:tcPr>
          <w:p w14:paraId="664B85FE" w14:textId="77777777" w:rsidR="007D6F19" w:rsidRPr="007D6F19" w:rsidRDefault="007D6F19" w:rsidP="00FC5E03">
            <w:pPr>
              <w:rPr>
                <w:sz w:val="20"/>
              </w:rPr>
            </w:pPr>
            <w:r w:rsidRPr="007D6F19">
              <w:rPr>
                <w:sz w:val="20"/>
              </w:rPr>
              <w:t xml:space="preserve">X </w:t>
            </w:r>
          </w:p>
        </w:tc>
      </w:tr>
      <w:tr w:rsidR="00FC5E03" w:rsidRPr="007D6F19" w14:paraId="2C7F0BE9" w14:textId="77777777" w:rsidTr="00FC5E03">
        <w:tc>
          <w:tcPr>
            <w:tcW w:w="0" w:type="auto"/>
            <w:hideMark/>
          </w:tcPr>
          <w:p w14:paraId="59E80C46" w14:textId="77777777" w:rsidR="007D6F19" w:rsidRPr="007D6F19" w:rsidRDefault="007D6F19" w:rsidP="00FC5E03">
            <w:pPr>
              <w:rPr>
                <w:sz w:val="20"/>
              </w:rPr>
            </w:pPr>
            <w:r w:rsidRPr="007D6F19">
              <w:rPr>
                <w:sz w:val="20"/>
              </w:rPr>
              <w:t>VVV</w:t>
            </w:r>
          </w:p>
        </w:tc>
        <w:tc>
          <w:tcPr>
            <w:tcW w:w="2216" w:type="pct"/>
            <w:hideMark/>
          </w:tcPr>
          <w:p w14:paraId="362BBCDC" w14:textId="77777777" w:rsidR="007D6F19" w:rsidRPr="007D6F19" w:rsidRDefault="007D6F19" w:rsidP="00FC5E03">
            <w:pPr>
              <w:rPr>
                <w:sz w:val="20"/>
              </w:rPr>
            </w:pPr>
            <w:r w:rsidRPr="007D6F19">
              <w:rPr>
                <w:sz w:val="20"/>
              </w:rPr>
              <w:t>Polymeric Coating of Supporting Substrates Facilities</w:t>
            </w:r>
          </w:p>
        </w:tc>
        <w:tc>
          <w:tcPr>
            <w:tcW w:w="0" w:type="auto"/>
            <w:hideMark/>
          </w:tcPr>
          <w:p w14:paraId="46F91F2F" w14:textId="77777777" w:rsidR="007D6F19" w:rsidRPr="007D6F19" w:rsidRDefault="007D6F19" w:rsidP="00FC5E03">
            <w:pPr>
              <w:rPr>
                <w:sz w:val="20"/>
              </w:rPr>
            </w:pPr>
          </w:p>
        </w:tc>
        <w:tc>
          <w:tcPr>
            <w:tcW w:w="0" w:type="auto"/>
            <w:hideMark/>
          </w:tcPr>
          <w:p w14:paraId="5E2E310E" w14:textId="77777777" w:rsidR="007D6F19" w:rsidRPr="007D6F19" w:rsidRDefault="007D6F19" w:rsidP="00FC5E03">
            <w:pPr>
              <w:rPr>
                <w:sz w:val="20"/>
              </w:rPr>
            </w:pPr>
          </w:p>
        </w:tc>
        <w:tc>
          <w:tcPr>
            <w:tcW w:w="0" w:type="auto"/>
            <w:hideMark/>
          </w:tcPr>
          <w:p w14:paraId="2D1CBDE7" w14:textId="77777777" w:rsidR="007D6F19" w:rsidRPr="007D6F19" w:rsidRDefault="007D6F19" w:rsidP="00FC5E03">
            <w:pPr>
              <w:rPr>
                <w:sz w:val="20"/>
              </w:rPr>
            </w:pPr>
          </w:p>
        </w:tc>
        <w:tc>
          <w:tcPr>
            <w:tcW w:w="658" w:type="pct"/>
            <w:hideMark/>
          </w:tcPr>
          <w:p w14:paraId="42AE1C43" w14:textId="77777777" w:rsidR="007D6F19" w:rsidRPr="007D6F19" w:rsidRDefault="007D6F19" w:rsidP="00FC5E03">
            <w:pPr>
              <w:rPr>
                <w:sz w:val="20"/>
              </w:rPr>
            </w:pPr>
            <w:r w:rsidRPr="007D6F19">
              <w:rPr>
                <w:sz w:val="20"/>
              </w:rPr>
              <w:t xml:space="preserve">X </w:t>
            </w:r>
          </w:p>
        </w:tc>
      </w:tr>
      <w:tr w:rsidR="00FC5E03" w:rsidRPr="007D6F19" w14:paraId="782982D6" w14:textId="77777777" w:rsidTr="00FC5E03">
        <w:tc>
          <w:tcPr>
            <w:tcW w:w="0" w:type="auto"/>
            <w:hideMark/>
          </w:tcPr>
          <w:p w14:paraId="20F8ADC2" w14:textId="77777777" w:rsidR="007D6F19" w:rsidRPr="007D6F19" w:rsidRDefault="007D6F19" w:rsidP="00FC5E03">
            <w:pPr>
              <w:rPr>
                <w:sz w:val="20"/>
              </w:rPr>
            </w:pPr>
            <w:r w:rsidRPr="007D6F19">
              <w:rPr>
                <w:sz w:val="20"/>
              </w:rPr>
              <w:t>WWW</w:t>
            </w:r>
          </w:p>
        </w:tc>
        <w:tc>
          <w:tcPr>
            <w:tcW w:w="2216" w:type="pct"/>
            <w:hideMark/>
          </w:tcPr>
          <w:p w14:paraId="7F2EA338" w14:textId="77777777" w:rsidR="007D6F19" w:rsidRPr="007D6F19" w:rsidRDefault="007D6F19" w:rsidP="00FC5E03">
            <w:pPr>
              <w:rPr>
                <w:sz w:val="20"/>
              </w:rPr>
            </w:pPr>
            <w:r w:rsidRPr="007D6F19">
              <w:rPr>
                <w:sz w:val="20"/>
              </w:rPr>
              <w:t>Municipal Solid Waste Landfills</w:t>
            </w:r>
          </w:p>
        </w:tc>
        <w:tc>
          <w:tcPr>
            <w:tcW w:w="0" w:type="auto"/>
            <w:hideMark/>
          </w:tcPr>
          <w:p w14:paraId="3B38A0F1" w14:textId="77777777" w:rsidR="007D6F19" w:rsidRPr="007D6F19" w:rsidRDefault="007D6F19" w:rsidP="00FC5E03">
            <w:pPr>
              <w:rPr>
                <w:sz w:val="20"/>
              </w:rPr>
            </w:pPr>
          </w:p>
        </w:tc>
        <w:tc>
          <w:tcPr>
            <w:tcW w:w="0" w:type="auto"/>
            <w:hideMark/>
          </w:tcPr>
          <w:p w14:paraId="0683124C" w14:textId="77777777" w:rsidR="007D6F19" w:rsidRPr="007D6F19" w:rsidRDefault="007D6F19" w:rsidP="00FC5E03">
            <w:pPr>
              <w:rPr>
                <w:sz w:val="20"/>
              </w:rPr>
            </w:pPr>
          </w:p>
        </w:tc>
        <w:tc>
          <w:tcPr>
            <w:tcW w:w="0" w:type="auto"/>
            <w:hideMark/>
          </w:tcPr>
          <w:p w14:paraId="6D61B1CB" w14:textId="77777777" w:rsidR="007D6F19" w:rsidRPr="007D6F19" w:rsidRDefault="007D6F19" w:rsidP="00FC5E03">
            <w:pPr>
              <w:rPr>
                <w:sz w:val="20"/>
              </w:rPr>
            </w:pPr>
          </w:p>
        </w:tc>
        <w:tc>
          <w:tcPr>
            <w:tcW w:w="658" w:type="pct"/>
            <w:hideMark/>
          </w:tcPr>
          <w:p w14:paraId="57EE9DD3" w14:textId="77777777" w:rsidR="007D6F19" w:rsidRPr="007D6F19" w:rsidRDefault="007D6F19" w:rsidP="00FC5E03">
            <w:pPr>
              <w:rPr>
                <w:sz w:val="20"/>
              </w:rPr>
            </w:pPr>
            <w:r w:rsidRPr="007D6F19">
              <w:rPr>
                <w:sz w:val="20"/>
              </w:rPr>
              <w:t>X</w:t>
            </w:r>
          </w:p>
        </w:tc>
      </w:tr>
    </w:tbl>
    <w:p w14:paraId="6B8D4E1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14:paraId="26FAB0D6"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New Source Performance Standards for San Diego County APCD, San Joaquin Valley Unified APCD, San Luis Obispo County APCD, and Santa Barbara County APCD</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5245"/>
        <w:gridCol w:w="1161"/>
        <w:gridCol w:w="912"/>
        <w:gridCol w:w="1048"/>
        <w:gridCol w:w="1135"/>
      </w:tblGrid>
      <w:tr w:rsidR="007D6F19" w:rsidRPr="007D6F19" w14:paraId="7A54A045" w14:textId="77777777" w:rsidTr="009D3D18">
        <w:tc>
          <w:tcPr>
            <w:tcW w:w="0" w:type="auto"/>
            <w:vMerge w:val="restart"/>
            <w:hideMark/>
          </w:tcPr>
          <w:p w14:paraId="7A5ED6C8" w14:textId="77777777" w:rsidR="007D6F19" w:rsidRPr="007D6F19" w:rsidRDefault="007D6F19" w:rsidP="00FC5E03">
            <w:pPr>
              <w:rPr>
                <w:b/>
                <w:bCs/>
                <w:sz w:val="20"/>
              </w:rPr>
            </w:pPr>
            <w:r w:rsidRPr="007D6F19">
              <w:rPr>
                <w:b/>
                <w:bCs/>
                <w:sz w:val="20"/>
              </w:rPr>
              <w:t>   </w:t>
            </w:r>
          </w:p>
        </w:tc>
        <w:tc>
          <w:tcPr>
            <w:tcW w:w="2551" w:type="pct"/>
            <w:vMerge w:val="restart"/>
            <w:hideMark/>
          </w:tcPr>
          <w:p w14:paraId="2362BD14" w14:textId="77777777" w:rsidR="007D6F19" w:rsidRPr="007D6F19" w:rsidRDefault="007D6F19" w:rsidP="00FC5E03">
            <w:pPr>
              <w:rPr>
                <w:b/>
                <w:bCs/>
                <w:sz w:val="20"/>
              </w:rPr>
            </w:pPr>
            <w:r w:rsidRPr="007D6F19">
              <w:rPr>
                <w:b/>
                <w:bCs/>
                <w:sz w:val="20"/>
              </w:rPr>
              <w:t>Subpart</w:t>
            </w:r>
          </w:p>
        </w:tc>
        <w:tc>
          <w:tcPr>
            <w:tcW w:w="2070" w:type="pct"/>
            <w:gridSpan w:val="4"/>
            <w:hideMark/>
          </w:tcPr>
          <w:p w14:paraId="1DFC7D03" w14:textId="77777777" w:rsidR="007D6F19" w:rsidRPr="007D6F19" w:rsidRDefault="007D6F19" w:rsidP="00FC5E03">
            <w:pPr>
              <w:rPr>
                <w:b/>
                <w:bCs/>
                <w:sz w:val="20"/>
              </w:rPr>
            </w:pPr>
            <w:r w:rsidRPr="007D6F19">
              <w:rPr>
                <w:b/>
                <w:bCs/>
                <w:sz w:val="20"/>
              </w:rPr>
              <w:t>Air pollution control agency</w:t>
            </w:r>
          </w:p>
        </w:tc>
      </w:tr>
      <w:tr w:rsidR="007D6F19" w:rsidRPr="007D6F19" w14:paraId="27BB9810" w14:textId="77777777" w:rsidTr="009D3D18">
        <w:tc>
          <w:tcPr>
            <w:tcW w:w="0" w:type="auto"/>
            <w:vMerge/>
            <w:hideMark/>
          </w:tcPr>
          <w:p w14:paraId="1B958283" w14:textId="77777777" w:rsidR="007D6F19" w:rsidRPr="007D6F19" w:rsidRDefault="007D6F19" w:rsidP="00FC5E03">
            <w:pPr>
              <w:rPr>
                <w:b/>
                <w:bCs/>
                <w:sz w:val="20"/>
              </w:rPr>
            </w:pPr>
          </w:p>
        </w:tc>
        <w:tc>
          <w:tcPr>
            <w:tcW w:w="2551" w:type="pct"/>
            <w:vMerge/>
            <w:hideMark/>
          </w:tcPr>
          <w:p w14:paraId="51BC906A" w14:textId="77777777" w:rsidR="007D6F19" w:rsidRPr="007D6F19" w:rsidRDefault="007D6F19" w:rsidP="00FC5E03">
            <w:pPr>
              <w:rPr>
                <w:b/>
                <w:bCs/>
                <w:sz w:val="20"/>
              </w:rPr>
            </w:pPr>
          </w:p>
        </w:tc>
        <w:tc>
          <w:tcPr>
            <w:tcW w:w="565" w:type="pct"/>
            <w:hideMark/>
          </w:tcPr>
          <w:p w14:paraId="49FD0E85" w14:textId="77777777" w:rsidR="007D6F19" w:rsidRPr="007D6F19" w:rsidRDefault="007D6F19" w:rsidP="00FC5E03">
            <w:pPr>
              <w:rPr>
                <w:b/>
                <w:bCs/>
                <w:sz w:val="20"/>
              </w:rPr>
            </w:pPr>
            <w:r w:rsidRPr="007D6F19">
              <w:rPr>
                <w:b/>
                <w:bCs/>
                <w:sz w:val="20"/>
              </w:rPr>
              <w:t>San Diego County APCD</w:t>
            </w:r>
          </w:p>
        </w:tc>
        <w:tc>
          <w:tcPr>
            <w:tcW w:w="444" w:type="pct"/>
            <w:hideMark/>
          </w:tcPr>
          <w:p w14:paraId="0C22E042" w14:textId="77777777" w:rsidR="007D6F19" w:rsidRPr="007D6F19" w:rsidRDefault="007D6F19" w:rsidP="00FC5E03">
            <w:pPr>
              <w:rPr>
                <w:b/>
                <w:bCs/>
                <w:sz w:val="20"/>
              </w:rPr>
            </w:pPr>
            <w:r w:rsidRPr="007D6F19">
              <w:rPr>
                <w:b/>
                <w:bCs/>
                <w:sz w:val="20"/>
              </w:rPr>
              <w:t>San Joaquin Valley Unified APCD</w:t>
            </w:r>
          </w:p>
        </w:tc>
        <w:tc>
          <w:tcPr>
            <w:tcW w:w="510" w:type="pct"/>
            <w:hideMark/>
          </w:tcPr>
          <w:p w14:paraId="3101F295" w14:textId="77777777" w:rsidR="007D6F19" w:rsidRPr="007D6F19" w:rsidRDefault="007D6F19" w:rsidP="00FC5E03">
            <w:pPr>
              <w:rPr>
                <w:b/>
                <w:bCs/>
                <w:sz w:val="20"/>
              </w:rPr>
            </w:pPr>
            <w:r w:rsidRPr="007D6F19">
              <w:rPr>
                <w:b/>
                <w:bCs/>
                <w:sz w:val="20"/>
              </w:rPr>
              <w:t>San Luis Obispo County APCD</w:t>
            </w:r>
          </w:p>
        </w:tc>
        <w:tc>
          <w:tcPr>
            <w:tcW w:w="552" w:type="pct"/>
            <w:hideMark/>
          </w:tcPr>
          <w:p w14:paraId="32C41738" w14:textId="77777777" w:rsidR="007D6F19" w:rsidRPr="007D6F19" w:rsidRDefault="007D6F19" w:rsidP="00FC5E03">
            <w:pPr>
              <w:rPr>
                <w:b/>
                <w:bCs/>
                <w:sz w:val="20"/>
              </w:rPr>
            </w:pPr>
            <w:r w:rsidRPr="007D6F19">
              <w:rPr>
                <w:b/>
                <w:bCs/>
                <w:sz w:val="20"/>
              </w:rPr>
              <w:t>Santa Barbara County APCD</w:t>
            </w:r>
          </w:p>
        </w:tc>
      </w:tr>
      <w:tr w:rsidR="007D6F19" w:rsidRPr="007D6F19" w14:paraId="392E1D6A" w14:textId="77777777" w:rsidTr="009D3D18">
        <w:tc>
          <w:tcPr>
            <w:tcW w:w="0" w:type="auto"/>
            <w:hideMark/>
          </w:tcPr>
          <w:p w14:paraId="62C553AF" w14:textId="77777777" w:rsidR="007D6F19" w:rsidRPr="007D6F19" w:rsidRDefault="007D6F19" w:rsidP="00FC5E03">
            <w:pPr>
              <w:rPr>
                <w:sz w:val="20"/>
              </w:rPr>
            </w:pPr>
            <w:r w:rsidRPr="007D6F19">
              <w:rPr>
                <w:sz w:val="20"/>
              </w:rPr>
              <w:t>A</w:t>
            </w:r>
          </w:p>
        </w:tc>
        <w:tc>
          <w:tcPr>
            <w:tcW w:w="2551" w:type="pct"/>
            <w:hideMark/>
          </w:tcPr>
          <w:p w14:paraId="4728516B" w14:textId="77777777" w:rsidR="007D6F19" w:rsidRPr="007D6F19" w:rsidRDefault="007D6F19" w:rsidP="00FC5E03">
            <w:pPr>
              <w:rPr>
                <w:sz w:val="20"/>
              </w:rPr>
            </w:pPr>
            <w:r w:rsidRPr="007D6F19">
              <w:rPr>
                <w:sz w:val="20"/>
              </w:rPr>
              <w:t>General Provisions</w:t>
            </w:r>
          </w:p>
        </w:tc>
        <w:tc>
          <w:tcPr>
            <w:tcW w:w="565" w:type="pct"/>
            <w:hideMark/>
          </w:tcPr>
          <w:p w14:paraId="70C83E79" w14:textId="77777777" w:rsidR="007D6F19" w:rsidRPr="007D6F19" w:rsidRDefault="007D6F19" w:rsidP="00FC5E03">
            <w:pPr>
              <w:rPr>
                <w:sz w:val="20"/>
              </w:rPr>
            </w:pPr>
            <w:r w:rsidRPr="007D6F19">
              <w:rPr>
                <w:sz w:val="20"/>
              </w:rPr>
              <w:t>X</w:t>
            </w:r>
          </w:p>
        </w:tc>
        <w:tc>
          <w:tcPr>
            <w:tcW w:w="444" w:type="pct"/>
            <w:hideMark/>
          </w:tcPr>
          <w:p w14:paraId="4D11A889" w14:textId="77777777" w:rsidR="007D6F19" w:rsidRPr="007D6F19" w:rsidRDefault="007D6F19" w:rsidP="00FC5E03">
            <w:pPr>
              <w:rPr>
                <w:sz w:val="20"/>
              </w:rPr>
            </w:pPr>
            <w:r w:rsidRPr="007D6F19">
              <w:rPr>
                <w:sz w:val="20"/>
              </w:rPr>
              <w:t>X</w:t>
            </w:r>
          </w:p>
        </w:tc>
        <w:tc>
          <w:tcPr>
            <w:tcW w:w="510" w:type="pct"/>
            <w:hideMark/>
          </w:tcPr>
          <w:p w14:paraId="397B5DEC" w14:textId="77777777" w:rsidR="007D6F19" w:rsidRPr="007D6F19" w:rsidRDefault="007D6F19" w:rsidP="00FC5E03">
            <w:pPr>
              <w:rPr>
                <w:sz w:val="20"/>
              </w:rPr>
            </w:pPr>
            <w:r w:rsidRPr="007D6F19">
              <w:rPr>
                <w:sz w:val="20"/>
              </w:rPr>
              <w:t>X</w:t>
            </w:r>
          </w:p>
        </w:tc>
        <w:tc>
          <w:tcPr>
            <w:tcW w:w="552" w:type="pct"/>
            <w:hideMark/>
          </w:tcPr>
          <w:p w14:paraId="4CCEEB85" w14:textId="77777777" w:rsidR="007D6F19" w:rsidRPr="007D6F19" w:rsidRDefault="007D6F19" w:rsidP="00FC5E03">
            <w:pPr>
              <w:rPr>
                <w:sz w:val="20"/>
              </w:rPr>
            </w:pPr>
            <w:r w:rsidRPr="007D6F19">
              <w:rPr>
                <w:sz w:val="20"/>
              </w:rPr>
              <w:t>X</w:t>
            </w:r>
          </w:p>
        </w:tc>
      </w:tr>
      <w:tr w:rsidR="007D6F19" w:rsidRPr="007D6F19" w14:paraId="151F5594" w14:textId="77777777" w:rsidTr="009D3D18">
        <w:tc>
          <w:tcPr>
            <w:tcW w:w="0" w:type="auto"/>
            <w:hideMark/>
          </w:tcPr>
          <w:p w14:paraId="392B4C04" w14:textId="77777777" w:rsidR="007D6F19" w:rsidRPr="007D6F19" w:rsidRDefault="007D6F19" w:rsidP="00FC5E03">
            <w:pPr>
              <w:rPr>
                <w:sz w:val="20"/>
              </w:rPr>
            </w:pPr>
            <w:r w:rsidRPr="007D6F19">
              <w:rPr>
                <w:sz w:val="20"/>
              </w:rPr>
              <w:t>D</w:t>
            </w:r>
          </w:p>
        </w:tc>
        <w:tc>
          <w:tcPr>
            <w:tcW w:w="2551" w:type="pct"/>
            <w:hideMark/>
          </w:tcPr>
          <w:p w14:paraId="4D100D7E" w14:textId="77777777" w:rsidR="007D6F19" w:rsidRPr="007D6F19" w:rsidRDefault="007D6F19" w:rsidP="00FC5E03">
            <w:pPr>
              <w:rPr>
                <w:sz w:val="20"/>
              </w:rPr>
            </w:pPr>
            <w:r w:rsidRPr="007D6F19">
              <w:rPr>
                <w:sz w:val="20"/>
              </w:rPr>
              <w:t>Fossil-Fuel Fired Steam Generators Constructed After August 17, 1971</w:t>
            </w:r>
          </w:p>
        </w:tc>
        <w:tc>
          <w:tcPr>
            <w:tcW w:w="565" w:type="pct"/>
            <w:hideMark/>
          </w:tcPr>
          <w:p w14:paraId="7BE28505" w14:textId="77777777" w:rsidR="007D6F19" w:rsidRPr="007D6F19" w:rsidRDefault="007D6F19" w:rsidP="00FC5E03">
            <w:pPr>
              <w:rPr>
                <w:sz w:val="20"/>
              </w:rPr>
            </w:pPr>
            <w:r w:rsidRPr="007D6F19">
              <w:rPr>
                <w:sz w:val="20"/>
              </w:rPr>
              <w:t>X</w:t>
            </w:r>
          </w:p>
        </w:tc>
        <w:tc>
          <w:tcPr>
            <w:tcW w:w="444" w:type="pct"/>
            <w:hideMark/>
          </w:tcPr>
          <w:p w14:paraId="3C160063" w14:textId="77777777" w:rsidR="007D6F19" w:rsidRPr="007D6F19" w:rsidRDefault="007D6F19" w:rsidP="00FC5E03">
            <w:pPr>
              <w:rPr>
                <w:sz w:val="20"/>
              </w:rPr>
            </w:pPr>
            <w:r w:rsidRPr="007D6F19">
              <w:rPr>
                <w:sz w:val="20"/>
              </w:rPr>
              <w:t>X</w:t>
            </w:r>
          </w:p>
        </w:tc>
        <w:tc>
          <w:tcPr>
            <w:tcW w:w="510" w:type="pct"/>
            <w:hideMark/>
          </w:tcPr>
          <w:p w14:paraId="33199B46" w14:textId="77777777" w:rsidR="007D6F19" w:rsidRPr="007D6F19" w:rsidRDefault="007D6F19" w:rsidP="00FC5E03">
            <w:pPr>
              <w:rPr>
                <w:sz w:val="20"/>
              </w:rPr>
            </w:pPr>
            <w:r w:rsidRPr="007D6F19">
              <w:rPr>
                <w:sz w:val="20"/>
              </w:rPr>
              <w:t>X</w:t>
            </w:r>
          </w:p>
        </w:tc>
        <w:tc>
          <w:tcPr>
            <w:tcW w:w="552" w:type="pct"/>
            <w:hideMark/>
          </w:tcPr>
          <w:p w14:paraId="7866A6F1" w14:textId="77777777" w:rsidR="007D6F19" w:rsidRPr="007D6F19" w:rsidRDefault="007D6F19" w:rsidP="00FC5E03">
            <w:pPr>
              <w:rPr>
                <w:sz w:val="20"/>
              </w:rPr>
            </w:pPr>
            <w:r w:rsidRPr="007D6F19">
              <w:rPr>
                <w:sz w:val="20"/>
              </w:rPr>
              <w:t>X</w:t>
            </w:r>
          </w:p>
        </w:tc>
      </w:tr>
      <w:tr w:rsidR="007D6F19" w:rsidRPr="007D6F19" w14:paraId="4F7B10E4" w14:textId="77777777" w:rsidTr="009D3D18">
        <w:tc>
          <w:tcPr>
            <w:tcW w:w="0" w:type="auto"/>
            <w:hideMark/>
          </w:tcPr>
          <w:p w14:paraId="6E22C323" w14:textId="77777777" w:rsidR="007D6F19" w:rsidRPr="007D6F19" w:rsidRDefault="007D6F19" w:rsidP="00FC5E03">
            <w:pPr>
              <w:rPr>
                <w:sz w:val="20"/>
              </w:rPr>
            </w:pPr>
            <w:r w:rsidRPr="007D6F19">
              <w:rPr>
                <w:sz w:val="20"/>
              </w:rPr>
              <w:t>Da</w:t>
            </w:r>
          </w:p>
        </w:tc>
        <w:tc>
          <w:tcPr>
            <w:tcW w:w="2551" w:type="pct"/>
            <w:hideMark/>
          </w:tcPr>
          <w:p w14:paraId="46A514A5" w14:textId="77777777" w:rsidR="007D6F19" w:rsidRPr="007D6F19" w:rsidRDefault="007D6F19" w:rsidP="00FC5E03">
            <w:pPr>
              <w:rPr>
                <w:sz w:val="20"/>
              </w:rPr>
            </w:pPr>
            <w:r w:rsidRPr="007D6F19">
              <w:rPr>
                <w:sz w:val="20"/>
              </w:rPr>
              <w:t>Electric Utility Steam Generating Units Constructed After September 18, 1978</w:t>
            </w:r>
          </w:p>
        </w:tc>
        <w:tc>
          <w:tcPr>
            <w:tcW w:w="565" w:type="pct"/>
            <w:hideMark/>
          </w:tcPr>
          <w:p w14:paraId="4615CC64" w14:textId="77777777" w:rsidR="007D6F19" w:rsidRPr="007D6F19" w:rsidRDefault="007D6F19" w:rsidP="00FC5E03">
            <w:pPr>
              <w:rPr>
                <w:sz w:val="20"/>
              </w:rPr>
            </w:pPr>
            <w:r w:rsidRPr="007D6F19">
              <w:rPr>
                <w:sz w:val="20"/>
              </w:rPr>
              <w:t>X</w:t>
            </w:r>
          </w:p>
        </w:tc>
        <w:tc>
          <w:tcPr>
            <w:tcW w:w="444" w:type="pct"/>
            <w:hideMark/>
          </w:tcPr>
          <w:p w14:paraId="4D4EF8FC" w14:textId="77777777" w:rsidR="007D6F19" w:rsidRPr="007D6F19" w:rsidRDefault="007D6F19" w:rsidP="00FC5E03">
            <w:pPr>
              <w:rPr>
                <w:sz w:val="20"/>
              </w:rPr>
            </w:pPr>
            <w:r w:rsidRPr="007D6F19">
              <w:rPr>
                <w:sz w:val="20"/>
              </w:rPr>
              <w:t>X</w:t>
            </w:r>
          </w:p>
        </w:tc>
        <w:tc>
          <w:tcPr>
            <w:tcW w:w="510" w:type="pct"/>
            <w:hideMark/>
          </w:tcPr>
          <w:p w14:paraId="69B2C186" w14:textId="77777777" w:rsidR="007D6F19" w:rsidRPr="007D6F19" w:rsidRDefault="007D6F19" w:rsidP="00FC5E03">
            <w:pPr>
              <w:rPr>
                <w:sz w:val="20"/>
              </w:rPr>
            </w:pPr>
            <w:r w:rsidRPr="007D6F19">
              <w:rPr>
                <w:sz w:val="20"/>
              </w:rPr>
              <w:t>X</w:t>
            </w:r>
          </w:p>
        </w:tc>
        <w:tc>
          <w:tcPr>
            <w:tcW w:w="552" w:type="pct"/>
            <w:hideMark/>
          </w:tcPr>
          <w:p w14:paraId="09B713B1" w14:textId="77777777" w:rsidR="007D6F19" w:rsidRPr="007D6F19" w:rsidRDefault="007D6F19" w:rsidP="00FC5E03">
            <w:pPr>
              <w:rPr>
                <w:sz w:val="20"/>
              </w:rPr>
            </w:pPr>
            <w:r w:rsidRPr="007D6F19">
              <w:rPr>
                <w:sz w:val="20"/>
              </w:rPr>
              <w:t>X</w:t>
            </w:r>
          </w:p>
        </w:tc>
      </w:tr>
      <w:tr w:rsidR="007D6F19" w:rsidRPr="007D6F19" w14:paraId="77AC1307" w14:textId="77777777" w:rsidTr="009D3D18">
        <w:tc>
          <w:tcPr>
            <w:tcW w:w="0" w:type="auto"/>
            <w:hideMark/>
          </w:tcPr>
          <w:p w14:paraId="3F43DF62" w14:textId="77777777" w:rsidR="007D6F19" w:rsidRPr="007D6F19" w:rsidRDefault="007D6F19" w:rsidP="00FC5E03">
            <w:pPr>
              <w:rPr>
                <w:sz w:val="20"/>
              </w:rPr>
            </w:pPr>
            <w:r w:rsidRPr="007D6F19">
              <w:rPr>
                <w:sz w:val="20"/>
              </w:rPr>
              <w:t>Db</w:t>
            </w:r>
          </w:p>
        </w:tc>
        <w:tc>
          <w:tcPr>
            <w:tcW w:w="2551" w:type="pct"/>
            <w:hideMark/>
          </w:tcPr>
          <w:p w14:paraId="29DD834D" w14:textId="77777777" w:rsidR="007D6F19" w:rsidRPr="007D6F19" w:rsidRDefault="007D6F19" w:rsidP="00FC5E03">
            <w:pPr>
              <w:rPr>
                <w:sz w:val="20"/>
              </w:rPr>
            </w:pPr>
            <w:r w:rsidRPr="007D6F19">
              <w:rPr>
                <w:sz w:val="20"/>
              </w:rPr>
              <w:t>Industrial-Commercial-Institutional Steam Generating Units</w:t>
            </w:r>
          </w:p>
        </w:tc>
        <w:tc>
          <w:tcPr>
            <w:tcW w:w="565" w:type="pct"/>
            <w:hideMark/>
          </w:tcPr>
          <w:p w14:paraId="3202EC80" w14:textId="77777777" w:rsidR="007D6F19" w:rsidRPr="007D6F19" w:rsidRDefault="007D6F19" w:rsidP="00FC5E03">
            <w:pPr>
              <w:rPr>
                <w:sz w:val="20"/>
              </w:rPr>
            </w:pPr>
            <w:r w:rsidRPr="007D6F19">
              <w:rPr>
                <w:sz w:val="20"/>
              </w:rPr>
              <w:t>X</w:t>
            </w:r>
          </w:p>
        </w:tc>
        <w:tc>
          <w:tcPr>
            <w:tcW w:w="444" w:type="pct"/>
            <w:hideMark/>
          </w:tcPr>
          <w:p w14:paraId="3537C7F0" w14:textId="77777777" w:rsidR="007D6F19" w:rsidRPr="007D6F19" w:rsidRDefault="007D6F19" w:rsidP="00FC5E03">
            <w:pPr>
              <w:rPr>
                <w:sz w:val="20"/>
              </w:rPr>
            </w:pPr>
            <w:r w:rsidRPr="007D6F19">
              <w:rPr>
                <w:sz w:val="20"/>
              </w:rPr>
              <w:t>X</w:t>
            </w:r>
          </w:p>
        </w:tc>
        <w:tc>
          <w:tcPr>
            <w:tcW w:w="510" w:type="pct"/>
            <w:hideMark/>
          </w:tcPr>
          <w:p w14:paraId="37FE0912" w14:textId="77777777" w:rsidR="007D6F19" w:rsidRPr="007D6F19" w:rsidRDefault="007D6F19" w:rsidP="00FC5E03">
            <w:pPr>
              <w:rPr>
                <w:sz w:val="20"/>
              </w:rPr>
            </w:pPr>
            <w:r w:rsidRPr="007D6F19">
              <w:rPr>
                <w:sz w:val="20"/>
              </w:rPr>
              <w:t>X</w:t>
            </w:r>
          </w:p>
        </w:tc>
        <w:tc>
          <w:tcPr>
            <w:tcW w:w="552" w:type="pct"/>
            <w:hideMark/>
          </w:tcPr>
          <w:p w14:paraId="27AECAF0" w14:textId="77777777" w:rsidR="007D6F19" w:rsidRPr="007D6F19" w:rsidRDefault="007D6F19" w:rsidP="00FC5E03">
            <w:pPr>
              <w:rPr>
                <w:sz w:val="20"/>
              </w:rPr>
            </w:pPr>
            <w:r w:rsidRPr="007D6F19">
              <w:rPr>
                <w:sz w:val="20"/>
              </w:rPr>
              <w:t>X</w:t>
            </w:r>
          </w:p>
        </w:tc>
      </w:tr>
      <w:tr w:rsidR="007D6F19" w:rsidRPr="007D6F19" w14:paraId="06905ABA" w14:textId="77777777" w:rsidTr="009D3D18">
        <w:tc>
          <w:tcPr>
            <w:tcW w:w="0" w:type="auto"/>
            <w:hideMark/>
          </w:tcPr>
          <w:p w14:paraId="1F62FC70" w14:textId="77777777" w:rsidR="007D6F19" w:rsidRPr="007D6F19" w:rsidRDefault="007D6F19" w:rsidP="00FC5E03">
            <w:pPr>
              <w:rPr>
                <w:sz w:val="20"/>
              </w:rPr>
            </w:pPr>
            <w:r w:rsidRPr="007D6F19">
              <w:rPr>
                <w:sz w:val="20"/>
              </w:rPr>
              <w:t>Dc</w:t>
            </w:r>
          </w:p>
        </w:tc>
        <w:tc>
          <w:tcPr>
            <w:tcW w:w="2551" w:type="pct"/>
            <w:hideMark/>
          </w:tcPr>
          <w:p w14:paraId="337B2922" w14:textId="77777777" w:rsidR="007D6F19" w:rsidRPr="007D6F19" w:rsidRDefault="007D6F19" w:rsidP="00FC5E03">
            <w:pPr>
              <w:rPr>
                <w:sz w:val="20"/>
              </w:rPr>
            </w:pPr>
            <w:r w:rsidRPr="007D6F19">
              <w:rPr>
                <w:sz w:val="20"/>
              </w:rPr>
              <w:t>Small Industrial-Commercial-Institutional Steam Generating Units</w:t>
            </w:r>
          </w:p>
        </w:tc>
        <w:tc>
          <w:tcPr>
            <w:tcW w:w="565" w:type="pct"/>
            <w:hideMark/>
          </w:tcPr>
          <w:p w14:paraId="16E5CC07" w14:textId="77777777" w:rsidR="007D6F19" w:rsidRPr="007D6F19" w:rsidRDefault="007D6F19" w:rsidP="00FC5E03">
            <w:pPr>
              <w:rPr>
                <w:sz w:val="20"/>
              </w:rPr>
            </w:pPr>
            <w:r w:rsidRPr="007D6F19">
              <w:rPr>
                <w:sz w:val="20"/>
              </w:rPr>
              <w:t>X</w:t>
            </w:r>
          </w:p>
        </w:tc>
        <w:tc>
          <w:tcPr>
            <w:tcW w:w="444" w:type="pct"/>
            <w:hideMark/>
          </w:tcPr>
          <w:p w14:paraId="08D0F7BF" w14:textId="77777777" w:rsidR="007D6F19" w:rsidRPr="007D6F19" w:rsidRDefault="007D6F19" w:rsidP="00FC5E03">
            <w:pPr>
              <w:rPr>
                <w:sz w:val="20"/>
              </w:rPr>
            </w:pPr>
            <w:r w:rsidRPr="007D6F19">
              <w:rPr>
                <w:sz w:val="20"/>
              </w:rPr>
              <w:t>X</w:t>
            </w:r>
          </w:p>
        </w:tc>
        <w:tc>
          <w:tcPr>
            <w:tcW w:w="510" w:type="pct"/>
            <w:hideMark/>
          </w:tcPr>
          <w:p w14:paraId="53BD0DA3" w14:textId="77777777" w:rsidR="007D6F19" w:rsidRPr="007D6F19" w:rsidRDefault="007D6F19" w:rsidP="00FC5E03">
            <w:pPr>
              <w:rPr>
                <w:sz w:val="20"/>
              </w:rPr>
            </w:pPr>
            <w:r w:rsidRPr="007D6F19">
              <w:rPr>
                <w:sz w:val="20"/>
              </w:rPr>
              <w:t>X</w:t>
            </w:r>
          </w:p>
        </w:tc>
        <w:tc>
          <w:tcPr>
            <w:tcW w:w="552" w:type="pct"/>
            <w:hideMark/>
          </w:tcPr>
          <w:p w14:paraId="16C10959" w14:textId="77777777" w:rsidR="007D6F19" w:rsidRPr="007D6F19" w:rsidRDefault="007D6F19" w:rsidP="00FC5E03">
            <w:pPr>
              <w:rPr>
                <w:sz w:val="20"/>
              </w:rPr>
            </w:pPr>
            <w:r w:rsidRPr="007D6F19">
              <w:rPr>
                <w:sz w:val="20"/>
              </w:rPr>
              <w:t xml:space="preserve">X </w:t>
            </w:r>
          </w:p>
        </w:tc>
      </w:tr>
      <w:tr w:rsidR="007D6F19" w:rsidRPr="007D6F19" w14:paraId="1954EC2A" w14:textId="77777777" w:rsidTr="009D3D18">
        <w:tc>
          <w:tcPr>
            <w:tcW w:w="0" w:type="auto"/>
            <w:hideMark/>
          </w:tcPr>
          <w:p w14:paraId="6AF5384E" w14:textId="77777777" w:rsidR="007D6F19" w:rsidRPr="007D6F19" w:rsidRDefault="007D6F19" w:rsidP="00FC5E03">
            <w:pPr>
              <w:rPr>
                <w:sz w:val="20"/>
              </w:rPr>
            </w:pPr>
            <w:r w:rsidRPr="007D6F19">
              <w:rPr>
                <w:sz w:val="20"/>
              </w:rPr>
              <w:t>E</w:t>
            </w:r>
          </w:p>
        </w:tc>
        <w:tc>
          <w:tcPr>
            <w:tcW w:w="2551" w:type="pct"/>
            <w:hideMark/>
          </w:tcPr>
          <w:p w14:paraId="5C7E0504" w14:textId="77777777" w:rsidR="007D6F19" w:rsidRPr="007D6F19" w:rsidRDefault="007D6F19" w:rsidP="00FC5E03">
            <w:pPr>
              <w:rPr>
                <w:sz w:val="20"/>
              </w:rPr>
            </w:pPr>
            <w:r w:rsidRPr="007D6F19">
              <w:rPr>
                <w:sz w:val="20"/>
              </w:rPr>
              <w:t>Incinerators</w:t>
            </w:r>
          </w:p>
        </w:tc>
        <w:tc>
          <w:tcPr>
            <w:tcW w:w="565" w:type="pct"/>
            <w:hideMark/>
          </w:tcPr>
          <w:p w14:paraId="69934DE1" w14:textId="77777777" w:rsidR="007D6F19" w:rsidRPr="007D6F19" w:rsidRDefault="007D6F19" w:rsidP="00FC5E03">
            <w:pPr>
              <w:rPr>
                <w:sz w:val="20"/>
              </w:rPr>
            </w:pPr>
            <w:r w:rsidRPr="007D6F19">
              <w:rPr>
                <w:sz w:val="20"/>
              </w:rPr>
              <w:t>X</w:t>
            </w:r>
          </w:p>
        </w:tc>
        <w:tc>
          <w:tcPr>
            <w:tcW w:w="444" w:type="pct"/>
            <w:hideMark/>
          </w:tcPr>
          <w:p w14:paraId="531FB25D" w14:textId="77777777" w:rsidR="007D6F19" w:rsidRPr="007D6F19" w:rsidRDefault="007D6F19" w:rsidP="00FC5E03">
            <w:pPr>
              <w:rPr>
                <w:sz w:val="20"/>
              </w:rPr>
            </w:pPr>
            <w:r w:rsidRPr="007D6F19">
              <w:rPr>
                <w:sz w:val="20"/>
              </w:rPr>
              <w:t>X</w:t>
            </w:r>
          </w:p>
        </w:tc>
        <w:tc>
          <w:tcPr>
            <w:tcW w:w="510" w:type="pct"/>
            <w:hideMark/>
          </w:tcPr>
          <w:p w14:paraId="020A7CC5" w14:textId="77777777" w:rsidR="007D6F19" w:rsidRPr="007D6F19" w:rsidRDefault="007D6F19" w:rsidP="00FC5E03">
            <w:pPr>
              <w:rPr>
                <w:sz w:val="20"/>
              </w:rPr>
            </w:pPr>
            <w:r w:rsidRPr="007D6F19">
              <w:rPr>
                <w:sz w:val="20"/>
              </w:rPr>
              <w:t>X</w:t>
            </w:r>
          </w:p>
        </w:tc>
        <w:tc>
          <w:tcPr>
            <w:tcW w:w="552" w:type="pct"/>
            <w:hideMark/>
          </w:tcPr>
          <w:p w14:paraId="67614304" w14:textId="77777777" w:rsidR="007D6F19" w:rsidRPr="007D6F19" w:rsidRDefault="007D6F19" w:rsidP="00FC5E03">
            <w:pPr>
              <w:rPr>
                <w:sz w:val="20"/>
              </w:rPr>
            </w:pPr>
            <w:r w:rsidRPr="007D6F19">
              <w:rPr>
                <w:sz w:val="20"/>
              </w:rPr>
              <w:t>X</w:t>
            </w:r>
          </w:p>
        </w:tc>
      </w:tr>
      <w:tr w:rsidR="007D6F19" w:rsidRPr="007D6F19" w14:paraId="65ADFB6C" w14:textId="77777777" w:rsidTr="009D3D18">
        <w:tc>
          <w:tcPr>
            <w:tcW w:w="0" w:type="auto"/>
            <w:hideMark/>
          </w:tcPr>
          <w:p w14:paraId="69F4CD77" w14:textId="77777777" w:rsidR="007D6F19" w:rsidRPr="007D6F19" w:rsidRDefault="007D6F19" w:rsidP="00FC5E03">
            <w:pPr>
              <w:rPr>
                <w:sz w:val="20"/>
              </w:rPr>
            </w:pPr>
            <w:r w:rsidRPr="007D6F19">
              <w:rPr>
                <w:sz w:val="20"/>
              </w:rPr>
              <w:t>Ea</w:t>
            </w:r>
          </w:p>
        </w:tc>
        <w:tc>
          <w:tcPr>
            <w:tcW w:w="2551" w:type="pct"/>
            <w:hideMark/>
          </w:tcPr>
          <w:p w14:paraId="6F7B2FA2" w14:textId="77777777" w:rsidR="007D6F19" w:rsidRPr="007D6F19" w:rsidRDefault="007D6F19" w:rsidP="00FC5E03">
            <w:pPr>
              <w:rPr>
                <w:sz w:val="20"/>
              </w:rPr>
            </w:pPr>
            <w:r w:rsidRPr="007D6F19">
              <w:rPr>
                <w:sz w:val="20"/>
              </w:rPr>
              <w:t>Municipal Waste Combustors Constructed After December 20, 1989 and On or Before September 20, 1994</w:t>
            </w:r>
          </w:p>
        </w:tc>
        <w:tc>
          <w:tcPr>
            <w:tcW w:w="565" w:type="pct"/>
            <w:hideMark/>
          </w:tcPr>
          <w:p w14:paraId="63DF5F26" w14:textId="77777777" w:rsidR="007D6F19" w:rsidRPr="007D6F19" w:rsidRDefault="007D6F19" w:rsidP="00FC5E03">
            <w:pPr>
              <w:rPr>
                <w:sz w:val="20"/>
              </w:rPr>
            </w:pPr>
            <w:r w:rsidRPr="007D6F19">
              <w:rPr>
                <w:sz w:val="20"/>
              </w:rPr>
              <w:t>X</w:t>
            </w:r>
          </w:p>
        </w:tc>
        <w:tc>
          <w:tcPr>
            <w:tcW w:w="444" w:type="pct"/>
            <w:hideMark/>
          </w:tcPr>
          <w:p w14:paraId="0B52140B" w14:textId="77777777" w:rsidR="007D6F19" w:rsidRPr="007D6F19" w:rsidRDefault="007D6F19" w:rsidP="00FC5E03">
            <w:pPr>
              <w:rPr>
                <w:sz w:val="20"/>
              </w:rPr>
            </w:pPr>
            <w:r w:rsidRPr="007D6F19">
              <w:rPr>
                <w:sz w:val="20"/>
              </w:rPr>
              <w:t>X</w:t>
            </w:r>
          </w:p>
        </w:tc>
        <w:tc>
          <w:tcPr>
            <w:tcW w:w="510" w:type="pct"/>
            <w:hideMark/>
          </w:tcPr>
          <w:p w14:paraId="66D7984D" w14:textId="77777777" w:rsidR="007D6F19" w:rsidRPr="007D6F19" w:rsidRDefault="007D6F19" w:rsidP="00FC5E03">
            <w:pPr>
              <w:rPr>
                <w:sz w:val="20"/>
              </w:rPr>
            </w:pPr>
            <w:r w:rsidRPr="007D6F19">
              <w:rPr>
                <w:sz w:val="20"/>
              </w:rPr>
              <w:t>X</w:t>
            </w:r>
          </w:p>
        </w:tc>
        <w:tc>
          <w:tcPr>
            <w:tcW w:w="552" w:type="pct"/>
            <w:hideMark/>
          </w:tcPr>
          <w:p w14:paraId="77FAA58D" w14:textId="77777777" w:rsidR="007D6F19" w:rsidRPr="007D6F19" w:rsidRDefault="007D6F19" w:rsidP="00FC5E03">
            <w:pPr>
              <w:rPr>
                <w:sz w:val="20"/>
              </w:rPr>
            </w:pPr>
          </w:p>
        </w:tc>
      </w:tr>
      <w:tr w:rsidR="007D6F19" w:rsidRPr="007D6F19" w14:paraId="109DD3D4" w14:textId="77777777" w:rsidTr="009D3D18">
        <w:tc>
          <w:tcPr>
            <w:tcW w:w="0" w:type="auto"/>
            <w:hideMark/>
          </w:tcPr>
          <w:p w14:paraId="5E9338F9" w14:textId="77777777" w:rsidR="007D6F19" w:rsidRPr="007D6F19" w:rsidRDefault="007D6F19" w:rsidP="00FC5E03">
            <w:pPr>
              <w:rPr>
                <w:sz w:val="20"/>
              </w:rPr>
            </w:pPr>
            <w:r w:rsidRPr="007D6F19">
              <w:rPr>
                <w:sz w:val="20"/>
              </w:rPr>
              <w:t>Eb</w:t>
            </w:r>
          </w:p>
        </w:tc>
        <w:tc>
          <w:tcPr>
            <w:tcW w:w="2551" w:type="pct"/>
            <w:hideMark/>
          </w:tcPr>
          <w:p w14:paraId="50FD8106" w14:textId="77777777" w:rsidR="007D6F19" w:rsidRPr="007D6F19" w:rsidRDefault="007D6F19" w:rsidP="00FC5E03">
            <w:pPr>
              <w:rPr>
                <w:sz w:val="20"/>
              </w:rPr>
            </w:pPr>
            <w:r w:rsidRPr="007D6F19">
              <w:rPr>
                <w:sz w:val="20"/>
              </w:rPr>
              <w:t>Large Municipal Waste Combustors Constructed After September 20, 1994</w:t>
            </w:r>
          </w:p>
        </w:tc>
        <w:tc>
          <w:tcPr>
            <w:tcW w:w="565" w:type="pct"/>
            <w:hideMark/>
          </w:tcPr>
          <w:p w14:paraId="284B917B" w14:textId="77777777" w:rsidR="007D6F19" w:rsidRPr="007D6F19" w:rsidRDefault="007D6F19" w:rsidP="00FC5E03">
            <w:pPr>
              <w:rPr>
                <w:sz w:val="20"/>
              </w:rPr>
            </w:pPr>
            <w:r w:rsidRPr="007D6F19">
              <w:rPr>
                <w:sz w:val="20"/>
              </w:rPr>
              <w:t>X</w:t>
            </w:r>
          </w:p>
        </w:tc>
        <w:tc>
          <w:tcPr>
            <w:tcW w:w="444" w:type="pct"/>
            <w:hideMark/>
          </w:tcPr>
          <w:p w14:paraId="7618EE67" w14:textId="77777777" w:rsidR="007D6F19" w:rsidRPr="007D6F19" w:rsidRDefault="007D6F19" w:rsidP="00FC5E03">
            <w:pPr>
              <w:rPr>
                <w:sz w:val="20"/>
              </w:rPr>
            </w:pPr>
            <w:r w:rsidRPr="007D6F19">
              <w:rPr>
                <w:sz w:val="20"/>
              </w:rPr>
              <w:t>X</w:t>
            </w:r>
          </w:p>
        </w:tc>
        <w:tc>
          <w:tcPr>
            <w:tcW w:w="510" w:type="pct"/>
            <w:hideMark/>
          </w:tcPr>
          <w:p w14:paraId="357ED3A3" w14:textId="77777777" w:rsidR="007D6F19" w:rsidRPr="007D6F19" w:rsidRDefault="007D6F19" w:rsidP="00FC5E03">
            <w:pPr>
              <w:rPr>
                <w:sz w:val="20"/>
              </w:rPr>
            </w:pPr>
          </w:p>
        </w:tc>
        <w:tc>
          <w:tcPr>
            <w:tcW w:w="552" w:type="pct"/>
            <w:hideMark/>
          </w:tcPr>
          <w:p w14:paraId="5D89F58C" w14:textId="77777777" w:rsidR="007D6F19" w:rsidRPr="007D6F19" w:rsidRDefault="007D6F19" w:rsidP="00FC5E03">
            <w:pPr>
              <w:rPr>
                <w:sz w:val="20"/>
              </w:rPr>
            </w:pPr>
            <w:r w:rsidRPr="007D6F19">
              <w:rPr>
                <w:sz w:val="20"/>
              </w:rPr>
              <w:t>X</w:t>
            </w:r>
          </w:p>
        </w:tc>
      </w:tr>
      <w:tr w:rsidR="007D6F19" w:rsidRPr="007D6F19" w14:paraId="1BCD0F04" w14:textId="77777777" w:rsidTr="009D3D18">
        <w:tc>
          <w:tcPr>
            <w:tcW w:w="0" w:type="auto"/>
            <w:hideMark/>
          </w:tcPr>
          <w:p w14:paraId="11D428EF" w14:textId="77777777" w:rsidR="007D6F19" w:rsidRPr="007D6F19" w:rsidRDefault="007D6F19" w:rsidP="00FC5E03">
            <w:pPr>
              <w:rPr>
                <w:sz w:val="20"/>
              </w:rPr>
            </w:pPr>
            <w:r w:rsidRPr="007D6F19">
              <w:rPr>
                <w:sz w:val="20"/>
              </w:rPr>
              <w:t>Ec</w:t>
            </w:r>
          </w:p>
        </w:tc>
        <w:tc>
          <w:tcPr>
            <w:tcW w:w="2551" w:type="pct"/>
            <w:hideMark/>
          </w:tcPr>
          <w:p w14:paraId="13332627" w14:textId="77777777" w:rsidR="007D6F19" w:rsidRPr="007D6F19" w:rsidRDefault="007D6F19" w:rsidP="00FC5E03">
            <w:pPr>
              <w:rPr>
                <w:sz w:val="20"/>
              </w:rPr>
            </w:pPr>
            <w:r w:rsidRPr="007D6F19">
              <w:rPr>
                <w:sz w:val="20"/>
              </w:rPr>
              <w:t>Hospital/Medical/Infectious Waste Incinerators for Which Construction is Commenced After June 20, 1996</w:t>
            </w:r>
          </w:p>
        </w:tc>
        <w:tc>
          <w:tcPr>
            <w:tcW w:w="565" w:type="pct"/>
            <w:hideMark/>
          </w:tcPr>
          <w:p w14:paraId="2C4B6B07" w14:textId="77777777" w:rsidR="007D6F19" w:rsidRPr="007D6F19" w:rsidRDefault="007D6F19" w:rsidP="00FC5E03">
            <w:pPr>
              <w:rPr>
                <w:sz w:val="20"/>
              </w:rPr>
            </w:pPr>
            <w:r w:rsidRPr="007D6F19">
              <w:rPr>
                <w:sz w:val="20"/>
              </w:rPr>
              <w:t>X</w:t>
            </w:r>
          </w:p>
        </w:tc>
        <w:tc>
          <w:tcPr>
            <w:tcW w:w="444" w:type="pct"/>
            <w:hideMark/>
          </w:tcPr>
          <w:p w14:paraId="6455C29C" w14:textId="77777777" w:rsidR="007D6F19" w:rsidRPr="007D6F19" w:rsidRDefault="007D6F19" w:rsidP="00FC5E03">
            <w:pPr>
              <w:rPr>
                <w:sz w:val="20"/>
              </w:rPr>
            </w:pPr>
          </w:p>
        </w:tc>
        <w:tc>
          <w:tcPr>
            <w:tcW w:w="510" w:type="pct"/>
            <w:hideMark/>
          </w:tcPr>
          <w:p w14:paraId="4917B70F" w14:textId="77777777" w:rsidR="007D6F19" w:rsidRPr="007D6F19" w:rsidRDefault="007D6F19" w:rsidP="00FC5E03">
            <w:pPr>
              <w:rPr>
                <w:sz w:val="20"/>
              </w:rPr>
            </w:pPr>
          </w:p>
        </w:tc>
        <w:tc>
          <w:tcPr>
            <w:tcW w:w="552" w:type="pct"/>
            <w:hideMark/>
          </w:tcPr>
          <w:p w14:paraId="2DD692DE" w14:textId="77777777" w:rsidR="007D6F19" w:rsidRPr="007D6F19" w:rsidRDefault="007D6F19" w:rsidP="00FC5E03">
            <w:pPr>
              <w:rPr>
                <w:sz w:val="20"/>
              </w:rPr>
            </w:pPr>
            <w:r w:rsidRPr="007D6F19">
              <w:rPr>
                <w:sz w:val="20"/>
              </w:rPr>
              <w:t>X</w:t>
            </w:r>
          </w:p>
        </w:tc>
      </w:tr>
      <w:tr w:rsidR="007D6F19" w:rsidRPr="007D6F19" w14:paraId="0763E11B" w14:textId="77777777" w:rsidTr="009D3D18">
        <w:tc>
          <w:tcPr>
            <w:tcW w:w="0" w:type="auto"/>
            <w:hideMark/>
          </w:tcPr>
          <w:p w14:paraId="24C5C10E" w14:textId="77777777" w:rsidR="007D6F19" w:rsidRPr="007D6F19" w:rsidRDefault="007D6F19" w:rsidP="00FC5E03">
            <w:pPr>
              <w:rPr>
                <w:sz w:val="20"/>
              </w:rPr>
            </w:pPr>
            <w:r w:rsidRPr="007D6F19">
              <w:rPr>
                <w:sz w:val="20"/>
              </w:rPr>
              <w:t>F</w:t>
            </w:r>
          </w:p>
        </w:tc>
        <w:tc>
          <w:tcPr>
            <w:tcW w:w="2551" w:type="pct"/>
            <w:hideMark/>
          </w:tcPr>
          <w:p w14:paraId="518BFD31" w14:textId="77777777" w:rsidR="007D6F19" w:rsidRPr="007D6F19" w:rsidRDefault="007D6F19" w:rsidP="00FC5E03">
            <w:pPr>
              <w:rPr>
                <w:sz w:val="20"/>
              </w:rPr>
            </w:pPr>
            <w:r w:rsidRPr="007D6F19">
              <w:rPr>
                <w:sz w:val="20"/>
              </w:rPr>
              <w:t>Portland Cement Plants</w:t>
            </w:r>
          </w:p>
        </w:tc>
        <w:tc>
          <w:tcPr>
            <w:tcW w:w="565" w:type="pct"/>
            <w:hideMark/>
          </w:tcPr>
          <w:p w14:paraId="027D291B" w14:textId="77777777" w:rsidR="007D6F19" w:rsidRPr="007D6F19" w:rsidRDefault="007D6F19" w:rsidP="00FC5E03">
            <w:pPr>
              <w:rPr>
                <w:sz w:val="20"/>
              </w:rPr>
            </w:pPr>
            <w:r w:rsidRPr="007D6F19">
              <w:rPr>
                <w:sz w:val="20"/>
              </w:rPr>
              <w:t>X</w:t>
            </w:r>
          </w:p>
        </w:tc>
        <w:tc>
          <w:tcPr>
            <w:tcW w:w="444" w:type="pct"/>
            <w:hideMark/>
          </w:tcPr>
          <w:p w14:paraId="169E9E4B" w14:textId="77777777" w:rsidR="007D6F19" w:rsidRPr="007D6F19" w:rsidRDefault="007D6F19" w:rsidP="00FC5E03">
            <w:pPr>
              <w:rPr>
                <w:sz w:val="20"/>
              </w:rPr>
            </w:pPr>
            <w:r w:rsidRPr="007D6F19">
              <w:rPr>
                <w:sz w:val="20"/>
              </w:rPr>
              <w:t>X</w:t>
            </w:r>
          </w:p>
        </w:tc>
        <w:tc>
          <w:tcPr>
            <w:tcW w:w="510" w:type="pct"/>
            <w:hideMark/>
          </w:tcPr>
          <w:p w14:paraId="5E2B608A" w14:textId="77777777" w:rsidR="007D6F19" w:rsidRPr="007D6F19" w:rsidRDefault="007D6F19" w:rsidP="00FC5E03">
            <w:pPr>
              <w:rPr>
                <w:sz w:val="20"/>
              </w:rPr>
            </w:pPr>
            <w:r w:rsidRPr="007D6F19">
              <w:rPr>
                <w:sz w:val="20"/>
              </w:rPr>
              <w:t>X</w:t>
            </w:r>
          </w:p>
        </w:tc>
        <w:tc>
          <w:tcPr>
            <w:tcW w:w="552" w:type="pct"/>
            <w:hideMark/>
          </w:tcPr>
          <w:p w14:paraId="41236EF1" w14:textId="77777777" w:rsidR="007D6F19" w:rsidRPr="007D6F19" w:rsidRDefault="007D6F19" w:rsidP="00FC5E03">
            <w:pPr>
              <w:rPr>
                <w:sz w:val="20"/>
              </w:rPr>
            </w:pPr>
          </w:p>
        </w:tc>
      </w:tr>
      <w:tr w:rsidR="007D6F19" w:rsidRPr="007D6F19" w14:paraId="6B59BB4B" w14:textId="77777777" w:rsidTr="009D3D18">
        <w:tc>
          <w:tcPr>
            <w:tcW w:w="0" w:type="auto"/>
            <w:hideMark/>
          </w:tcPr>
          <w:p w14:paraId="1DBF7C36" w14:textId="77777777" w:rsidR="007D6F19" w:rsidRPr="007D6F19" w:rsidRDefault="007D6F19" w:rsidP="00FC5E03">
            <w:pPr>
              <w:rPr>
                <w:sz w:val="20"/>
              </w:rPr>
            </w:pPr>
            <w:r w:rsidRPr="007D6F19">
              <w:rPr>
                <w:sz w:val="20"/>
              </w:rPr>
              <w:t>G</w:t>
            </w:r>
          </w:p>
        </w:tc>
        <w:tc>
          <w:tcPr>
            <w:tcW w:w="2551" w:type="pct"/>
            <w:hideMark/>
          </w:tcPr>
          <w:p w14:paraId="560CEE52" w14:textId="77777777" w:rsidR="007D6F19" w:rsidRPr="007D6F19" w:rsidRDefault="007D6F19" w:rsidP="00FC5E03">
            <w:pPr>
              <w:rPr>
                <w:sz w:val="20"/>
              </w:rPr>
            </w:pPr>
            <w:r w:rsidRPr="007D6F19">
              <w:rPr>
                <w:sz w:val="20"/>
              </w:rPr>
              <w:t>Nitric Acid Plants</w:t>
            </w:r>
          </w:p>
        </w:tc>
        <w:tc>
          <w:tcPr>
            <w:tcW w:w="565" w:type="pct"/>
            <w:hideMark/>
          </w:tcPr>
          <w:p w14:paraId="491F9D4D" w14:textId="77777777" w:rsidR="007D6F19" w:rsidRPr="007D6F19" w:rsidRDefault="007D6F19" w:rsidP="00FC5E03">
            <w:pPr>
              <w:rPr>
                <w:sz w:val="20"/>
              </w:rPr>
            </w:pPr>
            <w:r w:rsidRPr="007D6F19">
              <w:rPr>
                <w:sz w:val="20"/>
              </w:rPr>
              <w:t>X</w:t>
            </w:r>
          </w:p>
        </w:tc>
        <w:tc>
          <w:tcPr>
            <w:tcW w:w="444" w:type="pct"/>
            <w:hideMark/>
          </w:tcPr>
          <w:p w14:paraId="5CE260D2" w14:textId="77777777" w:rsidR="007D6F19" w:rsidRPr="007D6F19" w:rsidRDefault="007D6F19" w:rsidP="00FC5E03">
            <w:pPr>
              <w:rPr>
                <w:sz w:val="20"/>
              </w:rPr>
            </w:pPr>
            <w:r w:rsidRPr="007D6F19">
              <w:rPr>
                <w:sz w:val="20"/>
              </w:rPr>
              <w:t>X</w:t>
            </w:r>
          </w:p>
        </w:tc>
        <w:tc>
          <w:tcPr>
            <w:tcW w:w="510" w:type="pct"/>
            <w:hideMark/>
          </w:tcPr>
          <w:p w14:paraId="73A94DEC" w14:textId="77777777" w:rsidR="007D6F19" w:rsidRPr="007D6F19" w:rsidRDefault="007D6F19" w:rsidP="00FC5E03">
            <w:pPr>
              <w:rPr>
                <w:sz w:val="20"/>
              </w:rPr>
            </w:pPr>
            <w:r w:rsidRPr="007D6F19">
              <w:rPr>
                <w:sz w:val="20"/>
              </w:rPr>
              <w:t>X</w:t>
            </w:r>
          </w:p>
        </w:tc>
        <w:tc>
          <w:tcPr>
            <w:tcW w:w="552" w:type="pct"/>
            <w:hideMark/>
          </w:tcPr>
          <w:p w14:paraId="411F5DAE" w14:textId="77777777" w:rsidR="007D6F19" w:rsidRPr="007D6F19" w:rsidRDefault="007D6F19" w:rsidP="00FC5E03">
            <w:pPr>
              <w:rPr>
                <w:sz w:val="20"/>
              </w:rPr>
            </w:pPr>
          </w:p>
        </w:tc>
      </w:tr>
      <w:tr w:rsidR="007D6F19" w:rsidRPr="007D6F19" w14:paraId="7FE43F74" w14:textId="77777777" w:rsidTr="009D3D18">
        <w:tc>
          <w:tcPr>
            <w:tcW w:w="0" w:type="auto"/>
            <w:hideMark/>
          </w:tcPr>
          <w:p w14:paraId="6C731957" w14:textId="77777777" w:rsidR="007D6F19" w:rsidRPr="007D6F19" w:rsidRDefault="007D6F19" w:rsidP="00FC5E03">
            <w:pPr>
              <w:rPr>
                <w:sz w:val="20"/>
              </w:rPr>
            </w:pPr>
            <w:r w:rsidRPr="007D6F19">
              <w:rPr>
                <w:sz w:val="20"/>
              </w:rPr>
              <w:t>Ga</w:t>
            </w:r>
          </w:p>
        </w:tc>
        <w:tc>
          <w:tcPr>
            <w:tcW w:w="2551" w:type="pct"/>
            <w:hideMark/>
          </w:tcPr>
          <w:p w14:paraId="16A00A6E" w14:textId="77777777" w:rsidR="007D6F19" w:rsidRPr="007D6F19" w:rsidRDefault="007D6F19" w:rsidP="00FC5E03">
            <w:pPr>
              <w:rPr>
                <w:sz w:val="20"/>
              </w:rPr>
            </w:pPr>
            <w:r w:rsidRPr="007D6F19">
              <w:rPr>
                <w:sz w:val="20"/>
              </w:rPr>
              <w:t>Nitric Acid Plants For Which Construction, Reconstruction or Modification Commenced After October 14, 2011</w:t>
            </w:r>
          </w:p>
        </w:tc>
        <w:tc>
          <w:tcPr>
            <w:tcW w:w="565" w:type="pct"/>
            <w:hideMark/>
          </w:tcPr>
          <w:p w14:paraId="14BCE020" w14:textId="77777777" w:rsidR="007D6F19" w:rsidRPr="007D6F19" w:rsidRDefault="007D6F19" w:rsidP="00FC5E03">
            <w:pPr>
              <w:rPr>
                <w:sz w:val="20"/>
              </w:rPr>
            </w:pPr>
          </w:p>
        </w:tc>
        <w:tc>
          <w:tcPr>
            <w:tcW w:w="444" w:type="pct"/>
            <w:hideMark/>
          </w:tcPr>
          <w:p w14:paraId="2CEEEE03" w14:textId="77777777" w:rsidR="007D6F19" w:rsidRPr="007D6F19" w:rsidRDefault="007D6F19" w:rsidP="00FC5E03">
            <w:pPr>
              <w:rPr>
                <w:sz w:val="20"/>
              </w:rPr>
            </w:pPr>
          </w:p>
        </w:tc>
        <w:tc>
          <w:tcPr>
            <w:tcW w:w="510" w:type="pct"/>
            <w:hideMark/>
          </w:tcPr>
          <w:p w14:paraId="652DC061" w14:textId="77777777" w:rsidR="007D6F19" w:rsidRPr="007D6F19" w:rsidRDefault="007D6F19" w:rsidP="00FC5E03">
            <w:pPr>
              <w:rPr>
                <w:sz w:val="20"/>
              </w:rPr>
            </w:pPr>
          </w:p>
        </w:tc>
        <w:tc>
          <w:tcPr>
            <w:tcW w:w="552" w:type="pct"/>
            <w:hideMark/>
          </w:tcPr>
          <w:p w14:paraId="273A3A88" w14:textId="77777777" w:rsidR="007D6F19" w:rsidRPr="007D6F19" w:rsidRDefault="007D6F19" w:rsidP="00FC5E03">
            <w:pPr>
              <w:rPr>
                <w:sz w:val="20"/>
              </w:rPr>
            </w:pPr>
          </w:p>
        </w:tc>
      </w:tr>
      <w:tr w:rsidR="007D6F19" w:rsidRPr="007D6F19" w14:paraId="02B6DBB1" w14:textId="77777777" w:rsidTr="009D3D18">
        <w:tc>
          <w:tcPr>
            <w:tcW w:w="0" w:type="auto"/>
            <w:hideMark/>
          </w:tcPr>
          <w:p w14:paraId="7263535A" w14:textId="77777777" w:rsidR="007D6F19" w:rsidRPr="007D6F19" w:rsidRDefault="007D6F19" w:rsidP="00FC5E03">
            <w:pPr>
              <w:rPr>
                <w:sz w:val="20"/>
              </w:rPr>
            </w:pPr>
            <w:r w:rsidRPr="007D6F19">
              <w:rPr>
                <w:sz w:val="20"/>
              </w:rPr>
              <w:t>H</w:t>
            </w:r>
          </w:p>
        </w:tc>
        <w:tc>
          <w:tcPr>
            <w:tcW w:w="2551" w:type="pct"/>
            <w:hideMark/>
          </w:tcPr>
          <w:p w14:paraId="67819A9B" w14:textId="77777777" w:rsidR="007D6F19" w:rsidRPr="007D6F19" w:rsidRDefault="007D6F19" w:rsidP="00FC5E03">
            <w:pPr>
              <w:rPr>
                <w:sz w:val="20"/>
              </w:rPr>
            </w:pPr>
            <w:r w:rsidRPr="007D6F19">
              <w:rPr>
                <w:sz w:val="20"/>
              </w:rPr>
              <w:t>Sulfuric Acid Plant</w:t>
            </w:r>
          </w:p>
        </w:tc>
        <w:tc>
          <w:tcPr>
            <w:tcW w:w="565" w:type="pct"/>
            <w:hideMark/>
          </w:tcPr>
          <w:p w14:paraId="72151056" w14:textId="77777777" w:rsidR="007D6F19" w:rsidRPr="007D6F19" w:rsidRDefault="007D6F19" w:rsidP="00FC5E03">
            <w:pPr>
              <w:rPr>
                <w:sz w:val="20"/>
              </w:rPr>
            </w:pPr>
            <w:r w:rsidRPr="007D6F19">
              <w:rPr>
                <w:sz w:val="20"/>
              </w:rPr>
              <w:t>X</w:t>
            </w:r>
          </w:p>
        </w:tc>
        <w:tc>
          <w:tcPr>
            <w:tcW w:w="444" w:type="pct"/>
            <w:hideMark/>
          </w:tcPr>
          <w:p w14:paraId="2D209FE4" w14:textId="77777777" w:rsidR="007D6F19" w:rsidRPr="007D6F19" w:rsidRDefault="007D6F19" w:rsidP="00FC5E03">
            <w:pPr>
              <w:rPr>
                <w:sz w:val="20"/>
              </w:rPr>
            </w:pPr>
            <w:r w:rsidRPr="007D6F19">
              <w:rPr>
                <w:sz w:val="20"/>
              </w:rPr>
              <w:t>X</w:t>
            </w:r>
          </w:p>
        </w:tc>
        <w:tc>
          <w:tcPr>
            <w:tcW w:w="510" w:type="pct"/>
            <w:hideMark/>
          </w:tcPr>
          <w:p w14:paraId="57A2AFFD" w14:textId="77777777" w:rsidR="007D6F19" w:rsidRPr="007D6F19" w:rsidRDefault="007D6F19" w:rsidP="00FC5E03">
            <w:pPr>
              <w:rPr>
                <w:sz w:val="20"/>
              </w:rPr>
            </w:pPr>
            <w:r w:rsidRPr="007D6F19">
              <w:rPr>
                <w:sz w:val="20"/>
              </w:rPr>
              <w:t>X</w:t>
            </w:r>
          </w:p>
        </w:tc>
        <w:tc>
          <w:tcPr>
            <w:tcW w:w="552" w:type="pct"/>
            <w:hideMark/>
          </w:tcPr>
          <w:p w14:paraId="174665AA" w14:textId="77777777" w:rsidR="007D6F19" w:rsidRPr="007D6F19" w:rsidRDefault="007D6F19" w:rsidP="00FC5E03">
            <w:pPr>
              <w:rPr>
                <w:sz w:val="20"/>
              </w:rPr>
            </w:pPr>
          </w:p>
        </w:tc>
      </w:tr>
      <w:tr w:rsidR="007D6F19" w:rsidRPr="007D6F19" w14:paraId="36523B3A" w14:textId="77777777" w:rsidTr="009D3D18">
        <w:tc>
          <w:tcPr>
            <w:tcW w:w="0" w:type="auto"/>
            <w:hideMark/>
          </w:tcPr>
          <w:p w14:paraId="3C16B9DE" w14:textId="77777777" w:rsidR="007D6F19" w:rsidRPr="007D6F19" w:rsidRDefault="007D6F19" w:rsidP="00FC5E03">
            <w:pPr>
              <w:rPr>
                <w:sz w:val="20"/>
              </w:rPr>
            </w:pPr>
            <w:r w:rsidRPr="007D6F19">
              <w:rPr>
                <w:sz w:val="20"/>
              </w:rPr>
              <w:t>I</w:t>
            </w:r>
          </w:p>
        </w:tc>
        <w:tc>
          <w:tcPr>
            <w:tcW w:w="2551" w:type="pct"/>
            <w:hideMark/>
          </w:tcPr>
          <w:p w14:paraId="4EE545B4" w14:textId="77777777" w:rsidR="007D6F19" w:rsidRPr="007D6F19" w:rsidRDefault="007D6F19" w:rsidP="00FC5E03">
            <w:pPr>
              <w:rPr>
                <w:sz w:val="20"/>
              </w:rPr>
            </w:pPr>
            <w:r w:rsidRPr="007D6F19">
              <w:rPr>
                <w:sz w:val="20"/>
              </w:rPr>
              <w:t>Hot Mix Asphalt Facilities</w:t>
            </w:r>
          </w:p>
        </w:tc>
        <w:tc>
          <w:tcPr>
            <w:tcW w:w="565" w:type="pct"/>
            <w:hideMark/>
          </w:tcPr>
          <w:p w14:paraId="4CAFE2E1" w14:textId="77777777" w:rsidR="007D6F19" w:rsidRPr="007D6F19" w:rsidRDefault="007D6F19" w:rsidP="00FC5E03">
            <w:pPr>
              <w:rPr>
                <w:sz w:val="20"/>
              </w:rPr>
            </w:pPr>
            <w:r w:rsidRPr="007D6F19">
              <w:rPr>
                <w:sz w:val="20"/>
              </w:rPr>
              <w:t>X</w:t>
            </w:r>
          </w:p>
        </w:tc>
        <w:tc>
          <w:tcPr>
            <w:tcW w:w="444" w:type="pct"/>
            <w:hideMark/>
          </w:tcPr>
          <w:p w14:paraId="129FBF70" w14:textId="77777777" w:rsidR="007D6F19" w:rsidRPr="007D6F19" w:rsidRDefault="007D6F19" w:rsidP="00FC5E03">
            <w:pPr>
              <w:rPr>
                <w:sz w:val="20"/>
              </w:rPr>
            </w:pPr>
            <w:r w:rsidRPr="007D6F19">
              <w:rPr>
                <w:sz w:val="20"/>
              </w:rPr>
              <w:t>X</w:t>
            </w:r>
          </w:p>
        </w:tc>
        <w:tc>
          <w:tcPr>
            <w:tcW w:w="510" w:type="pct"/>
            <w:hideMark/>
          </w:tcPr>
          <w:p w14:paraId="157FDC2B" w14:textId="77777777" w:rsidR="007D6F19" w:rsidRPr="007D6F19" w:rsidRDefault="007D6F19" w:rsidP="00FC5E03">
            <w:pPr>
              <w:rPr>
                <w:sz w:val="20"/>
              </w:rPr>
            </w:pPr>
            <w:r w:rsidRPr="007D6F19">
              <w:rPr>
                <w:sz w:val="20"/>
              </w:rPr>
              <w:t>X</w:t>
            </w:r>
          </w:p>
        </w:tc>
        <w:tc>
          <w:tcPr>
            <w:tcW w:w="552" w:type="pct"/>
            <w:hideMark/>
          </w:tcPr>
          <w:p w14:paraId="652E251A" w14:textId="77777777" w:rsidR="007D6F19" w:rsidRPr="007D6F19" w:rsidRDefault="007D6F19" w:rsidP="00FC5E03">
            <w:pPr>
              <w:rPr>
                <w:sz w:val="20"/>
              </w:rPr>
            </w:pPr>
            <w:r w:rsidRPr="007D6F19">
              <w:rPr>
                <w:sz w:val="20"/>
              </w:rPr>
              <w:t>X</w:t>
            </w:r>
          </w:p>
        </w:tc>
      </w:tr>
      <w:tr w:rsidR="007D6F19" w:rsidRPr="007D6F19" w14:paraId="6F3C5772" w14:textId="77777777" w:rsidTr="009D3D18">
        <w:tc>
          <w:tcPr>
            <w:tcW w:w="0" w:type="auto"/>
            <w:hideMark/>
          </w:tcPr>
          <w:p w14:paraId="0BB6DF50" w14:textId="77777777" w:rsidR="007D6F19" w:rsidRPr="007D6F19" w:rsidRDefault="007D6F19" w:rsidP="00FC5E03">
            <w:pPr>
              <w:rPr>
                <w:sz w:val="20"/>
              </w:rPr>
            </w:pPr>
            <w:r w:rsidRPr="007D6F19">
              <w:rPr>
                <w:sz w:val="20"/>
              </w:rPr>
              <w:t>J</w:t>
            </w:r>
          </w:p>
        </w:tc>
        <w:tc>
          <w:tcPr>
            <w:tcW w:w="2551" w:type="pct"/>
            <w:hideMark/>
          </w:tcPr>
          <w:p w14:paraId="01A1BF3B" w14:textId="77777777" w:rsidR="007D6F19" w:rsidRPr="007D6F19" w:rsidRDefault="007D6F19" w:rsidP="00FC5E03">
            <w:pPr>
              <w:rPr>
                <w:sz w:val="20"/>
              </w:rPr>
            </w:pPr>
            <w:r w:rsidRPr="007D6F19">
              <w:rPr>
                <w:sz w:val="20"/>
              </w:rPr>
              <w:t>Petroleum Refineries</w:t>
            </w:r>
          </w:p>
        </w:tc>
        <w:tc>
          <w:tcPr>
            <w:tcW w:w="565" w:type="pct"/>
            <w:hideMark/>
          </w:tcPr>
          <w:p w14:paraId="3531F2A1" w14:textId="77777777" w:rsidR="007D6F19" w:rsidRPr="007D6F19" w:rsidRDefault="007D6F19" w:rsidP="00FC5E03">
            <w:pPr>
              <w:rPr>
                <w:sz w:val="20"/>
              </w:rPr>
            </w:pPr>
            <w:r w:rsidRPr="007D6F19">
              <w:rPr>
                <w:sz w:val="20"/>
              </w:rPr>
              <w:t>X</w:t>
            </w:r>
          </w:p>
        </w:tc>
        <w:tc>
          <w:tcPr>
            <w:tcW w:w="444" w:type="pct"/>
            <w:hideMark/>
          </w:tcPr>
          <w:p w14:paraId="5835ED2B" w14:textId="77777777" w:rsidR="007D6F19" w:rsidRPr="007D6F19" w:rsidRDefault="007D6F19" w:rsidP="00FC5E03">
            <w:pPr>
              <w:rPr>
                <w:sz w:val="20"/>
              </w:rPr>
            </w:pPr>
            <w:r w:rsidRPr="007D6F19">
              <w:rPr>
                <w:sz w:val="20"/>
              </w:rPr>
              <w:t>X</w:t>
            </w:r>
          </w:p>
        </w:tc>
        <w:tc>
          <w:tcPr>
            <w:tcW w:w="510" w:type="pct"/>
            <w:hideMark/>
          </w:tcPr>
          <w:p w14:paraId="27D8786E" w14:textId="77777777" w:rsidR="007D6F19" w:rsidRPr="007D6F19" w:rsidRDefault="007D6F19" w:rsidP="00FC5E03">
            <w:pPr>
              <w:rPr>
                <w:sz w:val="20"/>
              </w:rPr>
            </w:pPr>
            <w:r w:rsidRPr="007D6F19">
              <w:rPr>
                <w:sz w:val="20"/>
              </w:rPr>
              <w:t>X</w:t>
            </w:r>
          </w:p>
        </w:tc>
        <w:tc>
          <w:tcPr>
            <w:tcW w:w="552" w:type="pct"/>
            <w:hideMark/>
          </w:tcPr>
          <w:p w14:paraId="3690E20A" w14:textId="77777777" w:rsidR="007D6F19" w:rsidRPr="007D6F19" w:rsidRDefault="007D6F19" w:rsidP="00FC5E03">
            <w:pPr>
              <w:rPr>
                <w:sz w:val="20"/>
              </w:rPr>
            </w:pPr>
            <w:r w:rsidRPr="007D6F19">
              <w:rPr>
                <w:sz w:val="20"/>
              </w:rPr>
              <w:t>X</w:t>
            </w:r>
          </w:p>
        </w:tc>
      </w:tr>
      <w:tr w:rsidR="007D6F19" w:rsidRPr="007D6F19" w14:paraId="1CC23376" w14:textId="77777777" w:rsidTr="009D3D18">
        <w:tc>
          <w:tcPr>
            <w:tcW w:w="0" w:type="auto"/>
            <w:hideMark/>
          </w:tcPr>
          <w:p w14:paraId="78F3AAFE" w14:textId="77777777" w:rsidR="007D6F19" w:rsidRPr="007D6F19" w:rsidRDefault="007D6F19" w:rsidP="00FC5E03">
            <w:pPr>
              <w:rPr>
                <w:sz w:val="20"/>
              </w:rPr>
            </w:pPr>
            <w:r w:rsidRPr="007D6F19">
              <w:rPr>
                <w:sz w:val="20"/>
              </w:rPr>
              <w:t>Ja</w:t>
            </w:r>
          </w:p>
        </w:tc>
        <w:tc>
          <w:tcPr>
            <w:tcW w:w="2551" w:type="pct"/>
            <w:hideMark/>
          </w:tcPr>
          <w:p w14:paraId="36F3D8C5" w14:textId="77777777" w:rsidR="007D6F19" w:rsidRPr="007D6F19" w:rsidRDefault="007D6F19" w:rsidP="00FC5E03">
            <w:pPr>
              <w:rPr>
                <w:sz w:val="20"/>
              </w:rPr>
            </w:pPr>
            <w:r w:rsidRPr="007D6F19">
              <w:rPr>
                <w:sz w:val="20"/>
              </w:rPr>
              <w:t>Petroleum Refineries for Which Construction, Reconstruction, or Modification Commenced After May 14, 2007</w:t>
            </w:r>
          </w:p>
        </w:tc>
        <w:tc>
          <w:tcPr>
            <w:tcW w:w="565" w:type="pct"/>
            <w:hideMark/>
          </w:tcPr>
          <w:p w14:paraId="43CFD934" w14:textId="77777777" w:rsidR="007D6F19" w:rsidRPr="007D6F19" w:rsidRDefault="007D6F19" w:rsidP="00FC5E03">
            <w:pPr>
              <w:rPr>
                <w:sz w:val="20"/>
              </w:rPr>
            </w:pPr>
          </w:p>
        </w:tc>
        <w:tc>
          <w:tcPr>
            <w:tcW w:w="444" w:type="pct"/>
            <w:hideMark/>
          </w:tcPr>
          <w:p w14:paraId="17CC7F5A" w14:textId="77777777" w:rsidR="007D6F19" w:rsidRPr="007D6F19" w:rsidRDefault="007D6F19" w:rsidP="00FC5E03">
            <w:pPr>
              <w:rPr>
                <w:sz w:val="20"/>
              </w:rPr>
            </w:pPr>
          </w:p>
        </w:tc>
        <w:tc>
          <w:tcPr>
            <w:tcW w:w="510" w:type="pct"/>
            <w:hideMark/>
          </w:tcPr>
          <w:p w14:paraId="1B3E62E9" w14:textId="77777777" w:rsidR="007D6F19" w:rsidRPr="007D6F19" w:rsidRDefault="007D6F19" w:rsidP="00FC5E03">
            <w:pPr>
              <w:rPr>
                <w:sz w:val="20"/>
              </w:rPr>
            </w:pPr>
          </w:p>
        </w:tc>
        <w:tc>
          <w:tcPr>
            <w:tcW w:w="552" w:type="pct"/>
            <w:hideMark/>
          </w:tcPr>
          <w:p w14:paraId="4365357F" w14:textId="77777777" w:rsidR="007D6F19" w:rsidRPr="007D6F19" w:rsidRDefault="007D6F19" w:rsidP="00FC5E03">
            <w:pPr>
              <w:rPr>
                <w:sz w:val="20"/>
              </w:rPr>
            </w:pPr>
            <w:r w:rsidRPr="007D6F19">
              <w:rPr>
                <w:sz w:val="20"/>
              </w:rPr>
              <w:t>X</w:t>
            </w:r>
          </w:p>
        </w:tc>
      </w:tr>
      <w:tr w:rsidR="007D6F19" w:rsidRPr="007D6F19" w14:paraId="156736E4" w14:textId="77777777" w:rsidTr="009D3D18">
        <w:tc>
          <w:tcPr>
            <w:tcW w:w="0" w:type="auto"/>
            <w:hideMark/>
          </w:tcPr>
          <w:p w14:paraId="613D060A" w14:textId="77777777" w:rsidR="007D6F19" w:rsidRPr="007D6F19" w:rsidRDefault="007D6F19" w:rsidP="00FC5E03">
            <w:pPr>
              <w:rPr>
                <w:sz w:val="20"/>
              </w:rPr>
            </w:pPr>
            <w:r w:rsidRPr="007D6F19">
              <w:rPr>
                <w:sz w:val="20"/>
              </w:rPr>
              <w:t>K</w:t>
            </w:r>
          </w:p>
        </w:tc>
        <w:tc>
          <w:tcPr>
            <w:tcW w:w="2551" w:type="pct"/>
            <w:hideMark/>
          </w:tcPr>
          <w:p w14:paraId="7D1D951B" w14:textId="77777777" w:rsidR="007D6F19" w:rsidRPr="007D6F19" w:rsidRDefault="007D6F19" w:rsidP="00FC5E03">
            <w:pPr>
              <w:rPr>
                <w:sz w:val="20"/>
              </w:rPr>
            </w:pPr>
            <w:r w:rsidRPr="007D6F19">
              <w:rPr>
                <w:sz w:val="20"/>
              </w:rPr>
              <w:t>Storage Vessels for Petroleum Liquids for Which Construction, Reconstruction, or Modification Commenced After June 11, 1973, and Prior to May 19, 1978</w:t>
            </w:r>
          </w:p>
        </w:tc>
        <w:tc>
          <w:tcPr>
            <w:tcW w:w="565" w:type="pct"/>
            <w:hideMark/>
          </w:tcPr>
          <w:p w14:paraId="72EE2717" w14:textId="77777777" w:rsidR="007D6F19" w:rsidRPr="007D6F19" w:rsidRDefault="007D6F19" w:rsidP="00FC5E03">
            <w:pPr>
              <w:rPr>
                <w:sz w:val="20"/>
              </w:rPr>
            </w:pPr>
            <w:r w:rsidRPr="007D6F19">
              <w:rPr>
                <w:sz w:val="20"/>
              </w:rPr>
              <w:t>X</w:t>
            </w:r>
          </w:p>
        </w:tc>
        <w:tc>
          <w:tcPr>
            <w:tcW w:w="444" w:type="pct"/>
            <w:hideMark/>
          </w:tcPr>
          <w:p w14:paraId="355E87FB" w14:textId="77777777" w:rsidR="007D6F19" w:rsidRPr="007D6F19" w:rsidRDefault="007D6F19" w:rsidP="00FC5E03">
            <w:pPr>
              <w:rPr>
                <w:sz w:val="20"/>
              </w:rPr>
            </w:pPr>
            <w:r w:rsidRPr="007D6F19">
              <w:rPr>
                <w:sz w:val="20"/>
              </w:rPr>
              <w:t>X</w:t>
            </w:r>
          </w:p>
        </w:tc>
        <w:tc>
          <w:tcPr>
            <w:tcW w:w="510" w:type="pct"/>
            <w:hideMark/>
          </w:tcPr>
          <w:p w14:paraId="06936DF2" w14:textId="77777777" w:rsidR="007D6F19" w:rsidRPr="007D6F19" w:rsidRDefault="007D6F19" w:rsidP="00FC5E03">
            <w:pPr>
              <w:rPr>
                <w:sz w:val="20"/>
              </w:rPr>
            </w:pPr>
            <w:r w:rsidRPr="007D6F19">
              <w:rPr>
                <w:sz w:val="20"/>
              </w:rPr>
              <w:t>X</w:t>
            </w:r>
          </w:p>
        </w:tc>
        <w:tc>
          <w:tcPr>
            <w:tcW w:w="552" w:type="pct"/>
            <w:hideMark/>
          </w:tcPr>
          <w:p w14:paraId="60ED9482" w14:textId="77777777" w:rsidR="007D6F19" w:rsidRPr="007D6F19" w:rsidRDefault="007D6F19" w:rsidP="00FC5E03">
            <w:pPr>
              <w:rPr>
                <w:sz w:val="20"/>
              </w:rPr>
            </w:pPr>
            <w:r w:rsidRPr="007D6F19">
              <w:rPr>
                <w:sz w:val="20"/>
              </w:rPr>
              <w:t>X</w:t>
            </w:r>
          </w:p>
        </w:tc>
      </w:tr>
      <w:tr w:rsidR="007D6F19" w:rsidRPr="007D6F19" w14:paraId="60005232" w14:textId="77777777" w:rsidTr="009D3D18">
        <w:tc>
          <w:tcPr>
            <w:tcW w:w="0" w:type="auto"/>
            <w:hideMark/>
          </w:tcPr>
          <w:p w14:paraId="33B17F61" w14:textId="77777777" w:rsidR="007D6F19" w:rsidRPr="007D6F19" w:rsidRDefault="007D6F19" w:rsidP="00FC5E03">
            <w:pPr>
              <w:rPr>
                <w:sz w:val="20"/>
              </w:rPr>
            </w:pPr>
            <w:r w:rsidRPr="007D6F19">
              <w:rPr>
                <w:sz w:val="20"/>
              </w:rPr>
              <w:t>Ka</w:t>
            </w:r>
          </w:p>
        </w:tc>
        <w:tc>
          <w:tcPr>
            <w:tcW w:w="2551" w:type="pct"/>
            <w:hideMark/>
          </w:tcPr>
          <w:p w14:paraId="3B7068B5" w14:textId="77777777" w:rsidR="007D6F19" w:rsidRPr="007D6F19" w:rsidRDefault="007D6F19" w:rsidP="00FC5E03">
            <w:pPr>
              <w:rPr>
                <w:sz w:val="20"/>
              </w:rPr>
            </w:pPr>
            <w:r w:rsidRPr="007D6F19">
              <w:rPr>
                <w:sz w:val="20"/>
              </w:rPr>
              <w:t>Storage Vessels for Petroleum Liquids for Which Construction, Reconstruction, or Modification Commenced After May 18, 1978, and Prior to July 23, 1984</w:t>
            </w:r>
          </w:p>
        </w:tc>
        <w:tc>
          <w:tcPr>
            <w:tcW w:w="565" w:type="pct"/>
            <w:hideMark/>
          </w:tcPr>
          <w:p w14:paraId="626DB1A2" w14:textId="77777777" w:rsidR="007D6F19" w:rsidRPr="007D6F19" w:rsidRDefault="007D6F19" w:rsidP="00FC5E03">
            <w:pPr>
              <w:rPr>
                <w:sz w:val="20"/>
              </w:rPr>
            </w:pPr>
            <w:r w:rsidRPr="007D6F19">
              <w:rPr>
                <w:sz w:val="20"/>
              </w:rPr>
              <w:t>X</w:t>
            </w:r>
          </w:p>
        </w:tc>
        <w:tc>
          <w:tcPr>
            <w:tcW w:w="444" w:type="pct"/>
            <w:hideMark/>
          </w:tcPr>
          <w:p w14:paraId="25447170" w14:textId="77777777" w:rsidR="007D6F19" w:rsidRPr="007D6F19" w:rsidRDefault="007D6F19" w:rsidP="00FC5E03">
            <w:pPr>
              <w:rPr>
                <w:sz w:val="20"/>
              </w:rPr>
            </w:pPr>
            <w:r w:rsidRPr="007D6F19">
              <w:rPr>
                <w:sz w:val="20"/>
              </w:rPr>
              <w:t>X</w:t>
            </w:r>
          </w:p>
        </w:tc>
        <w:tc>
          <w:tcPr>
            <w:tcW w:w="510" w:type="pct"/>
            <w:hideMark/>
          </w:tcPr>
          <w:p w14:paraId="4DC0AA81" w14:textId="77777777" w:rsidR="007D6F19" w:rsidRPr="007D6F19" w:rsidRDefault="007D6F19" w:rsidP="00FC5E03">
            <w:pPr>
              <w:rPr>
                <w:sz w:val="20"/>
              </w:rPr>
            </w:pPr>
            <w:r w:rsidRPr="007D6F19">
              <w:rPr>
                <w:sz w:val="20"/>
              </w:rPr>
              <w:t>X</w:t>
            </w:r>
          </w:p>
        </w:tc>
        <w:tc>
          <w:tcPr>
            <w:tcW w:w="552" w:type="pct"/>
            <w:hideMark/>
          </w:tcPr>
          <w:p w14:paraId="735A0860" w14:textId="77777777" w:rsidR="007D6F19" w:rsidRPr="007D6F19" w:rsidRDefault="007D6F19" w:rsidP="00FC5E03">
            <w:pPr>
              <w:rPr>
                <w:sz w:val="20"/>
              </w:rPr>
            </w:pPr>
            <w:r w:rsidRPr="007D6F19">
              <w:rPr>
                <w:sz w:val="20"/>
              </w:rPr>
              <w:t>X</w:t>
            </w:r>
          </w:p>
        </w:tc>
      </w:tr>
      <w:tr w:rsidR="007D6F19" w:rsidRPr="007D6F19" w14:paraId="601C2E33" w14:textId="77777777" w:rsidTr="009D3D18">
        <w:tc>
          <w:tcPr>
            <w:tcW w:w="0" w:type="auto"/>
            <w:hideMark/>
          </w:tcPr>
          <w:p w14:paraId="075E23CE" w14:textId="77777777" w:rsidR="007D6F19" w:rsidRPr="007D6F19" w:rsidRDefault="007D6F19" w:rsidP="00FC5E03">
            <w:pPr>
              <w:rPr>
                <w:sz w:val="20"/>
              </w:rPr>
            </w:pPr>
            <w:r w:rsidRPr="007D6F19">
              <w:rPr>
                <w:sz w:val="20"/>
              </w:rPr>
              <w:t>Kb</w:t>
            </w:r>
          </w:p>
        </w:tc>
        <w:tc>
          <w:tcPr>
            <w:tcW w:w="2551" w:type="pct"/>
            <w:hideMark/>
          </w:tcPr>
          <w:p w14:paraId="41904EEE" w14:textId="77777777" w:rsidR="007D6F19" w:rsidRPr="007D6F19" w:rsidRDefault="007D6F19" w:rsidP="00FC5E03">
            <w:pPr>
              <w:rPr>
                <w:sz w:val="20"/>
              </w:rPr>
            </w:pPr>
            <w:r w:rsidRPr="007D6F19">
              <w:rPr>
                <w:sz w:val="20"/>
              </w:rPr>
              <w:t>Volatile Organic Liquid Storage Vessels (Including Petroleum Liquid Storage Vessels) for Which Construction, Reconstruction, or Modification Commenced After July 23, 1984</w:t>
            </w:r>
          </w:p>
        </w:tc>
        <w:tc>
          <w:tcPr>
            <w:tcW w:w="565" w:type="pct"/>
            <w:hideMark/>
          </w:tcPr>
          <w:p w14:paraId="5830EA09" w14:textId="77777777" w:rsidR="007D6F19" w:rsidRPr="007D6F19" w:rsidRDefault="007D6F19" w:rsidP="00FC5E03">
            <w:pPr>
              <w:rPr>
                <w:sz w:val="20"/>
              </w:rPr>
            </w:pPr>
            <w:r w:rsidRPr="007D6F19">
              <w:rPr>
                <w:sz w:val="20"/>
              </w:rPr>
              <w:t>X</w:t>
            </w:r>
          </w:p>
        </w:tc>
        <w:tc>
          <w:tcPr>
            <w:tcW w:w="444" w:type="pct"/>
            <w:hideMark/>
          </w:tcPr>
          <w:p w14:paraId="678F327C" w14:textId="77777777" w:rsidR="007D6F19" w:rsidRPr="007D6F19" w:rsidRDefault="007D6F19" w:rsidP="00FC5E03">
            <w:pPr>
              <w:rPr>
                <w:sz w:val="20"/>
              </w:rPr>
            </w:pPr>
            <w:r w:rsidRPr="007D6F19">
              <w:rPr>
                <w:sz w:val="20"/>
              </w:rPr>
              <w:t>X</w:t>
            </w:r>
          </w:p>
        </w:tc>
        <w:tc>
          <w:tcPr>
            <w:tcW w:w="510" w:type="pct"/>
            <w:hideMark/>
          </w:tcPr>
          <w:p w14:paraId="7B90A95E" w14:textId="77777777" w:rsidR="007D6F19" w:rsidRPr="007D6F19" w:rsidRDefault="007D6F19" w:rsidP="00FC5E03">
            <w:pPr>
              <w:rPr>
                <w:sz w:val="20"/>
              </w:rPr>
            </w:pPr>
            <w:r w:rsidRPr="007D6F19">
              <w:rPr>
                <w:sz w:val="20"/>
              </w:rPr>
              <w:t>X</w:t>
            </w:r>
          </w:p>
        </w:tc>
        <w:tc>
          <w:tcPr>
            <w:tcW w:w="552" w:type="pct"/>
            <w:hideMark/>
          </w:tcPr>
          <w:p w14:paraId="77BE71AF" w14:textId="77777777" w:rsidR="007D6F19" w:rsidRPr="007D6F19" w:rsidRDefault="007D6F19" w:rsidP="00FC5E03">
            <w:pPr>
              <w:rPr>
                <w:sz w:val="20"/>
              </w:rPr>
            </w:pPr>
            <w:r w:rsidRPr="007D6F19">
              <w:rPr>
                <w:sz w:val="20"/>
              </w:rPr>
              <w:t>X</w:t>
            </w:r>
          </w:p>
        </w:tc>
      </w:tr>
      <w:tr w:rsidR="007D6F19" w:rsidRPr="007D6F19" w14:paraId="0798961D" w14:textId="77777777" w:rsidTr="009D3D18">
        <w:tc>
          <w:tcPr>
            <w:tcW w:w="0" w:type="auto"/>
            <w:hideMark/>
          </w:tcPr>
          <w:p w14:paraId="34253C76" w14:textId="77777777" w:rsidR="007D6F19" w:rsidRPr="007D6F19" w:rsidRDefault="007D6F19" w:rsidP="00FC5E03">
            <w:pPr>
              <w:rPr>
                <w:sz w:val="20"/>
              </w:rPr>
            </w:pPr>
            <w:r w:rsidRPr="007D6F19">
              <w:rPr>
                <w:sz w:val="20"/>
              </w:rPr>
              <w:t>L</w:t>
            </w:r>
          </w:p>
        </w:tc>
        <w:tc>
          <w:tcPr>
            <w:tcW w:w="2551" w:type="pct"/>
            <w:hideMark/>
          </w:tcPr>
          <w:p w14:paraId="138D3DDB" w14:textId="77777777" w:rsidR="007D6F19" w:rsidRPr="007D6F19" w:rsidRDefault="007D6F19" w:rsidP="00FC5E03">
            <w:pPr>
              <w:rPr>
                <w:sz w:val="20"/>
              </w:rPr>
            </w:pPr>
            <w:r w:rsidRPr="007D6F19">
              <w:rPr>
                <w:sz w:val="20"/>
              </w:rPr>
              <w:t>Secondary Lead Smelters</w:t>
            </w:r>
          </w:p>
        </w:tc>
        <w:tc>
          <w:tcPr>
            <w:tcW w:w="565" w:type="pct"/>
            <w:hideMark/>
          </w:tcPr>
          <w:p w14:paraId="2C8ABCDF" w14:textId="77777777" w:rsidR="007D6F19" w:rsidRPr="007D6F19" w:rsidRDefault="007D6F19" w:rsidP="00FC5E03">
            <w:pPr>
              <w:rPr>
                <w:sz w:val="20"/>
              </w:rPr>
            </w:pPr>
            <w:r w:rsidRPr="007D6F19">
              <w:rPr>
                <w:sz w:val="20"/>
              </w:rPr>
              <w:t>X</w:t>
            </w:r>
          </w:p>
        </w:tc>
        <w:tc>
          <w:tcPr>
            <w:tcW w:w="444" w:type="pct"/>
            <w:hideMark/>
          </w:tcPr>
          <w:p w14:paraId="617C8755" w14:textId="77777777" w:rsidR="007D6F19" w:rsidRPr="007D6F19" w:rsidRDefault="007D6F19" w:rsidP="00FC5E03">
            <w:pPr>
              <w:rPr>
                <w:sz w:val="20"/>
              </w:rPr>
            </w:pPr>
            <w:r w:rsidRPr="007D6F19">
              <w:rPr>
                <w:sz w:val="20"/>
              </w:rPr>
              <w:t>X</w:t>
            </w:r>
          </w:p>
        </w:tc>
        <w:tc>
          <w:tcPr>
            <w:tcW w:w="510" w:type="pct"/>
            <w:hideMark/>
          </w:tcPr>
          <w:p w14:paraId="0160BD4C" w14:textId="77777777" w:rsidR="007D6F19" w:rsidRPr="007D6F19" w:rsidRDefault="007D6F19" w:rsidP="00FC5E03">
            <w:pPr>
              <w:rPr>
                <w:sz w:val="20"/>
              </w:rPr>
            </w:pPr>
            <w:r w:rsidRPr="007D6F19">
              <w:rPr>
                <w:sz w:val="20"/>
              </w:rPr>
              <w:t>X</w:t>
            </w:r>
          </w:p>
        </w:tc>
        <w:tc>
          <w:tcPr>
            <w:tcW w:w="552" w:type="pct"/>
            <w:hideMark/>
          </w:tcPr>
          <w:p w14:paraId="774AB1EC" w14:textId="77777777" w:rsidR="007D6F19" w:rsidRPr="007D6F19" w:rsidRDefault="007D6F19" w:rsidP="00FC5E03">
            <w:pPr>
              <w:rPr>
                <w:sz w:val="20"/>
              </w:rPr>
            </w:pPr>
            <w:r w:rsidRPr="007D6F19">
              <w:rPr>
                <w:sz w:val="20"/>
              </w:rPr>
              <w:t>X</w:t>
            </w:r>
          </w:p>
        </w:tc>
      </w:tr>
      <w:tr w:rsidR="007D6F19" w:rsidRPr="007D6F19" w14:paraId="040D229E" w14:textId="77777777" w:rsidTr="009D3D18">
        <w:tc>
          <w:tcPr>
            <w:tcW w:w="0" w:type="auto"/>
            <w:hideMark/>
          </w:tcPr>
          <w:p w14:paraId="03C37A6E" w14:textId="77777777" w:rsidR="007D6F19" w:rsidRPr="007D6F19" w:rsidRDefault="007D6F19" w:rsidP="00FC5E03">
            <w:pPr>
              <w:rPr>
                <w:sz w:val="20"/>
              </w:rPr>
            </w:pPr>
            <w:r w:rsidRPr="007D6F19">
              <w:rPr>
                <w:sz w:val="20"/>
              </w:rPr>
              <w:t>M</w:t>
            </w:r>
          </w:p>
        </w:tc>
        <w:tc>
          <w:tcPr>
            <w:tcW w:w="2551" w:type="pct"/>
            <w:hideMark/>
          </w:tcPr>
          <w:p w14:paraId="7D3C81A8" w14:textId="77777777" w:rsidR="007D6F19" w:rsidRPr="007D6F19" w:rsidRDefault="007D6F19" w:rsidP="00FC5E03">
            <w:pPr>
              <w:rPr>
                <w:sz w:val="20"/>
              </w:rPr>
            </w:pPr>
            <w:r w:rsidRPr="007D6F19">
              <w:rPr>
                <w:sz w:val="20"/>
              </w:rPr>
              <w:t>Secondary Brass and Bronze Production Plants</w:t>
            </w:r>
          </w:p>
        </w:tc>
        <w:tc>
          <w:tcPr>
            <w:tcW w:w="565" w:type="pct"/>
            <w:hideMark/>
          </w:tcPr>
          <w:p w14:paraId="154716F9" w14:textId="77777777" w:rsidR="007D6F19" w:rsidRPr="007D6F19" w:rsidRDefault="007D6F19" w:rsidP="00FC5E03">
            <w:pPr>
              <w:rPr>
                <w:sz w:val="20"/>
              </w:rPr>
            </w:pPr>
            <w:r w:rsidRPr="007D6F19">
              <w:rPr>
                <w:sz w:val="20"/>
              </w:rPr>
              <w:t>X</w:t>
            </w:r>
          </w:p>
        </w:tc>
        <w:tc>
          <w:tcPr>
            <w:tcW w:w="444" w:type="pct"/>
            <w:hideMark/>
          </w:tcPr>
          <w:p w14:paraId="63491B8E" w14:textId="77777777" w:rsidR="007D6F19" w:rsidRPr="007D6F19" w:rsidRDefault="007D6F19" w:rsidP="00FC5E03">
            <w:pPr>
              <w:rPr>
                <w:sz w:val="20"/>
              </w:rPr>
            </w:pPr>
            <w:r w:rsidRPr="007D6F19">
              <w:rPr>
                <w:sz w:val="20"/>
              </w:rPr>
              <w:t>X</w:t>
            </w:r>
          </w:p>
        </w:tc>
        <w:tc>
          <w:tcPr>
            <w:tcW w:w="510" w:type="pct"/>
            <w:hideMark/>
          </w:tcPr>
          <w:p w14:paraId="06B31345" w14:textId="77777777" w:rsidR="007D6F19" w:rsidRPr="007D6F19" w:rsidRDefault="007D6F19" w:rsidP="00FC5E03">
            <w:pPr>
              <w:rPr>
                <w:sz w:val="20"/>
              </w:rPr>
            </w:pPr>
            <w:r w:rsidRPr="007D6F19">
              <w:rPr>
                <w:sz w:val="20"/>
              </w:rPr>
              <w:t>X</w:t>
            </w:r>
          </w:p>
        </w:tc>
        <w:tc>
          <w:tcPr>
            <w:tcW w:w="552" w:type="pct"/>
            <w:hideMark/>
          </w:tcPr>
          <w:p w14:paraId="1EF6FB23" w14:textId="77777777" w:rsidR="007D6F19" w:rsidRPr="007D6F19" w:rsidRDefault="007D6F19" w:rsidP="00FC5E03">
            <w:pPr>
              <w:rPr>
                <w:sz w:val="20"/>
              </w:rPr>
            </w:pPr>
            <w:r w:rsidRPr="007D6F19">
              <w:rPr>
                <w:sz w:val="20"/>
              </w:rPr>
              <w:t>X</w:t>
            </w:r>
          </w:p>
        </w:tc>
      </w:tr>
      <w:tr w:rsidR="007D6F19" w:rsidRPr="007D6F19" w14:paraId="3FEBDAF7" w14:textId="77777777" w:rsidTr="009D3D18">
        <w:tc>
          <w:tcPr>
            <w:tcW w:w="0" w:type="auto"/>
            <w:hideMark/>
          </w:tcPr>
          <w:p w14:paraId="06F5C405" w14:textId="77777777" w:rsidR="007D6F19" w:rsidRPr="007D6F19" w:rsidRDefault="007D6F19" w:rsidP="00FC5E03">
            <w:pPr>
              <w:rPr>
                <w:sz w:val="20"/>
              </w:rPr>
            </w:pPr>
            <w:r w:rsidRPr="007D6F19">
              <w:rPr>
                <w:sz w:val="20"/>
              </w:rPr>
              <w:t>N</w:t>
            </w:r>
          </w:p>
        </w:tc>
        <w:tc>
          <w:tcPr>
            <w:tcW w:w="2551" w:type="pct"/>
            <w:hideMark/>
          </w:tcPr>
          <w:p w14:paraId="1D6DA546" w14:textId="77777777" w:rsidR="007D6F19" w:rsidRPr="007D6F19" w:rsidRDefault="007D6F19" w:rsidP="00FC5E03">
            <w:pPr>
              <w:rPr>
                <w:sz w:val="20"/>
              </w:rPr>
            </w:pPr>
            <w:r w:rsidRPr="007D6F19">
              <w:rPr>
                <w:sz w:val="20"/>
              </w:rPr>
              <w:t>Primary Emissions from Basic Oxygen Process Furnaces for Which Construction is Commenced After June 11, 1973</w:t>
            </w:r>
          </w:p>
        </w:tc>
        <w:tc>
          <w:tcPr>
            <w:tcW w:w="565" w:type="pct"/>
            <w:hideMark/>
          </w:tcPr>
          <w:p w14:paraId="126A1D6A" w14:textId="77777777" w:rsidR="007D6F19" w:rsidRPr="007D6F19" w:rsidRDefault="007D6F19" w:rsidP="00FC5E03">
            <w:pPr>
              <w:rPr>
                <w:sz w:val="20"/>
              </w:rPr>
            </w:pPr>
            <w:r w:rsidRPr="007D6F19">
              <w:rPr>
                <w:sz w:val="20"/>
              </w:rPr>
              <w:t>X</w:t>
            </w:r>
          </w:p>
        </w:tc>
        <w:tc>
          <w:tcPr>
            <w:tcW w:w="444" w:type="pct"/>
            <w:hideMark/>
          </w:tcPr>
          <w:p w14:paraId="0BF71AB7" w14:textId="77777777" w:rsidR="007D6F19" w:rsidRPr="007D6F19" w:rsidRDefault="007D6F19" w:rsidP="00FC5E03">
            <w:pPr>
              <w:rPr>
                <w:sz w:val="20"/>
              </w:rPr>
            </w:pPr>
            <w:r w:rsidRPr="007D6F19">
              <w:rPr>
                <w:sz w:val="20"/>
              </w:rPr>
              <w:t>X</w:t>
            </w:r>
          </w:p>
        </w:tc>
        <w:tc>
          <w:tcPr>
            <w:tcW w:w="510" w:type="pct"/>
            <w:hideMark/>
          </w:tcPr>
          <w:p w14:paraId="21C8A298" w14:textId="77777777" w:rsidR="007D6F19" w:rsidRPr="007D6F19" w:rsidRDefault="007D6F19" w:rsidP="00FC5E03">
            <w:pPr>
              <w:rPr>
                <w:sz w:val="20"/>
              </w:rPr>
            </w:pPr>
            <w:r w:rsidRPr="007D6F19">
              <w:rPr>
                <w:sz w:val="20"/>
              </w:rPr>
              <w:t>X</w:t>
            </w:r>
          </w:p>
        </w:tc>
        <w:tc>
          <w:tcPr>
            <w:tcW w:w="552" w:type="pct"/>
            <w:hideMark/>
          </w:tcPr>
          <w:p w14:paraId="291258F8" w14:textId="77777777" w:rsidR="007D6F19" w:rsidRPr="007D6F19" w:rsidRDefault="007D6F19" w:rsidP="00FC5E03">
            <w:pPr>
              <w:rPr>
                <w:sz w:val="20"/>
              </w:rPr>
            </w:pPr>
          </w:p>
        </w:tc>
      </w:tr>
      <w:tr w:rsidR="007D6F19" w:rsidRPr="007D6F19" w14:paraId="269962D9" w14:textId="77777777" w:rsidTr="009D3D18">
        <w:tc>
          <w:tcPr>
            <w:tcW w:w="0" w:type="auto"/>
            <w:hideMark/>
          </w:tcPr>
          <w:p w14:paraId="563C0A66" w14:textId="77777777" w:rsidR="007D6F19" w:rsidRPr="007D6F19" w:rsidRDefault="007D6F19" w:rsidP="00FC5E03">
            <w:pPr>
              <w:rPr>
                <w:sz w:val="20"/>
              </w:rPr>
            </w:pPr>
            <w:r w:rsidRPr="007D6F19">
              <w:rPr>
                <w:sz w:val="20"/>
              </w:rPr>
              <w:t>Na</w:t>
            </w:r>
          </w:p>
        </w:tc>
        <w:tc>
          <w:tcPr>
            <w:tcW w:w="2551" w:type="pct"/>
            <w:hideMark/>
          </w:tcPr>
          <w:p w14:paraId="5867CEA2" w14:textId="77777777" w:rsidR="007D6F19" w:rsidRPr="007D6F19" w:rsidRDefault="007D6F19" w:rsidP="00FC5E03">
            <w:pPr>
              <w:rPr>
                <w:sz w:val="20"/>
              </w:rPr>
            </w:pPr>
            <w:r w:rsidRPr="007D6F19">
              <w:rPr>
                <w:sz w:val="20"/>
              </w:rPr>
              <w:t>Secondary Emissions from Basic Oxygen Process Steelmaking Facilities for Which Construction is Commenced After January 20, 1983</w:t>
            </w:r>
          </w:p>
        </w:tc>
        <w:tc>
          <w:tcPr>
            <w:tcW w:w="565" w:type="pct"/>
            <w:hideMark/>
          </w:tcPr>
          <w:p w14:paraId="216F060E" w14:textId="77777777" w:rsidR="007D6F19" w:rsidRPr="007D6F19" w:rsidRDefault="007D6F19" w:rsidP="00FC5E03">
            <w:pPr>
              <w:rPr>
                <w:sz w:val="20"/>
              </w:rPr>
            </w:pPr>
            <w:r w:rsidRPr="007D6F19">
              <w:rPr>
                <w:sz w:val="20"/>
              </w:rPr>
              <w:t>X</w:t>
            </w:r>
          </w:p>
        </w:tc>
        <w:tc>
          <w:tcPr>
            <w:tcW w:w="444" w:type="pct"/>
            <w:hideMark/>
          </w:tcPr>
          <w:p w14:paraId="3B47FB76" w14:textId="77777777" w:rsidR="007D6F19" w:rsidRPr="007D6F19" w:rsidRDefault="007D6F19" w:rsidP="00FC5E03">
            <w:pPr>
              <w:rPr>
                <w:sz w:val="20"/>
              </w:rPr>
            </w:pPr>
            <w:r w:rsidRPr="007D6F19">
              <w:rPr>
                <w:sz w:val="20"/>
              </w:rPr>
              <w:t>X</w:t>
            </w:r>
          </w:p>
        </w:tc>
        <w:tc>
          <w:tcPr>
            <w:tcW w:w="510" w:type="pct"/>
            <w:hideMark/>
          </w:tcPr>
          <w:p w14:paraId="5386B66E" w14:textId="77777777" w:rsidR="007D6F19" w:rsidRPr="007D6F19" w:rsidRDefault="007D6F19" w:rsidP="00FC5E03">
            <w:pPr>
              <w:rPr>
                <w:sz w:val="20"/>
              </w:rPr>
            </w:pPr>
            <w:r w:rsidRPr="007D6F19">
              <w:rPr>
                <w:sz w:val="20"/>
              </w:rPr>
              <w:t>X</w:t>
            </w:r>
          </w:p>
        </w:tc>
        <w:tc>
          <w:tcPr>
            <w:tcW w:w="552" w:type="pct"/>
            <w:hideMark/>
          </w:tcPr>
          <w:p w14:paraId="72118E9F" w14:textId="77777777" w:rsidR="007D6F19" w:rsidRPr="007D6F19" w:rsidRDefault="007D6F19" w:rsidP="00FC5E03">
            <w:pPr>
              <w:rPr>
                <w:sz w:val="20"/>
              </w:rPr>
            </w:pPr>
          </w:p>
        </w:tc>
      </w:tr>
      <w:tr w:rsidR="007D6F19" w:rsidRPr="007D6F19" w14:paraId="0BE7EBFA" w14:textId="77777777" w:rsidTr="009D3D18">
        <w:tc>
          <w:tcPr>
            <w:tcW w:w="0" w:type="auto"/>
            <w:hideMark/>
          </w:tcPr>
          <w:p w14:paraId="6571E6B0" w14:textId="77777777" w:rsidR="007D6F19" w:rsidRPr="007D6F19" w:rsidRDefault="007D6F19" w:rsidP="00FC5E03">
            <w:pPr>
              <w:rPr>
                <w:sz w:val="20"/>
              </w:rPr>
            </w:pPr>
            <w:r w:rsidRPr="007D6F19">
              <w:rPr>
                <w:sz w:val="20"/>
              </w:rPr>
              <w:t>O</w:t>
            </w:r>
          </w:p>
        </w:tc>
        <w:tc>
          <w:tcPr>
            <w:tcW w:w="2551" w:type="pct"/>
            <w:hideMark/>
          </w:tcPr>
          <w:p w14:paraId="5DABCF31" w14:textId="77777777" w:rsidR="007D6F19" w:rsidRPr="007D6F19" w:rsidRDefault="007D6F19" w:rsidP="00FC5E03">
            <w:pPr>
              <w:rPr>
                <w:sz w:val="20"/>
              </w:rPr>
            </w:pPr>
            <w:r w:rsidRPr="007D6F19">
              <w:rPr>
                <w:sz w:val="20"/>
              </w:rPr>
              <w:t>Sewage Treatment Plants</w:t>
            </w:r>
          </w:p>
        </w:tc>
        <w:tc>
          <w:tcPr>
            <w:tcW w:w="565" w:type="pct"/>
            <w:hideMark/>
          </w:tcPr>
          <w:p w14:paraId="2338822A" w14:textId="77777777" w:rsidR="007D6F19" w:rsidRPr="007D6F19" w:rsidRDefault="007D6F19" w:rsidP="00FC5E03">
            <w:pPr>
              <w:rPr>
                <w:sz w:val="20"/>
              </w:rPr>
            </w:pPr>
            <w:r w:rsidRPr="007D6F19">
              <w:rPr>
                <w:sz w:val="20"/>
              </w:rPr>
              <w:t>X</w:t>
            </w:r>
          </w:p>
        </w:tc>
        <w:tc>
          <w:tcPr>
            <w:tcW w:w="444" w:type="pct"/>
            <w:hideMark/>
          </w:tcPr>
          <w:p w14:paraId="49E6464C" w14:textId="77777777" w:rsidR="007D6F19" w:rsidRPr="007D6F19" w:rsidRDefault="007D6F19" w:rsidP="00FC5E03">
            <w:pPr>
              <w:rPr>
                <w:sz w:val="20"/>
              </w:rPr>
            </w:pPr>
            <w:r w:rsidRPr="007D6F19">
              <w:rPr>
                <w:sz w:val="20"/>
              </w:rPr>
              <w:t>X</w:t>
            </w:r>
          </w:p>
        </w:tc>
        <w:tc>
          <w:tcPr>
            <w:tcW w:w="510" w:type="pct"/>
            <w:hideMark/>
          </w:tcPr>
          <w:p w14:paraId="22239E90" w14:textId="77777777" w:rsidR="007D6F19" w:rsidRPr="007D6F19" w:rsidRDefault="007D6F19" w:rsidP="00FC5E03">
            <w:pPr>
              <w:rPr>
                <w:sz w:val="20"/>
              </w:rPr>
            </w:pPr>
            <w:r w:rsidRPr="007D6F19">
              <w:rPr>
                <w:sz w:val="20"/>
              </w:rPr>
              <w:t>X</w:t>
            </w:r>
          </w:p>
        </w:tc>
        <w:tc>
          <w:tcPr>
            <w:tcW w:w="552" w:type="pct"/>
            <w:hideMark/>
          </w:tcPr>
          <w:p w14:paraId="4B86C2B1" w14:textId="77777777" w:rsidR="007D6F19" w:rsidRPr="007D6F19" w:rsidRDefault="007D6F19" w:rsidP="00FC5E03">
            <w:pPr>
              <w:rPr>
                <w:sz w:val="20"/>
              </w:rPr>
            </w:pPr>
            <w:r w:rsidRPr="007D6F19">
              <w:rPr>
                <w:sz w:val="20"/>
              </w:rPr>
              <w:t>X</w:t>
            </w:r>
          </w:p>
        </w:tc>
      </w:tr>
      <w:tr w:rsidR="007D6F19" w:rsidRPr="007D6F19" w14:paraId="7ED8FD85" w14:textId="77777777" w:rsidTr="009D3D18">
        <w:tc>
          <w:tcPr>
            <w:tcW w:w="0" w:type="auto"/>
            <w:hideMark/>
          </w:tcPr>
          <w:p w14:paraId="5B5489F8" w14:textId="77777777" w:rsidR="007D6F19" w:rsidRPr="007D6F19" w:rsidRDefault="007D6F19" w:rsidP="00FC5E03">
            <w:pPr>
              <w:rPr>
                <w:sz w:val="20"/>
              </w:rPr>
            </w:pPr>
            <w:r w:rsidRPr="007D6F19">
              <w:rPr>
                <w:sz w:val="20"/>
              </w:rPr>
              <w:t>P</w:t>
            </w:r>
          </w:p>
        </w:tc>
        <w:tc>
          <w:tcPr>
            <w:tcW w:w="2551" w:type="pct"/>
            <w:hideMark/>
          </w:tcPr>
          <w:p w14:paraId="553DD91E" w14:textId="77777777" w:rsidR="007D6F19" w:rsidRPr="007D6F19" w:rsidRDefault="007D6F19" w:rsidP="00FC5E03">
            <w:pPr>
              <w:rPr>
                <w:sz w:val="20"/>
              </w:rPr>
            </w:pPr>
            <w:r w:rsidRPr="007D6F19">
              <w:rPr>
                <w:sz w:val="20"/>
              </w:rPr>
              <w:t>Primary Copper Smelters</w:t>
            </w:r>
          </w:p>
        </w:tc>
        <w:tc>
          <w:tcPr>
            <w:tcW w:w="565" w:type="pct"/>
            <w:hideMark/>
          </w:tcPr>
          <w:p w14:paraId="40BF2E90" w14:textId="77777777" w:rsidR="007D6F19" w:rsidRPr="007D6F19" w:rsidRDefault="007D6F19" w:rsidP="00FC5E03">
            <w:pPr>
              <w:rPr>
                <w:sz w:val="20"/>
              </w:rPr>
            </w:pPr>
            <w:r w:rsidRPr="007D6F19">
              <w:rPr>
                <w:sz w:val="20"/>
              </w:rPr>
              <w:t>X</w:t>
            </w:r>
          </w:p>
        </w:tc>
        <w:tc>
          <w:tcPr>
            <w:tcW w:w="444" w:type="pct"/>
            <w:hideMark/>
          </w:tcPr>
          <w:p w14:paraId="016A1BEA" w14:textId="77777777" w:rsidR="007D6F19" w:rsidRPr="007D6F19" w:rsidRDefault="007D6F19" w:rsidP="00FC5E03">
            <w:pPr>
              <w:rPr>
                <w:sz w:val="20"/>
              </w:rPr>
            </w:pPr>
            <w:r w:rsidRPr="007D6F19">
              <w:rPr>
                <w:sz w:val="20"/>
              </w:rPr>
              <w:t>X</w:t>
            </w:r>
          </w:p>
        </w:tc>
        <w:tc>
          <w:tcPr>
            <w:tcW w:w="510" w:type="pct"/>
            <w:hideMark/>
          </w:tcPr>
          <w:p w14:paraId="5EBD8C10" w14:textId="77777777" w:rsidR="007D6F19" w:rsidRPr="007D6F19" w:rsidRDefault="007D6F19" w:rsidP="00FC5E03">
            <w:pPr>
              <w:rPr>
                <w:sz w:val="20"/>
              </w:rPr>
            </w:pPr>
            <w:r w:rsidRPr="007D6F19">
              <w:rPr>
                <w:sz w:val="20"/>
              </w:rPr>
              <w:t>X</w:t>
            </w:r>
          </w:p>
        </w:tc>
        <w:tc>
          <w:tcPr>
            <w:tcW w:w="552" w:type="pct"/>
            <w:hideMark/>
          </w:tcPr>
          <w:p w14:paraId="28B33A86" w14:textId="77777777" w:rsidR="007D6F19" w:rsidRPr="007D6F19" w:rsidRDefault="007D6F19" w:rsidP="00FC5E03">
            <w:pPr>
              <w:rPr>
                <w:sz w:val="20"/>
              </w:rPr>
            </w:pPr>
          </w:p>
        </w:tc>
      </w:tr>
      <w:tr w:rsidR="007D6F19" w:rsidRPr="007D6F19" w14:paraId="0D062E19" w14:textId="77777777" w:rsidTr="009D3D18">
        <w:tc>
          <w:tcPr>
            <w:tcW w:w="0" w:type="auto"/>
            <w:hideMark/>
          </w:tcPr>
          <w:p w14:paraId="6582C529" w14:textId="77777777" w:rsidR="007D6F19" w:rsidRPr="007D6F19" w:rsidRDefault="007D6F19" w:rsidP="00FC5E03">
            <w:pPr>
              <w:rPr>
                <w:sz w:val="20"/>
              </w:rPr>
            </w:pPr>
            <w:r w:rsidRPr="007D6F19">
              <w:rPr>
                <w:sz w:val="20"/>
              </w:rPr>
              <w:t>Q</w:t>
            </w:r>
          </w:p>
        </w:tc>
        <w:tc>
          <w:tcPr>
            <w:tcW w:w="2551" w:type="pct"/>
            <w:hideMark/>
          </w:tcPr>
          <w:p w14:paraId="64D29AD2" w14:textId="77777777" w:rsidR="007D6F19" w:rsidRPr="007D6F19" w:rsidRDefault="007D6F19" w:rsidP="00FC5E03">
            <w:pPr>
              <w:rPr>
                <w:sz w:val="20"/>
              </w:rPr>
            </w:pPr>
            <w:r w:rsidRPr="007D6F19">
              <w:rPr>
                <w:sz w:val="20"/>
              </w:rPr>
              <w:t>Primary Zinc Smelters</w:t>
            </w:r>
          </w:p>
        </w:tc>
        <w:tc>
          <w:tcPr>
            <w:tcW w:w="565" w:type="pct"/>
            <w:hideMark/>
          </w:tcPr>
          <w:p w14:paraId="7E8A5DD3" w14:textId="77777777" w:rsidR="007D6F19" w:rsidRPr="007D6F19" w:rsidRDefault="007D6F19" w:rsidP="00FC5E03">
            <w:pPr>
              <w:rPr>
                <w:sz w:val="20"/>
              </w:rPr>
            </w:pPr>
            <w:r w:rsidRPr="007D6F19">
              <w:rPr>
                <w:sz w:val="20"/>
              </w:rPr>
              <w:t>X</w:t>
            </w:r>
          </w:p>
        </w:tc>
        <w:tc>
          <w:tcPr>
            <w:tcW w:w="444" w:type="pct"/>
            <w:hideMark/>
          </w:tcPr>
          <w:p w14:paraId="1D3E6B4E" w14:textId="77777777" w:rsidR="007D6F19" w:rsidRPr="007D6F19" w:rsidRDefault="007D6F19" w:rsidP="00FC5E03">
            <w:pPr>
              <w:rPr>
                <w:sz w:val="20"/>
              </w:rPr>
            </w:pPr>
            <w:r w:rsidRPr="007D6F19">
              <w:rPr>
                <w:sz w:val="20"/>
              </w:rPr>
              <w:t>X</w:t>
            </w:r>
          </w:p>
        </w:tc>
        <w:tc>
          <w:tcPr>
            <w:tcW w:w="510" w:type="pct"/>
            <w:hideMark/>
          </w:tcPr>
          <w:p w14:paraId="7EA7485A" w14:textId="77777777" w:rsidR="007D6F19" w:rsidRPr="007D6F19" w:rsidRDefault="007D6F19" w:rsidP="00FC5E03">
            <w:pPr>
              <w:rPr>
                <w:sz w:val="20"/>
              </w:rPr>
            </w:pPr>
            <w:r w:rsidRPr="007D6F19">
              <w:rPr>
                <w:sz w:val="20"/>
              </w:rPr>
              <w:t>X</w:t>
            </w:r>
          </w:p>
        </w:tc>
        <w:tc>
          <w:tcPr>
            <w:tcW w:w="552" w:type="pct"/>
            <w:hideMark/>
          </w:tcPr>
          <w:p w14:paraId="728FADA9" w14:textId="77777777" w:rsidR="007D6F19" w:rsidRPr="007D6F19" w:rsidRDefault="007D6F19" w:rsidP="00FC5E03">
            <w:pPr>
              <w:rPr>
                <w:sz w:val="20"/>
              </w:rPr>
            </w:pPr>
          </w:p>
        </w:tc>
      </w:tr>
      <w:tr w:rsidR="007D6F19" w:rsidRPr="007D6F19" w14:paraId="7C4F9FC6" w14:textId="77777777" w:rsidTr="009D3D18">
        <w:tc>
          <w:tcPr>
            <w:tcW w:w="0" w:type="auto"/>
            <w:hideMark/>
          </w:tcPr>
          <w:p w14:paraId="412338BE" w14:textId="77777777" w:rsidR="007D6F19" w:rsidRPr="007D6F19" w:rsidRDefault="007D6F19" w:rsidP="00FC5E03">
            <w:pPr>
              <w:rPr>
                <w:sz w:val="20"/>
              </w:rPr>
            </w:pPr>
            <w:r w:rsidRPr="007D6F19">
              <w:rPr>
                <w:sz w:val="20"/>
              </w:rPr>
              <w:t>R</w:t>
            </w:r>
          </w:p>
        </w:tc>
        <w:tc>
          <w:tcPr>
            <w:tcW w:w="2551" w:type="pct"/>
            <w:hideMark/>
          </w:tcPr>
          <w:p w14:paraId="7F44ABAF" w14:textId="77777777" w:rsidR="007D6F19" w:rsidRPr="007D6F19" w:rsidRDefault="007D6F19" w:rsidP="00FC5E03">
            <w:pPr>
              <w:rPr>
                <w:sz w:val="20"/>
              </w:rPr>
            </w:pPr>
            <w:r w:rsidRPr="007D6F19">
              <w:rPr>
                <w:sz w:val="20"/>
              </w:rPr>
              <w:t>Primary Lead Smelters</w:t>
            </w:r>
          </w:p>
        </w:tc>
        <w:tc>
          <w:tcPr>
            <w:tcW w:w="565" w:type="pct"/>
            <w:hideMark/>
          </w:tcPr>
          <w:p w14:paraId="087B508A" w14:textId="77777777" w:rsidR="007D6F19" w:rsidRPr="007D6F19" w:rsidRDefault="007D6F19" w:rsidP="00FC5E03">
            <w:pPr>
              <w:rPr>
                <w:sz w:val="20"/>
              </w:rPr>
            </w:pPr>
            <w:r w:rsidRPr="007D6F19">
              <w:rPr>
                <w:sz w:val="20"/>
              </w:rPr>
              <w:t>X</w:t>
            </w:r>
          </w:p>
        </w:tc>
        <w:tc>
          <w:tcPr>
            <w:tcW w:w="444" w:type="pct"/>
            <w:hideMark/>
          </w:tcPr>
          <w:p w14:paraId="7DCD6A43" w14:textId="77777777" w:rsidR="007D6F19" w:rsidRPr="007D6F19" w:rsidRDefault="007D6F19" w:rsidP="00FC5E03">
            <w:pPr>
              <w:rPr>
                <w:sz w:val="20"/>
              </w:rPr>
            </w:pPr>
            <w:r w:rsidRPr="007D6F19">
              <w:rPr>
                <w:sz w:val="20"/>
              </w:rPr>
              <w:t>X</w:t>
            </w:r>
          </w:p>
        </w:tc>
        <w:tc>
          <w:tcPr>
            <w:tcW w:w="510" w:type="pct"/>
            <w:hideMark/>
          </w:tcPr>
          <w:p w14:paraId="4C728C04" w14:textId="77777777" w:rsidR="007D6F19" w:rsidRPr="007D6F19" w:rsidRDefault="007D6F19" w:rsidP="00FC5E03">
            <w:pPr>
              <w:rPr>
                <w:sz w:val="20"/>
              </w:rPr>
            </w:pPr>
            <w:r w:rsidRPr="007D6F19">
              <w:rPr>
                <w:sz w:val="20"/>
              </w:rPr>
              <w:t>X</w:t>
            </w:r>
          </w:p>
        </w:tc>
        <w:tc>
          <w:tcPr>
            <w:tcW w:w="552" w:type="pct"/>
            <w:hideMark/>
          </w:tcPr>
          <w:p w14:paraId="61726312" w14:textId="77777777" w:rsidR="007D6F19" w:rsidRPr="007D6F19" w:rsidRDefault="007D6F19" w:rsidP="00FC5E03">
            <w:pPr>
              <w:rPr>
                <w:sz w:val="20"/>
              </w:rPr>
            </w:pPr>
          </w:p>
        </w:tc>
      </w:tr>
      <w:tr w:rsidR="007D6F19" w:rsidRPr="007D6F19" w14:paraId="381C2834" w14:textId="77777777" w:rsidTr="009D3D18">
        <w:tc>
          <w:tcPr>
            <w:tcW w:w="0" w:type="auto"/>
            <w:hideMark/>
          </w:tcPr>
          <w:p w14:paraId="15B160E6" w14:textId="77777777" w:rsidR="007D6F19" w:rsidRPr="007D6F19" w:rsidRDefault="007D6F19" w:rsidP="00FC5E03">
            <w:pPr>
              <w:rPr>
                <w:sz w:val="20"/>
              </w:rPr>
            </w:pPr>
            <w:r w:rsidRPr="007D6F19">
              <w:rPr>
                <w:sz w:val="20"/>
              </w:rPr>
              <w:t>S</w:t>
            </w:r>
          </w:p>
        </w:tc>
        <w:tc>
          <w:tcPr>
            <w:tcW w:w="2551" w:type="pct"/>
            <w:hideMark/>
          </w:tcPr>
          <w:p w14:paraId="50DF15AB" w14:textId="77777777" w:rsidR="007D6F19" w:rsidRPr="007D6F19" w:rsidRDefault="007D6F19" w:rsidP="00FC5E03">
            <w:pPr>
              <w:rPr>
                <w:sz w:val="20"/>
              </w:rPr>
            </w:pPr>
            <w:r w:rsidRPr="007D6F19">
              <w:rPr>
                <w:sz w:val="20"/>
              </w:rPr>
              <w:t>Primary Aluminum Reduction Plants</w:t>
            </w:r>
          </w:p>
        </w:tc>
        <w:tc>
          <w:tcPr>
            <w:tcW w:w="565" w:type="pct"/>
            <w:hideMark/>
          </w:tcPr>
          <w:p w14:paraId="194F3137" w14:textId="77777777" w:rsidR="007D6F19" w:rsidRPr="007D6F19" w:rsidRDefault="007D6F19" w:rsidP="00FC5E03">
            <w:pPr>
              <w:rPr>
                <w:sz w:val="20"/>
              </w:rPr>
            </w:pPr>
            <w:r w:rsidRPr="007D6F19">
              <w:rPr>
                <w:sz w:val="20"/>
              </w:rPr>
              <w:t>X</w:t>
            </w:r>
          </w:p>
        </w:tc>
        <w:tc>
          <w:tcPr>
            <w:tcW w:w="444" w:type="pct"/>
            <w:hideMark/>
          </w:tcPr>
          <w:p w14:paraId="0E1FDAA2" w14:textId="77777777" w:rsidR="007D6F19" w:rsidRPr="007D6F19" w:rsidRDefault="007D6F19" w:rsidP="00FC5E03">
            <w:pPr>
              <w:rPr>
                <w:sz w:val="20"/>
              </w:rPr>
            </w:pPr>
            <w:r w:rsidRPr="007D6F19">
              <w:rPr>
                <w:sz w:val="20"/>
              </w:rPr>
              <w:t>X</w:t>
            </w:r>
          </w:p>
        </w:tc>
        <w:tc>
          <w:tcPr>
            <w:tcW w:w="510" w:type="pct"/>
            <w:hideMark/>
          </w:tcPr>
          <w:p w14:paraId="77132F8C" w14:textId="77777777" w:rsidR="007D6F19" w:rsidRPr="007D6F19" w:rsidRDefault="007D6F19" w:rsidP="00FC5E03">
            <w:pPr>
              <w:rPr>
                <w:sz w:val="20"/>
              </w:rPr>
            </w:pPr>
            <w:r w:rsidRPr="007D6F19">
              <w:rPr>
                <w:sz w:val="20"/>
              </w:rPr>
              <w:t>X</w:t>
            </w:r>
          </w:p>
        </w:tc>
        <w:tc>
          <w:tcPr>
            <w:tcW w:w="552" w:type="pct"/>
            <w:hideMark/>
          </w:tcPr>
          <w:p w14:paraId="3613FEA1" w14:textId="77777777" w:rsidR="007D6F19" w:rsidRPr="007D6F19" w:rsidRDefault="007D6F19" w:rsidP="00FC5E03">
            <w:pPr>
              <w:rPr>
                <w:sz w:val="20"/>
              </w:rPr>
            </w:pPr>
          </w:p>
        </w:tc>
      </w:tr>
      <w:tr w:rsidR="007D6F19" w:rsidRPr="007D6F19" w14:paraId="6063DF0E" w14:textId="77777777" w:rsidTr="009D3D18">
        <w:tc>
          <w:tcPr>
            <w:tcW w:w="0" w:type="auto"/>
            <w:hideMark/>
          </w:tcPr>
          <w:p w14:paraId="2B3F11D5" w14:textId="77777777" w:rsidR="007D6F19" w:rsidRPr="007D6F19" w:rsidRDefault="007D6F19" w:rsidP="00FC5E03">
            <w:pPr>
              <w:rPr>
                <w:sz w:val="20"/>
              </w:rPr>
            </w:pPr>
            <w:r w:rsidRPr="007D6F19">
              <w:rPr>
                <w:sz w:val="20"/>
              </w:rPr>
              <w:t>T</w:t>
            </w:r>
          </w:p>
        </w:tc>
        <w:tc>
          <w:tcPr>
            <w:tcW w:w="2551" w:type="pct"/>
            <w:hideMark/>
          </w:tcPr>
          <w:p w14:paraId="2D9BE209" w14:textId="77777777" w:rsidR="007D6F19" w:rsidRPr="007D6F19" w:rsidRDefault="007D6F19" w:rsidP="00FC5E03">
            <w:pPr>
              <w:rPr>
                <w:sz w:val="20"/>
              </w:rPr>
            </w:pPr>
            <w:r w:rsidRPr="007D6F19">
              <w:rPr>
                <w:sz w:val="20"/>
              </w:rPr>
              <w:t>Phosphate Fertilizer Industry: Wet Process Phosphoric Acid Plants</w:t>
            </w:r>
          </w:p>
        </w:tc>
        <w:tc>
          <w:tcPr>
            <w:tcW w:w="565" w:type="pct"/>
            <w:hideMark/>
          </w:tcPr>
          <w:p w14:paraId="503B3BF3" w14:textId="77777777" w:rsidR="007D6F19" w:rsidRPr="007D6F19" w:rsidRDefault="007D6F19" w:rsidP="00FC5E03">
            <w:pPr>
              <w:rPr>
                <w:sz w:val="20"/>
              </w:rPr>
            </w:pPr>
            <w:r w:rsidRPr="007D6F19">
              <w:rPr>
                <w:sz w:val="20"/>
              </w:rPr>
              <w:t>X</w:t>
            </w:r>
          </w:p>
        </w:tc>
        <w:tc>
          <w:tcPr>
            <w:tcW w:w="444" w:type="pct"/>
            <w:hideMark/>
          </w:tcPr>
          <w:p w14:paraId="0B77BA76" w14:textId="77777777" w:rsidR="007D6F19" w:rsidRPr="007D6F19" w:rsidRDefault="007D6F19" w:rsidP="00FC5E03">
            <w:pPr>
              <w:rPr>
                <w:sz w:val="20"/>
              </w:rPr>
            </w:pPr>
            <w:r w:rsidRPr="007D6F19">
              <w:rPr>
                <w:sz w:val="20"/>
              </w:rPr>
              <w:t>X</w:t>
            </w:r>
          </w:p>
        </w:tc>
        <w:tc>
          <w:tcPr>
            <w:tcW w:w="510" w:type="pct"/>
            <w:hideMark/>
          </w:tcPr>
          <w:p w14:paraId="0B390AE6" w14:textId="77777777" w:rsidR="007D6F19" w:rsidRPr="007D6F19" w:rsidRDefault="007D6F19" w:rsidP="00FC5E03">
            <w:pPr>
              <w:rPr>
                <w:sz w:val="20"/>
              </w:rPr>
            </w:pPr>
            <w:r w:rsidRPr="007D6F19">
              <w:rPr>
                <w:sz w:val="20"/>
              </w:rPr>
              <w:t>X</w:t>
            </w:r>
          </w:p>
        </w:tc>
        <w:tc>
          <w:tcPr>
            <w:tcW w:w="552" w:type="pct"/>
            <w:hideMark/>
          </w:tcPr>
          <w:p w14:paraId="2663DEB7" w14:textId="77777777" w:rsidR="007D6F19" w:rsidRPr="007D6F19" w:rsidRDefault="007D6F19" w:rsidP="00FC5E03">
            <w:pPr>
              <w:rPr>
                <w:sz w:val="20"/>
              </w:rPr>
            </w:pPr>
          </w:p>
        </w:tc>
      </w:tr>
      <w:tr w:rsidR="007D6F19" w:rsidRPr="007D6F19" w14:paraId="00859EF3" w14:textId="77777777" w:rsidTr="009D3D18">
        <w:tc>
          <w:tcPr>
            <w:tcW w:w="0" w:type="auto"/>
            <w:hideMark/>
          </w:tcPr>
          <w:p w14:paraId="72710E59" w14:textId="77777777" w:rsidR="007D6F19" w:rsidRPr="007D6F19" w:rsidRDefault="007D6F19" w:rsidP="00FC5E03">
            <w:pPr>
              <w:rPr>
                <w:sz w:val="20"/>
              </w:rPr>
            </w:pPr>
            <w:r w:rsidRPr="007D6F19">
              <w:rPr>
                <w:sz w:val="20"/>
              </w:rPr>
              <w:t>U</w:t>
            </w:r>
          </w:p>
        </w:tc>
        <w:tc>
          <w:tcPr>
            <w:tcW w:w="2551" w:type="pct"/>
            <w:hideMark/>
          </w:tcPr>
          <w:p w14:paraId="76406C9B" w14:textId="77777777" w:rsidR="007D6F19" w:rsidRPr="007D6F19" w:rsidRDefault="007D6F19" w:rsidP="00FC5E03">
            <w:pPr>
              <w:rPr>
                <w:sz w:val="20"/>
              </w:rPr>
            </w:pPr>
            <w:r w:rsidRPr="007D6F19">
              <w:rPr>
                <w:sz w:val="20"/>
              </w:rPr>
              <w:t>Phosphate Fertilizer Industry: Superphosphoric Acid Plants</w:t>
            </w:r>
          </w:p>
        </w:tc>
        <w:tc>
          <w:tcPr>
            <w:tcW w:w="565" w:type="pct"/>
            <w:hideMark/>
          </w:tcPr>
          <w:p w14:paraId="20937550" w14:textId="77777777" w:rsidR="007D6F19" w:rsidRPr="007D6F19" w:rsidRDefault="007D6F19" w:rsidP="00FC5E03">
            <w:pPr>
              <w:rPr>
                <w:sz w:val="20"/>
              </w:rPr>
            </w:pPr>
            <w:r w:rsidRPr="007D6F19">
              <w:rPr>
                <w:sz w:val="20"/>
              </w:rPr>
              <w:t>X</w:t>
            </w:r>
          </w:p>
        </w:tc>
        <w:tc>
          <w:tcPr>
            <w:tcW w:w="444" w:type="pct"/>
            <w:hideMark/>
          </w:tcPr>
          <w:p w14:paraId="54085368" w14:textId="77777777" w:rsidR="007D6F19" w:rsidRPr="007D6F19" w:rsidRDefault="007D6F19" w:rsidP="00FC5E03">
            <w:pPr>
              <w:rPr>
                <w:sz w:val="20"/>
              </w:rPr>
            </w:pPr>
            <w:r w:rsidRPr="007D6F19">
              <w:rPr>
                <w:sz w:val="20"/>
              </w:rPr>
              <w:t>X</w:t>
            </w:r>
          </w:p>
        </w:tc>
        <w:tc>
          <w:tcPr>
            <w:tcW w:w="510" w:type="pct"/>
            <w:hideMark/>
          </w:tcPr>
          <w:p w14:paraId="5E749259" w14:textId="77777777" w:rsidR="007D6F19" w:rsidRPr="007D6F19" w:rsidRDefault="007D6F19" w:rsidP="00FC5E03">
            <w:pPr>
              <w:rPr>
                <w:sz w:val="20"/>
              </w:rPr>
            </w:pPr>
            <w:r w:rsidRPr="007D6F19">
              <w:rPr>
                <w:sz w:val="20"/>
              </w:rPr>
              <w:t>X</w:t>
            </w:r>
          </w:p>
        </w:tc>
        <w:tc>
          <w:tcPr>
            <w:tcW w:w="552" w:type="pct"/>
            <w:hideMark/>
          </w:tcPr>
          <w:p w14:paraId="391F4ACE" w14:textId="77777777" w:rsidR="007D6F19" w:rsidRPr="007D6F19" w:rsidRDefault="007D6F19" w:rsidP="00FC5E03">
            <w:pPr>
              <w:rPr>
                <w:sz w:val="20"/>
              </w:rPr>
            </w:pPr>
          </w:p>
        </w:tc>
      </w:tr>
      <w:tr w:rsidR="007D6F19" w:rsidRPr="007D6F19" w14:paraId="1CB60C75" w14:textId="77777777" w:rsidTr="009D3D18">
        <w:tc>
          <w:tcPr>
            <w:tcW w:w="0" w:type="auto"/>
            <w:hideMark/>
          </w:tcPr>
          <w:p w14:paraId="212F8926" w14:textId="77777777" w:rsidR="007D6F19" w:rsidRPr="007D6F19" w:rsidRDefault="007D6F19" w:rsidP="00FC5E03">
            <w:pPr>
              <w:rPr>
                <w:sz w:val="20"/>
              </w:rPr>
            </w:pPr>
            <w:r w:rsidRPr="007D6F19">
              <w:rPr>
                <w:sz w:val="20"/>
              </w:rPr>
              <w:t>V</w:t>
            </w:r>
          </w:p>
        </w:tc>
        <w:tc>
          <w:tcPr>
            <w:tcW w:w="2551" w:type="pct"/>
            <w:hideMark/>
          </w:tcPr>
          <w:p w14:paraId="37AD4B7A" w14:textId="77777777" w:rsidR="007D6F19" w:rsidRPr="007D6F19" w:rsidRDefault="007D6F19" w:rsidP="00FC5E03">
            <w:pPr>
              <w:rPr>
                <w:sz w:val="20"/>
              </w:rPr>
            </w:pPr>
            <w:r w:rsidRPr="007D6F19">
              <w:rPr>
                <w:sz w:val="20"/>
              </w:rPr>
              <w:t>Phosphate Fertilizer Industry: Diammonium Phosphate Plants</w:t>
            </w:r>
          </w:p>
        </w:tc>
        <w:tc>
          <w:tcPr>
            <w:tcW w:w="565" w:type="pct"/>
            <w:hideMark/>
          </w:tcPr>
          <w:p w14:paraId="0E35500B" w14:textId="77777777" w:rsidR="007D6F19" w:rsidRPr="007D6F19" w:rsidRDefault="007D6F19" w:rsidP="00FC5E03">
            <w:pPr>
              <w:rPr>
                <w:sz w:val="20"/>
              </w:rPr>
            </w:pPr>
            <w:r w:rsidRPr="007D6F19">
              <w:rPr>
                <w:sz w:val="20"/>
              </w:rPr>
              <w:t>X</w:t>
            </w:r>
          </w:p>
        </w:tc>
        <w:tc>
          <w:tcPr>
            <w:tcW w:w="444" w:type="pct"/>
            <w:hideMark/>
          </w:tcPr>
          <w:p w14:paraId="2E4C6128" w14:textId="77777777" w:rsidR="007D6F19" w:rsidRPr="007D6F19" w:rsidRDefault="007D6F19" w:rsidP="00FC5E03">
            <w:pPr>
              <w:rPr>
                <w:sz w:val="20"/>
              </w:rPr>
            </w:pPr>
            <w:r w:rsidRPr="007D6F19">
              <w:rPr>
                <w:sz w:val="20"/>
              </w:rPr>
              <w:t>X</w:t>
            </w:r>
          </w:p>
        </w:tc>
        <w:tc>
          <w:tcPr>
            <w:tcW w:w="510" w:type="pct"/>
            <w:hideMark/>
          </w:tcPr>
          <w:p w14:paraId="433806FC" w14:textId="77777777" w:rsidR="007D6F19" w:rsidRPr="007D6F19" w:rsidRDefault="007D6F19" w:rsidP="00FC5E03">
            <w:pPr>
              <w:rPr>
                <w:sz w:val="20"/>
              </w:rPr>
            </w:pPr>
            <w:r w:rsidRPr="007D6F19">
              <w:rPr>
                <w:sz w:val="20"/>
              </w:rPr>
              <w:t>X</w:t>
            </w:r>
          </w:p>
        </w:tc>
        <w:tc>
          <w:tcPr>
            <w:tcW w:w="552" w:type="pct"/>
            <w:hideMark/>
          </w:tcPr>
          <w:p w14:paraId="5770C803" w14:textId="77777777" w:rsidR="007D6F19" w:rsidRPr="007D6F19" w:rsidRDefault="007D6F19" w:rsidP="00FC5E03">
            <w:pPr>
              <w:rPr>
                <w:sz w:val="20"/>
              </w:rPr>
            </w:pPr>
          </w:p>
        </w:tc>
      </w:tr>
      <w:tr w:rsidR="007D6F19" w:rsidRPr="007D6F19" w14:paraId="01ACD0CA" w14:textId="77777777" w:rsidTr="009D3D18">
        <w:tc>
          <w:tcPr>
            <w:tcW w:w="0" w:type="auto"/>
            <w:hideMark/>
          </w:tcPr>
          <w:p w14:paraId="0F08B787" w14:textId="77777777" w:rsidR="007D6F19" w:rsidRPr="007D6F19" w:rsidRDefault="007D6F19" w:rsidP="00FC5E03">
            <w:pPr>
              <w:rPr>
                <w:sz w:val="20"/>
              </w:rPr>
            </w:pPr>
            <w:r w:rsidRPr="007D6F19">
              <w:rPr>
                <w:sz w:val="20"/>
              </w:rPr>
              <w:t>W</w:t>
            </w:r>
          </w:p>
        </w:tc>
        <w:tc>
          <w:tcPr>
            <w:tcW w:w="2551" w:type="pct"/>
            <w:hideMark/>
          </w:tcPr>
          <w:p w14:paraId="5C757368" w14:textId="77777777" w:rsidR="007D6F19" w:rsidRPr="007D6F19" w:rsidRDefault="007D6F19" w:rsidP="00FC5E03">
            <w:pPr>
              <w:rPr>
                <w:sz w:val="20"/>
              </w:rPr>
            </w:pPr>
            <w:r w:rsidRPr="007D6F19">
              <w:rPr>
                <w:sz w:val="20"/>
              </w:rPr>
              <w:t>Phosphate Fertilizer Industry: Triple Superphosphate Plants</w:t>
            </w:r>
          </w:p>
        </w:tc>
        <w:tc>
          <w:tcPr>
            <w:tcW w:w="565" w:type="pct"/>
            <w:hideMark/>
          </w:tcPr>
          <w:p w14:paraId="20D953EB" w14:textId="77777777" w:rsidR="007D6F19" w:rsidRPr="007D6F19" w:rsidRDefault="007D6F19" w:rsidP="00FC5E03">
            <w:pPr>
              <w:rPr>
                <w:sz w:val="20"/>
              </w:rPr>
            </w:pPr>
            <w:r w:rsidRPr="007D6F19">
              <w:rPr>
                <w:sz w:val="20"/>
              </w:rPr>
              <w:t>X</w:t>
            </w:r>
          </w:p>
        </w:tc>
        <w:tc>
          <w:tcPr>
            <w:tcW w:w="444" w:type="pct"/>
            <w:hideMark/>
          </w:tcPr>
          <w:p w14:paraId="4C7530DE" w14:textId="77777777" w:rsidR="007D6F19" w:rsidRPr="007D6F19" w:rsidRDefault="007D6F19" w:rsidP="00FC5E03">
            <w:pPr>
              <w:rPr>
                <w:sz w:val="20"/>
              </w:rPr>
            </w:pPr>
            <w:r w:rsidRPr="007D6F19">
              <w:rPr>
                <w:sz w:val="20"/>
              </w:rPr>
              <w:t>X</w:t>
            </w:r>
          </w:p>
        </w:tc>
        <w:tc>
          <w:tcPr>
            <w:tcW w:w="510" w:type="pct"/>
            <w:hideMark/>
          </w:tcPr>
          <w:p w14:paraId="46E08DF6" w14:textId="77777777" w:rsidR="007D6F19" w:rsidRPr="007D6F19" w:rsidRDefault="007D6F19" w:rsidP="00FC5E03">
            <w:pPr>
              <w:rPr>
                <w:sz w:val="20"/>
              </w:rPr>
            </w:pPr>
            <w:r w:rsidRPr="007D6F19">
              <w:rPr>
                <w:sz w:val="20"/>
              </w:rPr>
              <w:t>X</w:t>
            </w:r>
          </w:p>
        </w:tc>
        <w:tc>
          <w:tcPr>
            <w:tcW w:w="552" w:type="pct"/>
            <w:hideMark/>
          </w:tcPr>
          <w:p w14:paraId="2FB303FD" w14:textId="77777777" w:rsidR="007D6F19" w:rsidRPr="007D6F19" w:rsidRDefault="007D6F19" w:rsidP="00FC5E03">
            <w:pPr>
              <w:rPr>
                <w:sz w:val="20"/>
              </w:rPr>
            </w:pPr>
          </w:p>
        </w:tc>
      </w:tr>
      <w:tr w:rsidR="007D6F19" w:rsidRPr="007D6F19" w14:paraId="5D3BD91C" w14:textId="77777777" w:rsidTr="009D3D18">
        <w:tc>
          <w:tcPr>
            <w:tcW w:w="0" w:type="auto"/>
            <w:hideMark/>
          </w:tcPr>
          <w:p w14:paraId="5DD27A9F" w14:textId="77777777" w:rsidR="007D6F19" w:rsidRPr="007D6F19" w:rsidRDefault="007D6F19" w:rsidP="00FC5E03">
            <w:pPr>
              <w:rPr>
                <w:sz w:val="20"/>
              </w:rPr>
            </w:pPr>
            <w:r w:rsidRPr="007D6F19">
              <w:rPr>
                <w:sz w:val="20"/>
              </w:rPr>
              <w:t>X</w:t>
            </w:r>
          </w:p>
        </w:tc>
        <w:tc>
          <w:tcPr>
            <w:tcW w:w="2551" w:type="pct"/>
            <w:hideMark/>
          </w:tcPr>
          <w:p w14:paraId="6EB70A2A" w14:textId="77777777" w:rsidR="007D6F19" w:rsidRPr="007D6F19" w:rsidRDefault="007D6F19" w:rsidP="00FC5E03">
            <w:pPr>
              <w:rPr>
                <w:sz w:val="20"/>
              </w:rPr>
            </w:pPr>
            <w:r w:rsidRPr="007D6F19">
              <w:rPr>
                <w:sz w:val="20"/>
              </w:rPr>
              <w:t>Phosphate Fertilizer Industry: Granular Triple Superphosphate Storage Facilities</w:t>
            </w:r>
          </w:p>
        </w:tc>
        <w:tc>
          <w:tcPr>
            <w:tcW w:w="565" w:type="pct"/>
            <w:hideMark/>
          </w:tcPr>
          <w:p w14:paraId="7F0DED62" w14:textId="77777777" w:rsidR="007D6F19" w:rsidRPr="007D6F19" w:rsidRDefault="007D6F19" w:rsidP="00FC5E03">
            <w:pPr>
              <w:rPr>
                <w:sz w:val="20"/>
              </w:rPr>
            </w:pPr>
            <w:r w:rsidRPr="007D6F19">
              <w:rPr>
                <w:sz w:val="20"/>
              </w:rPr>
              <w:t>X</w:t>
            </w:r>
          </w:p>
        </w:tc>
        <w:tc>
          <w:tcPr>
            <w:tcW w:w="444" w:type="pct"/>
            <w:hideMark/>
          </w:tcPr>
          <w:p w14:paraId="5458B9D1" w14:textId="77777777" w:rsidR="007D6F19" w:rsidRPr="007D6F19" w:rsidRDefault="007D6F19" w:rsidP="00FC5E03">
            <w:pPr>
              <w:rPr>
                <w:sz w:val="20"/>
              </w:rPr>
            </w:pPr>
            <w:r w:rsidRPr="007D6F19">
              <w:rPr>
                <w:sz w:val="20"/>
              </w:rPr>
              <w:t>X</w:t>
            </w:r>
          </w:p>
        </w:tc>
        <w:tc>
          <w:tcPr>
            <w:tcW w:w="510" w:type="pct"/>
            <w:hideMark/>
          </w:tcPr>
          <w:p w14:paraId="6ADD7272" w14:textId="77777777" w:rsidR="007D6F19" w:rsidRPr="007D6F19" w:rsidRDefault="007D6F19" w:rsidP="00FC5E03">
            <w:pPr>
              <w:rPr>
                <w:sz w:val="20"/>
              </w:rPr>
            </w:pPr>
            <w:r w:rsidRPr="007D6F19">
              <w:rPr>
                <w:sz w:val="20"/>
              </w:rPr>
              <w:t>X</w:t>
            </w:r>
          </w:p>
        </w:tc>
        <w:tc>
          <w:tcPr>
            <w:tcW w:w="552" w:type="pct"/>
            <w:hideMark/>
          </w:tcPr>
          <w:p w14:paraId="4C7C725B" w14:textId="77777777" w:rsidR="007D6F19" w:rsidRPr="007D6F19" w:rsidRDefault="007D6F19" w:rsidP="00FC5E03">
            <w:pPr>
              <w:rPr>
                <w:sz w:val="20"/>
              </w:rPr>
            </w:pPr>
          </w:p>
        </w:tc>
      </w:tr>
      <w:tr w:rsidR="007D6F19" w:rsidRPr="007D6F19" w14:paraId="51DC8E3D" w14:textId="77777777" w:rsidTr="009D3D18">
        <w:tc>
          <w:tcPr>
            <w:tcW w:w="0" w:type="auto"/>
            <w:hideMark/>
          </w:tcPr>
          <w:p w14:paraId="5C04EF05" w14:textId="77777777" w:rsidR="007D6F19" w:rsidRPr="007D6F19" w:rsidRDefault="007D6F19" w:rsidP="00FC5E03">
            <w:pPr>
              <w:rPr>
                <w:sz w:val="20"/>
              </w:rPr>
            </w:pPr>
            <w:r w:rsidRPr="007D6F19">
              <w:rPr>
                <w:sz w:val="20"/>
              </w:rPr>
              <w:t>Y</w:t>
            </w:r>
          </w:p>
        </w:tc>
        <w:tc>
          <w:tcPr>
            <w:tcW w:w="2551" w:type="pct"/>
            <w:hideMark/>
          </w:tcPr>
          <w:p w14:paraId="44528994" w14:textId="77777777" w:rsidR="007D6F19" w:rsidRPr="007D6F19" w:rsidRDefault="007D6F19" w:rsidP="00FC5E03">
            <w:pPr>
              <w:rPr>
                <w:sz w:val="20"/>
              </w:rPr>
            </w:pPr>
            <w:r w:rsidRPr="007D6F19">
              <w:rPr>
                <w:sz w:val="20"/>
              </w:rPr>
              <w:t>Coal Preparation and Processing Plants</w:t>
            </w:r>
          </w:p>
        </w:tc>
        <w:tc>
          <w:tcPr>
            <w:tcW w:w="565" w:type="pct"/>
            <w:hideMark/>
          </w:tcPr>
          <w:p w14:paraId="2D74C8C9" w14:textId="77777777" w:rsidR="007D6F19" w:rsidRPr="007D6F19" w:rsidRDefault="007D6F19" w:rsidP="00FC5E03">
            <w:pPr>
              <w:rPr>
                <w:sz w:val="20"/>
              </w:rPr>
            </w:pPr>
            <w:r w:rsidRPr="007D6F19">
              <w:rPr>
                <w:sz w:val="20"/>
              </w:rPr>
              <w:t>X</w:t>
            </w:r>
          </w:p>
        </w:tc>
        <w:tc>
          <w:tcPr>
            <w:tcW w:w="444" w:type="pct"/>
            <w:hideMark/>
          </w:tcPr>
          <w:p w14:paraId="74478E93" w14:textId="77777777" w:rsidR="007D6F19" w:rsidRPr="007D6F19" w:rsidRDefault="007D6F19" w:rsidP="00FC5E03">
            <w:pPr>
              <w:rPr>
                <w:sz w:val="20"/>
              </w:rPr>
            </w:pPr>
            <w:r w:rsidRPr="007D6F19">
              <w:rPr>
                <w:sz w:val="20"/>
              </w:rPr>
              <w:t>X</w:t>
            </w:r>
          </w:p>
        </w:tc>
        <w:tc>
          <w:tcPr>
            <w:tcW w:w="510" w:type="pct"/>
            <w:hideMark/>
          </w:tcPr>
          <w:p w14:paraId="78358925" w14:textId="77777777" w:rsidR="007D6F19" w:rsidRPr="007D6F19" w:rsidRDefault="007D6F19" w:rsidP="00FC5E03">
            <w:pPr>
              <w:rPr>
                <w:sz w:val="20"/>
              </w:rPr>
            </w:pPr>
            <w:r w:rsidRPr="007D6F19">
              <w:rPr>
                <w:sz w:val="20"/>
              </w:rPr>
              <w:t>X</w:t>
            </w:r>
          </w:p>
        </w:tc>
        <w:tc>
          <w:tcPr>
            <w:tcW w:w="552" w:type="pct"/>
            <w:hideMark/>
          </w:tcPr>
          <w:p w14:paraId="38DB5870" w14:textId="77777777" w:rsidR="007D6F19" w:rsidRPr="007D6F19" w:rsidRDefault="007D6F19" w:rsidP="00FC5E03">
            <w:pPr>
              <w:rPr>
                <w:sz w:val="20"/>
              </w:rPr>
            </w:pPr>
          </w:p>
        </w:tc>
      </w:tr>
      <w:tr w:rsidR="007D6F19" w:rsidRPr="007D6F19" w14:paraId="712DBC17" w14:textId="77777777" w:rsidTr="009D3D18">
        <w:tc>
          <w:tcPr>
            <w:tcW w:w="0" w:type="auto"/>
            <w:hideMark/>
          </w:tcPr>
          <w:p w14:paraId="154993ED" w14:textId="77777777" w:rsidR="007D6F19" w:rsidRPr="007D6F19" w:rsidRDefault="007D6F19" w:rsidP="00FC5E03">
            <w:pPr>
              <w:rPr>
                <w:sz w:val="20"/>
              </w:rPr>
            </w:pPr>
            <w:r w:rsidRPr="007D6F19">
              <w:rPr>
                <w:sz w:val="20"/>
              </w:rPr>
              <w:t>Z</w:t>
            </w:r>
          </w:p>
        </w:tc>
        <w:tc>
          <w:tcPr>
            <w:tcW w:w="2551" w:type="pct"/>
            <w:hideMark/>
          </w:tcPr>
          <w:p w14:paraId="42BCB5CD" w14:textId="77777777" w:rsidR="007D6F19" w:rsidRPr="007D6F19" w:rsidRDefault="007D6F19" w:rsidP="00FC5E03">
            <w:pPr>
              <w:rPr>
                <w:sz w:val="20"/>
              </w:rPr>
            </w:pPr>
            <w:r w:rsidRPr="007D6F19">
              <w:rPr>
                <w:sz w:val="20"/>
              </w:rPr>
              <w:t>Ferroalloy Production Facilities</w:t>
            </w:r>
          </w:p>
        </w:tc>
        <w:tc>
          <w:tcPr>
            <w:tcW w:w="565" w:type="pct"/>
            <w:hideMark/>
          </w:tcPr>
          <w:p w14:paraId="5C9756FB" w14:textId="77777777" w:rsidR="007D6F19" w:rsidRPr="007D6F19" w:rsidRDefault="007D6F19" w:rsidP="00FC5E03">
            <w:pPr>
              <w:rPr>
                <w:sz w:val="20"/>
              </w:rPr>
            </w:pPr>
            <w:r w:rsidRPr="007D6F19">
              <w:rPr>
                <w:sz w:val="20"/>
              </w:rPr>
              <w:t>X</w:t>
            </w:r>
          </w:p>
        </w:tc>
        <w:tc>
          <w:tcPr>
            <w:tcW w:w="444" w:type="pct"/>
            <w:hideMark/>
          </w:tcPr>
          <w:p w14:paraId="34F0CF66" w14:textId="77777777" w:rsidR="007D6F19" w:rsidRPr="007D6F19" w:rsidRDefault="007D6F19" w:rsidP="00FC5E03">
            <w:pPr>
              <w:rPr>
                <w:sz w:val="20"/>
              </w:rPr>
            </w:pPr>
            <w:r w:rsidRPr="007D6F19">
              <w:rPr>
                <w:sz w:val="20"/>
              </w:rPr>
              <w:t>X</w:t>
            </w:r>
          </w:p>
        </w:tc>
        <w:tc>
          <w:tcPr>
            <w:tcW w:w="510" w:type="pct"/>
            <w:hideMark/>
          </w:tcPr>
          <w:p w14:paraId="15514B55" w14:textId="77777777" w:rsidR="007D6F19" w:rsidRPr="007D6F19" w:rsidRDefault="007D6F19" w:rsidP="00FC5E03">
            <w:pPr>
              <w:rPr>
                <w:sz w:val="20"/>
              </w:rPr>
            </w:pPr>
            <w:r w:rsidRPr="007D6F19">
              <w:rPr>
                <w:sz w:val="20"/>
              </w:rPr>
              <w:t>X</w:t>
            </w:r>
          </w:p>
        </w:tc>
        <w:tc>
          <w:tcPr>
            <w:tcW w:w="552" w:type="pct"/>
            <w:hideMark/>
          </w:tcPr>
          <w:p w14:paraId="6AC3B619" w14:textId="77777777" w:rsidR="007D6F19" w:rsidRPr="007D6F19" w:rsidRDefault="007D6F19" w:rsidP="00FC5E03">
            <w:pPr>
              <w:rPr>
                <w:sz w:val="20"/>
              </w:rPr>
            </w:pPr>
          </w:p>
        </w:tc>
      </w:tr>
      <w:tr w:rsidR="007D6F19" w:rsidRPr="007D6F19" w14:paraId="78470F9D" w14:textId="77777777" w:rsidTr="009D3D18">
        <w:tc>
          <w:tcPr>
            <w:tcW w:w="0" w:type="auto"/>
            <w:hideMark/>
          </w:tcPr>
          <w:p w14:paraId="0295A47D" w14:textId="77777777" w:rsidR="007D6F19" w:rsidRPr="007D6F19" w:rsidRDefault="007D6F19" w:rsidP="00FC5E03">
            <w:pPr>
              <w:rPr>
                <w:sz w:val="20"/>
              </w:rPr>
            </w:pPr>
            <w:r w:rsidRPr="007D6F19">
              <w:rPr>
                <w:sz w:val="20"/>
              </w:rPr>
              <w:t>AA</w:t>
            </w:r>
          </w:p>
        </w:tc>
        <w:tc>
          <w:tcPr>
            <w:tcW w:w="2551" w:type="pct"/>
            <w:hideMark/>
          </w:tcPr>
          <w:p w14:paraId="41D3F2B4" w14:textId="77777777" w:rsidR="007D6F19" w:rsidRPr="007D6F19" w:rsidRDefault="007D6F19" w:rsidP="00FC5E03">
            <w:pPr>
              <w:rPr>
                <w:sz w:val="20"/>
              </w:rPr>
            </w:pPr>
            <w:r w:rsidRPr="007D6F19">
              <w:rPr>
                <w:sz w:val="20"/>
              </w:rPr>
              <w:t>Steel Plants: Electric Arc Furnaces Constructed After October 21, 1974 and On or Before August 17, 1983</w:t>
            </w:r>
          </w:p>
        </w:tc>
        <w:tc>
          <w:tcPr>
            <w:tcW w:w="565" w:type="pct"/>
            <w:hideMark/>
          </w:tcPr>
          <w:p w14:paraId="7B12AC12" w14:textId="77777777" w:rsidR="007D6F19" w:rsidRPr="007D6F19" w:rsidRDefault="007D6F19" w:rsidP="00FC5E03">
            <w:pPr>
              <w:rPr>
                <w:sz w:val="20"/>
              </w:rPr>
            </w:pPr>
            <w:r w:rsidRPr="007D6F19">
              <w:rPr>
                <w:sz w:val="20"/>
              </w:rPr>
              <w:t>X</w:t>
            </w:r>
          </w:p>
        </w:tc>
        <w:tc>
          <w:tcPr>
            <w:tcW w:w="444" w:type="pct"/>
            <w:hideMark/>
          </w:tcPr>
          <w:p w14:paraId="166026BA" w14:textId="77777777" w:rsidR="007D6F19" w:rsidRPr="007D6F19" w:rsidRDefault="007D6F19" w:rsidP="00FC5E03">
            <w:pPr>
              <w:rPr>
                <w:sz w:val="20"/>
              </w:rPr>
            </w:pPr>
            <w:r w:rsidRPr="007D6F19">
              <w:rPr>
                <w:sz w:val="20"/>
              </w:rPr>
              <w:t>X</w:t>
            </w:r>
          </w:p>
        </w:tc>
        <w:tc>
          <w:tcPr>
            <w:tcW w:w="510" w:type="pct"/>
            <w:hideMark/>
          </w:tcPr>
          <w:p w14:paraId="01BA6E8A" w14:textId="77777777" w:rsidR="007D6F19" w:rsidRPr="007D6F19" w:rsidRDefault="007D6F19" w:rsidP="00FC5E03">
            <w:pPr>
              <w:rPr>
                <w:sz w:val="20"/>
              </w:rPr>
            </w:pPr>
            <w:r w:rsidRPr="007D6F19">
              <w:rPr>
                <w:sz w:val="20"/>
              </w:rPr>
              <w:t>X</w:t>
            </w:r>
          </w:p>
        </w:tc>
        <w:tc>
          <w:tcPr>
            <w:tcW w:w="552" w:type="pct"/>
            <w:hideMark/>
          </w:tcPr>
          <w:p w14:paraId="682F43C0" w14:textId="77777777" w:rsidR="007D6F19" w:rsidRPr="007D6F19" w:rsidRDefault="007D6F19" w:rsidP="00FC5E03">
            <w:pPr>
              <w:rPr>
                <w:sz w:val="20"/>
              </w:rPr>
            </w:pPr>
          </w:p>
        </w:tc>
      </w:tr>
      <w:tr w:rsidR="007D6F19" w:rsidRPr="007D6F19" w14:paraId="5DF659BB" w14:textId="77777777" w:rsidTr="009D3D18">
        <w:tc>
          <w:tcPr>
            <w:tcW w:w="0" w:type="auto"/>
            <w:hideMark/>
          </w:tcPr>
          <w:p w14:paraId="592EFC56" w14:textId="77777777" w:rsidR="007D6F19" w:rsidRPr="007D6F19" w:rsidRDefault="007D6F19" w:rsidP="00FC5E03">
            <w:pPr>
              <w:rPr>
                <w:sz w:val="20"/>
              </w:rPr>
            </w:pPr>
            <w:r w:rsidRPr="007D6F19">
              <w:rPr>
                <w:sz w:val="20"/>
              </w:rPr>
              <w:t>AAa</w:t>
            </w:r>
          </w:p>
        </w:tc>
        <w:tc>
          <w:tcPr>
            <w:tcW w:w="2551" w:type="pct"/>
            <w:hideMark/>
          </w:tcPr>
          <w:p w14:paraId="7A934448" w14:textId="77777777" w:rsidR="007D6F19" w:rsidRPr="007D6F19" w:rsidRDefault="007D6F19" w:rsidP="00FC5E03">
            <w:pPr>
              <w:rPr>
                <w:sz w:val="20"/>
              </w:rPr>
            </w:pPr>
            <w:r w:rsidRPr="007D6F19">
              <w:rPr>
                <w:sz w:val="20"/>
              </w:rPr>
              <w:t>Steel Plants: Electric Arc Furnaces and Argon-Oxygen Decarburization Vessels Constructed After August 7, 1983</w:t>
            </w:r>
          </w:p>
        </w:tc>
        <w:tc>
          <w:tcPr>
            <w:tcW w:w="565" w:type="pct"/>
            <w:hideMark/>
          </w:tcPr>
          <w:p w14:paraId="7EAF8493" w14:textId="77777777" w:rsidR="007D6F19" w:rsidRPr="007D6F19" w:rsidRDefault="007D6F19" w:rsidP="00FC5E03">
            <w:pPr>
              <w:rPr>
                <w:sz w:val="20"/>
              </w:rPr>
            </w:pPr>
            <w:r w:rsidRPr="007D6F19">
              <w:rPr>
                <w:sz w:val="20"/>
              </w:rPr>
              <w:t>X</w:t>
            </w:r>
          </w:p>
        </w:tc>
        <w:tc>
          <w:tcPr>
            <w:tcW w:w="444" w:type="pct"/>
            <w:hideMark/>
          </w:tcPr>
          <w:p w14:paraId="2E7DF683" w14:textId="77777777" w:rsidR="007D6F19" w:rsidRPr="007D6F19" w:rsidRDefault="007D6F19" w:rsidP="00FC5E03">
            <w:pPr>
              <w:rPr>
                <w:sz w:val="20"/>
              </w:rPr>
            </w:pPr>
            <w:r w:rsidRPr="007D6F19">
              <w:rPr>
                <w:sz w:val="20"/>
              </w:rPr>
              <w:t>X</w:t>
            </w:r>
          </w:p>
        </w:tc>
        <w:tc>
          <w:tcPr>
            <w:tcW w:w="510" w:type="pct"/>
            <w:hideMark/>
          </w:tcPr>
          <w:p w14:paraId="3166C3DA" w14:textId="77777777" w:rsidR="007D6F19" w:rsidRPr="007D6F19" w:rsidRDefault="007D6F19" w:rsidP="00FC5E03">
            <w:pPr>
              <w:rPr>
                <w:sz w:val="20"/>
              </w:rPr>
            </w:pPr>
            <w:r w:rsidRPr="007D6F19">
              <w:rPr>
                <w:sz w:val="20"/>
              </w:rPr>
              <w:t>X</w:t>
            </w:r>
          </w:p>
        </w:tc>
        <w:tc>
          <w:tcPr>
            <w:tcW w:w="552" w:type="pct"/>
            <w:hideMark/>
          </w:tcPr>
          <w:p w14:paraId="4E7447E1" w14:textId="77777777" w:rsidR="007D6F19" w:rsidRPr="007D6F19" w:rsidRDefault="007D6F19" w:rsidP="00FC5E03">
            <w:pPr>
              <w:rPr>
                <w:sz w:val="20"/>
              </w:rPr>
            </w:pPr>
          </w:p>
        </w:tc>
      </w:tr>
      <w:tr w:rsidR="007D6F19" w:rsidRPr="007D6F19" w14:paraId="6F63C677" w14:textId="77777777" w:rsidTr="009D3D18">
        <w:tc>
          <w:tcPr>
            <w:tcW w:w="0" w:type="auto"/>
            <w:hideMark/>
          </w:tcPr>
          <w:p w14:paraId="4EDD305A" w14:textId="77777777" w:rsidR="007D6F19" w:rsidRPr="007D6F19" w:rsidRDefault="007D6F19" w:rsidP="00FC5E03">
            <w:pPr>
              <w:rPr>
                <w:sz w:val="20"/>
              </w:rPr>
            </w:pPr>
            <w:r w:rsidRPr="007D6F19">
              <w:rPr>
                <w:sz w:val="20"/>
              </w:rPr>
              <w:t>BB</w:t>
            </w:r>
          </w:p>
        </w:tc>
        <w:tc>
          <w:tcPr>
            <w:tcW w:w="2551" w:type="pct"/>
            <w:hideMark/>
          </w:tcPr>
          <w:p w14:paraId="1694C93C" w14:textId="77777777" w:rsidR="007D6F19" w:rsidRPr="007D6F19" w:rsidRDefault="007D6F19" w:rsidP="00FC5E03">
            <w:pPr>
              <w:rPr>
                <w:sz w:val="20"/>
              </w:rPr>
            </w:pPr>
            <w:r w:rsidRPr="007D6F19">
              <w:rPr>
                <w:sz w:val="20"/>
              </w:rPr>
              <w:t>Kraft Pulp Mills</w:t>
            </w:r>
          </w:p>
        </w:tc>
        <w:tc>
          <w:tcPr>
            <w:tcW w:w="565" w:type="pct"/>
            <w:hideMark/>
          </w:tcPr>
          <w:p w14:paraId="64F8C2C9" w14:textId="77777777" w:rsidR="007D6F19" w:rsidRPr="007D6F19" w:rsidRDefault="007D6F19" w:rsidP="00FC5E03">
            <w:pPr>
              <w:rPr>
                <w:sz w:val="20"/>
              </w:rPr>
            </w:pPr>
            <w:r w:rsidRPr="007D6F19">
              <w:rPr>
                <w:sz w:val="20"/>
              </w:rPr>
              <w:t>X</w:t>
            </w:r>
          </w:p>
        </w:tc>
        <w:tc>
          <w:tcPr>
            <w:tcW w:w="444" w:type="pct"/>
            <w:hideMark/>
          </w:tcPr>
          <w:p w14:paraId="36557781" w14:textId="77777777" w:rsidR="007D6F19" w:rsidRPr="007D6F19" w:rsidRDefault="007D6F19" w:rsidP="00FC5E03">
            <w:pPr>
              <w:rPr>
                <w:sz w:val="20"/>
              </w:rPr>
            </w:pPr>
            <w:r w:rsidRPr="007D6F19">
              <w:rPr>
                <w:sz w:val="20"/>
              </w:rPr>
              <w:t>X</w:t>
            </w:r>
          </w:p>
        </w:tc>
        <w:tc>
          <w:tcPr>
            <w:tcW w:w="510" w:type="pct"/>
            <w:hideMark/>
          </w:tcPr>
          <w:p w14:paraId="07D66B94" w14:textId="77777777" w:rsidR="007D6F19" w:rsidRPr="007D6F19" w:rsidRDefault="007D6F19" w:rsidP="00FC5E03">
            <w:pPr>
              <w:rPr>
                <w:sz w:val="20"/>
              </w:rPr>
            </w:pPr>
            <w:r w:rsidRPr="007D6F19">
              <w:rPr>
                <w:sz w:val="20"/>
              </w:rPr>
              <w:t>X</w:t>
            </w:r>
          </w:p>
        </w:tc>
        <w:tc>
          <w:tcPr>
            <w:tcW w:w="552" w:type="pct"/>
            <w:hideMark/>
          </w:tcPr>
          <w:p w14:paraId="47E9CCD4" w14:textId="77777777" w:rsidR="007D6F19" w:rsidRPr="007D6F19" w:rsidRDefault="007D6F19" w:rsidP="00FC5E03">
            <w:pPr>
              <w:rPr>
                <w:sz w:val="20"/>
              </w:rPr>
            </w:pPr>
          </w:p>
        </w:tc>
      </w:tr>
      <w:tr w:rsidR="007D6F19" w:rsidRPr="007D6F19" w14:paraId="7F31CC19" w14:textId="77777777" w:rsidTr="009D3D18">
        <w:tc>
          <w:tcPr>
            <w:tcW w:w="0" w:type="auto"/>
            <w:hideMark/>
          </w:tcPr>
          <w:p w14:paraId="61C1C12F" w14:textId="77777777" w:rsidR="007D6F19" w:rsidRPr="007D6F19" w:rsidRDefault="007D6F19" w:rsidP="00FC5E03">
            <w:pPr>
              <w:rPr>
                <w:sz w:val="20"/>
              </w:rPr>
            </w:pPr>
            <w:r w:rsidRPr="007D6F19">
              <w:rPr>
                <w:sz w:val="20"/>
              </w:rPr>
              <w:t>CC</w:t>
            </w:r>
          </w:p>
        </w:tc>
        <w:tc>
          <w:tcPr>
            <w:tcW w:w="2551" w:type="pct"/>
            <w:hideMark/>
          </w:tcPr>
          <w:p w14:paraId="611D0EF3" w14:textId="77777777" w:rsidR="007D6F19" w:rsidRPr="007D6F19" w:rsidRDefault="007D6F19" w:rsidP="00FC5E03">
            <w:pPr>
              <w:rPr>
                <w:sz w:val="20"/>
              </w:rPr>
            </w:pPr>
            <w:r w:rsidRPr="007D6F19">
              <w:rPr>
                <w:sz w:val="20"/>
              </w:rPr>
              <w:t>Glass Manufacturing Plants</w:t>
            </w:r>
          </w:p>
        </w:tc>
        <w:tc>
          <w:tcPr>
            <w:tcW w:w="565" w:type="pct"/>
            <w:hideMark/>
          </w:tcPr>
          <w:p w14:paraId="32D3692E" w14:textId="77777777" w:rsidR="007D6F19" w:rsidRPr="007D6F19" w:rsidRDefault="007D6F19" w:rsidP="00FC5E03">
            <w:pPr>
              <w:rPr>
                <w:sz w:val="20"/>
              </w:rPr>
            </w:pPr>
            <w:r w:rsidRPr="007D6F19">
              <w:rPr>
                <w:sz w:val="20"/>
              </w:rPr>
              <w:t>X</w:t>
            </w:r>
          </w:p>
        </w:tc>
        <w:tc>
          <w:tcPr>
            <w:tcW w:w="444" w:type="pct"/>
            <w:hideMark/>
          </w:tcPr>
          <w:p w14:paraId="7376C893" w14:textId="77777777" w:rsidR="007D6F19" w:rsidRPr="007D6F19" w:rsidRDefault="007D6F19" w:rsidP="00FC5E03">
            <w:pPr>
              <w:rPr>
                <w:sz w:val="20"/>
              </w:rPr>
            </w:pPr>
            <w:r w:rsidRPr="007D6F19">
              <w:rPr>
                <w:sz w:val="20"/>
              </w:rPr>
              <w:t>X</w:t>
            </w:r>
          </w:p>
        </w:tc>
        <w:tc>
          <w:tcPr>
            <w:tcW w:w="510" w:type="pct"/>
            <w:hideMark/>
          </w:tcPr>
          <w:p w14:paraId="2EF99874" w14:textId="77777777" w:rsidR="007D6F19" w:rsidRPr="007D6F19" w:rsidRDefault="007D6F19" w:rsidP="00FC5E03">
            <w:pPr>
              <w:rPr>
                <w:sz w:val="20"/>
              </w:rPr>
            </w:pPr>
            <w:r w:rsidRPr="007D6F19">
              <w:rPr>
                <w:sz w:val="20"/>
              </w:rPr>
              <w:t>X</w:t>
            </w:r>
          </w:p>
        </w:tc>
        <w:tc>
          <w:tcPr>
            <w:tcW w:w="552" w:type="pct"/>
            <w:hideMark/>
          </w:tcPr>
          <w:p w14:paraId="385A6718" w14:textId="77777777" w:rsidR="007D6F19" w:rsidRPr="007D6F19" w:rsidRDefault="007D6F19" w:rsidP="00FC5E03">
            <w:pPr>
              <w:rPr>
                <w:sz w:val="20"/>
              </w:rPr>
            </w:pPr>
            <w:r w:rsidRPr="007D6F19">
              <w:rPr>
                <w:sz w:val="20"/>
              </w:rPr>
              <w:t>X</w:t>
            </w:r>
          </w:p>
        </w:tc>
      </w:tr>
      <w:tr w:rsidR="007D6F19" w:rsidRPr="007D6F19" w14:paraId="52085AF5" w14:textId="77777777" w:rsidTr="009D3D18">
        <w:tc>
          <w:tcPr>
            <w:tcW w:w="0" w:type="auto"/>
            <w:hideMark/>
          </w:tcPr>
          <w:p w14:paraId="346FC6C1" w14:textId="77777777" w:rsidR="007D6F19" w:rsidRPr="007D6F19" w:rsidRDefault="007D6F19" w:rsidP="00FC5E03">
            <w:pPr>
              <w:rPr>
                <w:sz w:val="20"/>
              </w:rPr>
            </w:pPr>
            <w:r w:rsidRPr="007D6F19">
              <w:rPr>
                <w:sz w:val="20"/>
              </w:rPr>
              <w:t>DD</w:t>
            </w:r>
          </w:p>
        </w:tc>
        <w:tc>
          <w:tcPr>
            <w:tcW w:w="2551" w:type="pct"/>
            <w:hideMark/>
          </w:tcPr>
          <w:p w14:paraId="3F28B4B4" w14:textId="77777777" w:rsidR="007D6F19" w:rsidRPr="007D6F19" w:rsidRDefault="007D6F19" w:rsidP="00FC5E03">
            <w:pPr>
              <w:rPr>
                <w:sz w:val="20"/>
              </w:rPr>
            </w:pPr>
            <w:r w:rsidRPr="007D6F19">
              <w:rPr>
                <w:sz w:val="20"/>
              </w:rPr>
              <w:t>Grain Elevators</w:t>
            </w:r>
          </w:p>
        </w:tc>
        <w:tc>
          <w:tcPr>
            <w:tcW w:w="565" w:type="pct"/>
            <w:hideMark/>
          </w:tcPr>
          <w:p w14:paraId="17A92806" w14:textId="77777777" w:rsidR="007D6F19" w:rsidRPr="007D6F19" w:rsidRDefault="007D6F19" w:rsidP="00FC5E03">
            <w:pPr>
              <w:rPr>
                <w:sz w:val="20"/>
              </w:rPr>
            </w:pPr>
            <w:r w:rsidRPr="007D6F19">
              <w:rPr>
                <w:sz w:val="20"/>
              </w:rPr>
              <w:t>X</w:t>
            </w:r>
          </w:p>
        </w:tc>
        <w:tc>
          <w:tcPr>
            <w:tcW w:w="444" w:type="pct"/>
            <w:hideMark/>
          </w:tcPr>
          <w:p w14:paraId="4F711E5C" w14:textId="77777777" w:rsidR="007D6F19" w:rsidRPr="007D6F19" w:rsidRDefault="007D6F19" w:rsidP="00FC5E03">
            <w:pPr>
              <w:rPr>
                <w:sz w:val="20"/>
              </w:rPr>
            </w:pPr>
            <w:r w:rsidRPr="007D6F19">
              <w:rPr>
                <w:sz w:val="20"/>
              </w:rPr>
              <w:t>X</w:t>
            </w:r>
          </w:p>
        </w:tc>
        <w:tc>
          <w:tcPr>
            <w:tcW w:w="510" w:type="pct"/>
            <w:hideMark/>
          </w:tcPr>
          <w:p w14:paraId="41A68165" w14:textId="77777777" w:rsidR="007D6F19" w:rsidRPr="007D6F19" w:rsidRDefault="007D6F19" w:rsidP="00FC5E03">
            <w:pPr>
              <w:rPr>
                <w:sz w:val="20"/>
              </w:rPr>
            </w:pPr>
            <w:r w:rsidRPr="007D6F19">
              <w:rPr>
                <w:sz w:val="20"/>
              </w:rPr>
              <w:t>X</w:t>
            </w:r>
          </w:p>
        </w:tc>
        <w:tc>
          <w:tcPr>
            <w:tcW w:w="552" w:type="pct"/>
            <w:hideMark/>
          </w:tcPr>
          <w:p w14:paraId="2BBECE98" w14:textId="77777777" w:rsidR="007D6F19" w:rsidRPr="007D6F19" w:rsidRDefault="007D6F19" w:rsidP="00FC5E03">
            <w:pPr>
              <w:rPr>
                <w:sz w:val="20"/>
              </w:rPr>
            </w:pPr>
            <w:r w:rsidRPr="007D6F19">
              <w:rPr>
                <w:sz w:val="20"/>
              </w:rPr>
              <w:t>X</w:t>
            </w:r>
          </w:p>
        </w:tc>
      </w:tr>
      <w:tr w:rsidR="007D6F19" w:rsidRPr="007D6F19" w14:paraId="2BE94479" w14:textId="77777777" w:rsidTr="009D3D18">
        <w:tc>
          <w:tcPr>
            <w:tcW w:w="0" w:type="auto"/>
            <w:hideMark/>
          </w:tcPr>
          <w:p w14:paraId="25965C9F" w14:textId="77777777" w:rsidR="007D6F19" w:rsidRPr="007D6F19" w:rsidRDefault="007D6F19" w:rsidP="00FC5E03">
            <w:pPr>
              <w:rPr>
                <w:sz w:val="20"/>
              </w:rPr>
            </w:pPr>
            <w:r w:rsidRPr="007D6F19">
              <w:rPr>
                <w:sz w:val="20"/>
              </w:rPr>
              <w:t>EE</w:t>
            </w:r>
          </w:p>
        </w:tc>
        <w:tc>
          <w:tcPr>
            <w:tcW w:w="2551" w:type="pct"/>
            <w:hideMark/>
          </w:tcPr>
          <w:p w14:paraId="146BFDA8" w14:textId="77777777" w:rsidR="007D6F19" w:rsidRPr="007D6F19" w:rsidRDefault="007D6F19" w:rsidP="00FC5E03">
            <w:pPr>
              <w:rPr>
                <w:sz w:val="20"/>
              </w:rPr>
            </w:pPr>
            <w:r w:rsidRPr="007D6F19">
              <w:rPr>
                <w:sz w:val="20"/>
              </w:rPr>
              <w:t>Surface Coating of Metal Furniture</w:t>
            </w:r>
          </w:p>
        </w:tc>
        <w:tc>
          <w:tcPr>
            <w:tcW w:w="565" w:type="pct"/>
            <w:hideMark/>
          </w:tcPr>
          <w:p w14:paraId="0DEECADC" w14:textId="77777777" w:rsidR="007D6F19" w:rsidRPr="007D6F19" w:rsidRDefault="007D6F19" w:rsidP="00FC5E03">
            <w:pPr>
              <w:rPr>
                <w:sz w:val="20"/>
              </w:rPr>
            </w:pPr>
            <w:r w:rsidRPr="007D6F19">
              <w:rPr>
                <w:sz w:val="20"/>
              </w:rPr>
              <w:t>X</w:t>
            </w:r>
          </w:p>
        </w:tc>
        <w:tc>
          <w:tcPr>
            <w:tcW w:w="444" w:type="pct"/>
            <w:hideMark/>
          </w:tcPr>
          <w:p w14:paraId="1CE90F93" w14:textId="77777777" w:rsidR="007D6F19" w:rsidRPr="007D6F19" w:rsidRDefault="007D6F19" w:rsidP="00FC5E03">
            <w:pPr>
              <w:rPr>
                <w:sz w:val="20"/>
              </w:rPr>
            </w:pPr>
            <w:r w:rsidRPr="007D6F19">
              <w:rPr>
                <w:sz w:val="20"/>
              </w:rPr>
              <w:t>X</w:t>
            </w:r>
          </w:p>
        </w:tc>
        <w:tc>
          <w:tcPr>
            <w:tcW w:w="510" w:type="pct"/>
            <w:hideMark/>
          </w:tcPr>
          <w:p w14:paraId="34072FFA" w14:textId="77777777" w:rsidR="007D6F19" w:rsidRPr="007D6F19" w:rsidRDefault="007D6F19" w:rsidP="00FC5E03">
            <w:pPr>
              <w:rPr>
                <w:sz w:val="20"/>
              </w:rPr>
            </w:pPr>
            <w:r w:rsidRPr="007D6F19">
              <w:rPr>
                <w:sz w:val="20"/>
              </w:rPr>
              <w:t>X</w:t>
            </w:r>
          </w:p>
        </w:tc>
        <w:tc>
          <w:tcPr>
            <w:tcW w:w="552" w:type="pct"/>
            <w:hideMark/>
          </w:tcPr>
          <w:p w14:paraId="12C85ECB" w14:textId="77777777" w:rsidR="007D6F19" w:rsidRPr="007D6F19" w:rsidRDefault="007D6F19" w:rsidP="00FC5E03">
            <w:pPr>
              <w:rPr>
                <w:sz w:val="20"/>
              </w:rPr>
            </w:pPr>
          </w:p>
        </w:tc>
      </w:tr>
      <w:tr w:rsidR="007D6F19" w:rsidRPr="007D6F19" w14:paraId="45EB5142" w14:textId="77777777" w:rsidTr="009D3D18">
        <w:tc>
          <w:tcPr>
            <w:tcW w:w="0" w:type="auto"/>
            <w:hideMark/>
          </w:tcPr>
          <w:p w14:paraId="2EF4AEAC" w14:textId="77777777" w:rsidR="007D6F19" w:rsidRPr="007D6F19" w:rsidRDefault="007D6F19" w:rsidP="00FC5E03">
            <w:pPr>
              <w:rPr>
                <w:sz w:val="20"/>
              </w:rPr>
            </w:pPr>
            <w:r w:rsidRPr="007D6F19">
              <w:rPr>
                <w:sz w:val="20"/>
              </w:rPr>
              <w:t>FF</w:t>
            </w:r>
          </w:p>
        </w:tc>
        <w:tc>
          <w:tcPr>
            <w:tcW w:w="2551" w:type="pct"/>
            <w:hideMark/>
          </w:tcPr>
          <w:p w14:paraId="7BDDD8B8" w14:textId="77777777" w:rsidR="007D6F19" w:rsidRPr="007D6F19" w:rsidRDefault="007D6F19" w:rsidP="00FC5E03">
            <w:pPr>
              <w:rPr>
                <w:sz w:val="20"/>
              </w:rPr>
            </w:pPr>
            <w:r w:rsidRPr="007D6F19">
              <w:rPr>
                <w:sz w:val="20"/>
              </w:rPr>
              <w:t>(Reserved)</w:t>
            </w:r>
          </w:p>
        </w:tc>
        <w:tc>
          <w:tcPr>
            <w:tcW w:w="565" w:type="pct"/>
            <w:hideMark/>
          </w:tcPr>
          <w:p w14:paraId="08CFFBB1" w14:textId="77777777" w:rsidR="007D6F19" w:rsidRPr="007D6F19" w:rsidRDefault="007D6F19" w:rsidP="00FC5E03">
            <w:pPr>
              <w:rPr>
                <w:sz w:val="20"/>
              </w:rPr>
            </w:pPr>
          </w:p>
        </w:tc>
        <w:tc>
          <w:tcPr>
            <w:tcW w:w="444" w:type="pct"/>
            <w:hideMark/>
          </w:tcPr>
          <w:p w14:paraId="2DF757B2" w14:textId="77777777" w:rsidR="007D6F19" w:rsidRPr="007D6F19" w:rsidRDefault="007D6F19" w:rsidP="00FC5E03">
            <w:pPr>
              <w:rPr>
                <w:sz w:val="20"/>
              </w:rPr>
            </w:pPr>
          </w:p>
        </w:tc>
        <w:tc>
          <w:tcPr>
            <w:tcW w:w="510" w:type="pct"/>
            <w:hideMark/>
          </w:tcPr>
          <w:p w14:paraId="04EC0974" w14:textId="77777777" w:rsidR="007D6F19" w:rsidRPr="007D6F19" w:rsidRDefault="007D6F19" w:rsidP="00FC5E03">
            <w:pPr>
              <w:rPr>
                <w:sz w:val="20"/>
              </w:rPr>
            </w:pPr>
          </w:p>
        </w:tc>
        <w:tc>
          <w:tcPr>
            <w:tcW w:w="552" w:type="pct"/>
            <w:hideMark/>
          </w:tcPr>
          <w:p w14:paraId="6E336D0C" w14:textId="77777777" w:rsidR="007D6F19" w:rsidRPr="007D6F19" w:rsidRDefault="007D6F19" w:rsidP="00FC5E03">
            <w:pPr>
              <w:rPr>
                <w:sz w:val="20"/>
              </w:rPr>
            </w:pPr>
          </w:p>
        </w:tc>
      </w:tr>
      <w:tr w:rsidR="007D6F19" w:rsidRPr="007D6F19" w14:paraId="2A4092CC" w14:textId="77777777" w:rsidTr="009D3D18">
        <w:tc>
          <w:tcPr>
            <w:tcW w:w="0" w:type="auto"/>
            <w:hideMark/>
          </w:tcPr>
          <w:p w14:paraId="6F991A07" w14:textId="77777777" w:rsidR="007D6F19" w:rsidRPr="007D6F19" w:rsidRDefault="007D6F19" w:rsidP="00FC5E03">
            <w:pPr>
              <w:rPr>
                <w:sz w:val="20"/>
              </w:rPr>
            </w:pPr>
            <w:r w:rsidRPr="007D6F19">
              <w:rPr>
                <w:sz w:val="20"/>
              </w:rPr>
              <w:t>GG</w:t>
            </w:r>
          </w:p>
        </w:tc>
        <w:tc>
          <w:tcPr>
            <w:tcW w:w="2551" w:type="pct"/>
            <w:hideMark/>
          </w:tcPr>
          <w:p w14:paraId="5F888291" w14:textId="77777777" w:rsidR="007D6F19" w:rsidRPr="007D6F19" w:rsidRDefault="007D6F19" w:rsidP="00FC5E03">
            <w:pPr>
              <w:rPr>
                <w:sz w:val="20"/>
              </w:rPr>
            </w:pPr>
            <w:r w:rsidRPr="007D6F19">
              <w:rPr>
                <w:sz w:val="20"/>
              </w:rPr>
              <w:t>Stationary Gas Turbines</w:t>
            </w:r>
          </w:p>
        </w:tc>
        <w:tc>
          <w:tcPr>
            <w:tcW w:w="565" w:type="pct"/>
            <w:hideMark/>
          </w:tcPr>
          <w:p w14:paraId="1305D09E" w14:textId="77777777" w:rsidR="007D6F19" w:rsidRPr="007D6F19" w:rsidRDefault="007D6F19" w:rsidP="00FC5E03">
            <w:pPr>
              <w:rPr>
                <w:sz w:val="20"/>
              </w:rPr>
            </w:pPr>
            <w:r w:rsidRPr="007D6F19">
              <w:rPr>
                <w:sz w:val="20"/>
              </w:rPr>
              <w:t>X</w:t>
            </w:r>
          </w:p>
        </w:tc>
        <w:tc>
          <w:tcPr>
            <w:tcW w:w="444" w:type="pct"/>
            <w:hideMark/>
          </w:tcPr>
          <w:p w14:paraId="6120EC01" w14:textId="77777777" w:rsidR="007D6F19" w:rsidRPr="007D6F19" w:rsidRDefault="007D6F19" w:rsidP="00FC5E03">
            <w:pPr>
              <w:rPr>
                <w:sz w:val="20"/>
              </w:rPr>
            </w:pPr>
            <w:r w:rsidRPr="007D6F19">
              <w:rPr>
                <w:sz w:val="20"/>
              </w:rPr>
              <w:t>X</w:t>
            </w:r>
          </w:p>
        </w:tc>
        <w:tc>
          <w:tcPr>
            <w:tcW w:w="510" w:type="pct"/>
            <w:hideMark/>
          </w:tcPr>
          <w:p w14:paraId="470ABB74" w14:textId="77777777" w:rsidR="007D6F19" w:rsidRPr="007D6F19" w:rsidRDefault="007D6F19" w:rsidP="00FC5E03">
            <w:pPr>
              <w:rPr>
                <w:sz w:val="20"/>
              </w:rPr>
            </w:pPr>
            <w:r w:rsidRPr="007D6F19">
              <w:rPr>
                <w:sz w:val="20"/>
              </w:rPr>
              <w:t>X</w:t>
            </w:r>
          </w:p>
        </w:tc>
        <w:tc>
          <w:tcPr>
            <w:tcW w:w="552" w:type="pct"/>
            <w:hideMark/>
          </w:tcPr>
          <w:p w14:paraId="01C629DC" w14:textId="77777777" w:rsidR="007D6F19" w:rsidRPr="007D6F19" w:rsidRDefault="007D6F19" w:rsidP="00FC5E03">
            <w:pPr>
              <w:rPr>
                <w:sz w:val="20"/>
              </w:rPr>
            </w:pPr>
            <w:r w:rsidRPr="007D6F19">
              <w:rPr>
                <w:sz w:val="20"/>
              </w:rPr>
              <w:t>X</w:t>
            </w:r>
          </w:p>
        </w:tc>
      </w:tr>
      <w:tr w:rsidR="007D6F19" w:rsidRPr="007D6F19" w14:paraId="7B663988" w14:textId="77777777" w:rsidTr="009D3D18">
        <w:tc>
          <w:tcPr>
            <w:tcW w:w="0" w:type="auto"/>
            <w:hideMark/>
          </w:tcPr>
          <w:p w14:paraId="0A4C6698" w14:textId="77777777" w:rsidR="007D6F19" w:rsidRPr="007D6F19" w:rsidRDefault="007D6F19" w:rsidP="00FC5E03">
            <w:pPr>
              <w:rPr>
                <w:sz w:val="20"/>
              </w:rPr>
            </w:pPr>
            <w:r w:rsidRPr="007D6F19">
              <w:rPr>
                <w:sz w:val="20"/>
              </w:rPr>
              <w:t>HH</w:t>
            </w:r>
          </w:p>
        </w:tc>
        <w:tc>
          <w:tcPr>
            <w:tcW w:w="2551" w:type="pct"/>
            <w:hideMark/>
          </w:tcPr>
          <w:p w14:paraId="30088E77" w14:textId="77777777" w:rsidR="007D6F19" w:rsidRPr="007D6F19" w:rsidRDefault="007D6F19" w:rsidP="00FC5E03">
            <w:pPr>
              <w:rPr>
                <w:sz w:val="20"/>
              </w:rPr>
            </w:pPr>
            <w:r w:rsidRPr="007D6F19">
              <w:rPr>
                <w:sz w:val="20"/>
              </w:rPr>
              <w:t>Lime Manufacturing Plants</w:t>
            </w:r>
          </w:p>
        </w:tc>
        <w:tc>
          <w:tcPr>
            <w:tcW w:w="565" w:type="pct"/>
            <w:hideMark/>
          </w:tcPr>
          <w:p w14:paraId="534E3C61" w14:textId="77777777" w:rsidR="007D6F19" w:rsidRPr="007D6F19" w:rsidRDefault="007D6F19" w:rsidP="00FC5E03">
            <w:pPr>
              <w:rPr>
                <w:sz w:val="20"/>
              </w:rPr>
            </w:pPr>
            <w:r w:rsidRPr="007D6F19">
              <w:rPr>
                <w:sz w:val="20"/>
              </w:rPr>
              <w:t>X</w:t>
            </w:r>
          </w:p>
        </w:tc>
        <w:tc>
          <w:tcPr>
            <w:tcW w:w="444" w:type="pct"/>
            <w:hideMark/>
          </w:tcPr>
          <w:p w14:paraId="7B6F2436" w14:textId="77777777" w:rsidR="007D6F19" w:rsidRPr="007D6F19" w:rsidRDefault="007D6F19" w:rsidP="00FC5E03">
            <w:pPr>
              <w:rPr>
                <w:sz w:val="20"/>
              </w:rPr>
            </w:pPr>
            <w:r w:rsidRPr="007D6F19">
              <w:rPr>
                <w:sz w:val="20"/>
              </w:rPr>
              <w:t>X</w:t>
            </w:r>
          </w:p>
        </w:tc>
        <w:tc>
          <w:tcPr>
            <w:tcW w:w="510" w:type="pct"/>
            <w:hideMark/>
          </w:tcPr>
          <w:p w14:paraId="71CD16B0" w14:textId="77777777" w:rsidR="007D6F19" w:rsidRPr="007D6F19" w:rsidRDefault="007D6F19" w:rsidP="00FC5E03">
            <w:pPr>
              <w:rPr>
                <w:sz w:val="20"/>
              </w:rPr>
            </w:pPr>
            <w:r w:rsidRPr="007D6F19">
              <w:rPr>
                <w:sz w:val="20"/>
              </w:rPr>
              <w:t>X</w:t>
            </w:r>
          </w:p>
        </w:tc>
        <w:tc>
          <w:tcPr>
            <w:tcW w:w="552" w:type="pct"/>
            <w:hideMark/>
          </w:tcPr>
          <w:p w14:paraId="63EC4D81" w14:textId="77777777" w:rsidR="007D6F19" w:rsidRPr="007D6F19" w:rsidRDefault="007D6F19" w:rsidP="00FC5E03">
            <w:pPr>
              <w:rPr>
                <w:sz w:val="20"/>
              </w:rPr>
            </w:pPr>
          </w:p>
        </w:tc>
      </w:tr>
      <w:tr w:rsidR="007D6F19" w:rsidRPr="007D6F19" w14:paraId="7624BEDE" w14:textId="77777777" w:rsidTr="009D3D18">
        <w:tc>
          <w:tcPr>
            <w:tcW w:w="0" w:type="auto"/>
            <w:hideMark/>
          </w:tcPr>
          <w:p w14:paraId="1BBA1749" w14:textId="77777777" w:rsidR="007D6F19" w:rsidRPr="007D6F19" w:rsidRDefault="007D6F19" w:rsidP="00FC5E03">
            <w:pPr>
              <w:rPr>
                <w:sz w:val="20"/>
              </w:rPr>
            </w:pPr>
            <w:r w:rsidRPr="007D6F19">
              <w:rPr>
                <w:sz w:val="20"/>
              </w:rPr>
              <w:t>KK</w:t>
            </w:r>
          </w:p>
        </w:tc>
        <w:tc>
          <w:tcPr>
            <w:tcW w:w="2551" w:type="pct"/>
            <w:hideMark/>
          </w:tcPr>
          <w:p w14:paraId="4D1C0F2E" w14:textId="77777777" w:rsidR="007D6F19" w:rsidRPr="007D6F19" w:rsidRDefault="007D6F19" w:rsidP="00FC5E03">
            <w:pPr>
              <w:rPr>
                <w:sz w:val="20"/>
              </w:rPr>
            </w:pPr>
            <w:r w:rsidRPr="007D6F19">
              <w:rPr>
                <w:sz w:val="20"/>
              </w:rPr>
              <w:t>Lead-Acid Battery Manufacturing Plants</w:t>
            </w:r>
          </w:p>
        </w:tc>
        <w:tc>
          <w:tcPr>
            <w:tcW w:w="565" w:type="pct"/>
            <w:hideMark/>
          </w:tcPr>
          <w:p w14:paraId="487F3260" w14:textId="77777777" w:rsidR="007D6F19" w:rsidRPr="007D6F19" w:rsidRDefault="007D6F19" w:rsidP="00FC5E03">
            <w:pPr>
              <w:rPr>
                <w:sz w:val="20"/>
              </w:rPr>
            </w:pPr>
            <w:r w:rsidRPr="007D6F19">
              <w:rPr>
                <w:sz w:val="20"/>
              </w:rPr>
              <w:t>X</w:t>
            </w:r>
          </w:p>
        </w:tc>
        <w:tc>
          <w:tcPr>
            <w:tcW w:w="444" w:type="pct"/>
            <w:hideMark/>
          </w:tcPr>
          <w:p w14:paraId="52BC5E79" w14:textId="77777777" w:rsidR="007D6F19" w:rsidRPr="007D6F19" w:rsidRDefault="007D6F19" w:rsidP="00FC5E03">
            <w:pPr>
              <w:rPr>
                <w:sz w:val="20"/>
              </w:rPr>
            </w:pPr>
            <w:r w:rsidRPr="007D6F19">
              <w:rPr>
                <w:sz w:val="20"/>
              </w:rPr>
              <w:t>X</w:t>
            </w:r>
          </w:p>
        </w:tc>
        <w:tc>
          <w:tcPr>
            <w:tcW w:w="510" w:type="pct"/>
            <w:hideMark/>
          </w:tcPr>
          <w:p w14:paraId="1F811A61" w14:textId="77777777" w:rsidR="007D6F19" w:rsidRPr="007D6F19" w:rsidRDefault="007D6F19" w:rsidP="00FC5E03">
            <w:pPr>
              <w:rPr>
                <w:sz w:val="20"/>
              </w:rPr>
            </w:pPr>
            <w:r w:rsidRPr="007D6F19">
              <w:rPr>
                <w:sz w:val="20"/>
              </w:rPr>
              <w:t>X</w:t>
            </w:r>
          </w:p>
        </w:tc>
        <w:tc>
          <w:tcPr>
            <w:tcW w:w="552" w:type="pct"/>
            <w:hideMark/>
          </w:tcPr>
          <w:p w14:paraId="36DDCD96" w14:textId="77777777" w:rsidR="007D6F19" w:rsidRPr="007D6F19" w:rsidRDefault="007D6F19" w:rsidP="00FC5E03">
            <w:pPr>
              <w:rPr>
                <w:sz w:val="20"/>
              </w:rPr>
            </w:pPr>
          </w:p>
        </w:tc>
      </w:tr>
      <w:tr w:rsidR="007D6F19" w:rsidRPr="007D6F19" w14:paraId="69544CB2" w14:textId="77777777" w:rsidTr="009D3D18">
        <w:tc>
          <w:tcPr>
            <w:tcW w:w="0" w:type="auto"/>
            <w:hideMark/>
          </w:tcPr>
          <w:p w14:paraId="7ABB4082" w14:textId="77777777" w:rsidR="007D6F19" w:rsidRPr="007D6F19" w:rsidRDefault="007D6F19" w:rsidP="00FC5E03">
            <w:pPr>
              <w:rPr>
                <w:sz w:val="20"/>
              </w:rPr>
            </w:pPr>
            <w:r w:rsidRPr="007D6F19">
              <w:rPr>
                <w:sz w:val="20"/>
              </w:rPr>
              <w:t>LL</w:t>
            </w:r>
          </w:p>
        </w:tc>
        <w:tc>
          <w:tcPr>
            <w:tcW w:w="2551" w:type="pct"/>
            <w:hideMark/>
          </w:tcPr>
          <w:p w14:paraId="7CA6B0C9" w14:textId="77777777" w:rsidR="007D6F19" w:rsidRPr="007D6F19" w:rsidRDefault="007D6F19" w:rsidP="00FC5E03">
            <w:pPr>
              <w:rPr>
                <w:sz w:val="20"/>
              </w:rPr>
            </w:pPr>
            <w:r w:rsidRPr="007D6F19">
              <w:rPr>
                <w:sz w:val="20"/>
              </w:rPr>
              <w:t>Metallic Mineral Processing Plants</w:t>
            </w:r>
          </w:p>
        </w:tc>
        <w:tc>
          <w:tcPr>
            <w:tcW w:w="565" w:type="pct"/>
            <w:hideMark/>
          </w:tcPr>
          <w:p w14:paraId="21D90F13" w14:textId="77777777" w:rsidR="007D6F19" w:rsidRPr="007D6F19" w:rsidRDefault="007D6F19" w:rsidP="00FC5E03">
            <w:pPr>
              <w:rPr>
                <w:sz w:val="20"/>
              </w:rPr>
            </w:pPr>
            <w:r w:rsidRPr="007D6F19">
              <w:rPr>
                <w:sz w:val="20"/>
              </w:rPr>
              <w:t>X</w:t>
            </w:r>
          </w:p>
        </w:tc>
        <w:tc>
          <w:tcPr>
            <w:tcW w:w="444" w:type="pct"/>
            <w:hideMark/>
          </w:tcPr>
          <w:p w14:paraId="1F240FB7" w14:textId="77777777" w:rsidR="007D6F19" w:rsidRPr="007D6F19" w:rsidRDefault="007D6F19" w:rsidP="00FC5E03">
            <w:pPr>
              <w:rPr>
                <w:sz w:val="20"/>
              </w:rPr>
            </w:pPr>
            <w:r w:rsidRPr="007D6F19">
              <w:rPr>
                <w:sz w:val="20"/>
              </w:rPr>
              <w:t>X</w:t>
            </w:r>
          </w:p>
        </w:tc>
        <w:tc>
          <w:tcPr>
            <w:tcW w:w="510" w:type="pct"/>
            <w:hideMark/>
          </w:tcPr>
          <w:p w14:paraId="457BA1B8" w14:textId="77777777" w:rsidR="007D6F19" w:rsidRPr="007D6F19" w:rsidRDefault="007D6F19" w:rsidP="00FC5E03">
            <w:pPr>
              <w:rPr>
                <w:sz w:val="20"/>
              </w:rPr>
            </w:pPr>
            <w:r w:rsidRPr="007D6F19">
              <w:rPr>
                <w:sz w:val="20"/>
              </w:rPr>
              <w:t>X</w:t>
            </w:r>
          </w:p>
        </w:tc>
        <w:tc>
          <w:tcPr>
            <w:tcW w:w="552" w:type="pct"/>
            <w:hideMark/>
          </w:tcPr>
          <w:p w14:paraId="32F7D933" w14:textId="77777777" w:rsidR="007D6F19" w:rsidRPr="007D6F19" w:rsidRDefault="007D6F19" w:rsidP="00FC5E03">
            <w:pPr>
              <w:rPr>
                <w:sz w:val="20"/>
              </w:rPr>
            </w:pPr>
          </w:p>
        </w:tc>
      </w:tr>
      <w:tr w:rsidR="007D6F19" w:rsidRPr="007D6F19" w14:paraId="2B6E382A" w14:textId="77777777" w:rsidTr="009D3D18">
        <w:tc>
          <w:tcPr>
            <w:tcW w:w="0" w:type="auto"/>
            <w:hideMark/>
          </w:tcPr>
          <w:p w14:paraId="620F3A54" w14:textId="77777777" w:rsidR="007D6F19" w:rsidRPr="007D6F19" w:rsidRDefault="007D6F19" w:rsidP="00FC5E03">
            <w:pPr>
              <w:rPr>
                <w:sz w:val="20"/>
              </w:rPr>
            </w:pPr>
            <w:r w:rsidRPr="007D6F19">
              <w:rPr>
                <w:sz w:val="20"/>
              </w:rPr>
              <w:t>MM</w:t>
            </w:r>
          </w:p>
        </w:tc>
        <w:tc>
          <w:tcPr>
            <w:tcW w:w="2551" w:type="pct"/>
            <w:hideMark/>
          </w:tcPr>
          <w:p w14:paraId="7D3D9768" w14:textId="77777777" w:rsidR="007D6F19" w:rsidRPr="007D6F19" w:rsidRDefault="007D6F19" w:rsidP="00FC5E03">
            <w:pPr>
              <w:rPr>
                <w:sz w:val="20"/>
              </w:rPr>
            </w:pPr>
            <w:r w:rsidRPr="007D6F19">
              <w:rPr>
                <w:sz w:val="20"/>
              </w:rPr>
              <w:t>Automobile and Light Duty Trucks Surface Coating Operations</w:t>
            </w:r>
          </w:p>
        </w:tc>
        <w:tc>
          <w:tcPr>
            <w:tcW w:w="565" w:type="pct"/>
            <w:hideMark/>
          </w:tcPr>
          <w:p w14:paraId="3EE66A64" w14:textId="77777777" w:rsidR="007D6F19" w:rsidRPr="007D6F19" w:rsidRDefault="007D6F19" w:rsidP="00FC5E03">
            <w:pPr>
              <w:rPr>
                <w:sz w:val="20"/>
              </w:rPr>
            </w:pPr>
            <w:r w:rsidRPr="007D6F19">
              <w:rPr>
                <w:sz w:val="20"/>
              </w:rPr>
              <w:t>X</w:t>
            </w:r>
          </w:p>
        </w:tc>
        <w:tc>
          <w:tcPr>
            <w:tcW w:w="444" w:type="pct"/>
            <w:hideMark/>
          </w:tcPr>
          <w:p w14:paraId="288C50AD" w14:textId="77777777" w:rsidR="007D6F19" w:rsidRPr="007D6F19" w:rsidRDefault="007D6F19" w:rsidP="00FC5E03">
            <w:pPr>
              <w:rPr>
                <w:sz w:val="20"/>
              </w:rPr>
            </w:pPr>
            <w:r w:rsidRPr="007D6F19">
              <w:rPr>
                <w:sz w:val="20"/>
              </w:rPr>
              <w:t>X</w:t>
            </w:r>
          </w:p>
        </w:tc>
        <w:tc>
          <w:tcPr>
            <w:tcW w:w="510" w:type="pct"/>
            <w:hideMark/>
          </w:tcPr>
          <w:p w14:paraId="29FFC83A" w14:textId="77777777" w:rsidR="007D6F19" w:rsidRPr="007D6F19" w:rsidRDefault="007D6F19" w:rsidP="00FC5E03">
            <w:pPr>
              <w:rPr>
                <w:sz w:val="20"/>
              </w:rPr>
            </w:pPr>
            <w:r w:rsidRPr="007D6F19">
              <w:rPr>
                <w:sz w:val="20"/>
              </w:rPr>
              <w:t>X</w:t>
            </w:r>
          </w:p>
        </w:tc>
        <w:tc>
          <w:tcPr>
            <w:tcW w:w="552" w:type="pct"/>
            <w:hideMark/>
          </w:tcPr>
          <w:p w14:paraId="54B12891" w14:textId="77777777" w:rsidR="007D6F19" w:rsidRPr="007D6F19" w:rsidRDefault="007D6F19" w:rsidP="00FC5E03">
            <w:pPr>
              <w:rPr>
                <w:sz w:val="20"/>
              </w:rPr>
            </w:pPr>
          </w:p>
        </w:tc>
      </w:tr>
      <w:tr w:rsidR="007D6F19" w:rsidRPr="007D6F19" w14:paraId="7C5D80DB" w14:textId="77777777" w:rsidTr="009D3D18">
        <w:tc>
          <w:tcPr>
            <w:tcW w:w="0" w:type="auto"/>
            <w:hideMark/>
          </w:tcPr>
          <w:p w14:paraId="3E6D75E7" w14:textId="77777777" w:rsidR="007D6F19" w:rsidRPr="007D6F19" w:rsidRDefault="007D6F19" w:rsidP="00FC5E03">
            <w:pPr>
              <w:rPr>
                <w:sz w:val="20"/>
              </w:rPr>
            </w:pPr>
            <w:r w:rsidRPr="007D6F19">
              <w:rPr>
                <w:sz w:val="20"/>
              </w:rPr>
              <w:t>NN</w:t>
            </w:r>
          </w:p>
        </w:tc>
        <w:tc>
          <w:tcPr>
            <w:tcW w:w="2551" w:type="pct"/>
            <w:hideMark/>
          </w:tcPr>
          <w:p w14:paraId="0851062C" w14:textId="77777777" w:rsidR="007D6F19" w:rsidRPr="007D6F19" w:rsidRDefault="007D6F19" w:rsidP="00FC5E03">
            <w:pPr>
              <w:rPr>
                <w:sz w:val="20"/>
              </w:rPr>
            </w:pPr>
            <w:r w:rsidRPr="007D6F19">
              <w:rPr>
                <w:sz w:val="20"/>
              </w:rPr>
              <w:t>Phosphate Rock Plants</w:t>
            </w:r>
          </w:p>
        </w:tc>
        <w:tc>
          <w:tcPr>
            <w:tcW w:w="565" w:type="pct"/>
            <w:hideMark/>
          </w:tcPr>
          <w:p w14:paraId="27668500" w14:textId="77777777" w:rsidR="007D6F19" w:rsidRPr="007D6F19" w:rsidRDefault="007D6F19" w:rsidP="00FC5E03">
            <w:pPr>
              <w:rPr>
                <w:sz w:val="20"/>
              </w:rPr>
            </w:pPr>
            <w:r w:rsidRPr="007D6F19">
              <w:rPr>
                <w:sz w:val="20"/>
              </w:rPr>
              <w:t>X</w:t>
            </w:r>
          </w:p>
        </w:tc>
        <w:tc>
          <w:tcPr>
            <w:tcW w:w="444" w:type="pct"/>
            <w:hideMark/>
          </w:tcPr>
          <w:p w14:paraId="230921A0" w14:textId="77777777" w:rsidR="007D6F19" w:rsidRPr="007D6F19" w:rsidRDefault="007D6F19" w:rsidP="00FC5E03">
            <w:pPr>
              <w:rPr>
                <w:sz w:val="20"/>
              </w:rPr>
            </w:pPr>
            <w:r w:rsidRPr="007D6F19">
              <w:rPr>
                <w:sz w:val="20"/>
              </w:rPr>
              <w:t>X</w:t>
            </w:r>
          </w:p>
        </w:tc>
        <w:tc>
          <w:tcPr>
            <w:tcW w:w="510" w:type="pct"/>
            <w:hideMark/>
          </w:tcPr>
          <w:p w14:paraId="305BBBB0" w14:textId="77777777" w:rsidR="007D6F19" w:rsidRPr="007D6F19" w:rsidRDefault="007D6F19" w:rsidP="00FC5E03">
            <w:pPr>
              <w:rPr>
                <w:sz w:val="20"/>
              </w:rPr>
            </w:pPr>
            <w:r w:rsidRPr="007D6F19">
              <w:rPr>
                <w:sz w:val="20"/>
              </w:rPr>
              <w:t>X</w:t>
            </w:r>
          </w:p>
        </w:tc>
        <w:tc>
          <w:tcPr>
            <w:tcW w:w="552" w:type="pct"/>
            <w:hideMark/>
          </w:tcPr>
          <w:p w14:paraId="4A3C0A21" w14:textId="77777777" w:rsidR="007D6F19" w:rsidRPr="007D6F19" w:rsidRDefault="007D6F19" w:rsidP="00FC5E03">
            <w:pPr>
              <w:rPr>
                <w:sz w:val="20"/>
              </w:rPr>
            </w:pPr>
          </w:p>
        </w:tc>
      </w:tr>
      <w:tr w:rsidR="007D6F19" w:rsidRPr="007D6F19" w14:paraId="2EEB38B6" w14:textId="77777777" w:rsidTr="009D3D18">
        <w:tc>
          <w:tcPr>
            <w:tcW w:w="0" w:type="auto"/>
            <w:hideMark/>
          </w:tcPr>
          <w:p w14:paraId="2A254ED7" w14:textId="77777777" w:rsidR="007D6F19" w:rsidRPr="007D6F19" w:rsidRDefault="007D6F19" w:rsidP="00FC5E03">
            <w:pPr>
              <w:rPr>
                <w:sz w:val="20"/>
              </w:rPr>
            </w:pPr>
            <w:r w:rsidRPr="007D6F19">
              <w:rPr>
                <w:sz w:val="20"/>
              </w:rPr>
              <w:t>PP</w:t>
            </w:r>
          </w:p>
        </w:tc>
        <w:tc>
          <w:tcPr>
            <w:tcW w:w="2551" w:type="pct"/>
            <w:hideMark/>
          </w:tcPr>
          <w:p w14:paraId="744E5C8D" w14:textId="77777777" w:rsidR="007D6F19" w:rsidRPr="007D6F19" w:rsidRDefault="007D6F19" w:rsidP="00FC5E03">
            <w:pPr>
              <w:rPr>
                <w:sz w:val="20"/>
              </w:rPr>
            </w:pPr>
            <w:r w:rsidRPr="007D6F19">
              <w:rPr>
                <w:sz w:val="20"/>
              </w:rPr>
              <w:t>Ammonium Sulfate Manufacture</w:t>
            </w:r>
          </w:p>
        </w:tc>
        <w:tc>
          <w:tcPr>
            <w:tcW w:w="565" w:type="pct"/>
            <w:hideMark/>
          </w:tcPr>
          <w:p w14:paraId="7D41943D" w14:textId="77777777" w:rsidR="007D6F19" w:rsidRPr="007D6F19" w:rsidRDefault="007D6F19" w:rsidP="00FC5E03">
            <w:pPr>
              <w:rPr>
                <w:sz w:val="20"/>
              </w:rPr>
            </w:pPr>
            <w:r w:rsidRPr="007D6F19">
              <w:rPr>
                <w:sz w:val="20"/>
              </w:rPr>
              <w:t>X</w:t>
            </w:r>
          </w:p>
        </w:tc>
        <w:tc>
          <w:tcPr>
            <w:tcW w:w="444" w:type="pct"/>
            <w:hideMark/>
          </w:tcPr>
          <w:p w14:paraId="57E0F4A6" w14:textId="77777777" w:rsidR="007D6F19" w:rsidRPr="007D6F19" w:rsidRDefault="007D6F19" w:rsidP="00FC5E03">
            <w:pPr>
              <w:rPr>
                <w:sz w:val="20"/>
              </w:rPr>
            </w:pPr>
            <w:r w:rsidRPr="007D6F19">
              <w:rPr>
                <w:sz w:val="20"/>
              </w:rPr>
              <w:t>X</w:t>
            </w:r>
          </w:p>
        </w:tc>
        <w:tc>
          <w:tcPr>
            <w:tcW w:w="510" w:type="pct"/>
            <w:hideMark/>
          </w:tcPr>
          <w:p w14:paraId="6C167452" w14:textId="77777777" w:rsidR="007D6F19" w:rsidRPr="007D6F19" w:rsidRDefault="007D6F19" w:rsidP="00FC5E03">
            <w:pPr>
              <w:rPr>
                <w:sz w:val="20"/>
              </w:rPr>
            </w:pPr>
            <w:r w:rsidRPr="007D6F19">
              <w:rPr>
                <w:sz w:val="20"/>
              </w:rPr>
              <w:t>X</w:t>
            </w:r>
          </w:p>
        </w:tc>
        <w:tc>
          <w:tcPr>
            <w:tcW w:w="552" w:type="pct"/>
            <w:hideMark/>
          </w:tcPr>
          <w:p w14:paraId="34795CD5" w14:textId="77777777" w:rsidR="007D6F19" w:rsidRPr="007D6F19" w:rsidRDefault="007D6F19" w:rsidP="00FC5E03">
            <w:pPr>
              <w:rPr>
                <w:sz w:val="20"/>
              </w:rPr>
            </w:pPr>
          </w:p>
        </w:tc>
      </w:tr>
      <w:tr w:rsidR="007D6F19" w:rsidRPr="007D6F19" w14:paraId="1BD1755A" w14:textId="77777777" w:rsidTr="009D3D18">
        <w:tc>
          <w:tcPr>
            <w:tcW w:w="0" w:type="auto"/>
            <w:hideMark/>
          </w:tcPr>
          <w:p w14:paraId="10EB7616" w14:textId="77777777" w:rsidR="007D6F19" w:rsidRPr="007D6F19" w:rsidRDefault="007D6F19" w:rsidP="00FC5E03">
            <w:pPr>
              <w:rPr>
                <w:sz w:val="20"/>
              </w:rPr>
            </w:pPr>
            <w:r w:rsidRPr="007D6F19">
              <w:rPr>
                <w:sz w:val="20"/>
              </w:rPr>
              <w:t>QQ</w:t>
            </w:r>
          </w:p>
        </w:tc>
        <w:tc>
          <w:tcPr>
            <w:tcW w:w="2551" w:type="pct"/>
            <w:hideMark/>
          </w:tcPr>
          <w:p w14:paraId="341DE6E9" w14:textId="77777777" w:rsidR="007D6F19" w:rsidRPr="007D6F19" w:rsidRDefault="007D6F19" w:rsidP="00FC5E03">
            <w:pPr>
              <w:rPr>
                <w:sz w:val="20"/>
              </w:rPr>
            </w:pPr>
            <w:r w:rsidRPr="007D6F19">
              <w:rPr>
                <w:sz w:val="20"/>
              </w:rPr>
              <w:t>Graphic Arts Industry: Publication Rotogravure Printing</w:t>
            </w:r>
          </w:p>
        </w:tc>
        <w:tc>
          <w:tcPr>
            <w:tcW w:w="565" w:type="pct"/>
            <w:hideMark/>
          </w:tcPr>
          <w:p w14:paraId="7A3045F8" w14:textId="77777777" w:rsidR="007D6F19" w:rsidRPr="007D6F19" w:rsidRDefault="007D6F19" w:rsidP="00FC5E03">
            <w:pPr>
              <w:rPr>
                <w:sz w:val="20"/>
              </w:rPr>
            </w:pPr>
            <w:r w:rsidRPr="007D6F19">
              <w:rPr>
                <w:sz w:val="20"/>
              </w:rPr>
              <w:t>X</w:t>
            </w:r>
          </w:p>
        </w:tc>
        <w:tc>
          <w:tcPr>
            <w:tcW w:w="444" w:type="pct"/>
            <w:hideMark/>
          </w:tcPr>
          <w:p w14:paraId="28F92651" w14:textId="77777777" w:rsidR="007D6F19" w:rsidRPr="007D6F19" w:rsidRDefault="007D6F19" w:rsidP="00FC5E03">
            <w:pPr>
              <w:rPr>
                <w:sz w:val="20"/>
              </w:rPr>
            </w:pPr>
            <w:r w:rsidRPr="007D6F19">
              <w:rPr>
                <w:sz w:val="20"/>
              </w:rPr>
              <w:t>X</w:t>
            </w:r>
          </w:p>
        </w:tc>
        <w:tc>
          <w:tcPr>
            <w:tcW w:w="510" w:type="pct"/>
            <w:hideMark/>
          </w:tcPr>
          <w:p w14:paraId="793FC890" w14:textId="77777777" w:rsidR="007D6F19" w:rsidRPr="007D6F19" w:rsidRDefault="007D6F19" w:rsidP="00FC5E03">
            <w:pPr>
              <w:rPr>
                <w:sz w:val="20"/>
              </w:rPr>
            </w:pPr>
            <w:r w:rsidRPr="007D6F19">
              <w:rPr>
                <w:sz w:val="20"/>
              </w:rPr>
              <w:t>X</w:t>
            </w:r>
          </w:p>
        </w:tc>
        <w:tc>
          <w:tcPr>
            <w:tcW w:w="552" w:type="pct"/>
            <w:hideMark/>
          </w:tcPr>
          <w:p w14:paraId="1EFE4608" w14:textId="77777777" w:rsidR="007D6F19" w:rsidRPr="007D6F19" w:rsidRDefault="007D6F19" w:rsidP="00FC5E03">
            <w:pPr>
              <w:rPr>
                <w:sz w:val="20"/>
              </w:rPr>
            </w:pPr>
          </w:p>
        </w:tc>
      </w:tr>
      <w:tr w:rsidR="007D6F19" w:rsidRPr="007D6F19" w14:paraId="21178D9D" w14:textId="77777777" w:rsidTr="009D3D18">
        <w:tc>
          <w:tcPr>
            <w:tcW w:w="0" w:type="auto"/>
            <w:hideMark/>
          </w:tcPr>
          <w:p w14:paraId="4D8FCC5F" w14:textId="77777777" w:rsidR="007D6F19" w:rsidRPr="007D6F19" w:rsidRDefault="007D6F19" w:rsidP="00FC5E03">
            <w:pPr>
              <w:rPr>
                <w:sz w:val="20"/>
              </w:rPr>
            </w:pPr>
            <w:r w:rsidRPr="007D6F19">
              <w:rPr>
                <w:sz w:val="20"/>
              </w:rPr>
              <w:t>RR</w:t>
            </w:r>
          </w:p>
        </w:tc>
        <w:tc>
          <w:tcPr>
            <w:tcW w:w="2551" w:type="pct"/>
            <w:hideMark/>
          </w:tcPr>
          <w:p w14:paraId="20A027B7" w14:textId="77777777" w:rsidR="007D6F19" w:rsidRPr="007D6F19" w:rsidRDefault="007D6F19" w:rsidP="00FC5E03">
            <w:pPr>
              <w:rPr>
                <w:sz w:val="20"/>
              </w:rPr>
            </w:pPr>
            <w:r w:rsidRPr="007D6F19">
              <w:rPr>
                <w:sz w:val="20"/>
              </w:rPr>
              <w:t>Pressure Sensitive Tape and Label Surface Coating Operations</w:t>
            </w:r>
          </w:p>
        </w:tc>
        <w:tc>
          <w:tcPr>
            <w:tcW w:w="565" w:type="pct"/>
            <w:hideMark/>
          </w:tcPr>
          <w:p w14:paraId="3B204ABB" w14:textId="77777777" w:rsidR="007D6F19" w:rsidRPr="007D6F19" w:rsidRDefault="007D6F19" w:rsidP="00FC5E03">
            <w:pPr>
              <w:rPr>
                <w:sz w:val="20"/>
              </w:rPr>
            </w:pPr>
            <w:r w:rsidRPr="007D6F19">
              <w:rPr>
                <w:sz w:val="20"/>
              </w:rPr>
              <w:t>X</w:t>
            </w:r>
          </w:p>
        </w:tc>
        <w:tc>
          <w:tcPr>
            <w:tcW w:w="444" w:type="pct"/>
            <w:hideMark/>
          </w:tcPr>
          <w:p w14:paraId="60DFCB10" w14:textId="77777777" w:rsidR="007D6F19" w:rsidRPr="007D6F19" w:rsidRDefault="007D6F19" w:rsidP="00FC5E03">
            <w:pPr>
              <w:rPr>
                <w:sz w:val="20"/>
              </w:rPr>
            </w:pPr>
            <w:r w:rsidRPr="007D6F19">
              <w:rPr>
                <w:sz w:val="20"/>
              </w:rPr>
              <w:t>X</w:t>
            </w:r>
          </w:p>
        </w:tc>
        <w:tc>
          <w:tcPr>
            <w:tcW w:w="510" w:type="pct"/>
            <w:hideMark/>
          </w:tcPr>
          <w:p w14:paraId="047E0A92" w14:textId="77777777" w:rsidR="007D6F19" w:rsidRPr="007D6F19" w:rsidRDefault="007D6F19" w:rsidP="00FC5E03">
            <w:pPr>
              <w:rPr>
                <w:sz w:val="20"/>
              </w:rPr>
            </w:pPr>
            <w:r w:rsidRPr="007D6F19">
              <w:rPr>
                <w:sz w:val="20"/>
              </w:rPr>
              <w:t>X</w:t>
            </w:r>
          </w:p>
        </w:tc>
        <w:tc>
          <w:tcPr>
            <w:tcW w:w="552" w:type="pct"/>
            <w:hideMark/>
          </w:tcPr>
          <w:p w14:paraId="726829C6" w14:textId="77777777" w:rsidR="007D6F19" w:rsidRPr="007D6F19" w:rsidRDefault="007D6F19" w:rsidP="00FC5E03">
            <w:pPr>
              <w:rPr>
                <w:sz w:val="20"/>
              </w:rPr>
            </w:pPr>
          </w:p>
        </w:tc>
      </w:tr>
      <w:tr w:rsidR="007D6F19" w:rsidRPr="007D6F19" w14:paraId="16CBF03A" w14:textId="77777777" w:rsidTr="009D3D18">
        <w:tc>
          <w:tcPr>
            <w:tcW w:w="0" w:type="auto"/>
            <w:hideMark/>
          </w:tcPr>
          <w:p w14:paraId="1FA07D1B" w14:textId="77777777" w:rsidR="007D6F19" w:rsidRPr="007D6F19" w:rsidRDefault="007D6F19" w:rsidP="00FC5E03">
            <w:pPr>
              <w:rPr>
                <w:sz w:val="20"/>
              </w:rPr>
            </w:pPr>
            <w:r w:rsidRPr="007D6F19">
              <w:rPr>
                <w:sz w:val="20"/>
              </w:rPr>
              <w:t>SS</w:t>
            </w:r>
          </w:p>
        </w:tc>
        <w:tc>
          <w:tcPr>
            <w:tcW w:w="2551" w:type="pct"/>
            <w:hideMark/>
          </w:tcPr>
          <w:p w14:paraId="6AEC29B5" w14:textId="77777777" w:rsidR="007D6F19" w:rsidRPr="007D6F19" w:rsidRDefault="007D6F19" w:rsidP="00FC5E03">
            <w:pPr>
              <w:rPr>
                <w:sz w:val="20"/>
              </w:rPr>
            </w:pPr>
            <w:r w:rsidRPr="007D6F19">
              <w:rPr>
                <w:sz w:val="20"/>
              </w:rPr>
              <w:t>Industrial Surface Coating: Large Appliances</w:t>
            </w:r>
          </w:p>
        </w:tc>
        <w:tc>
          <w:tcPr>
            <w:tcW w:w="565" w:type="pct"/>
            <w:hideMark/>
          </w:tcPr>
          <w:p w14:paraId="0108E7BD" w14:textId="77777777" w:rsidR="007D6F19" w:rsidRPr="007D6F19" w:rsidRDefault="007D6F19" w:rsidP="00FC5E03">
            <w:pPr>
              <w:rPr>
                <w:sz w:val="20"/>
              </w:rPr>
            </w:pPr>
            <w:r w:rsidRPr="007D6F19">
              <w:rPr>
                <w:sz w:val="20"/>
              </w:rPr>
              <w:t>X</w:t>
            </w:r>
          </w:p>
        </w:tc>
        <w:tc>
          <w:tcPr>
            <w:tcW w:w="444" w:type="pct"/>
            <w:hideMark/>
          </w:tcPr>
          <w:p w14:paraId="4DAEEF30" w14:textId="77777777" w:rsidR="007D6F19" w:rsidRPr="007D6F19" w:rsidRDefault="007D6F19" w:rsidP="00FC5E03">
            <w:pPr>
              <w:rPr>
                <w:sz w:val="20"/>
              </w:rPr>
            </w:pPr>
            <w:r w:rsidRPr="007D6F19">
              <w:rPr>
                <w:sz w:val="20"/>
              </w:rPr>
              <w:t>X</w:t>
            </w:r>
          </w:p>
        </w:tc>
        <w:tc>
          <w:tcPr>
            <w:tcW w:w="510" w:type="pct"/>
            <w:hideMark/>
          </w:tcPr>
          <w:p w14:paraId="4B1AE0C0" w14:textId="77777777" w:rsidR="007D6F19" w:rsidRPr="007D6F19" w:rsidRDefault="007D6F19" w:rsidP="00FC5E03">
            <w:pPr>
              <w:rPr>
                <w:sz w:val="20"/>
              </w:rPr>
            </w:pPr>
            <w:r w:rsidRPr="007D6F19">
              <w:rPr>
                <w:sz w:val="20"/>
              </w:rPr>
              <w:t>X</w:t>
            </w:r>
          </w:p>
        </w:tc>
        <w:tc>
          <w:tcPr>
            <w:tcW w:w="552" w:type="pct"/>
            <w:hideMark/>
          </w:tcPr>
          <w:p w14:paraId="612D02A9" w14:textId="77777777" w:rsidR="007D6F19" w:rsidRPr="007D6F19" w:rsidRDefault="007D6F19" w:rsidP="00FC5E03">
            <w:pPr>
              <w:rPr>
                <w:sz w:val="20"/>
              </w:rPr>
            </w:pPr>
          </w:p>
        </w:tc>
      </w:tr>
      <w:tr w:rsidR="007D6F19" w:rsidRPr="007D6F19" w14:paraId="0E5EB81A" w14:textId="77777777" w:rsidTr="009D3D18">
        <w:tc>
          <w:tcPr>
            <w:tcW w:w="0" w:type="auto"/>
            <w:hideMark/>
          </w:tcPr>
          <w:p w14:paraId="28CBAAF4" w14:textId="77777777" w:rsidR="007D6F19" w:rsidRPr="007D6F19" w:rsidRDefault="007D6F19" w:rsidP="00FC5E03">
            <w:pPr>
              <w:rPr>
                <w:sz w:val="20"/>
              </w:rPr>
            </w:pPr>
            <w:r w:rsidRPr="007D6F19">
              <w:rPr>
                <w:sz w:val="20"/>
              </w:rPr>
              <w:t>TT</w:t>
            </w:r>
          </w:p>
        </w:tc>
        <w:tc>
          <w:tcPr>
            <w:tcW w:w="2551" w:type="pct"/>
            <w:hideMark/>
          </w:tcPr>
          <w:p w14:paraId="286A09DD" w14:textId="77777777" w:rsidR="007D6F19" w:rsidRPr="007D6F19" w:rsidRDefault="007D6F19" w:rsidP="00FC5E03">
            <w:pPr>
              <w:rPr>
                <w:sz w:val="20"/>
              </w:rPr>
            </w:pPr>
            <w:r w:rsidRPr="007D6F19">
              <w:rPr>
                <w:sz w:val="20"/>
              </w:rPr>
              <w:t>Metal Coil Surface Coating</w:t>
            </w:r>
          </w:p>
        </w:tc>
        <w:tc>
          <w:tcPr>
            <w:tcW w:w="565" w:type="pct"/>
            <w:hideMark/>
          </w:tcPr>
          <w:p w14:paraId="0709381C" w14:textId="77777777" w:rsidR="007D6F19" w:rsidRPr="007D6F19" w:rsidRDefault="007D6F19" w:rsidP="00FC5E03">
            <w:pPr>
              <w:rPr>
                <w:sz w:val="20"/>
              </w:rPr>
            </w:pPr>
            <w:r w:rsidRPr="007D6F19">
              <w:rPr>
                <w:sz w:val="20"/>
              </w:rPr>
              <w:t>X</w:t>
            </w:r>
          </w:p>
        </w:tc>
        <w:tc>
          <w:tcPr>
            <w:tcW w:w="444" w:type="pct"/>
            <w:hideMark/>
          </w:tcPr>
          <w:p w14:paraId="07BA2EF7" w14:textId="77777777" w:rsidR="007D6F19" w:rsidRPr="007D6F19" w:rsidRDefault="007D6F19" w:rsidP="00FC5E03">
            <w:pPr>
              <w:rPr>
                <w:sz w:val="20"/>
              </w:rPr>
            </w:pPr>
            <w:r w:rsidRPr="007D6F19">
              <w:rPr>
                <w:sz w:val="20"/>
              </w:rPr>
              <w:t>X</w:t>
            </w:r>
          </w:p>
        </w:tc>
        <w:tc>
          <w:tcPr>
            <w:tcW w:w="510" w:type="pct"/>
            <w:hideMark/>
          </w:tcPr>
          <w:p w14:paraId="0CA87454" w14:textId="77777777" w:rsidR="007D6F19" w:rsidRPr="007D6F19" w:rsidRDefault="007D6F19" w:rsidP="00FC5E03">
            <w:pPr>
              <w:rPr>
                <w:sz w:val="20"/>
              </w:rPr>
            </w:pPr>
            <w:r w:rsidRPr="007D6F19">
              <w:rPr>
                <w:sz w:val="20"/>
              </w:rPr>
              <w:t>X</w:t>
            </w:r>
          </w:p>
        </w:tc>
        <w:tc>
          <w:tcPr>
            <w:tcW w:w="552" w:type="pct"/>
            <w:hideMark/>
          </w:tcPr>
          <w:p w14:paraId="35836FA4" w14:textId="77777777" w:rsidR="007D6F19" w:rsidRPr="007D6F19" w:rsidRDefault="007D6F19" w:rsidP="00FC5E03">
            <w:pPr>
              <w:rPr>
                <w:sz w:val="20"/>
              </w:rPr>
            </w:pPr>
          </w:p>
        </w:tc>
      </w:tr>
      <w:tr w:rsidR="007D6F19" w:rsidRPr="007D6F19" w14:paraId="11CB00B9" w14:textId="77777777" w:rsidTr="009D3D18">
        <w:tc>
          <w:tcPr>
            <w:tcW w:w="0" w:type="auto"/>
            <w:hideMark/>
          </w:tcPr>
          <w:p w14:paraId="62C988E5" w14:textId="77777777" w:rsidR="007D6F19" w:rsidRPr="007D6F19" w:rsidRDefault="007D6F19" w:rsidP="00FC5E03">
            <w:pPr>
              <w:rPr>
                <w:sz w:val="20"/>
              </w:rPr>
            </w:pPr>
            <w:r w:rsidRPr="007D6F19">
              <w:rPr>
                <w:sz w:val="20"/>
              </w:rPr>
              <w:t>UU</w:t>
            </w:r>
          </w:p>
        </w:tc>
        <w:tc>
          <w:tcPr>
            <w:tcW w:w="2551" w:type="pct"/>
            <w:hideMark/>
          </w:tcPr>
          <w:p w14:paraId="6895B605" w14:textId="77777777" w:rsidR="007D6F19" w:rsidRPr="007D6F19" w:rsidRDefault="007D6F19" w:rsidP="00FC5E03">
            <w:pPr>
              <w:rPr>
                <w:sz w:val="20"/>
              </w:rPr>
            </w:pPr>
            <w:r w:rsidRPr="007D6F19">
              <w:rPr>
                <w:sz w:val="20"/>
              </w:rPr>
              <w:t>Asphalt Processing and Asphalt Roofing Manufacture</w:t>
            </w:r>
          </w:p>
        </w:tc>
        <w:tc>
          <w:tcPr>
            <w:tcW w:w="565" w:type="pct"/>
            <w:hideMark/>
          </w:tcPr>
          <w:p w14:paraId="5274CF2F" w14:textId="77777777" w:rsidR="007D6F19" w:rsidRPr="007D6F19" w:rsidRDefault="007D6F19" w:rsidP="00FC5E03">
            <w:pPr>
              <w:rPr>
                <w:sz w:val="20"/>
              </w:rPr>
            </w:pPr>
            <w:r w:rsidRPr="007D6F19">
              <w:rPr>
                <w:sz w:val="20"/>
              </w:rPr>
              <w:t>X</w:t>
            </w:r>
          </w:p>
        </w:tc>
        <w:tc>
          <w:tcPr>
            <w:tcW w:w="444" w:type="pct"/>
            <w:hideMark/>
          </w:tcPr>
          <w:p w14:paraId="663D1118" w14:textId="77777777" w:rsidR="007D6F19" w:rsidRPr="007D6F19" w:rsidRDefault="007D6F19" w:rsidP="00FC5E03">
            <w:pPr>
              <w:rPr>
                <w:sz w:val="20"/>
              </w:rPr>
            </w:pPr>
            <w:r w:rsidRPr="007D6F19">
              <w:rPr>
                <w:sz w:val="20"/>
              </w:rPr>
              <w:t>X</w:t>
            </w:r>
          </w:p>
        </w:tc>
        <w:tc>
          <w:tcPr>
            <w:tcW w:w="510" w:type="pct"/>
            <w:hideMark/>
          </w:tcPr>
          <w:p w14:paraId="4FC5A973" w14:textId="77777777" w:rsidR="007D6F19" w:rsidRPr="007D6F19" w:rsidRDefault="007D6F19" w:rsidP="00FC5E03">
            <w:pPr>
              <w:rPr>
                <w:sz w:val="20"/>
              </w:rPr>
            </w:pPr>
            <w:r w:rsidRPr="007D6F19">
              <w:rPr>
                <w:sz w:val="20"/>
              </w:rPr>
              <w:t>X</w:t>
            </w:r>
          </w:p>
        </w:tc>
        <w:tc>
          <w:tcPr>
            <w:tcW w:w="552" w:type="pct"/>
            <w:hideMark/>
          </w:tcPr>
          <w:p w14:paraId="6D02718C" w14:textId="77777777" w:rsidR="007D6F19" w:rsidRPr="007D6F19" w:rsidRDefault="007D6F19" w:rsidP="00FC5E03">
            <w:pPr>
              <w:rPr>
                <w:sz w:val="20"/>
              </w:rPr>
            </w:pPr>
          </w:p>
        </w:tc>
      </w:tr>
      <w:tr w:rsidR="007D6F19" w:rsidRPr="007D6F19" w14:paraId="4E295468" w14:textId="77777777" w:rsidTr="009D3D18">
        <w:tc>
          <w:tcPr>
            <w:tcW w:w="0" w:type="auto"/>
            <w:hideMark/>
          </w:tcPr>
          <w:p w14:paraId="33E76C3C" w14:textId="77777777" w:rsidR="007D6F19" w:rsidRPr="007D6F19" w:rsidRDefault="007D6F19" w:rsidP="00FC5E03">
            <w:pPr>
              <w:rPr>
                <w:sz w:val="20"/>
              </w:rPr>
            </w:pPr>
            <w:r w:rsidRPr="007D6F19">
              <w:rPr>
                <w:sz w:val="20"/>
              </w:rPr>
              <w:t>VV</w:t>
            </w:r>
          </w:p>
        </w:tc>
        <w:tc>
          <w:tcPr>
            <w:tcW w:w="2551" w:type="pct"/>
            <w:hideMark/>
          </w:tcPr>
          <w:p w14:paraId="50300805" w14:textId="77777777" w:rsidR="007D6F19" w:rsidRPr="007D6F19" w:rsidRDefault="007D6F19" w:rsidP="00FC5E03">
            <w:pPr>
              <w:rPr>
                <w:sz w:val="20"/>
              </w:rPr>
            </w:pPr>
            <w:r w:rsidRPr="007D6F19">
              <w:rPr>
                <w:sz w:val="20"/>
              </w:rPr>
              <w:t>Equipment Leaks of VOC in the Synthetic Organic Industry Chemicals Manufacturing</w:t>
            </w:r>
          </w:p>
        </w:tc>
        <w:tc>
          <w:tcPr>
            <w:tcW w:w="565" w:type="pct"/>
            <w:hideMark/>
          </w:tcPr>
          <w:p w14:paraId="5DB099EE" w14:textId="77777777" w:rsidR="007D6F19" w:rsidRPr="007D6F19" w:rsidRDefault="007D6F19" w:rsidP="00FC5E03">
            <w:pPr>
              <w:rPr>
                <w:sz w:val="20"/>
              </w:rPr>
            </w:pPr>
            <w:r w:rsidRPr="007D6F19">
              <w:rPr>
                <w:sz w:val="20"/>
              </w:rPr>
              <w:t>X</w:t>
            </w:r>
          </w:p>
        </w:tc>
        <w:tc>
          <w:tcPr>
            <w:tcW w:w="444" w:type="pct"/>
            <w:hideMark/>
          </w:tcPr>
          <w:p w14:paraId="5B0E31CD" w14:textId="77777777" w:rsidR="007D6F19" w:rsidRPr="007D6F19" w:rsidRDefault="007D6F19" w:rsidP="00FC5E03">
            <w:pPr>
              <w:rPr>
                <w:sz w:val="20"/>
              </w:rPr>
            </w:pPr>
            <w:r w:rsidRPr="007D6F19">
              <w:rPr>
                <w:sz w:val="20"/>
              </w:rPr>
              <w:t>X</w:t>
            </w:r>
          </w:p>
        </w:tc>
        <w:tc>
          <w:tcPr>
            <w:tcW w:w="510" w:type="pct"/>
            <w:hideMark/>
          </w:tcPr>
          <w:p w14:paraId="4A99665B" w14:textId="77777777" w:rsidR="007D6F19" w:rsidRPr="007D6F19" w:rsidRDefault="007D6F19" w:rsidP="00FC5E03">
            <w:pPr>
              <w:rPr>
                <w:sz w:val="20"/>
              </w:rPr>
            </w:pPr>
            <w:r w:rsidRPr="007D6F19">
              <w:rPr>
                <w:sz w:val="20"/>
              </w:rPr>
              <w:t>X</w:t>
            </w:r>
          </w:p>
        </w:tc>
        <w:tc>
          <w:tcPr>
            <w:tcW w:w="552" w:type="pct"/>
            <w:hideMark/>
          </w:tcPr>
          <w:p w14:paraId="79F88593" w14:textId="77777777" w:rsidR="007D6F19" w:rsidRPr="007D6F19" w:rsidRDefault="007D6F19" w:rsidP="00FC5E03">
            <w:pPr>
              <w:rPr>
                <w:sz w:val="20"/>
              </w:rPr>
            </w:pPr>
          </w:p>
        </w:tc>
      </w:tr>
      <w:tr w:rsidR="007D6F19" w:rsidRPr="007D6F19" w14:paraId="35D33395" w14:textId="77777777" w:rsidTr="009D3D18">
        <w:tc>
          <w:tcPr>
            <w:tcW w:w="0" w:type="auto"/>
            <w:hideMark/>
          </w:tcPr>
          <w:p w14:paraId="22980B4D" w14:textId="77777777" w:rsidR="007D6F19" w:rsidRPr="007D6F19" w:rsidRDefault="007D6F19" w:rsidP="00FC5E03">
            <w:pPr>
              <w:rPr>
                <w:sz w:val="20"/>
              </w:rPr>
            </w:pPr>
            <w:r w:rsidRPr="007D6F19">
              <w:rPr>
                <w:sz w:val="20"/>
              </w:rPr>
              <w:t>VVa</w:t>
            </w:r>
          </w:p>
        </w:tc>
        <w:tc>
          <w:tcPr>
            <w:tcW w:w="2551" w:type="pct"/>
            <w:hideMark/>
          </w:tcPr>
          <w:p w14:paraId="3DF64391" w14:textId="77777777" w:rsidR="007D6F19" w:rsidRPr="007D6F19" w:rsidRDefault="007D6F19" w:rsidP="00FC5E03">
            <w:pPr>
              <w:rPr>
                <w:sz w:val="20"/>
              </w:rPr>
            </w:pPr>
            <w:r w:rsidRPr="007D6F19">
              <w:rPr>
                <w:sz w:val="20"/>
              </w:rPr>
              <w:t>Equipment Leaks of VOC in the Synthetic Organic Industry for Which Construction, Reconstruction, or Chemicals Manufacturing Modification Commenced After November 7, 2006</w:t>
            </w:r>
          </w:p>
        </w:tc>
        <w:tc>
          <w:tcPr>
            <w:tcW w:w="565" w:type="pct"/>
            <w:hideMark/>
          </w:tcPr>
          <w:p w14:paraId="2B8AED2A" w14:textId="77777777" w:rsidR="007D6F19" w:rsidRPr="007D6F19" w:rsidRDefault="007D6F19" w:rsidP="00FC5E03">
            <w:pPr>
              <w:rPr>
                <w:sz w:val="20"/>
              </w:rPr>
            </w:pPr>
          </w:p>
        </w:tc>
        <w:tc>
          <w:tcPr>
            <w:tcW w:w="444" w:type="pct"/>
            <w:hideMark/>
          </w:tcPr>
          <w:p w14:paraId="0BB935C9" w14:textId="77777777" w:rsidR="007D6F19" w:rsidRPr="007D6F19" w:rsidRDefault="007D6F19" w:rsidP="00FC5E03">
            <w:pPr>
              <w:rPr>
                <w:sz w:val="20"/>
              </w:rPr>
            </w:pPr>
          </w:p>
        </w:tc>
        <w:tc>
          <w:tcPr>
            <w:tcW w:w="510" w:type="pct"/>
            <w:hideMark/>
          </w:tcPr>
          <w:p w14:paraId="5B51051C" w14:textId="77777777" w:rsidR="007D6F19" w:rsidRPr="007D6F19" w:rsidRDefault="007D6F19" w:rsidP="00FC5E03">
            <w:pPr>
              <w:rPr>
                <w:sz w:val="20"/>
              </w:rPr>
            </w:pPr>
          </w:p>
        </w:tc>
        <w:tc>
          <w:tcPr>
            <w:tcW w:w="552" w:type="pct"/>
            <w:hideMark/>
          </w:tcPr>
          <w:p w14:paraId="4E3DD9A3" w14:textId="77777777" w:rsidR="007D6F19" w:rsidRPr="007D6F19" w:rsidRDefault="007D6F19" w:rsidP="00FC5E03">
            <w:pPr>
              <w:rPr>
                <w:sz w:val="20"/>
              </w:rPr>
            </w:pPr>
            <w:r w:rsidRPr="007D6F19">
              <w:rPr>
                <w:sz w:val="20"/>
              </w:rPr>
              <w:t xml:space="preserve">X </w:t>
            </w:r>
          </w:p>
        </w:tc>
      </w:tr>
      <w:tr w:rsidR="007D6F19" w:rsidRPr="007D6F19" w14:paraId="37F464DD" w14:textId="77777777" w:rsidTr="009D3D18">
        <w:tc>
          <w:tcPr>
            <w:tcW w:w="0" w:type="auto"/>
            <w:hideMark/>
          </w:tcPr>
          <w:p w14:paraId="026EAE27" w14:textId="77777777" w:rsidR="007D6F19" w:rsidRPr="007D6F19" w:rsidRDefault="007D6F19" w:rsidP="00FC5E03">
            <w:pPr>
              <w:rPr>
                <w:sz w:val="20"/>
              </w:rPr>
            </w:pPr>
            <w:r w:rsidRPr="007D6F19">
              <w:rPr>
                <w:sz w:val="20"/>
              </w:rPr>
              <w:t>WW</w:t>
            </w:r>
          </w:p>
        </w:tc>
        <w:tc>
          <w:tcPr>
            <w:tcW w:w="2551" w:type="pct"/>
            <w:hideMark/>
          </w:tcPr>
          <w:p w14:paraId="6B1BCB88" w14:textId="77777777" w:rsidR="007D6F19" w:rsidRPr="007D6F19" w:rsidRDefault="007D6F19" w:rsidP="00FC5E03">
            <w:pPr>
              <w:rPr>
                <w:sz w:val="20"/>
              </w:rPr>
            </w:pPr>
            <w:r w:rsidRPr="007D6F19">
              <w:rPr>
                <w:sz w:val="20"/>
              </w:rPr>
              <w:t>Beverage Can Surface Coating Industry</w:t>
            </w:r>
          </w:p>
        </w:tc>
        <w:tc>
          <w:tcPr>
            <w:tcW w:w="565" w:type="pct"/>
            <w:hideMark/>
          </w:tcPr>
          <w:p w14:paraId="245C178C" w14:textId="77777777" w:rsidR="007D6F19" w:rsidRPr="007D6F19" w:rsidRDefault="007D6F19" w:rsidP="00FC5E03">
            <w:pPr>
              <w:rPr>
                <w:sz w:val="20"/>
              </w:rPr>
            </w:pPr>
            <w:r w:rsidRPr="007D6F19">
              <w:rPr>
                <w:sz w:val="20"/>
              </w:rPr>
              <w:t>X</w:t>
            </w:r>
          </w:p>
        </w:tc>
        <w:tc>
          <w:tcPr>
            <w:tcW w:w="444" w:type="pct"/>
            <w:hideMark/>
          </w:tcPr>
          <w:p w14:paraId="7C001911" w14:textId="77777777" w:rsidR="007D6F19" w:rsidRPr="007D6F19" w:rsidRDefault="007D6F19" w:rsidP="00FC5E03">
            <w:pPr>
              <w:rPr>
                <w:sz w:val="20"/>
              </w:rPr>
            </w:pPr>
            <w:r w:rsidRPr="007D6F19">
              <w:rPr>
                <w:sz w:val="20"/>
              </w:rPr>
              <w:t>X</w:t>
            </w:r>
          </w:p>
        </w:tc>
        <w:tc>
          <w:tcPr>
            <w:tcW w:w="510" w:type="pct"/>
            <w:hideMark/>
          </w:tcPr>
          <w:p w14:paraId="2ACE9EC2" w14:textId="77777777" w:rsidR="007D6F19" w:rsidRPr="007D6F19" w:rsidRDefault="007D6F19" w:rsidP="00FC5E03">
            <w:pPr>
              <w:rPr>
                <w:sz w:val="20"/>
              </w:rPr>
            </w:pPr>
            <w:r w:rsidRPr="007D6F19">
              <w:rPr>
                <w:sz w:val="20"/>
              </w:rPr>
              <w:t>X</w:t>
            </w:r>
          </w:p>
        </w:tc>
        <w:tc>
          <w:tcPr>
            <w:tcW w:w="552" w:type="pct"/>
            <w:hideMark/>
          </w:tcPr>
          <w:p w14:paraId="53AD3C70" w14:textId="77777777" w:rsidR="007D6F19" w:rsidRPr="007D6F19" w:rsidRDefault="007D6F19" w:rsidP="00FC5E03">
            <w:pPr>
              <w:rPr>
                <w:sz w:val="20"/>
              </w:rPr>
            </w:pPr>
          </w:p>
        </w:tc>
      </w:tr>
      <w:tr w:rsidR="007D6F19" w:rsidRPr="007D6F19" w14:paraId="6EB2C466" w14:textId="77777777" w:rsidTr="009D3D18">
        <w:tc>
          <w:tcPr>
            <w:tcW w:w="0" w:type="auto"/>
            <w:hideMark/>
          </w:tcPr>
          <w:p w14:paraId="35CE3366" w14:textId="77777777" w:rsidR="007D6F19" w:rsidRPr="007D6F19" w:rsidRDefault="007D6F19" w:rsidP="00FC5E03">
            <w:pPr>
              <w:rPr>
                <w:sz w:val="20"/>
              </w:rPr>
            </w:pPr>
            <w:r w:rsidRPr="007D6F19">
              <w:rPr>
                <w:sz w:val="20"/>
              </w:rPr>
              <w:t>XX</w:t>
            </w:r>
          </w:p>
        </w:tc>
        <w:tc>
          <w:tcPr>
            <w:tcW w:w="2551" w:type="pct"/>
            <w:hideMark/>
          </w:tcPr>
          <w:p w14:paraId="4296A3F9" w14:textId="77777777" w:rsidR="007D6F19" w:rsidRPr="007D6F19" w:rsidRDefault="007D6F19" w:rsidP="00FC5E03">
            <w:pPr>
              <w:rPr>
                <w:sz w:val="20"/>
              </w:rPr>
            </w:pPr>
            <w:r w:rsidRPr="007D6F19">
              <w:rPr>
                <w:sz w:val="20"/>
              </w:rPr>
              <w:t>Bulk Gasoline Terminals</w:t>
            </w:r>
          </w:p>
        </w:tc>
        <w:tc>
          <w:tcPr>
            <w:tcW w:w="565" w:type="pct"/>
            <w:hideMark/>
          </w:tcPr>
          <w:p w14:paraId="281D7215" w14:textId="77777777" w:rsidR="007D6F19" w:rsidRPr="007D6F19" w:rsidRDefault="007D6F19" w:rsidP="00FC5E03">
            <w:pPr>
              <w:rPr>
                <w:sz w:val="20"/>
              </w:rPr>
            </w:pPr>
          </w:p>
        </w:tc>
        <w:tc>
          <w:tcPr>
            <w:tcW w:w="444" w:type="pct"/>
            <w:hideMark/>
          </w:tcPr>
          <w:p w14:paraId="0CAE5551" w14:textId="77777777" w:rsidR="007D6F19" w:rsidRPr="007D6F19" w:rsidRDefault="007D6F19" w:rsidP="00FC5E03">
            <w:pPr>
              <w:rPr>
                <w:sz w:val="20"/>
              </w:rPr>
            </w:pPr>
          </w:p>
        </w:tc>
        <w:tc>
          <w:tcPr>
            <w:tcW w:w="510" w:type="pct"/>
            <w:hideMark/>
          </w:tcPr>
          <w:p w14:paraId="170BB50F" w14:textId="77777777" w:rsidR="007D6F19" w:rsidRPr="007D6F19" w:rsidRDefault="007D6F19" w:rsidP="00FC5E03">
            <w:pPr>
              <w:rPr>
                <w:sz w:val="20"/>
              </w:rPr>
            </w:pPr>
          </w:p>
        </w:tc>
        <w:tc>
          <w:tcPr>
            <w:tcW w:w="552" w:type="pct"/>
            <w:hideMark/>
          </w:tcPr>
          <w:p w14:paraId="372DAF81" w14:textId="77777777" w:rsidR="007D6F19" w:rsidRPr="007D6F19" w:rsidRDefault="007D6F19" w:rsidP="00FC5E03">
            <w:pPr>
              <w:rPr>
                <w:sz w:val="20"/>
              </w:rPr>
            </w:pPr>
          </w:p>
        </w:tc>
      </w:tr>
      <w:tr w:rsidR="007D6F19" w:rsidRPr="007D6F19" w14:paraId="65617437" w14:textId="77777777" w:rsidTr="009D3D18">
        <w:tc>
          <w:tcPr>
            <w:tcW w:w="0" w:type="auto"/>
            <w:hideMark/>
          </w:tcPr>
          <w:p w14:paraId="5B256368" w14:textId="77777777" w:rsidR="007D6F19" w:rsidRPr="007D6F19" w:rsidRDefault="007D6F19" w:rsidP="00FC5E03">
            <w:pPr>
              <w:rPr>
                <w:sz w:val="20"/>
              </w:rPr>
            </w:pPr>
            <w:r w:rsidRPr="007D6F19">
              <w:rPr>
                <w:sz w:val="20"/>
              </w:rPr>
              <w:t>AAA</w:t>
            </w:r>
          </w:p>
        </w:tc>
        <w:tc>
          <w:tcPr>
            <w:tcW w:w="2551" w:type="pct"/>
            <w:hideMark/>
          </w:tcPr>
          <w:p w14:paraId="44636B6A" w14:textId="77777777" w:rsidR="007D6F19" w:rsidRPr="007D6F19" w:rsidRDefault="007D6F19" w:rsidP="00FC5E03">
            <w:pPr>
              <w:rPr>
                <w:sz w:val="20"/>
              </w:rPr>
            </w:pPr>
            <w:r w:rsidRPr="007D6F19">
              <w:rPr>
                <w:sz w:val="20"/>
              </w:rPr>
              <w:t>New Residential Wood Heaters</w:t>
            </w:r>
          </w:p>
        </w:tc>
        <w:tc>
          <w:tcPr>
            <w:tcW w:w="565" w:type="pct"/>
            <w:hideMark/>
          </w:tcPr>
          <w:p w14:paraId="351CAB28" w14:textId="77777777" w:rsidR="007D6F19" w:rsidRPr="007D6F19" w:rsidRDefault="007D6F19" w:rsidP="00FC5E03">
            <w:pPr>
              <w:rPr>
                <w:sz w:val="20"/>
              </w:rPr>
            </w:pPr>
            <w:r w:rsidRPr="007D6F19">
              <w:rPr>
                <w:sz w:val="20"/>
              </w:rPr>
              <w:t>X</w:t>
            </w:r>
          </w:p>
        </w:tc>
        <w:tc>
          <w:tcPr>
            <w:tcW w:w="444" w:type="pct"/>
            <w:hideMark/>
          </w:tcPr>
          <w:p w14:paraId="27DEFBB8" w14:textId="77777777" w:rsidR="007D6F19" w:rsidRPr="007D6F19" w:rsidRDefault="007D6F19" w:rsidP="00FC5E03">
            <w:pPr>
              <w:rPr>
                <w:sz w:val="20"/>
              </w:rPr>
            </w:pPr>
            <w:r w:rsidRPr="007D6F19">
              <w:rPr>
                <w:sz w:val="20"/>
              </w:rPr>
              <w:t>X</w:t>
            </w:r>
          </w:p>
        </w:tc>
        <w:tc>
          <w:tcPr>
            <w:tcW w:w="510" w:type="pct"/>
            <w:hideMark/>
          </w:tcPr>
          <w:p w14:paraId="306B81AF" w14:textId="77777777" w:rsidR="007D6F19" w:rsidRPr="007D6F19" w:rsidRDefault="007D6F19" w:rsidP="00FC5E03">
            <w:pPr>
              <w:rPr>
                <w:sz w:val="20"/>
              </w:rPr>
            </w:pPr>
            <w:r w:rsidRPr="007D6F19">
              <w:rPr>
                <w:sz w:val="20"/>
              </w:rPr>
              <w:t>X</w:t>
            </w:r>
          </w:p>
        </w:tc>
        <w:tc>
          <w:tcPr>
            <w:tcW w:w="552" w:type="pct"/>
            <w:hideMark/>
          </w:tcPr>
          <w:p w14:paraId="275AE720" w14:textId="77777777" w:rsidR="007D6F19" w:rsidRPr="007D6F19" w:rsidRDefault="007D6F19" w:rsidP="00FC5E03">
            <w:pPr>
              <w:rPr>
                <w:sz w:val="20"/>
              </w:rPr>
            </w:pPr>
            <w:r w:rsidRPr="007D6F19">
              <w:rPr>
                <w:sz w:val="20"/>
              </w:rPr>
              <w:t>X</w:t>
            </w:r>
          </w:p>
        </w:tc>
      </w:tr>
      <w:tr w:rsidR="007D6F19" w:rsidRPr="007D6F19" w14:paraId="06F01829" w14:textId="77777777" w:rsidTr="009D3D18">
        <w:tc>
          <w:tcPr>
            <w:tcW w:w="0" w:type="auto"/>
            <w:hideMark/>
          </w:tcPr>
          <w:p w14:paraId="66B447A8" w14:textId="77777777" w:rsidR="007D6F19" w:rsidRPr="007D6F19" w:rsidRDefault="007D6F19" w:rsidP="00FC5E03">
            <w:pPr>
              <w:rPr>
                <w:sz w:val="20"/>
              </w:rPr>
            </w:pPr>
            <w:r w:rsidRPr="007D6F19">
              <w:rPr>
                <w:sz w:val="20"/>
              </w:rPr>
              <w:t>BBB</w:t>
            </w:r>
          </w:p>
        </w:tc>
        <w:tc>
          <w:tcPr>
            <w:tcW w:w="2551" w:type="pct"/>
            <w:hideMark/>
          </w:tcPr>
          <w:p w14:paraId="2D2DE487" w14:textId="77777777" w:rsidR="007D6F19" w:rsidRPr="007D6F19" w:rsidRDefault="007D6F19" w:rsidP="00FC5E03">
            <w:pPr>
              <w:rPr>
                <w:sz w:val="20"/>
              </w:rPr>
            </w:pPr>
            <w:r w:rsidRPr="007D6F19">
              <w:rPr>
                <w:sz w:val="20"/>
              </w:rPr>
              <w:t>Rubber Tire Manufacturing Industry</w:t>
            </w:r>
          </w:p>
        </w:tc>
        <w:tc>
          <w:tcPr>
            <w:tcW w:w="565" w:type="pct"/>
            <w:hideMark/>
          </w:tcPr>
          <w:p w14:paraId="54A4E97B" w14:textId="77777777" w:rsidR="007D6F19" w:rsidRPr="007D6F19" w:rsidRDefault="007D6F19" w:rsidP="00FC5E03">
            <w:pPr>
              <w:rPr>
                <w:sz w:val="20"/>
              </w:rPr>
            </w:pPr>
            <w:r w:rsidRPr="007D6F19">
              <w:rPr>
                <w:sz w:val="20"/>
              </w:rPr>
              <w:t>X</w:t>
            </w:r>
          </w:p>
        </w:tc>
        <w:tc>
          <w:tcPr>
            <w:tcW w:w="444" w:type="pct"/>
            <w:hideMark/>
          </w:tcPr>
          <w:p w14:paraId="559DF6BD" w14:textId="77777777" w:rsidR="007D6F19" w:rsidRPr="007D6F19" w:rsidRDefault="007D6F19" w:rsidP="00FC5E03">
            <w:pPr>
              <w:rPr>
                <w:sz w:val="20"/>
              </w:rPr>
            </w:pPr>
            <w:r w:rsidRPr="007D6F19">
              <w:rPr>
                <w:sz w:val="20"/>
              </w:rPr>
              <w:t>X</w:t>
            </w:r>
          </w:p>
        </w:tc>
        <w:tc>
          <w:tcPr>
            <w:tcW w:w="510" w:type="pct"/>
            <w:hideMark/>
          </w:tcPr>
          <w:p w14:paraId="280F8F72" w14:textId="77777777" w:rsidR="007D6F19" w:rsidRPr="007D6F19" w:rsidRDefault="007D6F19" w:rsidP="00FC5E03">
            <w:pPr>
              <w:rPr>
                <w:sz w:val="20"/>
              </w:rPr>
            </w:pPr>
            <w:r w:rsidRPr="007D6F19">
              <w:rPr>
                <w:sz w:val="20"/>
              </w:rPr>
              <w:t>X</w:t>
            </w:r>
          </w:p>
        </w:tc>
        <w:tc>
          <w:tcPr>
            <w:tcW w:w="552" w:type="pct"/>
            <w:hideMark/>
          </w:tcPr>
          <w:p w14:paraId="77FED9A2" w14:textId="77777777" w:rsidR="007D6F19" w:rsidRPr="007D6F19" w:rsidRDefault="007D6F19" w:rsidP="00FC5E03">
            <w:pPr>
              <w:rPr>
                <w:sz w:val="20"/>
              </w:rPr>
            </w:pPr>
          </w:p>
        </w:tc>
      </w:tr>
      <w:tr w:rsidR="007D6F19" w:rsidRPr="007D6F19" w14:paraId="05306CB6" w14:textId="77777777" w:rsidTr="009D3D18">
        <w:tc>
          <w:tcPr>
            <w:tcW w:w="0" w:type="auto"/>
            <w:hideMark/>
          </w:tcPr>
          <w:p w14:paraId="43DB9D8F" w14:textId="77777777" w:rsidR="007D6F19" w:rsidRPr="007D6F19" w:rsidRDefault="007D6F19" w:rsidP="00FC5E03">
            <w:pPr>
              <w:rPr>
                <w:sz w:val="20"/>
              </w:rPr>
            </w:pPr>
            <w:r w:rsidRPr="007D6F19">
              <w:rPr>
                <w:sz w:val="20"/>
              </w:rPr>
              <w:t>CCC</w:t>
            </w:r>
          </w:p>
        </w:tc>
        <w:tc>
          <w:tcPr>
            <w:tcW w:w="2551" w:type="pct"/>
            <w:hideMark/>
          </w:tcPr>
          <w:p w14:paraId="5B38476C" w14:textId="77777777" w:rsidR="007D6F19" w:rsidRPr="007D6F19" w:rsidRDefault="007D6F19" w:rsidP="00FC5E03">
            <w:pPr>
              <w:rPr>
                <w:sz w:val="20"/>
              </w:rPr>
            </w:pPr>
            <w:r w:rsidRPr="007D6F19">
              <w:rPr>
                <w:sz w:val="20"/>
              </w:rPr>
              <w:t>(Reserved)</w:t>
            </w:r>
          </w:p>
        </w:tc>
        <w:tc>
          <w:tcPr>
            <w:tcW w:w="565" w:type="pct"/>
            <w:hideMark/>
          </w:tcPr>
          <w:p w14:paraId="1918D739" w14:textId="77777777" w:rsidR="007D6F19" w:rsidRPr="007D6F19" w:rsidRDefault="007D6F19" w:rsidP="00FC5E03">
            <w:pPr>
              <w:rPr>
                <w:sz w:val="20"/>
              </w:rPr>
            </w:pPr>
          </w:p>
        </w:tc>
        <w:tc>
          <w:tcPr>
            <w:tcW w:w="444" w:type="pct"/>
            <w:hideMark/>
          </w:tcPr>
          <w:p w14:paraId="69056924" w14:textId="77777777" w:rsidR="007D6F19" w:rsidRPr="007D6F19" w:rsidRDefault="007D6F19" w:rsidP="00FC5E03">
            <w:pPr>
              <w:rPr>
                <w:sz w:val="20"/>
              </w:rPr>
            </w:pPr>
          </w:p>
        </w:tc>
        <w:tc>
          <w:tcPr>
            <w:tcW w:w="510" w:type="pct"/>
            <w:hideMark/>
          </w:tcPr>
          <w:p w14:paraId="0F9F7634" w14:textId="77777777" w:rsidR="007D6F19" w:rsidRPr="007D6F19" w:rsidRDefault="007D6F19" w:rsidP="00FC5E03">
            <w:pPr>
              <w:rPr>
                <w:sz w:val="20"/>
              </w:rPr>
            </w:pPr>
          </w:p>
        </w:tc>
        <w:tc>
          <w:tcPr>
            <w:tcW w:w="552" w:type="pct"/>
            <w:hideMark/>
          </w:tcPr>
          <w:p w14:paraId="7386607C" w14:textId="77777777" w:rsidR="007D6F19" w:rsidRPr="007D6F19" w:rsidRDefault="007D6F19" w:rsidP="00FC5E03">
            <w:pPr>
              <w:rPr>
                <w:sz w:val="20"/>
              </w:rPr>
            </w:pPr>
          </w:p>
        </w:tc>
      </w:tr>
      <w:tr w:rsidR="007D6F19" w:rsidRPr="007D6F19" w14:paraId="29324A94" w14:textId="77777777" w:rsidTr="009D3D18">
        <w:tc>
          <w:tcPr>
            <w:tcW w:w="0" w:type="auto"/>
            <w:hideMark/>
          </w:tcPr>
          <w:p w14:paraId="2DC738BE" w14:textId="77777777" w:rsidR="007D6F19" w:rsidRPr="007D6F19" w:rsidRDefault="007D6F19" w:rsidP="00FC5E03">
            <w:pPr>
              <w:rPr>
                <w:sz w:val="20"/>
              </w:rPr>
            </w:pPr>
            <w:r w:rsidRPr="007D6F19">
              <w:rPr>
                <w:sz w:val="20"/>
              </w:rPr>
              <w:t>DDD</w:t>
            </w:r>
          </w:p>
        </w:tc>
        <w:tc>
          <w:tcPr>
            <w:tcW w:w="2551" w:type="pct"/>
            <w:hideMark/>
          </w:tcPr>
          <w:p w14:paraId="4ED89475" w14:textId="77777777" w:rsidR="007D6F19" w:rsidRPr="007D6F19" w:rsidRDefault="007D6F19" w:rsidP="00FC5E03">
            <w:pPr>
              <w:rPr>
                <w:sz w:val="20"/>
              </w:rPr>
            </w:pPr>
            <w:r w:rsidRPr="007D6F19">
              <w:rPr>
                <w:sz w:val="20"/>
              </w:rPr>
              <w:t>Volatile Organic Compounds (VOC) Emissions from the Polymer Manufacturing Industry</w:t>
            </w:r>
          </w:p>
        </w:tc>
        <w:tc>
          <w:tcPr>
            <w:tcW w:w="565" w:type="pct"/>
            <w:hideMark/>
          </w:tcPr>
          <w:p w14:paraId="65C438A0" w14:textId="77777777" w:rsidR="007D6F19" w:rsidRPr="007D6F19" w:rsidRDefault="007D6F19" w:rsidP="00FC5E03">
            <w:pPr>
              <w:rPr>
                <w:sz w:val="20"/>
              </w:rPr>
            </w:pPr>
            <w:r w:rsidRPr="007D6F19">
              <w:rPr>
                <w:sz w:val="20"/>
              </w:rPr>
              <w:t>X</w:t>
            </w:r>
          </w:p>
        </w:tc>
        <w:tc>
          <w:tcPr>
            <w:tcW w:w="444" w:type="pct"/>
            <w:hideMark/>
          </w:tcPr>
          <w:p w14:paraId="33BD3016" w14:textId="77777777" w:rsidR="007D6F19" w:rsidRPr="007D6F19" w:rsidRDefault="007D6F19" w:rsidP="00FC5E03">
            <w:pPr>
              <w:rPr>
                <w:sz w:val="20"/>
              </w:rPr>
            </w:pPr>
            <w:r w:rsidRPr="007D6F19">
              <w:rPr>
                <w:sz w:val="20"/>
              </w:rPr>
              <w:t>X</w:t>
            </w:r>
          </w:p>
        </w:tc>
        <w:tc>
          <w:tcPr>
            <w:tcW w:w="510" w:type="pct"/>
            <w:hideMark/>
          </w:tcPr>
          <w:p w14:paraId="7BEA8D49" w14:textId="77777777" w:rsidR="007D6F19" w:rsidRPr="007D6F19" w:rsidRDefault="007D6F19" w:rsidP="00FC5E03">
            <w:pPr>
              <w:rPr>
                <w:sz w:val="20"/>
              </w:rPr>
            </w:pPr>
          </w:p>
        </w:tc>
        <w:tc>
          <w:tcPr>
            <w:tcW w:w="552" w:type="pct"/>
            <w:hideMark/>
          </w:tcPr>
          <w:p w14:paraId="703B2CCB" w14:textId="77777777" w:rsidR="007D6F19" w:rsidRPr="007D6F19" w:rsidRDefault="007D6F19" w:rsidP="00FC5E03">
            <w:pPr>
              <w:rPr>
                <w:sz w:val="20"/>
              </w:rPr>
            </w:pPr>
          </w:p>
        </w:tc>
      </w:tr>
      <w:tr w:rsidR="007D6F19" w:rsidRPr="007D6F19" w14:paraId="38BAA7A3" w14:textId="77777777" w:rsidTr="009D3D18">
        <w:tc>
          <w:tcPr>
            <w:tcW w:w="0" w:type="auto"/>
            <w:hideMark/>
          </w:tcPr>
          <w:p w14:paraId="0963D9B9" w14:textId="77777777" w:rsidR="007D6F19" w:rsidRPr="007D6F19" w:rsidRDefault="007D6F19" w:rsidP="00FC5E03">
            <w:pPr>
              <w:rPr>
                <w:sz w:val="20"/>
              </w:rPr>
            </w:pPr>
            <w:r w:rsidRPr="007D6F19">
              <w:rPr>
                <w:sz w:val="20"/>
              </w:rPr>
              <w:t>EEE</w:t>
            </w:r>
          </w:p>
        </w:tc>
        <w:tc>
          <w:tcPr>
            <w:tcW w:w="2551" w:type="pct"/>
            <w:hideMark/>
          </w:tcPr>
          <w:p w14:paraId="56A44C65" w14:textId="77777777" w:rsidR="007D6F19" w:rsidRPr="007D6F19" w:rsidRDefault="007D6F19" w:rsidP="00FC5E03">
            <w:pPr>
              <w:rPr>
                <w:sz w:val="20"/>
              </w:rPr>
            </w:pPr>
            <w:r w:rsidRPr="007D6F19">
              <w:rPr>
                <w:sz w:val="20"/>
              </w:rPr>
              <w:t>(Reserved)</w:t>
            </w:r>
          </w:p>
        </w:tc>
        <w:tc>
          <w:tcPr>
            <w:tcW w:w="565" w:type="pct"/>
            <w:hideMark/>
          </w:tcPr>
          <w:p w14:paraId="7813B5C0" w14:textId="77777777" w:rsidR="007D6F19" w:rsidRPr="007D6F19" w:rsidRDefault="007D6F19" w:rsidP="00FC5E03">
            <w:pPr>
              <w:rPr>
                <w:sz w:val="20"/>
              </w:rPr>
            </w:pPr>
          </w:p>
        </w:tc>
        <w:tc>
          <w:tcPr>
            <w:tcW w:w="444" w:type="pct"/>
            <w:hideMark/>
          </w:tcPr>
          <w:p w14:paraId="273078A5" w14:textId="77777777" w:rsidR="007D6F19" w:rsidRPr="007D6F19" w:rsidRDefault="007D6F19" w:rsidP="00FC5E03">
            <w:pPr>
              <w:rPr>
                <w:sz w:val="20"/>
              </w:rPr>
            </w:pPr>
          </w:p>
        </w:tc>
        <w:tc>
          <w:tcPr>
            <w:tcW w:w="510" w:type="pct"/>
            <w:hideMark/>
          </w:tcPr>
          <w:p w14:paraId="09910904" w14:textId="77777777" w:rsidR="007D6F19" w:rsidRPr="007D6F19" w:rsidRDefault="007D6F19" w:rsidP="00FC5E03">
            <w:pPr>
              <w:rPr>
                <w:sz w:val="20"/>
              </w:rPr>
            </w:pPr>
          </w:p>
        </w:tc>
        <w:tc>
          <w:tcPr>
            <w:tcW w:w="552" w:type="pct"/>
            <w:hideMark/>
          </w:tcPr>
          <w:p w14:paraId="1C13A556" w14:textId="77777777" w:rsidR="007D6F19" w:rsidRPr="007D6F19" w:rsidRDefault="007D6F19" w:rsidP="00FC5E03">
            <w:pPr>
              <w:rPr>
                <w:sz w:val="20"/>
              </w:rPr>
            </w:pPr>
          </w:p>
        </w:tc>
      </w:tr>
      <w:tr w:rsidR="007D6F19" w:rsidRPr="007D6F19" w14:paraId="57220050" w14:textId="77777777" w:rsidTr="009D3D18">
        <w:tc>
          <w:tcPr>
            <w:tcW w:w="0" w:type="auto"/>
            <w:hideMark/>
          </w:tcPr>
          <w:p w14:paraId="6BBDF86C" w14:textId="77777777" w:rsidR="007D6F19" w:rsidRPr="007D6F19" w:rsidRDefault="007D6F19" w:rsidP="00FC5E03">
            <w:pPr>
              <w:rPr>
                <w:sz w:val="20"/>
              </w:rPr>
            </w:pPr>
            <w:r w:rsidRPr="007D6F19">
              <w:rPr>
                <w:sz w:val="20"/>
              </w:rPr>
              <w:t>FFF</w:t>
            </w:r>
          </w:p>
        </w:tc>
        <w:tc>
          <w:tcPr>
            <w:tcW w:w="2551" w:type="pct"/>
            <w:hideMark/>
          </w:tcPr>
          <w:p w14:paraId="71F029C3" w14:textId="77777777" w:rsidR="007D6F19" w:rsidRPr="007D6F19" w:rsidRDefault="007D6F19" w:rsidP="00FC5E03">
            <w:pPr>
              <w:rPr>
                <w:sz w:val="20"/>
              </w:rPr>
            </w:pPr>
            <w:r w:rsidRPr="007D6F19">
              <w:rPr>
                <w:sz w:val="20"/>
              </w:rPr>
              <w:t>Flexible Vinyl and Urethane Coating and Printing</w:t>
            </w:r>
          </w:p>
        </w:tc>
        <w:tc>
          <w:tcPr>
            <w:tcW w:w="565" w:type="pct"/>
            <w:hideMark/>
          </w:tcPr>
          <w:p w14:paraId="257F18A6" w14:textId="77777777" w:rsidR="007D6F19" w:rsidRPr="007D6F19" w:rsidRDefault="007D6F19" w:rsidP="00FC5E03">
            <w:pPr>
              <w:rPr>
                <w:sz w:val="20"/>
              </w:rPr>
            </w:pPr>
            <w:r w:rsidRPr="007D6F19">
              <w:rPr>
                <w:sz w:val="20"/>
              </w:rPr>
              <w:t>X</w:t>
            </w:r>
          </w:p>
        </w:tc>
        <w:tc>
          <w:tcPr>
            <w:tcW w:w="444" w:type="pct"/>
            <w:hideMark/>
          </w:tcPr>
          <w:p w14:paraId="17E1670F" w14:textId="77777777" w:rsidR="007D6F19" w:rsidRPr="007D6F19" w:rsidRDefault="007D6F19" w:rsidP="00FC5E03">
            <w:pPr>
              <w:rPr>
                <w:sz w:val="20"/>
              </w:rPr>
            </w:pPr>
            <w:r w:rsidRPr="007D6F19">
              <w:rPr>
                <w:sz w:val="20"/>
              </w:rPr>
              <w:t>X</w:t>
            </w:r>
          </w:p>
        </w:tc>
        <w:tc>
          <w:tcPr>
            <w:tcW w:w="510" w:type="pct"/>
            <w:hideMark/>
          </w:tcPr>
          <w:p w14:paraId="3D3B5A41" w14:textId="77777777" w:rsidR="007D6F19" w:rsidRPr="007D6F19" w:rsidRDefault="007D6F19" w:rsidP="00FC5E03">
            <w:pPr>
              <w:rPr>
                <w:sz w:val="20"/>
              </w:rPr>
            </w:pPr>
            <w:r w:rsidRPr="007D6F19">
              <w:rPr>
                <w:sz w:val="20"/>
              </w:rPr>
              <w:t>X</w:t>
            </w:r>
          </w:p>
        </w:tc>
        <w:tc>
          <w:tcPr>
            <w:tcW w:w="552" w:type="pct"/>
            <w:hideMark/>
          </w:tcPr>
          <w:p w14:paraId="2902451C" w14:textId="77777777" w:rsidR="007D6F19" w:rsidRPr="007D6F19" w:rsidRDefault="007D6F19" w:rsidP="00FC5E03">
            <w:pPr>
              <w:rPr>
                <w:sz w:val="20"/>
              </w:rPr>
            </w:pPr>
          </w:p>
        </w:tc>
      </w:tr>
      <w:tr w:rsidR="007D6F19" w:rsidRPr="007D6F19" w14:paraId="36BFA5FA" w14:textId="77777777" w:rsidTr="009D3D18">
        <w:tc>
          <w:tcPr>
            <w:tcW w:w="0" w:type="auto"/>
            <w:hideMark/>
          </w:tcPr>
          <w:p w14:paraId="4E72DF4B" w14:textId="77777777" w:rsidR="007D6F19" w:rsidRPr="007D6F19" w:rsidRDefault="007D6F19" w:rsidP="00FC5E03">
            <w:pPr>
              <w:rPr>
                <w:sz w:val="20"/>
              </w:rPr>
            </w:pPr>
            <w:r w:rsidRPr="007D6F19">
              <w:rPr>
                <w:sz w:val="20"/>
              </w:rPr>
              <w:t>GGG</w:t>
            </w:r>
          </w:p>
        </w:tc>
        <w:tc>
          <w:tcPr>
            <w:tcW w:w="2551" w:type="pct"/>
            <w:hideMark/>
          </w:tcPr>
          <w:p w14:paraId="27ED1F1B" w14:textId="77777777" w:rsidR="007D6F19" w:rsidRPr="007D6F19" w:rsidRDefault="007D6F19" w:rsidP="00FC5E03">
            <w:pPr>
              <w:rPr>
                <w:sz w:val="20"/>
              </w:rPr>
            </w:pPr>
            <w:r w:rsidRPr="007D6F19">
              <w:rPr>
                <w:sz w:val="20"/>
              </w:rPr>
              <w:t>Equipment Leaks of VOC in Petroleum Refineries</w:t>
            </w:r>
          </w:p>
        </w:tc>
        <w:tc>
          <w:tcPr>
            <w:tcW w:w="565" w:type="pct"/>
            <w:hideMark/>
          </w:tcPr>
          <w:p w14:paraId="4ECF2700" w14:textId="77777777" w:rsidR="007D6F19" w:rsidRPr="007D6F19" w:rsidRDefault="007D6F19" w:rsidP="00FC5E03">
            <w:pPr>
              <w:rPr>
                <w:sz w:val="20"/>
              </w:rPr>
            </w:pPr>
            <w:r w:rsidRPr="007D6F19">
              <w:rPr>
                <w:sz w:val="20"/>
              </w:rPr>
              <w:t>X</w:t>
            </w:r>
          </w:p>
        </w:tc>
        <w:tc>
          <w:tcPr>
            <w:tcW w:w="444" w:type="pct"/>
            <w:hideMark/>
          </w:tcPr>
          <w:p w14:paraId="7C17FCD1" w14:textId="77777777" w:rsidR="007D6F19" w:rsidRPr="007D6F19" w:rsidRDefault="007D6F19" w:rsidP="00FC5E03">
            <w:pPr>
              <w:rPr>
                <w:sz w:val="20"/>
              </w:rPr>
            </w:pPr>
            <w:r w:rsidRPr="007D6F19">
              <w:rPr>
                <w:sz w:val="20"/>
              </w:rPr>
              <w:t>X</w:t>
            </w:r>
          </w:p>
        </w:tc>
        <w:tc>
          <w:tcPr>
            <w:tcW w:w="510" w:type="pct"/>
            <w:hideMark/>
          </w:tcPr>
          <w:p w14:paraId="3F4AEB9E" w14:textId="77777777" w:rsidR="007D6F19" w:rsidRPr="007D6F19" w:rsidRDefault="007D6F19" w:rsidP="00FC5E03">
            <w:pPr>
              <w:rPr>
                <w:sz w:val="20"/>
              </w:rPr>
            </w:pPr>
            <w:r w:rsidRPr="007D6F19">
              <w:rPr>
                <w:sz w:val="20"/>
              </w:rPr>
              <w:t>X</w:t>
            </w:r>
          </w:p>
        </w:tc>
        <w:tc>
          <w:tcPr>
            <w:tcW w:w="552" w:type="pct"/>
            <w:hideMark/>
          </w:tcPr>
          <w:p w14:paraId="383DD275" w14:textId="77777777" w:rsidR="007D6F19" w:rsidRPr="007D6F19" w:rsidRDefault="007D6F19" w:rsidP="00FC5E03">
            <w:pPr>
              <w:rPr>
                <w:sz w:val="20"/>
              </w:rPr>
            </w:pPr>
          </w:p>
        </w:tc>
      </w:tr>
      <w:tr w:rsidR="007D6F19" w:rsidRPr="007D6F19" w14:paraId="55A40E29" w14:textId="77777777" w:rsidTr="009D3D18">
        <w:tc>
          <w:tcPr>
            <w:tcW w:w="0" w:type="auto"/>
            <w:hideMark/>
          </w:tcPr>
          <w:p w14:paraId="714F28A1" w14:textId="77777777" w:rsidR="007D6F19" w:rsidRPr="007D6F19" w:rsidRDefault="007D6F19" w:rsidP="00FC5E03">
            <w:pPr>
              <w:rPr>
                <w:sz w:val="20"/>
              </w:rPr>
            </w:pPr>
            <w:r w:rsidRPr="007D6F19">
              <w:rPr>
                <w:sz w:val="20"/>
              </w:rPr>
              <w:t>GGGa</w:t>
            </w:r>
          </w:p>
        </w:tc>
        <w:tc>
          <w:tcPr>
            <w:tcW w:w="2551" w:type="pct"/>
            <w:hideMark/>
          </w:tcPr>
          <w:p w14:paraId="04D6AD44" w14:textId="77777777" w:rsidR="007D6F19" w:rsidRPr="007D6F19" w:rsidRDefault="007D6F19" w:rsidP="00FC5E03">
            <w:pPr>
              <w:rPr>
                <w:sz w:val="20"/>
              </w:rPr>
            </w:pPr>
            <w:r w:rsidRPr="007D6F19">
              <w:rPr>
                <w:sz w:val="20"/>
              </w:rPr>
              <w:t>Equipment Leaks of VOC in Petroleum Refineries for Which Construction, Reconstruction, or Modification Commenced After November 7, 2006</w:t>
            </w:r>
          </w:p>
        </w:tc>
        <w:tc>
          <w:tcPr>
            <w:tcW w:w="565" w:type="pct"/>
            <w:hideMark/>
          </w:tcPr>
          <w:p w14:paraId="3AC1B816" w14:textId="77777777" w:rsidR="007D6F19" w:rsidRPr="007D6F19" w:rsidRDefault="007D6F19" w:rsidP="00FC5E03">
            <w:pPr>
              <w:rPr>
                <w:sz w:val="20"/>
              </w:rPr>
            </w:pPr>
          </w:p>
        </w:tc>
        <w:tc>
          <w:tcPr>
            <w:tcW w:w="444" w:type="pct"/>
            <w:hideMark/>
          </w:tcPr>
          <w:p w14:paraId="34BFE82E" w14:textId="77777777" w:rsidR="007D6F19" w:rsidRPr="007D6F19" w:rsidRDefault="007D6F19" w:rsidP="00FC5E03">
            <w:pPr>
              <w:rPr>
                <w:sz w:val="20"/>
              </w:rPr>
            </w:pPr>
          </w:p>
        </w:tc>
        <w:tc>
          <w:tcPr>
            <w:tcW w:w="510" w:type="pct"/>
            <w:hideMark/>
          </w:tcPr>
          <w:p w14:paraId="413AEB6D" w14:textId="77777777" w:rsidR="007D6F19" w:rsidRPr="007D6F19" w:rsidRDefault="007D6F19" w:rsidP="00FC5E03">
            <w:pPr>
              <w:rPr>
                <w:sz w:val="20"/>
              </w:rPr>
            </w:pPr>
          </w:p>
        </w:tc>
        <w:tc>
          <w:tcPr>
            <w:tcW w:w="552" w:type="pct"/>
            <w:hideMark/>
          </w:tcPr>
          <w:p w14:paraId="0C668FB7" w14:textId="77777777" w:rsidR="007D6F19" w:rsidRPr="007D6F19" w:rsidRDefault="007D6F19" w:rsidP="00FC5E03">
            <w:pPr>
              <w:rPr>
                <w:sz w:val="20"/>
              </w:rPr>
            </w:pPr>
            <w:r w:rsidRPr="007D6F19">
              <w:rPr>
                <w:sz w:val="20"/>
              </w:rPr>
              <w:t>X</w:t>
            </w:r>
          </w:p>
        </w:tc>
      </w:tr>
      <w:tr w:rsidR="007D6F19" w:rsidRPr="007D6F19" w14:paraId="641A8550" w14:textId="77777777" w:rsidTr="009D3D18">
        <w:tc>
          <w:tcPr>
            <w:tcW w:w="0" w:type="auto"/>
            <w:hideMark/>
          </w:tcPr>
          <w:p w14:paraId="11C01AF5" w14:textId="77777777" w:rsidR="007D6F19" w:rsidRPr="007D6F19" w:rsidRDefault="007D6F19" w:rsidP="00FC5E03">
            <w:pPr>
              <w:rPr>
                <w:sz w:val="20"/>
              </w:rPr>
            </w:pPr>
            <w:r w:rsidRPr="007D6F19">
              <w:rPr>
                <w:sz w:val="20"/>
              </w:rPr>
              <w:t>HHH</w:t>
            </w:r>
          </w:p>
        </w:tc>
        <w:tc>
          <w:tcPr>
            <w:tcW w:w="2551" w:type="pct"/>
            <w:hideMark/>
          </w:tcPr>
          <w:p w14:paraId="11D6D73D" w14:textId="77777777" w:rsidR="007D6F19" w:rsidRPr="007D6F19" w:rsidRDefault="007D6F19" w:rsidP="00FC5E03">
            <w:pPr>
              <w:rPr>
                <w:sz w:val="20"/>
              </w:rPr>
            </w:pPr>
            <w:r w:rsidRPr="007D6F19">
              <w:rPr>
                <w:sz w:val="20"/>
              </w:rPr>
              <w:t>Synthetic Fiber Production Facilities</w:t>
            </w:r>
          </w:p>
        </w:tc>
        <w:tc>
          <w:tcPr>
            <w:tcW w:w="565" w:type="pct"/>
            <w:hideMark/>
          </w:tcPr>
          <w:p w14:paraId="7A0BF568" w14:textId="77777777" w:rsidR="007D6F19" w:rsidRPr="007D6F19" w:rsidRDefault="007D6F19" w:rsidP="00FC5E03">
            <w:pPr>
              <w:rPr>
                <w:sz w:val="20"/>
              </w:rPr>
            </w:pPr>
            <w:r w:rsidRPr="007D6F19">
              <w:rPr>
                <w:sz w:val="20"/>
              </w:rPr>
              <w:t>X</w:t>
            </w:r>
          </w:p>
        </w:tc>
        <w:tc>
          <w:tcPr>
            <w:tcW w:w="444" w:type="pct"/>
            <w:hideMark/>
          </w:tcPr>
          <w:p w14:paraId="37D2841A" w14:textId="77777777" w:rsidR="007D6F19" w:rsidRPr="007D6F19" w:rsidRDefault="007D6F19" w:rsidP="00FC5E03">
            <w:pPr>
              <w:rPr>
                <w:sz w:val="20"/>
              </w:rPr>
            </w:pPr>
            <w:r w:rsidRPr="007D6F19">
              <w:rPr>
                <w:sz w:val="20"/>
              </w:rPr>
              <w:t>X</w:t>
            </w:r>
          </w:p>
        </w:tc>
        <w:tc>
          <w:tcPr>
            <w:tcW w:w="510" w:type="pct"/>
            <w:hideMark/>
          </w:tcPr>
          <w:p w14:paraId="2222B3E3" w14:textId="77777777" w:rsidR="007D6F19" w:rsidRPr="007D6F19" w:rsidRDefault="007D6F19" w:rsidP="00FC5E03">
            <w:pPr>
              <w:rPr>
                <w:sz w:val="20"/>
              </w:rPr>
            </w:pPr>
            <w:r w:rsidRPr="007D6F19">
              <w:rPr>
                <w:sz w:val="20"/>
              </w:rPr>
              <w:t>X</w:t>
            </w:r>
          </w:p>
        </w:tc>
        <w:tc>
          <w:tcPr>
            <w:tcW w:w="552" w:type="pct"/>
            <w:hideMark/>
          </w:tcPr>
          <w:p w14:paraId="285BC829" w14:textId="77777777" w:rsidR="007D6F19" w:rsidRPr="007D6F19" w:rsidRDefault="007D6F19" w:rsidP="00FC5E03">
            <w:pPr>
              <w:rPr>
                <w:sz w:val="20"/>
              </w:rPr>
            </w:pPr>
          </w:p>
        </w:tc>
      </w:tr>
      <w:tr w:rsidR="007D6F19" w:rsidRPr="007D6F19" w14:paraId="7E449B1F" w14:textId="77777777" w:rsidTr="009D3D18">
        <w:tc>
          <w:tcPr>
            <w:tcW w:w="0" w:type="auto"/>
            <w:hideMark/>
          </w:tcPr>
          <w:p w14:paraId="687945A5" w14:textId="77777777" w:rsidR="007D6F19" w:rsidRPr="007D6F19" w:rsidRDefault="007D6F19" w:rsidP="00FC5E03">
            <w:pPr>
              <w:rPr>
                <w:sz w:val="20"/>
              </w:rPr>
            </w:pPr>
            <w:r w:rsidRPr="007D6F19">
              <w:rPr>
                <w:sz w:val="20"/>
              </w:rPr>
              <w:t>III</w:t>
            </w:r>
          </w:p>
        </w:tc>
        <w:tc>
          <w:tcPr>
            <w:tcW w:w="2551" w:type="pct"/>
            <w:hideMark/>
          </w:tcPr>
          <w:p w14:paraId="0F71C740" w14:textId="77777777" w:rsidR="007D6F19" w:rsidRPr="007D6F19" w:rsidRDefault="007D6F19" w:rsidP="00FC5E03">
            <w:pPr>
              <w:rPr>
                <w:sz w:val="20"/>
              </w:rPr>
            </w:pPr>
            <w:r w:rsidRPr="007D6F19">
              <w:rPr>
                <w:sz w:val="20"/>
              </w:rPr>
              <w:t>Volatile Organic Compound (VOC) Emissions From the Synthetic Organic Chemical Manufacturing Industry (SOCMI) Air Oxidation Unit Processes</w:t>
            </w:r>
          </w:p>
        </w:tc>
        <w:tc>
          <w:tcPr>
            <w:tcW w:w="565" w:type="pct"/>
            <w:hideMark/>
          </w:tcPr>
          <w:p w14:paraId="1AF5A2D7" w14:textId="77777777" w:rsidR="007D6F19" w:rsidRPr="007D6F19" w:rsidRDefault="007D6F19" w:rsidP="00FC5E03">
            <w:pPr>
              <w:rPr>
                <w:sz w:val="20"/>
              </w:rPr>
            </w:pPr>
            <w:r w:rsidRPr="007D6F19">
              <w:rPr>
                <w:sz w:val="20"/>
              </w:rPr>
              <w:t>X</w:t>
            </w:r>
          </w:p>
        </w:tc>
        <w:tc>
          <w:tcPr>
            <w:tcW w:w="444" w:type="pct"/>
            <w:hideMark/>
          </w:tcPr>
          <w:p w14:paraId="5C74DB9C" w14:textId="77777777" w:rsidR="007D6F19" w:rsidRPr="007D6F19" w:rsidRDefault="007D6F19" w:rsidP="00FC5E03">
            <w:pPr>
              <w:rPr>
                <w:sz w:val="20"/>
              </w:rPr>
            </w:pPr>
            <w:r w:rsidRPr="007D6F19">
              <w:rPr>
                <w:sz w:val="20"/>
              </w:rPr>
              <w:t>X</w:t>
            </w:r>
          </w:p>
        </w:tc>
        <w:tc>
          <w:tcPr>
            <w:tcW w:w="510" w:type="pct"/>
            <w:hideMark/>
          </w:tcPr>
          <w:p w14:paraId="0A19D0C8" w14:textId="77777777" w:rsidR="007D6F19" w:rsidRPr="007D6F19" w:rsidRDefault="007D6F19" w:rsidP="00FC5E03">
            <w:pPr>
              <w:rPr>
                <w:sz w:val="20"/>
              </w:rPr>
            </w:pPr>
          </w:p>
        </w:tc>
        <w:tc>
          <w:tcPr>
            <w:tcW w:w="552" w:type="pct"/>
            <w:hideMark/>
          </w:tcPr>
          <w:p w14:paraId="1B6B4BB8" w14:textId="77777777" w:rsidR="007D6F19" w:rsidRPr="007D6F19" w:rsidRDefault="007D6F19" w:rsidP="00FC5E03">
            <w:pPr>
              <w:rPr>
                <w:sz w:val="20"/>
              </w:rPr>
            </w:pPr>
          </w:p>
        </w:tc>
      </w:tr>
      <w:tr w:rsidR="007D6F19" w:rsidRPr="007D6F19" w14:paraId="40EB3EAA" w14:textId="77777777" w:rsidTr="009D3D18">
        <w:tc>
          <w:tcPr>
            <w:tcW w:w="0" w:type="auto"/>
            <w:hideMark/>
          </w:tcPr>
          <w:p w14:paraId="28FFE6D4" w14:textId="77777777" w:rsidR="007D6F19" w:rsidRPr="007D6F19" w:rsidRDefault="007D6F19" w:rsidP="00FC5E03">
            <w:pPr>
              <w:rPr>
                <w:sz w:val="20"/>
              </w:rPr>
            </w:pPr>
            <w:r w:rsidRPr="007D6F19">
              <w:rPr>
                <w:sz w:val="20"/>
              </w:rPr>
              <w:t>JJJ</w:t>
            </w:r>
          </w:p>
        </w:tc>
        <w:tc>
          <w:tcPr>
            <w:tcW w:w="2551" w:type="pct"/>
            <w:hideMark/>
          </w:tcPr>
          <w:p w14:paraId="7C472283" w14:textId="77777777" w:rsidR="007D6F19" w:rsidRPr="007D6F19" w:rsidRDefault="007D6F19" w:rsidP="00FC5E03">
            <w:pPr>
              <w:rPr>
                <w:sz w:val="20"/>
              </w:rPr>
            </w:pPr>
            <w:r w:rsidRPr="007D6F19">
              <w:rPr>
                <w:sz w:val="20"/>
              </w:rPr>
              <w:t>Petroleum Dry Cleaners</w:t>
            </w:r>
          </w:p>
        </w:tc>
        <w:tc>
          <w:tcPr>
            <w:tcW w:w="565" w:type="pct"/>
            <w:hideMark/>
          </w:tcPr>
          <w:p w14:paraId="5003F114" w14:textId="77777777" w:rsidR="007D6F19" w:rsidRPr="007D6F19" w:rsidRDefault="007D6F19" w:rsidP="00FC5E03">
            <w:pPr>
              <w:rPr>
                <w:sz w:val="20"/>
              </w:rPr>
            </w:pPr>
            <w:r w:rsidRPr="007D6F19">
              <w:rPr>
                <w:sz w:val="20"/>
              </w:rPr>
              <w:t>X</w:t>
            </w:r>
          </w:p>
        </w:tc>
        <w:tc>
          <w:tcPr>
            <w:tcW w:w="444" w:type="pct"/>
            <w:hideMark/>
          </w:tcPr>
          <w:p w14:paraId="42445EE9" w14:textId="77777777" w:rsidR="007D6F19" w:rsidRPr="007D6F19" w:rsidRDefault="007D6F19" w:rsidP="00FC5E03">
            <w:pPr>
              <w:rPr>
                <w:sz w:val="20"/>
              </w:rPr>
            </w:pPr>
            <w:r w:rsidRPr="007D6F19">
              <w:rPr>
                <w:sz w:val="20"/>
              </w:rPr>
              <w:t>X</w:t>
            </w:r>
          </w:p>
        </w:tc>
        <w:tc>
          <w:tcPr>
            <w:tcW w:w="510" w:type="pct"/>
            <w:hideMark/>
          </w:tcPr>
          <w:p w14:paraId="53F9F7E5" w14:textId="77777777" w:rsidR="007D6F19" w:rsidRPr="007D6F19" w:rsidRDefault="007D6F19" w:rsidP="00FC5E03">
            <w:pPr>
              <w:rPr>
                <w:sz w:val="20"/>
              </w:rPr>
            </w:pPr>
            <w:r w:rsidRPr="007D6F19">
              <w:rPr>
                <w:sz w:val="20"/>
              </w:rPr>
              <w:t>X</w:t>
            </w:r>
          </w:p>
        </w:tc>
        <w:tc>
          <w:tcPr>
            <w:tcW w:w="552" w:type="pct"/>
            <w:hideMark/>
          </w:tcPr>
          <w:p w14:paraId="37A7F192" w14:textId="77777777" w:rsidR="007D6F19" w:rsidRPr="007D6F19" w:rsidRDefault="007D6F19" w:rsidP="00FC5E03">
            <w:pPr>
              <w:rPr>
                <w:sz w:val="20"/>
              </w:rPr>
            </w:pPr>
          </w:p>
        </w:tc>
      </w:tr>
      <w:tr w:rsidR="007D6F19" w:rsidRPr="007D6F19" w14:paraId="31636C79" w14:textId="77777777" w:rsidTr="009D3D18">
        <w:tc>
          <w:tcPr>
            <w:tcW w:w="0" w:type="auto"/>
            <w:hideMark/>
          </w:tcPr>
          <w:p w14:paraId="1BCFC452" w14:textId="77777777" w:rsidR="007D6F19" w:rsidRPr="007D6F19" w:rsidRDefault="007D6F19" w:rsidP="00FC5E03">
            <w:pPr>
              <w:rPr>
                <w:sz w:val="20"/>
              </w:rPr>
            </w:pPr>
            <w:r w:rsidRPr="007D6F19">
              <w:rPr>
                <w:sz w:val="20"/>
              </w:rPr>
              <w:t>KKK</w:t>
            </w:r>
          </w:p>
        </w:tc>
        <w:tc>
          <w:tcPr>
            <w:tcW w:w="2551" w:type="pct"/>
            <w:hideMark/>
          </w:tcPr>
          <w:p w14:paraId="0CAB38FC" w14:textId="77777777" w:rsidR="007D6F19" w:rsidRPr="007D6F19" w:rsidRDefault="007D6F19" w:rsidP="00FC5E03">
            <w:pPr>
              <w:rPr>
                <w:sz w:val="20"/>
              </w:rPr>
            </w:pPr>
            <w:r w:rsidRPr="007D6F19">
              <w:rPr>
                <w:sz w:val="20"/>
              </w:rPr>
              <w:t>Equipment Leaks of VOC From Onshore Natural Gas Processing Plants</w:t>
            </w:r>
          </w:p>
        </w:tc>
        <w:tc>
          <w:tcPr>
            <w:tcW w:w="565" w:type="pct"/>
            <w:hideMark/>
          </w:tcPr>
          <w:p w14:paraId="1FB5E20F" w14:textId="77777777" w:rsidR="007D6F19" w:rsidRPr="007D6F19" w:rsidRDefault="007D6F19" w:rsidP="00FC5E03">
            <w:pPr>
              <w:rPr>
                <w:sz w:val="20"/>
              </w:rPr>
            </w:pPr>
            <w:r w:rsidRPr="007D6F19">
              <w:rPr>
                <w:sz w:val="20"/>
              </w:rPr>
              <w:t>X</w:t>
            </w:r>
          </w:p>
        </w:tc>
        <w:tc>
          <w:tcPr>
            <w:tcW w:w="444" w:type="pct"/>
            <w:hideMark/>
          </w:tcPr>
          <w:p w14:paraId="1FAE0A01" w14:textId="77777777" w:rsidR="007D6F19" w:rsidRPr="007D6F19" w:rsidRDefault="007D6F19" w:rsidP="00FC5E03">
            <w:pPr>
              <w:rPr>
                <w:sz w:val="20"/>
              </w:rPr>
            </w:pPr>
            <w:r w:rsidRPr="007D6F19">
              <w:rPr>
                <w:sz w:val="20"/>
              </w:rPr>
              <w:t>X</w:t>
            </w:r>
          </w:p>
        </w:tc>
        <w:tc>
          <w:tcPr>
            <w:tcW w:w="510" w:type="pct"/>
            <w:hideMark/>
          </w:tcPr>
          <w:p w14:paraId="72C296CF" w14:textId="77777777" w:rsidR="007D6F19" w:rsidRPr="007D6F19" w:rsidRDefault="007D6F19" w:rsidP="00FC5E03">
            <w:pPr>
              <w:rPr>
                <w:sz w:val="20"/>
              </w:rPr>
            </w:pPr>
            <w:r w:rsidRPr="007D6F19">
              <w:rPr>
                <w:sz w:val="20"/>
              </w:rPr>
              <w:t>X</w:t>
            </w:r>
          </w:p>
        </w:tc>
        <w:tc>
          <w:tcPr>
            <w:tcW w:w="552" w:type="pct"/>
            <w:hideMark/>
          </w:tcPr>
          <w:p w14:paraId="2E208A39" w14:textId="77777777" w:rsidR="007D6F19" w:rsidRPr="007D6F19" w:rsidRDefault="007D6F19" w:rsidP="00FC5E03">
            <w:pPr>
              <w:rPr>
                <w:sz w:val="20"/>
              </w:rPr>
            </w:pPr>
          </w:p>
        </w:tc>
      </w:tr>
      <w:tr w:rsidR="007D6F19" w:rsidRPr="007D6F19" w14:paraId="465059A6" w14:textId="77777777" w:rsidTr="009D3D18">
        <w:tc>
          <w:tcPr>
            <w:tcW w:w="0" w:type="auto"/>
            <w:hideMark/>
          </w:tcPr>
          <w:p w14:paraId="4E452789" w14:textId="77777777" w:rsidR="007D6F19" w:rsidRPr="007D6F19" w:rsidRDefault="007D6F19" w:rsidP="00FC5E03">
            <w:pPr>
              <w:rPr>
                <w:sz w:val="20"/>
              </w:rPr>
            </w:pPr>
            <w:r w:rsidRPr="007D6F19">
              <w:rPr>
                <w:sz w:val="20"/>
              </w:rPr>
              <w:t>LLL</w:t>
            </w:r>
          </w:p>
        </w:tc>
        <w:tc>
          <w:tcPr>
            <w:tcW w:w="2551" w:type="pct"/>
            <w:hideMark/>
          </w:tcPr>
          <w:p w14:paraId="4E0A9AD8" w14:textId="77777777" w:rsidR="007D6F19" w:rsidRPr="007D6F19" w:rsidRDefault="007D6F19" w:rsidP="00FC5E03">
            <w:pPr>
              <w:rPr>
                <w:sz w:val="20"/>
              </w:rPr>
            </w:pPr>
            <w:r w:rsidRPr="007D6F19">
              <w:rPr>
                <w:sz w:val="20"/>
              </w:rPr>
              <w:t>Onshore Natural Gas Processing: SO</w:t>
            </w:r>
            <w:r w:rsidRPr="007D6F19">
              <w:rPr>
                <w:sz w:val="20"/>
                <w:vertAlign w:val="subscript"/>
              </w:rPr>
              <w:t>2</w:t>
            </w:r>
            <w:r w:rsidRPr="007D6F19">
              <w:rPr>
                <w:sz w:val="20"/>
              </w:rPr>
              <w:t xml:space="preserve"> Emissions</w:t>
            </w:r>
          </w:p>
        </w:tc>
        <w:tc>
          <w:tcPr>
            <w:tcW w:w="565" w:type="pct"/>
            <w:hideMark/>
          </w:tcPr>
          <w:p w14:paraId="07E335C7" w14:textId="77777777" w:rsidR="007D6F19" w:rsidRPr="007D6F19" w:rsidRDefault="007D6F19" w:rsidP="00FC5E03">
            <w:pPr>
              <w:rPr>
                <w:sz w:val="20"/>
              </w:rPr>
            </w:pPr>
            <w:r w:rsidRPr="007D6F19">
              <w:rPr>
                <w:sz w:val="20"/>
              </w:rPr>
              <w:t>X</w:t>
            </w:r>
          </w:p>
        </w:tc>
        <w:tc>
          <w:tcPr>
            <w:tcW w:w="444" w:type="pct"/>
            <w:hideMark/>
          </w:tcPr>
          <w:p w14:paraId="3292B696" w14:textId="77777777" w:rsidR="007D6F19" w:rsidRPr="007D6F19" w:rsidRDefault="007D6F19" w:rsidP="00FC5E03">
            <w:pPr>
              <w:rPr>
                <w:sz w:val="20"/>
              </w:rPr>
            </w:pPr>
            <w:r w:rsidRPr="007D6F19">
              <w:rPr>
                <w:sz w:val="20"/>
              </w:rPr>
              <w:t>X</w:t>
            </w:r>
          </w:p>
        </w:tc>
        <w:tc>
          <w:tcPr>
            <w:tcW w:w="510" w:type="pct"/>
            <w:hideMark/>
          </w:tcPr>
          <w:p w14:paraId="4173612C" w14:textId="77777777" w:rsidR="007D6F19" w:rsidRPr="007D6F19" w:rsidRDefault="007D6F19" w:rsidP="00FC5E03">
            <w:pPr>
              <w:rPr>
                <w:sz w:val="20"/>
              </w:rPr>
            </w:pPr>
            <w:r w:rsidRPr="007D6F19">
              <w:rPr>
                <w:sz w:val="20"/>
              </w:rPr>
              <w:t>X</w:t>
            </w:r>
          </w:p>
        </w:tc>
        <w:tc>
          <w:tcPr>
            <w:tcW w:w="552" w:type="pct"/>
            <w:hideMark/>
          </w:tcPr>
          <w:p w14:paraId="0263B62C" w14:textId="77777777" w:rsidR="007D6F19" w:rsidRPr="007D6F19" w:rsidRDefault="007D6F19" w:rsidP="00FC5E03">
            <w:pPr>
              <w:rPr>
                <w:sz w:val="20"/>
              </w:rPr>
            </w:pPr>
          </w:p>
        </w:tc>
      </w:tr>
      <w:tr w:rsidR="007D6F19" w:rsidRPr="007D6F19" w14:paraId="433BF006" w14:textId="77777777" w:rsidTr="009D3D18">
        <w:tc>
          <w:tcPr>
            <w:tcW w:w="0" w:type="auto"/>
            <w:hideMark/>
          </w:tcPr>
          <w:p w14:paraId="138C20D5" w14:textId="77777777" w:rsidR="007D6F19" w:rsidRPr="007D6F19" w:rsidRDefault="007D6F19" w:rsidP="00FC5E03">
            <w:pPr>
              <w:rPr>
                <w:sz w:val="20"/>
              </w:rPr>
            </w:pPr>
            <w:r w:rsidRPr="007D6F19">
              <w:rPr>
                <w:sz w:val="20"/>
              </w:rPr>
              <w:t>MMM</w:t>
            </w:r>
          </w:p>
        </w:tc>
        <w:tc>
          <w:tcPr>
            <w:tcW w:w="2551" w:type="pct"/>
            <w:hideMark/>
          </w:tcPr>
          <w:p w14:paraId="01D44899" w14:textId="77777777" w:rsidR="007D6F19" w:rsidRPr="007D6F19" w:rsidRDefault="007D6F19" w:rsidP="00FC5E03">
            <w:pPr>
              <w:rPr>
                <w:sz w:val="20"/>
              </w:rPr>
            </w:pPr>
            <w:r w:rsidRPr="007D6F19">
              <w:rPr>
                <w:sz w:val="20"/>
              </w:rPr>
              <w:t>(Reserved)</w:t>
            </w:r>
          </w:p>
        </w:tc>
        <w:tc>
          <w:tcPr>
            <w:tcW w:w="565" w:type="pct"/>
            <w:hideMark/>
          </w:tcPr>
          <w:p w14:paraId="47F1D86B" w14:textId="77777777" w:rsidR="007D6F19" w:rsidRPr="007D6F19" w:rsidRDefault="007D6F19" w:rsidP="00FC5E03">
            <w:pPr>
              <w:rPr>
                <w:sz w:val="20"/>
              </w:rPr>
            </w:pPr>
          </w:p>
        </w:tc>
        <w:tc>
          <w:tcPr>
            <w:tcW w:w="444" w:type="pct"/>
            <w:hideMark/>
          </w:tcPr>
          <w:p w14:paraId="24085B9D" w14:textId="77777777" w:rsidR="007D6F19" w:rsidRPr="007D6F19" w:rsidRDefault="007D6F19" w:rsidP="00FC5E03">
            <w:pPr>
              <w:rPr>
                <w:sz w:val="20"/>
              </w:rPr>
            </w:pPr>
          </w:p>
        </w:tc>
        <w:tc>
          <w:tcPr>
            <w:tcW w:w="510" w:type="pct"/>
            <w:hideMark/>
          </w:tcPr>
          <w:p w14:paraId="6FAF5F3D" w14:textId="77777777" w:rsidR="007D6F19" w:rsidRPr="007D6F19" w:rsidRDefault="007D6F19" w:rsidP="00FC5E03">
            <w:pPr>
              <w:rPr>
                <w:sz w:val="20"/>
              </w:rPr>
            </w:pPr>
          </w:p>
        </w:tc>
        <w:tc>
          <w:tcPr>
            <w:tcW w:w="552" w:type="pct"/>
            <w:hideMark/>
          </w:tcPr>
          <w:p w14:paraId="35E592C2" w14:textId="77777777" w:rsidR="007D6F19" w:rsidRPr="007D6F19" w:rsidRDefault="007D6F19" w:rsidP="00FC5E03">
            <w:pPr>
              <w:rPr>
                <w:sz w:val="20"/>
              </w:rPr>
            </w:pPr>
          </w:p>
        </w:tc>
      </w:tr>
      <w:tr w:rsidR="007D6F19" w:rsidRPr="007D6F19" w14:paraId="65DA91E1" w14:textId="77777777" w:rsidTr="009D3D18">
        <w:tc>
          <w:tcPr>
            <w:tcW w:w="0" w:type="auto"/>
            <w:hideMark/>
          </w:tcPr>
          <w:p w14:paraId="6D73DDF5" w14:textId="77777777" w:rsidR="007D6F19" w:rsidRPr="007D6F19" w:rsidRDefault="007D6F19" w:rsidP="00FC5E03">
            <w:pPr>
              <w:rPr>
                <w:sz w:val="20"/>
              </w:rPr>
            </w:pPr>
            <w:r w:rsidRPr="007D6F19">
              <w:rPr>
                <w:sz w:val="20"/>
              </w:rPr>
              <w:t>NNN</w:t>
            </w:r>
          </w:p>
        </w:tc>
        <w:tc>
          <w:tcPr>
            <w:tcW w:w="2551" w:type="pct"/>
            <w:hideMark/>
          </w:tcPr>
          <w:p w14:paraId="111700A9" w14:textId="77777777" w:rsidR="007D6F19" w:rsidRPr="007D6F19" w:rsidRDefault="007D6F19" w:rsidP="00FC5E03">
            <w:pPr>
              <w:rPr>
                <w:sz w:val="20"/>
              </w:rPr>
            </w:pPr>
            <w:r w:rsidRPr="007D6F19">
              <w:rPr>
                <w:sz w:val="20"/>
              </w:rPr>
              <w:t>Volatile Organic Compound (VOC) Emissions From Synthetic Organic Chemical Manufacturing Industry (SOCMI) Distillation Operations</w:t>
            </w:r>
          </w:p>
        </w:tc>
        <w:tc>
          <w:tcPr>
            <w:tcW w:w="565" w:type="pct"/>
            <w:hideMark/>
          </w:tcPr>
          <w:p w14:paraId="3A81023A" w14:textId="77777777" w:rsidR="007D6F19" w:rsidRPr="007D6F19" w:rsidRDefault="007D6F19" w:rsidP="00FC5E03">
            <w:pPr>
              <w:rPr>
                <w:sz w:val="20"/>
              </w:rPr>
            </w:pPr>
            <w:r w:rsidRPr="007D6F19">
              <w:rPr>
                <w:sz w:val="20"/>
              </w:rPr>
              <w:t>X</w:t>
            </w:r>
          </w:p>
        </w:tc>
        <w:tc>
          <w:tcPr>
            <w:tcW w:w="444" w:type="pct"/>
            <w:hideMark/>
          </w:tcPr>
          <w:p w14:paraId="023F32B5" w14:textId="77777777" w:rsidR="007D6F19" w:rsidRPr="007D6F19" w:rsidRDefault="007D6F19" w:rsidP="00FC5E03">
            <w:pPr>
              <w:rPr>
                <w:sz w:val="20"/>
              </w:rPr>
            </w:pPr>
            <w:r w:rsidRPr="007D6F19">
              <w:rPr>
                <w:sz w:val="20"/>
              </w:rPr>
              <w:t>X</w:t>
            </w:r>
          </w:p>
        </w:tc>
        <w:tc>
          <w:tcPr>
            <w:tcW w:w="510" w:type="pct"/>
            <w:hideMark/>
          </w:tcPr>
          <w:p w14:paraId="4D88EFBE" w14:textId="77777777" w:rsidR="007D6F19" w:rsidRPr="007D6F19" w:rsidRDefault="007D6F19" w:rsidP="00FC5E03">
            <w:pPr>
              <w:rPr>
                <w:sz w:val="20"/>
              </w:rPr>
            </w:pPr>
          </w:p>
        </w:tc>
        <w:tc>
          <w:tcPr>
            <w:tcW w:w="552" w:type="pct"/>
            <w:hideMark/>
          </w:tcPr>
          <w:p w14:paraId="19622964" w14:textId="77777777" w:rsidR="007D6F19" w:rsidRPr="007D6F19" w:rsidRDefault="007D6F19" w:rsidP="00FC5E03">
            <w:pPr>
              <w:rPr>
                <w:sz w:val="20"/>
              </w:rPr>
            </w:pPr>
          </w:p>
        </w:tc>
      </w:tr>
      <w:tr w:rsidR="007D6F19" w:rsidRPr="007D6F19" w14:paraId="21B2EC82" w14:textId="77777777" w:rsidTr="009D3D18">
        <w:tc>
          <w:tcPr>
            <w:tcW w:w="0" w:type="auto"/>
            <w:hideMark/>
          </w:tcPr>
          <w:p w14:paraId="0D1B598E" w14:textId="77777777" w:rsidR="007D6F19" w:rsidRPr="007D6F19" w:rsidRDefault="007D6F19" w:rsidP="00FC5E03">
            <w:pPr>
              <w:rPr>
                <w:sz w:val="20"/>
              </w:rPr>
            </w:pPr>
            <w:r w:rsidRPr="007D6F19">
              <w:rPr>
                <w:sz w:val="20"/>
              </w:rPr>
              <w:t>OOO</w:t>
            </w:r>
          </w:p>
        </w:tc>
        <w:tc>
          <w:tcPr>
            <w:tcW w:w="2551" w:type="pct"/>
            <w:hideMark/>
          </w:tcPr>
          <w:p w14:paraId="6D4756E1" w14:textId="77777777" w:rsidR="007D6F19" w:rsidRPr="007D6F19" w:rsidRDefault="007D6F19" w:rsidP="00FC5E03">
            <w:pPr>
              <w:rPr>
                <w:sz w:val="20"/>
              </w:rPr>
            </w:pPr>
            <w:r w:rsidRPr="007D6F19">
              <w:rPr>
                <w:sz w:val="20"/>
              </w:rPr>
              <w:t>Nonmetallic Mineral Processing Plants</w:t>
            </w:r>
          </w:p>
        </w:tc>
        <w:tc>
          <w:tcPr>
            <w:tcW w:w="565" w:type="pct"/>
            <w:hideMark/>
          </w:tcPr>
          <w:p w14:paraId="64DCDBB7" w14:textId="77777777" w:rsidR="007D6F19" w:rsidRPr="007D6F19" w:rsidRDefault="007D6F19" w:rsidP="00FC5E03">
            <w:pPr>
              <w:rPr>
                <w:sz w:val="20"/>
              </w:rPr>
            </w:pPr>
            <w:r w:rsidRPr="007D6F19">
              <w:rPr>
                <w:sz w:val="20"/>
              </w:rPr>
              <w:t>X</w:t>
            </w:r>
          </w:p>
        </w:tc>
        <w:tc>
          <w:tcPr>
            <w:tcW w:w="444" w:type="pct"/>
            <w:hideMark/>
          </w:tcPr>
          <w:p w14:paraId="07E5DD91" w14:textId="77777777" w:rsidR="007D6F19" w:rsidRPr="007D6F19" w:rsidRDefault="007D6F19" w:rsidP="00FC5E03">
            <w:pPr>
              <w:rPr>
                <w:sz w:val="20"/>
              </w:rPr>
            </w:pPr>
            <w:r w:rsidRPr="007D6F19">
              <w:rPr>
                <w:sz w:val="20"/>
              </w:rPr>
              <w:t>X</w:t>
            </w:r>
          </w:p>
        </w:tc>
        <w:tc>
          <w:tcPr>
            <w:tcW w:w="510" w:type="pct"/>
            <w:hideMark/>
          </w:tcPr>
          <w:p w14:paraId="1871AE3D" w14:textId="77777777" w:rsidR="007D6F19" w:rsidRPr="007D6F19" w:rsidRDefault="007D6F19" w:rsidP="00FC5E03">
            <w:pPr>
              <w:rPr>
                <w:sz w:val="20"/>
              </w:rPr>
            </w:pPr>
            <w:r w:rsidRPr="007D6F19">
              <w:rPr>
                <w:sz w:val="20"/>
              </w:rPr>
              <w:t>X</w:t>
            </w:r>
          </w:p>
        </w:tc>
        <w:tc>
          <w:tcPr>
            <w:tcW w:w="552" w:type="pct"/>
            <w:hideMark/>
          </w:tcPr>
          <w:p w14:paraId="5C36143A" w14:textId="77777777" w:rsidR="007D6F19" w:rsidRPr="007D6F19" w:rsidRDefault="007D6F19" w:rsidP="00FC5E03">
            <w:pPr>
              <w:rPr>
                <w:sz w:val="20"/>
              </w:rPr>
            </w:pPr>
            <w:r w:rsidRPr="007D6F19">
              <w:rPr>
                <w:sz w:val="20"/>
              </w:rPr>
              <w:t>X</w:t>
            </w:r>
          </w:p>
        </w:tc>
      </w:tr>
      <w:tr w:rsidR="007D6F19" w:rsidRPr="007D6F19" w14:paraId="6227BE04" w14:textId="77777777" w:rsidTr="009D3D18">
        <w:tc>
          <w:tcPr>
            <w:tcW w:w="0" w:type="auto"/>
            <w:hideMark/>
          </w:tcPr>
          <w:p w14:paraId="6827FF3B" w14:textId="77777777" w:rsidR="007D6F19" w:rsidRPr="007D6F19" w:rsidRDefault="007D6F19" w:rsidP="00FC5E03">
            <w:pPr>
              <w:rPr>
                <w:sz w:val="20"/>
              </w:rPr>
            </w:pPr>
            <w:r w:rsidRPr="007D6F19">
              <w:rPr>
                <w:sz w:val="20"/>
              </w:rPr>
              <w:t>PPP</w:t>
            </w:r>
          </w:p>
        </w:tc>
        <w:tc>
          <w:tcPr>
            <w:tcW w:w="2551" w:type="pct"/>
            <w:hideMark/>
          </w:tcPr>
          <w:p w14:paraId="617769A0" w14:textId="77777777" w:rsidR="007D6F19" w:rsidRPr="007D6F19" w:rsidRDefault="007D6F19" w:rsidP="00FC5E03">
            <w:pPr>
              <w:rPr>
                <w:sz w:val="20"/>
              </w:rPr>
            </w:pPr>
            <w:r w:rsidRPr="007D6F19">
              <w:rPr>
                <w:sz w:val="20"/>
              </w:rPr>
              <w:t>Wool Fiberglass Insulation Manufacturing Plants</w:t>
            </w:r>
          </w:p>
        </w:tc>
        <w:tc>
          <w:tcPr>
            <w:tcW w:w="565" w:type="pct"/>
            <w:hideMark/>
          </w:tcPr>
          <w:p w14:paraId="3D1C0E3F" w14:textId="77777777" w:rsidR="007D6F19" w:rsidRPr="007D6F19" w:rsidRDefault="007D6F19" w:rsidP="00FC5E03">
            <w:pPr>
              <w:rPr>
                <w:sz w:val="20"/>
              </w:rPr>
            </w:pPr>
            <w:r w:rsidRPr="007D6F19">
              <w:rPr>
                <w:sz w:val="20"/>
              </w:rPr>
              <w:t>X</w:t>
            </w:r>
          </w:p>
        </w:tc>
        <w:tc>
          <w:tcPr>
            <w:tcW w:w="444" w:type="pct"/>
            <w:hideMark/>
          </w:tcPr>
          <w:p w14:paraId="785B48AC" w14:textId="77777777" w:rsidR="007D6F19" w:rsidRPr="007D6F19" w:rsidRDefault="007D6F19" w:rsidP="00FC5E03">
            <w:pPr>
              <w:rPr>
                <w:sz w:val="20"/>
              </w:rPr>
            </w:pPr>
            <w:r w:rsidRPr="007D6F19">
              <w:rPr>
                <w:sz w:val="20"/>
              </w:rPr>
              <w:t>X</w:t>
            </w:r>
          </w:p>
        </w:tc>
        <w:tc>
          <w:tcPr>
            <w:tcW w:w="510" w:type="pct"/>
            <w:hideMark/>
          </w:tcPr>
          <w:p w14:paraId="60FFDAC1" w14:textId="77777777" w:rsidR="007D6F19" w:rsidRPr="007D6F19" w:rsidRDefault="007D6F19" w:rsidP="00FC5E03">
            <w:pPr>
              <w:rPr>
                <w:sz w:val="20"/>
              </w:rPr>
            </w:pPr>
            <w:r w:rsidRPr="007D6F19">
              <w:rPr>
                <w:sz w:val="20"/>
              </w:rPr>
              <w:t>X</w:t>
            </w:r>
          </w:p>
        </w:tc>
        <w:tc>
          <w:tcPr>
            <w:tcW w:w="552" w:type="pct"/>
            <w:hideMark/>
          </w:tcPr>
          <w:p w14:paraId="52780A16" w14:textId="77777777" w:rsidR="007D6F19" w:rsidRPr="007D6F19" w:rsidRDefault="007D6F19" w:rsidP="00FC5E03">
            <w:pPr>
              <w:rPr>
                <w:sz w:val="20"/>
              </w:rPr>
            </w:pPr>
          </w:p>
        </w:tc>
      </w:tr>
      <w:tr w:rsidR="007D6F19" w:rsidRPr="007D6F19" w14:paraId="4C58CFF4" w14:textId="77777777" w:rsidTr="009D3D18">
        <w:tc>
          <w:tcPr>
            <w:tcW w:w="0" w:type="auto"/>
            <w:hideMark/>
          </w:tcPr>
          <w:p w14:paraId="29B178FE" w14:textId="77777777" w:rsidR="007D6F19" w:rsidRPr="007D6F19" w:rsidRDefault="007D6F19" w:rsidP="00FC5E03">
            <w:pPr>
              <w:rPr>
                <w:sz w:val="20"/>
              </w:rPr>
            </w:pPr>
            <w:r w:rsidRPr="007D6F19">
              <w:rPr>
                <w:sz w:val="20"/>
              </w:rPr>
              <w:t>QQQ</w:t>
            </w:r>
          </w:p>
        </w:tc>
        <w:tc>
          <w:tcPr>
            <w:tcW w:w="2551" w:type="pct"/>
            <w:hideMark/>
          </w:tcPr>
          <w:p w14:paraId="187B8470" w14:textId="77777777" w:rsidR="007D6F19" w:rsidRPr="007D6F19" w:rsidRDefault="007D6F19" w:rsidP="00FC5E03">
            <w:pPr>
              <w:rPr>
                <w:sz w:val="20"/>
              </w:rPr>
            </w:pPr>
            <w:r w:rsidRPr="007D6F19">
              <w:rPr>
                <w:sz w:val="20"/>
              </w:rPr>
              <w:t>VOC Emissions From Petroleum Refinery Wastewater Systems</w:t>
            </w:r>
          </w:p>
        </w:tc>
        <w:tc>
          <w:tcPr>
            <w:tcW w:w="565" w:type="pct"/>
            <w:hideMark/>
          </w:tcPr>
          <w:p w14:paraId="55948032" w14:textId="77777777" w:rsidR="007D6F19" w:rsidRPr="007D6F19" w:rsidRDefault="007D6F19" w:rsidP="00FC5E03">
            <w:pPr>
              <w:rPr>
                <w:sz w:val="20"/>
              </w:rPr>
            </w:pPr>
            <w:r w:rsidRPr="007D6F19">
              <w:rPr>
                <w:sz w:val="20"/>
              </w:rPr>
              <w:t>X</w:t>
            </w:r>
          </w:p>
        </w:tc>
        <w:tc>
          <w:tcPr>
            <w:tcW w:w="444" w:type="pct"/>
            <w:hideMark/>
          </w:tcPr>
          <w:p w14:paraId="3D06F141" w14:textId="77777777" w:rsidR="007D6F19" w:rsidRPr="007D6F19" w:rsidRDefault="007D6F19" w:rsidP="00FC5E03">
            <w:pPr>
              <w:rPr>
                <w:sz w:val="20"/>
              </w:rPr>
            </w:pPr>
            <w:r w:rsidRPr="007D6F19">
              <w:rPr>
                <w:sz w:val="20"/>
              </w:rPr>
              <w:t>X</w:t>
            </w:r>
          </w:p>
        </w:tc>
        <w:tc>
          <w:tcPr>
            <w:tcW w:w="510" w:type="pct"/>
            <w:hideMark/>
          </w:tcPr>
          <w:p w14:paraId="4E622474" w14:textId="77777777" w:rsidR="007D6F19" w:rsidRPr="007D6F19" w:rsidRDefault="007D6F19" w:rsidP="00FC5E03">
            <w:pPr>
              <w:rPr>
                <w:sz w:val="20"/>
              </w:rPr>
            </w:pPr>
            <w:r w:rsidRPr="007D6F19">
              <w:rPr>
                <w:sz w:val="20"/>
              </w:rPr>
              <w:t>X</w:t>
            </w:r>
          </w:p>
        </w:tc>
        <w:tc>
          <w:tcPr>
            <w:tcW w:w="552" w:type="pct"/>
            <w:hideMark/>
          </w:tcPr>
          <w:p w14:paraId="261D47D0" w14:textId="77777777" w:rsidR="007D6F19" w:rsidRPr="007D6F19" w:rsidRDefault="007D6F19" w:rsidP="00FC5E03">
            <w:pPr>
              <w:rPr>
                <w:sz w:val="20"/>
              </w:rPr>
            </w:pPr>
          </w:p>
        </w:tc>
      </w:tr>
      <w:tr w:rsidR="007D6F19" w:rsidRPr="007D6F19" w14:paraId="75AB0150" w14:textId="77777777" w:rsidTr="009D3D18">
        <w:tc>
          <w:tcPr>
            <w:tcW w:w="0" w:type="auto"/>
            <w:hideMark/>
          </w:tcPr>
          <w:p w14:paraId="062E91DF" w14:textId="77777777" w:rsidR="007D6F19" w:rsidRPr="007D6F19" w:rsidRDefault="007D6F19" w:rsidP="00FC5E03">
            <w:pPr>
              <w:rPr>
                <w:sz w:val="20"/>
              </w:rPr>
            </w:pPr>
            <w:r w:rsidRPr="007D6F19">
              <w:rPr>
                <w:sz w:val="20"/>
              </w:rPr>
              <w:t>RRR</w:t>
            </w:r>
          </w:p>
        </w:tc>
        <w:tc>
          <w:tcPr>
            <w:tcW w:w="2551" w:type="pct"/>
            <w:hideMark/>
          </w:tcPr>
          <w:p w14:paraId="439EBD67" w14:textId="77777777" w:rsidR="007D6F19" w:rsidRPr="007D6F19" w:rsidRDefault="007D6F19" w:rsidP="00FC5E03">
            <w:pPr>
              <w:rPr>
                <w:sz w:val="20"/>
              </w:rPr>
            </w:pPr>
            <w:r w:rsidRPr="007D6F19">
              <w:rPr>
                <w:sz w:val="20"/>
              </w:rPr>
              <w:t>Volatile Organic Compound Emissions from Synthetic Organic Chemical Manufacturing Industry (SOCMI) Reactor Processes</w:t>
            </w:r>
          </w:p>
        </w:tc>
        <w:tc>
          <w:tcPr>
            <w:tcW w:w="565" w:type="pct"/>
            <w:hideMark/>
          </w:tcPr>
          <w:p w14:paraId="3BD4E465" w14:textId="77777777" w:rsidR="007D6F19" w:rsidRPr="007D6F19" w:rsidRDefault="007D6F19" w:rsidP="00FC5E03">
            <w:pPr>
              <w:rPr>
                <w:sz w:val="20"/>
              </w:rPr>
            </w:pPr>
            <w:r w:rsidRPr="007D6F19">
              <w:rPr>
                <w:sz w:val="20"/>
              </w:rPr>
              <w:t>X</w:t>
            </w:r>
          </w:p>
        </w:tc>
        <w:tc>
          <w:tcPr>
            <w:tcW w:w="444" w:type="pct"/>
            <w:hideMark/>
          </w:tcPr>
          <w:p w14:paraId="714AD792" w14:textId="77777777" w:rsidR="007D6F19" w:rsidRPr="007D6F19" w:rsidRDefault="007D6F19" w:rsidP="00FC5E03">
            <w:pPr>
              <w:rPr>
                <w:sz w:val="20"/>
              </w:rPr>
            </w:pPr>
            <w:r w:rsidRPr="007D6F19">
              <w:rPr>
                <w:sz w:val="20"/>
              </w:rPr>
              <w:t>X</w:t>
            </w:r>
          </w:p>
        </w:tc>
        <w:tc>
          <w:tcPr>
            <w:tcW w:w="510" w:type="pct"/>
            <w:hideMark/>
          </w:tcPr>
          <w:p w14:paraId="5F3CF6EB" w14:textId="77777777" w:rsidR="007D6F19" w:rsidRPr="007D6F19" w:rsidRDefault="007D6F19" w:rsidP="00FC5E03">
            <w:pPr>
              <w:rPr>
                <w:sz w:val="20"/>
              </w:rPr>
            </w:pPr>
            <w:r w:rsidRPr="007D6F19">
              <w:rPr>
                <w:sz w:val="20"/>
              </w:rPr>
              <w:t>X</w:t>
            </w:r>
          </w:p>
        </w:tc>
        <w:tc>
          <w:tcPr>
            <w:tcW w:w="552" w:type="pct"/>
            <w:hideMark/>
          </w:tcPr>
          <w:p w14:paraId="40D99161" w14:textId="77777777" w:rsidR="007D6F19" w:rsidRPr="007D6F19" w:rsidRDefault="007D6F19" w:rsidP="00FC5E03">
            <w:pPr>
              <w:rPr>
                <w:sz w:val="20"/>
              </w:rPr>
            </w:pPr>
          </w:p>
        </w:tc>
      </w:tr>
      <w:tr w:rsidR="007D6F19" w:rsidRPr="007D6F19" w14:paraId="7C8B45FD" w14:textId="77777777" w:rsidTr="009D3D18">
        <w:tc>
          <w:tcPr>
            <w:tcW w:w="0" w:type="auto"/>
            <w:hideMark/>
          </w:tcPr>
          <w:p w14:paraId="3C5E5A6A" w14:textId="77777777" w:rsidR="007D6F19" w:rsidRPr="007D6F19" w:rsidRDefault="007D6F19" w:rsidP="00FC5E03">
            <w:pPr>
              <w:rPr>
                <w:sz w:val="20"/>
              </w:rPr>
            </w:pPr>
            <w:r w:rsidRPr="007D6F19">
              <w:rPr>
                <w:sz w:val="20"/>
              </w:rPr>
              <w:t>SSS</w:t>
            </w:r>
          </w:p>
        </w:tc>
        <w:tc>
          <w:tcPr>
            <w:tcW w:w="2551" w:type="pct"/>
            <w:hideMark/>
          </w:tcPr>
          <w:p w14:paraId="0ABF7432" w14:textId="77777777" w:rsidR="007D6F19" w:rsidRPr="007D6F19" w:rsidRDefault="007D6F19" w:rsidP="00FC5E03">
            <w:pPr>
              <w:rPr>
                <w:sz w:val="20"/>
              </w:rPr>
            </w:pPr>
            <w:r w:rsidRPr="007D6F19">
              <w:rPr>
                <w:sz w:val="20"/>
              </w:rPr>
              <w:t>Magnetic Tape Coating Facilities</w:t>
            </w:r>
          </w:p>
        </w:tc>
        <w:tc>
          <w:tcPr>
            <w:tcW w:w="565" w:type="pct"/>
            <w:hideMark/>
          </w:tcPr>
          <w:p w14:paraId="6DD953EA" w14:textId="77777777" w:rsidR="007D6F19" w:rsidRPr="007D6F19" w:rsidRDefault="007D6F19" w:rsidP="00FC5E03">
            <w:pPr>
              <w:rPr>
                <w:sz w:val="20"/>
              </w:rPr>
            </w:pPr>
            <w:r w:rsidRPr="007D6F19">
              <w:rPr>
                <w:sz w:val="20"/>
              </w:rPr>
              <w:t>X</w:t>
            </w:r>
          </w:p>
        </w:tc>
        <w:tc>
          <w:tcPr>
            <w:tcW w:w="444" w:type="pct"/>
            <w:hideMark/>
          </w:tcPr>
          <w:p w14:paraId="45752939" w14:textId="77777777" w:rsidR="007D6F19" w:rsidRPr="007D6F19" w:rsidRDefault="007D6F19" w:rsidP="00FC5E03">
            <w:pPr>
              <w:rPr>
                <w:sz w:val="20"/>
              </w:rPr>
            </w:pPr>
            <w:r w:rsidRPr="007D6F19">
              <w:rPr>
                <w:sz w:val="20"/>
              </w:rPr>
              <w:t>X</w:t>
            </w:r>
          </w:p>
        </w:tc>
        <w:tc>
          <w:tcPr>
            <w:tcW w:w="510" w:type="pct"/>
            <w:hideMark/>
          </w:tcPr>
          <w:p w14:paraId="3ABB5B3B" w14:textId="77777777" w:rsidR="007D6F19" w:rsidRPr="007D6F19" w:rsidRDefault="007D6F19" w:rsidP="00FC5E03">
            <w:pPr>
              <w:rPr>
                <w:sz w:val="20"/>
              </w:rPr>
            </w:pPr>
            <w:r w:rsidRPr="007D6F19">
              <w:rPr>
                <w:sz w:val="20"/>
              </w:rPr>
              <w:t>X</w:t>
            </w:r>
          </w:p>
        </w:tc>
        <w:tc>
          <w:tcPr>
            <w:tcW w:w="552" w:type="pct"/>
            <w:hideMark/>
          </w:tcPr>
          <w:p w14:paraId="40A7B303" w14:textId="77777777" w:rsidR="007D6F19" w:rsidRPr="007D6F19" w:rsidRDefault="007D6F19" w:rsidP="00FC5E03">
            <w:pPr>
              <w:rPr>
                <w:sz w:val="20"/>
              </w:rPr>
            </w:pPr>
          </w:p>
        </w:tc>
      </w:tr>
      <w:tr w:rsidR="007D6F19" w:rsidRPr="007D6F19" w14:paraId="1BE0DE3C" w14:textId="77777777" w:rsidTr="009D3D18">
        <w:tc>
          <w:tcPr>
            <w:tcW w:w="0" w:type="auto"/>
            <w:hideMark/>
          </w:tcPr>
          <w:p w14:paraId="0608FB31" w14:textId="77777777" w:rsidR="007D6F19" w:rsidRPr="007D6F19" w:rsidRDefault="007D6F19" w:rsidP="00FC5E03">
            <w:pPr>
              <w:rPr>
                <w:sz w:val="20"/>
              </w:rPr>
            </w:pPr>
            <w:r w:rsidRPr="007D6F19">
              <w:rPr>
                <w:sz w:val="20"/>
              </w:rPr>
              <w:t>TTT</w:t>
            </w:r>
          </w:p>
        </w:tc>
        <w:tc>
          <w:tcPr>
            <w:tcW w:w="2551" w:type="pct"/>
            <w:hideMark/>
          </w:tcPr>
          <w:p w14:paraId="21993914" w14:textId="77777777" w:rsidR="007D6F19" w:rsidRPr="007D6F19" w:rsidRDefault="007D6F19" w:rsidP="00FC5E03">
            <w:pPr>
              <w:rPr>
                <w:sz w:val="20"/>
              </w:rPr>
            </w:pPr>
            <w:r w:rsidRPr="007D6F19">
              <w:rPr>
                <w:sz w:val="20"/>
              </w:rPr>
              <w:t>Industrial Surface Coating: Surface Coating of Plastic Parts for Business Machines</w:t>
            </w:r>
          </w:p>
        </w:tc>
        <w:tc>
          <w:tcPr>
            <w:tcW w:w="565" w:type="pct"/>
            <w:hideMark/>
          </w:tcPr>
          <w:p w14:paraId="0E2F898A" w14:textId="77777777" w:rsidR="007D6F19" w:rsidRPr="007D6F19" w:rsidRDefault="007D6F19" w:rsidP="00FC5E03">
            <w:pPr>
              <w:rPr>
                <w:sz w:val="20"/>
              </w:rPr>
            </w:pPr>
            <w:r w:rsidRPr="007D6F19">
              <w:rPr>
                <w:sz w:val="20"/>
              </w:rPr>
              <w:t>X</w:t>
            </w:r>
          </w:p>
        </w:tc>
        <w:tc>
          <w:tcPr>
            <w:tcW w:w="444" w:type="pct"/>
            <w:hideMark/>
          </w:tcPr>
          <w:p w14:paraId="50BC1B5E" w14:textId="77777777" w:rsidR="007D6F19" w:rsidRPr="007D6F19" w:rsidRDefault="007D6F19" w:rsidP="00FC5E03">
            <w:pPr>
              <w:rPr>
                <w:sz w:val="20"/>
              </w:rPr>
            </w:pPr>
            <w:r w:rsidRPr="007D6F19">
              <w:rPr>
                <w:sz w:val="20"/>
              </w:rPr>
              <w:t>X</w:t>
            </w:r>
          </w:p>
        </w:tc>
        <w:tc>
          <w:tcPr>
            <w:tcW w:w="510" w:type="pct"/>
            <w:hideMark/>
          </w:tcPr>
          <w:p w14:paraId="5B72D3BE" w14:textId="77777777" w:rsidR="007D6F19" w:rsidRPr="007D6F19" w:rsidRDefault="007D6F19" w:rsidP="00FC5E03">
            <w:pPr>
              <w:rPr>
                <w:sz w:val="20"/>
              </w:rPr>
            </w:pPr>
            <w:r w:rsidRPr="007D6F19">
              <w:rPr>
                <w:sz w:val="20"/>
              </w:rPr>
              <w:t>X</w:t>
            </w:r>
          </w:p>
        </w:tc>
        <w:tc>
          <w:tcPr>
            <w:tcW w:w="552" w:type="pct"/>
            <w:hideMark/>
          </w:tcPr>
          <w:p w14:paraId="5F31FDC2" w14:textId="77777777" w:rsidR="007D6F19" w:rsidRPr="007D6F19" w:rsidRDefault="007D6F19" w:rsidP="00FC5E03">
            <w:pPr>
              <w:rPr>
                <w:sz w:val="20"/>
              </w:rPr>
            </w:pPr>
          </w:p>
        </w:tc>
      </w:tr>
      <w:tr w:rsidR="007D6F19" w:rsidRPr="007D6F19" w14:paraId="0AFF0DE7" w14:textId="77777777" w:rsidTr="009D3D18">
        <w:tc>
          <w:tcPr>
            <w:tcW w:w="0" w:type="auto"/>
            <w:hideMark/>
          </w:tcPr>
          <w:p w14:paraId="1CBA66B6" w14:textId="77777777" w:rsidR="007D6F19" w:rsidRPr="007D6F19" w:rsidRDefault="007D6F19" w:rsidP="00FC5E03">
            <w:pPr>
              <w:rPr>
                <w:sz w:val="20"/>
              </w:rPr>
            </w:pPr>
            <w:r w:rsidRPr="007D6F19">
              <w:rPr>
                <w:sz w:val="20"/>
              </w:rPr>
              <w:t>UUU</w:t>
            </w:r>
          </w:p>
        </w:tc>
        <w:tc>
          <w:tcPr>
            <w:tcW w:w="2551" w:type="pct"/>
            <w:hideMark/>
          </w:tcPr>
          <w:p w14:paraId="36030F76" w14:textId="77777777" w:rsidR="007D6F19" w:rsidRPr="007D6F19" w:rsidRDefault="007D6F19" w:rsidP="00FC5E03">
            <w:pPr>
              <w:rPr>
                <w:sz w:val="20"/>
              </w:rPr>
            </w:pPr>
            <w:r w:rsidRPr="007D6F19">
              <w:rPr>
                <w:sz w:val="20"/>
              </w:rPr>
              <w:t>Calciners and Dryers in Mineral Industries</w:t>
            </w:r>
          </w:p>
        </w:tc>
        <w:tc>
          <w:tcPr>
            <w:tcW w:w="565" w:type="pct"/>
            <w:hideMark/>
          </w:tcPr>
          <w:p w14:paraId="2E74F650" w14:textId="77777777" w:rsidR="007D6F19" w:rsidRPr="007D6F19" w:rsidRDefault="007D6F19" w:rsidP="00FC5E03">
            <w:pPr>
              <w:rPr>
                <w:sz w:val="20"/>
              </w:rPr>
            </w:pPr>
            <w:r w:rsidRPr="007D6F19">
              <w:rPr>
                <w:sz w:val="20"/>
              </w:rPr>
              <w:t>X</w:t>
            </w:r>
          </w:p>
        </w:tc>
        <w:tc>
          <w:tcPr>
            <w:tcW w:w="444" w:type="pct"/>
            <w:hideMark/>
          </w:tcPr>
          <w:p w14:paraId="581A29BC" w14:textId="77777777" w:rsidR="007D6F19" w:rsidRPr="007D6F19" w:rsidRDefault="007D6F19" w:rsidP="00FC5E03">
            <w:pPr>
              <w:rPr>
                <w:sz w:val="20"/>
              </w:rPr>
            </w:pPr>
            <w:r w:rsidRPr="007D6F19">
              <w:rPr>
                <w:sz w:val="20"/>
              </w:rPr>
              <w:t>X</w:t>
            </w:r>
          </w:p>
        </w:tc>
        <w:tc>
          <w:tcPr>
            <w:tcW w:w="510" w:type="pct"/>
            <w:hideMark/>
          </w:tcPr>
          <w:p w14:paraId="7EC006DB" w14:textId="77777777" w:rsidR="007D6F19" w:rsidRPr="007D6F19" w:rsidRDefault="007D6F19" w:rsidP="00FC5E03">
            <w:pPr>
              <w:rPr>
                <w:sz w:val="20"/>
              </w:rPr>
            </w:pPr>
            <w:r w:rsidRPr="007D6F19">
              <w:rPr>
                <w:sz w:val="20"/>
              </w:rPr>
              <w:t>X</w:t>
            </w:r>
          </w:p>
        </w:tc>
        <w:tc>
          <w:tcPr>
            <w:tcW w:w="552" w:type="pct"/>
            <w:hideMark/>
          </w:tcPr>
          <w:p w14:paraId="27D3FF8A" w14:textId="77777777" w:rsidR="007D6F19" w:rsidRPr="007D6F19" w:rsidRDefault="007D6F19" w:rsidP="00FC5E03">
            <w:pPr>
              <w:rPr>
                <w:sz w:val="20"/>
              </w:rPr>
            </w:pPr>
            <w:r w:rsidRPr="007D6F19">
              <w:rPr>
                <w:sz w:val="20"/>
              </w:rPr>
              <w:t>X</w:t>
            </w:r>
          </w:p>
        </w:tc>
      </w:tr>
      <w:tr w:rsidR="007D6F19" w:rsidRPr="007D6F19" w14:paraId="1F832BE9" w14:textId="77777777" w:rsidTr="009D3D18">
        <w:tc>
          <w:tcPr>
            <w:tcW w:w="0" w:type="auto"/>
            <w:hideMark/>
          </w:tcPr>
          <w:p w14:paraId="75C5164E" w14:textId="77777777" w:rsidR="007D6F19" w:rsidRPr="007D6F19" w:rsidRDefault="007D6F19" w:rsidP="00FC5E03">
            <w:pPr>
              <w:rPr>
                <w:sz w:val="20"/>
              </w:rPr>
            </w:pPr>
            <w:r w:rsidRPr="007D6F19">
              <w:rPr>
                <w:sz w:val="20"/>
              </w:rPr>
              <w:t>VVV</w:t>
            </w:r>
          </w:p>
        </w:tc>
        <w:tc>
          <w:tcPr>
            <w:tcW w:w="2551" w:type="pct"/>
            <w:hideMark/>
          </w:tcPr>
          <w:p w14:paraId="24F5A1CD" w14:textId="77777777" w:rsidR="007D6F19" w:rsidRPr="007D6F19" w:rsidRDefault="007D6F19" w:rsidP="00FC5E03">
            <w:pPr>
              <w:rPr>
                <w:sz w:val="20"/>
              </w:rPr>
            </w:pPr>
            <w:r w:rsidRPr="007D6F19">
              <w:rPr>
                <w:sz w:val="20"/>
              </w:rPr>
              <w:t>Polymeric Coating of Supporting Substrates Facilities</w:t>
            </w:r>
          </w:p>
        </w:tc>
        <w:tc>
          <w:tcPr>
            <w:tcW w:w="565" w:type="pct"/>
            <w:hideMark/>
          </w:tcPr>
          <w:p w14:paraId="7E4D0BDD" w14:textId="77777777" w:rsidR="007D6F19" w:rsidRPr="007D6F19" w:rsidRDefault="007D6F19" w:rsidP="00FC5E03">
            <w:pPr>
              <w:rPr>
                <w:sz w:val="20"/>
              </w:rPr>
            </w:pPr>
            <w:r w:rsidRPr="007D6F19">
              <w:rPr>
                <w:sz w:val="20"/>
              </w:rPr>
              <w:t>X</w:t>
            </w:r>
          </w:p>
        </w:tc>
        <w:tc>
          <w:tcPr>
            <w:tcW w:w="444" w:type="pct"/>
            <w:hideMark/>
          </w:tcPr>
          <w:p w14:paraId="6CCD07AE" w14:textId="77777777" w:rsidR="007D6F19" w:rsidRPr="007D6F19" w:rsidRDefault="007D6F19" w:rsidP="00FC5E03">
            <w:pPr>
              <w:rPr>
                <w:sz w:val="20"/>
              </w:rPr>
            </w:pPr>
            <w:r w:rsidRPr="007D6F19">
              <w:rPr>
                <w:sz w:val="20"/>
              </w:rPr>
              <w:t>X</w:t>
            </w:r>
          </w:p>
        </w:tc>
        <w:tc>
          <w:tcPr>
            <w:tcW w:w="510" w:type="pct"/>
            <w:hideMark/>
          </w:tcPr>
          <w:p w14:paraId="10AC9BB8" w14:textId="77777777" w:rsidR="007D6F19" w:rsidRPr="007D6F19" w:rsidRDefault="007D6F19" w:rsidP="00FC5E03">
            <w:pPr>
              <w:rPr>
                <w:sz w:val="20"/>
              </w:rPr>
            </w:pPr>
            <w:r w:rsidRPr="007D6F19">
              <w:rPr>
                <w:sz w:val="20"/>
              </w:rPr>
              <w:t>X</w:t>
            </w:r>
          </w:p>
        </w:tc>
        <w:tc>
          <w:tcPr>
            <w:tcW w:w="552" w:type="pct"/>
            <w:hideMark/>
          </w:tcPr>
          <w:p w14:paraId="48DE9EE9" w14:textId="77777777" w:rsidR="007D6F19" w:rsidRPr="007D6F19" w:rsidRDefault="007D6F19" w:rsidP="00FC5E03">
            <w:pPr>
              <w:rPr>
                <w:sz w:val="20"/>
              </w:rPr>
            </w:pPr>
            <w:r w:rsidRPr="007D6F19">
              <w:rPr>
                <w:sz w:val="20"/>
              </w:rPr>
              <w:t>X</w:t>
            </w:r>
          </w:p>
        </w:tc>
      </w:tr>
      <w:tr w:rsidR="007D6F19" w:rsidRPr="007D6F19" w14:paraId="728596E5" w14:textId="77777777" w:rsidTr="009D3D18">
        <w:tc>
          <w:tcPr>
            <w:tcW w:w="0" w:type="auto"/>
            <w:hideMark/>
          </w:tcPr>
          <w:p w14:paraId="06384644" w14:textId="77777777" w:rsidR="007D6F19" w:rsidRPr="007D6F19" w:rsidRDefault="007D6F19" w:rsidP="00FC5E03">
            <w:pPr>
              <w:rPr>
                <w:sz w:val="20"/>
              </w:rPr>
            </w:pPr>
            <w:r w:rsidRPr="007D6F19">
              <w:rPr>
                <w:sz w:val="20"/>
              </w:rPr>
              <w:t>WWW</w:t>
            </w:r>
          </w:p>
        </w:tc>
        <w:tc>
          <w:tcPr>
            <w:tcW w:w="2551" w:type="pct"/>
            <w:hideMark/>
          </w:tcPr>
          <w:p w14:paraId="37EC5028" w14:textId="77777777" w:rsidR="007D6F19" w:rsidRPr="007D6F19" w:rsidRDefault="007D6F19" w:rsidP="00FC5E03">
            <w:pPr>
              <w:rPr>
                <w:sz w:val="20"/>
              </w:rPr>
            </w:pPr>
            <w:r w:rsidRPr="007D6F19">
              <w:rPr>
                <w:sz w:val="20"/>
              </w:rPr>
              <w:t>Municipal Solid Waste Landfills</w:t>
            </w:r>
          </w:p>
        </w:tc>
        <w:tc>
          <w:tcPr>
            <w:tcW w:w="565" w:type="pct"/>
            <w:hideMark/>
          </w:tcPr>
          <w:p w14:paraId="7FCBE3DF" w14:textId="77777777" w:rsidR="007D6F19" w:rsidRPr="007D6F19" w:rsidRDefault="007D6F19" w:rsidP="00FC5E03">
            <w:pPr>
              <w:rPr>
                <w:sz w:val="20"/>
              </w:rPr>
            </w:pPr>
            <w:r w:rsidRPr="007D6F19">
              <w:rPr>
                <w:sz w:val="20"/>
              </w:rPr>
              <w:t>X</w:t>
            </w:r>
          </w:p>
        </w:tc>
        <w:tc>
          <w:tcPr>
            <w:tcW w:w="444" w:type="pct"/>
            <w:hideMark/>
          </w:tcPr>
          <w:p w14:paraId="4BF1DDF1" w14:textId="77777777" w:rsidR="007D6F19" w:rsidRPr="007D6F19" w:rsidRDefault="007D6F19" w:rsidP="00FC5E03">
            <w:pPr>
              <w:rPr>
                <w:sz w:val="20"/>
              </w:rPr>
            </w:pPr>
            <w:r w:rsidRPr="007D6F19">
              <w:rPr>
                <w:sz w:val="20"/>
              </w:rPr>
              <w:t>X</w:t>
            </w:r>
          </w:p>
        </w:tc>
        <w:tc>
          <w:tcPr>
            <w:tcW w:w="510" w:type="pct"/>
            <w:hideMark/>
          </w:tcPr>
          <w:p w14:paraId="18DC512D" w14:textId="77777777" w:rsidR="007D6F19" w:rsidRPr="007D6F19" w:rsidRDefault="007D6F19" w:rsidP="00FC5E03">
            <w:pPr>
              <w:rPr>
                <w:sz w:val="20"/>
              </w:rPr>
            </w:pPr>
            <w:r w:rsidRPr="007D6F19">
              <w:rPr>
                <w:sz w:val="20"/>
              </w:rPr>
              <w:t>X</w:t>
            </w:r>
          </w:p>
        </w:tc>
        <w:tc>
          <w:tcPr>
            <w:tcW w:w="552" w:type="pct"/>
            <w:hideMark/>
          </w:tcPr>
          <w:p w14:paraId="5722F108" w14:textId="77777777" w:rsidR="007D6F19" w:rsidRPr="007D6F19" w:rsidRDefault="007D6F19" w:rsidP="00FC5E03">
            <w:pPr>
              <w:rPr>
                <w:sz w:val="20"/>
              </w:rPr>
            </w:pPr>
            <w:r w:rsidRPr="007D6F19">
              <w:rPr>
                <w:sz w:val="20"/>
              </w:rPr>
              <w:t>X</w:t>
            </w:r>
          </w:p>
        </w:tc>
      </w:tr>
      <w:tr w:rsidR="007D6F19" w:rsidRPr="007D6F19" w14:paraId="521CB067" w14:textId="77777777" w:rsidTr="009D3D18">
        <w:tc>
          <w:tcPr>
            <w:tcW w:w="0" w:type="auto"/>
            <w:hideMark/>
          </w:tcPr>
          <w:p w14:paraId="09FACAFA" w14:textId="77777777" w:rsidR="007D6F19" w:rsidRPr="007D6F19" w:rsidRDefault="007D6F19" w:rsidP="00FC5E03">
            <w:pPr>
              <w:rPr>
                <w:sz w:val="20"/>
              </w:rPr>
            </w:pPr>
            <w:r w:rsidRPr="007D6F19">
              <w:rPr>
                <w:sz w:val="20"/>
              </w:rPr>
              <w:t>AAAA</w:t>
            </w:r>
          </w:p>
        </w:tc>
        <w:tc>
          <w:tcPr>
            <w:tcW w:w="2551" w:type="pct"/>
            <w:hideMark/>
          </w:tcPr>
          <w:p w14:paraId="75498EFE" w14:textId="77777777" w:rsidR="007D6F19" w:rsidRPr="007D6F19" w:rsidRDefault="007D6F19" w:rsidP="00FC5E03">
            <w:pPr>
              <w:rPr>
                <w:sz w:val="20"/>
              </w:rPr>
            </w:pPr>
            <w:r w:rsidRPr="007D6F19">
              <w:rPr>
                <w:sz w:val="20"/>
              </w:rPr>
              <w:t>Small Municipal Waste Combustion Units for Which Construction is Commenced After August 30, 1999 or for Which Modification or Reconstruction is Commended After June 6, 2001</w:t>
            </w:r>
          </w:p>
        </w:tc>
        <w:tc>
          <w:tcPr>
            <w:tcW w:w="565" w:type="pct"/>
            <w:hideMark/>
          </w:tcPr>
          <w:p w14:paraId="21FF8CA1" w14:textId="77777777" w:rsidR="007D6F19" w:rsidRPr="007D6F19" w:rsidRDefault="007D6F19" w:rsidP="00FC5E03">
            <w:pPr>
              <w:rPr>
                <w:sz w:val="20"/>
              </w:rPr>
            </w:pPr>
            <w:r w:rsidRPr="007D6F19">
              <w:rPr>
                <w:sz w:val="20"/>
              </w:rPr>
              <w:t>X</w:t>
            </w:r>
          </w:p>
        </w:tc>
        <w:tc>
          <w:tcPr>
            <w:tcW w:w="444" w:type="pct"/>
            <w:hideMark/>
          </w:tcPr>
          <w:p w14:paraId="63C2B4C2" w14:textId="77777777" w:rsidR="007D6F19" w:rsidRPr="007D6F19" w:rsidRDefault="007D6F19" w:rsidP="00FC5E03">
            <w:pPr>
              <w:rPr>
                <w:sz w:val="20"/>
              </w:rPr>
            </w:pPr>
          </w:p>
        </w:tc>
        <w:tc>
          <w:tcPr>
            <w:tcW w:w="510" w:type="pct"/>
            <w:hideMark/>
          </w:tcPr>
          <w:p w14:paraId="3F9D6020" w14:textId="77777777" w:rsidR="007D6F19" w:rsidRPr="007D6F19" w:rsidRDefault="007D6F19" w:rsidP="00FC5E03">
            <w:pPr>
              <w:rPr>
                <w:sz w:val="20"/>
              </w:rPr>
            </w:pPr>
          </w:p>
        </w:tc>
        <w:tc>
          <w:tcPr>
            <w:tcW w:w="552" w:type="pct"/>
            <w:hideMark/>
          </w:tcPr>
          <w:p w14:paraId="137D89D0" w14:textId="77777777" w:rsidR="007D6F19" w:rsidRPr="007D6F19" w:rsidRDefault="007D6F19" w:rsidP="00FC5E03">
            <w:pPr>
              <w:rPr>
                <w:sz w:val="20"/>
              </w:rPr>
            </w:pPr>
            <w:r w:rsidRPr="007D6F19">
              <w:rPr>
                <w:sz w:val="20"/>
              </w:rPr>
              <w:t>X</w:t>
            </w:r>
          </w:p>
        </w:tc>
      </w:tr>
      <w:tr w:rsidR="007D6F19" w:rsidRPr="007D6F19" w14:paraId="6D060C68" w14:textId="77777777" w:rsidTr="009D3D18">
        <w:tc>
          <w:tcPr>
            <w:tcW w:w="0" w:type="auto"/>
            <w:hideMark/>
          </w:tcPr>
          <w:p w14:paraId="31A82FF8" w14:textId="77777777" w:rsidR="007D6F19" w:rsidRPr="007D6F19" w:rsidRDefault="007D6F19" w:rsidP="00FC5E03">
            <w:pPr>
              <w:rPr>
                <w:sz w:val="20"/>
              </w:rPr>
            </w:pPr>
            <w:r w:rsidRPr="007D6F19">
              <w:rPr>
                <w:sz w:val="20"/>
              </w:rPr>
              <w:t>CCCC</w:t>
            </w:r>
          </w:p>
        </w:tc>
        <w:tc>
          <w:tcPr>
            <w:tcW w:w="2551" w:type="pct"/>
            <w:hideMark/>
          </w:tcPr>
          <w:p w14:paraId="1C44FAB0" w14:textId="77777777" w:rsidR="007D6F19" w:rsidRPr="007D6F19" w:rsidRDefault="007D6F19" w:rsidP="00FC5E03">
            <w:pPr>
              <w:rPr>
                <w:sz w:val="20"/>
              </w:rPr>
            </w:pPr>
            <w:r w:rsidRPr="007D6F19">
              <w:rPr>
                <w:sz w:val="20"/>
              </w:rPr>
              <w:t>Commercial and Industrial Solid Waste Incineration Units for Which Construction Is Commenced After November 30, 1999 or for Which Modification or Reconstruction Is Commenced on or After June 1, 2001</w:t>
            </w:r>
          </w:p>
        </w:tc>
        <w:tc>
          <w:tcPr>
            <w:tcW w:w="565" w:type="pct"/>
            <w:hideMark/>
          </w:tcPr>
          <w:p w14:paraId="1D51F141" w14:textId="77777777" w:rsidR="007D6F19" w:rsidRPr="007D6F19" w:rsidRDefault="007D6F19" w:rsidP="00FC5E03">
            <w:pPr>
              <w:rPr>
                <w:sz w:val="20"/>
              </w:rPr>
            </w:pPr>
            <w:r w:rsidRPr="007D6F19">
              <w:rPr>
                <w:sz w:val="20"/>
              </w:rPr>
              <w:t>X</w:t>
            </w:r>
          </w:p>
        </w:tc>
        <w:tc>
          <w:tcPr>
            <w:tcW w:w="444" w:type="pct"/>
            <w:hideMark/>
          </w:tcPr>
          <w:p w14:paraId="6BA110BE" w14:textId="77777777" w:rsidR="007D6F19" w:rsidRPr="007D6F19" w:rsidRDefault="007D6F19" w:rsidP="00FC5E03">
            <w:pPr>
              <w:rPr>
                <w:sz w:val="20"/>
              </w:rPr>
            </w:pPr>
          </w:p>
        </w:tc>
        <w:tc>
          <w:tcPr>
            <w:tcW w:w="510" w:type="pct"/>
            <w:hideMark/>
          </w:tcPr>
          <w:p w14:paraId="1D0C49D4" w14:textId="77777777" w:rsidR="007D6F19" w:rsidRPr="007D6F19" w:rsidRDefault="007D6F19" w:rsidP="00FC5E03">
            <w:pPr>
              <w:rPr>
                <w:sz w:val="20"/>
              </w:rPr>
            </w:pPr>
          </w:p>
        </w:tc>
        <w:tc>
          <w:tcPr>
            <w:tcW w:w="552" w:type="pct"/>
            <w:hideMark/>
          </w:tcPr>
          <w:p w14:paraId="7B7906C7" w14:textId="77777777" w:rsidR="007D6F19" w:rsidRPr="007D6F19" w:rsidRDefault="007D6F19" w:rsidP="00FC5E03">
            <w:pPr>
              <w:rPr>
                <w:sz w:val="20"/>
              </w:rPr>
            </w:pPr>
            <w:r w:rsidRPr="007D6F19">
              <w:rPr>
                <w:sz w:val="20"/>
              </w:rPr>
              <w:t>X</w:t>
            </w:r>
          </w:p>
        </w:tc>
      </w:tr>
      <w:tr w:rsidR="007D6F19" w:rsidRPr="007D6F19" w14:paraId="07A7FCB5" w14:textId="77777777" w:rsidTr="009D3D18">
        <w:tc>
          <w:tcPr>
            <w:tcW w:w="0" w:type="auto"/>
            <w:hideMark/>
          </w:tcPr>
          <w:p w14:paraId="1C16E566" w14:textId="77777777" w:rsidR="007D6F19" w:rsidRPr="007D6F19" w:rsidRDefault="007D6F19" w:rsidP="00FC5E03">
            <w:pPr>
              <w:rPr>
                <w:sz w:val="20"/>
              </w:rPr>
            </w:pPr>
            <w:r w:rsidRPr="007D6F19">
              <w:rPr>
                <w:sz w:val="20"/>
              </w:rPr>
              <w:t>EEEE</w:t>
            </w:r>
          </w:p>
        </w:tc>
        <w:tc>
          <w:tcPr>
            <w:tcW w:w="2551" w:type="pct"/>
            <w:hideMark/>
          </w:tcPr>
          <w:p w14:paraId="356B3805" w14:textId="77777777" w:rsidR="007D6F19" w:rsidRPr="007D6F19" w:rsidRDefault="007D6F19" w:rsidP="00FC5E03">
            <w:pPr>
              <w:rPr>
                <w:sz w:val="20"/>
              </w:rPr>
            </w:pPr>
            <w:r w:rsidRPr="007D6F19">
              <w:rPr>
                <w:sz w:val="20"/>
              </w:rPr>
              <w:t>Other Solid Waste Incineration Units for Which Construction is Commenced After December 9, 2004, or for Which Modification or Reconstruction is Commenced on or After June 16, 2006</w:t>
            </w:r>
          </w:p>
        </w:tc>
        <w:tc>
          <w:tcPr>
            <w:tcW w:w="565" w:type="pct"/>
            <w:hideMark/>
          </w:tcPr>
          <w:p w14:paraId="6D50F9F8" w14:textId="77777777" w:rsidR="007D6F19" w:rsidRPr="007D6F19" w:rsidRDefault="007D6F19" w:rsidP="00FC5E03">
            <w:pPr>
              <w:rPr>
                <w:sz w:val="20"/>
              </w:rPr>
            </w:pPr>
            <w:r w:rsidRPr="007D6F19">
              <w:rPr>
                <w:sz w:val="20"/>
              </w:rPr>
              <w:t>X</w:t>
            </w:r>
          </w:p>
        </w:tc>
        <w:tc>
          <w:tcPr>
            <w:tcW w:w="444" w:type="pct"/>
            <w:hideMark/>
          </w:tcPr>
          <w:p w14:paraId="56929D59" w14:textId="77777777" w:rsidR="007D6F19" w:rsidRPr="007D6F19" w:rsidRDefault="007D6F19" w:rsidP="00FC5E03">
            <w:pPr>
              <w:rPr>
                <w:sz w:val="20"/>
              </w:rPr>
            </w:pPr>
          </w:p>
        </w:tc>
        <w:tc>
          <w:tcPr>
            <w:tcW w:w="510" w:type="pct"/>
            <w:hideMark/>
          </w:tcPr>
          <w:p w14:paraId="51AB3BB8" w14:textId="77777777" w:rsidR="007D6F19" w:rsidRPr="007D6F19" w:rsidRDefault="007D6F19" w:rsidP="00FC5E03">
            <w:pPr>
              <w:rPr>
                <w:sz w:val="20"/>
              </w:rPr>
            </w:pPr>
          </w:p>
        </w:tc>
        <w:tc>
          <w:tcPr>
            <w:tcW w:w="552" w:type="pct"/>
            <w:hideMark/>
          </w:tcPr>
          <w:p w14:paraId="311EDA43" w14:textId="77777777" w:rsidR="007D6F19" w:rsidRPr="007D6F19" w:rsidRDefault="007D6F19" w:rsidP="00FC5E03">
            <w:pPr>
              <w:rPr>
                <w:sz w:val="20"/>
              </w:rPr>
            </w:pPr>
            <w:r w:rsidRPr="007D6F19">
              <w:rPr>
                <w:sz w:val="20"/>
              </w:rPr>
              <w:t>X</w:t>
            </w:r>
          </w:p>
        </w:tc>
      </w:tr>
      <w:tr w:rsidR="007D6F19" w:rsidRPr="007D6F19" w14:paraId="1DC08767" w14:textId="77777777" w:rsidTr="009D3D18">
        <w:tc>
          <w:tcPr>
            <w:tcW w:w="0" w:type="auto"/>
            <w:hideMark/>
          </w:tcPr>
          <w:p w14:paraId="5296605A" w14:textId="77777777" w:rsidR="007D6F19" w:rsidRPr="007D6F19" w:rsidRDefault="007D6F19" w:rsidP="00FC5E03">
            <w:pPr>
              <w:rPr>
                <w:sz w:val="20"/>
              </w:rPr>
            </w:pPr>
            <w:r w:rsidRPr="007D6F19">
              <w:rPr>
                <w:sz w:val="20"/>
              </w:rPr>
              <w:t>GGGG</w:t>
            </w:r>
          </w:p>
        </w:tc>
        <w:tc>
          <w:tcPr>
            <w:tcW w:w="2551" w:type="pct"/>
            <w:hideMark/>
          </w:tcPr>
          <w:p w14:paraId="6DFB4A2A" w14:textId="77777777" w:rsidR="007D6F19" w:rsidRPr="007D6F19" w:rsidRDefault="007D6F19" w:rsidP="00FC5E03">
            <w:pPr>
              <w:rPr>
                <w:sz w:val="20"/>
              </w:rPr>
            </w:pPr>
            <w:r w:rsidRPr="007D6F19">
              <w:rPr>
                <w:sz w:val="20"/>
              </w:rPr>
              <w:t>(Reserved)</w:t>
            </w:r>
          </w:p>
        </w:tc>
        <w:tc>
          <w:tcPr>
            <w:tcW w:w="565" w:type="pct"/>
            <w:hideMark/>
          </w:tcPr>
          <w:p w14:paraId="5C59158E" w14:textId="77777777" w:rsidR="007D6F19" w:rsidRPr="007D6F19" w:rsidRDefault="007D6F19" w:rsidP="00FC5E03">
            <w:pPr>
              <w:rPr>
                <w:sz w:val="20"/>
              </w:rPr>
            </w:pPr>
          </w:p>
        </w:tc>
        <w:tc>
          <w:tcPr>
            <w:tcW w:w="444" w:type="pct"/>
            <w:hideMark/>
          </w:tcPr>
          <w:p w14:paraId="609CE2CB" w14:textId="77777777" w:rsidR="007D6F19" w:rsidRPr="007D6F19" w:rsidRDefault="007D6F19" w:rsidP="00FC5E03">
            <w:pPr>
              <w:rPr>
                <w:sz w:val="20"/>
              </w:rPr>
            </w:pPr>
          </w:p>
        </w:tc>
        <w:tc>
          <w:tcPr>
            <w:tcW w:w="510" w:type="pct"/>
            <w:hideMark/>
          </w:tcPr>
          <w:p w14:paraId="7DB56966" w14:textId="77777777" w:rsidR="007D6F19" w:rsidRPr="007D6F19" w:rsidRDefault="007D6F19" w:rsidP="00FC5E03">
            <w:pPr>
              <w:rPr>
                <w:sz w:val="20"/>
              </w:rPr>
            </w:pPr>
          </w:p>
        </w:tc>
        <w:tc>
          <w:tcPr>
            <w:tcW w:w="552" w:type="pct"/>
            <w:hideMark/>
          </w:tcPr>
          <w:p w14:paraId="33995E39" w14:textId="77777777" w:rsidR="007D6F19" w:rsidRPr="007D6F19" w:rsidRDefault="007D6F19" w:rsidP="00FC5E03">
            <w:pPr>
              <w:rPr>
                <w:sz w:val="20"/>
              </w:rPr>
            </w:pPr>
          </w:p>
        </w:tc>
      </w:tr>
      <w:tr w:rsidR="007D6F19" w:rsidRPr="007D6F19" w14:paraId="1D8B377E" w14:textId="77777777" w:rsidTr="009D3D18">
        <w:tc>
          <w:tcPr>
            <w:tcW w:w="0" w:type="auto"/>
            <w:hideMark/>
          </w:tcPr>
          <w:p w14:paraId="7E1733F6" w14:textId="77777777" w:rsidR="007D6F19" w:rsidRPr="007D6F19" w:rsidRDefault="007D6F19" w:rsidP="00FC5E03">
            <w:pPr>
              <w:rPr>
                <w:sz w:val="20"/>
              </w:rPr>
            </w:pPr>
            <w:r w:rsidRPr="007D6F19">
              <w:rPr>
                <w:sz w:val="20"/>
              </w:rPr>
              <w:t>HHHH</w:t>
            </w:r>
          </w:p>
        </w:tc>
        <w:tc>
          <w:tcPr>
            <w:tcW w:w="2551" w:type="pct"/>
            <w:hideMark/>
          </w:tcPr>
          <w:p w14:paraId="5B315163" w14:textId="77777777" w:rsidR="007D6F19" w:rsidRPr="007D6F19" w:rsidRDefault="007D6F19" w:rsidP="00FC5E03">
            <w:pPr>
              <w:rPr>
                <w:sz w:val="20"/>
              </w:rPr>
            </w:pPr>
            <w:r w:rsidRPr="007D6F19">
              <w:rPr>
                <w:sz w:val="20"/>
              </w:rPr>
              <w:t>(Reserved)</w:t>
            </w:r>
          </w:p>
        </w:tc>
        <w:tc>
          <w:tcPr>
            <w:tcW w:w="565" w:type="pct"/>
            <w:hideMark/>
          </w:tcPr>
          <w:p w14:paraId="0E0C27E6" w14:textId="77777777" w:rsidR="007D6F19" w:rsidRPr="007D6F19" w:rsidRDefault="007D6F19" w:rsidP="00FC5E03">
            <w:pPr>
              <w:rPr>
                <w:sz w:val="20"/>
              </w:rPr>
            </w:pPr>
          </w:p>
        </w:tc>
        <w:tc>
          <w:tcPr>
            <w:tcW w:w="444" w:type="pct"/>
            <w:hideMark/>
          </w:tcPr>
          <w:p w14:paraId="0363495F" w14:textId="77777777" w:rsidR="007D6F19" w:rsidRPr="007D6F19" w:rsidRDefault="007D6F19" w:rsidP="00FC5E03">
            <w:pPr>
              <w:rPr>
                <w:sz w:val="20"/>
              </w:rPr>
            </w:pPr>
          </w:p>
        </w:tc>
        <w:tc>
          <w:tcPr>
            <w:tcW w:w="510" w:type="pct"/>
            <w:hideMark/>
          </w:tcPr>
          <w:p w14:paraId="13027870" w14:textId="77777777" w:rsidR="007D6F19" w:rsidRPr="007D6F19" w:rsidRDefault="007D6F19" w:rsidP="00FC5E03">
            <w:pPr>
              <w:rPr>
                <w:sz w:val="20"/>
              </w:rPr>
            </w:pPr>
          </w:p>
        </w:tc>
        <w:tc>
          <w:tcPr>
            <w:tcW w:w="552" w:type="pct"/>
            <w:hideMark/>
          </w:tcPr>
          <w:p w14:paraId="60D319A2" w14:textId="77777777" w:rsidR="007D6F19" w:rsidRPr="007D6F19" w:rsidRDefault="007D6F19" w:rsidP="00FC5E03">
            <w:pPr>
              <w:rPr>
                <w:sz w:val="20"/>
              </w:rPr>
            </w:pPr>
          </w:p>
        </w:tc>
      </w:tr>
      <w:tr w:rsidR="007D6F19" w:rsidRPr="007D6F19" w14:paraId="31278135" w14:textId="77777777" w:rsidTr="009D3D18">
        <w:tc>
          <w:tcPr>
            <w:tcW w:w="0" w:type="auto"/>
            <w:hideMark/>
          </w:tcPr>
          <w:p w14:paraId="00DC95DF" w14:textId="77777777" w:rsidR="007D6F19" w:rsidRPr="007D6F19" w:rsidRDefault="007D6F19" w:rsidP="00FC5E03">
            <w:pPr>
              <w:rPr>
                <w:sz w:val="20"/>
              </w:rPr>
            </w:pPr>
            <w:r w:rsidRPr="007D6F19">
              <w:rPr>
                <w:sz w:val="20"/>
              </w:rPr>
              <w:t>IIII</w:t>
            </w:r>
          </w:p>
        </w:tc>
        <w:tc>
          <w:tcPr>
            <w:tcW w:w="2551" w:type="pct"/>
            <w:hideMark/>
          </w:tcPr>
          <w:p w14:paraId="296E4F39" w14:textId="77777777" w:rsidR="007D6F19" w:rsidRPr="007D6F19" w:rsidRDefault="007D6F19" w:rsidP="00FC5E03">
            <w:pPr>
              <w:rPr>
                <w:sz w:val="20"/>
              </w:rPr>
            </w:pPr>
            <w:r w:rsidRPr="007D6F19">
              <w:rPr>
                <w:sz w:val="20"/>
              </w:rPr>
              <w:t>Stationary Compression Ignition Internal Combustion Engines</w:t>
            </w:r>
          </w:p>
        </w:tc>
        <w:tc>
          <w:tcPr>
            <w:tcW w:w="565" w:type="pct"/>
            <w:hideMark/>
          </w:tcPr>
          <w:p w14:paraId="07E214EE" w14:textId="77777777" w:rsidR="007D6F19" w:rsidRPr="007D6F19" w:rsidRDefault="007D6F19" w:rsidP="00FC5E03">
            <w:pPr>
              <w:rPr>
                <w:sz w:val="20"/>
              </w:rPr>
            </w:pPr>
          </w:p>
        </w:tc>
        <w:tc>
          <w:tcPr>
            <w:tcW w:w="444" w:type="pct"/>
            <w:hideMark/>
          </w:tcPr>
          <w:p w14:paraId="07499790" w14:textId="77777777" w:rsidR="007D6F19" w:rsidRPr="007D6F19" w:rsidRDefault="007D6F19" w:rsidP="00FC5E03">
            <w:pPr>
              <w:rPr>
                <w:sz w:val="20"/>
              </w:rPr>
            </w:pPr>
          </w:p>
        </w:tc>
        <w:tc>
          <w:tcPr>
            <w:tcW w:w="510" w:type="pct"/>
            <w:hideMark/>
          </w:tcPr>
          <w:p w14:paraId="2D4827C6" w14:textId="77777777" w:rsidR="007D6F19" w:rsidRPr="007D6F19" w:rsidRDefault="007D6F19" w:rsidP="00FC5E03">
            <w:pPr>
              <w:rPr>
                <w:sz w:val="20"/>
              </w:rPr>
            </w:pPr>
          </w:p>
        </w:tc>
        <w:tc>
          <w:tcPr>
            <w:tcW w:w="552" w:type="pct"/>
            <w:hideMark/>
          </w:tcPr>
          <w:p w14:paraId="442A9874" w14:textId="77777777" w:rsidR="007D6F19" w:rsidRPr="007D6F19" w:rsidRDefault="007D6F19" w:rsidP="00FC5E03">
            <w:pPr>
              <w:rPr>
                <w:sz w:val="20"/>
              </w:rPr>
            </w:pPr>
            <w:r w:rsidRPr="007D6F19">
              <w:rPr>
                <w:sz w:val="20"/>
              </w:rPr>
              <w:t>X</w:t>
            </w:r>
          </w:p>
        </w:tc>
      </w:tr>
      <w:tr w:rsidR="007D6F19" w:rsidRPr="007D6F19" w14:paraId="023B7EDA" w14:textId="77777777" w:rsidTr="009D3D18">
        <w:tc>
          <w:tcPr>
            <w:tcW w:w="0" w:type="auto"/>
            <w:hideMark/>
          </w:tcPr>
          <w:p w14:paraId="53948EFE" w14:textId="77777777" w:rsidR="007D6F19" w:rsidRPr="007D6F19" w:rsidRDefault="007D6F19" w:rsidP="00FC5E03">
            <w:pPr>
              <w:rPr>
                <w:sz w:val="20"/>
              </w:rPr>
            </w:pPr>
            <w:r w:rsidRPr="007D6F19">
              <w:rPr>
                <w:sz w:val="20"/>
              </w:rPr>
              <w:t>JJJJ</w:t>
            </w:r>
          </w:p>
        </w:tc>
        <w:tc>
          <w:tcPr>
            <w:tcW w:w="2551" w:type="pct"/>
            <w:hideMark/>
          </w:tcPr>
          <w:p w14:paraId="053E7DB8" w14:textId="77777777" w:rsidR="007D6F19" w:rsidRPr="007D6F19" w:rsidRDefault="007D6F19" w:rsidP="00FC5E03">
            <w:pPr>
              <w:rPr>
                <w:sz w:val="20"/>
              </w:rPr>
            </w:pPr>
            <w:r w:rsidRPr="007D6F19">
              <w:rPr>
                <w:sz w:val="20"/>
              </w:rPr>
              <w:t>Stationary Spark Ignition Internal Combustion Engines</w:t>
            </w:r>
          </w:p>
        </w:tc>
        <w:tc>
          <w:tcPr>
            <w:tcW w:w="565" w:type="pct"/>
            <w:hideMark/>
          </w:tcPr>
          <w:p w14:paraId="4969AE58" w14:textId="77777777" w:rsidR="007D6F19" w:rsidRPr="007D6F19" w:rsidRDefault="007D6F19" w:rsidP="00FC5E03">
            <w:pPr>
              <w:rPr>
                <w:sz w:val="20"/>
              </w:rPr>
            </w:pPr>
          </w:p>
        </w:tc>
        <w:tc>
          <w:tcPr>
            <w:tcW w:w="444" w:type="pct"/>
            <w:hideMark/>
          </w:tcPr>
          <w:p w14:paraId="76525024" w14:textId="77777777" w:rsidR="007D6F19" w:rsidRPr="007D6F19" w:rsidRDefault="007D6F19" w:rsidP="00FC5E03">
            <w:pPr>
              <w:rPr>
                <w:sz w:val="20"/>
              </w:rPr>
            </w:pPr>
          </w:p>
        </w:tc>
        <w:tc>
          <w:tcPr>
            <w:tcW w:w="510" w:type="pct"/>
            <w:hideMark/>
          </w:tcPr>
          <w:p w14:paraId="4ED95DAD" w14:textId="77777777" w:rsidR="007D6F19" w:rsidRPr="007D6F19" w:rsidRDefault="007D6F19" w:rsidP="00FC5E03">
            <w:pPr>
              <w:rPr>
                <w:sz w:val="20"/>
              </w:rPr>
            </w:pPr>
          </w:p>
        </w:tc>
        <w:tc>
          <w:tcPr>
            <w:tcW w:w="552" w:type="pct"/>
            <w:hideMark/>
          </w:tcPr>
          <w:p w14:paraId="03EBA592" w14:textId="77777777" w:rsidR="007D6F19" w:rsidRPr="007D6F19" w:rsidRDefault="007D6F19" w:rsidP="00FC5E03">
            <w:pPr>
              <w:rPr>
                <w:sz w:val="20"/>
              </w:rPr>
            </w:pPr>
            <w:r w:rsidRPr="007D6F19">
              <w:rPr>
                <w:sz w:val="20"/>
              </w:rPr>
              <w:t>X</w:t>
            </w:r>
          </w:p>
        </w:tc>
      </w:tr>
      <w:tr w:rsidR="007D6F19" w:rsidRPr="007D6F19" w14:paraId="15BE4F33" w14:textId="77777777" w:rsidTr="009D3D18">
        <w:tc>
          <w:tcPr>
            <w:tcW w:w="0" w:type="auto"/>
            <w:hideMark/>
          </w:tcPr>
          <w:p w14:paraId="3F7E1623" w14:textId="77777777" w:rsidR="007D6F19" w:rsidRPr="007D6F19" w:rsidRDefault="007D6F19" w:rsidP="00FC5E03">
            <w:pPr>
              <w:rPr>
                <w:sz w:val="20"/>
              </w:rPr>
            </w:pPr>
            <w:r w:rsidRPr="007D6F19">
              <w:rPr>
                <w:sz w:val="20"/>
              </w:rPr>
              <w:t>KKKK</w:t>
            </w:r>
          </w:p>
        </w:tc>
        <w:tc>
          <w:tcPr>
            <w:tcW w:w="2551" w:type="pct"/>
            <w:hideMark/>
          </w:tcPr>
          <w:p w14:paraId="6324053F" w14:textId="77777777" w:rsidR="007D6F19" w:rsidRPr="007D6F19" w:rsidRDefault="007D6F19" w:rsidP="00FC5E03">
            <w:pPr>
              <w:rPr>
                <w:sz w:val="20"/>
              </w:rPr>
            </w:pPr>
            <w:r w:rsidRPr="007D6F19">
              <w:rPr>
                <w:sz w:val="20"/>
              </w:rPr>
              <w:t>Stationary Combustion Turbines</w:t>
            </w:r>
          </w:p>
        </w:tc>
        <w:tc>
          <w:tcPr>
            <w:tcW w:w="565" w:type="pct"/>
            <w:hideMark/>
          </w:tcPr>
          <w:p w14:paraId="77EA2C22" w14:textId="77777777" w:rsidR="007D6F19" w:rsidRPr="007D6F19" w:rsidRDefault="007D6F19" w:rsidP="00FC5E03">
            <w:pPr>
              <w:rPr>
                <w:sz w:val="20"/>
              </w:rPr>
            </w:pPr>
            <w:r w:rsidRPr="007D6F19">
              <w:rPr>
                <w:sz w:val="20"/>
              </w:rPr>
              <w:t>X</w:t>
            </w:r>
          </w:p>
        </w:tc>
        <w:tc>
          <w:tcPr>
            <w:tcW w:w="444" w:type="pct"/>
            <w:hideMark/>
          </w:tcPr>
          <w:p w14:paraId="6DAC03EB" w14:textId="77777777" w:rsidR="007D6F19" w:rsidRPr="007D6F19" w:rsidRDefault="007D6F19" w:rsidP="00FC5E03">
            <w:pPr>
              <w:rPr>
                <w:sz w:val="20"/>
              </w:rPr>
            </w:pPr>
          </w:p>
        </w:tc>
        <w:tc>
          <w:tcPr>
            <w:tcW w:w="510" w:type="pct"/>
            <w:hideMark/>
          </w:tcPr>
          <w:p w14:paraId="7B1F3A0A" w14:textId="77777777" w:rsidR="007D6F19" w:rsidRPr="007D6F19" w:rsidRDefault="007D6F19" w:rsidP="00FC5E03">
            <w:pPr>
              <w:rPr>
                <w:sz w:val="20"/>
              </w:rPr>
            </w:pPr>
          </w:p>
        </w:tc>
        <w:tc>
          <w:tcPr>
            <w:tcW w:w="552" w:type="pct"/>
            <w:hideMark/>
          </w:tcPr>
          <w:p w14:paraId="78029295" w14:textId="77777777" w:rsidR="007D6F19" w:rsidRPr="007D6F19" w:rsidRDefault="007D6F19" w:rsidP="00FC5E03">
            <w:pPr>
              <w:rPr>
                <w:sz w:val="20"/>
              </w:rPr>
            </w:pPr>
            <w:r w:rsidRPr="007D6F19">
              <w:rPr>
                <w:sz w:val="20"/>
              </w:rPr>
              <w:t>X</w:t>
            </w:r>
          </w:p>
        </w:tc>
      </w:tr>
      <w:tr w:rsidR="007D6F19" w:rsidRPr="007D6F19" w14:paraId="6D2CC344" w14:textId="77777777" w:rsidTr="009D3D18">
        <w:tc>
          <w:tcPr>
            <w:tcW w:w="0" w:type="auto"/>
            <w:hideMark/>
          </w:tcPr>
          <w:p w14:paraId="40F10EC0" w14:textId="77777777" w:rsidR="007D6F19" w:rsidRPr="007D6F19" w:rsidRDefault="007D6F19" w:rsidP="00FC5E03">
            <w:pPr>
              <w:rPr>
                <w:sz w:val="20"/>
              </w:rPr>
            </w:pPr>
            <w:r w:rsidRPr="007D6F19">
              <w:rPr>
                <w:sz w:val="20"/>
              </w:rPr>
              <w:t>LLLL</w:t>
            </w:r>
          </w:p>
        </w:tc>
        <w:tc>
          <w:tcPr>
            <w:tcW w:w="2551" w:type="pct"/>
            <w:hideMark/>
          </w:tcPr>
          <w:p w14:paraId="7ACFB091" w14:textId="77777777" w:rsidR="007D6F19" w:rsidRPr="007D6F19" w:rsidRDefault="007D6F19" w:rsidP="00FC5E03">
            <w:pPr>
              <w:rPr>
                <w:sz w:val="20"/>
              </w:rPr>
            </w:pPr>
            <w:r w:rsidRPr="007D6F19">
              <w:rPr>
                <w:sz w:val="20"/>
              </w:rPr>
              <w:t>New Sewage Sludge Incineration Units</w:t>
            </w:r>
          </w:p>
        </w:tc>
        <w:tc>
          <w:tcPr>
            <w:tcW w:w="565" w:type="pct"/>
            <w:hideMark/>
          </w:tcPr>
          <w:p w14:paraId="0CB59C32" w14:textId="77777777" w:rsidR="007D6F19" w:rsidRPr="007D6F19" w:rsidRDefault="007D6F19" w:rsidP="00FC5E03">
            <w:pPr>
              <w:rPr>
                <w:sz w:val="20"/>
              </w:rPr>
            </w:pPr>
          </w:p>
        </w:tc>
        <w:tc>
          <w:tcPr>
            <w:tcW w:w="444" w:type="pct"/>
            <w:hideMark/>
          </w:tcPr>
          <w:p w14:paraId="2E35E4D6" w14:textId="77777777" w:rsidR="007D6F19" w:rsidRPr="007D6F19" w:rsidRDefault="007D6F19" w:rsidP="00FC5E03">
            <w:pPr>
              <w:rPr>
                <w:sz w:val="20"/>
              </w:rPr>
            </w:pPr>
          </w:p>
        </w:tc>
        <w:tc>
          <w:tcPr>
            <w:tcW w:w="510" w:type="pct"/>
            <w:hideMark/>
          </w:tcPr>
          <w:p w14:paraId="6498A1D5" w14:textId="77777777" w:rsidR="007D6F19" w:rsidRPr="007D6F19" w:rsidRDefault="007D6F19" w:rsidP="00FC5E03">
            <w:pPr>
              <w:rPr>
                <w:sz w:val="20"/>
              </w:rPr>
            </w:pPr>
          </w:p>
        </w:tc>
        <w:tc>
          <w:tcPr>
            <w:tcW w:w="552" w:type="pct"/>
            <w:hideMark/>
          </w:tcPr>
          <w:p w14:paraId="4E855C24" w14:textId="77777777" w:rsidR="007D6F19" w:rsidRPr="007D6F19" w:rsidRDefault="007D6F19" w:rsidP="00FC5E03">
            <w:pPr>
              <w:rPr>
                <w:sz w:val="20"/>
              </w:rPr>
            </w:pPr>
          </w:p>
        </w:tc>
      </w:tr>
      <w:tr w:rsidR="007D6F19" w:rsidRPr="007D6F19" w14:paraId="316ECC5D" w14:textId="77777777" w:rsidTr="009D3D18">
        <w:tc>
          <w:tcPr>
            <w:tcW w:w="0" w:type="auto"/>
            <w:hideMark/>
          </w:tcPr>
          <w:p w14:paraId="694C0103" w14:textId="77777777" w:rsidR="007D6F19" w:rsidRPr="007D6F19" w:rsidRDefault="007D6F19" w:rsidP="00FC5E03">
            <w:pPr>
              <w:rPr>
                <w:sz w:val="20"/>
              </w:rPr>
            </w:pPr>
            <w:r w:rsidRPr="007D6F19">
              <w:rPr>
                <w:sz w:val="20"/>
              </w:rPr>
              <w:t>OOOO</w:t>
            </w:r>
          </w:p>
        </w:tc>
        <w:tc>
          <w:tcPr>
            <w:tcW w:w="2551" w:type="pct"/>
            <w:hideMark/>
          </w:tcPr>
          <w:p w14:paraId="23CFACEE" w14:textId="77777777" w:rsidR="007D6F19" w:rsidRPr="007D6F19" w:rsidRDefault="007D6F19" w:rsidP="00FC5E03">
            <w:pPr>
              <w:rPr>
                <w:sz w:val="20"/>
              </w:rPr>
            </w:pPr>
            <w:r w:rsidRPr="007D6F19">
              <w:rPr>
                <w:sz w:val="20"/>
              </w:rPr>
              <w:t>Crude Oil and Natural Gas Production, Transmission, and Distribution</w:t>
            </w:r>
          </w:p>
        </w:tc>
        <w:tc>
          <w:tcPr>
            <w:tcW w:w="565" w:type="pct"/>
            <w:hideMark/>
          </w:tcPr>
          <w:p w14:paraId="7129DBF5" w14:textId="77777777" w:rsidR="007D6F19" w:rsidRPr="007D6F19" w:rsidRDefault="007D6F19" w:rsidP="00FC5E03">
            <w:pPr>
              <w:rPr>
                <w:sz w:val="20"/>
              </w:rPr>
            </w:pPr>
          </w:p>
        </w:tc>
        <w:tc>
          <w:tcPr>
            <w:tcW w:w="444" w:type="pct"/>
            <w:hideMark/>
          </w:tcPr>
          <w:p w14:paraId="6DE83A5D" w14:textId="77777777" w:rsidR="007D6F19" w:rsidRPr="007D6F19" w:rsidRDefault="007D6F19" w:rsidP="00FC5E03">
            <w:pPr>
              <w:rPr>
                <w:sz w:val="20"/>
              </w:rPr>
            </w:pPr>
          </w:p>
        </w:tc>
        <w:tc>
          <w:tcPr>
            <w:tcW w:w="510" w:type="pct"/>
            <w:hideMark/>
          </w:tcPr>
          <w:p w14:paraId="01140570" w14:textId="77777777" w:rsidR="007D6F19" w:rsidRPr="007D6F19" w:rsidRDefault="007D6F19" w:rsidP="00FC5E03">
            <w:pPr>
              <w:rPr>
                <w:sz w:val="20"/>
              </w:rPr>
            </w:pPr>
          </w:p>
        </w:tc>
        <w:tc>
          <w:tcPr>
            <w:tcW w:w="552" w:type="pct"/>
            <w:hideMark/>
          </w:tcPr>
          <w:p w14:paraId="782152B4" w14:textId="77777777" w:rsidR="007D6F19" w:rsidRPr="007D6F19" w:rsidRDefault="007D6F19" w:rsidP="00FC5E03">
            <w:pPr>
              <w:rPr>
                <w:sz w:val="20"/>
              </w:rPr>
            </w:pPr>
          </w:p>
        </w:tc>
      </w:tr>
    </w:tbl>
    <w:p w14:paraId="02A2CC4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14:paraId="3A846882"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New Source Performance Standards for Shasta County AQMD, Siskiyou County APCD, South Coast AQMD, and Tehama County APCD</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5168"/>
        <w:gridCol w:w="1090"/>
        <w:gridCol w:w="1177"/>
        <w:gridCol w:w="1051"/>
        <w:gridCol w:w="1016"/>
      </w:tblGrid>
      <w:tr w:rsidR="007D6F19" w:rsidRPr="007D6F19" w14:paraId="48F8B030" w14:textId="77777777" w:rsidTr="0085512A">
        <w:tc>
          <w:tcPr>
            <w:tcW w:w="0" w:type="auto"/>
            <w:vMerge w:val="restart"/>
            <w:hideMark/>
          </w:tcPr>
          <w:p w14:paraId="04AA2876" w14:textId="77777777" w:rsidR="007D6F19" w:rsidRPr="007D6F19" w:rsidRDefault="007D6F19" w:rsidP="0085512A">
            <w:pPr>
              <w:rPr>
                <w:b/>
                <w:bCs/>
                <w:sz w:val="20"/>
              </w:rPr>
            </w:pPr>
            <w:r w:rsidRPr="007D6F19">
              <w:rPr>
                <w:b/>
                <w:bCs/>
                <w:sz w:val="20"/>
              </w:rPr>
              <w:t>   </w:t>
            </w:r>
          </w:p>
        </w:tc>
        <w:tc>
          <w:tcPr>
            <w:tcW w:w="0" w:type="auto"/>
            <w:vMerge w:val="restart"/>
            <w:hideMark/>
          </w:tcPr>
          <w:p w14:paraId="0EDEEA32" w14:textId="77777777" w:rsidR="007D6F19" w:rsidRPr="007D6F19" w:rsidRDefault="007D6F19" w:rsidP="0085512A">
            <w:pPr>
              <w:rPr>
                <w:b/>
                <w:bCs/>
                <w:sz w:val="20"/>
              </w:rPr>
            </w:pPr>
            <w:r w:rsidRPr="007D6F19">
              <w:rPr>
                <w:b/>
                <w:bCs/>
                <w:sz w:val="20"/>
              </w:rPr>
              <w:t>Subpart</w:t>
            </w:r>
          </w:p>
        </w:tc>
        <w:tc>
          <w:tcPr>
            <w:tcW w:w="0" w:type="auto"/>
            <w:gridSpan w:val="4"/>
            <w:hideMark/>
          </w:tcPr>
          <w:p w14:paraId="18CB43E7" w14:textId="77777777" w:rsidR="007D6F19" w:rsidRPr="007D6F19" w:rsidRDefault="007D6F19" w:rsidP="0085512A">
            <w:pPr>
              <w:rPr>
                <w:b/>
                <w:bCs/>
                <w:sz w:val="20"/>
              </w:rPr>
            </w:pPr>
            <w:r w:rsidRPr="007D6F19">
              <w:rPr>
                <w:b/>
                <w:bCs/>
                <w:sz w:val="20"/>
              </w:rPr>
              <w:t>Air pollution control agency</w:t>
            </w:r>
          </w:p>
        </w:tc>
      </w:tr>
      <w:tr w:rsidR="007D6F19" w:rsidRPr="007D6F19" w14:paraId="702B68B1" w14:textId="77777777" w:rsidTr="0085512A">
        <w:tc>
          <w:tcPr>
            <w:tcW w:w="0" w:type="auto"/>
            <w:vMerge/>
            <w:hideMark/>
          </w:tcPr>
          <w:p w14:paraId="078BEEEB" w14:textId="77777777" w:rsidR="007D6F19" w:rsidRPr="007D6F19" w:rsidRDefault="007D6F19" w:rsidP="0085512A">
            <w:pPr>
              <w:rPr>
                <w:b/>
                <w:bCs/>
                <w:sz w:val="20"/>
              </w:rPr>
            </w:pPr>
          </w:p>
        </w:tc>
        <w:tc>
          <w:tcPr>
            <w:tcW w:w="0" w:type="auto"/>
            <w:vMerge/>
            <w:hideMark/>
          </w:tcPr>
          <w:p w14:paraId="1E5959CE" w14:textId="77777777" w:rsidR="007D6F19" w:rsidRPr="007D6F19" w:rsidRDefault="007D6F19" w:rsidP="0085512A">
            <w:pPr>
              <w:rPr>
                <w:b/>
                <w:bCs/>
                <w:sz w:val="20"/>
              </w:rPr>
            </w:pPr>
          </w:p>
        </w:tc>
        <w:tc>
          <w:tcPr>
            <w:tcW w:w="0" w:type="auto"/>
            <w:hideMark/>
          </w:tcPr>
          <w:p w14:paraId="64D702A9" w14:textId="77777777" w:rsidR="007D6F19" w:rsidRPr="007D6F19" w:rsidRDefault="007D6F19" w:rsidP="0085512A">
            <w:pPr>
              <w:rPr>
                <w:b/>
                <w:bCs/>
                <w:sz w:val="20"/>
              </w:rPr>
            </w:pPr>
            <w:r w:rsidRPr="007D6F19">
              <w:rPr>
                <w:b/>
                <w:bCs/>
                <w:sz w:val="20"/>
              </w:rPr>
              <w:t>Shasta County AQMD</w:t>
            </w:r>
          </w:p>
        </w:tc>
        <w:tc>
          <w:tcPr>
            <w:tcW w:w="0" w:type="auto"/>
            <w:hideMark/>
          </w:tcPr>
          <w:p w14:paraId="278DEA88" w14:textId="77777777" w:rsidR="007D6F19" w:rsidRPr="007D6F19" w:rsidRDefault="007D6F19" w:rsidP="0085512A">
            <w:pPr>
              <w:rPr>
                <w:b/>
                <w:bCs/>
                <w:sz w:val="20"/>
              </w:rPr>
            </w:pPr>
            <w:r w:rsidRPr="007D6F19">
              <w:rPr>
                <w:b/>
                <w:bCs/>
                <w:sz w:val="20"/>
              </w:rPr>
              <w:t>Siskiyou County APCD</w:t>
            </w:r>
          </w:p>
        </w:tc>
        <w:tc>
          <w:tcPr>
            <w:tcW w:w="0" w:type="auto"/>
            <w:hideMark/>
          </w:tcPr>
          <w:p w14:paraId="0A6B34C8" w14:textId="77777777" w:rsidR="007D6F19" w:rsidRPr="007D6F19" w:rsidRDefault="007D6F19" w:rsidP="0085512A">
            <w:pPr>
              <w:rPr>
                <w:b/>
                <w:bCs/>
                <w:sz w:val="20"/>
              </w:rPr>
            </w:pPr>
            <w:r w:rsidRPr="007D6F19">
              <w:rPr>
                <w:b/>
                <w:bCs/>
                <w:sz w:val="20"/>
              </w:rPr>
              <w:t>South Coast AQMD</w:t>
            </w:r>
          </w:p>
        </w:tc>
        <w:tc>
          <w:tcPr>
            <w:tcW w:w="0" w:type="auto"/>
            <w:hideMark/>
          </w:tcPr>
          <w:p w14:paraId="4DD49A2C" w14:textId="77777777" w:rsidR="007D6F19" w:rsidRPr="007D6F19" w:rsidRDefault="007D6F19" w:rsidP="0085512A">
            <w:pPr>
              <w:rPr>
                <w:b/>
                <w:bCs/>
                <w:sz w:val="20"/>
              </w:rPr>
            </w:pPr>
            <w:r w:rsidRPr="007D6F19">
              <w:rPr>
                <w:b/>
                <w:bCs/>
                <w:sz w:val="20"/>
              </w:rPr>
              <w:t>Tehama</w:t>
            </w:r>
            <w:r w:rsidRPr="007D6F19">
              <w:rPr>
                <w:b/>
                <w:bCs/>
                <w:sz w:val="20"/>
              </w:rPr>
              <w:br/>
              <w:t>County APCD</w:t>
            </w:r>
          </w:p>
        </w:tc>
      </w:tr>
      <w:tr w:rsidR="007D6F19" w:rsidRPr="007D6F19" w14:paraId="6B77EF62" w14:textId="77777777" w:rsidTr="0085512A">
        <w:tc>
          <w:tcPr>
            <w:tcW w:w="0" w:type="auto"/>
            <w:hideMark/>
          </w:tcPr>
          <w:p w14:paraId="4C5C3EEB" w14:textId="77777777" w:rsidR="007D6F19" w:rsidRPr="007D6F19" w:rsidRDefault="007D6F19" w:rsidP="0085512A">
            <w:pPr>
              <w:rPr>
                <w:sz w:val="20"/>
              </w:rPr>
            </w:pPr>
            <w:r w:rsidRPr="007D6F19">
              <w:rPr>
                <w:sz w:val="20"/>
              </w:rPr>
              <w:t>A</w:t>
            </w:r>
          </w:p>
        </w:tc>
        <w:tc>
          <w:tcPr>
            <w:tcW w:w="0" w:type="auto"/>
            <w:hideMark/>
          </w:tcPr>
          <w:p w14:paraId="09E69783" w14:textId="77777777" w:rsidR="007D6F19" w:rsidRPr="007D6F19" w:rsidRDefault="007D6F19" w:rsidP="0085512A">
            <w:pPr>
              <w:rPr>
                <w:sz w:val="20"/>
              </w:rPr>
            </w:pPr>
            <w:r w:rsidRPr="007D6F19">
              <w:rPr>
                <w:sz w:val="20"/>
              </w:rPr>
              <w:t>General Provisions</w:t>
            </w:r>
          </w:p>
        </w:tc>
        <w:tc>
          <w:tcPr>
            <w:tcW w:w="0" w:type="auto"/>
            <w:hideMark/>
          </w:tcPr>
          <w:p w14:paraId="6E4F43C5" w14:textId="77777777" w:rsidR="007D6F19" w:rsidRPr="007D6F19" w:rsidRDefault="007D6F19" w:rsidP="0085512A">
            <w:pPr>
              <w:rPr>
                <w:sz w:val="20"/>
              </w:rPr>
            </w:pPr>
            <w:r w:rsidRPr="007D6F19">
              <w:rPr>
                <w:sz w:val="20"/>
              </w:rPr>
              <w:t>X</w:t>
            </w:r>
          </w:p>
        </w:tc>
        <w:tc>
          <w:tcPr>
            <w:tcW w:w="0" w:type="auto"/>
            <w:hideMark/>
          </w:tcPr>
          <w:p w14:paraId="71E7CBD5" w14:textId="77777777" w:rsidR="007D6F19" w:rsidRPr="007D6F19" w:rsidRDefault="007D6F19" w:rsidP="0085512A">
            <w:pPr>
              <w:rPr>
                <w:sz w:val="20"/>
              </w:rPr>
            </w:pPr>
            <w:r w:rsidRPr="007D6F19">
              <w:rPr>
                <w:sz w:val="20"/>
              </w:rPr>
              <w:t>X</w:t>
            </w:r>
          </w:p>
        </w:tc>
        <w:tc>
          <w:tcPr>
            <w:tcW w:w="0" w:type="auto"/>
            <w:hideMark/>
          </w:tcPr>
          <w:p w14:paraId="6483A08A" w14:textId="77777777" w:rsidR="007D6F19" w:rsidRPr="007D6F19" w:rsidRDefault="007D6F19" w:rsidP="0085512A">
            <w:pPr>
              <w:rPr>
                <w:sz w:val="20"/>
              </w:rPr>
            </w:pPr>
            <w:r w:rsidRPr="007D6F19">
              <w:rPr>
                <w:sz w:val="20"/>
              </w:rPr>
              <w:t>X</w:t>
            </w:r>
          </w:p>
        </w:tc>
        <w:tc>
          <w:tcPr>
            <w:tcW w:w="0" w:type="auto"/>
            <w:hideMark/>
          </w:tcPr>
          <w:p w14:paraId="28B2B935" w14:textId="77777777" w:rsidR="007D6F19" w:rsidRPr="007D6F19" w:rsidRDefault="007D6F19" w:rsidP="0085512A">
            <w:pPr>
              <w:rPr>
                <w:sz w:val="20"/>
              </w:rPr>
            </w:pPr>
          </w:p>
        </w:tc>
      </w:tr>
      <w:tr w:rsidR="007D6F19" w:rsidRPr="007D6F19" w14:paraId="032F0FCD" w14:textId="77777777" w:rsidTr="0085512A">
        <w:tc>
          <w:tcPr>
            <w:tcW w:w="0" w:type="auto"/>
            <w:hideMark/>
          </w:tcPr>
          <w:p w14:paraId="7327673A" w14:textId="77777777" w:rsidR="007D6F19" w:rsidRPr="007D6F19" w:rsidRDefault="007D6F19" w:rsidP="0085512A">
            <w:pPr>
              <w:rPr>
                <w:sz w:val="20"/>
              </w:rPr>
            </w:pPr>
            <w:r w:rsidRPr="007D6F19">
              <w:rPr>
                <w:sz w:val="20"/>
              </w:rPr>
              <w:t>D</w:t>
            </w:r>
          </w:p>
        </w:tc>
        <w:tc>
          <w:tcPr>
            <w:tcW w:w="0" w:type="auto"/>
            <w:hideMark/>
          </w:tcPr>
          <w:p w14:paraId="49B01A2D" w14:textId="77777777" w:rsidR="007D6F19" w:rsidRPr="007D6F19" w:rsidRDefault="007D6F19" w:rsidP="0085512A">
            <w:pPr>
              <w:rPr>
                <w:sz w:val="20"/>
              </w:rPr>
            </w:pPr>
            <w:r w:rsidRPr="007D6F19">
              <w:rPr>
                <w:sz w:val="20"/>
              </w:rPr>
              <w:t>Fossil-Fuel Fired Steam Generators Constructed After August 17, 1971</w:t>
            </w:r>
          </w:p>
        </w:tc>
        <w:tc>
          <w:tcPr>
            <w:tcW w:w="0" w:type="auto"/>
            <w:hideMark/>
          </w:tcPr>
          <w:p w14:paraId="03E8FECD" w14:textId="77777777" w:rsidR="007D6F19" w:rsidRPr="007D6F19" w:rsidRDefault="007D6F19" w:rsidP="0085512A">
            <w:pPr>
              <w:rPr>
                <w:sz w:val="20"/>
              </w:rPr>
            </w:pPr>
            <w:r w:rsidRPr="007D6F19">
              <w:rPr>
                <w:sz w:val="20"/>
              </w:rPr>
              <w:t>X</w:t>
            </w:r>
          </w:p>
        </w:tc>
        <w:tc>
          <w:tcPr>
            <w:tcW w:w="0" w:type="auto"/>
            <w:hideMark/>
          </w:tcPr>
          <w:p w14:paraId="1C83B8C5" w14:textId="77777777" w:rsidR="007D6F19" w:rsidRPr="007D6F19" w:rsidRDefault="007D6F19" w:rsidP="0085512A">
            <w:pPr>
              <w:rPr>
                <w:sz w:val="20"/>
              </w:rPr>
            </w:pPr>
          </w:p>
        </w:tc>
        <w:tc>
          <w:tcPr>
            <w:tcW w:w="0" w:type="auto"/>
            <w:hideMark/>
          </w:tcPr>
          <w:p w14:paraId="04541D2F" w14:textId="77777777" w:rsidR="007D6F19" w:rsidRPr="007D6F19" w:rsidRDefault="007D6F19" w:rsidP="0085512A">
            <w:pPr>
              <w:rPr>
                <w:sz w:val="20"/>
              </w:rPr>
            </w:pPr>
            <w:r w:rsidRPr="007D6F19">
              <w:rPr>
                <w:sz w:val="20"/>
              </w:rPr>
              <w:t>X</w:t>
            </w:r>
          </w:p>
        </w:tc>
        <w:tc>
          <w:tcPr>
            <w:tcW w:w="0" w:type="auto"/>
            <w:hideMark/>
          </w:tcPr>
          <w:p w14:paraId="29F04FB8" w14:textId="77777777" w:rsidR="007D6F19" w:rsidRPr="007D6F19" w:rsidRDefault="007D6F19" w:rsidP="0085512A">
            <w:pPr>
              <w:rPr>
                <w:sz w:val="20"/>
              </w:rPr>
            </w:pPr>
          </w:p>
        </w:tc>
      </w:tr>
      <w:tr w:rsidR="007D6F19" w:rsidRPr="007D6F19" w14:paraId="4FFEBA37" w14:textId="77777777" w:rsidTr="0085512A">
        <w:tc>
          <w:tcPr>
            <w:tcW w:w="0" w:type="auto"/>
            <w:hideMark/>
          </w:tcPr>
          <w:p w14:paraId="3F7DE9AA" w14:textId="77777777" w:rsidR="007D6F19" w:rsidRPr="007D6F19" w:rsidRDefault="007D6F19" w:rsidP="0085512A">
            <w:pPr>
              <w:rPr>
                <w:sz w:val="20"/>
              </w:rPr>
            </w:pPr>
            <w:r w:rsidRPr="007D6F19">
              <w:rPr>
                <w:sz w:val="20"/>
              </w:rPr>
              <w:t>Da</w:t>
            </w:r>
          </w:p>
        </w:tc>
        <w:tc>
          <w:tcPr>
            <w:tcW w:w="0" w:type="auto"/>
            <w:hideMark/>
          </w:tcPr>
          <w:p w14:paraId="5C79EF75" w14:textId="77777777" w:rsidR="007D6F19" w:rsidRPr="007D6F19" w:rsidRDefault="007D6F19" w:rsidP="0085512A">
            <w:pPr>
              <w:rPr>
                <w:sz w:val="20"/>
              </w:rPr>
            </w:pPr>
            <w:r w:rsidRPr="007D6F19">
              <w:rPr>
                <w:sz w:val="20"/>
              </w:rPr>
              <w:t>Electric Utility Steam Generating Units Constructed After September 18, 1978</w:t>
            </w:r>
          </w:p>
        </w:tc>
        <w:tc>
          <w:tcPr>
            <w:tcW w:w="0" w:type="auto"/>
            <w:hideMark/>
          </w:tcPr>
          <w:p w14:paraId="4CE43E09" w14:textId="77777777" w:rsidR="007D6F19" w:rsidRPr="007D6F19" w:rsidRDefault="007D6F19" w:rsidP="0085512A">
            <w:pPr>
              <w:rPr>
                <w:sz w:val="20"/>
              </w:rPr>
            </w:pPr>
          </w:p>
        </w:tc>
        <w:tc>
          <w:tcPr>
            <w:tcW w:w="0" w:type="auto"/>
            <w:hideMark/>
          </w:tcPr>
          <w:p w14:paraId="6B2CB3A3" w14:textId="77777777" w:rsidR="007D6F19" w:rsidRPr="007D6F19" w:rsidRDefault="007D6F19" w:rsidP="0085512A">
            <w:pPr>
              <w:rPr>
                <w:sz w:val="20"/>
              </w:rPr>
            </w:pPr>
          </w:p>
        </w:tc>
        <w:tc>
          <w:tcPr>
            <w:tcW w:w="0" w:type="auto"/>
            <w:hideMark/>
          </w:tcPr>
          <w:p w14:paraId="2CF46249" w14:textId="77777777" w:rsidR="007D6F19" w:rsidRPr="007D6F19" w:rsidRDefault="007D6F19" w:rsidP="0085512A">
            <w:pPr>
              <w:rPr>
                <w:sz w:val="20"/>
              </w:rPr>
            </w:pPr>
            <w:r w:rsidRPr="007D6F19">
              <w:rPr>
                <w:sz w:val="20"/>
              </w:rPr>
              <w:t>X</w:t>
            </w:r>
          </w:p>
        </w:tc>
        <w:tc>
          <w:tcPr>
            <w:tcW w:w="0" w:type="auto"/>
            <w:hideMark/>
          </w:tcPr>
          <w:p w14:paraId="366B5DEA" w14:textId="77777777" w:rsidR="007D6F19" w:rsidRPr="007D6F19" w:rsidRDefault="007D6F19" w:rsidP="0085512A">
            <w:pPr>
              <w:rPr>
                <w:sz w:val="20"/>
              </w:rPr>
            </w:pPr>
          </w:p>
        </w:tc>
      </w:tr>
      <w:tr w:rsidR="007D6F19" w:rsidRPr="007D6F19" w14:paraId="2A4AFE69" w14:textId="77777777" w:rsidTr="0085512A">
        <w:tc>
          <w:tcPr>
            <w:tcW w:w="0" w:type="auto"/>
            <w:hideMark/>
          </w:tcPr>
          <w:p w14:paraId="7A3AB282" w14:textId="77777777" w:rsidR="007D6F19" w:rsidRPr="007D6F19" w:rsidRDefault="007D6F19" w:rsidP="0085512A">
            <w:pPr>
              <w:rPr>
                <w:sz w:val="20"/>
              </w:rPr>
            </w:pPr>
            <w:r w:rsidRPr="007D6F19">
              <w:rPr>
                <w:sz w:val="20"/>
              </w:rPr>
              <w:t>Db</w:t>
            </w:r>
          </w:p>
        </w:tc>
        <w:tc>
          <w:tcPr>
            <w:tcW w:w="0" w:type="auto"/>
            <w:hideMark/>
          </w:tcPr>
          <w:p w14:paraId="38DF1FF6" w14:textId="77777777" w:rsidR="007D6F19" w:rsidRPr="007D6F19" w:rsidRDefault="007D6F19" w:rsidP="0085512A">
            <w:pPr>
              <w:rPr>
                <w:sz w:val="20"/>
              </w:rPr>
            </w:pPr>
            <w:r w:rsidRPr="007D6F19">
              <w:rPr>
                <w:sz w:val="20"/>
              </w:rPr>
              <w:t>Industrial-Commercial-Institutional Steam Generating Units</w:t>
            </w:r>
          </w:p>
        </w:tc>
        <w:tc>
          <w:tcPr>
            <w:tcW w:w="0" w:type="auto"/>
            <w:hideMark/>
          </w:tcPr>
          <w:p w14:paraId="62D9E839" w14:textId="77777777" w:rsidR="007D6F19" w:rsidRPr="007D6F19" w:rsidRDefault="007D6F19" w:rsidP="0085512A">
            <w:pPr>
              <w:rPr>
                <w:sz w:val="20"/>
              </w:rPr>
            </w:pPr>
          </w:p>
        </w:tc>
        <w:tc>
          <w:tcPr>
            <w:tcW w:w="0" w:type="auto"/>
            <w:hideMark/>
          </w:tcPr>
          <w:p w14:paraId="5CAEB3F6" w14:textId="77777777" w:rsidR="007D6F19" w:rsidRPr="007D6F19" w:rsidRDefault="007D6F19" w:rsidP="0085512A">
            <w:pPr>
              <w:rPr>
                <w:sz w:val="20"/>
              </w:rPr>
            </w:pPr>
          </w:p>
        </w:tc>
        <w:tc>
          <w:tcPr>
            <w:tcW w:w="0" w:type="auto"/>
            <w:hideMark/>
          </w:tcPr>
          <w:p w14:paraId="353ADBBB" w14:textId="77777777" w:rsidR="007D6F19" w:rsidRPr="007D6F19" w:rsidRDefault="007D6F19" w:rsidP="0085512A">
            <w:pPr>
              <w:rPr>
                <w:sz w:val="20"/>
              </w:rPr>
            </w:pPr>
            <w:r w:rsidRPr="007D6F19">
              <w:rPr>
                <w:sz w:val="20"/>
              </w:rPr>
              <w:t>X</w:t>
            </w:r>
          </w:p>
        </w:tc>
        <w:tc>
          <w:tcPr>
            <w:tcW w:w="0" w:type="auto"/>
            <w:hideMark/>
          </w:tcPr>
          <w:p w14:paraId="2E0C55F9" w14:textId="77777777" w:rsidR="007D6F19" w:rsidRPr="007D6F19" w:rsidRDefault="007D6F19" w:rsidP="0085512A">
            <w:pPr>
              <w:rPr>
                <w:sz w:val="20"/>
              </w:rPr>
            </w:pPr>
          </w:p>
        </w:tc>
      </w:tr>
      <w:tr w:rsidR="007D6F19" w:rsidRPr="007D6F19" w14:paraId="4C52C9E8" w14:textId="77777777" w:rsidTr="0085512A">
        <w:tc>
          <w:tcPr>
            <w:tcW w:w="0" w:type="auto"/>
            <w:hideMark/>
          </w:tcPr>
          <w:p w14:paraId="1A0ECA87" w14:textId="77777777" w:rsidR="007D6F19" w:rsidRPr="007D6F19" w:rsidRDefault="007D6F19" w:rsidP="0085512A">
            <w:pPr>
              <w:rPr>
                <w:sz w:val="20"/>
              </w:rPr>
            </w:pPr>
            <w:r w:rsidRPr="007D6F19">
              <w:rPr>
                <w:sz w:val="20"/>
              </w:rPr>
              <w:t>Dc</w:t>
            </w:r>
          </w:p>
        </w:tc>
        <w:tc>
          <w:tcPr>
            <w:tcW w:w="0" w:type="auto"/>
            <w:hideMark/>
          </w:tcPr>
          <w:p w14:paraId="447C625A" w14:textId="77777777" w:rsidR="007D6F19" w:rsidRPr="007D6F19" w:rsidRDefault="007D6F19" w:rsidP="0085512A">
            <w:pPr>
              <w:rPr>
                <w:sz w:val="20"/>
              </w:rPr>
            </w:pPr>
            <w:r w:rsidRPr="007D6F19">
              <w:rPr>
                <w:sz w:val="20"/>
              </w:rPr>
              <w:t>Small Industrial-Commercial-Institutional Steam Generating Units</w:t>
            </w:r>
          </w:p>
        </w:tc>
        <w:tc>
          <w:tcPr>
            <w:tcW w:w="0" w:type="auto"/>
            <w:hideMark/>
          </w:tcPr>
          <w:p w14:paraId="72D5F135" w14:textId="77777777" w:rsidR="007D6F19" w:rsidRPr="007D6F19" w:rsidRDefault="007D6F19" w:rsidP="0085512A">
            <w:pPr>
              <w:rPr>
                <w:sz w:val="20"/>
              </w:rPr>
            </w:pPr>
          </w:p>
        </w:tc>
        <w:tc>
          <w:tcPr>
            <w:tcW w:w="0" w:type="auto"/>
            <w:hideMark/>
          </w:tcPr>
          <w:p w14:paraId="14936848" w14:textId="77777777" w:rsidR="007D6F19" w:rsidRPr="007D6F19" w:rsidRDefault="007D6F19" w:rsidP="0085512A">
            <w:pPr>
              <w:rPr>
                <w:sz w:val="20"/>
              </w:rPr>
            </w:pPr>
          </w:p>
        </w:tc>
        <w:tc>
          <w:tcPr>
            <w:tcW w:w="0" w:type="auto"/>
            <w:hideMark/>
          </w:tcPr>
          <w:p w14:paraId="76144687" w14:textId="77777777" w:rsidR="007D6F19" w:rsidRPr="007D6F19" w:rsidRDefault="007D6F19" w:rsidP="0085512A">
            <w:pPr>
              <w:rPr>
                <w:sz w:val="20"/>
              </w:rPr>
            </w:pPr>
            <w:r w:rsidRPr="007D6F19">
              <w:rPr>
                <w:sz w:val="20"/>
              </w:rPr>
              <w:t>X</w:t>
            </w:r>
          </w:p>
        </w:tc>
        <w:tc>
          <w:tcPr>
            <w:tcW w:w="0" w:type="auto"/>
            <w:hideMark/>
          </w:tcPr>
          <w:p w14:paraId="02E2A7FA" w14:textId="77777777" w:rsidR="007D6F19" w:rsidRPr="007D6F19" w:rsidRDefault="007D6F19" w:rsidP="0085512A">
            <w:pPr>
              <w:rPr>
                <w:sz w:val="20"/>
              </w:rPr>
            </w:pPr>
          </w:p>
        </w:tc>
      </w:tr>
      <w:tr w:rsidR="007D6F19" w:rsidRPr="007D6F19" w14:paraId="1C6E9B65" w14:textId="77777777" w:rsidTr="0085512A">
        <w:tc>
          <w:tcPr>
            <w:tcW w:w="0" w:type="auto"/>
            <w:hideMark/>
          </w:tcPr>
          <w:p w14:paraId="1F18A9F2" w14:textId="77777777" w:rsidR="007D6F19" w:rsidRPr="007D6F19" w:rsidRDefault="007D6F19" w:rsidP="0085512A">
            <w:pPr>
              <w:rPr>
                <w:sz w:val="20"/>
              </w:rPr>
            </w:pPr>
            <w:r w:rsidRPr="007D6F19">
              <w:rPr>
                <w:sz w:val="20"/>
              </w:rPr>
              <w:t>E</w:t>
            </w:r>
          </w:p>
        </w:tc>
        <w:tc>
          <w:tcPr>
            <w:tcW w:w="0" w:type="auto"/>
            <w:hideMark/>
          </w:tcPr>
          <w:p w14:paraId="103C592C" w14:textId="77777777" w:rsidR="007D6F19" w:rsidRPr="007D6F19" w:rsidRDefault="007D6F19" w:rsidP="0085512A">
            <w:pPr>
              <w:rPr>
                <w:sz w:val="20"/>
              </w:rPr>
            </w:pPr>
            <w:r w:rsidRPr="007D6F19">
              <w:rPr>
                <w:sz w:val="20"/>
              </w:rPr>
              <w:t>Incinerators</w:t>
            </w:r>
          </w:p>
        </w:tc>
        <w:tc>
          <w:tcPr>
            <w:tcW w:w="0" w:type="auto"/>
            <w:hideMark/>
          </w:tcPr>
          <w:p w14:paraId="76359F8F" w14:textId="77777777" w:rsidR="007D6F19" w:rsidRPr="007D6F19" w:rsidRDefault="007D6F19" w:rsidP="0085512A">
            <w:pPr>
              <w:rPr>
                <w:sz w:val="20"/>
              </w:rPr>
            </w:pPr>
            <w:r w:rsidRPr="007D6F19">
              <w:rPr>
                <w:sz w:val="20"/>
              </w:rPr>
              <w:t>X</w:t>
            </w:r>
          </w:p>
        </w:tc>
        <w:tc>
          <w:tcPr>
            <w:tcW w:w="0" w:type="auto"/>
            <w:hideMark/>
          </w:tcPr>
          <w:p w14:paraId="02372218" w14:textId="77777777" w:rsidR="007D6F19" w:rsidRPr="007D6F19" w:rsidRDefault="007D6F19" w:rsidP="0085512A">
            <w:pPr>
              <w:rPr>
                <w:sz w:val="20"/>
              </w:rPr>
            </w:pPr>
          </w:p>
        </w:tc>
        <w:tc>
          <w:tcPr>
            <w:tcW w:w="0" w:type="auto"/>
            <w:hideMark/>
          </w:tcPr>
          <w:p w14:paraId="1823B0FD" w14:textId="77777777" w:rsidR="007D6F19" w:rsidRPr="007D6F19" w:rsidRDefault="007D6F19" w:rsidP="0085512A">
            <w:pPr>
              <w:rPr>
                <w:sz w:val="20"/>
              </w:rPr>
            </w:pPr>
            <w:r w:rsidRPr="007D6F19">
              <w:rPr>
                <w:sz w:val="20"/>
              </w:rPr>
              <w:t>X</w:t>
            </w:r>
          </w:p>
        </w:tc>
        <w:tc>
          <w:tcPr>
            <w:tcW w:w="0" w:type="auto"/>
            <w:hideMark/>
          </w:tcPr>
          <w:p w14:paraId="2C498B38" w14:textId="77777777" w:rsidR="007D6F19" w:rsidRPr="007D6F19" w:rsidRDefault="007D6F19" w:rsidP="0085512A">
            <w:pPr>
              <w:rPr>
                <w:sz w:val="20"/>
              </w:rPr>
            </w:pPr>
          </w:p>
        </w:tc>
      </w:tr>
      <w:tr w:rsidR="007D6F19" w:rsidRPr="007D6F19" w14:paraId="3D498F18" w14:textId="77777777" w:rsidTr="0085512A">
        <w:tc>
          <w:tcPr>
            <w:tcW w:w="0" w:type="auto"/>
            <w:hideMark/>
          </w:tcPr>
          <w:p w14:paraId="5A4C2012" w14:textId="77777777" w:rsidR="007D6F19" w:rsidRPr="007D6F19" w:rsidRDefault="007D6F19" w:rsidP="0085512A">
            <w:pPr>
              <w:rPr>
                <w:sz w:val="20"/>
              </w:rPr>
            </w:pPr>
            <w:r w:rsidRPr="007D6F19">
              <w:rPr>
                <w:sz w:val="20"/>
              </w:rPr>
              <w:t>Ea</w:t>
            </w:r>
          </w:p>
        </w:tc>
        <w:tc>
          <w:tcPr>
            <w:tcW w:w="0" w:type="auto"/>
            <w:hideMark/>
          </w:tcPr>
          <w:p w14:paraId="35773D17" w14:textId="77777777" w:rsidR="007D6F19" w:rsidRPr="007D6F19" w:rsidRDefault="007D6F19" w:rsidP="0085512A">
            <w:pPr>
              <w:rPr>
                <w:sz w:val="20"/>
              </w:rPr>
            </w:pPr>
            <w:r w:rsidRPr="007D6F19">
              <w:rPr>
                <w:sz w:val="20"/>
              </w:rPr>
              <w:t>Municipal Waste Combustors Constructed After December 20, 1989 and On or Before September 20, 1994</w:t>
            </w:r>
          </w:p>
        </w:tc>
        <w:tc>
          <w:tcPr>
            <w:tcW w:w="0" w:type="auto"/>
            <w:hideMark/>
          </w:tcPr>
          <w:p w14:paraId="3A6F5A12" w14:textId="77777777" w:rsidR="007D6F19" w:rsidRPr="007D6F19" w:rsidRDefault="007D6F19" w:rsidP="0085512A">
            <w:pPr>
              <w:rPr>
                <w:sz w:val="20"/>
              </w:rPr>
            </w:pPr>
          </w:p>
        </w:tc>
        <w:tc>
          <w:tcPr>
            <w:tcW w:w="0" w:type="auto"/>
            <w:hideMark/>
          </w:tcPr>
          <w:p w14:paraId="5CDF3FA7" w14:textId="77777777" w:rsidR="007D6F19" w:rsidRPr="007D6F19" w:rsidRDefault="007D6F19" w:rsidP="0085512A">
            <w:pPr>
              <w:rPr>
                <w:sz w:val="20"/>
              </w:rPr>
            </w:pPr>
          </w:p>
        </w:tc>
        <w:tc>
          <w:tcPr>
            <w:tcW w:w="0" w:type="auto"/>
            <w:hideMark/>
          </w:tcPr>
          <w:p w14:paraId="7B99BEB5" w14:textId="77777777" w:rsidR="007D6F19" w:rsidRPr="007D6F19" w:rsidRDefault="007D6F19" w:rsidP="0085512A">
            <w:pPr>
              <w:rPr>
                <w:sz w:val="20"/>
              </w:rPr>
            </w:pPr>
            <w:r w:rsidRPr="007D6F19">
              <w:rPr>
                <w:sz w:val="20"/>
              </w:rPr>
              <w:t>X</w:t>
            </w:r>
          </w:p>
        </w:tc>
        <w:tc>
          <w:tcPr>
            <w:tcW w:w="0" w:type="auto"/>
            <w:hideMark/>
          </w:tcPr>
          <w:p w14:paraId="54362C2D" w14:textId="77777777" w:rsidR="007D6F19" w:rsidRPr="007D6F19" w:rsidRDefault="007D6F19" w:rsidP="0085512A">
            <w:pPr>
              <w:rPr>
                <w:sz w:val="20"/>
              </w:rPr>
            </w:pPr>
          </w:p>
        </w:tc>
      </w:tr>
      <w:tr w:rsidR="007D6F19" w:rsidRPr="007D6F19" w14:paraId="6D8A3692" w14:textId="77777777" w:rsidTr="0085512A">
        <w:tc>
          <w:tcPr>
            <w:tcW w:w="0" w:type="auto"/>
            <w:hideMark/>
          </w:tcPr>
          <w:p w14:paraId="4A034FE7" w14:textId="77777777" w:rsidR="007D6F19" w:rsidRPr="007D6F19" w:rsidRDefault="007D6F19" w:rsidP="0085512A">
            <w:pPr>
              <w:rPr>
                <w:sz w:val="20"/>
              </w:rPr>
            </w:pPr>
            <w:r w:rsidRPr="007D6F19">
              <w:rPr>
                <w:sz w:val="20"/>
              </w:rPr>
              <w:t>Eb</w:t>
            </w:r>
          </w:p>
        </w:tc>
        <w:tc>
          <w:tcPr>
            <w:tcW w:w="0" w:type="auto"/>
            <w:hideMark/>
          </w:tcPr>
          <w:p w14:paraId="7C1D35FE" w14:textId="77777777" w:rsidR="007D6F19" w:rsidRPr="007D6F19" w:rsidRDefault="007D6F19" w:rsidP="0085512A">
            <w:pPr>
              <w:rPr>
                <w:sz w:val="20"/>
              </w:rPr>
            </w:pPr>
            <w:r w:rsidRPr="007D6F19">
              <w:rPr>
                <w:sz w:val="20"/>
              </w:rPr>
              <w:t>Large Municipal Waste Combustors Constructed After September 20, 1994</w:t>
            </w:r>
          </w:p>
        </w:tc>
        <w:tc>
          <w:tcPr>
            <w:tcW w:w="0" w:type="auto"/>
            <w:hideMark/>
          </w:tcPr>
          <w:p w14:paraId="07AD52C1" w14:textId="77777777" w:rsidR="007D6F19" w:rsidRPr="007D6F19" w:rsidRDefault="007D6F19" w:rsidP="0085512A">
            <w:pPr>
              <w:rPr>
                <w:sz w:val="20"/>
              </w:rPr>
            </w:pPr>
          </w:p>
        </w:tc>
        <w:tc>
          <w:tcPr>
            <w:tcW w:w="0" w:type="auto"/>
            <w:hideMark/>
          </w:tcPr>
          <w:p w14:paraId="1F4C64CC" w14:textId="77777777" w:rsidR="007D6F19" w:rsidRPr="007D6F19" w:rsidRDefault="007D6F19" w:rsidP="0085512A">
            <w:pPr>
              <w:rPr>
                <w:sz w:val="20"/>
              </w:rPr>
            </w:pPr>
          </w:p>
        </w:tc>
        <w:tc>
          <w:tcPr>
            <w:tcW w:w="0" w:type="auto"/>
            <w:hideMark/>
          </w:tcPr>
          <w:p w14:paraId="50C39FCE" w14:textId="77777777" w:rsidR="007D6F19" w:rsidRPr="007D6F19" w:rsidRDefault="007D6F19" w:rsidP="0085512A">
            <w:pPr>
              <w:rPr>
                <w:sz w:val="20"/>
              </w:rPr>
            </w:pPr>
            <w:r w:rsidRPr="007D6F19">
              <w:rPr>
                <w:sz w:val="20"/>
              </w:rPr>
              <w:t>X</w:t>
            </w:r>
          </w:p>
        </w:tc>
        <w:tc>
          <w:tcPr>
            <w:tcW w:w="0" w:type="auto"/>
            <w:hideMark/>
          </w:tcPr>
          <w:p w14:paraId="7BD6766D" w14:textId="77777777" w:rsidR="007D6F19" w:rsidRPr="007D6F19" w:rsidRDefault="007D6F19" w:rsidP="0085512A">
            <w:pPr>
              <w:rPr>
                <w:sz w:val="20"/>
              </w:rPr>
            </w:pPr>
          </w:p>
        </w:tc>
      </w:tr>
      <w:tr w:rsidR="007D6F19" w:rsidRPr="007D6F19" w14:paraId="600591B0" w14:textId="77777777" w:rsidTr="0085512A">
        <w:tc>
          <w:tcPr>
            <w:tcW w:w="0" w:type="auto"/>
            <w:hideMark/>
          </w:tcPr>
          <w:p w14:paraId="6A5C6C5B" w14:textId="77777777" w:rsidR="007D6F19" w:rsidRPr="007D6F19" w:rsidRDefault="007D6F19" w:rsidP="0085512A">
            <w:pPr>
              <w:rPr>
                <w:sz w:val="20"/>
              </w:rPr>
            </w:pPr>
            <w:r w:rsidRPr="007D6F19">
              <w:rPr>
                <w:sz w:val="20"/>
              </w:rPr>
              <w:t>Ec</w:t>
            </w:r>
          </w:p>
        </w:tc>
        <w:tc>
          <w:tcPr>
            <w:tcW w:w="0" w:type="auto"/>
            <w:hideMark/>
          </w:tcPr>
          <w:p w14:paraId="76B5DFDB" w14:textId="77777777" w:rsidR="007D6F19" w:rsidRPr="007D6F19" w:rsidRDefault="007D6F19" w:rsidP="0085512A">
            <w:pPr>
              <w:rPr>
                <w:sz w:val="20"/>
              </w:rPr>
            </w:pPr>
            <w:r w:rsidRPr="007D6F19">
              <w:rPr>
                <w:sz w:val="20"/>
              </w:rPr>
              <w:t>Hospital/Medical/Infectious Waste Incinerators for Which Construction is Commenced After June 20, 1996</w:t>
            </w:r>
          </w:p>
        </w:tc>
        <w:tc>
          <w:tcPr>
            <w:tcW w:w="0" w:type="auto"/>
            <w:hideMark/>
          </w:tcPr>
          <w:p w14:paraId="3A59DDFA" w14:textId="77777777" w:rsidR="007D6F19" w:rsidRPr="007D6F19" w:rsidRDefault="007D6F19" w:rsidP="0085512A">
            <w:pPr>
              <w:rPr>
                <w:sz w:val="20"/>
              </w:rPr>
            </w:pPr>
          </w:p>
        </w:tc>
        <w:tc>
          <w:tcPr>
            <w:tcW w:w="0" w:type="auto"/>
            <w:hideMark/>
          </w:tcPr>
          <w:p w14:paraId="24A59EC2" w14:textId="77777777" w:rsidR="007D6F19" w:rsidRPr="007D6F19" w:rsidRDefault="007D6F19" w:rsidP="0085512A">
            <w:pPr>
              <w:rPr>
                <w:sz w:val="20"/>
              </w:rPr>
            </w:pPr>
          </w:p>
        </w:tc>
        <w:tc>
          <w:tcPr>
            <w:tcW w:w="0" w:type="auto"/>
            <w:hideMark/>
          </w:tcPr>
          <w:p w14:paraId="00C83147" w14:textId="77777777" w:rsidR="007D6F19" w:rsidRPr="007D6F19" w:rsidRDefault="007D6F19" w:rsidP="0085512A">
            <w:pPr>
              <w:rPr>
                <w:sz w:val="20"/>
              </w:rPr>
            </w:pPr>
            <w:r w:rsidRPr="007D6F19">
              <w:rPr>
                <w:sz w:val="20"/>
              </w:rPr>
              <w:t>X</w:t>
            </w:r>
          </w:p>
        </w:tc>
        <w:tc>
          <w:tcPr>
            <w:tcW w:w="0" w:type="auto"/>
            <w:hideMark/>
          </w:tcPr>
          <w:p w14:paraId="1B171822" w14:textId="77777777" w:rsidR="007D6F19" w:rsidRPr="007D6F19" w:rsidRDefault="007D6F19" w:rsidP="0085512A">
            <w:pPr>
              <w:rPr>
                <w:sz w:val="20"/>
              </w:rPr>
            </w:pPr>
          </w:p>
        </w:tc>
      </w:tr>
      <w:tr w:rsidR="007D6F19" w:rsidRPr="007D6F19" w14:paraId="7ED709EF" w14:textId="77777777" w:rsidTr="0085512A">
        <w:tc>
          <w:tcPr>
            <w:tcW w:w="0" w:type="auto"/>
            <w:hideMark/>
          </w:tcPr>
          <w:p w14:paraId="50B30143" w14:textId="77777777" w:rsidR="007D6F19" w:rsidRPr="007D6F19" w:rsidRDefault="007D6F19" w:rsidP="0085512A">
            <w:pPr>
              <w:rPr>
                <w:sz w:val="20"/>
              </w:rPr>
            </w:pPr>
            <w:r w:rsidRPr="007D6F19">
              <w:rPr>
                <w:sz w:val="20"/>
              </w:rPr>
              <w:t>F</w:t>
            </w:r>
          </w:p>
        </w:tc>
        <w:tc>
          <w:tcPr>
            <w:tcW w:w="0" w:type="auto"/>
            <w:hideMark/>
          </w:tcPr>
          <w:p w14:paraId="7E445448" w14:textId="77777777" w:rsidR="007D6F19" w:rsidRPr="007D6F19" w:rsidRDefault="007D6F19" w:rsidP="0085512A">
            <w:pPr>
              <w:rPr>
                <w:sz w:val="20"/>
              </w:rPr>
            </w:pPr>
            <w:r w:rsidRPr="007D6F19">
              <w:rPr>
                <w:sz w:val="20"/>
              </w:rPr>
              <w:t>Portland Cement Plants</w:t>
            </w:r>
          </w:p>
        </w:tc>
        <w:tc>
          <w:tcPr>
            <w:tcW w:w="0" w:type="auto"/>
            <w:hideMark/>
          </w:tcPr>
          <w:p w14:paraId="1E625268" w14:textId="77777777" w:rsidR="007D6F19" w:rsidRPr="007D6F19" w:rsidRDefault="007D6F19" w:rsidP="0085512A">
            <w:pPr>
              <w:rPr>
                <w:sz w:val="20"/>
              </w:rPr>
            </w:pPr>
            <w:r w:rsidRPr="007D6F19">
              <w:rPr>
                <w:sz w:val="20"/>
              </w:rPr>
              <w:t>X</w:t>
            </w:r>
          </w:p>
        </w:tc>
        <w:tc>
          <w:tcPr>
            <w:tcW w:w="0" w:type="auto"/>
            <w:hideMark/>
          </w:tcPr>
          <w:p w14:paraId="3D002A30" w14:textId="77777777" w:rsidR="007D6F19" w:rsidRPr="007D6F19" w:rsidRDefault="007D6F19" w:rsidP="0085512A">
            <w:pPr>
              <w:rPr>
                <w:sz w:val="20"/>
              </w:rPr>
            </w:pPr>
          </w:p>
        </w:tc>
        <w:tc>
          <w:tcPr>
            <w:tcW w:w="0" w:type="auto"/>
            <w:hideMark/>
          </w:tcPr>
          <w:p w14:paraId="4A5F3513" w14:textId="77777777" w:rsidR="007D6F19" w:rsidRPr="007D6F19" w:rsidRDefault="007D6F19" w:rsidP="0085512A">
            <w:pPr>
              <w:rPr>
                <w:sz w:val="20"/>
              </w:rPr>
            </w:pPr>
            <w:r w:rsidRPr="007D6F19">
              <w:rPr>
                <w:sz w:val="20"/>
              </w:rPr>
              <w:t>X</w:t>
            </w:r>
          </w:p>
        </w:tc>
        <w:tc>
          <w:tcPr>
            <w:tcW w:w="0" w:type="auto"/>
            <w:hideMark/>
          </w:tcPr>
          <w:p w14:paraId="4183F83D" w14:textId="77777777" w:rsidR="007D6F19" w:rsidRPr="007D6F19" w:rsidRDefault="007D6F19" w:rsidP="0085512A">
            <w:pPr>
              <w:rPr>
                <w:sz w:val="20"/>
              </w:rPr>
            </w:pPr>
          </w:p>
        </w:tc>
      </w:tr>
      <w:tr w:rsidR="007D6F19" w:rsidRPr="007D6F19" w14:paraId="34E97DB2" w14:textId="77777777" w:rsidTr="0085512A">
        <w:tc>
          <w:tcPr>
            <w:tcW w:w="0" w:type="auto"/>
            <w:hideMark/>
          </w:tcPr>
          <w:p w14:paraId="1AA5047F" w14:textId="77777777" w:rsidR="007D6F19" w:rsidRPr="007D6F19" w:rsidRDefault="007D6F19" w:rsidP="0085512A">
            <w:pPr>
              <w:rPr>
                <w:sz w:val="20"/>
              </w:rPr>
            </w:pPr>
            <w:r w:rsidRPr="007D6F19">
              <w:rPr>
                <w:sz w:val="20"/>
              </w:rPr>
              <w:t>G</w:t>
            </w:r>
          </w:p>
        </w:tc>
        <w:tc>
          <w:tcPr>
            <w:tcW w:w="0" w:type="auto"/>
            <w:hideMark/>
          </w:tcPr>
          <w:p w14:paraId="47AA3A8D" w14:textId="77777777" w:rsidR="007D6F19" w:rsidRPr="007D6F19" w:rsidRDefault="007D6F19" w:rsidP="0085512A">
            <w:pPr>
              <w:rPr>
                <w:sz w:val="20"/>
              </w:rPr>
            </w:pPr>
            <w:r w:rsidRPr="007D6F19">
              <w:rPr>
                <w:sz w:val="20"/>
              </w:rPr>
              <w:t>Nitric Acid Plants</w:t>
            </w:r>
          </w:p>
        </w:tc>
        <w:tc>
          <w:tcPr>
            <w:tcW w:w="0" w:type="auto"/>
            <w:hideMark/>
          </w:tcPr>
          <w:p w14:paraId="689518D3" w14:textId="77777777" w:rsidR="007D6F19" w:rsidRPr="007D6F19" w:rsidRDefault="007D6F19" w:rsidP="0085512A">
            <w:pPr>
              <w:rPr>
                <w:sz w:val="20"/>
              </w:rPr>
            </w:pPr>
            <w:r w:rsidRPr="007D6F19">
              <w:rPr>
                <w:sz w:val="20"/>
              </w:rPr>
              <w:t>X</w:t>
            </w:r>
          </w:p>
        </w:tc>
        <w:tc>
          <w:tcPr>
            <w:tcW w:w="0" w:type="auto"/>
            <w:hideMark/>
          </w:tcPr>
          <w:p w14:paraId="3AE63C2E" w14:textId="77777777" w:rsidR="007D6F19" w:rsidRPr="007D6F19" w:rsidRDefault="007D6F19" w:rsidP="0085512A">
            <w:pPr>
              <w:rPr>
                <w:sz w:val="20"/>
              </w:rPr>
            </w:pPr>
          </w:p>
        </w:tc>
        <w:tc>
          <w:tcPr>
            <w:tcW w:w="0" w:type="auto"/>
            <w:hideMark/>
          </w:tcPr>
          <w:p w14:paraId="2D9F8F46" w14:textId="77777777" w:rsidR="007D6F19" w:rsidRPr="007D6F19" w:rsidRDefault="007D6F19" w:rsidP="0085512A">
            <w:pPr>
              <w:rPr>
                <w:sz w:val="20"/>
              </w:rPr>
            </w:pPr>
            <w:r w:rsidRPr="007D6F19">
              <w:rPr>
                <w:sz w:val="20"/>
              </w:rPr>
              <w:t>X</w:t>
            </w:r>
          </w:p>
        </w:tc>
        <w:tc>
          <w:tcPr>
            <w:tcW w:w="0" w:type="auto"/>
            <w:hideMark/>
          </w:tcPr>
          <w:p w14:paraId="5D482CBF" w14:textId="77777777" w:rsidR="007D6F19" w:rsidRPr="007D6F19" w:rsidRDefault="007D6F19" w:rsidP="0085512A">
            <w:pPr>
              <w:rPr>
                <w:sz w:val="20"/>
              </w:rPr>
            </w:pPr>
          </w:p>
        </w:tc>
      </w:tr>
      <w:tr w:rsidR="007D6F19" w:rsidRPr="007D6F19" w14:paraId="10E1B0A6" w14:textId="77777777" w:rsidTr="0085512A">
        <w:tc>
          <w:tcPr>
            <w:tcW w:w="0" w:type="auto"/>
            <w:hideMark/>
          </w:tcPr>
          <w:p w14:paraId="7C87D520" w14:textId="77777777" w:rsidR="007D6F19" w:rsidRPr="007D6F19" w:rsidRDefault="007D6F19" w:rsidP="0085512A">
            <w:pPr>
              <w:rPr>
                <w:sz w:val="20"/>
              </w:rPr>
            </w:pPr>
            <w:r w:rsidRPr="007D6F19">
              <w:rPr>
                <w:sz w:val="20"/>
              </w:rPr>
              <w:t>Ga</w:t>
            </w:r>
          </w:p>
        </w:tc>
        <w:tc>
          <w:tcPr>
            <w:tcW w:w="0" w:type="auto"/>
            <w:hideMark/>
          </w:tcPr>
          <w:p w14:paraId="02082710" w14:textId="77777777" w:rsidR="007D6F19" w:rsidRPr="007D6F19" w:rsidRDefault="007D6F19" w:rsidP="0085512A">
            <w:pPr>
              <w:rPr>
                <w:sz w:val="20"/>
              </w:rPr>
            </w:pPr>
            <w:r w:rsidRPr="007D6F19">
              <w:rPr>
                <w:sz w:val="20"/>
              </w:rPr>
              <w:t>Nitric Acid Plants For Which Construction, Reconstruction or Modification Commenced After October 14, 2011</w:t>
            </w:r>
          </w:p>
        </w:tc>
        <w:tc>
          <w:tcPr>
            <w:tcW w:w="0" w:type="auto"/>
            <w:hideMark/>
          </w:tcPr>
          <w:p w14:paraId="0DCF3CCC" w14:textId="77777777" w:rsidR="007D6F19" w:rsidRPr="007D6F19" w:rsidRDefault="007D6F19" w:rsidP="0085512A">
            <w:pPr>
              <w:rPr>
                <w:sz w:val="20"/>
              </w:rPr>
            </w:pPr>
          </w:p>
        </w:tc>
        <w:tc>
          <w:tcPr>
            <w:tcW w:w="0" w:type="auto"/>
            <w:hideMark/>
          </w:tcPr>
          <w:p w14:paraId="625C297D" w14:textId="77777777" w:rsidR="007D6F19" w:rsidRPr="007D6F19" w:rsidRDefault="007D6F19" w:rsidP="0085512A">
            <w:pPr>
              <w:rPr>
                <w:sz w:val="20"/>
              </w:rPr>
            </w:pPr>
          </w:p>
        </w:tc>
        <w:tc>
          <w:tcPr>
            <w:tcW w:w="0" w:type="auto"/>
            <w:hideMark/>
          </w:tcPr>
          <w:p w14:paraId="04B086EA" w14:textId="77777777" w:rsidR="007D6F19" w:rsidRPr="007D6F19" w:rsidRDefault="007D6F19" w:rsidP="0085512A">
            <w:pPr>
              <w:rPr>
                <w:sz w:val="20"/>
              </w:rPr>
            </w:pPr>
          </w:p>
        </w:tc>
        <w:tc>
          <w:tcPr>
            <w:tcW w:w="0" w:type="auto"/>
            <w:hideMark/>
          </w:tcPr>
          <w:p w14:paraId="03348512" w14:textId="77777777" w:rsidR="007D6F19" w:rsidRPr="007D6F19" w:rsidRDefault="007D6F19" w:rsidP="0085512A">
            <w:pPr>
              <w:rPr>
                <w:sz w:val="20"/>
              </w:rPr>
            </w:pPr>
          </w:p>
        </w:tc>
      </w:tr>
      <w:tr w:rsidR="007D6F19" w:rsidRPr="007D6F19" w14:paraId="5EA2A870" w14:textId="77777777" w:rsidTr="0085512A">
        <w:tc>
          <w:tcPr>
            <w:tcW w:w="0" w:type="auto"/>
            <w:hideMark/>
          </w:tcPr>
          <w:p w14:paraId="3D42911F" w14:textId="77777777" w:rsidR="007D6F19" w:rsidRPr="007D6F19" w:rsidRDefault="007D6F19" w:rsidP="0085512A">
            <w:pPr>
              <w:rPr>
                <w:sz w:val="20"/>
              </w:rPr>
            </w:pPr>
            <w:r w:rsidRPr="007D6F19">
              <w:rPr>
                <w:sz w:val="20"/>
              </w:rPr>
              <w:t>H</w:t>
            </w:r>
          </w:p>
        </w:tc>
        <w:tc>
          <w:tcPr>
            <w:tcW w:w="0" w:type="auto"/>
            <w:hideMark/>
          </w:tcPr>
          <w:p w14:paraId="3DC62150" w14:textId="77777777" w:rsidR="007D6F19" w:rsidRPr="007D6F19" w:rsidRDefault="007D6F19" w:rsidP="0085512A">
            <w:pPr>
              <w:rPr>
                <w:sz w:val="20"/>
              </w:rPr>
            </w:pPr>
            <w:r w:rsidRPr="007D6F19">
              <w:rPr>
                <w:sz w:val="20"/>
              </w:rPr>
              <w:t>Sulfuric Acid Plant</w:t>
            </w:r>
          </w:p>
        </w:tc>
        <w:tc>
          <w:tcPr>
            <w:tcW w:w="0" w:type="auto"/>
            <w:hideMark/>
          </w:tcPr>
          <w:p w14:paraId="74F8C5BD" w14:textId="77777777" w:rsidR="007D6F19" w:rsidRPr="007D6F19" w:rsidRDefault="007D6F19" w:rsidP="0085512A">
            <w:pPr>
              <w:rPr>
                <w:sz w:val="20"/>
              </w:rPr>
            </w:pPr>
            <w:r w:rsidRPr="007D6F19">
              <w:rPr>
                <w:sz w:val="20"/>
              </w:rPr>
              <w:t>X</w:t>
            </w:r>
          </w:p>
        </w:tc>
        <w:tc>
          <w:tcPr>
            <w:tcW w:w="0" w:type="auto"/>
            <w:hideMark/>
          </w:tcPr>
          <w:p w14:paraId="06C6CF09" w14:textId="77777777" w:rsidR="007D6F19" w:rsidRPr="007D6F19" w:rsidRDefault="007D6F19" w:rsidP="0085512A">
            <w:pPr>
              <w:rPr>
                <w:sz w:val="20"/>
              </w:rPr>
            </w:pPr>
          </w:p>
        </w:tc>
        <w:tc>
          <w:tcPr>
            <w:tcW w:w="0" w:type="auto"/>
            <w:hideMark/>
          </w:tcPr>
          <w:p w14:paraId="14014AFD" w14:textId="77777777" w:rsidR="007D6F19" w:rsidRPr="007D6F19" w:rsidRDefault="007D6F19" w:rsidP="0085512A">
            <w:pPr>
              <w:rPr>
                <w:sz w:val="20"/>
              </w:rPr>
            </w:pPr>
            <w:r w:rsidRPr="007D6F19">
              <w:rPr>
                <w:sz w:val="20"/>
              </w:rPr>
              <w:t>X</w:t>
            </w:r>
          </w:p>
        </w:tc>
        <w:tc>
          <w:tcPr>
            <w:tcW w:w="0" w:type="auto"/>
            <w:hideMark/>
          </w:tcPr>
          <w:p w14:paraId="10A680AA" w14:textId="77777777" w:rsidR="007D6F19" w:rsidRPr="007D6F19" w:rsidRDefault="007D6F19" w:rsidP="0085512A">
            <w:pPr>
              <w:rPr>
                <w:sz w:val="20"/>
              </w:rPr>
            </w:pPr>
          </w:p>
        </w:tc>
      </w:tr>
      <w:tr w:rsidR="007D6F19" w:rsidRPr="007D6F19" w14:paraId="46D2AC40" w14:textId="77777777" w:rsidTr="0085512A">
        <w:tc>
          <w:tcPr>
            <w:tcW w:w="0" w:type="auto"/>
            <w:hideMark/>
          </w:tcPr>
          <w:p w14:paraId="2124B0BF" w14:textId="77777777" w:rsidR="007D6F19" w:rsidRPr="007D6F19" w:rsidRDefault="007D6F19" w:rsidP="0085512A">
            <w:pPr>
              <w:rPr>
                <w:sz w:val="20"/>
              </w:rPr>
            </w:pPr>
            <w:r w:rsidRPr="007D6F19">
              <w:rPr>
                <w:sz w:val="20"/>
              </w:rPr>
              <w:t>I</w:t>
            </w:r>
          </w:p>
        </w:tc>
        <w:tc>
          <w:tcPr>
            <w:tcW w:w="0" w:type="auto"/>
            <w:hideMark/>
          </w:tcPr>
          <w:p w14:paraId="179D63FC" w14:textId="77777777" w:rsidR="007D6F19" w:rsidRPr="007D6F19" w:rsidRDefault="007D6F19" w:rsidP="0085512A">
            <w:pPr>
              <w:rPr>
                <w:sz w:val="20"/>
              </w:rPr>
            </w:pPr>
            <w:r w:rsidRPr="007D6F19">
              <w:rPr>
                <w:sz w:val="20"/>
              </w:rPr>
              <w:t>Hot Mix Asphalt Facilities</w:t>
            </w:r>
          </w:p>
        </w:tc>
        <w:tc>
          <w:tcPr>
            <w:tcW w:w="0" w:type="auto"/>
            <w:hideMark/>
          </w:tcPr>
          <w:p w14:paraId="0C1170CC" w14:textId="77777777" w:rsidR="007D6F19" w:rsidRPr="007D6F19" w:rsidRDefault="007D6F19" w:rsidP="0085512A">
            <w:pPr>
              <w:rPr>
                <w:sz w:val="20"/>
              </w:rPr>
            </w:pPr>
            <w:r w:rsidRPr="007D6F19">
              <w:rPr>
                <w:sz w:val="20"/>
              </w:rPr>
              <w:t>X</w:t>
            </w:r>
          </w:p>
        </w:tc>
        <w:tc>
          <w:tcPr>
            <w:tcW w:w="0" w:type="auto"/>
            <w:hideMark/>
          </w:tcPr>
          <w:p w14:paraId="14210912" w14:textId="77777777" w:rsidR="007D6F19" w:rsidRPr="007D6F19" w:rsidRDefault="007D6F19" w:rsidP="0085512A">
            <w:pPr>
              <w:rPr>
                <w:sz w:val="20"/>
              </w:rPr>
            </w:pPr>
          </w:p>
        </w:tc>
        <w:tc>
          <w:tcPr>
            <w:tcW w:w="0" w:type="auto"/>
            <w:hideMark/>
          </w:tcPr>
          <w:p w14:paraId="5265AB8A" w14:textId="77777777" w:rsidR="007D6F19" w:rsidRPr="007D6F19" w:rsidRDefault="007D6F19" w:rsidP="0085512A">
            <w:pPr>
              <w:rPr>
                <w:sz w:val="20"/>
              </w:rPr>
            </w:pPr>
            <w:r w:rsidRPr="007D6F19">
              <w:rPr>
                <w:sz w:val="20"/>
              </w:rPr>
              <w:t>X</w:t>
            </w:r>
          </w:p>
        </w:tc>
        <w:tc>
          <w:tcPr>
            <w:tcW w:w="0" w:type="auto"/>
            <w:hideMark/>
          </w:tcPr>
          <w:p w14:paraId="2172A939" w14:textId="77777777" w:rsidR="007D6F19" w:rsidRPr="007D6F19" w:rsidRDefault="007D6F19" w:rsidP="0085512A">
            <w:pPr>
              <w:rPr>
                <w:sz w:val="20"/>
              </w:rPr>
            </w:pPr>
          </w:p>
        </w:tc>
      </w:tr>
      <w:tr w:rsidR="007D6F19" w:rsidRPr="007D6F19" w14:paraId="427BCCF5" w14:textId="77777777" w:rsidTr="0085512A">
        <w:tc>
          <w:tcPr>
            <w:tcW w:w="0" w:type="auto"/>
            <w:hideMark/>
          </w:tcPr>
          <w:p w14:paraId="1B26E41A" w14:textId="77777777" w:rsidR="007D6F19" w:rsidRPr="007D6F19" w:rsidRDefault="007D6F19" w:rsidP="0085512A">
            <w:pPr>
              <w:rPr>
                <w:sz w:val="20"/>
              </w:rPr>
            </w:pPr>
            <w:r w:rsidRPr="007D6F19">
              <w:rPr>
                <w:sz w:val="20"/>
              </w:rPr>
              <w:t>J</w:t>
            </w:r>
          </w:p>
        </w:tc>
        <w:tc>
          <w:tcPr>
            <w:tcW w:w="0" w:type="auto"/>
            <w:hideMark/>
          </w:tcPr>
          <w:p w14:paraId="3E096C8C" w14:textId="77777777" w:rsidR="007D6F19" w:rsidRPr="007D6F19" w:rsidRDefault="007D6F19" w:rsidP="0085512A">
            <w:pPr>
              <w:rPr>
                <w:sz w:val="20"/>
              </w:rPr>
            </w:pPr>
            <w:r w:rsidRPr="007D6F19">
              <w:rPr>
                <w:sz w:val="20"/>
              </w:rPr>
              <w:t>Petroleum Refineries</w:t>
            </w:r>
          </w:p>
        </w:tc>
        <w:tc>
          <w:tcPr>
            <w:tcW w:w="0" w:type="auto"/>
            <w:hideMark/>
          </w:tcPr>
          <w:p w14:paraId="0A960C0E" w14:textId="77777777" w:rsidR="007D6F19" w:rsidRPr="007D6F19" w:rsidRDefault="007D6F19" w:rsidP="0085512A">
            <w:pPr>
              <w:rPr>
                <w:sz w:val="20"/>
              </w:rPr>
            </w:pPr>
            <w:r w:rsidRPr="007D6F19">
              <w:rPr>
                <w:sz w:val="20"/>
              </w:rPr>
              <w:t>X</w:t>
            </w:r>
          </w:p>
        </w:tc>
        <w:tc>
          <w:tcPr>
            <w:tcW w:w="0" w:type="auto"/>
            <w:hideMark/>
          </w:tcPr>
          <w:p w14:paraId="39593CB8" w14:textId="77777777" w:rsidR="007D6F19" w:rsidRPr="007D6F19" w:rsidRDefault="007D6F19" w:rsidP="0085512A">
            <w:pPr>
              <w:rPr>
                <w:sz w:val="20"/>
              </w:rPr>
            </w:pPr>
          </w:p>
        </w:tc>
        <w:tc>
          <w:tcPr>
            <w:tcW w:w="0" w:type="auto"/>
            <w:hideMark/>
          </w:tcPr>
          <w:p w14:paraId="2F7B2B32" w14:textId="77777777" w:rsidR="007D6F19" w:rsidRPr="007D6F19" w:rsidRDefault="007D6F19" w:rsidP="0085512A">
            <w:pPr>
              <w:rPr>
                <w:sz w:val="20"/>
              </w:rPr>
            </w:pPr>
            <w:r w:rsidRPr="007D6F19">
              <w:rPr>
                <w:sz w:val="20"/>
              </w:rPr>
              <w:t>X</w:t>
            </w:r>
          </w:p>
        </w:tc>
        <w:tc>
          <w:tcPr>
            <w:tcW w:w="0" w:type="auto"/>
            <w:hideMark/>
          </w:tcPr>
          <w:p w14:paraId="2334FA87" w14:textId="77777777" w:rsidR="007D6F19" w:rsidRPr="007D6F19" w:rsidRDefault="007D6F19" w:rsidP="0085512A">
            <w:pPr>
              <w:rPr>
                <w:sz w:val="20"/>
              </w:rPr>
            </w:pPr>
          </w:p>
        </w:tc>
      </w:tr>
      <w:tr w:rsidR="007D6F19" w:rsidRPr="007D6F19" w14:paraId="3A2A248D" w14:textId="77777777" w:rsidTr="0085512A">
        <w:tc>
          <w:tcPr>
            <w:tcW w:w="0" w:type="auto"/>
            <w:hideMark/>
          </w:tcPr>
          <w:p w14:paraId="2272AA86" w14:textId="77777777" w:rsidR="007D6F19" w:rsidRPr="007D6F19" w:rsidRDefault="007D6F19" w:rsidP="0085512A">
            <w:pPr>
              <w:rPr>
                <w:sz w:val="20"/>
              </w:rPr>
            </w:pPr>
            <w:r w:rsidRPr="007D6F19">
              <w:rPr>
                <w:sz w:val="20"/>
              </w:rPr>
              <w:t>Ja</w:t>
            </w:r>
          </w:p>
        </w:tc>
        <w:tc>
          <w:tcPr>
            <w:tcW w:w="0" w:type="auto"/>
            <w:hideMark/>
          </w:tcPr>
          <w:p w14:paraId="24049027" w14:textId="77777777" w:rsidR="007D6F19" w:rsidRPr="007D6F19" w:rsidRDefault="007D6F19" w:rsidP="0085512A">
            <w:pPr>
              <w:rPr>
                <w:sz w:val="20"/>
              </w:rPr>
            </w:pPr>
            <w:r w:rsidRPr="007D6F19">
              <w:rPr>
                <w:sz w:val="20"/>
              </w:rPr>
              <w:t>Petroleum Refineries for Which Construction, Reconstruction, or Modification Commenced After May 14, 2007</w:t>
            </w:r>
          </w:p>
        </w:tc>
        <w:tc>
          <w:tcPr>
            <w:tcW w:w="0" w:type="auto"/>
            <w:hideMark/>
          </w:tcPr>
          <w:p w14:paraId="5E1AE7DB" w14:textId="77777777" w:rsidR="007D6F19" w:rsidRPr="007D6F19" w:rsidRDefault="007D6F19" w:rsidP="0085512A">
            <w:pPr>
              <w:rPr>
                <w:sz w:val="20"/>
              </w:rPr>
            </w:pPr>
          </w:p>
        </w:tc>
        <w:tc>
          <w:tcPr>
            <w:tcW w:w="0" w:type="auto"/>
            <w:hideMark/>
          </w:tcPr>
          <w:p w14:paraId="493DA588" w14:textId="77777777" w:rsidR="007D6F19" w:rsidRPr="007D6F19" w:rsidRDefault="007D6F19" w:rsidP="0085512A">
            <w:pPr>
              <w:rPr>
                <w:sz w:val="20"/>
              </w:rPr>
            </w:pPr>
          </w:p>
        </w:tc>
        <w:tc>
          <w:tcPr>
            <w:tcW w:w="0" w:type="auto"/>
            <w:hideMark/>
          </w:tcPr>
          <w:p w14:paraId="5D043E9A" w14:textId="77777777" w:rsidR="007D6F19" w:rsidRPr="007D6F19" w:rsidRDefault="007D6F19" w:rsidP="0085512A">
            <w:pPr>
              <w:rPr>
                <w:sz w:val="20"/>
              </w:rPr>
            </w:pPr>
            <w:r w:rsidRPr="007D6F19">
              <w:rPr>
                <w:sz w:val="20"/>
              </w:rPr>
              <w:t>X</w:t>
            </w:r>
          </w:p>
        </w:tc>
        <w:tc>
          <w:tcPr>
            <w:tcW w:w="0" w:type="auto"/>
            <w:hideMark/>
          </w:tcPr>
          <w:p w14:paraId="06E27EE1" w14:textId="77777777" w:rsidR="007D6F19" w:rsidRPr="007D6F19" w:rsidRDefault="007D6F19" w:rsidP="0085512A">
            <w:pPr>
              <w:rPr>
                <w:sz w:val="20"/>
              </w:rPr>
            </w:pPr>
          </w:p>
        </w:tc>
      </w:tr>
      <w:tr w:rsidR="007D6F19" w:rsidRPr="007D6F19" w14:paraId="01BD07EB" w14:textId="77777777" w:rsidTr="0085512A">
        <w:tc>
          <w:tcPr>
            <w:tcW w:w="0" w:type="auto"/>
            <w:hideMark/>
          </w:tcPr>
          <w:p w14:paraId="7DC91281" w14:textId="77777777" w:rsidR="007D6F19" w:rsidRPr="007D6F19" w:rsidRDefault="007D6F19" w:rsidP="0085512A">
            <w:pPr>
              <w:rPr>
                <w:sz w:val="20"/>
              </w:rPr>
            </w:pPr>
            <w:r w:rsidRPr="007D6F19">
              <w:rPr>
                <w:sz w:val="20"/>
              </w:rPr>
              <w:t>K</w:t>
            </w:r>
          </w:p>
        </w:tc>
        <w:tc>
          <w:tcPr>
            <w:tcW w:w="0" w:type="auto"/>
            <w:hideMark/>
          </w:tcPr>
          <w:p w14:paraId="25D7E48A" w14:textId="77777777" w:rsidR="007D6F19" w:rsidRPr="007D6F19" w:rsidRDefault="007D6F19" w:rsidP="0085512A">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66673768" w14:textId="77777777" w:rsidR="007D6F19" w:rsidRPr="007D6F19" w:rsidRDefault="007D6F19" w:rsidP="0085512A">
            <w:pPr>
              <w:rPr>
                <w:sz w:val="20"/>
              </w:rPr>
            </w:pPr>
            <w:r w:rsidRPr="007D6F19">
              <w:rPr>
                <w:sz w:val="20"/>
              </w:rPr>
              <w:t>X</w:t>
            </w:r>
          </w:p>
        </w:tc>
        <w:tc>
          <w:tcPr>
            <w:tcW w:w="0" w:type="auto"/>
            <w:hideMark/>
          </w:tcPr>
          <w:p w14:paraId="20C5703E" w14:textId="77777777" w:rsidR="007D6F19" w:rsidRPr="007D6F19" w:rsidRDefault="007D6F19" w:rsidP="0085512A">
            <w:pPr>
              <w:rPr>
                <w:sz w:val="20"/>
              </w:rPr>
            </w:pPr>
          </w:p>
        </w:tc>
        <w:tc>
          <w:tcPr>
            <w:tcW w:w="0" w:type="auto"/>
            <w:hideMark/>
          </w:tcPr>
          <w:p w14:paraId="516FBDBC" w14:textId="77777777" w:rsidR="007D6F19" w:rsidRPr="007D6F19" w:rsidRDefault="007D6F19" w:rsidP="0085512A">
            <w:pPr>
              <w:rPr>
                <w:sz w:val="20"/>
              </w:rPr>
            </w:pPr>
            <w:r w:rsidRPr="007D6F19">
              <w:rPr>
                <w:sz w:val="20"/>
              </w:rPr>
              <w:t>X</w:t>
            </w:r>
          </w:p>
        </w:tc>
        <w:tc>
          <w:tcPr>
            <w:tcW w:w="0" w:type="auto"/>
            <w:hideMark/>
          </w:tcPr>
          <w:p w14:paraId="46CEAC83" w14:textId="77777777" w:rsidR="007D6F19" w:rsidRPr="007D6F19" w:rsidRDefault="007D6F19" w:rsidP="0085512A">
            <w:pPr>
              <w:rPr>
                <w:sz w:val="20"/>
              </w:rPr>
            </w:pPr>
          </w:p>
        </w:tc>
      </w:tr>
      <w:tr w:rsidR="007D6F19" w:rsidRPr="007D6F19" w14:paraId="74B32092" w14:textId="77777777" w:rsidTr="0085512A">
        <w:tc>
          <w:tcPr>
            <w:tcW w:w="0" w:type="auto"/>
            <w:hideMark/>
          </w:tcPr>
          <w:p w14:paraId="4BE56C2E" w14:textId="77777777" w:rsidR="007D6F19" w:rsidRPr="007D6F19" w:rsidRDefault="007D6F19" w:rsidP="0085512A">
            <w:pPr>
              <w:rPr>
                <w:sz w:val="20"/>
              </w:rPr>
            </w:pPr>
            <w:r w:rsidRPr="007D6F19">
              <w:rPr>
                <w:sz w:val="20"/>
              </w:rPr>
              <w:t>Ka</w:t>
            </w:r>
          </w:p>
        </w:tc>
        <w:tc>
          <w:tcPr>
            <w:tcW w:w="0" w:type="auto"/>
            <w:hideMark/>
          </w:tcPr>
          <w:p w14:paraId="3B740831" w14:textId="77777777" w:rsidR="007D6F19" w:rsidRPr="007D6F19" w:rsidRDefault="007D6F19" w:rsidP="0085512A">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6D6B045C" w14:textId="77777777" w:rsidR="007D6F19" w:rsidRPr="007D6F19" w:rsidRDefault="007D6F19" w:rsidP="0085512A">
            <w:pPr>
              <w:rPr>
                <w:sz w:val="20"/>
              </w:rPr>
            </w:pPr>
          </w:p>
        </w:tc>
        <w:tc>
          <w:tcPr>
            <w:tcW w:w="0" w:type="auto"/>
            <w:hideMark/>
          </w:tcPr>
          <w:p w14:paraId="3D931EFB" w14:textId="77777777" w:rsidR="007D6F19" w:rsidRPr="007D6F19" w:rsidRDefault="007D6F19" w:rsidP="0085512A">
            <w:pPr>
              <w:rPr>
                <w:sz w:val="20"/>
              </w:rPr>
            </w:pPr>
          </w:p>
        </w:tc>
        <w:tc>
          <w:tcPr>
            <w:tcW w:w="0" w:type="auto"/>
            <w:hideMark/>
          </w:tcPr>
          <w:p w14:paraId="501849D7" w14:textId="77777777" w:rsidR="007D6F19" w:rsidRPr="007D6F19" w:rsidRDefault="007D6F19" w:rsidP="0085512A">
            <w:pPr>
              <w:rPr>
                <w:sz w:val="20"/>
              </w:rPr>
            </w:pPr>
            <w:r w:rsidRPr="007D6F19">
              <w:rPr>
                <w:sz w:val="20"/>
              </w:rPr>
              <w:t>X</w:t>
            </w:r>
          </w:p>
        </w:tc>
        <w:tc>
          <w:tcPr>
            <w:tcW w:w="0" w:type="auto"/>
            <w:hideMark/>
          </w:tcPr>
          <w:p w14:paraId="4ED5A1F5" w14:textId="77777777" w:rsidR="007D6F19" w:rsidRPr="007D6F19" w:rsidRDefault="007D6F19" w:rsidP="0085512A">
            <w:pPr>
              <w:rPr>
                <w:sz w:val="20"/>
              </w:rPr>
            </w:pPr>
          </w:p>
        </w:tc>
      </w:tr>
      <w:tr w:rsidR="007D6F19" w:rsidRPr="007D6F19" w14:paraId="7F34D6E6" w14:textId="77777777" w:rsidTr="0085512A">
        <w:tc>
          <w:tcPr>
            <w:tcW w:w="0" w:type="auto"/>
            <w:hideMark/>
          </w:tcPr>
          <w:p w14:paraId="16F588D0" w14:textId="77777777" w:rsidR="007D6F19" w:rsidRPr="007D6F19" w:rsidRDefault="007D6F19" w:rsidP="0085512A">
            <w:pPr>
              <w:rPr>
                <w:sz w:val="20"/>
              </w:rPr>
            </w:pPr>
            <w:r w:rsidRPr="007D6F19">
              <w:rPr>
                <w:sz w:val="20"/>
              </w:rPr>
              <w:t>Kb</w:t>
            </w:r>
          </w:p>
        </w:tc>
        <w:tc>
          <w:tcPr>
            <w:tcW w:w="0" w:type="auto"/>
            <w:hideMark/>
          </w:tcPr>
          <w:p w14:paraId="648E4C22" w14:textId="77777777" w:rsidR="007D6F19" w:rsidRPr="007D6F19" w:rsidRDefault="007D6F19" w:rsidP="0085512A">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420B9383" w14:textId="77777777" w:rsidR="007D6F19" w:rsidRPr="007D6F19" w:rsidRDefault="007D6F19" w:rsidP="0085512A">
            <w:pPr>
              <w:rPr>
                <w:sz w:val="20"/>
              </w:rPr>
            </w:pPr>
          </w:p>
        </w:tc>
        <w:tc>
          <w:tcPr>
            <w:tcW w:w="0" w:type="auto"/>
            <w:hideMark/>
          </w:tcPr>
          <w:p w14:paraId="5126D64A" w14:textId="77777777" w:rsidR="007D6F19" w:rsidRPr="007D6F19" w:rsidRDefault="007D6F19" w:rsidP="0085512A">
            <w:pPr>
              <w:rPr>
                <w:sz w:val="20"/>
              </w:rPr>
            </w:pPr>
          </w:p>
        </w:tc>
        <w:tc>
          <w:tcPr>
            <w:tcW w:w="0" w:type="auto"/>
            <w:hideMark/>
          </w:tcPr>
          <w:p w14:paraId="59F7BC95" w14:textId="77777777" w:rsidR="007D6F19" w:rsidRPr="007D6F19" w:rsidRDefault="007D6F19" w:rsidP="0085512A">
            <w:pPr>
              <w:rPr>
                <w:sz w:val="20"/>
              </w:rPr>
            </w:pPr>
            <w:r w:rsidRPr="007D6F19">
              <w:rPr>
                <w:sz w:val="20"/>
              </w:rPr>
              <w:t>X</w:t>
            </w:r>
          </w:p>
        </w:tc>
        <w:tc>
          <w:tcPr>
            <w:tcW w:w="0" w:type="auto"/>
            <w:hideMark/>
          </w:tcPr>
          <w:p w14:paraId="100A88F5" w14:textId="77777777" w:rsidR="007D6F19" w:rsidRPr="007D6F19" w:rsidRDefault="007D6F19" w:rsidP="0085512A">
            <w:pPr>
              <w:rPr>
                <w:sz w:val="20"/>
              </w:rPr>
            </w:pPr>
          </w:p>
        </w:tc>
      </w:tr>
      <w:tr w:rsidR="007D6F19" w:rsidRPr="007D6F19" w14:paraId="1BBC83DE" w14:textId="77777777" w:rsidTr="0085512A">
        <w:tc>
          <w:tcPr>
            <w:tcW w:w="0" w:type="auto"/>
            <w:hideMark/>
          </w:tcPr>
          <w:p w14:paraId="292522BA" w14:textId="77777777" w:rsidR="007D6F19" w:rsidRPr="007D6F19" w:rsidRDefault="007D6F19" w:rsidP="0085512A">
            <w:pPr>
              <w:rPr>
                <w:sz w:val="20"/>
              </w:rPr>
            </w:pPr>
            <w:r w:rsidRPr="007D6F19">
              <w:rPr>
                <w:sz w:val="20"/>
              </w:rPr>
              <w:t>L</w:t>
            </w:r>
          </w:p>
        </w:tc>
        <w:tc>
          <w:tcPr>
            <w:tcW w:w="0" w:type="auto"/>
            <w:hideMark/>
          </w:tcPr>
          <w:p w14:paraId="10B20613" w14:textId="77777777" w:rsidR="007D6F19" w:rsidRPr="007D6F19" w:rsidRDefault="007D6F19" w:rsidP="0085512A">
            <w:pPr>
              <w:rPr>
                <w:sz w:val="20"/>
              </w:rPr>
            </w:pPr>
            <w:r w:rsidRPr="007D6F19">
              <w:rPr>
                <w:sz w:val="20"/>
              </w:rPr>
              <w:t>Secondary Lead Smelters</w:t>
            </w:r>
          </w:p>
        </w:tc>
        <w:tc>
          <w:tcPr>
            <w:tcW w:w="0" w:type="auto"/>
            <w:hideMark/>
          </w:tcPr>
          <w:p w14:paraId="189FCBD7" w14:textId="77777777" w:rsidR="007D6F19" w:rsidRPr="007D6F19" w:rsidRDefault="007D6F19" w:rsidP="0085512A">
            <w:pPr>
              <w:rPr>
                <w:sz w:val="20"/>
              </w:rPr>
            </w:pPr>
            <w:r w:rsidRPr="007D6F19">
              <w:rPr>
                <w:sz w:val="20"/>
              </w:rPr>
              <w:t>X</w:t>
            </w:r>
          </w:p>
        </w:tc>
        <w:tc>
          <w:tcPr>
            <w:tcW w:w="0" w:type="auto"/>
            <w:hideMark/>
          </w:tcPr>
          <w:p w14:paraId="455BAEC7" w14:textId="77777777" w:rsidR="007D6F19" w:rsidRPr="007D6F19" w:rsidRDefault="007D6F19" w:rsidP="0085512A">
            <w:pPr>
              <w:rPr>
                <w:sz w:val="20"/>
              </w:rPr>
            </w:pPr>
          </w:p>
        </w:tc>
        <w:tc>
          <w:tcPr>
            <w:tcW w:w="0" w:type="auto"/>
            <w:hideMark/>
          </w:tcPr>
          <w:p w14:paraId="694CE08E" w14:textId="77777777" w:rsidR="007D6F19" w:rsidRPr="007D6F19" w:rsidRDefault="007D6F19" w:rsidP="0085512A">
            <w:pPr>
              <w:rPr>
                <w:sz w:val="20"/>
              </w:rPr>
            </w:pPr>
            <w:r w:rsidRPr="007D6F19">
              <w:rPr>
                <w:sz w:val="20"/>
              </w:rPr>
              <w:t>X</w:t>
            </w:r>
          </w:p>
        </w:tc>
        <w:tc>
          <w:tcPr>
            <w:tcW w:w="0" w:type="auto"/>
            <w:hideMark/>
          </w:tcPr>
          <w:p w14:paraId="454FA6BD" w14:textId="77777777" w:rsidR="007D6F19" w:rsidRPr="007D6F19" w:rsidRDefault="007D6F19" w:rsidP="0085512A">
            <w:pPr>
              <w:rPr>
                <w:sz w:val="20"/>
              </w:rPr>
            </w:pPr>
          </w:p>
        </w:tc>
      </w:tr>
      <w:tr w:rsidR="007D6F19" w:rsidRPr="007D6F19" w14:paraId="50151772" w14:textId="77777777" w:rsidTr="0085512A">
        <w:tc>
          <w:tcPr>
            <w:tcW w:w="0" w:type="auto"/>
            <w:hideMark/>
          </w:tcPr>
          <w:p w14:paraId="2A1BA202" w14:textId="77777777" w:rsidR="007D6F19" w:rsidRPr="007D6F19" w:rsidRDefault="007D6F19" w:rsidP="0085512A">
            <w:pPr>
              <w:rPr>
                <w:sz w:val="20"/>
              </w:rPr>
            </w:pPr>
            <w:r w:rsidRPr="007D6F19">
              <w:rPr>
                <w:sz w:val="20"/>
              </w:rPr>
              <w:t>M</w:t>
            </w:r>
          </w:p>
        </w:tc>
        <w:tc>
          <w:tcPr>
            <w:tcW w:w="0" w:type="auto"/>
            <w:hideMark/>
          </w:tcPr>
          <w:p w14:paraId="0122EFB6" w14:textId="77777777" w:rsidR="007D6F19" w:rsidRPr="007D6F19" w:rsidRDefault="007D6F19" w:rsidP="0085512A">
            <w:pPr>
              <w:rPr>
                <w:sz w:val="20"/>
              </w:rPr>
            </w:pPr>
            <w:r w:rsidRPr="007D6F19">
              <w:rPr>
                <w:sz w:val="20"/>
              </w:rPr>
              <w:t>Secondary Brass and Bronze Production Plants</w:t>
            </w:r>
          </w:p>
        </w:tc>
        <w:tc>
          <w:tcPr>
            <w:tcW w:w="0" w:type="auto"/>
            <w:hideMark/>
          </w:tcPr>
          <w:p w14:paraId="3452C972" w14:textId="77777777" w:rsidR="007D6F19" w:rsidRPr="007D6F19" w:rsidRDefault="007D6F19" w:rsidP="0085512A">
            <w:pPr>
              <w:rPr>
                <w:sz w:val="20"/>
              </w:rPr>
            </w:pPr>
            <w:r w:rsidRPr="007D6F19">
              <w:rPr>
                <w:sz w:val="20"/>
              </w:rPr>
              <w:t>X</w:t>
            </w:r>
          </w:p>
        </w:tc>
        <w:tc>
          <w:tcPr>
            <w:tcW w:w="0" w:type="auto"/>
            <w:hideMark/>
          </w:tcPr>
          <w:p w14:paraId="6706FA52" w14:textId="77777777" w:rsidR="007D6F19" w:rsidRPr="007D6F19" w:rsidRDefault="007D6F19" w:rsidP="0085512A">
            <w:pPr>
              <w:rPr>
                <w:sz w:val="20"/>
              </w:rPr>
            </w:pPr>
          </w:p>
        </w:tc>
        <w:tc>
          <w:tcPr>
            <w:tcW w:w="0" w:type="auto"/>
            <w:hideMark/>
          </w:tcPr>
          <w:p w14:paraId="11BE1450" w14:textId="77777777" w:rsidR="007D6F19" w:rsidRPr="007D6F19" w:rsidRDefault="007D6F19" w:rsidP="0085512A">
            <w:pPr>
              <w:rPr>
                <w:sz w:val="20"/>
              </w:rPr>
            </w:pPr>
            <w:r w:rsidRPr="007D6F19">
              <w:rPr>
                <w:sz w:val="20"/>
              </w:rPr>
              <w:t>X</w:t>
            </w:r>
          </w:p>
        </w:tc>
        <w:tc>
          <w:tcPr>
            <w:tcW w:w="0" w:type="auto"/>
            <w:hideMark/>
          </w:tcPr>
          <w:p w14:paraId="441E0E3D" w14:textId="77777777" w:rsidR="007D6F19" w:rsidRPr="007D6F19" w:rsidRDefault="007D6F19" w:rsidP="0085512A">
            <w:pPr>
              <w:rPr>
                <w:sz w:val="20"/>
              </w:rPr>
            </w:pPr>
          </w:p>
        </w:tc>
      </w:tr>
      <w:tr w:rsidR="007D6F19" w:rsidRPr="007D6F19" w14:paraId="2818E04E" w14:textId="77777777" w:rsidTr="0085512A">
        <w:tc>
          <w:tcPr>
            <w:tcW w:w="0" w:type="auto"/>
            <w:hideMark/>
          </w:tcPr>
          <w:p w14:paraId="54314FB9" w14:textId="77777777" w:rsidR="007D6F19" w:rsidRPr="007D6F19" w:rsidRDefault="007D6F19" w:rsidP="0085512A">
            <w:pPr>
              <w:rPr>
                <w:sz w:val="20"/>
              </w:rPr>
            </w:pPr>
            <w:r w:rsidRPr="007D6F19">
              <w:rPr>
                <w:sz w:val="20"/>
              </w:rPr>
              <w:t>N</w:t>
            </w:r>
          </w:p>
        </w:tc>
        <w:tc>
          <w:tcPr>
            <w:tcW w:w="0" w:type="auto"/>
            <w:hideMark/>
          </w:tcPr>
          <w:p w14:paraId="02CC47D9" w14:textId="77777777" w:rsidR="007D6F19" w:rsidRPr="007D6F19" w:rsidRDefault="007D6F19" w:rsidP="0085512A">
            <w:pPr>
              <w:rPr>
                <w:sz w:val="20"/>
              </w:rPr>
            </w:pPr>
            <w:r w:rsidRPr="007D6F19">
              <w:rPr>
                <w:sz w:val="20"/>
              </w:rPr>
              <w:t>Primary Emissions from Basic Oxygen Process Furnaces for Which Construction is Commenced After June 11, 1973</w:t>
            </w:r>
          </w:p>
        </w:tc>
        <w:tc>
          <w:tcPr>
            <w:tcW w:w="0" w:type="auto"/>
            <w:hideMark/>
          </w:tcPr>
          <w:p w14:paraId="71ED08ED" w14:textId="77777777" w:rsidR="007D6F19" w:rsidRPr="007D6F19" w:rsidRDefault="007D6F19" w:rsidP="0085512A">
            <w:pPr>
              <w:rPr>
                <w:sz w:val="20"/>
              </w:rPr>
            </w:pPr>
            <w:r w:rsidRPr="007D6F19">
              <w:rPr>
                <w:sz w:val="20"/>
              </w:rPr>
              <w:t>X</w:t>
            </w:r>
          </w:p>
        </w:tc>
        <w:tc>
          <w:tcPr>
            <w:tcW w:w="0" w:type="auto"/>
            <w:hideMark/>
          </w:tcPr>
          <w:p w14:paraId="2D7C55AD" w14:textId="77777777" w:rsidR="007D6F19" w:rsidRPr="007D6F19" w:rsidRDefault="007D6F19" w:rsidP="0085512A">
            <w:pPr>
              <w:rPr>
                <w:sz w:val="20"/>
              </w:rPr>
            </w:pPr>
          </w:p>
        </w:tc>
        <w:tc>
          <w:tcPr>
            <w:tcW w:w="0" w:type="auto"/>
            <w:hideMark/>
          </w:tcPr>
          <w:p w14:paraId="15EF95B5" w14:textId="77777777" w:rsidR="007D6F19" w:rsidRPr="007D6F19" w:rsidRDefault="007D6F19" w:rsidP="0085512A">
            <w:pPr>
              <w:rPr>
                <w:sz w:val="20"/>
              </w:rPr>
            </w:pPr>
            <w:r w:rsidRPr="007D6F19">
              <w:rPr>
                <w:sz w:val="20"/>
              </w:rPr>
              <w:t>X</w:t>
            </w:r>
          </w:p>
        </w:tc>
        <w:tc>
          <w:tcPr>
            <w:tcW w:w="0" w:type="auto"/>
            <w:hideMark/>
          </w:tcPr>
          <w:p w14:paraId="234EFBA6" w14:textId="77777777" w:rsidR="007D6F19" w:rsidRPr="007D6F19" w:rsidRDefault="007D6F19" w:rsidP="0085512A">
            <w:pPr>
              <w:rPr>
                <w:sz w:val="20"/>
              </w:rPr>
            </w:pPr>
          </w:p>
        </w:tc>
      </w:tr>
      <w:tr w:rsidR="007D6F19" w:rsidRPr="007D6F19" w14:paraId="287A6D68" w14:textId="77777777" w:rsidTr="0085512A">
        <w:tc>
          <w:tcPr>
            <w:tcW w:w="0" w:type="auto"/>
            <w:hideMark/>
          </w:tcPr>
          <w:p w14:paraId="5D61D15F" w14:textId="77777777" w:rsidR="007D6F19" w:rsidRPr="007D6F19" w:rsidRDefault="007D6F19" w:rsidP="0085512A">
            <w:pPr>
              <w:rPr>
                <w:sz w:val="20"/>
              </w:rPr>
            </w:pPr>
            <w:r w:rsidRPr="007D6F19">
              <w:rPr>
                <w:sz w:val="20"/>
              </w:rPr>
              <w:t>Na</w:t>
            </w:r>
          </w:p>
        </w:tc>
        <w:tc>
          <w:tcPr>
            <w:tcW w:w="0" w:type="auto"/>
            <w:hideMark/>
          </w:tcPr>
          <w:p w14:paraId="0CAA1CD4" w14:textId="77777777" w:rsidR="007D6F19" w:rsidRPr="007D6F19" w:rsidRDefault="007D6F19" w:rsidP="0085512A">
            <w:pPr>
              <w:rPr>
                <w:sz w:val="20"/>
              </w:rPr>
            </w:pPr>
            <w:r w:rsidRPr="007D6F19">
              <w:rPr>
                <w:sz w:val="20"/>
              </w:rPr>
              <w:t>Secondary Emissions from Basic Oxygen Process Steelmaking Facilities for Which Construction is Commenced After January 20, 1983</w:t>
            </w:r>
          </w:p>
        </w:tc>
        <w:tc>
          <w:tcPr>
            <w:tcW w:w="0" w:type="auto"/>
            <w:hideMark/>
          </w:tcPr>
          <w:p w14:paraId="7520B965" w14:textId="77777777" w:rsidR="007D6F19" w:rsidRPr="007D6F19" w:rsidRDefault="007D6F19" w:rsidP="0085512A">
            <w:pPr>
              <w:rPr>
                <w:sz w:val="20"/>
              </w:rPr>
            </w:pPr>
          </w:p>
        </w:tc>
        <w:tc>
          <w:tcPr>
            <w:tcW w:w="0" w:type="auto"/>
            <w:hideMark/>
          </w:tcPr>
          <w:p w14:paraId="0375435E" w14:textId="77777777" w:rsidR="007D6F19" w:rsidRPr="007D6F19" w:rsidRDefault="007D6F19" w:rsidP="0085512A">
            <w:pPr>
              <w:rPr>
                <w:sz w:val="20"/>
              </w:rPr>
            </w:pPr>
          </w:p>
        </w:tc>
        <w:tc>
          <w:tcPr>
            <w:tcW w:w="0" w:type="auto"/>
            <w:hideMark/>
          </w:tcPr>
          <w:p w14:paraId="44A62160" w14:textId="77777777" w:rsidR="007D6F19" w:rsidRPr="007D6F19" w:rsidRDefault="007D6F19" w:rsidP="0085512A">
            <w:pPr>
              <w:rPr>
                <w:sz w:val="20"/>
              </w:rPr>
            </w:pPr>
            <w:r w:rsidRPr="007D6F19">
              <w:rPr>
                <w:sz w:val="20"/>
              </w:rPr>
              <w:t>X</w:t>
            </w:r>
          </w:p>
        </w:tc>
        <w:tc>
          <w:tcPr>
            <w:tcW w:w="0" w:type="auto"/>
            <w:hideMark/>
          </w:tcPr>
          <w:p w14:paraId="345B2A81" w14:textId="77777777" w:rsidR="007D6F19" w:rsidRPr="007D6F19" w:rsidRDefault="007D6F19" w:rsidP="0085512A">
            <w:pPr>
              <w:rPr>
                <w:sz w:val="20"/>
              </w:rPr>
            </w:pPr>
          </w:p>
        </w:tc>
      </w:tr>
      <w:tr w:rsidR="007D6F19" w:rsidRPr="007D6F19" w14:paraId="42B216ED" w14:textId="77777777" w:rsidTr="0085512A">
        <w:tc>
          <w:tcPr>
            <w:tcW w:w="0" w:type="auto"/>
            <w:hideMark/>
          </w:tcPr>
          <w:p w14:paraId="7BC400C0" w14:textId="77777777" w:rsidR="007D6F19" w:rsidRPr="007D6F19" w:rsidRDefault="007D6F19" w:rsidP="0085512A">
            <w:pPr>
              <w:rPr>
                <w:sz w:val="20"/>
              </w:rPr>
            </w:pPr>
            <w:r w:rsidRPr="007D6F19">
              <w:rPr>
                <w:sz w:val="20"/>
              </w:rPr>
              <w:t>O</w:t>
            </w:r>
          </w:p>
        </w:tc>
        <w:tc>
          <w:tcPr>
            <w:tcW w:w="0" w:type="auto"/>
            <w:hideMark/>
          </w:tcPr>
          <w:p w14:paraId="295DBB04" w14:textId="77777777" w:rsidR="007D6F19" w:rsidRPr="007D6F19" w:rsidRDefault="007D6F19" w:rsidP="0085512A">
            <w:pPr>
              <w:rPr>
                <w:sz w:val="20"/>
              </w:rPr>
            </w:pPr>
            <w:r w:rsidRPr="007D6F19">
              <w:rPr>
                <w:sz w:val="20"/>
              </w:rPr>
              <w:t>Sewage Treatment Plants</w:t>
            </w:r>
          </w:p>
        </w:tc>
        <w:tc>
          <w:tcPr>
            <w:tcW w:w="0" w:type="auto"/>
            <w:hideMark/>
          </w:tcPr>
          <w:p w14:paraId="0BDC4646" w14:textId="77777777" w:rsidR="007D6F19" w:rsidRPr="007D6F19" w:rsidRDefault="007D6F19" w:rsidP="0085512A">
            <w:pPr>
              <w:rPr>
                <w:sz w:val="20"/>
              </w:rPr>
            </w:pPr>
            <w:r w:rsidRPr="007D6F19">
              <w:rPr>
                <w:sz w:val="20"/>
              </w:rPr>
              <w:t>X</w:t>
            </w:r>
          </w:p>
        </w:tc>
        <w:tc>
          <w:tcPr>
            <w:tcW w:w="0" w:type="auto"/>
            <w:hideMark/>
          </w:tcPr>
          <w:p w14:paraId="1C80994A" w14:textId="77777777" w:rsidR="007D6F19" w:rsidRPr="007D6F19" w:rsidRDefault="007D6F19" w:rsidP="0085512A">
            <w:pPr>
              <w:rPr>
                <w:sz w:val="20"/>
              </w:rPr>
            </w:pPr>
          </w:p>
        </w:tc>
        <w:tc>
          <w:tcPr>
            <w:tcW w:w="0" w:type="auto"/>
            <w:hideMark/>
          </w:tcPr>
          <w:p w14:paraId="0C8565A8" w14:textId="77777777" w:rsidR="007D6F19" w:rsidRPr="007D6F19" w:rsidRDefault="007D6F19" w:rsidP="0085512A">
            <w:pPr>
              <w:rPr>
                <w:sz w:val="20"/>
              </w:rPr>
            </w:pPr>
            <w:r w:rsidRPr="007D6F19">
              <w:rPr>
                <w:sz w:val="20"/>
              </w:rPr>
              <w:t>X</w:t>
            </w:r>
          </w:p>
        </w:tc>
        <w:tc>
          <w:tcPr>
            <w:tcW w:w="0" w:type="auto"/>
            <w:hideMark/>
          </w:tcPr>
          <w:p w14:paraId="7499933A" w14:textId="77777777" w:rsidR="007D6F19" w:rsidRPr="007D6F19" w:rsidRDefault="007D6F19" w:rsidP="0085512A">
            <w:pPr>
              <w:rPr>
                <w:sz w:val="20"/>
              </w:rPr>
            </w:pPr>
          </w:p>
        </w:tc>
      </w:tr>
      <w:tr w:rsidR="007D6F19" w:rsidRPr="007D6F19" w14:paraId="550473B0" w14:textId="77777777" w:rsidTr="0085512A">
        <w:tc>
          <w:tcPr>
            <w:tcW w:w="0" w:type="auto"/>
            <w:hideMark/>
          </w:tcPr>
          <w:p w14:paraId="45264981" w14:textId="77777777" w:rsidR="007D6F19" w:rsidRPr="007D6F19" w:rsidRDefault="007D6F19" w:rsidP="0085512A">
            <w:pPr>
              <w:rPr>
                <w:sz w:val="20"/>
              </w:rPr>
            </w:pPr>
            <w:r w:rsidRPr="007D6F19">
              <w:rPr>
                <w:sz w:val="20"/>
              </w:rPr>
              <w:t>P</w:t>
            </w:r>
          </w:p>
        </w:tc>
        <w:tc>
          <w:tcPr>
            <w:tcW w:w="0" w:type="auto"/>
            <w:hideMark/>
          </w:tcPr>
          <w:p w14:paraId="68DEB7AC" w14:textId="77777777" w:rsidR="007D6F19" w:rsidRPr="007D6F19" w:rsidRDefault="007D6F19" w:rsidP="0085512A">
            <w:pPr>
              <w:rPr>
                <w:sz w:val="20"/>
              </w:rPr>
            </w:pPr>
            <w:r w:rsidRPr="007D6F19">
              <w:rPr>
                <w:sz w:val="20"/>
              </w:rPr>
              <w:t>Primary Copper Smelters</w:t>
            </w:r>
          </w:p>
        </w:tc>
        <w:tc>
          <w:tcPr>
            <w:tcW w:w="0" w:type="auto"/>
            <w:hideMark/>
          </w:tcPr>
          <w:p w14:paraId="43392B35" w14:textId="77777777" w:rsidR="007D6F19" w:rsidRPr="007D6F19" w:rsidRDefault="007D6F19" w:rsidP="0085512A">
            <w:pPr>
              <w:rPr>
                <w:sz w:val="20"/>
              </w:rPr>
            </w:pPr>
            <w:r w:rsidRPr="007D6F19">
              <w:rPr>
                <w:sz w:val="20"/>
              </w:rPr>
              <w:t>X</w:t>
            </w:r>
          </w:p>
        </w:tc>
        <w:tc>
          <w:tcPr>
            <w:tcW w:w="0" w:type="auto"/>
            <w:hideMark/>
          </w:tcPr>
          <w:p w14:paraId="033B7569" w14:textId="77777777" w:rsidR="007D6F19" w:rsidRPr="007D6F19" w:rsidRDefault="007D6F19" w:rsidP="0085512A">
            <w:pPr>
              <w:rPr>
                <w:sz w:val="20"/>
              </w:rPr>
            </w:pPr>
          </w:p>
        </w:tc>
        <w:tc>
          <w:tcPr>
            <w:tcW w:w="0" w:type="auto"/>
            <w:hideMark/>
          </w:tcPr>
          <w:p w14:paraId="1B13F8DD" w14:textId="77777777" w:rsidR="007D6F19" w:rsidRPr="007D6F19" w:rsidRDefault="007D6F19" w:rsidP="0085512A">
            <w:pPr>
              <w:rPr>
                <w:sz w:val="20"/>
              </w:rPr>
            </w:pPr>
            <w:r w:rsidRPr="007D6F19">
              <w:rPr>
                <w:sz w:val="20"/>
              </w:rPr>
              <w:t>X</w:t>
            </w:r>
          </w:p>
        </w:tc>
        <w:tc>
          <w:tcPr>
            <w:tcW w:w="0" w:type="auto"/>
            <w:hideMark/>
          </w:tcPr>
          <w:p w14:paraId="683F0735" w14:textId="77777777" w:rsidR="007D6F19" w:rsidRPr="007D6F19" w:rsidRDefault="007D6F19" w:rsidP="0085512A">
            <w:pPr>
              <w:rPr>
                <w:sz w:val="20"/>
              </w:rPr>
            </w:pPr>
          </w:p>
        </w:tc>
      </w:tr>
      <w:tr w:rsidR="007D6F19" w:rsidRPr="007D6F19" w14:paraId="5F0C7600" w14:textId="77777777" w:rsidTr="0085512A">
        <w:tc>
          <w:tcPr>
            <w:tcW w:w="0" w:type="auto"/>
            <w:hideMark/>
          </w:tcPr>
          <w:p w14:paraId="26D7154F" w14:textId="77777777" w:rsidR="007D6F19" w:rsidRPr="007D6F19" w:rsidRDefault="007D6F19" w:rsidP="0085512A">
            <w:pPr>
              <w:rPr>
                <w:sz w:val="20"/>
              </w:rPr>
            </w:pPr>
            <w:r w:rsidRPr="007D6F19">
              <w:rPr>
                <w:sz w:val="20"/>
              </w:rPr>
              <w:t>Q</w:t>
            </w:r>
          </w:p>
        </w:tc>
        <w:tc>
          <w:tcPr>
            <w:tcW w:w="0" w:type="auto"/>
            <w:hideMark/>
          </w:tcPr>
          <w:p w14:paraId="24594088" w14:textId="77777777" w:rsidR="007D6F19" w:rsidRPr="007D6F19" w:rsidRDefault="007D6F19" w:rsidP="0085512A">
            <w:pPr>
              <w:rPr>
                <w:sz w:val="20"/>
              </w:rPr>
            </w:pPr>
            <w:r w:rsidRPr="007D6F19">
              <w:rPr>
                <w:sz w:val="20"/>
              </w:rPr>
              <w:t>Primary Zinc Smelters</w:t>
            </w:r>
          </w:p>
        </w:tc>
        <w:tc>
          <w:tcPr>
            <w:tcW w:w="0" w:type="auto"/>
            <w:hideMark/>
          </w:tcPr>
          <w:p w14:paraId="0F0D6A2A" w14:textId="77777777" w:rsidR="007D6F19" w:rsidRPr="007D6F19" w:rsidRDefault="007D6F19" w:rsidP="0085512A">
            <w:pPr>
              <w:rPr>
                <w:sz w:val="20"/>
              </w:rPr>
            </w:pPr>
            <w:r w:rsidRPr="007D6F19">
              <w:rPr>
                <w:sz w:val="20"/>
              </w:rPr>
              <w:t>X</w:t>
            </w:r>
          </w:p>
        </w:tc>
        <w:tc>
          <w:tcPr>
            <w:tcW w:w="0" w:type="auto"/>
            <w:hideMark/>
          </w:tcPr>
          <w:p w14:paraId="10AE8F0C" w14:textId="77777777" w:rsidR="007D6F19" w:rsidRPr="007D6F19" w:rsidRDefault="007D6F19" w:rsidP="0085512A">
            <w:pPr>
              <w:rPr>
                <w:sz w:val="20"/>
              </w:rPr>
            </w:pPr>
          </w:p>
        </w:tc>
        <w:tc>
          <w:tcPr>
            <w:tcW w:w="0" w:type="auto"/>
            <w:hideMark/>
          </w:tcPr>
          <w:p w14:paraId="13B28545" w14:textId="77777777" w:rsidR="007D6F19" w:rsidRPr="007D6F19" w:rsidRDefault="007D6F19" w:rsidP="0085512A">
            <w:pPr>
              <w:rPr>
                <w:sz w:val="20"/>
              </w:rPr>
            </w:pPr>
            <w:r w:rsidRPr="007D6F19">
              <w:rPr>
                <w:sz w:val="20"/>
              </w:rPr>
              <w:t>X</w:t>
            </w:r>
          </w:p>
        </w:tc>
        <w:tc>
          <w:tcPr>
            <w:tcW w:w="0" w:type="auto"/>
            <w:hideMark/>
          </w:tcPr>
          <w:p w14:paraId="42AF6D9A" w14:textId="77777777" w:rsidR="007D6F19" w:rsidRPr="007D6F19" w:rsidRDefault="007D6F19" w:rsidP="0085512A">
            <w:pPr>
              <w:rPr>
                <w:sz w:val="20"/>
              </w:rPr>
            </w:pPr>
          </w:p>
        </w:tc>
      </w:tr>
      <w:tr w:rsidR="007D6F19" w:rsidRPr="007D6F19" w14:paraId="71F8CB7C" w14:textId="77777777" w:rsidTr="0085512A">
        <w:tc>
          <w:tcPr>
            <w:tcW w:w="0" w:type="auto"/>
            <w:hideMark/>
          </w:tcPr>
          <w:p w14:paraId="7C17BBA8" w14:textId="77777777" w:rsidR="007D6F19" w:rsidRPr="007D6F19" w:rsidRDefault="007D6F19" w:rsidP="0085512A">
            <w:pPr>
              <w:rPr>
                <w:sz w:val="20"/>
              </w:rPr>
            </w:pPr>
            <w:r w:rsidRPr="007D6F19">
              <w:rPr>
                <w:sz w:val="20"/>
              </w:rPr>
              <w:t>R</w:t>
            </w:r>
          </w:p>
        </w:tc>
        <w:tc>
          <w:tcPr>
            <w:tcW w:w="0" w:type="auto"/>
            <w:hideMark/>
          </w:tcPr>
          <w:p w14:paraId="35871E2F" w14:textId="77777777" w:rsidR="007D6F19" w:rsidRPr="007D6F19" w:rsidRDefault="007D6F19" w:rsidP="0085512A">
            <w:pPr>
              <w:rPr>
                <w:sz w:val="20"/>
              </w:rPr>
            </w:pPr>
            <w:r w:rsidRPr="007D6F19">
              <w:rPr>
                <w:sz w:val="20"/>
              </w:rPr>
              <w:t>Primary Lead Smelters</w:t>
            </w:r>
          </w:p>
        </w:tc>
        <w:tc>
          <w:tcPr>
            <w:tcW w:w="0" w:type="auto"/>
            <w:hideMark/>
          </w:tcPr>
          <w:p w14:paraId="1B9DB82F" w14:textId="77777777" w:rsidR="007D6F19" w:rsidRPr="007D6F19" w:rsidRDefault="007D6F19" w:rsidP="0085512A">
            <w:pPr>
              <w:rPr>
                <w:sz w:val="20"/>
              </w:rPr>
            </w:pPr>
            <w:r w:rsidRPr="007D6F19">
              <w:rPr>
                <w:sz w:val="20"/>
              </w:rPr>
              <w:t>X</w:t>
            </w:r>
          </w:p>
        </w:tc>
        <w:tc>
          <w:tcPr>
            <w:tcW w:w="0" w:type="auto"/>
            <w:hideMark/>
          </w:tcPr>
          <w:p w14:paraId="0CAFA504" w14:textId="77777777" w:rsidR="007D6F19" w:rsidRPr="007D6F19" w:rsidRDefault="007D6F19" w:rsidP="0085512A">
            <w:pPr>
              <w:rPr>
                <w:sz w:val="20"/>
              </w:rPr>
            </w:pPr>
          </w:p>
        </w:tc>
        <w:tc>
          <w:tcPr>
            <w:tcW w:w="0" w:type="auto"/>
            <w:hideMark/>
          </w:tcPr>
          <w:p w14:paraId="495A37EF" w14:textId="77777777" w:rsidR="007D6F19" w:rsidRPr="007D6F19" w:rsidRDefault="007D6F19" w:rsidP="0085512A">
            <w:pPr>
              <w:rPr>
                <w:sz w:val="20"/>
              </w:rPr>
            </w:pPr>
            <w:r w:rsidRPr="007D6F19">
              <w:rPr>
                <w:sz w:val="20"/>
              </w:rPr>
              <w:t>X</w:t>
            </w:r>
          </w:p>
        </w:tc>
        <w:tc>
          <w:tcPr>
            <w:tcW w:w="0" w:type="auto"/>
            <w:hideMark/>
          </w:tcPr>
          <w:p w14:paraId="2520AF7B" w14:textId="77777777" w:rsidR="007D6F19" w:rsidRPr="007D6F19" w:rsidRDefault="007D6F19" w:rsidP="0085512A">
            <w:pPr>
              <w:rPr>
                <w:sz w:val="20"/>
              </w:rPr>
            </w:pPr>
          </w:p>
        </w:tc>
      </w:tr>
      <w:tr w:rsidR="007D6F19" w:rsidRPr="007D6F19" w14:paraId="5C2BA701" w14:textId="77777777" w:rsidTr="0085512A">
        <w:tc>
          <w:tcPr>
            <w:tcW w:w="0" w:type="auto"/>
            <w:hideMark/>
          </w:tcPr>
          <w:p w14:paraId="70A35106" w14:textId="77777777" w:rsidR="007D6F19" w:rsidRPr="007D6F19" w:rsidRDefault="007D6F19" w:rsidP="0085512A">
            <w:pPr>
              <w:rPr>
                <w:sz w:val="20"/>
              </w:rPr>
            </w:pPr>
            <w:r w:rsidRPr="007D6F19">
              <w:rPr>
                <w:sz w:val="20"/>
              </w:rPr>
              <w:t>S</w:t>
            </w:r>
          </w:p>
        </w:tc>
        <w:tc>
          <w:tcPr>
            <w:tcW w:w="0" w:type="auto"/>
            <w:hideMark/>
          </w:tcPr>
          <w:p w14:paraId="4468527C" w14:textId="77777777" w:rsidR="007D6F19" w:rsidRPr="007D6F19" w:rsidRDefault="007D6F19" w:rsidP="0085512A">
            <w:pPr>
              <w:rPr>
                <w:sz w:val="20"/>
              </w:rPr>
            </w:pPr>
            <w:r w:rsidRPr="007D6F19">
              <w:rPr>
                <w:sz w:val="20"/>
              </w:rPr>
              <w:t>Primary Aluminum Reduction Plants</w:t>
            </w:r>
          </w:p>
        </w:tc>
        <w:tc>
          <w:tcPr>
            <w:tcW w:w="0" w:type="auto"/>
            <w:hideMark/>
          </w:tcPr>
          <w:p w14:paraId="713129E6" w14:textId="77777777" w:rsidR="007D6F19" w:rsidRPr="007D6F19" w:rsidRDefault="007D6F19" w:rsidP="0085512A">
            <w:pPr>
              <w:rPr>
                <w:sz w:val="20"/>
              </w:rPr>
            </w:pPr>
            <w:r w:rsidRPr="007D6F19">
              <w:rPr>
                <w:sz w:val="20"/>
              </w:rPr>
              <w:t>X</w:t>
            </w:r>
          </w:p>
        </w:tc>
        <w:tc>
          <w:tcPr>
            <w:tcW w:w="0" w:type="auto"/>
            <w:hideMark/>
          </w:tcPr>
          <w:p w14:paraId="06214801" w14:textId="77777777" w:rsidR="007D6F19" w:rsidRPr="007D6F19" w:rsidRDefault="007D6F19" w:rsidP="0085512A">
            <w:pPr>
              <w:rPr>
                <w:sz w:val="20"/>
              </w:rPr>
            </w:pPr>
          </w:p>
        </w:tc>
        <w:tc>
          <w:tcPr>
            <w:tcW w:w="0" w:type="auto"/>
            <w:hideMark/>
          </w:tcPr>
          <w:p w14:paraId="45D4141F" w14:textId="77777777" w:rsidR="007D6F19" w:rsidRPr="007D6F19" w:rsidRDefault="007D6F19" w:rsidP="0085512A">
            <w:pPr>
              <w:rPr>
                <w:sz w:val="20"/>
              </w:rPr>
            </w:pPr>
            <w:r w:rsidRPr="007D6F19">
              <w:rPr>
                <w:sz w:val="20"/>
              </w:rPr>
              <w:t>X</w:t>
            </w:r>
          </w:p>
        </w:tc>
        <w:tc>
          <w:tcPr>
            <w:tcW w:w="0" w:type="auto"/>
            <w:hideMark/>
          </w:tcPr>
          <w:p w14:paraId="7414C738" w14:textId="77777777" w:rsidR="007D6F19" w:rsidRPr="007D6F19" w:rsidRDefault="007D6F19" w:rsidP="0085512A">
            <w:pPr>
              <w:rPr>
                <w:sz w:val="20"/>
              </w:rPr>
            </w:pPr>
          </w:p>
        </w:tc>
      </w:tr>
      <w:tr w:rsidR="007D6F19" w:rsidRPr="007D6F19" w14:paraId="01585ABF" w14:textId="77777777" w:rsidTr="0085512A">
        <w:tc>
          <w:tcPr>
            <w:tcW w:w="0" w:type="auto"/>
            <w:hideMark/>
          </w:tcPr>
          <w:p w14:paraId="11B2AE5A" w14:textId="77777777" w:rsidR="007D6F19" w:rsidRPr="007D6F19" w:rsidRDefault="007D6F19" w:rsidP="0085512A">
            <w:pPr>
              <w:rPr>
                <w:sz w:val="20"/>
              </w:rPr>
            </w:pPr>
            <w:r w:rsidRPr="007D6F19">
              <w:rPr>
                <w:sz w:val="20"/>
              </w:rPr>
              <w:t>T</w:t>
            </w:r>
          </w:p>
        </w:tc>
        <w:tc>
          <w:tcPr>
            <w:tcW w:w="0" w:type="auto"/>
            <w:hideMark/>
          </w:tcPr>
          <w:p w14:paraId="0ED77622" w14:textId="77777777" w:rsidR="007D6F19" w:rsidRPr="007D6F19" w:rsidRDefault="007D6F19" w:rsidP="0085512A">
            <w:pPr>
              <w:rPr>
                <w:sz w:val="20"/>
              </w:rPr>
            </w:pPr>
            <w:r w:rsidRPr="007D6F19">
              <w:rPr>
                <w:sz w:val="20"/>
              </w:rPr>
              <w:t>Phosphate Fertilizer Industry: Wet Process Phosphoric Acid Plants</w:t>
            </w:r>
          </w:p>
        </w:tc>
        <w:tc>
          <w:tcPr>
            <w:tcW w:w="0" w:type="auto"/>
            <w:hideMark/>
          </w:tcPr>
          <w:p w14:paraId="7ADBBC1B" w14:textId="77777777" w:rsidR="007D6F19" w:rsidRPr="007D6F19" w:rsidRDefault="007D6F19" w:rsidP="0085512A">
            <w:pPr>
              <w:rPr>
                <w:sz w:val="20"/>
              </w:rPr>
            </w:pPr>
            <w:r w:rsidRPr="007D6F19">
              <w:rPr>
                <w:sz w:val="20"/>
              </w:rPr>
              <w:t>X</w:t>
            </w:r>
          </w:p>
        </w:tc>
        <w:tc>
          <w:tcPr>
            <w:tcW w:w="0" w:type="auto"/>
            <w:hideMark/>
          </w:tcPr>
          <w:p w14:paraId="5ACC5C21" w14:textId="77777777" w:rsidR="007D6F19" w:rsidRPr="007D6F19" w:rsidRDefault="007D6F19" w:rsidP="0085512A">
            <w:pPr>
              <w:rPr>
                <w:sz w:val="20"/>
              </w:rPr>
            </w:pPr>
          </w:p>
        </w:tc>
        <w:tc>
          <w:tcPr>
            <w:tcW w:w="0" w:type="auto"/>
            <w:hideMark/>
          </w:tcPr>
          <w:p w14:paraId="6CF755CC" w14:textId="77777777" w:rsidR="007D6F19" w:rsidRPr="007D6F19" w:rsidRDefault="007D6F19" w:rsidP="0085512A">
            <w:pPr>
              <w:rPr>
                <w:sz w:val="20"/>
              </w:rPr>
            </w:pPr>
            <w:r w:rsidRPr="007D6F19">
              <w:rPr>
                <w:sz w:val="20"/>
              </w:rPr>
              <w:t>X</w:t>
            </w:r>
          </w:p>
        </w:tc>
        <w:tc>
          <w:tcPr>
            <w:tcW w:w="0" w:type="auto"/>
            <w:hideMark/>
          </w:tcPr>
          <w:p w14:paraId="67A35DF4" w14:textId="77777777" w:rsidR="007D6F19" w:rsidRPr="007D6F19" w:rsidRDefault="007D6F19" w:rsidP="0085512A">
            <w:pPr>
              <w:rPr>
                <w:sz w:val="20"/>
              </w:rPr>
            </w:pPr>
          </w:p>
        </w:tc>
      </w:tr>
      <w:tr w:rsidR="007D6F19" w:rsidRPr="007D6F19" w14:paraId="38C8E688" w14:textId="77777777" w:rsidTr="0085512A">
        <w:tc>
          <w:tcPr>
            <w:tcW w:w="0" w:type="auto"/>
            <w:hideMark/>
          </w:tcPr>
          <w:p w14:paraId="359E0397" w14:textId="77777777" w:rsidR="007D6F19" w:rsidRPr="007D6F19" w:rsidRDefault="007D6F19" w:rsidP="0085512A">
            <w:pPr>
              <w:rPr>
                <w:sz w:val="20"/>
              </w:rPr>
            </w:pPr>
            <w:r w:rsidRPr="007D6F19">
              <w:rPr>
                <w:sz w:val="20"/>
              </w:rPr>
              <w:t>U</w:t>
            </w:r>
          </w:p>
        </w:tc>
        <w:tc>
          <w:tcPr>
            <w:tcW w:w="0" w:type="auto"/>
            <w:hideMark/>
          </w:tcPr>
          <w:p w14:paraId="09FC8629" w14:textId="77777777" w:rsidR="007D6F19" w:rsidRPr="007D6F19" w:rsidRDefault="007D6F19" w:rsidP="0085512A">
            <w:pPr>
              <w:rPr>
                <w:sz w:val="20"/>
              </w:rPr>
            </w:pPr>
            <w:r w:rsidRPr="007D6F19">
              <w:rPr>
                <w:sz w:val="20"/>
              </w:rPr>
              <w:t>Phosphate Fertilizer Industry: Superphosphoric Acid Plants</w:t>
            </w:r>
          </w:p>
        </w:tc>
        <w:tc>
          <w:tcPr>
            <w:tcW w:w="0" w:type="auto"/>
            <w:hideMark/>
          </w:tcPr>
          <w:p w14:paraId="37B38AB8" w14:textId="77777777" w:rsidR="007D6F19" w:rsidRPr="007D6F19" w:rsidRDefault="007D6F19" w:rsidP="0085512A">
            <w:pPr>
              <w:rPr>
                <w:sz w:val="20"/>
              </w:rPr>
            </w:pPr>
            <w:r w:rsidRPr="007D6F19">
              <w:rPr>
                <w:sz w:val="20"/>
              </w:rPr>
              <w:t>X</w:t>
            </w:r>
          </w:p>
        </w:tc>
        <w:tc>
          <w:tcPr>
            <w:tcW w:w="0" w:type="auto"/>
            <w:hideMark/>
          </w:tcPr>
          <w:p w14:paraId="7DDD74AE" w14:textId="77777777" w:rsidR="007D6F19" w:rsidRPr="007D6F19" w:rsidRDefault="007D6F19" w:rsidP="0085512A">
            <w:pPr>
              <w:rPr>
                <w:sz w:val="20"/>
              </w:rPr>
            </w:pPr>
          </w:p>
        </w:tc>
        <w:tc>
          <w:tcPr>
            <w:tcW w:w="0" w:type="auto"/>
            <w:hideMark/>
          </w:tcPr>
          <w:p w14:paraId="33D22E20" w14:textId="77777777" w:rsidR="007D6F19" w:rsidRPr="007D6F19" w:rsidRDefault="007D6F19" w:rsidP="0085512A">
            <w:pPr>
              <w:rPr>
                <w:sz w:val="20"/>
              </w:rPr>
            </w:pPr>
            <w:r w:rsidRPr="007D6F19">
              <w:rPr>
                <w:sz w:val="20"/>
              </w:rPr>
              <w:t>X</w:t>
            </w:r>
          </w:p>
        </w:tc>
        <w:tc>
          <w:tcPr>
            <w:tcW w:w="0" w:type="auto"/>
            <w:hideMark/>
          </w:tcPr>
          <w:p w14:paraId="21403F4B" w14:textId="77777777" w:rsidR="007D6F19" w:rsidRPr="007D6F19" w:rsidRDefault="007D6F19" w:rsidP="0085512A">
            <w:pPr>
              <w:rPr>
                <w:sz w:val="20"/>
              </w:rPr>
            </w:pPr>
          </w:p>
        </w:tc>
      </w:tr>
      <w:tr w:rsidR="007D6F19" w:rsidRPr="007D6F19" w14:paraId="11A10E28" w14:textId="77777777" w:rsidTr="0085512A">
        <w:tc>
          <w:tcPr>
            <w:tcW w:w="0" w:type="auto"/>
            <w:hideMark/>
          </w:tcPr>
          <w:p w14:paraId="0E40B16C" w14:textId="77777777" w:rsidR="007D6F19" w:rsidRPr="007D6F19" w:rsidRDefault="007D6F19" w:rsidP="0085512A">
            <w:pPr>
              <w:rPr>
                <w:sz w:val="20"/>
              </w:rPr>
            </w:pPr>
            <w:r w:rsidRPr="007D6F19">
              <w:rPr>
                <w:sz w:val="20"/>
              </w:rPr>
              <w:t>V</w:t>
            </w:r>
          </w:p>
        </w:tc>
        <w:tc>
          <w:tcPr>
            <w:tcW w:w="0" w:type="auto"/>
            <w:hideMark/>
          </w:tcPr>
          <w:p w14:paraId="62E330AF" w14:textId="77777777" w:rsidR="007D6F19" w:rsidRPr="007D6F19" w:rsidRDefault="007D6F19" w:rsidP="0085512A">
            <w:pPr>
              <w:rPr>
                <w:sz w:val="20"/>
              </w:rPr>
            </w:pPr>
            <w:r w:rsidRPr="007D6F19">
              <w:rPr>
                <w:sz w:val="20"/>
              </w:rPr>
              <w:t>Phosphate Fertilizer Industry: Diammonium Phosphate Plants</w:t>
            </w:r>
          </w:p>
        </w:tc>
        <w:tc>
          <w:tcPr>
            <w:tcW w:w="0" w:type="auto"/>
            <w:hideMark/>
          </w:tcPr>
          <w:p w14:paraId="40CF891C" w14:textId="77777777" w:rsidR="007D6F19" w:rsidRPr="007D6F19" w:rsidRDefault="007D6F19" w:rsidP="0085512A">
            <w:pPr>
              <w:rPr>
                <w:sz w:val="20"/>
              </w:rPr>
            </w:pPr>
            <w:r w:rsidRPr="007D6F19">
              <w:rPr>
                <w:sz w:val="20"/>
              </w:rPr>
              <w:t>X</w:t>
            </w:r>
          </w:p>
        </w:tc>
        <w:tc>
          <w:tcPr>
            <w:tcW w:w="0" w:type="auto"/>
            <w:hideMark/>
          </w:tcPr>
          <w:p w14:paraId="74CBC159" w14:textId="77777777" w:rsidR="007D6F19" w:rsidRPr="007D6F19" w:rsidRDefault="007D6F19" w:rsidP="0085512A">
            <w:pPr>
              <w:rPr>
                <w:sz w:val="20"/>
              </w:rPr>
            </w:pPr>
          </w:p>
        </w:tc>
        <w:tc>
          <w:tcPr>
            <w:tcW w:w="0" w:type="auto"/>
            <w:hideMark/>
          </w:tcPr>
          <w:p w14:paraId="47C56CCA" w14:textId="77777777" w:rsidR="007D6F19" w:rsidRPr="007D6F19" w:rsidRDefault="007D6F19" w:rsidP="0085512A">
            <w:pPr>
              <w:rPr>
                <w:sz w:val="20"/>
              </w:rPr>
            </w:pPr>
            <w:r w:rsidRPr="007D6F19">
              <w:rPr>
                <w:sz w:val="20"/>
              </w:rPr>
              <w:t>X</w:t>
            </w:r>
          </w:p>
        </w:tc>
        <w:tc>
          <w:tcPr>
            <w:tcW w:w="0" w:type="auto"/>
            <w:hideMark/>
          </w:tcPr>
          <w:p w14:paraId="7BEB6C27" w14:textId="77777777" w:rsidR="007D6F19" w:rsidRPr="007D6F19" w:rsidRDefault="007D6F19" w:rsidP="0085512A">
            <w:pPr>
              <w:rPr>
                <w:sz w:val="20"/>
              </w:rPr>
            </w:pPr>
          </w:p>
        </w:tc>
      </w:tr>
      <w:tr w:rsidR="007D6F19" w:rsidRPr="007D6F19" w14:paraId="11DB19BC" w14:textId="77777777" w:rsidTr="0085512A">
        <w:tc>
          <w:tcPr>
            <w:tcW w:w="0" w:type="auto"/>
            <w:hideMark/>
          </w:tcPr>
          <w:p w14:paraId="6AA8BCEA" w14:textId="77777777" w:rsidR="007D6F19" w:rsidRPr="007D6F19" w:rsidRDefault="007D6F19" w:rsidP="0085512A">
            <w:pPr>
              <w:rPr>
                <w:sz w:val="20"/>
              </w:rPr>
            </w:pPr>
            <w:r w:rsidRPr="007D6F19">
              <w:rPr>
                <w:sz w:val="20"/>
              </w:rPr>
              <w:t>W</w:t>
            </w:r>
          </w:p>
        </w:tc>
        <w:tc>
          <w:tcPr>
            <w:tcW w:w="0" w:type="auto"/>
            <w:hideMark/>
          </w:tcPr>
          <w:p w14:paraId="66645989" w14:textId="77777777" w:rsidR="007D6F19" w:rsidRPr="007D6F19" w:rsidRDefault="007D6F19" w:rsidP="0085512A">
            <w:pPr>
              <w:rPr>
                <w:sz w:val="20"/>
              </w:rPr>
            </w:pPr>
            <w:r w:rsidRPr="007D6F19">
              <w:rPr>
                <w:sz w:val="20"/>
              </w:rPr>
              <w:t>Phosphate Fertilizer Industry: Triple Superphosphate Plants</w:t>
            </w:r>
          </w:p>
        </w:tc>
        <w:tc>
          <w:tcPr>
            <w:tcW w:w="0" w:type="auto"/>
            <w:hideMark/>
          </w:tcPr>
          <w:p w14:paraId="32CBD8A1" w14:textId="77777777" w:rsidR="007D6F19" w:rsidRPr="007D6F19" w:rsidRDefault="007D6F19" w:rsidP="0085512A">
            <w:pPr>
              <w:rPr>
                <w:sz w:val="20"/>
              </w:rPr>
            </w:pPr>
            <w:r w:rsidRPr="007D6F19">
              <w:rPr>
                <w:sz w:val="20"/>
              </w:rPr>
              <w:t>X</w:t>
            </w:r>
          </w:p>
        </w:tc>
        <w:tc>
          <w:tcPr>
            <w:tcW w:w="0" w:type="auto"/>
            <w:hideMark/>
          </w:tcPr>
          <w:p w14:paraId="514255A1" w14:textId="77777777" w:rsidR="007D6F19" w:rsidRPr="007D6F19" w:rsidRDefault="007D6F19" w:rsidP="0085512A">
            <w:pPr>
              <w:rPr>
                <w:sz w:val="20"/>
              </w:rPr>
            </w:pPr>
          </w:p>
        </w:tc>
        <w:tc>
          <w:tcPr>
            <w:tcW w:w="0" w:type="auto"/>
            <w:hideMark/>
          </w:tcPr>
          <w:p w14:paraId="78DBE3B7" w14:textId="77777777" w:rsidR="007D6F19" w:rsidRPr="007D6F19" w:rsidRDefault="007D6F19" w:rsidP="0085512A">
            <w:pPr>
              <w:rPr>
                <w:sz w:val="20"/>
              </w:rPr>
            </w:pPr>
            <w:r w:rsidRPr="007D6F19">
              <w:rPr>
                <w:sz w:val="20"/>
              </w:rPr>
              <w:t>X</w:t>
            </w:r>
          </w:p>
        </w:tc>
        <w:tc>
          <w:tcPr>
            <w:tcW w:w="0" w:type="auto"/>
            <w:hideMark/>
          </w:tcPr>
          <w:p w14:paraId="26BBE8B4" w14:textId="77777777" w:rsidR="007D6F19" w:rsidRPr="007D6F19" w:rsidRDefault="007D6F19" w:rsidP="0085512A">
            <w:pPr>
              <w:rPr>
                <w:sz w:val="20"/>
              </w:rPr>
            </w:pPr>
          </w:p>
        </w:tc>
      </w:tr>
      <w:tr w:rsidR="007D6F19" w:rsidRPr="007D6F19" w14:paraId="21971BC9" w14:textId="77777777" w:rsidTr="0085512A">
        <w:tc>
          <w:tcPr>
            <w:tcW w:w="0" w:type="auto"/>
            <w:hideMark/>
          </w:tcPr>
          <w:p w14:paraId="1D76FAB2" w14:textId="77777777" w:rsidR="007D6F19" w:rsidRPr="007D6F19" w:rsidRDefault="007D6F19" w:rsidP="0085512A">
            <w:pPr>
              <w:rPr>
                <w:sz w:val="20"/>
              </w:rPr>
            </w:pPr>
            <w:r w:rsidRPr="007D6F19">
              <w:rPr>
                <w:sz w:val="20"/>
              </w:rPr>
              <w:t>X</w:t>
            </w:r>
          </w:p>
        </w:tc>
        <w:tc>
          <w:tcPr>
            <w:tcW w:w="0" w:type="auto"/>
            <w:hideMark/>
          </w:tcPr>
          <w:p w14:paraId="787C3762" w14:textId="77777777" w:rsidR="007D6F19" w:rsidRPr="007D6F19" w:rsidRDefault="007D6F19" w:rsidP="0085512A">
            <w:pPr>
              <w:rPr>
                <w:sz w:val="20"/>
              </w:rPr>
            </w:pPr>
            <w:r w:rsidRPr="007D6F19">
              <w:rPr>
                <w:sz w:val="20"/>
              </w:rPr>
              <w:t>Phosphate Fertilizer Industry: Granular Triple Superphosphate Storage Facilities</w:t>
            </w:r>
          </w:p>
        </w:tc>
        <w:tc>
          <w:tcPr>
            <w:tcW w:w="0" w:type="auto"/>
            <w:hideMark/>
          </w:tcPr>
          <w:p w14:paraId="506597B2" w14:textId="77777777" w:rsidR="007D6F19" w:rsidRPr="007D6F19" w:rsidRDefault="007D6F19" w:rsidP="0085512A">
            <w:pPr>
              <w:rPr>
                <w:sz w:val="20"/>
              </w:rPr>
            </w:pPr>
            <w:r w:rsidRPr="007D6F19">
              <w:rPr>
                <w:sz w:val="20"/>
              </w:rPr>
              <w:t>X</w:t>
            </w:r>
          </w:p>
        </w:tc>
        <w:tc>
          <w:tcPr>
            <w:tcW w:w="0" w:type="auto"/>
            <w:hideMark/>
          </w:tcPr>
          <w:p w14:paraId="6479737C" w14:textId="77777777" w:rsidR="007D6F19" w:rsidRPr="007D6F19" w:rsidRDefault="007D6F19" w:rsidP="0085512A">
            <w:pPr>
              <w:rPr>
                <w:sz w:val="20"/>
              </w:rPr>
            </w:pPr>
          </w:p>
        </w:tc>
        <w:tc>
          <w:tcPr>
            <w:tcW w:w="0" w:type="auto"/>
            <w:hideMark/>
          </w:tcPr>
          <w:p w14:paraId="22504480" w14:textId="77777777" w:rsidR="007D6F19" w:rsidRPr="007D6F19" w:rsidRDefault="007D6F19" w:rsidP="0085512A">
            <w:pPr>
              <w:rPr>
                <w:sz w:val="20"/>
              </w:rPr>
            </w:pPr>
            <w:r w:rsidRPr="007D6F19">
              <w:rPr>
                <w:sz w:val="20"/>
              </w:rPr>
              <w:t>X</w:t>
            </w:r>
          </w:p>
        </w:tc>
        <w:tc>
          <w:tcPr>
            <w:tcW w:w="0" w:type="auto"/>
            <w:hideMark/>
          </w:tcPr>
          <w:p w14:paraId="7C609DEA" w14:textId="77777777" w:rsidR="007D6F19" w:rsidRPr="007D6F19" w:rsidRDefault="007D6F19" w:rsidP="0085512A">
            <w:pPr>
              <w:rPr>
                <w:sz w:val="20"/>
              </w:rPr>
            </w:pPr>
          </w:p>
        </w:tc>
      </w:tr>
      <w:tr w:rsidR="007D6F19" w:rsidRPr="007D6F19" w14:paraId="1747E751" w14:textId="77777777" w:rsidTr="0085512A">
        <w:tc>
          <w:tcPr>
            <w:tcW w:w="0" w:type="auto"/>
            <w:hideMark/>
          </w:tcPr>
          <w:p w14:paraId="3D11B893" w14:textId="77777777" w:rsidR="007D6F19" w:rsidRPr="007D6F19" w:rsidRDefault="007D6F19" w:rsidP="0085512A">
            <w:pPr>
              <w:rPr>
                <w:sz w:val="20"/>
              </w:rPr>
            </w:pPr>
            <w:r w:rsidRPr="007D6F19">
              <w:rPr>
                <w:sz w:val="20"/>
              </w:rPr>
              <w:t>Y</w:t>
            </w:r>
          </w:p>
        </w:tc>
        <w:tc>
          <w:tcPr>
            <w:tcW w:w="0" w:type="auto"/>
            <w:hideMark/>
          </w:tcPr>
          <w:p w14:paraId="6BE2AEF9" w14:textId="77777777" w:rsidR="007D6F19" w:rsidRPr="007D6F19" w:rsidRDefault="007D6F19" w:rsidP="0085512A">
            <w:pPr>
              <w:rPr>
                <w:sz w:val="20"/>
              </w:rPr>
            </w:pPr>
            <w:r w:rsidRPr="007D6F19">
              <w:rPr>
                <w:sz w:val="20"/>
              </w:rPr>
              <w:t>Coal Preparation and Processing Plants</w:t>
            </w:r>
          </w:p>
        </w:tc>
        <w:tc>
          <w:tcPr>
            <w:tcW w:w="0" w:type="auto"/>
            <w:hideMark/>
          </w:tcPr>
          <w:p w14:paraId="725F82E9" w14:textId="77777777" w:rsidR="007D6F19" w:rsidRPr="007D6F19" w:rsidRDefault="007D6F19" w:rsidP="0085512A">
            <w:pPr>
              <w:rPr>
                <w:sz w:val="20"/>
              </w:rPr>
            </w:pPr>
            <w:r w:rsidRPr="007D6F19">
              <w:rPr>
                <w:sz w:val="20"/>
              </w:rPr>
              <w:t>X</w:t>
            </w:r>
          </w:p>
        </w:tc>
        <w:tc>
          <w:tcPr>
            <w:tcW w:w="0" w:type="auto"/>
            <w:hideMark/>
          </w:tcPr>
          <w:p w14:paraId="552E199B" w14:textId="77777777" w:rsidR="007D6F19" w:rsidRPr="007D6F19" w:rsidRDefault="007D6F19" w:rsidP="0085512A">
            <w:pPr>
              <w:rPr>
                <w:sz w:val="20"/>
              </w:rPr>
            </w:pPr>
          </w:p>
        </w:tc>
        <w:tc>
          <w:tcPr>
            <w:tcW w:w="0" w:type="auto"/>
            <w:hideMark/>
          </w:tcPr>
          <w:p w14:paraId="64993DFA" w14:textId="77777777" w:rsidR="007D6F19" w:rsidRPr="007D6F19" w:rsidRDefault="007D6F19" w:rsidP="0085512A">
            <w:pPr>
              <w:rPr>
                <w:sz w:val="20"/>
              </w:rPr>
            </w:pPr>
            <w:r w:rsidRPr="007D6F19">
              <w:rPr>
                <w:sz w:val="20"/>
              </w:rPr>
              <w:t>X</w:t>
            </w:r>
          </w:p>
        </w:tc>
        <w:tc>
          <w:tcPr>
            <w:tcW w:w="0" w:type="auto"/>
            <w:hideMark/>
          </w:tcPr>
          <w:p w14:paraId="65EB8486" w14:textId="77777777" w:rsidR="007D6F19" w:rsidRPr="007D6F19" w:rsidRDefault="007D6F19" w:rsidP="0085512A">
            <w:pPr>
              <w:rPr>
                <w:sz w:val="20"/>
              </w:rPr>
            </w:pPr>
          </w:p>
        </w:tc>
      </w:tr>
      <w:tr w:rsidR="007D6F19" w:rsidRPr="007D6F19" w14:paraId="45280865" w14:textId="77777777" w:rsidTr="0085512A">
        <w:tc>
          <w:tcPr>
            <w:tcW w:w="0" w:type="auto"/>
            <w:hideMark/>
          </w:tcPr>
          <w:p w14:paraId="3C81D1B6" w14:textId="77777777" w:rsidR="007D6F19" w:rsidRPr="007D6F19" w:rsidRDefault="007D6F19" w:rsidP="0085512A">
            <w:pPr>
              <w:rPr>
                <w:sz w:val="20"/>
              </w:rPr>
            </w:pPr>
            <w:r w:rsidRPr="007D6F19">
              <w:rPr>
                <w:sz w:val="20"/>
              </w:rPr>
              <w:t>Z</w:t>
            </w:r>
          </w:p>
        </w:tc>
        <w:tc>
          <w:tcPr>
            <w:tcW w:w="0" w:type="auto"/>
            <w:hideMark/>
          </w:tcPr>
          <w:p w14:paraId="5B57114D" w14:textId="77777777" w:rsidR="007D6F19" w:rsidRPr="007D6F19" w:rsidRDefault="007D6F19" w:rsidP="0085512A">
            <w:pPr>
              <w:rPr>
                <w:sz w:val="20"/>
              </w:rPr>
            </w:pPr>
            <w:r w:rsidRPr="007D6F19">
              <w:rPr>
                <w:sz w:val="20"/>
              </w:rPr>
              <w:t>Ferroalloy Production Facilities</w:t>
            </w:r>
          </w:p>
        </w:tc>
        <w:tc>
          <w:tcPr>
            <w:tcW w:w="0" w:type="auto"/>
            <w:hideMark/>
          </w:tcPr>
          <w:p w14:paraId="363F9D2D" w14:textId="77777777" w:rsidR="007D6F19" w:rsidRPr="007D6F19" w:rsidRDefault="007D6F19" w:rsidP="0085512A">
            <w:pPr>
              <w:rPr>
                <w:sz w:val="20"/>
              </w:rPr>
            </w:pPr>
            <w:r w:rsidRPr="007D6F19">
              <w:rPr>
                <w:sz w:val="20"/>
              </w:rPr>
              <w:t>X</w:t>
            </w:r>
          </w:p>
        </w:tc>
        <w:tc>
          <w:tcPr>
            <w:tcW w:w="0" w:type="auto"/>
            <w:hideMark/>
          </w:tcPr>
          <w:p w14:paraId="417D97E5" w14:textId="77777777" w:rsidR="007D6F19" w:rsidRPr="007D6F19" w:rsidRDefault="007D6F19" w:rsidP="0085512A">
            <w:pPr>
              <w:rPr>
                <w:sz w:val="20"/>
              </w:rPr>
            </w:pPr>
          </w:p>
        </w:tc>
        <w:tc>
          <w:tcPr>
            <w:tcW w:w="0" w:type="auto"/>
            <w:hideMark/>
          </w:tcPr>
          <w:p w14:paraId="0A391026" w14:textId="77777777" w:rsidR="007D6F19" w:rsidRPr="007D6F19" w:rsidRDefault="007D6F19" w:rsidP="0085512A">
            <w:pPr>
              <w:rPr>
                <w:sz w:val="20"/>
              </w:rPr>
            </w:pPr>
            <w:r w:rsidRPr="007D6F19">
              <w:rPr>
                <w:sz w:val="20"/>
              </w:rPr>
              <w:t>X</w:t>
            </w:r>
          </w:p>
        </w:tc>
        <w:tc>
          <w:tcPr>
            <w:tcW w:w="0" w:type="auto"/>
            <w:hideMark/>
          </w:tcPr>
          <w:p w14:paraId="4A2D411E" w14:textId="77777777" w:rsidR="007D6F19" w:rsidRPr="007D6F19" w:rsidRDefault="007D6F19" w:rsidP="0085512A">
            <w:pPr>
              <w:rPr>
                <w:sz w:val="20"/>
              </w:rPr>
            </w:pPr>
          </w:p>
        </w:tc>
      </w:tr>
      <w:tr w:rsidR="007D6F19" w:rsidRPr="007D6F19" w14:paraId="04182AF8" w14:textId="77777777" w:rsidTr="0085512A">
        <w:tc>
          <w:tcPr>
            <w:tcW w:w="0" w:type="auto"/>
            <w:hideMark/>
          </w:tcPr>
          <w:p w14:paraId="2BD6E522" w14:textId="77777777" w:rsidR="007D6F19" w:rsidRPr="007D6F19" w:rsidRDefault="007D6F19" w:rsidP="0085512A">
            <w:pPr>
              <w:rPr>
                <w:sz w:val="20"/>
              </w:rPr>
            </w:pPr>
            <w:r w:rsidRPr="007D6F19">
              <w:rPr>
                <w:sz w:val="20"/>
              </w:rPr>
              <w:t>AA</w:t>
            </w:r>
          </w:p>
        </w:tc>
        <w:tc>
          <w:tcPr>
            <w:tcW w:w="0" w:type="auto"/>
            <w:hideMark/>
          </w:tcPr>
          <w:p w14:paraId="6E21060A" w14:textId="77777777" w:rsidR="007D6F19" w:rsidRPr="007D6F19" w:rsidRDefault="007D6F19" w:rsidP="0085512A">
            <w:pPr>
              <w:rPr>
                <w:sz w:val="20"/>
              </w:rPr>
            </w:pPr>
            <w:r w:rsidRPr="007D6F19">
              <w:rPr>
                <w:sz w:val="20"/>
              </w:rPr>
              <w:t>Steel Plants: Electric Arc Furnaces Constructed After October 21, 1974 and On or Before August 17, 1983</w:t>
            </w:r>
          </w:p>
        </w:tc>
        <w:tc>
          <w:tcPr>
            <w:tcW w:w="0" w:type="auto"/>
            <w:hideMark/>
          </w:tcPr>
          <w:p w14:paraId="03F1B2C9" w14:textId="77777777" w:rsidR="007D6F19" w:rsidRPr="007D6F19" w:rsidRDefault="007D6F19" w:rsidP="0085512A">
            <w:pPr>
              <w:rPr>
                <w:sz w:val="20"/>
              </w:rPr>
            </w:pPr>
            <w:r w:rsidRPr="007D6F19">
              <w:rPr>
                <w:sz w:val="20"/>
              </w:rPr>
              <w:t>X</w:t>
            </w:r>
          </w:p>
        </w:tc>
        <w:tc>
          <w:tcPr>
            <w:tcW w:w="0" w:type="auto"/>
            <w:hideMark/>
          </w:tcPr>
          <w:p w14:paraId="6A6473F4" w14:textId="77777777" w:rsidR="007D6F19" w:rsidRPr="007D6F19" w:rsidRDefault="007D6F19" w:rsidP="0085512A">
            <w:pPr>
              <w:rPr>
                <w:sz w:val="20"/>
              </w:rPr>
            </w:pPr>
          </w:p>
        </w:tc>
        <w:tc>
          <w:tcPr>
            <w:tcW w:w="0" w:type="auto"/>
            <w:hideMark/>
          </w:tcPr>
          <w:p w14:paraId="2AC1348E" w14:textId="77777777" w:rsidR="007D6F19" w:rsidRPr="007D6F19" w:rsidRDefault="007D6F19" w:rsidP="0085512A">
            <w:pPr>
              <w:rPr>
                <w:sz w:val="20"/>
              </w:rPr>
            </w:pPr>
            <w:r w:rsidRPr="007D6F19">
              <w:rPr>
                <w:sz w:val="20"/>
              </w:rPr>
              <w:t>X</w:t>
            </w:r>
          </w:p>
        </w:tc>
        <w:tc>
          <w:tcPr>
            <w:tcW w:w="0" w:type="auto"/>
            <w:hideMark/>
          </w:tcPr>
          <w:p w14:paraId="5109E80D" w14:textId="77777777" w:rsidR="007D6F19" w:rsidRPr="007D6F19" w:rsidRDefault="007D6F19" w:rsidP="0085512A">
            <w:pPr>
              <w:rPr>
                <w:sz w:val="20"/>
              </w:rPr>
            </w:pPr>
          </w:p>
        </w:tc>
      </w:tr>
      <w:tr w:rsidR="007D6F19" w:rsidRPr="007D6F19" w14:paraId="2191453A" w14:textId="77777777" w:rsidTr="0085512A">
        <w:tc>
          <w:tcPr>
            <w:tcW w:w="0" w:type="auto"/>
            <w:hideMark/>
          </w:tcPr>
          <w:p w14:paraId="2E352351" w14:textId="77777777" w:rsidR="007D6F19" w:rsidRPr="007D6F19" w:rsidRDefault="007D6F19" w:rsidP="0085512A">
            <w:pPr>
              <w:rPr>
                <w:sz w:val="20"/>
              </w:rPr>
            </w:pPr>
            <w:r w:rsidRPr="007D6F19">
              <w:rPr>
                <w:sz w:val="20"/>
              </w:rPr>
              <w:t>AAa</w:t>
            </w:r>
          </w:p>
        </w:tc>
        <w:tc>
          <w:tcPr>
            <w:tcW w:w="0" w:type="auto"/>
            <w:hideMark/>
          </w:tcPr>
          <w:p w14:paraId="4798AF3F" w14:textId="77777777" w:rsidR="007D6F19" w:rsidRPr="007D6F19" w:rsidRDefault="007D6F19" w:rsidP="0085512A">
            <w:pPr>
              <w:rPr>
                <w:sz w:val="20"/>
              </w:rPr>
            </w:pPr>
            <w:r w:rsidRPr="007D6F19">
              <w:rPr>
                <w:sz w:val="20"/>
              </w:rPr>
              <w:t>Steel Plants: Electric Arc Furnaces and Argon-Oxygen Decarburization Vessels Constructed After August 7, 1983</w:t>
            </w:r>
          </w:p>
        </w:tc>
        <w:tc>
          <w:tcPr>
            <w:tcW w:w="0" w:type="auto"/>
            <w:hideMark/>
          </w:tcPr>
          <w:p w14:paraId="4787CF0A" w14:textId="77777777" w:rsidR="007D6F19" w:rsidRPr="007D6F19" w:rsidRDefault="007D6F19" w:rsidP="0085512A">
            <w:pPr>
              <w:rPr>
                <w:sz w:val="20"/>
              </w:rPr>
            </w:pPr>
          </w:p>
        </w:tc>
        <w:tc>
          <w:tcPr>
            <w:tcW w:w="0" w:type="auto"/>
            <w:hideMark/>
          </w:tcPr>
          <w:p w14:paraId="401E9397" w14:textId="77777777" w:rsidR="007D6F19" w:rsidRPr="007D6F19" w:rsidRDefault="007D6F19" w:rsidP="0085512A">
            <w:pPr>
              <w:rPr>
                <w:sz w:val="20"/>
              </w:rPr>
            </w:pPr>
          </w:p>
        </w:tc>
        <w:tc>
          <w:tcPr>
            <w:tcW w:w="0" w:type="auto"/>
            <w:hideMark/>
          </w:tcPr>
          <w:p w14:paraId="7010E357" w14:textId="77777777" w:rsidR="007D6F19" w:rsidRPr="007D6F19" w:rsidRDefault="007D6F19" w:rsidP="0085512A">
            <w:pPr>
              <w:rPr>
                <w:sz w:val="20"/>
              </w:rPr>
            </w:pPr>
            <w:r w:rsidRPr="007D6F19">
              <w:rPr>
                <w:sz w:val="20"/>
              </w:rPr>
              <w:t>X</w:t>
            </w:r>
          </w:p>
        </w:tc>
        <w:tc>
          <w:tcPr>
            <w:tcW w:w="0" w:type="auto"/>
            <w:hideMark/>
          </w:tcPr>
          <w:p w14:paraId="52EE787D" w14:textId="77777777" w:rsidR="007D6F19" w:rsidRPr="007D6F19" w:rsidRDefault="007D6F19" w:rsidP="0085512A">
            <w:pPr>
              <w:rPr>
                <w:sz w:val="20"/>
              </w:rPr>
            </w:pPr>
          </w:p>
        </w:tc>
      </w:tr>
      <w:tr w:rsidR="007D6F19" w:rsidRPr="007D6F19" w14:paraId="1B67E20E" w14:textId="77777777" w:rsidTr="0085512A">
        <w:tc>
          <w:tcPr>
            <w:tcW w:w="0" w:type="auto"/>
            <w:hideMark/>
          </w:tcPr>
          <w:p w14:paraId="5D199889" w14:textId="77777777" w:rsidR="007D6F19" w:rsidRPr="007D6F19" w:rsidRDefault="007D6F19" w:rsidP="0085512A">
            <w:pPr>
              <w:rPr>
                <w:sz w:val="20"/>
              </w:rPr>
            </w:pPr>
            <w:r w:rsidRPr="007D6F19">
              <w:rPr>
                <w:sz w:val="20"/>
              </w:rPr>
              <w:t>BB</w:t>
            </w:r>
          </w:p>
        </w:tc>
        <w:tc>
          <w:tcPr>
            <w:tcW w:w="0" w:type="auto"/>
            <w:hideMark/>
          </w:tcPr>
          <w:p w14:paraId="39FDB123" w14:textId="77777777" w:rsidR="007D6F19" w:rsidRPr="007D6F19" w:rsidRDefault="007D6F19" w:rsidP="0085512A">
            <w:pPr>
              <w:rPr>
                <w:sz w:val="20"/>
              </w:rPr>
            </w:pPr>
            <w:r w:rsidRPr="007D6F19">
              <w:rPr>
                <w:sz w:val="20"/>
              </w:rPr>
              <w:t>Kraft Pulp Mills</w:t>
            </w:r>
          </w:p>
        </w:tc>
        <w:tc>
          <w:tcPr>
            <w:tcW w:w="0" w:type="auto"/>
            <w:hideMark/>
          </w:tcPr>
          <w:p w14:paraId="54815EBC" w14:textId="77777777" w:rsidR="007D6F19" w:rsidRPr="007D6F19" w:rsidRDefault="007D6F19" w:rsidP="0085512A">
            <w:pPr>
              <w:rPr>
                <w:sz w:val="20"/>
              </w:rPr>
            </w:pPr>
            <w:r w:rsidRPr="007D6F19">
              <w:rPr>
                <w:sz w:val="20"/>
              </w:rPr>
              <w:t>X</w:t>
            </w:r>
          </w:p>
        </w:tc>
        <w:tc>
          <w:tcPr>
            <w:tcW w:w="0" w:type="auto"/>
            <w:hideMark/>
          </w:tcPr>
          <w:p w14:paraId="021C3608" w14:textId="77777777" w:rsidR="007D6F19" w:rsidRPr="007D6F19" w:rsidRDefault="007D6F19" w:rsidP="0085512A">
            <w:pPr>
              <w:rPr>
                <w:sz w:val="20"/>
              </w:rPr>
            </w:pPr>
          </w:p>
        </w:tc>
        <w:tc>
          <w:tcPr>
            <w:tcW w:w="0" w:type="auto"/>
            <w:hideMark/>
          </w:tcPr>
          <w:p w14:paraId="0F517B52" w14:textId="77777777" w:rsidR="007D6F19" w:rsidRPr="007D6F19" w:rsidRDefault="007D6F19" w:rsidP="0085512A">
            <w:pPr>
              <w:rPr>
                <w:sz w:val="20"/>
              </w:rPr>
            </w:pPr>
            <w:r w:rsidRPr="007D6F19">
              <w:rPr>
                <w:sz w:val="20"/>
              </w:rPr>
              <w:t>X</w:t>
            </w:r>
          </w:p>
        </w:tc>
        <w:tc>
          <w:tcPr>
            <w:tcW w:w="0" w:type="auto"/>
            <w:hideMark/>
          </w:tcPr>
          <w:p w14:paraId="43F4A4ED" w14:textId="77777777" w:rsidR="007D6F19" w:rsidRPr="007D6F19" w:rsidRDefault="007D6F19" w:rsidP="0085512A">
            <w:pPr>
              <w:rPr>
                <w:sz w:val="20"/>
              </w:rPr>
            </w:pPr>
          </w:p>
        </w:tc>
      </w:tr>
      <w:tr w:rsidR="007D6F19" w:rsidRPr="007D6F19" w14:paraId="79842666" w14:textId="77777777" w:rsidTr="0085512A">
        <w:tc>
          <w:tcPr>
            <w:tcW w:w="0" w:type="auto"/>
            <w:hideMark/>
          </w:tcPr>
          <w:p w14:paraId="7B57F146" w14:textId="77777777" w:rsidR="007D6F19" w:rsidRPr="007D6F19" w:rsidRDefault="007D6F19" w:rsidP="0085512A">
            <w:pPr>
              <w:rPr>
                <w:sz w:val="20"/>
              </w:rPr>
            </w:pPr>
            <w:r w:rsidRPr="007D6F19">
              <w:rPr>
                <w:sz w:val="20"/>
              </w:rPr>
              <w:t>CC</w:t>
            </w:r>
          </w:p>
        </w:tc>
        <w:tc>
          <w:tcPr>
            <w:tcW w:w="0" w:type="auto"/>
            <w:hideMark/>
          </w:tcPr>
          <w:p w14:paraId="77D0017D" w14:textId="77777777" w:rsidR="007D6F19" w:rsidRPr="007D6F19" w:rsidRDefault="007D6F19" w:rsidP="0085512A">
            <w:pPr>
              <w:rPr>
                <w:sz w:val="20"/>
              </w:rPr>
            </w:pPr>
            <w:r w:rsidRPr="007D6F19">
              <w:rPr>
                <w:sz w:val="20"/>
              </w:rPr>
              <w:t>Glass Manufacturing Plants</w:t>
            </w:r>
          </w:p>
        </w:tc>
        <w:tc>
          <w:tcPr>
            <w:tcW w:w="0" w:type="auto"/>
            <w:hideMark/>
          </w:tcPr>
          <w:p w14:paraId="01D60A61" w14:textId="77777777" w:rsidR="007D6F19" w:rsidRPr="007D6F19" w:rsidRDefault="007D6F19" w:rsidP="0085512A">
            <w:pPr>
              <w:rPr>
                <w:sz w:val="20"/>
              </w:rPr>
            </w:pPr>
          </w:p>
        </w:tc>
        <w:tc>
          <w:tcPr>
            <w:tcW w:w="0" w:type="auto"/>
            <w:hideMark/>
          </w:tcPr>
          <w:p w14:paraId="0B58E95B" w14:textId="77777777" w:rsidR="007D6F19" w:rsidRPr="007D6F19" w:rsidRDefault="007D6F19" w:rsidP="0085512A">
            <w:pPr>
              <w:rPr>
                <w:sz w:val="20"/>
              </w:rPr>
            </w:pPr>
          </w:p>
        </w:tc>
        <w:tc>
          <w:tcPr>
            <w:tcW w:w="0" w:type="auto"/>
            <w:hideMark/>
          </w:tcPr>
          <w:p w14:paraId="6CFD11CA" w14:textId="77777777" w:rsidR="007D6F19" w:rsidRPr="007D6F19" w:rsidRDefault="007D6F19" w:rsidP="0085512A">
            <w:pPr>
              <w:rPr>
                <w:sz w:val="20"/>
              </w:rPr>
            </w:pPr>
            <w:r w:rsidRPr="007D6F19">
              <w:rPr>
                <w:sz w:val="20"/>
              </w:rPr>
              <w:t>X</w:t>
            </w:r>
          </w:p>
        </w:tc>
        <w:tc>
          <w:tcPr>
            <w:tcW w:w="0" w:type="auto"/>
            <w:hideMark/>
          </w:tcPr>
          <w:p w14:paraId="43A05906" w14:textId="77777777" w:rsidR="007D6F19" w:rsidRPr="007D6F19" w:rsidRDefault="007D6F19" w:rsidP="0085512A">
            <w:pPr>
              <w:rPr>
                <w:sz w:val="20"/>
              </w:rPr>
            </w:pPr>
          </w:p>
        </w:tc>
      </w:tr>
      <w:tr w:rsidR="007D6F19" w:rsidRPr="007D6F19" w14:paraId="6FA597F4" w14:textId="77777777" w:rsidTr="0085512A">
        <w:tc>
          <w:tcPr>
            <w:tcW w:w="0" w:type="auto"/>
            <w:hideMark/>
          </w:tcPr>
          <w:p w14:paraId="5DC2147C" w14:textId="77777777" w:rsidR="007D6F19" w:rsidRPr="007D6F19" w:rsidRDefault="007D6F19" w:rsidP="0085512A">
            <w:pPr>
              <w:rPr>
                <w:sz w:val="20"/>
              </w:rPr>
            </w:pPr>
            <w:r w:rsidRPr="007D6F19">
              <w:rPr>
                <w:sz w:val="20"/>
              </w:rPr>
              <w:t>DD</w:t>
            </w:r>
          </w:p>
        </w:tc>
        <w:tc>
          <w:tcPr>
            <w:tcW w:w="0" w:type="auto"/>
            <w:hideMark/>
          </w:tcPr>
          <w:p w14:paraId="7998B595" w14:textId="77777777" w:rsidR="007D6F19" w:rsidRPr="007D6F19" w:rsidRDefault="007D6F19" w:rsidP="0085512A">
            <w:pPr>
              <w:rPr>
                <w:sz w:val="20"/>
              </w:rPr>
            </w:pPr>
            <w:r w:rsidRPr="007D6F19">
              <w:rPr>
                <w:sz w:val="20"/>
              </w:rPr>
              <w:t>Grain Elevators</w:t>
            </w:r>
          </w:p>
        </w:tc>
        <w:tc>
          <w:tcPr>
            <w:tcW w:w="0" w:type="auto"/>
            <w:hideMark/>
          </w:tcPr>
          <w:p w14:paraId="727AFB7A" w14:textId="77777777" w:rsidR="007D6F19" w:rsidRPr="007D6F19" w:rsidRDefault="007D6F19" w:rsidP="0085512A">
            <w:pPr>
              <w:rPr>
                <w:sz w:val="20"/>
              </w:rPr>
            </w:pPr>
            <w:r w:rsidRPr="007D6F19">
              <w:rPr>
                <w:sz w:val="20"/>
              </w:rPr>
              <w:t>X</w:t>
            </w:r>
          </w:p>
        </w:tc>
        <w:tc>
          <w:tcPr>
            <w:tcW w:w="0" w:type="auto"/>
            <w:hideMark/>
          </w:tcPr>
          <w:p w14:paraId="730E7C51" w14:textId="77777777" w:rsidR="007D6F19" w:rsidRPr="007D6F19" w:rsidRDefault="007D6F19" w:rsidP="0085512A">
            <w:pPr>
              <w:rPr>
                <w:sz w:val="20"/>
              </w:rPr>
            </w:pPr>
          </w:p>
        </w:tc>
        <w:tc>
          <w:tcPr>
            <w:tcW w:w="0" w:type="auto"/>
            <w:hideMark/>
          </w:tcPr>
          <w:p w14:paraId="0DC41927" w14:textId="77777777" w:rsidR="007D6F19" w:rsidRPr="007D6F19" w:rsidRDefault="007D6F19" w:rsidP="0085512A">
            <w:pPr>
              <w:rPr>
                <w:sz w:val="20"/>
              </w:rPr>
            </w:pPr>
            <w:r w:rsidRPr="007D6F19">
              <w:rPr>
                <w:sz w:val="20"/>
              </w:rPr>
              <w:t>X</w:t>
            </w:r>
          </w:p>
        </w:tc>
        <w:tc>
          <w:tcPr>
            <w:tcW w:w="0" w:type="auto"/>
            <w:hideMark/>
          </w:tcPr>
          <w:p w14:paraId="3705AC09" w14:textId="77777777" w:rsidR="007D6F19" w:rsidRPr="007D6F19" w:rsidRDefault="007D6F19" w:rsidP="0085512A">
            <w:pPr>
              <w:rPr>
                <w:sz w:val="20"/>
              </w:rPr>
            </w:pPr>
          </w:p>
        </w:tc>
      </w:tr>
      <w:tr w:rsidR="007D6F19" w:rsidRPr="007D6F19" w14:paraId="5C11781C" w14:textId="77777777" w:rsidTr="0085512A">
        <w:tc>
          <w:tcPr>
            <w:tcW w:w="0" w:type="auto"/>
            <w:hideMark/>
          </w:tcPr>
          <w:p w14:paraId="3EC35ECE" w14:textId="77777777" w:rsidR="007D6F19" w:rsidRPr="007D6F19" w:rsidRDefault="007D6F19" w:rsidP="0085512A">
            <w:pPr>
              <w:rPr>
                <w:sz w:val="20"/>
              </w:rPr>
            </w:pPr>
            <w:r w:rsidRPr="007D6F19">
              <w:rPr>
                <w:sz w:val="20"/>
              </w:rPr>
              <w:t>EE</w:t>
            </w:r>
          </w:p>
        </w:tc>
        <w:tc>
          <w:tcPr>
            <w:tcW w:w="0" w:type="auto"/>
            <w:hideMark/>
          </w:tcPr>
          <w:p w14:paraId="6818E5B7" w14:textId="77777777" w:rsidR="007D6F19" w:rsidRPr="007D6F19" w:rsidRDefault="007D6F19" w:rsidP="0085512A">
            <w:pPr>
              <w:rPr>
                <w:sz w:val="20"/>
              </w:rPr>
            </w:pPr>
            <w:r w:rsidRPr="007D6F19">
              <w:rPr>
                <w:sz w:val="20"/>
              </w:rPr>
              <w:t>Surface Coating of Metal Furniture</w:t>
            </w:r>
          </w:p>
        </w:tc>
        <w:tc>
          <w:tcPr>
            <w:tcW w:w="0" w:type="auto"/>
            <w:hideMark/>
          </w:tcPr>
          <w:p w14:paraId="1E31985E" w14:textId="77777777" w:rsidR="007D6F19" w:rsidRPr="007D6F19" w:rsidRDefault="007D6F19" w:rsidP="0085512A">
            <w:pPr>
              <w:rPr>
                <w:sz w:val="20"/>
              </w:rPr>
            </w:pPr>
          </w:p>
        </w:tc>
        <w:tc>
          <w:tcPr>
            <w:tcW w:w="0" w:type="auto"/>
            <w:hideMark/>
          </w:tcPr>
          <w:p w14:paraId="6FAEFD6D" w14:textId="77777777" w:rsidR="007D6F19" w:rsidRPr="007D6F19" w:rsidRDefault="007D6F19" w:rsidP="0085512A">
            <w:pPr>
              <w:rPr>
                <w:sz w:val="20"/>
              </w:rPr>
            </w:pPr>
          </w:p>
        </w:tc>
        <w:tc>
          <w:tcPr>
            <w:tcW w:w="0" w:type="auto"/>
            <w:hideMark/>
          </w:tcPr>
          <w:p w14:paraId="273D300A" w14:textId="77777777" w:rsidR="007D6F19" w:rsidRPr="007D6F19" w:rsidRDefault="007D6F19" w:rsidP="0085512A">
            <w:pPr>
              <w:rPr>
                <w:sz w:val="20"/>
              </w:rPr>
            </w:pPr>
            <w:r w:rsidRPr="007D6F19">
              <w:rPr>
                <w:sz w:val="20"/>
              </w:rPr>
              <w:t>X</w:t>
            </w:r>
          </w:p>
        </w:tc>
        <w:tc>
          <w:tcPr>
            <w:tcW w:w="0" w:type="auto"/>
            <w:hideMark/>
          </w:tcPr>
          <w:p w14:paraId="7168C9C5" w14:textId="77777777" w:rsidR="007D6F19" w:rsidRPr="007D6F19" w:rsidRDefault="007D6F19" w:rsidP="0085512A">
            <w:pPr>
              <w:rPr>
                <w:sz w:val="20"/>
              </w:rPr>
            </w:pPr>
          </w:p>
        </w:tc>
      </w:tr>
      <w:tr w:rsidR="007D6F19" w:rsidRPr="007D6F19" w14:paraId="349DA92C" w14:textId="77777777" w:rsidTr="0085512A">
        <w:tc>
          <w:tcPr>
            <w:tcW w:w="0" w:type="auto"/>
            <w:hideMark/>
          </w:tcPr>
          <w:p w14:paraId="2539B998" w14:textId="77777777" w:rsidR="007D6F19" w:rsidRPr="007D6F19" w:rsidRDefault="007D6F19" w:rsidP="0085512A">
            <w:pPr>
              <w:rPr>
                <w:sz w:val="20"/>
              </w:rPr>
            </w:pPr>
            <w:r w:rsidRPr="007D6F19">
              <w:rPr>
                <w:sz w:val="20"/>
              </w:rPr>
              <w:t>FF</w:t>
            </w:r>
          </w:p>
        </w:tc>
        <w:tc>
          <w:tcPr>
            <w:tcW w:w="0" w:type="auto"/>
            <w:hideMark/>
          </w:tcPr>
          <w:p w14:paraId="3291B384" w14:textId="77777777" w:rsidR="007D6F19" w:rsidRPr="007D6F19" w:rsidRDefault="007D6F19" w:rsidP="0085512A">
            <w:pPr>
              <w:rPr>
                <w:sz w:val="20"/>
              </w:rPr>
            </w:pPr>
            <w:r w:rsidRPr="007D6F19">
              <w:rPr>
                <w:sz w:val="20"/>
              </w:rPr>
              <w:t>(Reserved)</w:t>
            </w:r>
          </w:p>
        </w:tc>
        <w:tc>
          <w:tcPr>
            <w:tcW w:w="0" w:type="auto"/>
            <w:hideMark/>
          </w:tcPr>
          <w:p w14:paraId="1AA0AABE" w14:textId="77777777" w:rsidR="007D6F19" w:rsidRPr="007D6F19" w:rsidRDefault="007D6F19" w:rsidP="0085512A">
            <w:pPr>
              <w:rPr>
                <w:sz w:val="20"/>
              </w:rPr>
            </w:pPr>
          </w:p>
        </w:tc>
        <w:tc>
          <w:tcPr>
            <w:tcW w:w="0" w:type="auto"/>
            <w:hideMark/>
          </w:tcPr>
          <w:p w14:paraId="20C3020F" w14:textId="77777777" w:rsidR="007D6F19" w:rsidRPr="007D6F19" w:rsidRDefault="007D6F19" w:rsidP="0085512A">
            <w:pPr>
              <w:rPr>
                <w:sz w:val="20"/>
              </w:rPr>
            </w:pPr>
          </w:p>
        </w:tc>
        <w:tc>
          <w:tcPr>
            <w:tcW w:w="0" w:type="auto"/>
            <w:hideMark/>
          </w:tcPr>
          <w:p w14:paraId="7432B46A" w14:textId="77777777" w:rsidR="007D6F19" w:rsidRPr="007D6F19" w:rsidRDefault="007D6F19" w:rsidP="0085512A">
            <w:pPr>
              <w:rPr>
                <w:sz w:val="20"/>
              </w:rPr>
            </w:pPr>
          </w:p>
        </w:tc>
        <w:tc>
          <w:tcPr>
            <w:tcW w:w="0" w:type="auto"/>
            <w:hideMark/>
          </w:tcPr>
          <w:p w14:paraId="584044D6" w14:textId="77777777" w:rsidR="007D6F19" w:rsidRPr="007D6F19" w:rsidRDefault="007D6F19" w:rsidP="0085512A">
            <w:pPr>
              <w:rPr>
                <w:sz w:val="20"/>
              </w:rPr>
            </w:pPr>
          </w:p>
        </w:tc>
      </w:tr>
      <w:tr w:rsidR="007D6F19" w:rsidRPr="007D6F19" w14:paraId="7E73B5C8" w14:textId="77777777" w:rsidTr="0085512A">
        <w:tc>
          <w:tcPr>
            <w:tcW w:w="0" w:type="auto"/>
            <w:hideMark/>
          </w:tcPr>
          <w:p w14:paraId="1F6FD840" w14:textId="77777777" w:rsidR="007D6F19" w:rsidRPr="007D6F19" w:rsidRDefault="007D6F19" w:rsidP="0085512A">
            <w:pPr>
              <w:rPr>
                <w:sz w:val="20"/>
              </w:rPr>
            </w:pPr>
            <w:r w:rsidRPr="007D6F19">
              <w:rPr>
                <w:sz w:val="20"/>
              </w:rPr>
              <w:t>GG</w:t>
            </w:r>
          </w:p>
        </w:tc>
        <w:tc>
          <w:tcPr>
            <w:tcW w:w="0" w:type="auto"/>
            <w:hideMark/>
          </w:tcPr>
          <w:p w14:paraId="20C7CBDF" w14:textId="77777777" w:rsidR="007D6F19" w:rsidRPr="007D6F19" w:rsidRDefault="007D6F19" w:rsidP="0085512A">
            <w:pPr>
              <w:rPr>
                <w:sz w:val="20"/>
              </w:rPr>
            </w:pPr>
            <w:r w:rsidRPr="007D6F19">
              <w:rPr>
                <w:sz w:val="20"/>
              </w:rPr>
              <w:t>Stationary Gas Turbines</w:t>
            </w:r>
          </w:p>
        </w:tc>
        <w:tc>
          <w:tcPr>
            <w:tcW w:w="0" w:type="auto"/>
            <w:hideMark/>
          </w:tcPr>
          <w:p w14:paraId="2BE4DB77" w14:textId="77777777" w:rsidR="007D6F19" w:rsidRPr="007D6F19" w:rsidRDefault="007D6F19" w:rsidP="0085512A">
            <w:pPr>
              <w:rPr>
                <w:sz w:val="20"/>
              </w:rPr>
            </w:pPr>
          </w:p>
        </w:tc>
        <w:tc>
          <w:tcPr>
            <w:tcW w:w="0" w:type="auto"/>
            <w:hideMark/>
          </w:tcPr>
          <w:p w14:paraId="05C43994" w14:textId="77777777" w:rsidR="007D6F19" w:rsidRPr="007D6F19" w:rsidRDefault="007D6F19" w:rsidP="0085512A">
            <w:pPr>
              <w:rPr>
                <w:sz w:val="20"/>
              </w:rPr>
            </w:pPr>
          </w:p>
        </w:tc>
        <w:tc>
          <w:tcPr>
            <w:tcW w:w="0" w:type="auto"/>
            <w:hideMark/>
          </w:tcPr>
          <w:p w14:paraId="53E191F8" w14:textId="77777777" w:rsidR="007D6F19" w:rsidRPr="007D6F19" w:rsidRDefault="007D6F19" w:rsidP="0085512A">
            <w:pPr>
              <w:rPr>
                <w:sz w:val="20"/>
              </w:rPr>
            </w:pPr>
            <w:r w:rsidRPr="007D6F19">
              <w:rPr>
                <w:sz w:val="20"/>
              </w:rPr>
              <w:t>X</w:t>
            </w:r>
          </w:p>
        </w:tc>
        <w:tc>
          <w:tcPr>
            <w:tcW w:w="0" w:type="auto"/>
            <w:hideMark/>
          </w:tcPr>
          <w:p w14:paraId="0FA9C192" w14:textId="77777777" w:rsidR="007D6F19" w:rsidRPr="007D6F19" w:rsidRDefault="007D6F19" w:rsidP="0085512A">
            <w:pPr>
              <w:rPr>
                <w:sz w:val="20"/>
              </w:rPr>
            </w:pPr>
          </w:p>
        </w:tc>
      </w:tr>
      <w:tr w:rsidR="007D6F19" w:rsidRPr="007D6F19" w14:paraId="405FA6A6" w14:textId="77777777" w:rsidTr="0085512A">
        <w:tc>
          <w:tcPr>
            <w:tcW w:w="0" w:type="auto"/>
            <w:hideMark/>
          </w:tcPr>
          <w:p w14:paraId="3811BF41" w14:textId="77777777" w:rsidR="007D6F19" w:rsidRPr="007D6F19" w:rsidRDefault="007D6F19" w:rsidP="0085512A">
            <w:pPr>
              <w:rPr>
                <w:sz w:val="20"/>
              </w:rPr>
            </w:pPr>
            <w:r w:rsidRPr="007D6F19">
              <w:rPr>
                <w:sz w:val="20"/>
              </w:rPr>
              <w:t>HH</w:t>
            </w:r>
          </w:p>
        </w:tc>
        <w:tc>
          <w:tcPr>
            <w:tcW w:w="0" w:type="auto"/>
            <w:hideMark/>
          </w:tcPr>
          <w:p w14:paraId="1BE2F55C" w14:textId="77777777" w:rsidR="007D6F19" w:rsidRPr="007D6F19" w:rsidRDefault="007D6F19" w:rsidP="0085512A">
            <w:pPr>
              <w:rPr>
                <w:sz w:val="20"/>
              </w:rPr>
            </w:pPr>
            <w:r w:rsidRPr="007D6F19">
              <w:rPr>
                <w:sz w:val="20"/>
              </w:rPr>
              <w:t>Lime Manufacturing Plants</w:t>
            </w:r>
          </w:p>
        </w:tc>
        <w:tc>
          <w:tcPr>
            <w:tcW w:w="0" w:type="auto"/>
            <w:hideMark/>
          </w:tcPr>
          <w:p w14:paraId="6CEB8E9B" w14:textId="77777777" w:rsidR="007D6F19" w:rsidRPr="007D6F19" w:rsidRDefault="007D6F19" w:rsidP="0085512A">
            <w:pPr>
              <w:rPr>
                <w:sz w:val="20"/>
              </w:rPr>
            </w:pPr>
            <w:r w:rsidRPr="007D6F19">
              <w:rPr>
                <w:sz w:val="20"/>
              </w:rPr>
              <w:t>X</w:t>
            </w:r>
          </w:p>
        </w:tc>
        <w:tc>
          <w:tcPr>
            <w:tcW w:w="0" w:type="auto"/>
            <w:hideMark/>
          </w:tcPr>
          <w:p w14:paraId="23CAB564" w14:textId="77777777" w:rsidR="007D6F19" w:rsidRPr="007D6F19" w:rsidRDefault="007D6F19" w:rsidP="0085512A">
            <w:pPr>
              <w:rPr>
                <w:sz w:val="20"/>
              </w:rPr>
            </w:pPr>
          </w:p>
        </w:tc>
        <w:tc>
          <w:tcPr>
            <w:tcW w:w="0" w:type="auto"/>
            <w:hideMark/>
          </w:tcPr>
          <w:p w14:paraId="329D7227" w14:textId="77777777" w:rsidR="007D6F19" w:rsidRPr="007D6F19" w:rsidRDefault="007D6F19" w:rsidP="0085512A">
            <w:pPr>
              <w:rPr>
                <w:sz w:val="20"/>
              </w:rPr>
            </w:pPr>
            <w:r w:rsidRPr="007D6F19">
              <w:rPr>
                <w:sz w:val="20"/>
              </w:rPr>
              <w:t>X</w:t>
            </w:r>
          </w:p>
        </w:tc>
        <w:tc>
          <w:tcPr>
            <w:tcW w:w="0" w:type="auto"/>
            <w:hideMark/>
          </w:tcPr>
          <w:p w14:paraId="5D311E2E" w14:textId="77777777" w:rsidR="007D6F19" w:rsidRPr="007D6F19" w:rsidRDefault="007D6F19" w:rsidP="0085512A">
            <w:pPr>
              <w:rPr>
                <w:sz w:val="20"/>
              </w:rPr>
            </w:pPr>
          </w:p>
        </w:tc>
      </w:tr>
      <w:tr w:rsidR="007D6F19" w:rsidRPr="007D6F19" w14:paraId="36CCD990" w14:textId="77777777" w:rsidTr="0085512A">
        <w:tc>
          <w:tcPr>
            <w:tcW w:w="0" w:type="auto"/>
            <w:hideMark/>
          </w:tcPr>
          <w:p w14:paraId="30890346" w14:textId="77777777" w:rsidR="007D6F19" w:rsidRPr="007D6F19" w:rsidRDefault="007D6F19" w:rsidP="0085512A">
            <w:pPr>
              <w:rPr>
                <w:sz w:val="20"/>
              </w:rPr>
            </w:pPr>
            <w:r w:rsidRPr="007D6F19">
              <w:rPr>
                <w:sz w:val="20"/>
              </w:rPr>
              <w:t>KK</w:t>
            </w:r>
          </w:p>
        </w:tc>
        <w:tc>
          <w:tcPr>
            <w:tcW w:w="0" w:type="auto"/>
            <w:hideMark/>
          </w:tcPr>
          <w:p w14:paraId="134F6D86" w14:textId="77777777" w:rsidR="007D6F19" w:rsidRPr="007D6F19" w:rsidRDefault="007D6F19" w:rsidP="0085512A">
            <w:pPr>
              <w:rPr>
                <w:sz w:val="20"/>
              </w:rPr>
            </w:pPr>
            <w:r w:rsidRPr="007D6F19">
              <w:rPr>
                <w:sz w:val="20"/>
              </w:rPr>
              <w:t>Lead-Acid Battery Manufacturing Plants</w:t>
            </w:r>
          </w:p>
        </w:tc>
        <w:tc>
          <w:tcPr>
            <w:tcW w:w="0" w:type="auto"/>
            <w:hideMark/>
          </w:tcPr>
          <w:p w14:paraId="69296008" w14:textId="77777777" w:rsidR="007D6F19" w:rsidRPr="007D6F19" w:rsidRDefault="007D6F19" w:rsidP="0085512A">
            <w:pPr>
              <w:rPr>
                <w:sz w:val="20"/>
              </w:rPr>
            </w:pPr>
          </w:p>
        </w:tc>
        <w:tc>
          <w:tcPr>
            <w:tcW w:w="0" w:type="auto"/>
            <w:hideMark/>
          </w:tcPr>
          <w:p w14:paraId="7355EF24" w14:textId="77777777" w:rsidR="007D6F19" w:rsidRPr="007D6F19" w:rsidRDefault="007D6F19" w:rsidP="0085512A">
            <w:pPr>
              <w:rPr>
                <w:sz w:val="20"/>
              </w:rPr>
            </w:pPr>
          </w:p>
        </w:tc>
        <w:tc>
          <w:tcPr>
            <w:tcW w:w="0" w:type="auto"/>
            <w:hideMark/>
          </w:tcPr>
          <w:p w14:paraId="42C428EC" w14:textId="77777777" w:rsidR="007D6F19" w:rsidRPr="007D6F19" w:rsidRDefault="007D6F19" w:rsidP="0085512A">
            <w:pPr>
              <w:rPr>
                <w:sz w:val="20"/>
              </w:rPr>
            </w:pPr>
            <w:r w:rsidRPr="007D6F19">
              <w:rPr>
                <w:sz w:val="20"/>
              </w:rPr>
              <w:t>X</w:t>
            </w:r>
          </w:p>
        </w:tc>
        <w:tc>
          <w:tcPr>
            <w:tcW w:w="0" w:type="auto"/>
            <w:hideMark/>
          </w:tcPr>
          <w:p w14:paraId="7A62AE7D" w14:textId="77777777" w:rsidR="007D6F19" w:rsidRPr="007D6F19" w:rsidRDefault="007D6F19" w:rsidP="0085512A">
            <w:pPr>
              <w:rPr>
                <w:sz w:val="20"/>
              </w:rPr>
            </w:pPr>
          </w:p>
        </w:tc>
      </w:tr>
      <w:tr w:rsidR="007D6F19" w:rsidRPr="007D6F19" w14:paraId="6F92CD03" w14:textId="77777777" w:rsidTr="0085512A">
        <w:tc>
          <w:tcPr>
            <w:tcW w:w="0" w:type="auto"/>
            <w:hideMark/>
          </w:tcPr>
          <w:p w14:paraId="6BC32F5E" w14:textId="77777777" w:rsidR="007D6F19" w:rsidRPr="007D6F19" w:rsidRDefault="007D6F19" w:rsidP="0085512A">
            <w:pPr>
              <w:rPr>
                <w:sz w:val="20"/>
              </w:rPr>
            </w:pPr>
            <w:r w:rsidRPr="007D6F19">
              <w:rPr>
                <w:sz w:val="20"/>
              </w:rPr>
              <w:t>LL</w:t>
            </w:r>
          </w:p>
        </w:tc>
        <w:tc>
          <w:tcPr>
            <w:tcW w:w="0" w:type="auto"/>
            <w:hideMark/>
          </w:tcPr>
          <w:p w14:paraId="39FD22FC" w14:textId="77777777" w:rsidR="007D6F19" w:rsidRPr="007D6F19" w:rsidRDefault="007D6F19" w:rsidP="0085512A">
            <w:pPr>
              <w:rPr>
                <w:sz w:val="20"/>
              </w:rPr>
            </w:pPr>
            <w:r w:rsidRPr="007D6F19">
              <w:rPr>
                <w:sz w:val="20"/>
              </w:rPr>
              <w:t>Metallic Mineral Processing Plants</w:t>
            </w:r>
          </w:p>
        </w:tc>
        <w:tc>
          <w:tcPr>
            <w:tcW w:w="0" w:type="auto"/>
            <w:hideMark/>
          </w:tcPr>
          <w:p w14:paraId="3F33DE83" w14:textId="77777777" w:rsidR="007D6F19" w:rsidRPr="007D6F19" w:rsidRDefault="007D6F19" w:rsidP="0085512A">
            <w:pPr>
              <w:rPr>
                <w:sz w:val="20"/>
              </w:rPr>
            </w:pPr>
          </w:p>
        </w:tc>
        <w:tc>
          <w:tcPr>
            <w:tcW w:w="0" w:type="auto"/>
            <w:hideMark/>
          </w:tcPr>
          <w:p w14:paraId="43EC0D93" w14:textId="77777777" w:rsidR="007D6F19" w:rsidRPr="007D6F19" w:rsidRDefault="007D6F19" w:rsidP="0085512A">
            <w:pPr>
              <w:rPr>
                <w:sz w:val="20"/>
              </w:rPr>
            </w:pPr>
          </w:p>
        </w:tc>
        <w:tc>
          <w:tcPr>
            <w:tcW w:w="0" w:type="auto"/>
            <w:hideMark/>
          </w:tcPr>
          <w:p w14:paraId="51D18CE7" w14:textId="77777777" w:rsidR="007D6F19" w:rsidRPr="007D6F19" w:rsidRDefault="007D6F19" w:rsidP="0085512A">
            <w:pPr>
              <w:rPr>
                <w:sz w:val="20"/>
              </w:rPr>
            </w:pPr>
            <w:r w:rsidRPr="007D6F19">
              <w:rPr>
                <w:sz w:val="20"/>
              </w:rPr>
              <w:t>X</w:t>
            </w:r>
          </w:p>
        </w:tc>
        <w:tc>
          <w:tcPr>
            <w:tcW w:w="0" w:type="auto"/>
            <w:hideMark/>
          </w:tcPr>
          <w:p w14:paraId="6F176536" w14:textId="77777777" w:rsidR="007D6F19" w:rsidRPr="007D6F19" w:rsidRDefault="007D6F19" w:rsidP="0085512A">
            <w:pPr>
              <w:rPr>
                <w:sz w:val="20"/>
              </w:rPr>
            </w:pPr>
          </w:p>
        </w:tc>
      </w:tr>
      <w:tr w:rsidR="007D6F19" w:rsidRPr="007D6F19" w14:paraId="0D7D22C2" w14:textId="77777777" w:rsidTr="0085512A">
        <w:tc>
          <w:tcPr>
            <w:tcW w:w="0" w:type="auto"/>
            <w:hideMark/>
          </w:tcPr>
          <w:p w14:paraId="6DCFEACB" w14:textId="77777777" w:rsidR="007D6F19" w:rsidRPr="007D6F19" w:rsidRDefault="007D6F19" w:rsidP="0085512A">
            <w:pPr>
              <w:rPr>
                <w:sz w:val="20"/>
              </w:rPr>
            </w:pPr>
            <w:r w:rsidRPr="007D6F19">
              <w:rPr>
                <w:sz w:val="20"/>
              </w:rPr>
              <w:t>MM</w:t>
            </w:r>
          </w:p>
        </w:tc>
        <w:tc>
          <w:tcPr>
            <w:tcW w:w="0" w:type="auto"/>
            <w:hideMark/>
          </w:tcPr>
          <w:p w14:paraId="5C6F4D94" w14:textId="77777777" w:rsidR="007D6F19" w:rsidRPr="007D6F19" w:rsidRDefault="007D6F19" w:rsidP="0085512A">
            <w:pPr>
              <w:rPr>
                <w:sz w:val="20"/>
              </w:rPr>
            </w:pPr>
            <w:r w:rsidRPr="007D6F19">
              <w:rPr>
                <w:sz w:val="20"/>
              </w:rPr>
              <w:t>Automobile and Light Duty Trucks Surface Coating Operations</w:t>
            </w:r>
          </w:p>
        </w:tc>
        <w:tc>
          <w:tcPr>
            <w:tcW w:w="0" w:type="auto"/>
            <w:hideMark/>
          </w:tcPr>
          <w:p w14:paraId="35000CE5" w14:textId="77777777" w:rsidR="007D6F19" w:rsidRPr="007D6F19" w:rsidRDefault="007D6F19" w:rsidP="0085512A">
            <w:pPr>
              <w:rPr>
                <w:sz w:val="20"/>
              </w:rPr>
            </w:pPr>
          </w:p>
        </w:tc>
        <w:tc>
          <w:tcPr>
            <w:tcW w:w="0" w:type="auto"/>
            <w:hideMark/>
          </w:tcPr>
          <w:p w14:paraId="5DFB76C5" w14:textId="77777777" w:rsidR="007D6F19" w:rsidRPr="007D6F19" w:rsidRDefault="007D6F19" w:rsidP="0085512A">
            <w:pPr>
              <w:rPr>
                <w:sz w:val="20"/>
              </w:rPr>
            </w:pPr>
          </w:p>
        </w:tc>
        <w:tc>
          <w:tcPr>
            <w:tcW w:w="0" w:type="auto"/>
            <w:hideMark/>
          </w:tcPr>
          <w:p w14:paraId="13084BA5" w14:textId="77777777" w:rsidR="007D6F19" w:rsidRPr="007D6F19" w:rsidRDefault="007D6F19" w:rsidP="0085512A">
            <w:pPr>
              <w:rPr>
                <w:sz w:val="20"/>
              </w:rPr>
            </w:pPr>
            <w:r w:rsidRPr="007D6F19">
              <w:rPr>
                <w:sz w:val="20"/>
              </w:rPr>
              <w:t>X</w:t>
            </w:r>
          </w:p>
        </w:tc>
        <w:tc>
          <w:tcPr>
            <w:tcW w:w="0" w:type="auto"/>
            <w:hideMark/>
          </w:tcPr>
          <w:p w14:paraId="404AB7E2" w14:textId="77777777" w:rsidR="007D6F19" w:rsidRPr="007D6F19" w:rsidRDefault="007D6F19" w:rsidP="0085512A">
            <w:pPr>
              <w:rPr>
                <w:sz w:val="20"/>
              </w:rPr>
            </w:pPr>
          </w:p>
        </w:tc>
      </w:tr>
      <w:tr w:rsidR="007D6F19" w:rsidRPr="007D6F19" w14:paraId="5433D2C9" w14:textId="77777777" w:rsidTr="0085512A">
        <w:tc>
          <w:tcPr>
            <w:tcW w:w="0" w:type="auto"/>
            <w:hideMark/>
          </w:tcPr>
          <w:p w14:paraId="14AB3529" w14:textId="77777777" w:rsidR="007D6F19" w:rsidRPr="007D6F19" w:rsidRDefault="007D6F19" w:rsidP="0085512A">
            <w:pPr>
              <w:rPr>
                <w:sz w:val="20"/>
              </w:rPr>
            </w:pPr>
            <w:r w:rsidRPr="007D6F19">
              <w:rPr>
                <w:sz w:val="20"/>
              </w:rPr>
              <w:t>NN</w:t>
            </w:r>
          </w:p>
        </w:tc>
        <w:tc>
          <w:tcPr>
            <w:tcW w:w="0" w:type="auto"/>
            <w:hideMark/>
          </w:tcPr>
          <w:p w14:paraId="072320B8" w14:textId="77777777" w:rsidR="007D6F19" w:rsidRPr="007D6F19" w:rsidRDefault="007D6F19" w:rsidP="0085512A">
            <w:pPr>
              <w:rPr>
                <w:sz w:val="20"/>
              </w:rPr>
            </w:pPr>
            <w:r w:rsidRPr="007D6F19">
              <w:rPr>
                <w:sz w:val="20"/>
              </w:rPr>
              <w:t>Phosphate Rock Plants</w:t>
            </w:r>
          </w:p>
        </w:tc>
        <w:tc>
          <w:tcPr>
            <w:tcW w:w="0" w:type="auto"/>
            <w:hideMark/>
          </w:tcPr>
          <w:p w14:paraId="69AAD682" w14:textId="77777777" w:rsidR="007D6F19" w:rsidRPr="007D6F19" w:rsidRDefault="007D6F19" w:rsidP="0085512A">
            <w:pPr>
              <w:rPr>
                <w:sz w:val="20"/>
              </w:rPr>
            </w:pPr>
          </w:p>
        </w:tc>
        <w:tc>
          <w:tcPr>
            <w:tcW w:w="0" w:type="auto"/>
            <w:hideMark/>
          </w:tcPr>
          <w:p w14:paraId="59F424BF" w14:textId="77777777" w:rsidR="007D6F19" w:rsidRPr="007D6F19" w:rsidRDefault="007D6F19" w:rsidP="0085512A">
            <w:pPr>
              <w:rPr>
                <w:sz w:val="20"/>
              </w:rPr>
            </w:pPr>
          </w:p>
        </w:tc>
        <w:tc>
          <w:tcPr>
            <w:tcW w:w="0" w:type="auto"/>
            <w:hideMark/>
          </w:tcPr>
          <w:p w14:paraId="0632A655" w14:textId="77777777" w:rsidR="007D6F19" w:rsidRPr="007D6F19" w:rsidRDefault="007D6F19" w:rsidP="0085512A">
            <w:pPr>
              <w:rPr>
                <w:sz w:val="20"/>
              </w:rPr>
            </w:pPr>
            <w:r w:rsidRPr="007D6F19">
              <w:rPr>
                <w:sz w:val="20"/>
              </w:rPr>
              <w:t>X</w:t>
            </w:r>
          </w:p>
        </w:tc>
        <w:tc>
          <w:tcPr>
            <w:tcW w:w="0" w:type="auto"/>
            <w:hideMark/>
          </w:tcPr>
          <w:p w14:paraId="6023B06B" w14:textId="77777777" w:rsidR="007D6F19" w:rsidRPr="007D6F19" w:rsidRDefault="007D6F19" w:rsidP="0085512A">
            <w:pPr>
              <w:rPr>
                <w:sz w:val="20"/>
              </w:rPr>
            </w:pPr>
          </w:p>
        </w:tc>
      </w:tr>
      <w:tr w:rsidR="007D6F19" w:rsidRPr="007D6F19" w14:paraId="0C4658C3" w14:textId="77777777" w:rsidTr="0085512A">
        <w:tc>
          <w:tcPr>
            <w:tcW w:w="0" w:type="auto"/>
            <w:hideMark/>
          </w:tcPr>
          <w:p w14:paraId="632A41A8" w14:textId="77777777" w:rsidR="007D6F19" w:rsidRPr="007D6F19" w:rsidRDefault="007D6F19" w:rsidP="0085512A">
            <w:pPr>
              <w:rPr>
                <w:sz w:val="20"/>
              </w:rPr>
            </w:pPr>
            <w:r w:rsidRPr="007D6F19">
              <w:rPr>
                <w:sz w:val="20"/>
              </w:rPr>
              <w:t>PP</w:t>
            </w:r>
          </w:p>
        </w:tc>
        <w:tc>
          <w:tcPr>
            <w:tcW w:w="0" w:type="auto"/>
            <w:hideMark/>
          </w:tcPr>
          <w:p w14:paraId="6725C5A9" w14:textId="77777777" w:rsidR="007D6F19" w:rsidRPr="007D6F19" w:rsidRDefault="007D6F19" w:rsidP="0085512A">
            <w:pPr>
              <w:rPr>
                <w:sz w:val="20"/>
              </w:rPr>
            </w:pPr>
            <w:r w:rsidRPr="007D6F19">
              <w:rPr>
                <w:sz w:val="20"/>
              </w:rPr>
              <w:t>Ammonium Sulfate Manufacture</w:t>
            </w:r>
          </w:p>
        </w:tc>
        <w:tc>
          <w:tcPr>
            <w:tcW w:w="0" w:type="auto"/>
            <w:hideMark/>
          </w:tcPr>
          <w:p w14:paraId="2F1CD95C" w14:textId="77777777" w:rsidR="007D6F19" w:rsidRPr="007D6F19" w:rsidRDefault="007D6F19" w:rsidP="0085512A">
            <w:pPr>
              <w:rPr>
                <w:sz w:val="20"/>
              </w:rPr>
            </w:pPr>
          </w:p>
        </w:tc>
        <w:tc>
          <w:tcPr>
            <w:tcW w:w="0" w:type="auto"/>
            <w:hideMark/>
          </w:tcPr>
          <w:p w14:paraId="00CB66A8" w14:textId="77777777" w:rsidR="007D6F19" w:rsidRPr="007D6F19" w:rsidRDefault="007D6F19" w:rsidP="0085512A">
            <w:pPr>
              <w:rPr>
                <w:sz w:val="20"/>
              </w:rPr>
            </w:pPr>
          </w:p>
        </w:tc>
        <w:tc>
          <w:tcPr>
            <w:tcW w:w="0" w:type="auto"/>
            <w:hideMark/>
          </w:tcPr>
          <w:p w14:paraId="162DF268" w14:textId="77777777" w:rsidR="007D6F19" w:rsidRPr="007D6F19" w:rsidRDefault="007D6F19" w:rsidP="0085512A">
            <w:pPr>
              <w:rPr>
                <w:sz w:val="20"/>
              </w:rPr>
            </w:pPr>
            <w:r w:rsidRPr="007D6F19">
              <w:rPr>
                <w:sz w:val="20"/>
              </w:rPr>
              <w:t>X</w:t>
            </w:r>
          </w:p>
        </w:tc>
        <w:tc>
          <w:tcPr>
            <w:tcW w:w="0" w:type="auto"/>
            <w:hideMark/>
          </w:tcPr>
          <w:p w14:paraId="7BB93C2C" w14:textId="77777777" w:rsidR="007D6F19" w:rsidRPr="007D6F19" w:rsidRDefault="007D6F19" w:rsidP="0085512A">
            <w:pPr>
              <w:rPr>
                <w:sz w:val="20"/>
              </w:rPr>
            </w:pPr>
          </w:p>
        </w:tc>
      </w:tr>
      <w:tr w:rsidR="007D6F19" w:rsidRPr="007D6F19" w14:paraId="12EE010E" w14:textId="77777777" w:rsidTr="0085512A">
        <w:tc>
          <w:tcPr>
            <w:tcW w:w="0" w:type="auto"/>
            <w:hideMark/>
          </w:tcPr>
          <w:p w14:paraId="01C7FAF3" w14:textId="77777777" w:rsidR="007D6F19" w:rsidRPr="007D6F19" w:rsidRDefault="007D6F19" w:rsidP="0085512A">
            <w:pPr>
              <w:rPr>
                <w:sz w:val="20"/>
              </w:rPr>
            </w:pPr>
            <w:r w:rsidRPr="007D6F19">
              <w:rPr>
                <w:sz w:val="20"/>
              </w:rPr>
              <w:t>QQ</w:t>
            </w:r>
          </w:p>
        </w:tc>
        <w:tc>
          <w:tcPr>
            <w:tcW w:w="0" w:type="auto"/>
            <w:hideMark/>
          </w:tcPr>
          <w:p w14:paraId="6FF2E20A" w14:textId="77777777" w:rsidR="007D6F19" w:rsidRPr="007D6F19" w:rsidRDefault="007D6F19" w:rsidP="0085512A">
            <w:pPr>
              <w:rPr>
                <w:sz w:val="20"/>
              </w:rPr>
            </w:pPr>
            <w:r w:rsidRPr="007D6F19">
              <w:rPr>
                <w:sz w:val="20"/>
              </w:rPr>
              <w:t>Graphic Arts Industry: Publication Rotogravure Printing</w:t>
            </w:r>
          </w:p>
        </w:tc>
        <w:tc>
          <w:tcPr>
            <w:tcW w:w="0" w:type="auto"/>
            <w:hideMark/>
          </w:tcPr>
          <w:p w14:paraId="53D68874" w14:textId="77777777" w:rsidR="007D6F19" w:rsidRPr="007D6F19" w:rsidRDefault="007D6F19" w:rsidP="0085512A">
            <w:pPr>
              <w:rPr>
                <w:sz w:val="20"/>
              </w:rPr>
            </w:pPr>
          </w:p>
        </w:tc>
        <w:tc>
          <w:tcPr>
            <w:tcW w:w="0" w:type="auto"/>
            <w:hideMark/>
          </w:tcPr>
          <w:p w14:paraId="683DAD6B" w14:textId="77777777" w:rsidR="007D6F19" w:rsidRPr="007D6F19" w:rsidRDefault="007D6F19" w:rsidP="0085512A">
            <w:pPr>
              <w:rPr>
                <w:sz w:val="20"/>
              </w:rPr>
            </w:pPr>
          </w:p>
        </w:tc>
        <w:tc>
          <w:tcPr>
            <w:tcW w:w="0" w:type="auto"/>
            <w:hideMark/>
          </w:tcPr>
          <w:p w14:paraId="2132D590" w14:textId="77777777" w:rsidR="007D6F19" w:rsidRPr="007D6F19" w:rsidRDefault="007D6F19" w:rsidP="0085512A">
            <w:pPr>
              <w:rPr>
                <w:sz w:val="20"/>
              </w:rPr>
            </w:pPr>
            <w:r w:rsidRPr="007D6F19">
              <w:rPr>
                <w:sz w:val="20"/>
              </w:rPr>
              <w:t>X</w:t>
            </w:r>
          </w:p>
        </w:tc>
        <w:tc>
          <w:tcPr>
            <w:tcW w:w="0" w:type="auto"/>
            <w:hideMark/>
          </w:tcPr>
          <w:p w14:paraId="3637BA2C" w14:textId="77777777" w:rsidR="007D6F19" w:rsidRPr="007D6F19" w:rsidRDefault="007D6F19" w:rsidP="0085512A">
            <w:pPr>
              <w:rPr>
                <w:sz w:val="20"/>
              </w:rPr>
            </w:pPr>
          </w:p>
        </w:tc>
      </w:tr>
      <w:tr w:rsidR="007D6F19" w:rsidRPr="007D6F19" w14:paraId="392CECC3" w14:textId="77777777" w:rsidTr="0085512A">
        <w:tc>
          <w:tcPr>
            <w:tcW w:w="0" w:type="auto"/>
            <w:hideMark/>
          </w:tcPr>
          <w:p w14:paraId="4FAB2C1C" w14:textId="77777777" w:rsidR="007D6F19" w:rsidRPr="007D6F19" w:rsidRDefault="007D6F19" w:rsidP="0085512A">
            <w:pPr>
              <w:rPr>
                <w:sz w:val="20"/>
              </w:rPr>
            </w:pPr>
            <w:r w:rsidRPr="007D6F19">
              <w:rPr>
                <w:sz w:val="20"/>
              </w:rPr>
              <w:t>RR</w:t>
            </w:r>
          </w:p>
        </w:tc>
        <w:tc>
          <w:tcPr>
            <w:tcW w:w="0" w:type="auto"/>
            <w:hideMark/>
          </w:tcPr>
          <w:p w14:paraId="74C80696" w14:textId="77777777" w:rsidR="007D6F19" w:rsidRPr="007D6F19" w:rsidRDefault="007D6F19" w:rsidP="0085512A">
            <w:pPr>
              <w:rPr>
                <w:sz w:val="20"/>
              </w:rPr>
            </w:pPr>
            <w:r w:rsidRPr="007D6F19">
              <w:rPr>
                <w:sz w:val="20"/>
              </w:rPr>
              <w:t>Pressure Sensitive Tape and Label Surface Coating Operations</w:t>
            </w:r>
          </w:p>
        </w:tc>
        <w:tc>
          <w:tcPr>
            <w:tcW w:w="0" w:type="auto"/>
            <w:hideMark/>
          </w:tcPr>
          <w:p w14:paraId="38B18F38" w14:textId="77777777" w:rsidR="007D6F19" w:rsidRPr="007D6F19" w:rsidRDefault="007D6F19" w:rsidP="0085512A">
            <w:pPr>
              <w:rPr>
                <w:sz w:val="20"/>
              </w:rPr>
            </w:pPr>
          </w:p>
        </w:tc>
        <w:tc>
          <w:tcPr>
            <w:tcW w:w="0" w:type="auto"/>
            <w:hideMark/>
          </w:tcPr>
          <w:p w14:paraId="0ED03263" w14:textId="77777777" w:rsidR="007D6F19" w:rsidRPr="007D6F19" w:rsidRDefault="007D6F19" w:rsidP="0085512A">
            <w:pPr>
              <w:rPr>
                <w:sz w:val="20"/>
              </w:rPr>
            </w:pPr>
          </w:p>
        </w:tc>
        <w:tc>
          <w:tcPr>
            <w:tcW w:w="0" w:type="auto"/>
            <w:hideMark/>
          </w:tcPr>
          <w:p w14:paraId="6429A7AD" w14:textId="77777777" w:rsidR="007D6F19" w:rsidRPr="007D6F19" w:rsidRDefault="007D6F19" w:rsidP="0085512A">
            <w:pPr>
              <w:rPr>
                <w:sz w:val="20"/>
              </w:rPr>
            </w:pPr>
            <w:r w:rsidRPr="007D6F19">
              <w:rPr>
                <w:sz w:val="20"/>
              </w:rPr>
              <w:t>X</w:t>
            </w:r>
          </w:p>
        </w:tc>
        <w:tc>
          <w:tcPr>
            <w:tcW w:w="0" w:type="auto"/>
            <w:hideMark/>
          </w:tcPr>
          <w:p w14:paraId="2D127C07" w14:textId="77777777" w:rsidR="007D6F19" w:rsidRPr="007D6F19" w:rsidRDefault="007D6F19" w:rsidP="0085512A">
            <w:pPr>
              <w:rPr>
                <w:sz w:val="20"/>
              </w:rPr>
            </w:pPr>
          </w:p>
        </w:tc>
      </w:tr>
      <w:tr w:rsidR="007D6F19" w:rsidRPr="007D6F19" w14:paraId="4ED4A436" w14:textId="77777777" w:rsidTr="0085512A">
        <w:tc>
          <w:tcPr>
            <w:tcW w:w="0" w:type="auto"/>
            <w:hideMark/>
          </w:tcPr>
          <w:p w14:paraId="0B83D4FA" w14:textId="77777777" w:rsidR="007D6F19" w:rsidRPr="007D6F19" w:rsidRDefault="007D6F19" w:rsidP="0085512A">
            <w:pPr>
              <w:rPr>
                <w:sz w:val="20"/>
              </w:rPr>
            </w:pPr>
            <w:r w:rsidRPr="007D6F19">
              <w:rPr>
                <w:sz w:val="20"/>
              </w:rPr>
              <w:t>SS</w:t>
            </w:r>
          </w:p>
        </w:tc>
        <w:tc>
          <w:tcPr>
            <w:tcW w:w="0" w:type="auto"/>
            <w:hideMark/>
          </w:tcPr>
          <w:p w14:paraId="5B8E3005" w14:textId="77777777" w:rsidR="007D6F19" w:rsidRPr="007D6F19" w:rsidRDefault="007D6F19" w:rsidP="0085512A">
            <w:pPr>
              <w:rPr>
                <w:sz w:val="20"/>
              </w:rPr>
            </w:pPr>
            <w:r w:rsidRPr="007D6F19">
              <w:rPr>
                <w:sz w:val="20"/>
              </w:rPr>
              <w:t>Industrial Surface Coating: Large Appliances</w:t>
            </w:r>
          </w:p>
        </w:tc>
        <w:tc>
          <w:tcPr>
            <w:tcW w:w="0" w:type="auto"/>
            <w:hideMark/>
          </w:tcPr>
          <w:p w14:paraId="78D5084E" w14:textId="77777777" w:rsidR="007D6F19" w:rsidRPr="007D6F19" w:rsidRDefault="007D6F19" w:rsidP="0085512A">
            <w:pPr>
              <w:rPr>
                <w:sz w:val="20"/>
              </w:rPr>
            </w:pPr>
          </w:p>
        </w:tc>
        <w:tc>
          <w:tcPr>
            <w:tcW w:w="0" w:type="auto"/>
            <w:hideMark/>
          </w:tcPr>
          <w:p w14:paraId="1FAC8609" w14:textId="77777777" w:rsidR="007D6F19" w:rsidRPr="007D6F19" w:rsidRDefault="007D6F19" w:rsidP="0085512A">
            <w:pPr>
              <w:rPr>
                <w:sz w:val="20"/>
              </w:rPr>
            </w:pPr>
          </w:p>
        </w:tc>
        <w:tc>
          <w:tcPr>
            <w:tcW w:w="0" w:type="auto"/>
            <w:hideMark/>
          </w:tcPr>
          <w:p w14:paraId="389EB7C0" w14:textId="77777777" w:rsidR="007D6F19" w:rsidRPr="007D6F19" w:rsidRDefault="007D6F19" w:rsidP="0085512A">
            <w:pPr>
              <w:rPr>
                <w:sz w:val="20"/>
              </w:rPr>
            </w:pPr>
            <w:r w:rsidRPr="007D6F19">
              <w:rPr>
                <w:sz w:val="20"/>
              </w:rPr>
              <w:t>X</w:t>
            </w:r>
          </w:p>
        </w:tc>
        <w:tc>
          <w:tcPr>
            <w:tcW w:w="0" w:type="auto"/>
            <w:hideMark/>
          </w:tcPr>
          <w:p w14:paraId="3BFC083B" w14:textId="77777777" w:rsidR="007D6F19" w:rsidRPr="007D6F19" w:rsidRDefault="007D6F19" w:rsidP="0085512A">
            <w:pPr>
              <w:rPr>
                <w:sz w:val="20"/>
              </w:rPr>
            </w:pPr>
          </w:p>
        </w:tc>
      </w:tr>
      <w:tr w:rsidR="007D6F19" w:rsidRPr="007D6F19" w14:paraId="02E462D1" w14:textId="77777777" w:rsidTr="0085512A">
        <w:tc>
          <w:tcPr>
            <w:tcW w:w="0" w:type="auto"/>
            <w:hideMark/>
          </w:tcPr>
          <w:p w14:paraId="4EAC9138" w14:textId="77777777" w:rsidR="007D6F19" w:rsidRPr="007D6F19" w:rsidRDefault="007D6F19" w:rsidP="0085512A">
            <w:pPr>
              <w:rPr>
                <w:sz w:val="20"/>
              </w:rPr>
            </w:pPr>
            <w:r w:rsidRPr="007D6F19">
              <w:rPr>
                <w:sz w:val="20"/>
              </w:rPr>
              <w:t>TT</w:t>
            </w:r>
          </w:p>
        </w:tc>
        <w:tc>
          <w:tcPr>
            <w:tcW w:w="0" w:type="auto"/>
            <w:hideMark/>
          </w:tcPr>
          <w:p w14:paraId="4D4BF6DF" w14:textId="77777777" w:rsidR="007D6F19" w:rsidRPr="007D6F19" w:rsidRDefault="007D6F19" w:rsidP="0085512A">
            <w:pPr>
              <w:rPr>
                <w:sz w:val="20"/>
              </w:rPr>
            </w:pPr>
            <w:r w:rsidRPr="007D6F19">
              <w:rPr>
                <w:sz w:val="20"/>
              </w:rPr>
              <w:t>Metal Coil Surface Coating</w:t>
            </w:r>
          </w:p>
        </w:tc>
        <w:tc>
          <w:tcPr>
            <w:tcW w:w="0" w:type="auto"/>
            <w:hideMark/>
          </w:tcPr>
          <w:p w14:paraId="764AA791" w14:textId="77777777" w:rsidR="007D6F19" w:rsidRPr="007D6F19" w:rsidRDefault="007D6F19" w:rsidP="0085512A">
            <w:pPr>
              <w:rPr>
                <w:sz w:val="20"/>
              </w:rPr>
            </w:pPr>
          </w:p>
        </w:tc>
        <w:tc>
          <w:tcPr>
            <w:tcW w:w="0" w:type="auto"/>
            <w:hideMark/>
          </w:tcPr>
          <w:p w14:paraId="290B6EB9" w14:textId="77777777" w:rsidR="007D6F19" w:rsidRPr="007D6F19" w:rsidRDefault="007D6F19" w:rsidP="0085512A">
            <w:pPr>
              <w:rPr>
                <w:sz w:val="20"/>
              </w:rPr>
            </w:pPr>
          </w:p>
        </w:tc>
        <w:tc>
          <w:tcPr>
            <w:tcW w:w="0" w:type="auto"/>
            <w:hideMark/>
          </w:tcPr>
          <w:p w14:paraId="36A36B3A" w14:textId="77777777" w:rsidR="007D6F19" w:rsidRPr="007D6F19" w:rsidRDefault="007D6F19" w:rsidP="0085512A">
            <w:pPr>
              <w:rPr>
                <w:sz w:val="20"/>
              </w:rPr>
            </w:pPr>
            <w:r w:rsidRPr="007D6F19">
              <w:rPr>
                <w:sz w:val="20"/>
              </w:rPr>
              <w:t>X</w:t>
            </w:r>
          </w:p>
        </w:tc>
        <w:tc>
          <w:tcPr>
            <w:tcW w:w="0" w:type="auto"/>
            <w:hideMark/>
          </w:tcPr>
          <w:p w14:paraId="36555681" w14:textId="77777777" w:rsidR="007D6F19" w:rsidRPr="007D6F19" w:rsidRDefault="007D6F19" w:rsidP="0085512A">
            <w:pPr>
              <w:rPr>
                <w:sz w:val="20"/>
              </w:rPr>
            </w:pPr>
          </w:p>
        </w:tc>
      </w:tr>
      <w:tr w:rsidR="007D6F19" w:rsidRPr="007D6F19" w14:paraId="203FAEC2" w14:textId="77777777" w:rsidTr="0085512A">
        <w:tc>
          <w:tcPr>
            <w:tcW w:w="0" w:type="auto"/>
            <w:hideMark/>
          </w:tcPr>
          <w:p w14:paraId="0EAF9823" w14:textId="77777777" w:rsidR="007D6F19" w:rsidRPr="007D6F19" w:rsidRDefault="007D6F19" w:rsidP="0085512A">
            <w:pPr>
              <w:rPr>
                <w:sz w:val="20"/>
              </w:rPr>
            </w:pPr>
            <w:r w:rsidRPr="007D6F19">
              <w:rPr>
                <w:sz w:val="20"/>
              </w:rPr>
              <w:t>UU</w:t>
            </w:r>
          </w:p>
        </w:tc>
        <w:tc>
          <w:tcPr>
            <w:tcW w:w="0" w:type="auto"/>
            <w:hideMark/>
          </w:tcPr>
          <w:p w14:paraId="016C30A4" w14:textId="77777777" w:rsidR="007D6F19" w:rsidRPr="007D6F19" w:rsidRDefault="007D6F19" w:rsidP="0085512A">
            <w:pPr>
              <w:rPr>
                <w:sz w:val="20"/>
              </w:rPr>
            </w:pPr>
            <w:r w:rsidRPr="007D6F19">
              <w:rPr>
                <w:sz w:val="20"/>
              </w:rPr>
              <w:t>Asphalt Processing and Asphalt Roofing Manufacture</w:t>
            </w:r>
          </w:p>
        </w:tc>
        <w:tc>
          <w:tcPr>
            <w:tcW w:w="0" w:type="auto"/>
            <w:hideMark/>
          </w:tcPr>
          <w:p w14:paraId="2E92B75B" w14:textId="77777777" w:rsidR="007D6F19" w:rsidRPr="007D6F19" w:rsidRDefault="007D6F19" w:rsidP="0085512A">
            <w:pPr>
              <w:rPr>
                <w:sz w:val="20"/>
              </w:rPr>
            </w:pPr>
          </w:p>
        </w:tc>
        <w:tc>
          <w:tcPr>
            <w:tcW w:w="0" w:type="auto"/>
            <w:hideMark/>
          </w:tcPr>
          <w:p w14:paraId="4D90E53E" w14:textId="77777777" w:rsidR="007D6F19" w:rsidRPr="007D6F19" w:rsidRDefault="007D6F19" w:rsidP="0085512A">
            <w:pPr>
              <w:rPr>
                <w:sz w:val="20"/>
              </w:rPr>
            </w:pPr>
          </w:p>
        </w:tc>
        <w:tc>
          <w:tcPr>
            <w:tcW w:w="0" w:type="auto"/>
            <w:hideMark/>
          </w:tcPr>
          <w:p w14:paraId="4AB74FEE" w14:textId="77777777" w:rsidR="007D6F19" w:rsidRPr="007D6F19" w:rsidRDefault="007D6F19" w:rsidP="0085512A">
            <w:pPr>
              <w:rPr>
                <w:sz w:val="20"/>
              </w:rPr>
            </w:pPr>
            <w:r w:rsidRPr="007D6F19">
              <w:rPr>
                <w:sz w:val="20"/>
              </w:rPr>
              <w:t>X</w:t>
            </w:r>
          </w:p>
        </w:tc>
        <w:tc>
          <w:tcPr>
            <w:tcW w:w="0" w:type="auto"/>
            <w:hideMark/>
          </w:tcPr>
          <w:p w14:paraId="75823BDE" w14:textId="77777777" w:rsidR="007D6F19" w:rsidRPr="007D6F19" w:rsidRDefault="007D6F19" w:rsidP="0085512A">
            <w:pPr>
              <w:rPr>
                <w:sz w:val="20"/>
              </w:rPr>
            </w:pPr>
          </w:p>
        </w:tc>
      </w:tr>
      <w:tr w:rsidR="007D6F19" w:rsidRPr="007D6F19" w14:paraId="099505AD" w14:textId="77777777" w:rsidTr="0085512A">
        <w:tc>
          <w:tcPr>
            <w:tcW w:w="0" w:type="auto"/>
            <w:hideMark/>
          </w:tcPr>
          <w:p w14:paraId="46200CBC" w14:textId="77777777" w:rsidR="007D6F19" w:rsidRPr="007D6F19" w:rsidRDefault="007D6F19" w:rsidP="0085512A">
            <w:pPr>
              <w:rPr>
                <w:sz w:val="20"/>
              </w:rPr>
            </w:pPr>
            <w:r w:rsidRPr="007D6F19">
              <w:rPr>
                <w:sz w:val="20"/>
              </w:rPr>
              <w:t>VV</w:t>
            </w:r>
          </w:p>
        </w:tc>
        <w:tc>
          <w:tcPr>
            <w:tcW w:w="0" w:type="auto"/>
            <w:hideMark/>
          </w:tcPr>
          <w:p w14:paraId="56957458" w14:textId="77777777" w:rsidR="007D6F19" w:rsidRPr="007D6F19" w:rsidRDefault="007D6F19" w:rsidP="0085512A">
            <w:pPr>
              <w:rPr>
                <w:sz w:val="20"/>
              </w:rPr>
            </w:pPr>
            <w:r w:rsidRPr="007D6F19">
              <w:rPr>
                <w:sz w:val="20"/>
              </w:rPr>
              <w:t>Equipment Leaks of VOC in the Synthetic Organic Industry Chemicals Manufacturing</w:t>
            </w:r>
          </w:p>
        </w:tc>
        <w:tc>
          <w:tcPr>
            <w:tcW w:w="0" w:type="auto"/>
            <w:hideMark/>
          </w:tcPr>
          <w:p w14:paraId="3E9D2AF6" w14:textId="77777777" w:rsidR="007D6F19" w:rsidRPr="007D6F19" w:rsidRDefault="007D6F19" w:rsidP="0085512A">
            <w:pPr>
              <w:rPr>
                <w:sz w:val="20"/>
              </w:rPr>
            </w:pPr>
          </w:p>
        </w:tc>
        <w:tc>
          <w:tcPr>
            <w:tcW w:w="0" w:type="auto"/>
            <w:hideMark/>
          </w:tcPr>
          <w:p w14:paraId="2E85F4C9" w14:textId="77777777" w:rsidR="007D6F19" w:rsidRPr="007D6F19" w:rsidRDefault="007D6F19" w:rsidP="0085512A">
            <w:pPr>
              <w:rPr>
                <w:sz w:val="20"/>
              </w:rPr>
            </w:pPr>
          </w:p>
        </w:tc>
        <w:tc>
          <w:tcPr>
            <w:tcW w:w="0" w:type="auto"/>
            <w:hideMark/>
          </w:tcPr>
          <w:p w14:paraId="640C9F8E" w14:textId="77777777" w:rsidR="007D6F19" w:rsidRPr="007D6F19" w:rsidRDefault="007D6F19" w:rsidP="0085512A">
            <w:pPr>
              <w:rPr>
                <w:sz w:val="20"/>
              </w:rPr>
            </w:pPr>
            <w:r w:rsidRPr="007D6F19">
              <w:rPr>
                <w:sz w:val="20"/>
              </w:rPr>
              <w:t>X</w:t>
            </w:r>
          </w:p>
        </w:tc>
        <w:tc>
          <w:tcPr>
            <w:tcW w:w="0" w:type="auto"/>
            <w:hideMark/>
          </w:tcPr>
          <w:p w14:paraId="5351F0F0" w14:textId="77777777" w:rsidR="007D6F19" w:rsidRPr="007D6F19" w:rsidRDefault="007D6F19" w:rsidP="0085512A">
            <w:pPr>
              <w:rPr>
                <w:sz w:val="20"/>
              </w:rPr>
            </w:pPr>
          </w:p>
        </w:tc>
      </w:tr>
      <w:tr w:rsidR="007D6F19" w:rsidRPr="007D6F19" w14:paraId="755EED9D" w14:textId="77777777" w:rsidTr="0085512A">
        <w:tc>
          <w:tcPr>
            <w:tcW w:w="0" w:type="auto"/>
            <w:hideMark/>
          </w:tcPr>
          <w:p w14:paraId="35077333" w14:textId="77777777" w:rsidR="007D6F19" w:rsidRPr="007D6F19" w:rsidRDefault="007D6F19" w:rsidP="0085512A">
            <w:pPr>
              <w:rPr>
                <w:sz w:val="20"/>
              </w:rPr>
            </w:pPr>
            <w:r w:rsidRPr="007D6F19">
              <w:rPr>
                <w:sz w:val="20"/>
              </w:rPr>
              <w:t>VVa</w:t>
            </w:r>
          </w:p>
        </w:tc>
        <w:tc>
          <w:tcPr>
            <w:tcW w:w="0" w:type="auto"/>
            <w:hideMark/>
          </w:tcPr>
          <w:p w14:paraId="79DB2B96" w14:textId="77777777" w:rsidR="007D6F19" w:rsidRPr="007D6F19" w:rsidRDefault="007D6F19" w:rsidP="0085512A">
            <w:pPr>
              <w:rPr>
                <w:sz w:val="20"/>
              </w:rPr>
            </w:pPr>
            <w:r w:rsidRPr="007D6F19">
              <w:rPr>
                <w:sz w:val="20"/>
              </w:rPr>
              <w:t>Equipment Leaks of VOC in the Synthetic Organic Industry for Which Construction, Reconstruction, or Chemicals Manufacturing Modification Commenced After November 7, 2006</w:t>
            </w:r>
          </w:p>
        </w:tc>
        <w:tc>
          <w:tcPr>
            <w:tcW w:w="0" w:type="auto"/>
            <w:hideMark/>
          </w:tcPr>
          <w:p w14:paraId="6824254E" w14:textId="77777777" w:rsidR="007D6F19" w:rsidRPr="007D6F19" w:rsidRDefault="007D6F19" w:rsidP="0085512A">
            <w:pPr>
              <w:rPr>
                <w:sz w:val="20"/>
              </w:rPr>
            </w:pPr>
          </w:p>
        </w:tc>
        <w:tc>
          <w:tcPr>
            <w:tcW w:w="0" w:type="auto"/>
            <w:hideMark/>
          </w:tcPr>
          <w:p w14:paraId="4DB81F71" w14:textId="77777777" w:rsidR="007D6F19" w:rsidRPr="007D6F19" w:rsidRDefault="007D6F19" w:rsidP="0085512A">
            <w:pPr>
              <w:rPr>
                <w:sz w:val="20"/>
              </w:rPr>
            </w:pPr>
          </w:p>
        </w:tc>
        <w:tc>
          <w:tcPr>
            <w:tcW w:w="0" w:type="auto"/>
            <w:hideMark/>
          </w:tcPr>
          <w:p w14:paraId="2B9B006D" w14:textId="77777777" w:rsidR="007D6F19" w:rsidRPr="007D6F19" w:rsidRDefault="007D6F19" w:rsidP="0085512A">
            <w:pPr>
              <w:rPr>
                <w:sz w:val="20"/>
              </w:rPr>
            </w:pPr>
            <w:r w:rsidRPr="007D6F19">
              <w:rPr>
                <w:sz w:val="20"/>
              </w:rPr>
              <w:t>X</w:t>
            </w:r>
          </w:p>
        </w:tc>
        <w:tc>
          <w:tcPr>
            <w:tcW w:w="0" w:type="auto"/>
            <w:hideMark/>
          </w:tcPr>
          <w:p w14:paraId="746C2F49" w14:textId="77777777" w:rsidR="007D6F19" w:rsidRPr="007D6F19" w:rsidRDefault="007D6F19" w:rsidP="0085512A">
            <w:pPr>
              <w:rPr>
                <w:sz w:val="20"/>
              </w:rPr>
            </w:pPr>
          </w:p>
        </w:tc>
      </w:tr>
      <w:tr w:rsidR="007D6F19" w:rsidRPr="007D6F19" w14:paraId="1A503195" w14:textId="77777777" w:rsidTr="0085512A">
        <w:tc>
          <w:tcPr>
            <w:tcW w:w="0" w:type="auto"/>
            <w:hideMark/>
          </w:tcPr>
          <w:p w14:paraId="55CEA807" w14:textId="77777777" w:rsidR="007D6F19" w:rsidRPr="007D6F19" w:rsidRDefault="007D6F19" w:rsidP="0085512A">
            <w:pPr>
              <w:rPr>
                <w:sz w:val="20"/>
              </w:rPr>
            </w:pPr>
            <w:r w:rsidRPr="007D6F19">
              <w:rPr>
                <w:sz w:val="20"/>
              </w:rPr>
              <w:t>WW</w:t>
            </w:r>
          </w:p>
        </w:tc>
        <w:tc>
          <w:tcPr>
            <w:tcW w:w="0" w:type="auto"/>
            <w:hideMark/>
          </w:tcPr>
          <w:p w14:paraId="74110874" w14:textId="77777777" w:rsidR="007D6F19" w:rsidRPr="007D6F19" w:rsidRDefault="007D6F19" w:rsidP="0085512A">
            <w:pPr>
              <w:rPr>
                <w:sz w:val="20"/>
              </w:rPr>
            </w:pPr>
            <w:r w:rsidRPr="007D6F19">
              <w:rPr>
                <w:sz w:val="20"/>
              </w:rPr>
              <w:t>Beverage Can Surface Coating Industry</w:t>
            </w:r>
          </w:p>
        </w:tc>
        <w:tc>
          <w:tcPr>
            <w:tcW w:w="0" w:type="auto"/>
            <w:hideMark/>
          </w:tcPr>
          <w:p w14:paraId="4C7E4A45" w14:textId="77777777" w:rsidR="007D6F19" w:rsidRPr="007D6F19" w:rsidRDefault="007D6F19" w:rsidP="0085512A">
            <w:pPr>
              <w:rPr>
                <w:sz w:val="20"/>
              </w:rPr>
            </w:pPr>
          </w:p>
        </w:tc>
        <w:tc>
          <w:tcPr>
            <w:tcW w:w="0" w:type="auto"/>
            <w:hideMark/>
          </w:tcPr>
          <w:p w14:paraId="23F403EC" w14:textId="77777777" w:rsidR="007D6F19" w:rsidRPr="007D6F19" w:rsidRDefault="007D6F19" w:rsidP="0085512A">
            <w:pPr>
              <w:rPr>
                <w:sz w:val="20"/>
              </w:rPr>
            </w:pPr>
          </w:p>
        </w:tc>
        <w:tc>
          <w:tcPr>
            <w:tcW w:w="0" w:type="auto"/>
            <w:hideMark/>
          </w:tcPr>
          <w:p w14:paraId="634739D1" w14:textId="77777777" w:rsidR="007D6F19" w:rsidRPr="007D6F19" w:rsidRDefault="007D6F19" w:rsidP="0085512A">
            <w:pPr>
              <w:rPr>
                <w:sz w:val="20"/>
              </w:rPr>
            </w:pPr>
            <w:r w:rsidRPr="007D6F19">
              <w:rPr>
                <w:sz w:val="20"/>
              </w:rPr>
              <w:t>X</w:t>
            </w:r>
          </w:p>
        </w:tc>
        <w:tc>
          <w:tcPr>
            <w:tcW w:w="0" w:type="auto"/>
            <w:hideMark/>
          </w:tcPr>
          <w:p w14:paraId="3E81F2E6" w14:textId="77777777" w:rsidR="007D6F19" w:rsidRPr="007D6F19" w:rsidRDefault="007D6F19" w:rsidP="0085512A">
            <w:pPr>
              <w:rPr>
                <w:sz w:val="20"/>
              </w:rPr>
            </w:pPr>
          </w:p>
        </w:tc>
      </w:tr>
      <w:tr w:rsidR="007D6F19" w:rsidRPr="007D6F19" w14:paraId="3B53BAC4" w14:textId="77777777" w:rsidTr="0085512A">
        <w:tc>
          <w:tcPr>
            <w:tcW w:w="0" w:type="auto"/>
            <w:hideMark/>
          </w:tcPr>
          <w:p w14:paraId="118AD44F" w14:textId="77777777" w:rsidR="007D6F19" w:rsidRPr="007D6F19" w:rsidRDefault="007D6F19" w:rsidP="0085512A">
            <w:pPr>
              <w:rPr>
                <w:sz w:val="20"/>
              </w:rPr>
            </w:pPr>
            <w:r w:rsidRPr="007D6F19">
              <w:rPr>
                <w:sz w:val="20"/>
              </w:rPr>
              <w:t>XX</w:t>
            </w:r>
          </w:p>
        </w:tc>
        <w:tc>
          <w:tcPr>
            <w:tcW w:w="0" w:type="auto"/>
            <w:hideMark/>
          </w:tcPr>
          <w:p w14:paraId="15FF9080" w14:textId="77777777" w:rsidR="007D6F19" w:rsidRPr="007D6F19" w:rsidRDefault="007D6F19" w:rsidP="0085512A">
            <w:pPr>
              <w:rPr>
                <w:sz w:val="20"/>
              </w:rPr>
            </w:pPr>
            <w:r w:rsidRPr="007D6F19">
              <w:rPr>
                <w:sz w:val="20"/>
              </w:rPr>
              <w:t>Bulk Gasoline Terminals</w:t>
            </w:r>
          </w:p>
        </w:tc>
        <w:tc>
          <w:tcPr>
            <w:tcW w:w="0" w:type="auto"/>
            <w:hideMark/>
          </w:tcPr>
          <w:p w14:paraId="08574204" w14:textId="77777777" w:rsidR="007D6F19" w:rsidRPr="007D6F19" w:rsidRDefault="007D6F19" w:rsidP="0085512A">
            <w:pPr>
              <w:rPr>
                <w:sz w:val="20"/>
              </w:rPr>
            </w:pPr>
          </w:p>
        </w:tc>
        <w:tc>
          <w:tcPr>
            <w:tcW w:w="0" w:type="auto"/>
            <w:hideMark/>
          </w:tcPr>
          <w:p w14:paraId="168C39D2" w14:textId="77777777" w:rsidR="007D6F19" w:rsidRPr="007D6F19" w:rsidRDefault="007D6F19" w:rsidP="0085512A">
            <w:pPr>
              <w:rPr>
                <w:sz w:val="20"/>
              </w:rPr>
            </w:pPr>
          </w:p>
        </w:tc>
        <w:tc>
          <w:tcPr>
            <w:tcW w:w="0" w:type="auto"/>
            <w:hideMark/>
          </w:tcPr>
          <w:p w14:paraId="1C92E0C4" w14:textId="77777777" w:rsidR="007D6F19" w:rsidRPr="007D6F19" w:rsidRDefault="007D6F19" w:rsidP="0085512A">
            <w:pPr>
              <w:rPr>
                <w:sz w:val="20"/>
              </w:rPr>
            </w:pPr>
          </w:p>
        </w:tc>
        <w:tc>
          <w:tcPr>
            <w:tcW w:w="0" w:type="auto"/>
            <w:hideMark/>
          </w:tcPr>
          <w:p w14:paraId="49C590E0" w14:textId="77777777" w:rsidR="007D6F19" w:rsidRPr="007D6F19" w:rsidRDefault="007D6F19" w:rsidP="0085512A">
            <w:pPr>
              <w:rPr>
                <w:sz w:val="20"/>
              </w:rPr>
            </w:pPr>
          </w:p>
        </w:tc>
      </w:tr>
      <w:tr w:rsidR="007D6F19" w:rsidRPr="007D6F19" w14:paraId="36B67461" w14:textId="77777777" w:rsidTr="0085512A">
        <w:tc>
          <w:tcPr>
            <w:tcW w:w="0" w:type="auto"/>
            <w:hideMark/>
          </w:tcPr>
          <w:p w14:paraId="1630BF6E" w14:textId="77777777" w:rsidR="007D6F19" w:rsidRPr="007D6F19" w:rsidRDefault="007D6F19" w:rsidP="0085512A">
            <w:pPr>
              <w:rPr>
                <w:sz w:val="20"/>
              </w:rPr>
            </w:pPr>
            <w:r w:rsidRPr="007D6F19">
              <w:rPr>
                <w:sz w:val="20"/>
              </w:rPr>
              <w:t>AAA</w:t>
            </w:r>
          </w:p>
        </w:tc>
        <w:tc>
          <w:tcPr>
            <w:tcW w:w="0" w:type="auto"/>
            <w:hideMark/>
          </w:tcPr>
          <w:p w14:paraId="672CAAB6" w14:textId="77777777" w:rsidR="007D6F19" w:rsidRPr="007D6F19" w:rsidRDefault="007D6F19" w:rsidP="0085512A">
            <w:pPr>
              <w:rPr>
                <w:sz w:val="20"/>
              </w:rPr>
            </w:pPr>
            <w:r w:rsidRPr="007D6F19">
              <w:rPr>
                <w:sz w:val="20"/>
              </w:rPr>
              <w:t>New Residential Wood Heaters</w:t>
            </w:r>
          </w:p>
        </w:tc>
        <w:tc>
          <w:tcPr>
            <w:tcW w:w="0" w:type="auto"/>
            <w:hideMark/>
          </w:tcPr>
          <w:p w14:paraId="379DFA75" w14:textId="77777777" w:rsidR="007D6F19" w:rsidRPr="007D6F19" w:rsidRDefault="007D6F19" w:rsidP="0085512A">
            <w:pPr>
              <w:rPr>
                <w:sz w:val="20"/>
              </w:rPr>
            </w:pPr>
          </w:p>
        </w:tc>
        <w:tc>
          <w:tcPr>
            <w:tcW w:w="0" w:type="auto"/>
            <w:hideMark/>
          </w:tcPr>
          <w:p w14:paraId="429E3B63" w14:textId="77777777" w:rsidR="007D6F19" w:rsidRPr="007D6F19" w:rsidRDefault="007D6F19" w:rsidP="0085512A">
            <w:pPr>
              <w:rPr>
                <w:sz w:val="20"/>
              </w:rPr>
            </w:pPr>
            <w:r w:rsidRPr="007D6F19">
              <w:rPr>
                <w:sz w:val="20"/>
              </w:rPr>
              <w:t>X</w:t>
            </w:r>
          </w:p>
        </w:tc>
        <w:tc>
          <w:tcPr>
            <w:tcW w:w="0" w:type="auto"/>
            <w:hideMark/>
          </w:tcPr>
          <w:p w14:paraId="4B59197C" w14:textId="77777777" w:rsidR="007D6F19" w:rsidRPr="007D6F19" w:rsidRDefault="007D6F19" w:rsidP="0085512A">
            <w:pPr>
              <w:rPr>
                <w:sz w:val="20"/>
              </w:rPr>
            </w:pPr>
            <w:r w:rsidRPr="007D6F19">
              <w:rPr>
                <w:sz w:val="20"/>
              </w:rPr>
              <w:t>X</w:t>
            </w:r>
          </w:p>
        </w:tc>
        <w:tc>
          <w:tcPr>
            <w:tcW w:w="0" w:type="auto"/>
            <w:hideMark/>
          </w:tcPr>
          <w:p w14:paraId="34337FB1" w14:textId="77777777" w:rsidR="007D6F19" w:rsidRPr="007D6F19" w:rsidRDefault="007D6F19" w:rsidP="0085512A">
            <w:pPr>
              <w:rPr>
                <w:sz w:val="20"/>
              </w:rPr>
            </w:pPr>
          </w:p>
        </w:tc>
      </w:tr>
      <w:tr w:rsidR="007D6F19" w:rsidRPr="007D6F19" w14:paraId="3C53D961" w14:textId="77777777" w:rsidTr="0085512A">
        <w:tc>
          <w:tcPr>
            <w:tcW w:w="0" w:type="auto"/>
            <w:hideMark/>
          </w:tcPr>
          <w:p w14:paraId="109B873B" w14:textId="77777777" w:rsidR="007D6F19" w:rsidRPr="007D6F19" w:rsidRDefault="007D6F19" w:rsidP="0085512A">
            <w:pPr>
              <w:rPr>
                <w:sz w:val="20"/>
              </w:rPr>
            </w:pPr>
            <w:r w:rsidRPr="007D6F19">
              <w:rPr>
                <w:sz w:val="20"/>
              </w:rPr>
              <w:t>BBB</w:t>
            </w:r>
          </w:p>
        </w:tc>
        <w:tc>
          <w:tcPr>
            <w:tcW w:w="0" w:type="auto"/>
            <w:hideMark/>
          </w:tcPr>
          <w:p w14:paraId="399F9BAE" w14:textId="77777777" w:rsidR="007D6F19" w:rsidRPr="007D6F19" w:rsidRDefault="007D6F19" w:rsidP="0085512A">
            <w:pPr>
              <w:rPr>
                <w:sz w:val="20"/>
              </w:rPr>
            </w:pPr>
            <w:r w:rsidRPr="007D6F19">
              <w:rPr>
                <w:sz w:val="20"/>
              </w:rPr>
              <w:t>Rubber Tire Manufacturing Industry</w:t>
            </w:r>
          </w:p>
        </w:tc>
        <w:tc>
          <w:tcPr>
            <w:tcW w:w="0" w:type="auto"/>
            <w:hideMark/>
          </w:tcPr>
          <w:p w14:paraId="3B24335C" w14:textId="77777777" w:rsidR="007D6F19" w:rsidRPr="007D6F19" w:rsidRDefault="007D6F19" w:rsidP="0085512A">
            <w:pPr>
              <w:rPr>
                <w:sz w:val="20"/>
              </w:rPr>
            </w:pPr>
          </w:p>
        </w:tc>
        <w:tc>
          <w:tcPr>
            <w:tcW w:w="0" w:type="auto"/>
            <w:hideMark/>
          </w:tcPr>
          <w:p w14:paraId="76D31F65" w14:textId="77777777" w:rsidR="007D6F19" w:rsidRPr="007D6F19" w:rsidRDefault="007D6F19" w:rsidP="0085512A">
            <w:pPr>
              <w:rPr>
                <w:sz w:val="20"/>
              </w:rPr>
            </w:pPr>
            <w:r w:rsidRPr="007D6F19">
              <w:rPr>
                <w:sz w:val="20"/>
              </w:rPr>
              <w:t>X</w:t>
            </w:r>
          </w:p>
        </w:tc>
        <w:tc>
          <w:tcPr>
            <w:tcW w:w="0" w:type="auto"/>
            <w:hideMark/>
          </w:tcPr>
          <w:p w14:paraId="1C6850C4" w14:textId="77777777" w:rsidR="007D6F19" w:rsidRPr="007D6F19" w:rsidRDefault="007D6F19" w:rsidP="0085512A">
            <w:pPr>
              <w:rPr>
                <w:sz w:val="20"/>
              </w:rPr>
            </w:pPr>
            <w:r w:rsidRPr="007D6F19">
              <w:rPr>
                <w:sz w:val="20"/>
              </w:rPr>
              <w:t>X</w:t>
            </w:r>
          </w:p>
        </w:tc>
        <w:tc>
          <w:tcPr>
            <w:tcW w:w="0" w:type="auto"/>
            <w:hideMark/>
          </w:tcPr>
          <w:p w14:paraId="68EF3868" w14:textId="77777777" w:rsidR="007D6F19" w:rsidRPr="007D6F19" w:rsidRDefault="007D6F19" w:rsidP="0085512A">
            <w:pPr>
              <w:rPr>
                <w:sz w:val="20"/>
              </w:rPr>
            </w:pPr>
          </w:p>
        </w:tc>
      </w:tr>
      <w:tr w:rsidR="007D6F19" w:rsidRPr="007D6F19" w14:paraId="7A66302C" w14:textId="77777777" w:rsidTr="0085512A">
        <w:tc>
          <w:tcPr>
            <w:tcW w:w="0" w:type="auto"/>
            <w:hideMark/>
          </w:tcPr>
          <w:p w14:paraId="77C731C8" w14:textId="77777777" w:rsidR="007D6F19" w:rsidRPr="007D6F19" w:rsidRDefault="007D6F19" w:rsidP="0085512A">
            <w:pPr>
              <w:rPr>
                <w:sz w:val="20"/>
              </w:rPr>
            </w:pPr>
            <w:r w:rsidRPr="007D6F19">
              <w:rPr>
                <w:sz w:val="20"/>
              </w:rPr>
              <w:t>CCC</w:t>
            </w:r>
          </w:p>
        </w:tc>
        <w:tc>
          <w:tcPr>
            <w:tcW w:w="0" w:type="auto"/>
            <w:hideMark/>
          </w:tcPr>
          <w:p w14:paraId="2FCDB3CD" w14:textId="77777777" w:rsidR="007D6F19" w:rsidRPr="007D6F19" w:rsidRDefault="007D6F19" w:rsidP="0085512A">
            <w:pPr>
              <w:rPr>
                <w:sz w:val="20"/>
              </w:rPr>
            </w:pPr>
            <w:r w:rsidRPr="007D6F19">
              <w:rPr>
                <w:sz w:val="20"/>
              </w:rPr>
              <w:t>(Reserved)</w:t>
            </w:r>
          </w:p>
        </w:tc>
        <w:tc>
          <w:tcPr>
            <w:tcW w:w="0" w:type="auto"/>
            <w:hideMark/>
          </w:tcPr>
          <w:p w14:paraId="017799EA" w14:textId="77777777" w:rsidR="007D6F19" w:rsidRPr="007D6F19" w:rsidRDefault="007D6F19" w:rsidP="0085512A">
            <w:pPr>
              <w:rPr>
                <w:sz w:val="20"/>
              </w:rPr>
            </w:pPr>
          </w:p>
        </w:tc>
        <w:tc>
          <w:tcPr>
            <w:tcW w:w="0" w:type="auto"/>
            <w:hideMark/>
          </w:tcPr>
          <w:p w14:paraId="645862B3" w14:textId="77777777" w:rsidR="007D6F19" w:rsidRPr="007D6F19" w:rsidRDefault="007D6F19" w:rsidP="0085512A">
            <w:pPr>
              <w:rPr>
                <w:sz w:val="20"/>
              </w:rPr>
            </w:pPr>
          </w:p>
        </w:tc>
        <w:tc>
          <w:tcPr>
            <w:tcW w:w="0" w:type="auto"/>
            <w:hideMark/>
          </w:tcPr>
          <w:p w14:paraId="2DCF4BD0" w14:textId="77777777" w:rsidR="007D6F19" w:rsidRPr="007D6F19" w:rsidRDefault="007D6F19" w:rsidP="0085512A">
            <w:pPr>
              <w:rPr>
                <w:sz w:val="20"/>
              </w:rPr>
            </w:pPr>
          </w:p>
        </w:tc>
        <w:tc>
          <w:tcPr>
            <w:tcW w:w="0" w:type="auto"/>
            <w:hideMark/>
          </w:tcPr>
          <w:p w14:paraId="049C4741" w14:textId="77777777" w:rsidR="007D6F19" w:rsidRPr="007D6F19" w:rsidRDefault="007D6F19" w:rsidP="0085512A">
            <w:pPr>
              <w:rPr>
                <w:sz w:val="20"/>
              </w:rPr>
            </w:pPr>
          </w:p>
        </w:tc>
      </w:tr>
      <w:tr w:rsidR="007D6F19" w:rsidRPr="007D6F19" w14:paraId="55081080" w14:textId="77777777" w:rsidTr="0085512A">
        <w:tc>
          <w:tcPr>
            <w:tcW w:w="0" w:type="auto"/>
            <w:hideMark/>
          </w:tcPr>
          <w:p w14:paraId="3D530497" w14:textId="77777777" w:rsidR="007D6F19" w:rsidRPr="007D6F19" w:rsidRDefault="007D6F19" w:rsidP="0085512A">
            <w:pPr>
              <w:rPr>
                <w:sz w:val="20"/>
              </w:rPr>
            </w:pPr>
            <w:r w:rsidRPr="007D6F19">
              <w:rPr>
                <w:sz w:val="20"/>
              </w:rPr>
              <w:t>DDD</w:t>
            </w:r>
          </w:p>
        </w:tc>
        <w:tc>
          <w:tcPr>
            <w:tcW w:w="0" w:type="auto"/>
            <w:hideMark/>
          </w:tcPr>
          <w:p w14:paraId="34E3F165" w14:textId="77777777" w:rsidR="007D6F19" w:rsidRPr="007D6F19" w:rsidRDefault="007D6F19" w:rsidP="0085512A">
            <w:pPr>
              <w:rPr>
                <w:sz w:val="20"/>
              </w:rPr>
            </w:pPr>
            <w:r w:rsidRPr="007D6F19">
              <w:rPr>
                <w:sz w:val="20"/>
              </w:rPr>
              <w:t>Volatile Organic Compounds (VOC) Emissions from the Polymer Manufacturing Industry</w:t>
            </w:r>
          </w:p>
        </w:tc>
        <w:tc>
          <w:tcPr>
            <w:tcW w:w="0" w:type="auto"/>
            <w:hideMark/>
          </w:tcPr>
          <w:p w14:paraId="27B06FAF" w14:textId="77777777" w:rsidR="007D6F19" w:rsidRPr="007D6F19" w:rsidRDefault="007D6F19" w:rsidP="0085512A">
            <w:pPr>
              <w:rPr>
                <w:sz w:val="20"/>
              </w:rPr>
            </w:pPr>
          </w:p>
        </w:tc>
        <w:tc>
          <w:tcPr>
            <w:tcW w:w="0" w:type="auto"/>
            <w:hideMark/>
          </w:tcPr>
          <w:p w14:paraId="36B944B2" w14:textId="77777777" w:rsidR="007D6F19" w:rsidRPr="007D6F19" w:rsidRDefault="007D6F19" w:rsidP="0085512A">
            <w:pPr>
              <w:rPr>
                <w:sz w:val="20"/>
              </w:rPr>
            </w:pPr>
          </w:p>
        </w:tc>
        <w:tc>
          <w:tcPr>
            <w:tcW w:w="0" w:type="auto"/>
            <w:hideMark/>
          </w:tcPr>
          <w:p w14:paraId="7C8D3C5F" w14:textId="77777777" w:rsidR="007D6F19" w:rsidRPr="007D6F19" w:rsidRDefault="007D6F19" w:rsidP="0085512A">
            <w:pPr>
              <w:rPr>
                <w:sz w:val="20"/>
              </w:rPr>
            </w:pPr>
            <w:r w:rsidRPr="007D6F19">
              <w:rPr>
                <w:sz w:val="20"/>
              </w:rPr>
              <w:t>X</w:t>
            </w:r>
          </w:p>
        </w:tc>
        <w:tc>
          <w:tcPr>
            <w:tcW w:w="0" w:type="auto"/>
            <w:hideMark/>
          </w:tcPr>
          <w:p w14:paraId="5152154D" w14:textId="77777777" w:rsidR="007D6F19" w:rsidRPr="007D6F19" w:rsidRDefault="007D6F19" w:rsidP="0085512A">
            <w:pPr>
              <w:rPr>
                <w:sz w:val="20"/>
              </w:rPr>
            </w:pPr>
          </w:p>
        </w:tc>
      </w:tr>
      <w:tr w:rsidR="007D6F19" w:rsidRPr="007D6F19" w14:paraId="30E88C5D" w14:textId="77777777" w:rsidTr="0085512A">
        <w:tc>
          <w:tcPr>
            <w:tcW w:w="0" w:type="auto"/>
            <w:hideMark/>
          </w:tcPr>
          <w:p w14:paraId="316DDD10" w14:textId="77777777" w:rsidR="007D6F19" w:rsidRPr="007D6F19" w:rsidRDefault="007D6F19" w:rsidP="0085512A">
            <w:pPr>
              <w:rPr>
                <w:sz w:val="20"/>
              </w:rPr>
            </w:pPr>
            <w:r w:rsidRPr="007D6F19">
              <w:rPr>
                <w:sz w:val="20"/>
              </w:rPr>
              <w:t>EEE</w:t>
            </w:r>
          </w:p>
        </w:tc>
        <w:tc>
          <w:tcPr>
            <w:tcW w:w="0" w:type="auto"/>
            <w:hideMark/>
          </w:tcPr>
          <w:p w14:paraId="5EC66B21" w14:textId="77777777" w:rsidR="007D6F19" w:rsidRPr="007D6F19" w:rsidRDefault="007D6F19" w:rsidP="0085512A">
            <w:pPr>
              <w:rPr>
                <w:sz w:val="20"/>
              </w:rPr>
            </w:pPr>
            <w:r w:rsidRPr="007D6F19">
              <w:rPr>
                <w:sz w:val="20"/>
              </w:rPr>
              <w:t>(Reserved)</w:t>
            </w:r>
          </w:p>
        </w:tc>
        <w:tc>
          <w:tcPr>
            <w:tcW w:w="0" w:type="auto"/>
            <w:hideMark/>
          </w:tcPr>
          <w:p w14:paraId="7D08B34A" w14:textId="77777777" w:rsidR="007D6F19" w:rsidRPr="007D6F19" w:rsidRDefault="007D6F19" w:rsidP="0085512A">
            <w:pPr>
              <w:rPr>
                <w:sz w:val="20"/>
              </w:rPr>
            </w:pPr>
          </w:p>
        </w:tc>
        <w:tc>
          <w:tcPr>
            <w:tcW w:w="0" w:type="auto"/>
            <w:hideMark/>
          </w:tcPr>
          <w:p w14:paraId="51D32A13" w14:textId="77777777" w:rsidR="007D6F19" w:rsidRPr="007D6F19" w:rsidRDefault="007D6F19" w:rsidP="0085512A">
            <w:pPr>
              <w:rPr>
                <w:sz w:val="20"/>
              </w:rPr>
            </w:pPr>
          </w:p>
        </w:tc>
        <w:tc>
          <w:tcPr>
            <w:tcW w:w="0" w:type="auto"/>
            <w:hideMark/>
          </w:tcPr>
          <w:p w14:paraId="2D01EF0C" w14:textId="77777777" w:rsidR="007D6F19" w:rsidRPr="007D6F19" w:rsidRDefault="007D6F19" w:rsidP="0085512A">
            <w:pPr>
              <w:rPr>
                <w:sz w:val="20"/>
              </w:rPr>
            </w:pPr>
          </w:p>
        </w:tc>
        <w:tc>
          <w:tcPr>
            <w:tcW w:w="0" w:type="auto"/>
            <w:hideMark/>
          </w:tcPr>
          <w:p w14:paraId="3E3C7886" w14:textId="77777777" w:rsidR="007D6F19" w:rsidRPr="007D6F19" w:rsidRDefault="007D6F19" w:rsidP="0085512A">
            <w:pPr>
              <w:rPr>
                <w:sz w:val="20"/>
              </w:rPr>
            </w:pPr>
          </w:p>
        </w:tc>
      </w:tr>
      <w:tr w:rsidR="007D6F19" w:rsidRPr="007D6F19" w14:paraId="136591BA" w14:textId="77777777" w:rsidTr="0085512A">
        <w:tc>
          <w:tcPr>
            <w:tcW w:w="0" w:type="auto"/>
            <w:hideMark/>
          </w:tcPr>
          <w:p w14:paraId="645DA3E6" w14:textId="77777777" w:rsidR="007D6F19" w:rsidRPr="007D6F19" w:rsidRDefault="007D6F19" w:rsidP="0085512A">
            <w:pPr>
              <w:rPr>
                <w:sz w:val="20"/>
              </w:rPr>
            </w:pPr>
            <w:r w:rsidRPr="007D6F19">
              <w:rPr>
                <w:sz w:val="20"/>
              </w:rPr>
              <w:t>FFF</w:t>
            </w:r>
          </w:p>
        </w:tc>
        <w:tc>
          <w:tcPr>
            <w:tcW w:w="0" w:type="auto"/>
            <w:hideMark/>
          </w:tcPr>
          <w:p w14:paraId="77659FC5" w14:textId="77777777" w:rsidR="007D6F19" w:rsidRPr="007D6F19" w:rsidRDefault="007D6F19" w:rsidP="0085512A">
            <w:pPr>
              <w:rPr>
                <w:sz w:val="20"/>
              </w:rPr>
            </w:pPr>
            <w:r w:rsidRPr="007D6F19">
              <w:rPr>
                <w:sz w:val="20"/>
              </w:rPr>
              <w:t>Flexible Vinyl and Urethane Coating and Printing</w:t>
            </w:r>
          </w:p>
        </w:tc>
        <w:tc>
          <w:tcPr>
            <w:tcW w:w="0" w:type="auto"/>
            <w:hideMark/>
          </w:tcPr>
          <w:p w14:paraId="10AF3404" w14:textId="77777777" w:rsidR="007D6F19" w:rsidRPr="007D6F19" w:rsidRDefault="007D6F19" w:rsidP="0085512A">
            <w:pPr>
              <w:rPr>
                <w:sz w:val="20"/>
              </w:rPr>
            </w:pPr>
          </w:p>
        </w:tc>
        <w:tc>
          <w:tcPr>
            <w:tcW w:w="0" w:type="auto"/>
            <w:hideMark/>
          </w:tcPr>
          <w:p w14:paraId="2C6B4336" w14:textId="77777777" w:rsidR="007D6F19" w:rsidRPr="007D6F19" w:rsidRDefault="007D6F19" w:rsidP="0085512A">
            <w:pPr>
              <w:rPr>
                <w:sz w:val="20"/>
              </w:rPr>
            </w:pPr>
          </w:p>
        </w:tc>
        <w:tc>
          <w:tcPr>
            <w:tcW w:w="0" w:type="auto"/>
            <w:hideMark/>
          </w:tcPr>
          <w:p w14:paraId="29FE4C94" w14:textId="77777777" w:rsidR="007D6F19" w:rsidRPr="007D6F19" w:rsidRDefault="007D6F19" w:rsidP="0085512A">
            <w:pPr>
              <w:rPr>
                <w:sz w:val="20"/>
              </w:rPr>
            </w:pPr>
            <w:r w:rsidRPr="007D6F19">
              <w:rPr>
                <w:sz w:val="20"/>
              </w:rPr>
              <w:t>X</w:t>
            </w:r>
          </w:p>
        </w:tc>
        <w:tc>
          <w:tcPr>
            <w:tcW w:w="0" w:type="auto"/>
            <w:hideMark/>
          </w:tcPr>
          <w:p w14:paraId="1BCC9B11" w14:textId="77777777" w:rsidR="007D6F19" w:rsidRPr="007D6F19" w:rsidRDefault="007D6F19" w:rsidP="0085512A">
            <w:pPr>
              <w:rPr>
                <w:sz w:val="20"/>
              </w:rPr>
            </w:pPr>
          </w:p>
        </w:tc>
      </w:tr>
      <w:tr w:rsidR="007D6F19" w:rsidRPr="007D6F19" w14:paraId="604D1BF3" w14:textId="77777777" w:rsidTr="0085512A">
        <w:tc>
          <w:tcPr>
            <w:tcW w:w="0" w:type="auto"/>
            <w:hideMark/>
          </w:tcPr>
          <w:p w14:paraId="3A94490A" w14:textId="77777777" w:rsidR="007D6F19" w:rsidRPr="007D6F19" w:rsidRDefault="007D6F19" w:rsidP="0085512A">
            <w:pPr>
              <w:rPr>
                <w:sz w:val="20"/>
              </w:rPr>
            </w:pPr>
            <w:r w:rsidRPr="007D6F19">
              <w:rPr>
                <w:sz w:val="20"/>
              </w:rPr>
              <w:t>GGG</w:t>
            </w:r>
          </w:p>
        </w:tc>
        <w:tc>
          <w:tcPr>
            <w:tcW w:w="0" w:type="auto"/>
            <w:hideMark/>
          </w:tcPr>
          <w:p w14:paraId="65C2CE83" w14:textId="77777777" w:rsidR="007D6F19" w:rsidRPr="007D6F19" w:rsidRDefault="007D6F19" w:rsidP="0085512A">
            <w:pPr>
              <w:rPr>
                <w:sz w:val="20"/>
              </w:rPr>
            </w:pPr>
            <w:r w:rsidRPr="007D6F19">
              <w:rPr>
                <w:sz w:val="20"/>
              </w:rPr>
              <w:t>Equipment Leaks of VOC in Petroleum Refineries</w:t>
            </w:r>
          </w:p>
        </w:tc>
        <w:tc>
          <w:tcPr>
            <w:tcW w:w="0" w:type="auto"/>
            <w:hideMark/>
          </w:tcPr>
          <w:p w14:paraId="7D79552C" w14:textId="77777777" w:rsidR="007D6F19" w:rsidRPr="007D6F19" w:rsidRDefault="007D6F19" w:rsidP="0085512A">
            <w:pPr>
              <w:rPr>
                <w:sz w:val="20"/>
              </w:rPr>
            </w:pPr>
          </w:p>
        </w:tc>
        <w:tc>
          <w:tcPr>
            <w:tcW w:w="0" w:type="auto"/>
            <w:hideMark/>
          </w:tcPr>
          <w:p w14:paraId="32C5742B" w14:textId="77777777" w:rsidR="007D6F19" w:rsidRPr="007D6F19" w:rsidRDefault="007D6F19" w:rsidP="0085512A">
            <w:pPr>
              <w:rPr>
                <w:sz w:val="20"/>
              </w:rPr>
            </w:pPr>
          </w:p>
        </w:tc>
        <w:tc>
          <w:tcPr>
            <w:tcW w:w="0" w:type="auto"/>
            <w:hideMark/>
          </w:tcPr>
          <w:p w14:paraId="5C0660C6" w14:textId="77777777" w:rsidR="007D6F19" w:rsidRPr="007D6F19" w:rsidRDefault="007D6F19" w:rsidP="0085512A">
            <w:pPr>
              <w:rPr>
                <w:sz w:val="20"/>
              </w:rPr>
            </w:pPr>
            <w:r w:rsidRPr="007D6F19">
              <w:rPr>
                <w:sz w:val="20"/>
              </w:rPr>
              <w:t>X</w:t>
            </w:r>
          </w:p>
        </w:tc>
        <w:tc>
          <w:tcPr>
            <w:tcW w:w="0" w:type="auto"/>
            <w:hideMark/>
          </w:tcPr>
          <w:p w14:paraId="7BBB6CE2" w14:textId="77777777" w:rsidR="007D6F19" w:rsidRPr="007D6F19" w:rsidRDefault="007D6F19" w:rsidP="0085512A">
            <w:pPr>
              <w:rPr>
                <w:sz w:val="20"/>
              </w:rPr>
            </w:pPr>
          </w:p>
        </w:tc>
      </w:tr>
      <w:tr w:rsidR="007D6F19" w:rsidRPr="007D6F19" w14:paraId="23D4909F" w14:textId="77777777" w:rsidTr="0085512A">
        <w:tc>
          <w:tcPr>
            <w:tcW w:w="0" w:type="auto"/>
            <w:hideMark/>
          </w:tcPr>
          <w:p w14:paraId="0936313E" w14:textId="77777777" w:rsidR="007D6F19" w:rsidRPr="007D6F19" w:rsidRDefault="007D6F19" w:rsidP="0085512A">
            <w:pPr>
              <w:rPr>
                <w:sz w:val="20"/>
              </w:rPr>
            </w:pPr>
            <w:r w:rsidRPr="007D6F19">
              <w:rPr>
                <w:sz w:val="20"/>
              </w:rPr>
              <w:t>GGGa</w:t>
            </w:r>
          </w:p>
        </w:tc>
        <w:tc>
          <w:tcPr>
            <w:tcW w:w="0" w:type="auto"/>
            <w:hideMark/>
          </w:tcPr>
          <w:p w14:paraId="7F0BC394" w14:textId="77777777" w:rsidR="007D6F19" w:rsidRPr="007D6F19" w:rsidRDefault="007D6F19" w:rsidP="0085512A">
            <w:pPr>
              <w:rPr>
                <w:sz w:val="20"/>
              </w:rPr>
            </w:pPr>
            <w:r w:rsidRPr="007D6F19">
              <w:rPr>
                <w:sz w:val="20"/>
              </w:rPr>
              <w:t>Equipment Leaks of VOC in Petroleum Refineries for Which Construction, Reconstruction, or Modification Commenced After November 7, 2006</w:t>
            </w:r>
          </w:p>
        </w:tc>
        <w:tc>
          <w:tcPr>
            <w:tcW w:w="0" w:type="auto"/>
            <w:hideMark/>
          </w:tcPr>
          <w:p w14:paraId="015AFD7B" w14:textId="77777777" w:rsidR="007D6F19" w:rsidRPr="007D6F19" w:rsidRDefault="007D6F19" w:rsidP="0085512A">
            <w:pPr>
              <w:rPr>
                <w:sz w:val="20"/>
              </w:rPr>
            </w:pPr>
          </w:p>
        </w:tc>
        <w:tc>
          <w:tcPr>
            <w:tcW w:w="0" w:type="auto"/>
            <w:hideMark/>
          </w:tcPr>
          <w:p w14:paraId="1ABAFCC7" w14:textId="77777777" w:rsidR="007D6F19" w:rsidRPr="007D6F19" w:rsidRDefault="007D6F19" w:rsidP="0085512A">
            <w:pPr>
              <w:rPr>
                <w:sz w:val="20"/>
              </w:rPr>
            </w:pPr>
          </w:p>
        </w:tc>
        <w:tc>
          <w:tcPr>
            <w:tcW w:w="0" w:type="auto"/>
            <w:hideMark/>
          </w:tcPr>
          <w:p w14:paraId="12800E67" w14:textId="77777777" w:rsidR="007D6F19" w:rsidRPr="007D6F19" w:rsidRDefault="007D6F19" w:rsidP="0085512A">
            <w:pPr>
              <w:rPr>
                <w:sz w:val="20"/>
              </w:rPr>
            </w:pPr>
            <w:r w:rsidRPr="007D6F19">
              <w:rPr>
                <w:sz w:val="20"/>
              </w:rPr>
              <w:t>X</w:t>
            </w:r>
          </w:p>
        </w:tc>
        <w:tc>
          <w:tcPr>
            <w:tcW w:w="0" w:type="auto"/>
            <w:hideMark/>
          </w:tcPr>
          <w:p w14:paraId="55B5358F" w14:textId="77777777" w:rsidR="007D6F19" w:rsidRPr="007D6F19" w:rsidRDefault="007D6F19" w:rsidP="0085512A">
            <w:pPr>
              <w:rPr>
                <w:sz w:val="20"/>
              </w:rPr>
            </w:pPr>
          </w:p>
        </w:tc>
      </w:tr>
      <w:tr w:rsidR="007D6F19" w:rsidRPr="007D6F19" w14:paraId="45F17270" w14:textId="77777777" w:rsidTr="0085512A">
        <w:tc>
          <w:tcPr>
            <w:tcW w:w="0" w:type="auto"/>
            <w:hideMark/>
          </w:tcPr>
          <w:p w14:paraId="2CBCE181" w14:textId="77777777" w:rsidR="007D6F19" w:rsidRPr="007D6F19" w:rsidRDefault="007D6F19" w:rsidP="0085512A">
            <w:pPr>
              <w:rPr>
                <w:sz w:val="20"/>
              </w:rPr>
            </w:pPr>
            <w:r w:rsidRPr="007D6F19">
              <w:rPr>
                <w:sz w:val="20"/>
              </w:rPr>
              <w:t>HHH</w:t>
            </w:r>
          </w:p>
        </w:tc>
        <w:tc>
          <w:tcPr>
            <w:tcW w:w="0" w:type="auto"/>
            <w:hideMark/>
          </w:tcPr>
          <w:p w14:paraId="6523DF1D" w14:textId="77777777" w:rsidR="007D6F19" w:rsidRPr="007D6F19" w:rsidRDefault="007D6F19" w:rsidP="0085512A">
            <w:pPr>
              <w:rPr>
                <w:sz w:val="20"/>
              </w:rPr>
            </w:pPr>
            <w:r w:rsidRPr="007D6F19">
              <w:rPr>
                <w:sz w:val="20"/>
              </w:rPr>
              <w:t>Synthetic Fiber Production Facilities</w:t>
            </w:r>
          </w:p>
        </w:tc>
        <w:tc>
          <w:tcPr>
            <w:tcW w:w="0" w:type="auto"/>
            <w:hideMark/>
          </w:tcPr>
          <w:p w14:paraId="2C333FCA" w14:textId="77777777" w:rsidR="007D6F19" w:rsidRPr="007D6F19" w:rsidRDefault="007D6F19" w:rsidP="0085512A">
            <w:pPr>
              <w:rPr>
                <w:sz w:val="20"/>
              </w:rPr>
            </w:pPr>
          </w:p>
        </w:tc>
        <w:tc>
          <w:tcPr>
            <w:tcW w:w="0" w:type="auto"/>
            <w:hideMark/>
          </w:tcPr>
          <w:p w14:paraId="45230392" w14:textId="77777777" w:rsidR="007D6F19" w:rsidRPr="007D6F19" w:rsidRDefault="007D6F19" w:rsidP="0085512A">
            <w:pPr>
              <w:rPr>
                <w:sz w:val="20"/>
              </w:rPr>
            </w:pPr>
          </w:p>
        </w:tc>
        <w:tc>
          <w:tcPr>
            <w:tcW w:w="0" w:type="auto"/>
            <w:hideMark/>
          </w:tcPr>
          <w:p w14:paraId="6B4CD40C" w14:textId="77777777" w:rsidR="007D6F19" w:rsidRPr="007D6F19" w:rsidRDefault="007D6F19" w:rsidP="0085512A">
            <w:pPr>
              <w:rPr>
                <w:sz w:val="20"/>
              </w:rPr>
            </w:pPr>
            <w:r w:rsidRPr="007D6F19">
              <w:rPr>
                <w:sz w:val="20"/>
              </w:rPr>
              <w:t>X</w:t>
            </w:r>
          </w:p>
        </w:tc>
        <w:tc>
          <w:tcPr>
            <w:tcW w:w="0" w:type="auto"/>
            <w:hideMark/>
          </w:tcPr>
          <w:p w14:paraId="7D6FD2A8" w14:textId="77777777" w:rsidR="007D6F19" w:rsidRPr="007D6F19" w:rsidRDefault="007D6F19" w:rsidP="0085512A">
            <w:pPr>
              <w:rPr>
                <w:sz w:val="20"/>
              </w:rPr>
            </w:pPr>
          </w:p>
        </w:tc>
      </w:tr>
      <w:tr w:rsidR="007D6F19" w:rsidRPr="007D6F19" w14:paraId="0BB3FE68" w14:textId="77777777" w:rsidTr="0085512A">
        <w:tc>
          <w:tcPr>
            <w:tcW w:w="0" w:type="auto"/>
            <w:hideMark/>
          </w:tcPr>
          <w:p w14:paraId="5AC012D2" w14:textId="77777777" w:rsidR="007D6F19" w:rsidRPr="007D6F19" w:rsidRDefault="007D6F19" w:rsidP="0085512A">
            <w:pPr>
              <w:rPr>
                <w:sz w:val="20"/>
              </w:rPr>
            </w:pPr>
            <w:r w:rsidRPr="007D6F19">
              <w:rPr>
                <w:sz w:val="20"/>
              </w:rPr>
              <w:t>III</w:t>
            </w:r>
          </w:p>
        </w:tc>
        <w:tc>
          <w:tcPr>
            <w:tcW w:w="0" w:type="auto"/>
            <w:hideMark/>
          </w:tcPr>
          <w:p w14:paraId="159EDDDB" w14:textId="77777777" w:rsidR="007D6F19" w:rsidRPr="007D6F19" w:rsidRDefault="007D6F19" w:rsidP="0085512A">
            <w:pPr>
              <w:rPr>
                <w:sz w:val="20"/>
              </w:rPr>
            </w:pPr>
            <w:r w:rsidRPr="007D6F19">
              <w:rPr>
                <w:sz w:val="20"/>
              </w:rPr>
              <w:t>Volatile Organic Compound (VOC) Emissions From the Synthetic Organic Chemical Manufacturing Industry (SOCMI) Air Oxidation Unit Processes</w:t>
            </w:r>
          </w:p>
        </w:tc>
        <w:tc>
          <w:tcPr>
            <w:tcW w:w="0" w:type="auto"/>
            <w:hideMark/>
          </w:tcPr>
          <w:p w14:paraId="0AB1CCB0" w14:textId="77777777" w:rsidR="007D6F19" w:rsidRPr="007D6F19" w:rsidRDefault="007D6F19" w:rsidP="0085512A">
            <w:pPr>
              <w:rPr>
                <w:sz w:val="20"/>
              </w:rPr>
            </w:pPr>
          </w:p>
        </w:tc>
        <w:tc>
          <w:tcPr>
            <w:tcW w:w="0" w:type="auto"/>
            <w:hideMark/>
          </w:tcPr>
          <w:p w14:paraId="62064344" w14:textId="77777777" w:rsidR="007D6F19" w:rsidRPr="007D6F19" w:rsidRDefault="007D6F19" w:rsidP="0085512A">
            <w:pPr>
              <w:rPr>
                <w:sz w:val="20"/>
              </w:rPr>
            </w:pPr>
          </w:p>
        </w:tc>
        <w:tc>
          <w:tcPr>
            <w:tcW w:w="0" w:type="auto"/>
            <w:hideMark/>
          </w:tcPr>
          <w:p w14:paraId="254F84E9" w14:textId="77777777" w:rsidR="007D6F19" w:rsidRPr="007D6F19" w:rsidRDefault="007D6F19" w:rsidP="0085512A">
            <w:pPr>
              <w:rPr>
                <w:sz w:val="20"/>
              </w:rPr>
            </w:pPr>
            <w:r w:rsidRPr="007D6F19">
              <w:rPr>
                <w:sz w:val="20"/>
              </w:rPr>
              <w:t>X</w:t>
            </w:r>
          </w:p>
        </w:tc>
        <w:tc>
          <w:tcPr>
            <w:tcW w:w="0" w:type="auto"/>
            <w:hideMark/>
          </w:tcPr>
          <w:p w14:paraId="76AAA620" w14:textId="77777777" w:rsidR="007D6F19" w:rsidRPr="007D6F19" w:rsidRDefault="007D6F19" w:rsidP="0085512A">
            <w:pPr>
              <w:rPr>
                <w:sz w:val="20"/>
              </w:rPr>
            </w:pPr>
          </w:p>
        </w:tc>
      </w:tr>
      <w:tr w:rsidR="007D6F19" w:rsidRPr="007D6F19" w14:paraId="6C5A3E18" w14:textId="77777777" w:rsidTr="0085512A">
        <w:tc>
          <w:tcPr>
            <w:tcW w:w="0" w:type="auto"/>
            <w:hideMark/>
          </w:tcPr>
          <w:p w14:paraId="13339B19" w14:textId="77777777" w:rsidR="007D6F19" w:rsidRPr="007D6F19" w:rsidRDefault="007D6F19" w:rsidP="0085512A">
            <w:pPr>
              <w:rPr>
                <w:sz w:val="20"/>
              </w:rPr>
            </w:pPr>
            <w:r w:rsidRPr="007D6F19">
              <w:rPr>
                <w:sz w:val="20"/>
              </w:rPr>
              <w:t>JJJ</w:t>
            </w:r>
          </w:p>
        </w:tc>
        <w:tc>
          <w:tcPr>
            <w:tcW w:w="0" w:type="auto"/>
            <w:hideMark/>
          </w:tcPr>
          <w:p w14:paraId="3DD1D437" w14:textId="77777777" w:rsidR="007D6F19" w:rsidRPr="007D6F19" w:rsidRDefault="007D6F19" w:rsidP="0085512A">
            <w:pPr>
              <w:rPr>
                <w:sz w:val="20"/>
              </w:rPr>
            </w:pPr>
            <w:r w:rsidRPr="007D6F19">
              <w:rPr>
                <w:sz w:val="20"/>
              </w:rPr>
              <w:t>Petroleum Dry Cleaners</w:t>
            </w:r>
          </w:p>
        </w:tc>
        <w:tc>
          <w:tcPr>
            <w:tcW w:w="0" w:type="auto"/>
            <w:hideMark/>
          </w:tcPr>
          <w:p w14:paraId="35C71C6B" w14:textId="77777777" w:rsidR="007D6F19" w:rsidRPr="007D6F19" w:rsidRDefault="007D6F19" w:rsidP="0085512A">
            <w:pPr>
              <w:rPr>
                <w:sz w:val="20"/>
              </w:rPr>
            </w:pPr>
          </w:p>
        </w:tc>
        <w:tc>
          <w:tcPr>
            <w:tcW w:w="0" w:type="auto"/>
            <w:hideMark/>
          </w:tcPr>
          <w:p w14:paraId="329A17ED" w14:textId="77777777" w:rsidR="007D6F19" w:rsidRPr="007D6F19" w:rsidRDefault="007D6F19" w:rsidP="0085512A">
            <w:pPr>
              <w:rPr>
                <w:sz w:val="20"/>
              </w:rPr>
            </w:pPr>
          </w:p>
        </w:tc>
        <w:tc>
          <w:tcPr>
            <w:tcW w:w="0" w:type="auto"/>
            <w:hideMark/>
          </w:tcPr>
          <w:p w14:paraId="5C94BDE1" w14:textId="77777777" w:rsidR="007D6F19" w:rsidRPr="007D6F19" w:rsidRDefault="007D6F19" w:rsidP="0085512A">
            <w:pPr>
              <w:rPr>
                <w:sz w:val="20"/>
              </w:rPr>
            </w:pPr>
            <w:r w:rsidRPr="007D6F19">
              <w:rPr>
                <w:sz w:val="20"/>
              </w:rPr>
              <w:t>X</w:t>
            </w:r>
          </w:p>
        </w:tc>
        <w:tc>
          <w:tcPr>
            <w:tcW w:w="0" w:type="auto"/>
            <w:hideMark/>
          </w:tcPr>
          <w:p w14:paraId="51455853" w14:textId="77777777" w:rsidR="007D6F19" w:rsidRPr="007D6F19" w:rsidRDefault="007D6F19" w:rsidP="0085512A">
            <w:pPr>
              <w:rPr>
                <w:sz w:val="20"/>
              </w:rPr>
            </w:pPr>
          </w:p>
        </w:tc>
      </w:tr>
      <w:tr w:rsidR="007D6F19" w:rsidRPr="007D6F19" w14:paraId="16525F0E" w14:textId="77777777" w:rsidTr="0085512A">
        <w:tc>
          <w:tcPr>
            <w:tcW w:w="0" w:type="auto"/>
            <w:hideMark/>
          </w:tcPr>
          <w:p w14:paraId="5D0D05AB" w14:textId="77777777" w:rsidR="007D6F19" w:rsidRPr="007D6F19" w:rsidRDefault="007D6F19" w:rsidP="0085512A">
            <w:pPr>
              <w:rPr>
                <w:sz w:val="20"/>
              </w:rPr>
            </w:pPr>
            <w:r w:rsidRPr="007D6F19">
              <w:rPr>
                <w:sz w:val="20"/>
              </w:rPr>
              <w:t>KKK</w:t>
            </w:r>
          </w:p>
        </w:tc>
        <w:tc>
          <w:tcPr>
            <w:tcW w:w="0" w:type="auto"/>
            <w:hideMark/>
          </w:tcPr>
          <w:p w14:paraId="579F6123" w14:textId="77777777" w:rsidR="007D6F19" w:rsidRPr="007D6F19" w:rsidRDefault="007D6F19" w:rsidP="0085512A">
            <w:pPr>
              <w:rPr>
                <w:sz w:val="20"/>
              </w:rPr>
            </w:pPr>
            <w:r w:rsidRPr="007D6F19">
              <w:rPr>
                <w:sz w:val="20"/>
              </w:rPr>
              <w:t>Equipment Leaks of VOC From Onshore Natural Gas Processing Plants</w:t>
            </w:r>
          </w:p>
        </w:tc>
        <w:tc>
          <w:tcPr>
            <w:tcW w:w="0" w:type="auto"/>
            <w:hideMark/>
          </w:tcPr>
          <w:p w14:paraId="185E6AC3" w14:textId="77777777" w:rsidR="007D6F19" w:rsidRPr="007D6F19" w:rsidRDefault="007D6F19" w:rsidP="0085512A">
            <w:pPr>
              <w:rPr>
                <w:sz w:val="20"/>
              </w:rPr>
            </w:pPr>
          </w:p>
        </w:tc>
        <w:tc>
          <w:tcPr>
            <w:tcW w:w="0" w:type="auto"/>
            <w:hideMark/>
          </w:tcPr>
          <w:p w14:paraId="793275A8" w14:textId="77777777" w:rsidR="007D6F19" w:rsidRPr="007D6F19" w:rsidRDefault="007D6F19" w:rsidP="0085512A">
            <w:pPr>
              <w:rPr>
                <w:sz w:val="20"/>
              </w:rPr>
            </w:pPr>
          </w:p>
        </w:tc>
        <w:tc>
          <w:tcPr>
            <w:tcW w:w="0" w:type="auto"/>
            <w:hideMark/>
          </w:tcPr>
          <w:p w14:paraId="1FD89E6D" w14:textId="77777777" w:rsidR="007D6F19" w:rsidRPr="007D6F19" w:rsidRDefault="007D6F19" w:rsidP="0085512A">
            <w:pPr>
              <w:rPr>
                <w:sz w:val="20"/>
              </w:rPr>
            </w:pPr>
            <w:r w:rsidRPr="007D6F19">
              <w:rPr>
                <w:sz w:val="20"/>
              </w:rPr>
              <w:t>X</w:t>
            </w:r>
          </w:p>
        </w:tc>
        <w:tc>
          <w:tcPr>
            <w:tcW w:w="0" w:type="auto"/>
            <w:hideMark/>
          </w:tcPr>
          <w:p w14:paraId="544280C1" w14:textId="77777777" w:rsidR="007D6F19" w:rsidRPr="007D6F19" w:rsidRDefault="007D6F19" w:rsidP="0085512A">
            <w:pPr>
              <w:rPr>
                <w:sz w:val="20"/>
              </w:rPr>
            </w:pPr>
          </w:p>
        </w:tc>
      </w:tr>
      <w:tr w:rsidR="007D6F19" w:rsidRPr="007D6F19" w14:paraId="36565371" w14:textId="77777777" w:rsidTr="0085512A">
        <w:tc>
          <w:tcPr>
            <w:tcW w:w="0" w:type="auto"/>
            <w:hideMark/>
          </w:tcPr>
          <w:p w14:paraId="711567FC" w14:textId="77777777" w:rsidR="007D6F19" w:rsidRPr="007D6F19" w:rsidRDefault="007D6F19" w:rsidP="0085512A">
            <w:pPr>
              <w:rPr>
                <w:sz w:val="20"/>
              </w:rPr>
            </w:pPr>
            <w:r w:rsidRPr="007D6F19">
              <w:rPr>
                <w:sz w:val="20"/>
              </w:rPr>
              <w:t>LLL</w:t>
            </w:r>
          </w:p>
        </w:tc>
        <w:tc>
          <w:tcPr>
            <w:tcW w:w="0" w:type="auto"/>
            <w:hideMark/>
          </w:tcPr>
          <w:p w14:paraId="5D432ED3" w14:textId="77777777" w:rsidR="007D6F19" w:rsidRPr="007D6F19" w:rsidRDefault="007D6F19" w:rsidP="0085512A">
            <w:pPr>
              <w:rPr>
                <w:sz w:val="20"/>
              </w:rPr>
            </w:pPr>
            <w:r w:rsidRPr="007D6F19">
              <w:rPr>
                <w:sz w:val="20"/>
              </w:rPr>
              <w:t>Onshore Natural Gas Processing: SO</w:t>
            </w:r>
            <w:r w:rsidRPr="007D6F19">
              <w:rPr>
                <w:sz w:val="20"/>
                <w:vertAlign w:val="subscript"/>
              </w:rPr>
              <w:t>2</w:t>
            </w:r>
            <w:r w:rsidRPr="007D6F19">
              <w:rPr>
                <w:sz w:val="20"/>
              </w:rPr>
              <w:t xml:space="preserve"> Emissions</w:t>
            </w:r>
          </w:p>
        </w:tc>
        <w:tc>
          <w:tcPr>
            <w:tcW w:w="0" w:type="auto"/>
            <w:hideMark/>
          </w:tcPr>
          <w:p w14:paraId="75682D4A" w14:textId="77777777" w:rsidR="007D6F19" w:rsidRPr="007D6F19" w:rsidRDefault="007D6F19" w:rsidP="0085512A">
            <w:pPr>
              <w:rPr>
                <w:sz w:val="20"/>
              </w:rPr>
            </w:pPr>
          </w:p>
        </w:tc>
        <w:tc>
          <w:tcPr>
            <w:tcW w:w="0" w:type="auto"/>
            <w:hideMark/>
          </w:tcPr>
          <w:p w14:paraId="389E6B84" w14:textId="77777777" w:rsidR="007D6F19" w:rsidRPr="007D6F19" w:rsidRDefault="007D6F19" w:rsidP="0085512A">
            <w:pPr>
              <w:rPr>
                <w:sz w:val="20"/>
              </w:rPr>
            </w:pPr>
          </w:p>
        </w:tc>
        <w:tc>
          <w:tcPr>
            <w:tcW w:w="0" w:type="auto"/>
            <w:hideMark/>
          </w:tcPr>
          <w:p w14:paraId="308F75B4" w14:textId="77777777" w:rsidR="007D6F19" w:rsidRPr="007D6F19" w:rsidRDefault="007D6F19" w:rsidP="0085512A">
            <w:pPr>
              <w:rPr>
                <w:sz w:val="20"/>
              </w:rPr>
            </w:pPr>
            <w:r w:rsidRPr="007D6F19">
              <w:rPr>
                <w:sz w:val="20"/>
              </w:rPr>
              <w:t>X</w:t>
            </w:r>
          </w:p>
        </w:tc>
        <w:tc>
          <w:tcPr>
            <w:tcW w:w="0" w:type="auto"/>
            <w:hideMark/>
          </w:tcPr>
          <w:p w14:paraId="0AA35090" w14:textId="77777777" w:rsidR="007D6F19" w:rsidRPr="007D6F19" w:rsidRDefault="007D6F19" w:rsidP="0085512A">
            <w:pPr>
              <w:rPr>
                <w:sz w:val="20"/>
              </w:rPr>
            </w:pPr>
          </w:p>
        </w:tc>
      </w:tr>
      <w:tr w:rsidR="007D6F19" w:rsidRPr="007D6F19" w14:paraId="1FD5F354" w14:textId="77777777" w:rsidTr="0085512A">
        <w:tc>
          <w:tcPr>
            <w:tcW w:w="0" w:type="auto"/>
            <w:hideMark/>
          </w:tcPr>
          <w:p w14:paraId="28CBF98F" w14:textId="77777777" w:rsidR="007D6F19" w:rsidRPr="007D6F19" w:rsidRDefault="007D6F19" w:rsidP="0085512A">
            <w:pPr>
              <w:rPr>
                <w:sz w:val="20"/>
              </w:rPr>
            </w:pPr>
            <w:r w:rsidRPr="007D6F19">
              <w:rPr>
                <w:sz w:val="20"/>
              </w:rPr>
              <w:t>MMM</w:t>
            </w:r>
          </w:p>
        </w:tc>
        <w:tc>
          <w:tcPr>
            <w:tcW w:w="0" w:type="auto"/>
            <w:hideMark/>
          </w:tcPr>
          <w:p w14:paraId="34319ED1" w14:textId="77777777" w:rsidR="007D6F19" w:rsidRPr="007D6F19" w:rsidRDefault="007D6F19" w:rsidP="0085512A">
            <w:pPr>
              <w:rPr>
                <w:sz w:val="20"/>
              </w:rPr>
            </w:pPr>
            <w:r w:rsidRPr="007D6F19">
              <w:rPr>
                <w:sz w:val="20"/>
              </w:rPr>
              <w:t>(Reserved)</w:t>
            </w:r>
          </w:p>
        </w:tc>
        <w:tc>
          <w:tcPr>
            <w:tcW w:w="0" w:type="auto"/>
            <w:hideMark/>
          </w:tcPr>
          <w:p w14:paraId="6EA696C8" w14:textId="77777777" w:rsidR="007D6F19" w:rsidRPr="007D6F19" w:rsidRDefault="007D6F19" w:rsidP="0085512A">
            <w:pPr>
              <w:rPr>
                <w:sz w:val="20"/>
              </w:rPr>
            </w:pPr>
          </w:p>
        </w:tc>
        <w:tc>
          <w:tcPr>
            <w:tcW w:w="0" w:type="auto"/>
            <w:hideMark/>
          </w:tcPr>
          <w:p w14:paraId="07F37537" w14:textId="77777777" w:rsidR="007D6F19" w:rsidRPr="007D6F19" w:rsidRDefault="007D6F19" w:rsidP="0085512A">
            <w:pPr>
              <w:rPr>
                <w:sz w:val="20"/>
              </w:rPr>
            </w:pPr>
          </w:p>
        </w:tc>
        <w:tc>
          <w:tcPr>
            <w:tcW w:w="0" w:type="auto"/>
            <w:hideMark/>
          </w:tcPr>
          <w:p w14:paraId="21E46A84" w14:textId="77777777" w:rsidR="007D6F19" w:rsidRPr="007D6F19" w:rsidRDefault="007D6F19" w:rsidP="0085512A">
            <w:pPr>
              <w:rPr>
                <w:sz w:val="20"/>
              </w:rPr>
            </w:pPr>
          </w:p>
        </w:tc>
        <w:tc>
          <w:tcPr>
            <w:tcW w:w="0" w:type="auto"/>
            <w:hideMark/>
          </w:tcPr>
          <w:p w14:paraId="52D711E2" w14:textId="77777777" w:rsidR="007D6F19" w:rsidRPr="007D6F19" w:rsidRDefault="007D6F19" w:rsidP="0085512A">
            <w:pPr>
              <w:rPr>
                <w:sz w:val="20"/>
              </w:rPr>
            </w:pPr>
          </w:p>
        </w:tc>
      </w:tr>
      <w:tr w:rsidR="007D6F19" w:rsidRPr="007D6F19" w14:paraId="5F512D0E" w14:textId="77777777" w:rsidTr="0085512A">
        <w:tc>
          <w:tcPr>
            <w:tcW w:w="0" w:type="auto"/>
            <w:hideMark/>
          </w:tcPr>
          <w:p w14:paraId="6DE4AA64" w14:textId="77777777" w:rsidR="007D6F19" w:rsidRPr="007D6F19" w:rsidRDefault="007D6F19" w:rsidP="0085512A">
            <w:pPr>
              <w:rPr>
                <w:sz w:val="20"/>
              </w:rPr>
            </w:pPr>
            <w:r w:rsidRPr="007D6F19">
              <w:rPr>
                <w:sz w:val="20"/>
              </w:rPr>
              <w:t>NNN</w:t>
            </w:r>
          </w:p>
        </w:tc>
        <w:tc>
          <w:tcPr>
            <w:tcW w:w="0" w:type="auto"/>
            <w:hideMark/>
          </w:tcPr>
          <w:p w14:paraId="7869A61A" w14:textId="77777777" w:rsidR="007D6F19" w:rsidRPr="007D6F19" w:rsidRDefault="007D6F19" w:rsidP="0085512A">
            <w:pPr>
              <w:rPr>
                <w:sz w:val="20"/>
              </w:rPr>
            </w:pPr>
            <w:r w:rsidRPr="007D6F19">
              <w:rPr>
                <w:sz w:val="20"/>
              </w:rPr>
              <w:t>Volatile Organic Compound (VOC) Emissions From Synthetic Organic Chemical Manufacturing Industry (SOCMI) Distillation Operations</w:t>
            </w:r>
          </w:p>
        </w:tc>
        <w:tc>
          <w:tcPr>
            <w:tcW w:w="0" w:type="auto"/>
            <w:hideMark/>
          </w:tcPr>
          <w:p w14:paraId="08162351" w14:textId="77777777" w:rsidR="007D6F19" w:rsidRPr="007D6F19" w:rsidRDefault="007D6F19" w:rsidP="0085512A">
            <w:pPr>
              <w:rPr>
                <w:sz w:val="20"/>
              </w:rPr>
            </w:pPr>
          </w:p>
        </w:tc>
        <w:tc>
          <w:tcPr>
            <w:tcW w:w="0" w:type="auto"/>
            <w:hideMark/>
          </w:tcPr>
          <w:p w14:paraId="5455953E" w14:textId="77777777" w:rsidR="007D6F19" w:rsidRPr="007D6F19" w:rsidRDefault="007D6F19" w:rsidP="0085512A">
            <w:pPr>
              <w:rPr>
                <w:sz w:val="20"/>
              </w:rPr>
            </w:pPr>
          </w:p>
        </w:tc>
        <w:tc>
          <w:tcPr>
            <w:tcW w:w="0" w:type="auto"/>
            <w:hideMark/>
          </w:tcPr>
          <w:p w14:paraId="724B5BEA" w14:textId="77777777" w:rsidR="007D6F19" w:rsidRPr="007D6F19" w:rsidRDefault="007D6F19" w:rsidP="0085512A">
            <w:pPr>
              <w:rPr>
                <w:sz w:val="20"/>
              </w:rPr>
            </w:pPr>
            <w:r w:rsidRPr="007D6F19">
              <w:rPr>
                <w:sz w:val="20"/>
              </w:rPr>
              <w:t>X</w:t>
            </w:r>
          </w:p>
        </w:tc>
        <w:tc>
          <w:tcPr>
            <w:tcW w:w="0" w:type="auto"/>
            <w:hideMark/>
          </w:tcPr>
          <w:p w14:paraId="50120B87" w14:textId="77777777" w:rsidR="007D6F19" w:rsidRPr="007D6F19" w:rsidRDefault="007D6F19" w:rsidP="0085512A">
            <w:pPr>
              <w:rPr>
                <w:sz w:val="20"/>
              </w:rPr>
            </w:pPr>
          </w:p>
        </w:tc>
      </w:tr>
      <w:tr w:rsidR="007D6F19" w:rsidRPr="007D6F19" w14:paraId="584C831B" w14:textId="77777777" w:rsidTr="0085512A">
        <w:tc>
          <w:tcPr>
            <w:tcW w:w="0" w:type="auto"/>
            <w:hideMark/>
          </w:tcPr>
          <w:p w14:paraId="483A6B52" w14:textId="77777777" w:rsidR="007D6F19" w:rsidRPr="007D6F19" w:rsidRDefault="007D6F19" w:rsidP="0085512A">
            <w:pPr>
              <w:rPr>
                <w:sz w:val="20"/>
              </w:rPr>
            </w:pPr>
            <w:r w:rsidRPr="007D6F19">
              <w:rPr>
                <w:sz w:val="20"/>
              </w:rPr>
              <w:t>OOO</w:t>
            </w:r>
          </w:p>
        </w:tc>
        <w:tc>
          <w:tcPr>
            <w:tcW w:w="0" w:type="auto"/>
            <w:hideMark/>
          </w:tcPr>
          <w:p w14:paraId="0433FE96" w14:textId="77777777" w:rsidR="007D6F19" w:rsidRPr="007D6F19" w:rsidRDefault="007D6F19" w:rsidP="0085512A">
            <w:pPr>
              <w:rPr>
                <w:sz w:val="20"/>
              </w:rPr>
            </w:pPr>
            <w:r w:rsidRPr="007D6F19">
              <w:rPr>
                <w:sz w:val="20"/>
              </w:rPr>
              <w:t>Nonmetallic Mineral Processing Plants</w:t>
            </w:r>
          </w:p>
        </w:tc>
        <w:tc>
          <w:tcPr>
            <w:tcW w:w="0" w:type="auto"/>
            <w:hideMark/>
          </w:tcPr>
          <w:p w14:paraId="59BA7324" w14:textId="77777777" w:rsidR="007D6F19" w:rsidRPr="007D6F19" w:rsidRDefault="007D6F19" w:rsidP="0085512A">
            <w:pPr>
              <w:rPr>
                <w:sz w:val="20"/>
              </w:rPr>
            </w:pPr>
          </w:p>
        </w:tc>
        <w:tc>
          <w:tcPr>
            <w:tcW w:w="0" w:type="auto"/>
            <w:hideMark/>
          </w:tcPr>
          <w:p w14:paraId="60E02430" w14:textId="77777777" w:rsidR="007D6F19" w:rsidRPr="007D6F19" w:rsidRDefault="007D6F19" w:rsidP="0085512A">
            <w:pPr>
              <w:rPr>
                <w:sz w:val="20"/>
              </w:rPr>
            </w:pPr>
          </w:p>
        </w:tc>
        <w:tc>
          <w:tcPr>
            <w:tcW w:w="0" w:type="auto"/>
            <w:hideMark/>
          </w:tcPr>
          <w:p w14:paraId="11D925CC" w14:textId="77777777" w:rsidR="007D6F19" w:rsidRPr="007D6F19" w:rsidRDefault="007D6F19" w:rsidP="0085512A">
            <w:pPr>
              <w:rPr>
                <w:sz w:val="20"/>
              </w:rPr>
            </w:pPr>
            <w:r w:rsidRPr="007D6F19">
              <w:rPr>
                <w:sz w:val="20"/>
              </w:rPr>
              <w:t>X</w:t>
            </w:r>
          </w:p>
        </w:tc>
        <w:tc>
          <w:tcPr>
            <w:tcW w:w="0" w:type="auto"/>
            <w:hideMark/>
          </w:tcPr>
          <w:p w14:paraId="528BCD36" w14:textId="77777777" w:rsidR="007D6F19" w:rsidRPr="007D6F19" w:rsidRDefault="007D6F19" w:rsidP="0085512A">
            <w:pPr>
              <w:rPr>
                <w:sz w:val="20"/>
              </w:rPr>
            </w:pPr>
          </w:p>
        </w:tc>
      </w:tr>
      <w:tr w:rsidR="007D6F19" w:rsidRPr="007D6F19" w14:paraId="5A2AFBE1" w14:textId="77777777" w:rsidTr="0085512A">
        <w:tc>
          <w:tcPr>
            <w:tcW w:w="0" w:type="auto"/>
            <w:hideMark/>
          </w:tcPr>
          <w:p w14:paraId="0A4E91A2" w14:textId="77777777" w:rsidR="007D6F19" w:rsidRPr="007D6F19" w:rsidRDefault="007D6F19" w:rsidP="0085512A">
            <w:pPr>
              <w:rPr>
                <w:sz w:val="20"/>
              </w:rPr>
            </w:pPr>
            <w:r w:rsidRPr="007D6F19">
              <w:rPr>
                <w:sz w:val="20"/>
              </w:rPr>
              <w:t>PPP</w:t>
            </w:r>
          </w:p>
        </w:tc>
        <w:tc>
          <w:tcPr>
            <w:tcW w:w="0" w:type="auto"/>
            <w:hideMark/>
          </w:tcPr>
          <w:p w14:paraId="033599C5" w14:textId="77777777" w:rsidR="007D6F19" w:rsidRPr="007D6F19" w:rsidRDefault="007D6F19" w:rsidP="0085512A">
            <w:pPr>
              <w:rPr>
                <w:sz w:val="20"/>
              </w:rPr>
            </w:pPr>
            <w:r w:rsidRPr="007D6F19">
              <w:rPr>
                <w:sz w:val="20"/>
              </w:rPr>
              <w:t>Wool Fiberglass Insulation Manufacturing Plants</w:t>
            </w:r>
          </w:p>
        </w:tc>
        <w:tc>
          <w:tcPr>
            <w:tcW w:w="0" w:type="auto"/>
            <w:hideMark/>
          </w:tcPr>
          <w:p w14:paraId="3A58CA99" w14:textId="77777777" w:rsidR="007D6F19" w:rsidRPr="007D6F19" w:rsidRDefault="007D6F19" w:rsidP="0085512A">
            <w:pPr>
              <w:rPr>
                <w:sz w:val="20"/>
              </w:rPr>
            </w:pPr>
          </w:p>
        </w:tc>
        <w:tc>
          <w:tcPr>
            <w:tcW w:w="0" w:type="auto"/>
            <w:hideMark/>
          </w:tcPr>
          <w:p w14:paraId="7B61139E" w14:textId="77777777" w:rsidR="007D6F19" w:rsidRPr="007D6F19" w:rsidRDefault="007D6F19" w:rsidP="0085512A">
            <w:pPr>
              <w:rPr>
                <w:sz w:val="20"/>
              </w:rPr>
            </w:pPr>
          </w:p>
        </w:tc>
        <w:tc>
          <w:tcPr>
            <w:tcW w:w="0" w:type="auto"/>
            <w:hideMark/>
          </w:tcPr>
          <w:p w14:paraId="563A828B" w14:textId="77777777" w:rsidR="007D6F19" w:rsidRPr="007D6F19" w:rsidRDefault="007D6F19" w:rsidP="0085512A">
            <w:pPr>
              <w:rPr>
                <w:sz w:val="20"/>
              </w:rPr>
            </w:pPr>
            <w:r w:rsidRPr="007D6F19">
              <w:rPr>
                <w:sz w:val="20"/>
              </w:rPr>
              <w:t>X</w:t>
            </w:r>
          </w:p>
        </w:tc>
        <w:tc>
          <w:tcPr>
            <w:tcW w:w="0" w:type="auto"/>
            <w:hideMark/>
          </w:tcPr>
          <w:p w14:paraId="1DAEE8F0" w14:textId="77777777" w:rsidR="007D6F19" w:rsidRPr="007D6F19" w:rsidRDefault="007D6F19" w:rsidP="0085512A">
            <w:pPr>
              <w:rPr>
                <w:sz w:val="20"/>
              </w:rPr>
            </w:pPr>
          </w:p>
        </w:tc>
      </w:tr>
      <w:tr w:rsidR="007D6F19" w:rsidRPr="007D6F19" w14:paraId="1FE0A0E5" w14:textId="77777777" w:rsidTr="0085512A">
        <w:tc>
          <w:tcPr>
            <w:tcW w:w="0" w:type="auto"/>
            <w:hideMark/>
          </w:tcPr>
          <w:p w14:paraId="3E0DC586" w14:textId="77777777" w:rsidR="007D6F19" w:rsidRPr="007D6F19" w:rsidRDefault="007D6F19" w:rsidP="0085512A">
            <w:pPr>
              <w:rPr>
                <w:sz w:val="20"/>
              </w:rPr>
            </w:pPr>
            <w:r w:rsidRPr="007D6F19">
              <w:rPr>
                <w:sz w:val="20"/>
              </w:rPr>
              <w:t>QQQ</w:t>
            </w:r>
          </w:p>
        </w:tc>
        <w:tc>
          <w:tcPr>
            <w:tcW w:w="0" w:type="auto"/>
            <w:hideMark/>
          </w:tcPr>
          <w:p w14:paraId="315F76E7" w14:textId="77777777" w:rsidR="007D6F19" w:rsidRPr="007D6F19" w:rsidRDefault="007D6F19" w:rsidP="0085512A">
            <w:pPr>
              <w:rPr>
                <w:sz w:val="20"/>
              </w:rPr>
            </w:pPr>
            <w:r w:rsidRPr="007D6F19">
              <w:rPr>
                <w:sz w:val="20"/>
              </w:rPr>
              <w:t>VOC Emissions From Petroleum Refinery Wastewater Systems</w:t>
            </w:r>
          </w:p>
        </w:tc>
        <w:tc>
          <w:tcPr>
            <w:tcW w:w="0" w:type="auto"/>
            <w:hideMark/>
          </w:tcPr>
          <w:p w14:paraId="366151DD" w14:textId="77777777" w:rsidR="007D6F19" w:rsidRPr="007D6F19" w:rsidRDefault="007D6F19" w:rsidP="0085512A">
            <w:pPr>
              <w:rPr>
                <w:sz w:val="20"/>
              </w:rPr>
            </w:pPr>
          </w:p>
        </w:tc>
        <w:tc>
          <w:tcPr>
            <w:tcW w:w="0" w:type="auto"/>
            <w:hideMark/>
          </w:tcPr>
          <w:p w14:paraId="4E8E4BDF" w14:textId="77777777" w:rsidR="007D6F19" w:rsidRPr="007D6F19" w:rsidRDefault="007D6F19" w:rsidP="0085512A">
            <w:pPr>
              <w:rPr>
                <w:sz w:val="20"/>
              </w:rPr>
            </w:pPr>
            <w:r w:rsidRPr="007D6F19">
              <w:rPr>
                <w:sz w:val="20"/>
              </w:rPr>
              <w:t>X</w:t>
            </w:r>
          </w:p>
        </w:tc>
        <w:tc>
          <w:tcPr>
            <w:tcW w:w="0" w:type="auto"/>
            <w:hideMark/>
          </w:tcPr>
          <w:p w14:paraId="440199E1" w14:textId="77777777" w:rsidR="007D6F19" w:rsidRPr="007D6F19" w:rsidRDefault="007D6F19" w:rsidP="0085512A">
            <w:pPr>
              <w:rPr>
                <w:sz w:val="20"/>
              </w:rPr>
            </w:pPr>
            <w:r w:rsidRPr="007D6F19">
              <w:rPr>
                <w:sz w:val="20"/>
              </w:rPr>
              <w:t>X</w:t>
            </w:r>
          </w:p>
        </w:tc>
        <w:tc>
          <w:tcPr>
            <w:tcW w:w="0" w:type="auto"/>
            <w:hideMark/>
          </w:tcPr>
          <w:p w14:paraId="0C792DD9" w14:textId="77777777" w:rsidR="007D6F19" w:rsidRPr="007D6F19" w:rsidRDefault="007D6F19" w:rsidP="0085512A">
            <w:pPr>
              <w:rPr>
                <w:sz w:val="20"/>
              </w:rPr>
            </w:pPr>
          </w:p>
        </w:tc>
      </w:tr>
      <w:tr w:rsidR="007D6F19" w:rsidRPr="007D6F19" w14:paraId="0F6FF9F8" w14:textId="77777777" w:rsidTr="0085512A">
        <w:tc>
          <w:tcPr>
            <w:tcW w:w="0" w:type="auto"/>
            <w:hideMark/>
          </w:tcPr>
          <w:p w14:paraId="07893A7A" w14:textId="77777777" w:rsidR="007D6F19" w:rsidRPr="007D6F19" w:rsidRDefault="007D6F19" w:rsidP="0085512A">
            <w:pPr>
              <w:rPr>
                <w:sz w:val="20"/>
              </w:rPr>
            </w:pPr>
            <w:r w:rsidRPr="007D6F19">
              <w:rPr>
                <w:sz w:val="20"/>
              </w:rPr>
              <w:t>RRR</w:t>
            </w:r>
          </w:p>
        </w:tc>
        <w:tc>
          <w:tcPr>
            <w:tcW w:w="0" w:type="auto"/>
            <w:hideMark/>
          </w:tcPr>
          <w:p w14:paraId="36950029" w14:textId="77777777" w:rsidR="007D6F19" w:rsidRPr="007D6F19" w:rsidRDefault="007D6F19" w:rsidP="0085512A">
            <w:pPr>
              <w:rPr>
                <w:sz w:val="20"/>
              </w:rPr>
            </w:pPr>
            <w:r w:rsidRPr="007D6F19">
              <w:rPr>
                <w:sz w:val="20"/>
              </w:rPr>
              <w:t>Volatile Organic Compound Emissions from Synthetic Organic Chemical Manufacturing Industry (SOCMI) Reactor Processes</w:t>
            </w:r>
          </w:p>
        </w:tc>
        <w:tc>
          <w:tcPr>
            <w:tcW w:w="0" w:type="auto"/>
            <w:hideMark/>
          </w:tcPr>
          <w:p w14:paraId="0D33F452" w14:textId="77777777" w:rsidR="007D6F19" w:rsidRPr="007D6F19" w:rsidRDefault="007D6F19" w:rsidP="0085512A">
            <w:pPr>
              <w:rPr>
                <w:sz w:val="20"/>
              </w:rPr>
            </w:pPr>
          </w:p>
        </w:tc>
        <w:tc>
          <w:tcPr>
            <w:tcW w:w="0" w:type="auto"/>
            <w:hideMark/>
          </w:tcPr>
          <w:p w14:paraId="1D30B5F3" w14:textId="77777777" w:rsidR="007D6F19" w:rsidRPr="007D6F19" w:rsidRDefault="007D6F19" w:rsidP="0085512A">
            <w:pPr>
              <w:rPr>
                <w:sz w:val="20"/>
              </w:rPr>
            </w:pPr>
          </w:p>
        </w:tc>
        <w:tc>
          <w:tcPr>
            <w:tcW w:w="0" w:type="auto"/>
            <w:hideMark/>
          </w:tcPr>
          <w:p w14:paraId="70C0DBAE" w14:textId="77777777" w:rsidR="007D6F19" w:rsidRPr="007D6F19" w:rsidRDefault="007D6F19" w:rsidP="0085512A">
            <w:pPr>
              <w:rPr>
                <w:sz w:val="20"/>
              </w:rPr>
            </w:pPr>
            <w:r w:rsidRPr="007D6F19">
              <w:rPr>
                <w:sz w:val="20"/>
              </w:rPr>
              <w:t>X</w:t>
            </w:r>
          </w:p>
        </w:tc>
        <w:tc>
          <w:tcPr>
            <w:tcW w:w="0" w:type="auto"/>
            <w:hideMark/>
          </w:tcPr>
          <w:p w14:paraId="31B88917" w14:textId="77777777" w:rsidR="007D6F19" w:rsidRPr="007D6F19" w:rsidRDefault="007D6F19" w:rsidP="0085512A">
            <w:pPr>
              <w:rPr>
                <w:sz w:val="20"/>
              </w:rPr>
            </w:pPr>
          </w:p>
        </w:tc>
      </w:tr>
      <w:tr w:rsidR="007D6F19" w:rsidRPr="007D6F19" w14:paraId="700D3EC0" w14:textId="77777777" w:rsidTr="0085512A">
        <w:tc>
          <w:tcPr>
            <w:tcW w:w="0" w:type="auto"/>
            <w:hideMark/>
          </w:tcPr>
          <w:p w14:paraId="55D564ED" w14:textId="77777777" w:rsidR="007D6F19" w:rsidRPr="007D6F19" w:rsidRDefault="007D6F19" w:rsidP="0085512A">
            <w:pPr>
              <w:rPr>
                <w:sz w:val="20"/>
              </w:rPr>
            </w:pPr>
            <w:r w:rsidRPr="007D6F19">
              <w:rPr>
                <w:sz w:val="20"/>
              </w:rPr>
              <w:t>SSS</w:t>
            </w:r>
          </w:p>
        </w:tc>
        <w:tc>
          <w:tcPr>
            <w:tcW w:w="0" w:type="auto"/>
            <w:hideMark/>
          </w:tcPr>
          <w:p w14:paraId="768DBD06" w14:textId="77777777" w:rsidR="007D6F19" w:rsidRPr="007D6F19" w:rsidRDefault="007D6F19" w:rsidP="0085512A">
            <w:pPr>
              <w:rPr>
                <w:sz w:val="20"/>
              </w:rPr>
            </w:pPr>
            <w:r w:rsidRPr="007D6F19">
              <w:rPr>
                <w:sz w:val="20"/>
              </w:rPr>
              <w:t>Magnetic Tape Coating Facilities</w:t>
            </w:r>
          </w:p>
        </w:tc>
        <w:tc>
          <w:tcPr>
            <w:tcW w:w="0" w:type="auto"/>
            <w:hideMark/>
          </w:tcPr>
          <w:p w14:paraId="369982B8" w14:textId="77777777" w:rsidR="007D6F19" w:rsidRPr="007D6F19" w:rsidRDefault="007D6F19" w:rsidP="0085512A">
            <w:pPr>
              <w:rPr>
                <w:sz w:val="20"/>
              </w:rPr>
            </w:pPr>
          </w:p>
        </w:tc>
        <w:tc>
          <w:tcPr>
            <w:tcW w:w="0" w:type="auto"/>
            <w:hideMark/>
          </w:tcPr>
          <w:p w14:paraId="3A38AA48" w14:textId="77777777" w:rsidR="007D6F19" w:rsidRPr="007D6F19" w:rsidRDefault="007D6F19" w:rsidP="0085512A">
            <w:pPr>
              <w:rPr>
                <w:sz w:val="20"/>
              </w:rPr>
            </w:pPr>
            <w:r w:rsidRPr="007D6F19">
              <w:rPr>
                <w:sz w:val="20"/>
              </w:rPr>
              <w:t>X</w:t>
            </w:r>
          </w:p>
        </w:tc>
        <w:tc>
          <w:tcPr>
            <w:tcW w:w="0" w:type="auto"/>
            <w:hideMark/>
          </w:tcPr>
          <w:p w14:paraId="2AE9530A" w14:textId="77777777" w:rsidR="007D6F19" w:rsidRPr="007D6F19" w:rsidRDefault="007D6F19" w:rsidP="0085512A">
            <w:pPr>
              <w:rPr>
                <w:sz w:val="20"/>
              </w:rPr>
            </w:pPr>
            <w:r w:rsidRPr="007D6F19">
              <w:rPr>
                <w:sz w:val="20"/>
              </w:rPr>
              <w:t>X</w:t>
            </w:r>
          </w:p>
        </w:tc>
        <w:tc>
          <w:tcPr>
            <w:tcW w:w="0" w:type="auto"/>
            <w:hideMark/>
          </w:tcPr>
          <w:p w14:paraId="54237A07" w14:textId="77777777" w:rsidR="007D6F19" w:rsidRPr="007D6F19" w:rsidRDefault="007D6F19" w:rsidP="0085512A">
            <w:pPr>
              <w:rPr>
                <w:sz w:val="20"/>
              </w:rPr>
            </w:pPr>
          </w:p>
        </w:tc>
      </w:tr>
      <w:tr w:rsidR="007D6F19" w:rsidRPr="007D6F19" w14:paraId="3706B8D1" w14:textId="77777777" w:rsidTr="0085512A">
        <w:tc>
          <w:tcPr>
            <w:tcW w:w="0" w:type="auto"/>
            <w:hideMark/>
          </w:tcPr>
          <w:p w14:paraId="472D2E48" w14:textId="77777777" w:rsidR="007D6F19" w:rsidRPr="007D6F19" w:rsidRDefault="007D6F19" w:rsidP="0085512A">
            <w:pPr>
              <w:rPr>
                <w:sz w:val="20"/>
              </w:rPr>
            </w:pPr>
            <w:r w:rsidRPr="007D6F19">
              <w:rPr>
                <w:sz w:val="20"/>
              </w:rPr>
              <w:t>TTT</w:t>
            </w:r>
          </w:p>
        </w:tc>
        <w:tc>
          <w:tcPr>
            <w:tcW w:w="0" w:type="auto"/>
            <w:hideMark/>
          </w:tcPr>
          <w:p w14:paraId="2B55549A" w14:textId="77777777" w:rsidR="007D6F19" w:rsidRPr="007D6F19" w:rsidRDefault="007D6F19" w:rsidP="0085512A">
            <w:pPr>
              <w:rPr>
                <w:sz w:val="20"/>
              </w:rPr>
            </w:pPr>
            <w:r w:rsidRPr="007D6F19">
              <w:rPr>
                <w:sz w:val="20"/>
              </w:rPr>
              <w:t>Industrial Surface Coating: Surface Coating of Plastic Parts for Business Machines</w:t>
            </w:r>
          </w:p>
        </w:tc>
        <w:tc>
          <w:tcPr>
            <w:tcW w:w="0" w:type="auto"/>
            <w:hideMark/>
          </w:tcPr>
          <w:p w14:paraId="039B66A0" w14:textId="77777777" w:rsidR="007D6F19" w:rsidRPr="007D6F19" w:rsidRDefault="007D6F19" w:rsidP="0085512A">
            <w:pPr>
              <w:rPr>
                <w:sz w:val="20"/>
              </w:rPr>
            </w:pPr>
          </w:p>
        </w:tc>
        <w:tc>
          <w:tcPr>
            <w:tcW w:w="0" w:type="auto"/>
            <w:hideMark/>
          </w:tcPr>
          <w:p w14:paraId="7BBCB0F5" w14:textId="77777777" w:rsidR="007D6F19" w:rsidRPr="007D6F19" w:rsidRDefault="007D6F19" w:rsidP="0085512A">
            <w:pPr>
              <w:rPr>
                <w:sz w:val="20"/>
              </w:rPr>
            </w:pPr>
            <w:r w:rsidRPr="007D6F19">
              <w:rPr>
                <w:sz w:val="20"/>
              </w:rPr>
              <w:t>X</w:t>
            </w:r>
          </w:p>
        </w:tc>
        <w:tc>
          <w:tcPr>
            <w:tcW w:w="0" w:type="auto"/>
            <w:hideMark/>
          </w:tcPr>
          <w:p w14:paraId="10DDA6FC" w14:textId="77777777" w:rsidR="007D6F19" w:rsidRPr="007D6F19" w:rsidRDefault="007D6F19" w:rsidP="0085512A">
            <w:pPr>
              <w:rPr>
                <w:sz w:val="20"/>
              </w:rPr>
            </w:pPr>
            <w:r w:rsidRPr="007D6F19">
              <w:rPr>
                <w:sz w:val="20"/>
              </w:rPr>
              <w:t>X</w:t>
            </w:r>
          </w:p>
        </w:tc>
        <w:tc>
          <w:tcPr>
            <w:tcW w:w="0" w:type="auto"/>
            <w:hideMark/>
          </w:tcPr>
          <w:p w14:paraId="225BCE51" w14:textId="77777777" w:rsidR="007D6F19" w:rsidRPr="007D6F19" w:rsidRDefault="007D6F19" w:rsidP="0085512A">
            <w:pPr>
              <w:rPr>
                <w:sz w:val="20"/>
              </w:rPr>
            </w:pPr>
          </w:p>
        </w:tc>
      </w:tr>
      <w:tr w:rsidR="007D6F19" w:rsidRPr="007D6F19" w14:paraId="04D2D4A2" w14:textId="77777777" w:rsidTr="0085512A">
        <w:tc>
          <w:tcPr>
            <w:tcW w:w="0" w:type="auto"/>
            <w:hideMark/>
          </w:tcPr>
          <w:p w14:paraId="17ECF708" w14:textId="77777777" w:rsidR="007D6F19" w:rsidRPr="007D6F19" w:rsidRDefault="007D6F19" w:rsidP="0085512A">
            <w:pPr>
              <w:rPr>
                <w:sz w:val="20"/>
              </w:rPr>
            </w:pPr>
            <w:r w:rsidRPr="007D6F19">
              <w:rPr>
                <w:sz w:val="20"/>
              </w:rPr>
              <w:t>UUU</w:t>
            </w:r>
          </w:p>
        </w:tc>
        <w:tc>
          <w:tcPr>
            <w:tcW w:w="0" w:type="auto"/>
            <w:hideMark/>
          </w:tcPr>
          <w:p w14:paraId="78CD9DDB" w14:textId="77777777" w:rsidR="007D6F19" w:rsidRPr="007D6F19" w:rsidRDefault="007D6F19" w:rsidP="0085512A">
            <w:pPr>
              <w:rPr>
                <w:sz w:val="20"/>
              </w:rPr>
            </w:pPr>
            <w:r w:rsidRPr="007D6F19">
              <w:rPr>
                <w:sz w:val="20"/>
              </w:rPr>
              <w:t>Calciners and Dryers in Mineral Industries</w:t>
            </w:r>
          </w:p>
        </w:tc>
        <w:tc>
          <w:tcPr>
            <w:tcW w:w="0" w:type="auto"/>
            <w:hideMark/>
          </w:tcPr>
          <w:p w14:paraId="032DE45B" w14:textId="77777777" w:rsidR="007D6F19" w:rsidRPr="007D6F19" w:rsidRDefault="007D6F19" w:rsidP="0085512A">
            <w:pPr>
              <w:rPr>
                <w:sz w:val="20"/>
              </w:rPr>
            </w:pPr>
          </w:p>
        </w:tc>
        <w:tc>
          <w:tcPr>
            <w:tcW w:w="0" w:type="auto"/>
            <w:hideMark/>
          </w:tcPr>
          <w:p w14:paraId="129E2C09" w14:textId="77777777" w:rsidR="007D6F19" w:rsidRPr="007D6F19" w:rsidRDefault="007D6F19" w:rsidP="0085512A">
            <w:pPr>
              <w:rPr>
                <w:sz w:val="20"/>
              </w:rPr>
            </w:pPr>
          </w:p>
        </w:tc>
        <w:tc>
          <w:tcPr>
            <w:tcW w:w="0" w:type="auto"/>
            <w:hideMark/>
          </w:tcPr>
          <w:p w14:paraId="590C18DB" w14:textId="77777777" w:rsidR="007D6F19" w:rsidRPr="007D6F19" w:rsidRDefault="007D6F19" w:rsidP="0085512A">
            <w:pPr>
              <w:rPr>
                <w:sz w:val="20"/>
              </w:rPr>
            </w:pPr>
            <w:r w:rsidRPr="007D6F19">
              <w:rPr>
                <w:sz w:val="20"/>
              </w:rPr>
              <w:t>X</w:t>
            </w:r>
          </w:p>
        </w:tc>
        <w:tc>
          <w:tcPr>
            <w:tcW w:w="0" w:type="auto"/>
            <w:hideMark/>
          </w:tcPr>
          <w:p w14:paraId="40227442" w14:textId="77777777" w:rsidR="007D6F19" w:rsidRPr="007D6F19" w:rsidRDefault="007D6F19" w:rsidP="0085512A">
            <w:pPr>
              <w:rPr>
                <w:sz w:val="20"/>
              </w:rPr>
            </w:pPr>
          </w:p>
        </w:tc>
      </w:tr>
      <w:tr w:rsidR="007D6F19" w:rsidRPr="007D6F19" w14:paraId="19A55029" w14:textId="77777777" w:rsidTr="0085512A">
        <w:tc>
          <w:tcPr>
            <w:tcW w:w="0" w:type="auto"/>
            <w:hideMark/>
          </w:tcPr>
          <w:p w14:paraId="2733F75C" w14:textId="77777777" w:rsidR="007D6F19" w:rsidRPr="007D6F19" w:rsidRDefault="007D6F19" w:rsidP="0085512A">
            <w:pPr>
              <w:rPr>
                <w:sz w:val="20"/>
              </w:rPr>
            </w:pPr>
            <w:r w:rsidRPr="007D6F19">
              <w:rPr>
                <w:sz w:val="20"/>
              </w:rPr>
              <w:t>VVV</w:t>
            </w:r>
          </w:p>
        </w:tc>
        <w:tc>
          <w:tcPr>
            <w:tcW w:w="0" w:type="auto"/>
            <w:hideMark/>
          </w:tcPr>
          <w:p w14:paraId="0FA55A38" w14:textId="77777777" w:rsidR="007D6F19" w:rsidRPr="007D6F19" w:rsidRDefault="007D6F19" w:rsidP="0085512A">
            <w:pPr>
              <w:rPr>
                <w:sz w:val="20"/>
              </w:rPr>
            </w:pPr>
            <w:r w:rsidRPr="007D6F19">
              <w:rPr>
                <w:sz w:val="20"/>
              </w:rPr>
              <w:t>Polymeric Coating of Supporting Substrates Facilities</w:t>
            </w:r>
          </w:p>
        </w:tc>
        <w:tc>
          <w:tcPr>
            <w:tcW w:w="0" w:type="auto"/>
            <w:hideMark/>
          </w:tcPr>
          <w:p w14:paraId="5582C8FF" w14:textId="77777777" w:rsidR="007D6F19" w:rsidRPr="007D6F19" w:rsidRDefault="007D6F19" w:rsidP="0085512A">
            <w:pPr>
              <w:rPr>
                <w:sz w:val="20"/>
              </w:rPr>
            </w:pPr>
          </w:p>
        </w:tc>
        <w:tc>
          <w:tcPr>
            <w:tcW w:w="0" w:type="auto"/>
            <w:hideMark/>
          </w:tcPr>
          <w:p w14:paraId="1565B063" w14:textId="77777777" w:rsidR="007D6F19" w:rsidRPr="007D6F19" w:rsidRDefault="007D6F19" w:rsidP="0085512A">
            <w:pPr>
              <w:rPr>
                <w:sz w:val="20"/>
              </w:rPr>
            </w:pPr>
          </w:p>
        </w:tc>
        <w:tc>
          <w:tcPr>
            <w:tcW w:w="0" w:type="auto"/>
            <w:hideMark/>
          </w:tcPr>
          <w:p w14:paraId="792C7FF5" w14:textId="77777777" w:rsidR="007D6F19" w:rsidRPr="007D6F19" w:rsidRDefault="007D6F19" w:rsidP="0085512A">
            <w:pPr>
              <w:rPr>
                <w:sz w:val="20"/>
              </w:rPr>
            </w:pPr>
            <w:r w:rsidRPr="007D6F19">
              <w:rPr>
                <w:sz w:val="20"/>
              </w:rPr>
              <w:t>X</w:t>
            </w:r>
          </w:p>
        </w:tc>
        <w:tc>
          <w:tcPr>
            <w:tcW w:w="0" w:type="auto"/>
            <w:hideMark/>
          </w:tcPr>
          <w:p w14:paraId="3B35CA79" w14:textId="77777777" w:rsidR="007D6F19" w:rsidRPr="007D6F19" w:rsidRDefault="007D6F19" w:rsidP="0085512A">
            <w:pPr>
              <w:rPr>
                <w:sz w:val="20"/>
              </w:rPr>
            </w:pPr>
          </w:p>
        </w:tc>
      </w:tr>
      <w:tr w:rsidR="007D6F19" w:rsidRPr="007D6F19" w14:paraId="37EEBA81" w14:textId="77777777" w:rsidTr="0085512A">
        <w:tc>
          <w:tcPr>
            <w:tcW w:w="0" w:type="auto"/>
            <w:hideMark/>
          </w:tcPr>
          <w:p w14:paraId="76010451" w14:textId="77777777" w:rsidR="007D6F19" w:rsidRPr="007D6F19" w:rsidRDefault="007D6F19" w:rsidP="0085512A">
            <w:pPr>
              <w:rPr>
                <w:sz w:val="20"/>
              </w:rPr>
            </w:pPr>
            <w:r w:rsidRPr="007D6F19">
              <w:rPr>
                <w:sz w:val="20"/>
              </w:rPr>
              <w:t>WWW</w:t>
            </w:r>
          </w:p>
        </w:tc>
        <w:tc>
          <w:tcPr>
            <w:tcW w:w="0" w:type="auto"/>
            <w:hideMark/>
          </w:tcPr>
          <w:p w14:paraId="200F85F3" w14:textId="77777777" w:rsidR="007D6F19" w:rsidRPr="007D6F19" w:rsidRDefault="007D6F19" w:rsidP="0085512A">
            <w:pPr>
              <w:rPr>
                <w:sz w:val="20"/>
              </w:rPr>
            </w:pPr>
            <w:r w:rsidRPr="007D6F19">
              <w:rPr>
                <w:sz w:val="20"/>
              </w:rPr>
              <w:t>Municipal Solid Waste Landfills</w:t>
            </w:r>
          </w:p>
        </w:tc>
        <w:tc>
          <w:tcPr>
            <w:tcW w:w="0" w:type="auto"/>
            <w:hideMark/>
          </w:tcPr>
          <w:p w14:paraId="0E926BC2" w14:textId="77777777" w:rsidR="007D6F19" w:rsidRPr="007D6F19" w:rsidRDefault="007D6F19" w:rsidP="0085512A">
            <w:pPr>
              <w:rPr>
                <w:sz w:val="20"/>
              </w:rPr>
            </w:pPr>
          </w:p>
        </w:tc>
        <w:tc>
          <w:tcPr>
            <w:tcW w:w="0" w:type="auto"/>
            <w:hideMark/>
          </w:tcPr>
          <w:p w14:paraId="223CB8F6" w14:textId="77777777" w:rsidR="007D6F19" w:rsidRPr="007D6F19" w:rsidRDefault="007D6F19" w:rsidP="0085512A">
            <w:pPr>
              <w:rPr>
                <w:sz w:val="20"/>
              </w:rPr>
            </w:pPr>
          </w:p>
        </w:tc>
        <w:tc>
          <w:tcPr>
            <w:tcW w:w="0" w:type="auto"/>
            <w:hideMark/>
          </w:tcPr>
          <w:p w14:paraId="0E9073C9" w14:textId="77777777" w:rsidR="007D6F19" w:rsidRPr="007D6F19" w:rsidRDefault="007D6F19" w:rsidP="0085512A">
            <w:pPr>
              <w:rPr>
                <w:sz w:val="20"/>
              </w:rPr>
            </w:pPr>
            <w:r w:rsidRPr="007D6F19">
              <w:rPr>
                <w:sz w:val="20"/>
              </w:rPr>
              <w:t>X</w:t>
            </w:r>
          </w:p>
        </w:tc>
        <w:tc>
          <w:tcPr>
            <w:tcW w:w="0" w:type="auto"/>
            <w:hideMark/>
          </w:tcPr>
          <w:p w14:paraId="56B6A542" w14:textId="77777777" w:rsidR="007D6F19" w:rsidRPr="007D6F19" w:rsidRDefault="007D6F19" w:rsidP="0085512A">
            <w:pPr>
              <w:rPr>
                <w:sz w:val="20"/>
              </w:rPr>
            </w:pPr>
          </w:p>
        </w:tc>
      </w:tr>
      <w:tr w:rsidR="007D6F19" w:rsidRPr="007D6F19" w14:paraId="378463A1" w14:textId="77777777" w:rsidTr="0085512A">
        <w:tc>
          <w:tcPr>
            <w:tcW w:w="0" w:type="auto"/>
            <w:hideMark/>
          </w:tcPr>
          <w:p w14:paraId="5C75C56C" w14:textId="77777777" w:rsidR="007D6F19" w:rsidRPr="007D6F19" w:rsidRDefault="007D6F19" w:rsidP="0085512A">
            <w:pPr>
              <w:rPr>
                <w:sz w:val="20"/>
              </w:rPr>
            </w:pPr>
            <w:r w:rsidRPr="007D6F19">
              <w:rPr>
                <w:sz w:val="20"/>
              </w:rPr>
              <w:t>AAAA</w:t>
            </w:r>
          </w:p>
        </w:tc>
        <w:tc>
          <w:tcPr>
            <w:tcW w:w="0" w:type="auto"/>
            <w:hideMark/>
          </w:tcPr>
          <w:p w14:paraId="2D23A2EB" w14:textId="77777777" w:rsidR="007D6F19" w:rsidRPr="007D6F19" w:rsidRDefault="007D6F19" w:rsidP="0085512A">
            <w:pPr>
              <w:rPr>
                <w:sz w:val="20"/>
              </w:rPr>
            </w:pPr>
            <w:r w:rsidRPr="007D6F19">
              <w:rPr>
                <w:sz w:val="20"/>
              </w:rPr>
              <w:t>Small Municipal Waste Combustion Units for Which Construction is Commenced After August 30, 1999 or for Which Modification or Reconstruction is Commended After June 6, 2001</w:t>
            </w:r>
          </w:p>
        </w:tc>
        <w:tc>
          <w:tcPr>
            <w:tcW w:w="0" w:type="auto"/>
            <w:hideMark/>
          </w:tcPr>
          <w:p w14:paraId="4B2DCD50" w14:textId="77777777" w:rsidR="007D6F19" w:rsidRPr="007D6F19" w:rsidRDefault="007D6F19" w:rsidP="0085512A">
            <w:pPr>
              <w:rPr>
                <w:sz w:val="20"/>
              </w:rPr>
            </w:pPr>
            <w:r w:rsidRPr="007D6F19">
              <w:rPr>
                <w:sz w:val="20"/>
              </w:rPr>
              <w:t>X</w:t>
            </w:r>
          </w:p>
        </w:tc>
        <w:tc>
          <w:tcPr>
            <w:tcW w:w="0" w:type="auto"/>
            <w:hideMark/>
          </w:tcPr>
          <w:p w14:paraId="372A5BE4" w14:textId="77777777" w:rsidR="007D6F19" w:rsidRPr="007D6F19" w:rsidRDefault="007D6F19" w:rsidP="0085512A">
            <w:pPr>
              <w:rPr>
                <w:sz w:val="20"/>
              </w:rPr>
            </w:pPr>
            <w:r w:rsidRPr="007D6F19">
              <w:rPr>
                <w:sz w:val="20"/>
              </w:rPr>
              <w:t>X</w:t>
            </w:r>
          </w:p>
        </w:tc>
        <w:tc>
          <w:tcPr>
            <w:tcW w:w="0" w:type="auto"/>
            <w:hideMark/>
          </w:tcPr>
          <w:p w14:paraId="6F140DE5" w14:textId="77777777" w:rsidR="007D6F19" w:rsidRPr="007D6F19" w:rsidRDefault="007D6F19" w:rsidP="0085512A">
            <w:pPr>
              <w:rPr>
                <w:sz w:val="20"/>
              </w:rPr>
            </w:pPr>
            <w:r w:rsidRPr="007D6F19">
              <w:rPr>
                <w:sz w:val="20"/>
              </w:rPr>
              <w:t>X</w:t>
            </w:r>
          </w:p>
        </w:tc>
        <w:tc>
          <w:tcPr>
            <w:tcW w:w="0" w:type="auto"/>
            <w:hideMark/>
          </w:tcPr>
          <w:p w14:paraId="6F6602C0" w14:textId="77777777" w:rsidR="007D6F19" w:rsidRPr="007D6F19" w:rsidRDefault="007D6F19" w:rsidP="0085512A">
            <w:pPr>
              <w:rPr>
                <w:sz w:val="20"/>
              </w:rPr>
            </w:pPr>
          </w:p>
        </w:tc>
      </w:tr>
      <w:tr w:rsidR="007D6F19" w:rsidRPr="007D6F19" w14:paraId="7F3A63A4" w14:textId="77777777" w:rsidTr="0085512A">
        <w:tc>
          <w:tcPr>
            <w:tcW w:w="0" w:type="auto"/>
            <w:hideMark/>
          </w:tcPr>
          <w:p w14:paraId="6CEEF645" w14:textId="77777777" w:rsidR="007D6F19" w:rsidRPr="007D6F19" w:rsidRDefault="007D6F19" w:rsidP="0085512A">
            <w:pPr>
              <w:rPr>
                <w:sz w:val="20"/>
              </w:rPr>
            </w:pPr>
            <w:r w:rsidRPr="007D6F19">
              <w:rPr>
                <w:sz w:val="20"/>
              </w:rPr>
              <w:t>CCCC</w:t>
            </w:r>
          </w:p>
        </w:tc>
        <w:tc>
          <w:tcPr>
            <w:tcW w:w="0" w:type="auto"/>
            <w:hideMark/>
          </w:tcPr>
          <w:p w14:paraId="266AACA7" w14:textId="77777777" w:rsidR="007D6F19" w:rsidRPr="007D6F19" w:rsidRDefault="007D6F19" w:rsidP="0085512A">
            <w:pPr>
              <w:rPr>
                <w:sz w:val="20"/>
              </w:rPr>
            </w:pPr>
            <w:r w:rsidRPr="007D6F19">
              <w:rPr>
                <w:sz w:val="20"/>
              </w:rPr>
              <w:t>Commercial and Industrial Solid Waste Incineration Units for Which Construction Is Commenced After November 30, 1999 or for Which Modification or Reconstruction Is Commenced on or After June 1, 2001</w:t>
            </w:r>
          </w:p>
        </w:tc>
        <w:tc>
          <w:tcPr>
            <w:tcW w:w="0" w:type="auto"/>
            <w:hideMark/>
          </w:tcPr>
          <w:p w14:paraId="656E589C" w14:textId="77777777" w:rsidR="007D6F19" w:rsidRPr="007D6F19" w:rsidRDefault="007D6F19" w:rsidP="0085512A">
            <w:pPr>
              <w:rPr>
                <w:sz w:val="20"/>
              </w:rPr>
            </w:pPr>
          </w:p>
        </w:tc>
        <w:tc>
          <w:tcPr>
            <w:tcW w:w="0" w:type="auto"/>
            <w:hideMark/>
          </w:tcPr>
          <w:p w14:paraId="554A3F9F" w14:textId="77777777" w:rsidR="007D6F19" w:rsidRPr="007D6F19" w:rsidRDefault="007D6F19" w:rsidP="0085512A">
            <w:pPr>
              <w:rPr>
                <w:sz w:val="20"/>
              </w:rPr>
            </w:pPr>
          </w:p>
        </w:tc>
        <w:tc>
          <w:tcPr>
            <w:tcW w:w="0" w:type="auto"/>
            <w:hideMark/>
          </w:tcPr>
          <w:p w14:paraId="1C77A6A2" w14:textId="77777777" w:rsidR="007D6F19" w:rsidRPr="007D6F19" w:rsidRDefault="007D6F19" w:rsidP="0085512A">
            <w:pPr>
              <w:rPr>
                <w:sz w:val="20"/>
              </w:rPr>
            </w:pPr>
            <w:r w:rsidRPr="007D6F19">
              <w:rPr>
                <w:sz w:val="20"/>
              </w:rPr>
              <w:t>X</w:t>
            </w:r>
          </w:p>
        </w:tc>
        <w:tc>
          <w:tcPr>
            <w:tcW w:w="0" w:type="auto"/>
            <w:hideMark/>
          </w:tcPr>
          <w:p w14:paraId="35404F99" w14:textId="77777777" w:rsidR="007D6F19" w:rsidRPr="007D6F19" w:rsidRDefault="007D6F19" w:rsidP="0085512A">
            <w:pPr>
              <w:rPr>
                <w:sz w:val="20"/>
              </w:rPr>
            </w:pPr>
          </w:p>
        </w:tc>
      </w:tr>
      <w:tr w:rsidR="007D6F19" w:rsidRPr="007D6F19" w14:paraId="4C5390D3" w14:textId="77777777" w:rsidTr="0085512A">
        <w:tc>
          <w:tcPr>
            <w:tcW w:w="0" w:type="auto"/>
            <w:hideMark/>
          </w:tcPr>
          <w:p w14:paraId="7E0D7A38" w14:textId="77777777" w:rsidR="007D6F19" w:rsidRPr="007D6F19" w:rsidRDefault="007D6F19" w:rsidP="0085512A">
            <w:pPr>
              <w:rPr>
                <w:sz w:val="20"/>
              </w:rPr>
            </w:pPr>
            <w:r w:rsidRPr="007D6F19">
              <w:rPr>
                <w:sz w:val="20"/>
              </w:rPr>
              <w:t>EEEE</w:t>
            </w:r>
          </w:p>
        </w:tc>
        <w:tc>
          <w:tcPr>
            <w:tcW w:w="0" w:type="auto"/>
            <w:hideMark/>
          </w:tcPr>
          <w:p w14:paraId="6616A90F" w14:textId="77777777" w:rsidR="007D6F19" w:rsidRPr="007D6F19" w:rsidRDefault="007D6F19" w:rsidP="0085512A">
            <w:pPr>
              <w:rPr>
                <w:sz w:val="20"/>
              </w:rPr>
            </w:pPr>
            <w:r w:rsidRPr="007D6F19">
              <w:rPr>
                <w:sz w:val="20"/>
              </w:rPr>
              <w:t>Other Solid Waste Incineration Units for Which Construction is Commenced After December 9, 2004, or for Which Modification or Reconstruction is Commenced on or After June 16, 2006</w:t>
            </w:r>
          </w:p>
        </w:tc>
        <w:tc>
          <w:tcPr>
            <w:tcW w:w="0" w:type="auto"/>
            <w:hideMark/>
          </w:tcPr>
          <w:p w14:paraId="0E6081E3" w14:textId="77777777" w:rsidR="007D6F19" w:rsidRPr="007D6F19" w:rsidRDefault="007D6F19" w:rsidP="0085512A">
            <w:pPr>
              <w:rPr>
                <w:sz w:val="20"/>
              </w:rPr>
            </w:pPr>
          </w:p>
        </w:tc>
        <w:tc>
          <w:tcPr>
            <w:tcW w:w="0" w:type="auto"/>
            <w:hideMark/>
          </w:tcPr>
          <w:p w14:paraId="2763A859" w14:textId="77777777" w:rsidR="007D6F19" w:rsidRPr="007D6F19" w:rsidRDefault="007D6F19" w:rsidP="0085512A">
            <w:pPr>
              <w:rPr>
                <w:sz w:val="20"/>
              </w:rPr>
            </w:pPr>
          </w:p>
        </w:tc>
        <w:tc>
          <w:tcPr>
            <w:tcW w:w="0" w:type="auto"/>
            <w:hideMark/>
          </w:tcPr>
          <w:p w14:paraId="353E31BA" w14:textId="77777777" w:rsidR="007D6F19" w:rsidRPr="007D6F19" w:rsidRDefault="007D6F19" w:rsidP="0085512A">
            <w:pPr>
              <w:rPr>
                <w:sz w:val="20"/>
              </w:rPr>
            </w:pPr>
            <w:r w:rsidRPr="007D6F19">
              <w:rPr>
                <w:sz w:val="20"/>
              </w:rPr>
              <w:t>X</w:t>
            </w:r>
          </w:p>
        </w:tc>
        <w:tc>
          <w:tcPr>
            <w:tcW w:w="0" w:type="auto"/>
            <w:hideMark/>
          </w:tcPr>
          <w:p w14:paraId="2E068CC8" w14:textId="77777777" w:rsidR="007D6F19" w:rsidRPr="007D6F19" w:rsidRDefault="007D6F19" w:rsidP="0085512A">
            <w:pPr>
              <w:rPr>
                <w:sz w:val="20"/>
              </w:rPr>
            </w:pPr>
          </w:p>
        </w:tc>
      </w:tr>
      <w:tr w:rsidR="007D6F19" w:rsidRPr="007D6F19" w14:paraId="69E73146" w14:textId="77777777" w:rsidTr="0085512A">
        <w:tc>
          <w:tcPr>
            <w:tcW w:w="0" w:type="auto"/>
            <w:hideMark/>
          </w:tcPr>
          <w:p w14:paraId="3CE7C306" w14:textId="77777777" w:rsidR="007D6F19" w:rsidRPr="007D6F19" w:rsidRDefault="007D6F19" w:rsidP="0085512A">
            <w:pPr>
              <w:rPr>
                <w:sz w:val="20"/>
              </w:rPr>
            </w:pPr>
            <w:r w:rsidRPr="007D6F19">
              <w:rPr>
                <w:sz w:val="20"/>
              </w:rPr>
              <w:t>GGGG</w:t>
            </w:r>
          </w:p>
        </w:tc>
        <w:tc>
          <w:tcPr>
            <w:tcW w:w="0" w:type="auto"/>
            <w:hideMark/>
          </w:tcPr>
          <w:p w14:paraId="223184E3" w14:textId="77777777" w:rsidR="007D6F19" w:rsidRPr="007D6F19" w:rsidRDefault="007D6F19" w:rsidP="0085512A">
            <w:pPr>
              <w:rPr>
                <w:sz w:val="20"/>
              </w:rPr>
            </w:pPr>
            <w:r w:rsidRPr="007D6F19">
              <w:rPr>
                <w:sz w:val="20"/>
              </w:rPr>
              <w:t>(Reserved)</w:t>
            </w:r>
          </w:p>
        </w:tc>
        <w:tc>
          <w:tcPr>
            <w:tcW w:w="0" w:type="auto"/>
            <w:hideMark/>
          </w:tcPr>
          <w:p w14:paraId="60C3CBC9" w14:textId="77777777" w:rsidR="007D6F19" w:rsidRPr="007D6F19" w:rsidRDefault="007D6F19" w:rsidP="0085512A">
            <w:pPr>
              <w:rPr>
                <w:sz w:val="20"/>
              </w:rPr>
            </w:pPr>
          </w:p>
        </w:tc>
        <w:tc>
          <w:tcPr>
            <w:tcW w:w="0" w:type="auto"/>
            <w:hideMark/>
          </w:tcPr>
          <w:p w14:paraId="526DB742" w14:textId="77777777" w:rsidR="007D6F19" w:rsidRPr="007D6F19" w:rsidRDefault="007D6F19" w:rsidP="0085512A">
            <w:pPr>
              <w:rPr>
                <w:sz w:val="20"/>
              </w:rPr>
            </w:pPr>
          </w:p>
        </w:tc>
        <w:tc>
          <w:tcPr>
            <w:tcW w:w="0" w:type="auto"/>
            <w:hideMark/>
          </w:tcPr>
          <w:p w14:paraId="561C45A1" w14:textId="77777777" w:rsidR="007D6F19" w:rsidRPr="007D6F19" w:rsidRDefault="007D6F19" w:rsidP="0085512A">
            <w:pPr>
              <w:rPr>
                <w:sz w:val="20"/>
              </w:rPr>
            </w:pPr>
          </w:p>
        </w:tc>
        <w:tc>
          <w:tcPr>
            <w:tcW w:w="0" w:type="auto"/>
            <w:hideMark/>
          </w:tcPr>
          <w:p w14:paraId="15A8057C" w14:textId="77777777" w:rsidR="007D6F19" w:rsidRPr="007D6F19" w:rsidRDefault="007D6F19" w:rsidP="0085512A">
            <w:pPr>
              <w:rPr>
                <w:sz w:val="20"/>
              </w:rPr>
            </w:pPr>
          </w:p>
        </w:tc>
      </w:tr>
      <w:tr w:rsidR="007D6F19" w:rsidRPr="007D6F19" w14:paraId="062EC007" w14:textId="77777777" w:rsidTr="0085512A">
        <w:tc>
          <w:tcPr>
            <w:tcW w:w="0" w:type="auto"/>
            <w:hideMark/>
          </w:tcPr>
          <w:p w14:paraId="655A325A" w14:textId="77777777" w:rsidR="007D6F19" w:rsidRPr="007D6F19" w:rsidRDefault="007D6F19" w:rsidP="0085512A">
            <w:pPr>
              <w:rPr>
                <w:sz w:val="20"/>
              </w:rPr>
            </w:pPr>
            <w:r w:rsidRPr="007D6F19">
              <w:rPr>
                <w:sz w:val="20"/>
              </w:rPr>
              <w:t>HHHH</w:t>
            </w:r>
          </w:p>
        </w:tc>
        <w:tc>
          <w:tcPr>
            <w:tcW w:w="0" w:type="auto"/>
            <w:hideMark/>
          </w:tcPr>
          <w:p w14:paraId="504AA46D" w14:textId="77777777" w:rsidR="007D6F19" w:rsidRPr="007D6F19" w:rsidRDefault="007D6F19" w:rsidP="0085512A">
            <w:pPr>
              <w:rPr>
                <w:sz w:val="20"/>
              </w:rPr>
            </w:pPr>
            <w:r w:rsidRPr="007D6F19">
              <w:rPr>
                <w:sz w:val="20"/>
              </w:rPr>
              <w:t>(Reserved)</w:t>
            </w:r>
          </w:p>
        </w:tc>
        <w:tc>
          <w:tcPr>
            <w:tcW w:w="0" w:type="auto"/>
            <w:hideMark/>
          </w:tcPr>
          <w:p w14:paraId="5A92BB7E" w14:textId="77777777" w:rsidR="007D6F19" w:rsidRPr="007D6F19" w:rsidRDefault="007D6F19" w:rsidP="0085512A">
            <w:pPr>
              <w:rPr>
                <w:sz w:val="20"/>
              </w:rPr>
            </w:pPr>
          </w:p>
        </w:tc>
        <w:tc>
          <w:tcPr>
            <w:tcW w:w="0" w:type="auto"/>
            <w:hideMark/>
          </w:tcPr>
          <w:p w14:paraId="4A2FBF11" w14:textId="77777777" w:rsidR="007D6F19" w:rsidRPr="007D6F19" w:rsidRDefault="007D6F19" w:rsidP="0085512A">
            <w:pPr>
              <w:rPr>
                <w:sz w:val="20"/>
              </w:rPr>
            </w:pPr>
          </w:p>
        </w:tc>
        <w:tc>
          <w:tcPr>
            <w:tcW w:w="0" w:type="auto"/>
            <w:hideMark/>
          </w:tcPr>
          <w:p w14:paraId="24C1D767" w14:textId="77777777" w:rsidR="007D6F19" w:rsidRPr="007D6F19" w:rsidRDefault="007D6F19" w:rsidP="0085512A">
            <w:pPr>
              <w:rPr>
                <w:sz w:val="20"/>
              </w:rPr>
            </w:pPr>
          </w:p>
        </w:tc>
        <w:tc>
          <w:tcPr>
            <w:tcW w:w="0" w:type="auto"/>
            <w:hideMark/>
          </w:tcPr>
          <w:p w14:paraId="3B71574C" w14:textId="77777777" w:rsidR="007D6F19" w:rsidRPr="007D6F19" w:rsidRDefault="007D6F19" w:rsidP="0085512A">
            <w:pPr>
              <w:rPr>
                <w:sz w:val="20"/>
              </w:rPr>
            </w:pPr>
          </w:p>
        </w:tc>
      </w:tr>
      <w:tr w:rsidR="007D6F19" w:rsidRPr="007D6F19" w14:paraId="5F1D36E8" w14:textId="77777777" w:rsidTr="0085512A">
        <w:tc>
          <w:tcPr>
            <w:tcW w:w="0" w:type="auto"/>
            <w:hideMark/>
          </w:tcPr>
          <w:p w14:paraId="4A896F9C" w14:textId="77777777" w:rsidR="007D6F19" w:rsidRPr="007D6F19" w:rsidRDefault="007D6F19" w:rsidP="0085512A">
            <w:pPr>
              <w:rPr>
                <w:sz w:val="20"/>
              </w:rPr>
            </w:pPr>
            <w:r w:rsidRPr="007D6F19">
              <w:rPr>
                <w:sz w:val="20"/>
              </w:rPr>
              <w:t>IIII</w:t>
            </w:r>
          </w:p>
        </w:tc>
        <w:tc>
          <w:tcPr>
            <w:tcW w:w="0" w:type="auto"/>
            <w:hideMark/>
          </w:tcPr>
          <w:p w14:paraId="158B8DD0" w14:textId="77777777" w:rsidR="007D6F19" w:rsidRPr="007D6F19" w:rsidRDefault="007D6F19" w:rsidP="0085512A">
            <w:pPr>
              <w:rPr>
                <w:sz w:val="20"/>
              </w:rPr>
            </w:pPr>
            <w:r w:rsidRPr="007D6F19">
              <w:rPr>
                <w:sz w:val="20"/>
              </w:rPr>
              <w:t>Stationary Compression Ignition Internal Combustion Engines</w:t>
            </w:r>
          </w:p>
        </w:tc>
        <w:tc>
          <w:tcPr>
            <w:tcW w:w="0" w:type="auto"/>
            <w:hideMark/>
          </w:tcPr>
          <w:p w14:paraId="25CC2BBF" w14:textId="77777777" w:rsidR="007D6F19" w:rsidRPr="007D6F19" w:rsidRDefault="007D6F19" w:rsidP="0085512A">
            <w:pPr>
              <w:rPr>
                <w:sz w:val="20"/>
              </w:rPr>
            </w:pPr>
          </w:p>
        </w:tc>
        <w:tc>
          <w:tcPr>
            <w:tcW w:w="0" w:type="auto"/>
            <w:hideMark/>
          </w:tcPr>
          <w:p w14:paraId="24B7074B" w14:textId="77777777" w:rsidR="007D6F19" w:rsidRPr="007D6F19" w:rsidRDefault="007D6F19" w:rsidP="0085512A">
            <w:pPr>
              <w:rPr>
                <w:sz w:val="20"/>
              </w:rPr>
            </w:pPr>
          </w:p>
        </w:tc>
        <w:tc>
          <w:tcPr>
            <w:tcW w:w="0" w:type="auto"/>
            <w:hideMark/>
          </w:tcPr>
          <w:p w14:paraId="1C9F97F9" w14:textId="77777777" w:rsidR="007D6F19" w:rsidRPr="007D6F19" w:rsidRDefault="007D6F19" w:rsidP="0085512A">
            <w:pPr>
              <w:rPr>
                <w:sz w:val="20"/>
              </w:rPr>
            </w:pPr>
            <w:r w:rsidRPr="007D6F19">
              <w:rPr>
                <w:sz w:val="20"/>
              </w:rPr>
              <w:t>X</w:t>
            </w:r>
          </w:p>
        </w:tc>
        <w:tc>
          <w:tcPr>
            <w:tcW w:w="0" w:type="auto"/>
            <w:hideMark/>
          </w:tcPr>
          <w:p w14:paraId="3195E920" w14:textId="77777777" w:rsidR="007D6F19" w:rsidRPr="007D6F19" w:rsidRDefault="007D6F19" w:rsidP="0085512A">
            <w:pPr>
              <w:rPr>
                <w:sz w:val="20"/>
              </w:rPr>
            </w:pPr>
          </w:p>
        </w:tc>
      </w:tr>
      <w:tr w:rsidR="007D6F19" w:rsidRPr="007D6F19" w14:paraId="74D6C0C6" w14:textId="77777777" w:rsidTr="0085512A">
        <w:tc>
          <w:tcPr>
            <w:tcW w:w="0" w:type="auto"/>
            <w:hideMark/>
          </w:tcPr>
          <w:p w14:paraId="7ED04AA7" w14:textId="77777777" w:rsidR="007D6F19" w:rsidRPr="007D6F19" w:rsidRDefault="007D6F19" w:rsidP="0085512A">
            <w:pPr>
              <w:rPr>
                <w:sz w:val="20"/>
              </w:rPr>
            </w:pPr>
            <w:r w:rsidRPr="007D6F19">
              <w:rPr>
                <w:sz w:val="20"/>
              </w:rPr>
              <w:t>JJJJ</w:t>
            </w:r>
          </w:p>
        </w:tc>
        <w:tc>
          <w:tcPr>
            <w:tcW w:w="0" w:type="auto"/>
            <w:hideMark/>
          </w:tcPr>
          <w:p w14:paraId="17CCE9D9" w14:textId="77777777" w:rsidR="007D6F19" w:rsidRPr="007D6F19" w:rsidRDefault="007D6F19" w:rsidP="0085512A">
            <w:pPr>
              <w:rPr>
                <w:sz w:val="20"/>
              </w:rPr>
            </w:pPr>
            <w:r w:rsidRPr="007D6F19">
              <w:rPr>
                <w:sz w:val="20"/>
              </w:rPr>
              <w:t>Stationary Spark Ignition Internal Combustion Engines</w:t>
            </w:r>
          </w:p>
        </w:tc>
        <w:tc>
          <w:tcPr>
            <w:tcW w:w="0" w:type="auto"/>
            <w:hideMark/>
          </w:tcPr>
          <w:p w14:paraId="2B33E301" w14:textId="77777777" w:rsidR="007D6F19" w:rsidRPr="007D6F19" w:rsidRDefault="007D6F19" w:rsidP="0085512A">
            <w:pPr>
              <w:rPr>
                <w:sz w:val="20"/>
              </w:rPr>
            </w:pPr>
          </w:p>
        </w:tc>
        <w:tc>
          <w:tcPr>
            <w:tcW w:w="0" w:type="auto"/>
            <w:hideMark/>
          </w:tcPr>
          <w:p w14:paraId="0098678C" w14:textId="77777777" w:rsidR="007D6F19" w:rsidRPr="007D6F19" w:rsidRDefault="007D6F19" w:rsidP="0085512A">
            <w:pPr>
              <w:rPr>
                <w:sz w:val="20"/>
              </w:rPr>
            </w:pPr>
          </w:p>
        </w:tc>
        <w:tc>
          <w:tcPr>
            <w:tcW w:w="0" w:type="auto"/>
            <w:hideMark/>
          </w:tcPr>
          <w:p w14:paraId="71C91297" w14:textId="77777777" w:rsidR="007D6F19" w:rsidRPr="007D6F19" w:rsidRDefault="007D6F19" w:rsidP="0085512A">
            <w:pPr>
              <w:rPr>
                <w:sz w:val="20"/>
              </w:rPr>
            </w:pPr>
            <w:r w:rsidRPr="007D6F19">
              <w:rPr>
                <w:sz w:val="20"/>
              </w:rPr>
              <w:t>X</w:t>
            </w:r>
          </w:p>
        </w:tc>
        <w:tc>
          <w:tcPr>
            <w:tcW w:w="0" w:type="auto"/>
            <w:hideMark/>
          </w:tcPr>
          <w:p w14:paraId="49DB158E" w14:textId="77777777" w:rsidR="007D6F19" w:rsidRPr="007D6F19" w:rsidRDefault="007D6F19" w:rsidP="0085512A">
            <w:pPr>
              <w:rPr>
                <w:sz w:val="20"/>
              </w:rPr>
            </w:pPr>
          </w:p>
        </w:tc>
      </w:tr>
      <w:tr w:rsidR="007D6F19" w:rsidRPr="007D6F19" w14:paraId="50E29230" w14:textId="77777777" w:rsidTr="0085512A">
        <w:tc>
          <w:tcPr>
            <w:tcW w:w="0" w:type="auto"/>
            <w:hideMark/>
          </w:tcPr>
          <w:p w14:paraId="6DAE641D" w14:textId="77777777" w:rsidR="007D6F19" w:rsidRPr="007D6F19" w:rsidRDefault="007D6F19" w:rsidP="0085512A">
            <w:pPr>
              <w:rPr>
                <w:sz w:val="20"/>
              </w:rPr>
            </w:pPr>
            <w:r w:rsidRPr="007D6F19">
              <w:rPr>
                <w:sz w:val="20"/>
              </w:rPr>
              <w:t>KKKK</w:t>
            </w:r>
          </w:p>
        </w:tc>
        <w:tc>
          <w:tcPr>
            <w:tcW w:w="0" w:type="auto"/>
            <w:hideMark/>
          </w:tcPr>
          <w:p w14:paraId="564393DC" w14:textId="77777777" w:rsidR="007D6F19" w:rsidRPr="007D6F19" w:rsidRDefault="007D6F19" w:rsidP="0085512A">
            <w:pPr>
              <w:rPr>
                <w:sz w:val="20"/>
              </w:rPr>
            </w:pPr>
            <w:r w:rsidRPr="007D6F19">
              <w:rPr>
                <w:sz w:val="20"/>
              </w:rPr>
              <w:t>Stationary Combustion Turbines</w:t>
            </w:r>
          </w:p>
        </w:tc>
        <w:tc>
          <w:tcPr>
            <w:tcW w:w="0" w:type="auto"/>
            <w:hideMark/>
          </w:tcPr>
          <w:p w14:paraId="798C4B57" w14:textId="77777777" w:rsidR="007D6F19" w:rsidRPr="007D6F19" w:rsidRDefault="007D6F19" w:rsidP="0085512A">
            <w:pPr>
              <w:rPr>
                <w:sz w:val="20"/>
              </w:rPr>
            </w:pPr>
          </w:p>
        </w:tc>
        <w:tc>
          <w:tcPr>
            <w:tcW w:w="0" w:type="auto"/>
            <w:hideMark/>
          </w:tcPr>
          <w:p w14:paraId="16334271" w14:textId="77777777" w:rsidR="007D6F19" w:rsidRPr="007D6F19" w:rsidRDefault="007D6F19" w:rsidP="0085512A">
            <w:pPr>
              <w:rPr>
                <w:sz w:val="20"/>
              </w:rPr>
            </w:pPr>
          </w:p>
        </w:tc>
        <w:tc>
          <w:tcPr>
            <w:tcW w:w="0" w:type="auto"/>
            <w:hideMark/>
          </w:tcPr>
          <w:p w14:paraId="4788AA03" w14:textId="77777777" w:rsidR="007D6F19" w:rsidRPr="007D6F19" w:rsidRDefault="007D6F19" w:rsidP="0085512A">
            <w:pPr>
              <w:rPr>
                <w:sz w:val="20"/>
              </w:rPr>
            </w:pPr>
            <w:r w:rsidRPr="007D6F19">
              <w:rPr>
                <w:sz w:val="20"/>
              </w:rPr>
              <w:t>X</w:t>
            </w:r>
          </w:p>
        </w:tc>
        <w:tc>
          <w:tcPr>
            <w:tcW w:w="0" w:type="auto"/>
            <w:hideMark/>
          </w:tcPr>
          <w:p w14:paraId="60EF216F" w14:textId="77777777" w:rsidR="007D6F19" w:rsidRPr="007D6F19" w:rsidRDefault="007D6F19" w:rsidP="0085512A">
            <w:pPr>
              <w:rPr>
                <w:sz w:val="20"/>
              </w:rPr>
            </w:pPr>
          </w:p>
        </w:tc>
      </w:tr>
      <w:tr w:rsidR="007D6F19" w:rsidRPr="007D6F19" w14:paraId="0BA21A10" w14:textId="77777777" w:rsidTr="0085512A">
        <w:tc>
          <w:tcPr>
            <w:tcW w:w="0" w:type="auto"/>
            <w:hideMark/>
          </w:tcPr>
          <w:p w14:paraId="1F0F26BD" w14:textId="77777777" w:rsidR="007D6F19" w:rsidRPr="007D6F19" w:rsidRDefault="007D6F19" w:rsidP="0085512A">
            <w:pPr>
              <w:rPr>
                <w:sz w:val="20"/>
              </w:rPr>
            </w:pPr>
            <w:r w:rsidRPr="007D6F19">
              <w:rPr>
                <w:sz w:val="20"/>
              </w:rPr>
              <w:t>LLLL</w:t>
            </w:r>
          </w:p>
        </w:tc>
        <w:tc>
          <w:tcPr>
            <w:tcW w:w="0" w:type="auto"/>
            <w:hideMark/>
          </w:tcPr>
          <w:p w14:paraId="234DD855" w14:textId="77777777" w:rsidR="007D6F19" w:rsidRPr="007D6F19" w:rsidRDefault="007D6F19" w:rsidP="0085512A">
            <w:pPr>
              <w:rPr>
                <w:sz w:val="20"/>
              </w:rPr>
            </w:pPr>
            <w:r w:rsidRPr="007D6F19">
              <w:rPr>
                <w:sz w:val="20"/>
              </w:rPr>
              <w:t>New Sewage Sludge Incineration Units</w:t>
            </w:r>
          </w:p>
        </w:tc>
        <w:tc>
          <w:tcPr>
            <w:tcW w:w="0" w:type="auto"/>
            <w:hideMark/>
          </w:tcPr>
          <w:p w14:paraId="7C710D24" w14:textId="77777777" w:rsidR="007D6F19" w:rsidRPr="007D6F19" w:rsidRDefault="007D6F19" w:rsidP="0085512A">
            <w:pPr>
              <w:rPr>
                <w:sz w:val="20"/>
              </w:rPr>
            </w:pPr>
          </w:p>
        </w:tc>
        <w:tc>
          <w:tcPr>
            <w:tcW w:w="0" w:type="auto"/>
            <w:hideMark/>
          </w:tcPr>
          <w:p w14:paraId="18121D3C" w14:textId="77777777" w:rsidR="007D6F19" w:rsidRPr="007D6F19" w:rsidRDefault="007D6F19" w:rsidP="0085512A">
            <w:pPr>
              <w:rPr>
                <w:sz w:val="20"/>
              </w:rPr>
            </w:pPr>
          </w:p>
        </w:tc>
        <w:tc>
          <w:tcPr>
            <w:tcW w:w="0" w:type="auto"/>
            <w:hideMark/>
          </w:tcPr>
          <w:p w14:paraId="09F843B8" w14:textId="77777777" w:rsidR="007D6F19" w:rsidRPr="007D6F19" w:rsidRDefault="007D6F19" w:rsidP="0085512A">
            <w:pPr>
              <w:rPr>
                <w:sz w:val="20"/>
              </w:rPr>
            </w:pPr>
          </w:p>
        </w:tc>
        <w:tc>
          <w:tcPr>
            <w:tcW w:w="0" w:type="auto"/>
            <w:hideMark/>
          </w:tcPr>
          <w:p w14:paraId="144A90CF" w14:textId="77777777" w:rsidR="007D6F19" w:rsidRPr="007D6F19" w:rsidRDefault="007D6F19" w:rsidP="0085512A">
            <w:pPr>
              <w:rPr>
                <w:sz w:val="20"/>
              </w:rPr>
            </w:pPr>
          </w:p>
        </w:tc>
      </w:tr>
      <w:tr w:rsidR="007D6F19" w:rsidRPr="007D6F19" w14:paraId="60A2BC7F" w14:textId="77777777" w:rsidTr="0085512A">
        <w:tc>
          <w:tcPr>
            <w:tcW w:w="0" w:type="auto"/>
            <w:hideMark/>
          </w:tcPr>
          <w:p w14:paraId="64CE8884" w14:textId="77777777" w:rsidR="007D6F19" w:rsidRPr="007D6F19" w:rsidRDefault="007D6F19" w:rsidP="0085512A">
            <w:pPr>
              <w:rPr>
                <w:sz w:val="20"/>
              </w:rPr>
            </w:pPr>
            <w:r w:rsidRPr="007D6F19">
              <w:rPr>
                <w:sz w:val="20"/>
              </w:rPr>
              <w:t>OOOO</w:t>
            </w:r>
          </w:p>
        </w:tc>
        <w:tc>
          <w:tcPr>
            <w:tcW w:w="0" w:type="auto"/>
            <w:hideMark/>
          </w:tcPr>
          <w:p w14:paraId="62580C57" w14:textId="77777777" w:rsidR="007D6F19" w:rsidRPr="007D6F19" w:rsidRDefault="007D6F19" w:rsidP="0085512A">
            <w:pPr>
              <w:rPr>
                <w:sz w:val="20"/>
              </w:rPr>
            </w:pPr>
            <w:r w:rsidRPr="007D6F19">
              <w:rPr>
                <w:sz w:val="20"/>
              </w:rPr>
              <w:t>Crude Oil and Natural Gas Production, Transmission, and Distribution</w:t>
            </w:r>
          </w:p>
        </w:tc>
        <w:tc>
          <w:tcPr>
            <w:tcW w:w="0" w:type="auto"/>
            <w:hideMark/>
          </w:tcPr>
          <w:p w14:paraId="66DE3E05" w14:textId="77777777" w:rsidR="007D6F19" w:rsidRPr="007D6F19" w:rsidRDefault="007D6F19" w:rsidP="0085512A">
            <w:pPr>
              <w:rPr>
                <w:sz w:val="20"/>
              </w:rPr>
            </w:pPr>
          </w:p>
        </w:tc>
        <w:tc>
          <w:tcPr>
            <w:tcW w:w="0" w:type="auto"/>
            <w:hideMark/>
          </w:tcPr>
          <w:p w14:paraId="76FE2C8A" w14:textId="77777777" w:rsidR="007D6F19" w:rsidRPr="007D6F19" w:rsidRDefault="007D6F19" w:rsidP="0085512A">
            <w:pPr>
              <w:rPr>
                <w:sz w:val="20"/>
              </w:rPr>
            </w:pPr>
          </w:p>
        </w:tc>
        <w:tc>
          <w:tcPr>
            <w:tcW w:w="0" w:type="auto"/>
            <w:hideMark/>
          </w:tcPr>
          <w:p w14:paraId="0FFFAB76" w14:textId="77777777" w:rsidR="007D6F19" w:rsidRPr="007D6F19" w:rsidRDefault="007D6F19" w:rsidP="0085512A">
            <w:pPr>
              <w:rPr>
                <w:sz w:val="20"/>
              </w:rPr>
            </w:pPr>
          </w:p>
        </w:tc>
        <w:tc>
          <w:tcPr>
            <w:tcW w:w="0" w:type="auto"/>
            <w:hideMark/>
          </w:tcPr>
          <w:p w14:paraId="5E61951F" w14:textId="77777777" w:rsidR="007D6F19" w:rsidRPr="007D6F19" w:rsidRDefault="007D6F19" w:rsidP="0085512A">
            <w:pPr>
              <w:rPr>
                <w:sz w:val="20"/>
              </w:rPr>
            </w:pPr>
          </w:p>
        </w:tc>
      </w:tr>
    </w:tbl>
    <w:p w14:paraId="5E26461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(ix) Delegations for Tuolumne County Air Pollution Control District, Ventura County Air Pollution Control District, and Yolo-Solano Air Quality Management District are shown in the following table:</w:t>
      </w:r>
    </w:p>
    <w:p w14:paraId="7D5C37D9"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New Source Performance Standards for Tuolumne County Air Pollution Control District, Ventura County Air Pollution Control District, and Yolo-Solano Air Quality Management District</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5794"/>
        <w:gridCol w:w="1388"/>
        <w:gridCol w:w="1221"/>
        <w:gridCol w:w="1099"/>
      </w:tblGrid>
      <w:tr w:rsidR="007D6F19" w:rsidRPr="007D6F19" w14:paraId="494AAF37" w14:textId="77777777" w:rsidTr="0085512A">
        <w:tc>
          <w:tcPr>
            <w:tcW w:w="0" w:type="auto"/>
            <w:vMerge w:val="restart"/>
            <w:hideMark/>
          </w:tcPr>
          <w:p w14:paraId="55D768F5" w14:textId="77777777" w:rsidR="007D6F19" w:rsidRPr="007D6F19" w:rsidRDefault="007D6F19" w:rsidP="0085512A">
            <w:pPr>
              <w:rPr>
                <w:b/>
                <w:bCs/>
                <w:sz w:val="20"/>
              </w:rPr>
            </w:pPr>
            <w:r w:rsidRPr="007D6F19">
              <w:rPr>
                <w:b/>
                <w:bCs/>
                <w:sz w:val="20"/>
              </w:rPr>
              <w:t>   </w:t>
            </w:r>
          </w:p>
        </w:tc>
        <w:tc>
          <w:tcPr>
            <w:tcW w:w="0" w:type="auto"/>
            <w:vMerge w:val="restart"/>
            <w:hideMark/>
          </w:tcPr>
          <w:p w14:paraId="43E252D9" w14:textId="77777777" w:rsidR="007D6F19" w:rsidRPr="007D6F19" w:rsidRDefault="007D6F19" w:rsidP="0085512A">
            <w:pPr>
              <w:rPr>
                <w:b/>
                <w:bCs/>
                <w:sz w:val="20"/>
              </w:rPr>
            </w:pPr>
            <w:r w:rsidRPr="007D6F19">
              <w:rPr>
                <w:b/>
                <w:bCs/>
                <w:sz w:val="20"/>
              </w:rPr>
              <w:t>Subpart</w:t>
            </w:r>
          </w:p>
        </w:tc>
        <w:tc>
          <w:tcPr>
            <w:tcW w:w="0" w:type="auto"/>
            <w:gridSpan w:val="3"/>
            <w:hideMark/>
          </w:tcPr>
          <w:p w14:paraId="5C91327C" w14:textId="77777777" w:rsidR="007D6F19" w:rsidRPr="007D6F19" w:rsidRDefault="007D6F19" w:rsidP="0085512A">
            <w:pPr>
              <w:rPr>
                <w:b/>
                <w:bCs/>
                <w:sz w:val="20"/>
              </w:rPr>
            </w:pPr>
            <w:r w:rsidRPr="007D6F19">
              <w:rPr>
                <w:b/>
                <w:bCs/>
                <w:sz w:val="20"/>
              </w:rPr>
              <w:t>Air Pollution Control Agency</w:t>
            </w:r>
          </w:p>
        </w:tc>
      </w:tr>
      <w:tr w:rsidR="007D6F19" w:rsidRPr="007D6F19" w14:paraId="086B1472" w14:textId="77777777" w:rsidTr="0085512A">
        <w:tc>
          <w:tcPr>
            <w:tcW w:w="0" w:type="auto"/>
            <w:vMerge/>
            <w:hideMark/>
          </w:tcPr>
          <w:p w14:paraId="5130A799" w14:textId="77777777" w:rsidR="007D6F19" w:rsidRPr="007D6F19" w:rsidRDefault="007D6F19" w:rsidP="0085512A">
            <w:pPr>
              <w:rPr>
                <w:b/>
                <w:bCs/>
                <w:sz w:val="20"/>
              </w:rPr>
            </w:pPr>
          </w:p>
        </w:tc>
        <w:tc>
          <w:tcPr>
            <w:tcW w:w="0" w:type="auto"/>
            <w:vMerge/>
            <w:hideMark/>
          </w:tcPr>
          <w:p w14:paraId="529A7185" w14:textId="77777777" w:rsidR="007D6F19" w:rsidRPr="007D6F19" w:rsidRDefault="007D6F19" w:rsidP="0085512A">
            <w:pPr>
              <w:rPr>
                <w:b/>
                <w:bCs/>
                <w:sz w:val="20"/>
              </w:rPr>
            </w:pPr>
          </w:p>
        </w:tc>
        <w:tc>
          <w:tcPr>
            <w:tcW w:w="0" w:type="auto"/>
            <w:hideMark/>
          </w:tcPr>
          <w:p w14:paraId="0A01EC76" w14:textId="77777777" w:rsidR="007D6F19" w:rsidRPr="007D6F19" w:rsidRDefault="007D6F19" w:rsidP="0085512A">
            <w:pPr>
              <w:rPr>
                <w:b/>
                <w:bCs/>
                <w:sz w:val="20"/>
              </w:rPr>
            </w:pPr>
            <w:r w:rsidRPr="007D6F19">
              <w:rPr>
                <w:b/>
                <w:bCs/>
                <w:sz w:val="20"/>
              </w:rPr>
              <w:t>Tuolumne County APCD</w:t>
            </w:r>
          </w:p>
        </w:tc>
        <w:tc>
          <w:tcPr>
            <w:tcW w:w="0" w:type="auto"/>
            <w:hideMark/>
          </w:tcPr>
          <w:p w14:paraId="06D928FD" w14:textId="77777777" w:rsidR="007D6F19" w:rsidRPr="007D6F19" w:rsidRDefault="007D6F19" w:rsidP="0085512A">
            <w:pPr>
              <w:rPr>
                <w:b/>
                <w:bCs/>
                <w:sz w:val="20"/>
              </w:rPr>
            </w:pPr>
            <w:r w:rsidRPr="007D6F19">
              <w:rPr>
                <w:b/>
                <w:bCs/>
                <w:sz w:val="20"/>
              </w:rPr>
              <w:t>Ventura County APCD</w:t>
            </w:r>
          </w:p>
        </w:tc>
        <w:tc>
          <w:tcPr>
            <w:tcW w:w="0" w:type="auto"/>
            <w:hideMark/>
          </w:tcPr>
          <w:p w14:paraId="54061547" w14:textId="77777777" w:rsidR="007D6F19" w:rsidRPr="007D6F19" w:rsidRDefault="007D6F19" w:rsidP="0085512A">
            <w:pPr>
              <w:rPr>
                <w:b/>
                <w:bCs/>
                <w:sz w:val="20"/>
              </w:rPr>
            </w:pPr>
            <w:r w:rsidRPr="007D6F19">
              <w:rPr>
                <w:b/>
                <w:bCs/>
                <w:sz w:val="20"/>
              </w:rPr>
              <w:t>Yolo-Solano AQMD</w:t>
            </w:r>
          </w:p>
        </w:tc>
      </w:tr>
      <w:tr w:rsidR="007D6F19" w:rsidRPr="007D6F19" w14:paraId="26509110" w14:textId="77777777" w:rsidTr="0085512A">
        <w:tc>
          <w:tcPr>
            <w:tcW w:w="0" w:type="auto"/>
            <w:hideMark/>
          </w:tcPr>
          <w:p w14:paraId="0EFC101D" w14:textId="77777777" w:rsidR="007D6F19" w:rsidRPr="007D6F19" w:rsidRDefault="007D6F19" w:rsidP="0085512A">
            <w:pPr>
              <w:rPr>
                <w:sz w:val="20"/>
              </w:rPr>
            </w:pPr>
            <w:r w:rsidRPr="007D6F19">
              <w:rPr>
                <w:sz w:val="20"/>
              </w:rPr>
              <w:t>A</w:t>
            </w:r>
          </w:p>
        </w:tc>
        <w:tc>
          <w:tcPr>
            <w:tcW w:w="0" w:type="auto"/>
            <w:hideMark/>
          </w:tcPr>
          <w:p w14:paraId="7702F2F0" w14:textId="77777777" w:rsidR="007D6F19" w:rsidRPr="007D6F19" w:rsidRDefault="007D6F19" w:rsidP="0085512A">
            <w:pPr>
              <w:rPr>
                <w:sz w:val="20"/>
              </w:rPr>
            </w:pPr>
            <w:r w:rsidRPr="007D6F19">
              <w:rPr>
                <w:sz w:val="20"/>
              </w:rPr>
              <w:t>General Provisions</w:t>
            </w:r>
          </w:p>
        </w:tc>
        <w:tc>
          <w:tcPr>
            <w:tcW w:w="0" w:type="auto"/>
            <w:hideMark/>
          </w:tcPr>
          <w:p w14:paraId="472EC930" w14:textId="77777777" w:rsidR="007D6F19" w:rsidRPr="007D6F19" w:rsidRDefault="007D6F19" w:rsidP="0085512A">
            <w:pPr>
              <w:rPr>
                <w:sz w:val="20"/>
              </w:rPr>
            </w:pPr>
            <w:r w:rsidRPr="007D6F19">
              <w:rPr>
                <w:sz w:val="20"/>
              </w:rPr>
              <w:t>X</w:t>
            </w:r>
          </w:p>
        </w:tc>
        <w:tc>
          <w:tcPr>
            <w:tcW w:w="0" w:type="auto"/>
            <w:hideMark/>
          </w:tcPr>
          <w:p w14:paraId="68E914C5" w14:textId="77777777" w:rsidR="007D6F19" w:rsidRPr="007D6F19" w:rsidRDefault="007D6F19" w:rsidP="0085512A">
            <w:pPr>
              <w:rPr>
                <w:sz w:val="20"/>
              </w:rPr>
            </w:pPr>
            <w:r w:rsidRPr="007D6F19">
              <w:rPr>
                <w:sz w:val="20"/>
              </w:rPr>
              <w:t>X</w:t>
            </w:r>
          </w:p>
        </w:tc>
        <w:tc>
          <w:tcPr>
            <w:tcW w:w="0" w:type="auto"/>
            <w:hideMark/>
          </w:tcPr>
          <w:p w14:paraId="50CEBDB4" w14:textId="77777777" w:rsidR="007D6F19" w:rsidRPr="007D6F19" w:rsidRDefault="007D6F19" w:rsidP="0085512A">
            <w:pPr>
              <w:rPr>
                <w:sz w:val="20"/>
              </w:rPr>
            </w:pPr>
          </w:p>
        </w:tc>
      </w:tr>
      <w:tr w:rsidR="007D6F19" w:rsidRPr="007D6F19" w14:paraId="77617F09" w14:textId="77777777" w:rsidTr="0085512A">
        <w:tc>
          <w:tcPr>
            <w:tcW w:w="0" w:type="auto"/>
            <w:hideMark/>
          </w:tcPr>
          <w:p w14:paraId="7BD9D126" w14:textId="77777777" w:rsidR="007D6F19" w:rsidRPr="007D6F19" w:rsidRDefault="007D6F19" w:rsidP="0085512A">
            <w:pPr>
              <w:rPr>
                <w:sz w:val="20"/>
              </w:rPr>
            </w:pPr>
            <w:r w:rsidRPr="007D6F19">
              <w:rPr>
                <w:sz w:val="20"/>
              </w:rPr>
              <w:t>D</w:t>
            </w:r>
          </w:p>
        </w:tc>
        <w:tc>
          <w:tcPr>
            <w:tcW w:w="0" w:type="auto"/>
            <w:hideMark/>
          </w:tcPr>
          <w:p w14:paraId="6E39A3CD" w14:textId="77777777" w:rsidR="007D6F19" w:rsidRPr="007D6F19" w:rsidRDefault="007D6F19" w:rsidP="0085512A">
            <w:pPr>
              <w:rPr>
                <w:sz w:val="20"/>
              </w:rPr>
            </w:pPr>
            <w:r w:rsidRPr="007D6F19">
              <w:rPr>
                <w:sz w:val="20"/>
              </w:rPr>
              <w:t>Fossil-Fuel Fired Steam Generators Constructed After August 17, 1971</w:t>
            </w:r>
          </w:p>
        </w:tc>
        <w:tc>
          <w:tcPr>
            <w:tcW w:w="0" w:type="auto"/>
            <w:hideMark/>
          </w:tcPr>
          <w:p w14:paraId="344DD933" w14:textId="77777777" w:rsidR="007D6F19" w:rsidRPr="007D6F19" w:rsidRDefault="007D6F19" w:rsidP="0085512A">
            <w:pPr>
              <w:rPr>
                <w:sz w:val="20"/>
              </w:rPr>
            </w:pPr>
            <w:r w:rsidRPr="007D6F19">
              <w:rPr>
                <w:sz w:val="20"/>
              </w:rPr>
              <w:t>X</w:t>
            </w:r>
          </w:p>
        </w:tc>
        <w:tc>
          <w:tcPr>
            <w:tcW w:w="0" w:type="auto"/>
            <w:hideMark/>
          </w:tcPr>
          <w:p w14:paraId="29923865" w14:textId="77777777" w:rsidR="007D6F19" w:rsidRPr="007D6F19" w:rsidRDefault="007D6F19" w:rsidP="0085512A">
            <w:pPr>
              <w:rPr>
                <w:sz w:val="20"/>
              </w:rPr>
            </w:pPr>
            <w:r w:rsidRPr="007D6F19">
              <w:rPr>
                <w:sz w:val="20"/>
              </w:rPr>
              <w:t>X</w:t>
            </w:r>
          </w:p>
        </w:tc>
        <w:tc>
          <w:tcPr>
            <w:tcW w:w="0" w:type="auto"/>
            <w:hideMark/>
          </w:tcPr>
          <w:p w14:paraId="698A3D60" w14:textId="77777777" w:rsidR="007D6F19" w:rsidRPr="007D6F19" w:rsidRDefault="007D6F19" w:rsidP="0085512A">
            <w:pPr>
              <w:rPr>
                <w:sz w:val="20"/>
              </w:rPr>
            </w:pPr>
          </w:p>
        </w:tc>
      </w:tr>
      <w:tr w:rsidR="007D6F19" w:rsidRPr="007D6F19" w14:paraId="27BFAB87" w14:textId="77777777" w:rsidTr="0085512A">
        <w:tc>
          <w:tcPr>
            <w:tcW w:w="0" w:type="auto"/>
            <w:hideMark/>
          </w:tcPr>
          <w:p w14:paraId="72538370" w14:textId="77777777" w:rsidR="007D6F19" w:rsidRPr="007D6F19" w:rsidRDefault="007D6F19" w:rsidP="0085512A">
            <w:pPr>
              <w:rPr>
                <w:sz w:val="20"/>
              </w:rPr>
            </w:pPr>
            <w:r w:rsidRPr="007D6F19">
              <w:rPr>
                <w:sz w:val="20"/>
              </w:rPr>
              <w:t>Da</w:t>
            </w:r>
          </w:p>
        </w:tc>
        <w:tc>
          <w:tcPr>
            <w:tcW w:w="0" w:type="auto"/>
            <w:hideMark/>
          </w:tcPr>
          <w:p w14:paraId="08E6539B" w14:textId="77777777" w:rsidR="007D6F19" w:rsidRPr="007D6F19" w:rsidRDefault="007D6F19" w:rsidP="0085512A">
            <w:pPr>
              <w:rPr>
                <w:sz w:val="20"/>
              </w:rPr>
            </w:pPr>
            <w:r w:rsidRPr="007D6F19">
              <w:rPr>
                <w:sz w:val="20"/>
              </w:rPr>
              <w:t>Electric Utility Steam Generating Units Constructed After September 18, 1978</w:t>
            </w:r>
          </w:p>
        </w:tc>
        <w:tc>
          <w:tcPr>
            <w:tcW w:w="0" w:type="auto"/>
            <w:hideMark/>
          </w:tcPr>
          <w:p w14:paraId="072214CA" w14:textId="77777777" w:rsidR="007D6F19" w:rsidRPr="007D6F19" w:rsidRDefault="007D6F19" w:rsidP="0085512A">
            <w:pPr>
              <w:rPr>
                <w:sz w:val="20"/>
              </w:rPr>
            </w:pPr>
            <w:r w:rsidRPr="007D6F19">
              <w:rPr>
                <w:sz w:val="20"/>
              </w:rPr>
              <w:t>X</w:t>
            </w:r>
          </w:p>
        </w:tc>
        <w:tc>
          <w:tcPr>
            <w:tcW w:w="0" w:type="auto"/>
            <w:hideMark/>
          </w:tcPr>
          <w:p w14:paraId="418434B1" w14:textId="77777777" w:rsidR="007D6F19" w:rsidRPr="007D6F19" w:rsidRDefault="007D6F19" w:rsidP="0085512A">
            <w:pPr>
              <w:rPr>
                <w:sz w:val="20"/>
              </w:rPr>
            </w:pPr>
          </w:p>
        </w:tc>
        <w:tc>
          <w:tcPr>
            <w:tcW w:w="0" w:type="auto"/>
            <w:hideMark/>
          </w:tcPr>
          <w:p w14:paraId="07E643B2" w14:textId="77777777" w:rsidR="007D6F19" w:rsidRPr="007D6F19" w:rsidRDefault="007D6F19" w:rsidP="0085512A">
            <w:pPr>
              <w:rPr>
                <w:sz w:val="20"/>
              </w:rPr>
            </w:pPr>
          </w:p>
        </w:tc>
      </w:tr>
      <w:tr w:rsidR="007D6F19" w:rsidRPr="007D6F19" w14:paraId="2915733A" w14:textId="77777777" w:rsidTr="0085512A">
        <w:tc>
          <w:tcPr>
            <w:tcW w:w="0" w:type="auto"/>
            <w:hideMark/>
          </w:tcPr>
          <w:p w14:paraId="7F2425CB" w14:textId="77777777" w:rsidR="007D6F19" w:rsidRPr="007D6F19" w:rsidRDefault="007D6F19" w:rsidP="0085512A">
            <w:pPr>
              <w:rPr>
                <w:sz w:val="20"/>
              </w:rPr>
            </w:pPr>
            <w:r w:rsidRPr="007D6F19">
              <w:rPr>
                <w:sz w:val="20"/>
              </w:rPr>
              <w:t>Db</w:t>
            </w:r>
          </w:p>
        </w:tc>
        <w:tc>
          <w:tcPr>
            <w:tcW w:w="0" w:type="auto"/>
            <w:hideMark/>
          </w:tcPr>
          <w:p w14:paraId="28CACF17" w14:textId="77777777" w:rsidR="007D6F19" w:rsidRPr="007D6F19" w:rsidRDefault="007D6F19" w:rsidP="0085512A">
            <w:pPr>
              <w:rPr>
                <w:sz w:val="20"/>
              </w:rPr>
            </w:pPr>
            <w:r w:rsidRPr="007D6F19">
              <w:rPr>
                <w:sz w:val="20"/>
              </w:rPr>
              <w:t>Industrial-Commercial-Institutional Steam Generating Units</w:t>
            </w:r>
          </w:p>
        </w:tc>
        <w:tc>
          <w:tcPr>
            <w:tcW w:w="0" w:type="auto"/>
            <w:hideMark/>
          </w:tcPr>
          <w:p w14:paraId="07776007" w14:textId="77777777" w:rsidR="007D6F19" w:rsidRPr="007D6F19" w:rsidRDefault="007D6F19" w:rsidP="0085512A">
            <w:pPr>
              <w:rPr>
                <w:sz w:val="20"/>
              </w:rPr>
            </w:pPr>
            <w:r w:rsidRPr="007D6F19">
              <w:rPr>
                <w:sz w:val="20"/>
              </w:rPr>
              <w:t>X</w:t>
            </w:r>
          </w:p>
        </w:tc>
        <w:tc>
          <w:tcPr>
            <w:tcW w:w="0" w:type="auto"/>
            <w:hideMark/>
          </w:tcPr>
          <w:p w14:paraId="09ABA8A4" w14:textId="77777777" w:rsidR="007D6F19" w:rsidRPr="007D6F19" w:rsidRDefault="007D6F19" w:rsidP="0085512A">
            <w:pPr>
              <w:rPr>
                <w:sz w:val="20"/>
              </w:rPr>
            </w:pPr>
            <w:r w:rsidRPr="007D6F19">
              <w:rPr>
                <w:sz w:val="20"/>
              </w:rPr>
              <w:t>X</w:t>
            </w:r>
          </w:p>
        </w:tc>
        <w:tc>
          <w:tcPr>
            <w:tcW w:w="0" w:type="auto"/>
            <w:hideMark/>
          </w:tcPr>
          <w:p w14:paraId="1971429E" w14:textId="77777777" w:rsidR="007D6F19" w:rsidRPr="007D6F19" w:rsidRDefault="007D6F19" w:rsidP="0085512A">
            <w:pPr>
              <w:rPr>
                <w:sz w:val="20"/>
              </w:rPr>
            </w:pPr>
          </w:p>
        </w:tc>
      </w:tr>
      <w:tr w:rsidR="007D6F19" w:rsidRPr="007D6F19" w14:paraId="0076DA66" w14:textId="77777777" w:rsidTr="0085512A">
        <w:tc>
          <w:tcPr>
            <w:tcW w:w="0" w:type="auto"/>
            <w:hideMark/>
          </w:tcPr>
          <w:p w14:paraId="36F24B04" w14:textId="77777777" w:rsidR="007D6F19" w:rsidRPr="007D6F19" w:rsidRDefault="007D6F19" w:rsidP="0085512A">
            <w:pPr>
              <w:rPr>
                <w:sz w:val="20"/>
              </w:rPr>
            </w:pPr>
            <w:r w:rsidRPr="007D6F19">
              <w:rPr>
                <w:sz w:val="20"/>
              </w:rPr>
              <w:t>Dc</w:t>
            </w:r>
          </w:p>
        </w:tc>
        <w:tc>
          <w:tcPr>
            <w:tcW w:w="0" w:type="auto"/>
            <w:hideMark/>
          </w:tcPr>
          <w:p w14:paraId="0834B538" w14:textId="77777777" w:rsidR="007D6F19" w:rsidRPr="007D6F19" w:rsidRDefault="007D6F19" w:rsidP="0085512A">
            <w:pPr>
              <w:rPr>
                <w:sz w:val="20"/>
              </w:rPr>
            </w:pPr>
            <w:r w:rsidRPr="007D6F19">
              <w:rPr>
                <w:sz w:val="20"/>
              </w:rPr>
              <w:t>Small Industrial Steam Generating Units</w:t>
            </w:r>
          </w:p>
        </w:tc>
        <w:tc>
          <w:tcPr>
            <w:tcW w:w="0" w:type="auto"/>
            <w:hideMark/>
          </w:tcPr>
          <w:p w14:paraId="6918D3DF" w14:textId="77777777" w:rsidR="007D6F19" w:rsidRPr="007D6F19" w:rsidRDefault="007D6F19" w:rsidP="0085512A">
            <w:pPr>
              <w:rPr>
                <w:sz w:val="20"/>
              </w:rPr>
            </w:pPr>
            <w:r w:rsidRPr="007D6F19">
              <w:rPr>
                <w:sz w:val="20"/>
              </w:rPr>
              <w:t>X</w:t>
            </w:r>
          </w:p>
        </w:tc>
        <w:tc>
          <w:tcPr>
            <w:tcW w:w="0" w:type="auto"/>
            <w:hideMark/>
          </w:tcPr>
          <w:p w14:paraId="78850A7E" w14:textId="77777777" w:rsidR="007D6F19" w:rsidRPr="007D6F19" w:rsidRDefault="007D6F19" w:rsidP="0085512A">
            <w:pPr>
              <w:rPr>
                <w:sz w:val="20"/>
              </w:rPr>
            </w:pPr>
          </w:p>
        </w:tc>
        <w:tc>
          <w:tcPr>
            <w:tcW w:w="0" w:type="auto"/>
            <w:hideMark/>
          </w:tcPr>
          <w:p w14:paraId="22F086FA" w14:textId="77777777" w:rsidR="007D6F19" w:rsidRPr="007D6F19" w:rsidRDefault="007D6F19" w:rsidP="0085512A">
            <w:pPr>
              <w:rPr>
                <w:sz w:val="20"/>
              </w:rPr>
            </w:pPr>
          </w:p>
        </w:tc>
      </w:tr>
      <w:tr w:rsidR="007D6F19" w:rsidRPr="007D6F19" w14:paraId="2588DB04" w14:textId="77777777" w:rsidTr="0085512A">
        <w:tc>
          <w:tcPr>
            <w:tcW w:w="0" w:type="auto"/>
            <w:hideMark/>
          </w:tcPr>
          <w:p w14:paraId="6AA529A8" w14:textId="77777777" w:rsidR="007D6F19" w:rsidRPr="007D6F19" w:rsidRDefault="007D6F19" w:rsidP="0085512A">
            <w:pPr>
              <w:rPr>
                <w:sz w:val="20"/>
              </w:rPr>
            </w:pPr>
            <w:r w:rsidRPr="007D6F19">
              <w:rPr>
                <w:sz w:val="20"/>
              </w:rPr>
              <w:t>E</w:t>
            </w:r>
          </w:p>
        </w:tc>
        <w:tc>
          <w:tcPr>
            <w:tcW w:w="0" w:type="auto"/>
            <w:hideMark/>
          </w:tcPr>
          <w:p w14:paraId="5D3C117C" w14:textId="77777777" w:rsidR="007D6F19" w:rsidRPr="007D6F19" w:rsidRDefault="007D6F19" w:rsidP="0085512A">
            <w:pPr>
              <w:rPr>
                <w:sz w:val="20"/>
              </w:rPr>
            </w:pPr>
            <w:r w:rsidRPr="007D6F19">
              <w:rPr>
                <w:sz w:val="20"/>
              </w:rPr>
              <w:t>Incinerators</w:t>
            </w:r>
          </w:p>
        </w:tc>
        <w:tc>
          <w:tcPr>
            <w:tcW w:w="0" w:type="auto"/>
            <w:hideMark/>
          </w:tcPr>
          <w:p w14:paraId="6477A639" w14:textId="77777777" w:rsidR="007D6F19" w:rsidRPr="007D6F19" w:rsidRDefault="007D6F19" w:rsidP="0085512A">
            <w:pPr>
              <w:rPr>
                <w:sz w:val="20"/>
              </w:rPr>
            </w:pPr>
            <w:r w:rsidRPr="007D6F19">
              <w:rPr>
                <w:sz w:val="20"/>
              </w:rPr>
              <w:t>X</w:t>
            </w:r>
          </w:p>
        </w:tc>
        <w:tc>
          <w:tcPr>
            <w:tcW w:w="0" w:type="auto"/>
            <w:hideMark/>
          </w:tcPr>
          <w:p w14:paraId="5D30D34A" w14:textId="77777777" w:rsidR="007D6F19" w:rsidRPr="007D6F19" w:rsidRDefault="007D6F19" w:rsidP="0085512A">
            <w:pPr>
              <w:rPr>
                <w:sz w:val="20"/>
              </w:rPr>
            </w:pPr>
          </w:p>
        </w:tc>
        <w:tc>
          <w:tcPr>
            <w:tcW w:w="0" w:type="auto"/>
            <w:hideMark/>
          </w:tcPr>
          <w:p w14:paraId="35269E04" w14:textId="77777777" w:rsidR="007D6F19" w:rsidRPr="007D6F19" w:rsidRDefault="007D6F19" w:rsidP="0085512A">
            <w:pPr>
              <w:rPr>
                <w:sz w:val="20"/>
              </w:rPr>
            </w:pPr>
          </w:p>
        </w:tc>
      </w:tr>
      <w:tr w:rsidR="007D6F19" w:rsidRPr="007D6F19" w14:paraId="3D91741F" w14:textId="77777777" w:rsidTr="0085512A">
        <w:tc>
          <w:tcPr>
            <w:tcW w:w="0" w:type="auto"/>
            <w:hideMark/>
          </w:tcPr>
          <w:p w14:paraId="0E4700F2" w14:textId="77777777" w:rsidR="007D6F19" w:rsidRPr="007D6F19" w:rsidRDefault="007D6F19" w:rsidP="0085512A">
            <w:pPr>
              <w:rPr>
                <w:sz w:val="20"/>
              </w:rPr>
            </w:pPr>
            <w:r w:rsidRPr="007D6F19">
              <w:rPr>
                <w:sz w:val="20"/>
              </w:rPr>
              <w:t>Ea</w:t>
            </w:r>
          </w:p>
        </w:tc>
        <w:tc>
          <w:tcPr>
            <w:tcW w:w="0" w:type="auto"/>
            <w:hideMark/>
          </w:tcPr>
          <w:p w14:paraId="54FC0B3F" w14:textId="77777777" w:rsidR="007D6F19" w:rsidRPr="007D6F19" w:rsidRDefault="007D6F19" w:rsidP="0085512A">
            <w:pPr>
              <w:rPr>
                <w:sz w:val="20"/>
              </w:rPr>
            </w:pPr>
            <w:r w:rsidRPr="007D6F19">
              <w:rPr>
                <w:sz w:val="20"/>
              </w:rPr>
              <w:t>Municipal Waste Combustors Constructed After December 20, 1989 and On or Before September 20, 1994</w:t>
            </w:r>
          </w:p>
        </w:tc>
        <w:tc>
          <w:tcPr>
            <w:tcW w:w="0" w:type="auto"/>
            <w:hideMark/>
          </w:tcPr>
          <w:p w14:paraId="644846BA" w14:textId="77777777" w:rsidR="007D6F19" w:rsidRPr="007D6F19" w:rsidRDefault="007D6F19" w:rsidP="0085512A">
            <w:pPr>
              <w:rPr>
                <w:sz w:val="20"/>
              </w:rPr>
            </w:pPr>
            <w:r w:rsidRPr="007D6F19">
              <w:rPr>
                <w:sz w:val="20"/>
              </w:rPr>
              <w:t>X</w:t>
            </w:r>
          </w:p>
        </w:tc>
        <w:tc>
          <w:tcPr>
            <w:tcW w:w="0" w:type="auto"/>
            <w:hideMark/>
          </w:tcPr>
          <w:p w14:paraId="43CE3B6A" w14:textId="77777777" w:rsidR="007D6F19" w:rsidRPr="007D6F19" w:rsidRDefault="007D6F19" w:rsidP="0085512A">
            <w:pPr>
              <w:rPr>
                <w:sz w:val="20"/>
              </w:rPr>
            </w:pPr>
          </w:p>
        </w:tc>
        <w:tc>
          <w:tcPr>
            <w:tcW w:w="0" w:type="auto"/>
            <w:hideMark/>
          </w:tcPr>
          <w:p w14:paraId="59CA3649" w14:textId="77777777" w:rsidR="007D6F19" w:rsidRPr="007D6F19" w:rsidRDefault="007D6F19" w:rsidP="0085512A">
            <w:pPr>
              <w:rPr>
                <w:sz w:val="20"/>
              </w:rPr>
            </w:pPr>
          </w:p>
        </w:tc>
      </w:tr>
      <w:tr w:rsidR="007D6F19" w:rsidRPr="007D6F19" w14:paraId="5756D17B" w14:textId="77777777" w:rsidTr="0085512A">
        <w:tc>
          <w:tcPr>
            <w:tcW w:w="0" w:type="auto"/>
            <w:hideMark/>
          </w:tcPr>
          <w:p w14:paraId="1020AECB" w14:textId="77777777" w:rsidR="007D6F19" w:rsidRPr="007D6F19" w:rsidRDefault="007D6F19" w:rsidP="0085512A">
            <w:pPr>
              <w:rPr>
                <w:sz w:val="20"/>
              </w:rPr>
            </w:pPr>
            <w:r w:rsidRPr="007D6F19">
              <w:rPr>
                <w:sz w:val="20"/>
              </w:rPr>
              <w:t>Eb</w:t>
            </w:r>
          </w:p>
        </w:tc>
        <w:tc>
          <w:tcPr>
            <w:tcW w:w="0" w:type="auto"/>
            <w:hideMark/>
          </w:tcPr>
          <w:p w14:paraId="50DE59F1" w14:textId="77777777" w:rsidR="007D6F19" w:rsidRPr="007D6F19" w:rsidRDefault="007D6F19" w:rsidP="0085512A">
            <w:pPr>
              <w:rPr>
                <w:sz w:val="20"/>
              </w:rPr>
            </w:pPr>
            <w:r w:rsidRPr="007D6F19">
              <w:rPr>
                <w:sz w:val="20"/>
              </w:rPr>
              <w:t>Municipal Waste Combustors Constructed After September 20, 1994</w:t>
            </w:r>
          </w:p>
        </w:tc>
        <w:tc>
          <w:tcPr>
            <w:tcW w:w="0" w:type="auto"/>
            <w:hideMark/>
          </w:tcPr>
          <w:p w14:paraId="7D2D553A" w14:textId="77777777" w:rsidR="007D6F19" w:rsidRPr="007D6F19" w:rsidRDefault="007D6F19" w:rsidP="0085512A">
            <w:pPr>
              <w:rPr>
                <w:sz w:val="20"/>
              </w:rPr>
            </w:pPr>
            <w:r w:rsidRPr="007D6F19">
              <w:rPr>
                <w:sz w:val="20"/>
              </w:rPr>
              <w:t>X</w:t>
            </w:r>
          </w:p>
        </w:tc>
        <w:tc>
          <w:tcPr>
            <w:tcW w:w="0" w:type="auto"/>
            <w:hideMark/>
          </w:tcPr>
          <w:p w14:paraId="4F2B9ABD" w14:textId="77777777" w:rsidR="007D6F19" w:rsidRPr="007D6F19" w:rsidRDefault="007D6F19" w:rsidP="0085512A">
            <w:pPr>
              <w:rPr>
                <w:sz w:val="20"/>
              </w:rPr>
            </w:pPr>
          </w:p>
        </w:tc>
        <w:tc>
          <w:tcPr>
            <w:tcW w:w="0" w:type="auto"/>
            <w:hideMark/>
          </w:tcPr>
          <w:p w14:paraId="56DC2A7D" w14:textId="77777777" w:rsidR="007D6F19" w:rsidRPr="007D6F19" w:rsidRDefault="007D6F19" w:rsidP="0085512A">
            <w:pPr>
              <w:rPr>
                <w:sz w:val="20"/>
              </w:rPr>
            </w:pPr>
          </w:p>
        </w:tc>
      </w:tr>
      <w:tr w:rsidR="007D6F19" w:rsidRPr="007D6F19" w14:paraId="1134419B" w14:textId="77777777" w:rsidTr="0085512A">
        <w:tc>
          <w:tcPr>
            <w:tcW w:w="0" w:type="auto"/>
            <w:hideMark/>
          </w:tcPr>
          <w:p w14:paraId="38AF2DE1" w14:textId="77777777" w:rsidR="007D6F19" w:rsidRPr="007D6F19" w:rsidRDefault="007D6F19" w:rsidP="0085512A">
            <w:pPr>
              <w:rPr>
                <w:sz w:val="20"/>
              </w:rPr>
            </w:pPr>
            <w:r w:rsidRPr="007D6F19">
              <w:rPr>
                <w:sz w:val="20"/>
              </w:rPr>
              <w:t>Ec</w:t>
            </w:r>
          </w:p>
        </w:tc>
        <w:tc>
          <w:tcPr>
            <w:tcW w:w="0" w:type="auto"/>
            <w:hideMark/>
          </w:tcPr>
          <w:p w14:paraId="337FF48B" w14:textId="77777777" w:rsidR="007D6F19" w:rsidRPr="007D6F19" w:rsidRDefault="007D6F19" w:rsidP="0085512A">
            <w:pPr>
              <w:rPr>
                <w:sz w:val="20"/>
              </w:rPr>
            </w:pPr>
            <w:r w:rsidRPr="007D6F19">
              <w:rPr>
                <w:sz w:val="20"/>
              </w:rPr>
              <w:t>Hospital/Medical/Infectious Waste Incinerators for Which Construction is Commenced After June 20, 1996</w:t>
            </w:r>
          </w:p>
        </w:tc>
        <w:tc>
          <w:tcPr>
            <w:tcW w:w="0" w:type="auto"/>
            <w:hideMark/>
          </w:tcPr>
          <w:p w14:paraId="4ED5503D" w14:textId="77777777" w:rsidR="007D6F19" w:rsidRPr="007D6F19" w:rsidRDefault="007D6F19" w:rsidP="0085512A">
            <w:pPr>
              <w:rPr>
                <w:sz w:val="20"/>
              </w:rPr>
            </w:pPr>
            <w:r w:rsidRPr="007D6F19">
              <w:rPr>
                <w:sz w:val="20"/>
              </w:rPr>
              <w:t>X</w:t>
            </w:r>
          </w:p>
        </w:tc>
        <w:tc>
          <w:tcPr>
            <w:tcW w:w="0" w:type="auto"/>
            <w:hideMark/>
          </w:tcPr>
          <w:p w14:paraId="68740288" w14:textId="77777777" w:rsidR="007D6F19" w:rsidRPr="007D6F19" w:rsidRDefault="007D6F19" w:rsidP="0085512A">
            <w:pPr>
              <w:rPr>
                <w:sz w:val="20"/>
              </w:rPr>
            </w:pPr>
          </w:p>
        </w:tc>
        <w:tc>
          <w:tcPr>
            <w:tcW w:w="0" w:type="auto"/>
            <w:hideMark/>
          </w:tcPr>
          <w:p w14:paraId="45921B75" w14:textId="77777777" w:rsidR="007D6F19" w:rsidRPr="007D6F19" w:rsidRDefault="007D6F19" w:rsidP="0085512A">
            <w:pPr>
              <w:rPr>
                <w:sz w:val="20"/>
              </w:rPr>
            </w:pPr>
          </w:p>
        </w:tc>
      </w:tr>
      <w:tr w:rsidR="007D6F19" w:rsidRPr="007D6F19" w14:paraId="59523B5B" w14:textId="77777777" w:rsidTr="0085512A">
        <w:tc>
          <w:tcPr>
            <w:tcW w:w="0" w:type="auto"/>
            <w:hideMark/>
          </w:tcPr>
          <w:p w14:paraId="1CC59294" w14:textId="77777777" w:rsidR="007D6F19" w:rsidRPr="007D6F19" w:rsidRDefault="007D6F19" w:rsidP="0085512A">
            <w:pPr>
              <w:rPr>
                <w:sz w:val="20"/>
              </w:rPr>
            </w:pPr>
            <w:r w:rsidRPr="007D6F19">
              <w:rPr>
                <w:sz w:val="20"/>
              </w:rPr>
              <w:t>F</w:t>
            </w:r>
          </w:p>
        </w:tc>
        <w:tc>
          <w:tcPr>
            <w:tcW w:w="0" w:type="auto"/>
            <w:hideMark/>
          </w:tcPr>
          <w:p w14:paraId="6295053D" w14:textId="77777777" w:rsidR="007D6F19" w:rsidRPr="007D6F19" w:rsidRDefault="007D6F19" w:rsidP="0085512A">
            <w:pPr>
              <w:rPr>
                <w:sz w:val="20"/>
              </w:rPr>
            </w:pPr>
            <w:r w:rsidRPr="007D6F19">
              <w:rPr>
                <w:sz w:val="20"/>
              </w:rPr>
              <w:t>Portland Cement Plants</w:t>
            </w:r>
          </w:p>
        </w:tc>
        <w:tc>
          <w:tcPr>
            <w:tcW w:w="0" w:type="auto"/>
            <w:hideMark/>
          </w:tcPr>
          <w:p w14:paraId="09F6EE53" w14:textId="77777777" w:rsidR="007D6F19" w:rsidRPr="007D6F19" w:rsidRDefault="007D6F19" w:rsidP="0085512A">
            <w:pPr>
              <w:rPr>
                <w:sz w:val="20"/>
              </w:rPr>
            </w:pPr>
            <w:r w:rsidRPr="007D6F19">
              <w:rPr>
                <w:sz w:val="20"/>
              </w:rPr>
              <w:t>X</w:t>
            </w:r>
          </w:p>
        </w:tc>
        <w:tc>
          <w:tcPr>
            <w:tcW w:w="0" w:type="auto"/>
            <w:hideMark/>
          </w:tcPr>
          <w:p w14:paraId="61218E9D" w14:textId="77777777" w:rsidR="007D6F19" w:rsidRPr="007D6F19" w:rsidRDefault="007D6F19" w:rsidP="0085512A">
            <w:pPr>
              <w:rPr>
                <w:sz w:val="20"/>
              </w:rPr>
            </w:pPr>
          </w:p>
        </w:tc>
        <w:tc>
          <w:tcPr>
            <w:tcW w:w="0" w:type="auto"/>
            <w:hideMark/>
          </w:tcPr>
          <w:p w14:paraId="5F68FA2B" w14:textId="77777777" w:rsidR="007D6F19" w:rsidRPr="007D6F19" w:rsidRDefault="007D6F19" w:rsidP="0085512A">
            <w:pPr>
              <w:rPr>
                <w:sz w:val="20"/>
              </w:rPr>
            </w:pPr>
          </w:p>
        </w:tc>
      </w:tr>
      <w:tr w:rsidR="007D6F19" w:rsidRPr="007D6F19" w14:paraId="486D4666" w14:textId="77777777" w:rsidTr="0085512A">
        <w:tc>
          <w:tcPr>
            <w:tcW w:w="0" w:type="auto"/>
            <w:hideMark/>
          </w:tcPr>
          <w:p w14:paraId="42BBF5F0" w14:textId="77777777" w:rsidR="007D6F19" w:rsidRPr="007D6F19" w:rsidRDefault="007D6F19" w:rsidP="0085512A">
            <w:pPr>
              <w:rPr>
                <w:sz w:val="20"/>
              </w:rPr>
            </w:pPr>
            <w:r w:rsidRPr="007D6F19">
              <w:rPr>
                <w:sz w:val="20"/>
              </w:rPr>
              <w:t>G</w:t>
            </w:r>
          </w:p>
        </w:tc>
        <w:tc>
          <w:tcPr>
            <w:tcW w:w="0" w:type="auto"/>
            <w:hideMark/>
          </w:tcPr>
          <w:p w14:paraId="3FD6D6E6" w14:textId="77777777" w:rsidR="007D6F19" w:rsidRPr="007D6F19" w:rsidRDefault="007D6F19" w:rsidP="0085512A">
            <w:pPr>
              <w:rPr>
                <w:sz w:val="20"/>
              </w:rPr>
            </w:pPr>
            <w:r w:rsidRPr="007D6F19">
              <w:rPr>
                <w:sz w:val="20"/>
              </w:rPr>
              <w:t>Nitric Acid Plants</w:t>
            </w:r>
          </w:p>
        </w:tc>
        <w:tc>
          <w:tcPr>
            <w:tcW w:w="0" w:type="auto"/>
            <w:hideMark/>
          </w:tcPr>
          <w:p w14:paraId="2FFEFFCF" w14:textId="77777777" w:rsidR="007D6F19" w:rsidRPr="007D6F19" w:rsidRDefault="007D6F19" w:rsidP="0085512A">
            <w:pPr>
              <w:rPr>
                <w:sz w:val="20"/>
              </w:rPr>
            </w:pPr>
            <w:r w:rsidRPr="007D6F19">
              <w:rPr>
                <w:sz w:val="20"/>
              </w:rPr>
              <w:t>X</w:t>
            </w:r>
          </w:p>
        </w:tc>
        <w:tc>
          <w:tcPr>
            <w:tcW w:w="0" w:type="auto"/>
            <w:hideMark/>
          </w:tcPr>
          <w:p w14:paraId="64A88243" w14:textId="77777777" w:rsidR="007D6F19" w:rsidRPr="007D6F19" w:rsidRDefault="007D6F19" w:rsidP="0085512A">
            <w:pPr>
              <w:rPr>
                <w:sz w:val="20"/>
              </w:rPr>
            </w:pPr>
          </w:p>
        </w:tc>
        <w:tc>
          <w:tcPr>
            <w:tcW w:w="0" w:type="auto"/>
            <w:hideMark/>
          </w:tcPr>
          <w:p w14:paraId="2F9A2AEB" w14:textId="77777777" w:rsidR="007D6F19" w:rsidRPr="007D6F19" w:rsidRDefault="007D6F19" w:rsidP="0085512A">
            <w:pPr>
              <w:rPr>
                <w:sz w:val="20"/>
              </w:rPr>
            </w:pPr>
          </w:p>
        </w:tc>
      </w:tr>
      <w:tr w:rsidR="007D6F19" w:rsidRPr="007D6F19" w14:paraId="1E4DAE1C" w14:textId="77777777" w:rsidTr="0085512A">
        <w:tc>
          <w:tcPr>
            <w:tcW w:w="0" w:type="auto"/>
            <w:hideMark/>
          </w:tcPr>
          <w:p w14:paraId="23328668" w14:textId="77777777" w:rsidR="007D6F19" w:rsidRPr="007D6F19" w:rsidRDefault="007D6F19" w:rsidP="0085512A">
            <w:pPr>
              <w:rPr>
                <w:sz w:val="20"/>
              </w:rPr>
            </w:pPr>
            <w:r w:rsidRPr="007D6F19">
              <w:rPr>
                <w:sz w:val="20"/>
              </w:rPr>
              <w:t>H</w:t>
            </w:r>
          </w:p>
        </w:tc>
        <w:tc>
          <w:tcPr>
            <w:tcW w:w="0" w:type="auto"/>
            <w:hideMark/>
          </w:tcPr>
          <w:p w14:paraId="645B04F8" w14:textId="77777777" w:rsidR="007D6F19" w:rsidRPr="007D6F19" w:rsidRDefault="007D6F19" w:rsidP="0085512A">
            <w:pPr>
              <w:rPr>
                <w:sz w:val="20"/>
              </w:rPr>
            </w:pPr>
            <w:r w:rsidRPr="007D6F19">
              <w:rPr>
                <w:sz w:val="20"/>
              </w:rPr>
              <w:t>Sulfuric Acid Plants</w:t>
            </w:r>
          </w:p>
        </w:tc>
        <w:tc>
          <w:tcPr>
            <w:tcW w:w="0" w:type="auto"/>
            <w:hideMark/>
          </w:tcPr>
          <w:p w14:paraId="12DA78FC" w14:textId="77777777" w:rsidR="007D6F19" w:rsidRPr="007D6F19" w:rsidRDefault="007D6F19" w:rsidP="0085512A">
            <w:pPr>
              <w:rPr>
                <w:sz w:val="20"/>
              </w:rPr>
            </w:pPr>
            <w:r w:rsidRPr="007D6F19">
              <w:rPr>
                <w:sz w:val="20"/>
              </w:rPr>
              <w:t>X</w:t>
            </w:r>
          </w:p>
        </w:tc>
        <w:tc>
          <w:tcPr>
            <w:tcW w:w="0" w:type="auto"/>
            <w:hideMark/>
          </w:tcPr>
          <w:p w14:paraId="62601BAF" w14:textId="77777777" w:rsidR="007D6F19" w:rsidRPr="007D6F19" w:rsidRDefault="007D6F19" w:rsidP="0085512A">
            <w:pPr>
              <w:rPr>
                <w:sz w:val="20"/>
              </w:rPr>
            </w:pPr>
          </w:p>
        </w:tc>
        <w:tc>
          <w:tcPr>
            <w:tcW w:w="0" w:type="auto"/>
            <w:hideMark/>
          </w:tcPr>
          <w:p w14:paraId="1C12F4FF" w14:textId="77777777" w:rsidR="007D6F19" w:rsidRPr="007D6F19" w:rsidRDefault="007D6F19" w:rsidP="0085512A">
            <w:pPr>
              <w:rPr>
                <w:sz w:val="20"/>
              </w:rPr>
            </w:pPr>
          </w:p>
        </w:tc>
      </w:tr>
      <w:tr w:rsidR="007D6F19" w:rsidRPr="007D6F19" w14:paraId="618B1208" w14:textId="77777777" w:rsidTr="0085512A">
        <w:tc>
          <w:tcPr>
            <w:tcW w:w="0" w:type="auto"/>
            <w:hideMark/>
          </w:tcPr>
          <w:p w14:paraId="251D28FD" w14:textId="77777777" w:rsidR="007D6F19" w:rsidRPr="007D6F19" w:rsidRDefault="007D6F19" w:rsidP="0085512A">
            <w:pPr>
              <w:rPr>
                <w:sz w:val="20"/>
              </w:rPr>
            </w:pPr>
            <w:r w:rsidRPr="007D6F19">
              <w:rPr>
                <w:sz w:val="20"/>
              </w:rPr>
              <w:t>I</w:t>
            </w:r>
          </w:p>
        </w:tc>
        <w:tc>
          <w:tcPr>
            <w:tcW w:w="0" w:type="auto"/>
            <w:hideMark/>
          </w:tcPr>
          <w:p w14:paraId="6ABA29F4" w14:textId="77777777" w:rsidR="007D6F19" w:rsidRPr="007D6F19" w:rsidRDefault="007D6F19" w:rsidP="0085512A">
            <w:pPr>
              <w:rPr>
                <w:sz w:val="20"/>
              </w:rPr>
            </w:pPr>
            <w:r w:rsidRPr="007D6F19">
              <w:rPr>
                <w:sz w:val="20"/>
              </w:rPr>
              <w:t>Hot Mix Asphalt Facilities</w:t>
            </w:r>
          </w:p>
        </w:tc>
        <w:tc>
          <w:tcPr>
            <w:tcW w:w="0" w:type="auto"/>
            <w:hideMark/>
          </w:tcPr>
          <w:p w14:paraId="02E870C0" w14:textId="77777777" w:rsidR="007D6F19" w:rsidRPr="007D6F19" w:rsidRDefault="007D6F19" w:rsidP="0085512A">
            <w:pPr>
              <w:rPr>
                <w:sz w:val="20"/>
              </w:rPr>
            </w:pPr>
            <w:r w:rsidRPr="007D6F19">
              <w:rPr>
                <w:sz w:val="20"/>
              </w:rPr>
              <w:t>X</w:t>
            </w:r>
          </w:p>
        </w:tc>
        <w:tc>
          <w:tcPr>
            <w:tcW w:w="0" w:type="auto"/>
            <w:hideMark/>
          </w:tcPr>
          <w:p w14:paraId="2A3A39F0" w14:textId="77777777" w:rsidR="007D6F19" w:rsidRPr="007D6F19" w:rsidRDefault="007D6F19" w:rsidP="0085512A">
            <w:pPr>
              <w:rPr>
                <w:sz w:val="20"/>
              </w:rPr>
            </w:pPr>
            <w:r w:rsidRPr="007D6F19">
              <w:rPr>
                <w:sz w:val="20"/>
              </w:rPr>
              <w:t>X</w:t>
            </w:r>
          </w:p>
        </w:tc>
        <w:tc>
          <w:tcPr>
            <w:tcW w:w="0" w:type="auto"/>
            <w:hideMark/>
          </w:tcPr>
          <w:p w14:paraId="16CD6AE8" w14:textId="77777777" w:rsidR="007D6F19" w:rsidRPr="007D6F19" w:rsidRDefault="007D6F19" w:rsidP="0085512A">
            <w:pPr>
              <w:rPr>
                <w:sz w:val="20"/>
              </w:rPr>
            </w:pPr>
          </w:p>
        </w:tc>
      </w:tr>
      <w:tr w:rsidR="007D6F19" w:rsidRPr="007D6F19" w14:paraId="3D631E1B" w14:textId="77777777" w:rsidTr="0085512A">
        <w:tc>
          <w:tcPr>
            <w:tcW w:w="0" w:type="auto"/>
            <w:hideMark/>
          </w:tcPr>
          <w:p w14:paraId="2F3FAF40" w14:textId="77777777" w:rsidR="007D6F19" w:rsidRPr="007D6F19" w:rsidRDefault="007D6F19" w:rsidP="0085512A">
            <w:pPr>
              <w:rPr>
                <w:sz w:val="20"/>
              </w:rPr>
            </w:pPr>
            <w:r w:rsidRPr="007D6F19">
              <w:rPr>
                <w:sz w:val="20"/>
              </w:rPr>
              <w:t>J</w:t>
            </w:r>
          </w:p>
        </w:tc>
        <w:tc>
          <w:tcPr>
            <w:tcW w:w="0" w:type="auto"/>
            <w:hideMark/>
          </w:tcPr>
          <w:p w14:paraId="3932E4C5" w14:textId="77777777" w:rsidR="007D6F19" w:rsidRPr="007D6F19" w:rsidRDefault="007D6F19" w:rsidP="0085512A">
            <w:pPr>
              <w:rPr>
                <w:sz w:val="20"/>
              </w:rPr>
            </w:pPr>
            <w:r w:rsidRPr="007D6F19">
              <w:rPr>
                <w:sz w:val="20"/>
              </w:rPr>
              <w:t>Petroleum Refineries</w:t>
            </w:r>
          </w:p>
        </w:tc>
        <w:tc>
          <w:tcPr>
            <w:tcW w:w="0" w:type="auto"/>
            <w:hideMark/>
          </w:tcPr>
          <w:p w14:paraId="707F2E15" w14:textId="77777777" w:rsidR="007D6F19" w:rsidRPr="007D6F19" w:rsidRDefault="007D6F19" w:rsidP="0085512A">
            <w:pPr>
              <w:rPr>
                <w:sz w:val="20"/>
              </w:rPr>
            </w:pPr>
            <w:r w:rsidRPr="007D6F19">
              <w:rPr>
                <w:sz w:val="20"/>
              </w:rPr>
              <w:t>X</w:t>
            </w:r>
          </w:p>
        </w:tc>
        <w:tc>
          <w:tcPr>
            <w:tcW w:w="0" w:type="auto"/>
            <w:hideMark/>
          </w:tcPr>
          <w:p w14:paraId="5A17D7A2" w14:textId="77777777" w:rsidR="007D6F19" w:rsidRPr="007D6F19" w:rsidRDefault="007D6F19" w:rsidP="0085512A">
            <w:pPr>
              <w:rPr>
                <w:sz w:val="20"/>
              </w:rPr>
            </w:pPr>
            <w:r w:rsidRPr="007D6F19">
              <w:rPr>
                <w:sz w:val="20"/>
              </w:rPr>
              <w:t>X</w:t>
            </w:r>
          </w:p>
        </w:tc>
        <w:tc>
          <w:tcPr>
            <w:tcW w:w="0" w:type="auto"/>
            <w:hideMark/>
          </w:tcPr>
          <w:p w14:paraId="5FB8535E" w14:textId="77777777" w:rsidR="007D6F19" w:rsidRPr="007D6F19" w:rsidRDefault="007D6F19" w:rsidP="0085512A">
            <w:pPr>
              <w:rPr>
                <w:sz w:val="20"/>
              </w:rPr>
            </w:pPr>
          </w:p>
        </w:tc>
      </w:tr>
      <w:tr w:rsidR="007D6F19" w:rsidRPr="007D6F19" w14:paraId="6757E55E" w14:textId="77777777" w:rsidTr="0085512A">
        <w:tc>
          <w:tcPr>
            <w:tcW w:w="0" w:type="auto"/>
            <w:hideMark/>
          </w:tcPr>
          <w:p w14:paraId="1E86CD4C" w14:textId="77777777" w:rsidR="007D6F19" w:rsidRPr="007D6F19" w:rsidRDefault="007D6F19" w:rsidP="0085512A">
            <w:pPr>
              <w:rPr>
                <w:sz w:val="20"/>
              </w:rPr>
            </w:pPr>
            <w:r w:rsidRPr="007D6F19">
              <w:rPr>
                <w:sz w:val="20"/>
              </w:rPr>
              <w:t>Ja</w:t>
            </w:r>
          </w:p>
        </w:tc>
        <w:tc>
          <w:tcPr>
            <w:tcW w:w="0" w:type="auto"/>
            <w:hideMark/>
          </w:tcPr>
          <w:p w14:paraId="347EAE22" w14:textId="77777777" w:rsidR="007D6F19" w:rsidRPr="007D6F19" w:rsidRDefault="007D6F19" w:rsidP="0085512A">
            <w:pPr>
              <w:rPr>
                <w:sz w:val="20"/>
              </w:rPr>
            </w:pPr>
            <w:r w:rsidRPr="007D6F19">
              <w:rPr>
                <w:sz w:val="20"/>
              </w:rPr>
              <w:t>Petroleum Refineries for Which Construction, Reconstruction, or Modification Commenced After May 14, 2007</w:t>
            </w:r>
          </w:p>
        </w:tc>
        <w:tc>
          <w:tcPr>
            <w:tcW w:w="0" w:type="auto"/>
            <w:hideMark/>
          </w:tcPr>
          <w:p w14:paraId="7AEB19CD" w14:textId="77777777" w:rsidR="007D6F19" w:rsidRPr="007D6F19" w:rsidRDefault="007D6F19" w:rsidP="0085512A">
            <w:pPr>
              <w:rPr>
                <w:sz w:val="20"/>
              </w:rPr>
            </w:pPr>
          </w:p>
        </w:tc>
        <w:tc>
          <w:tcPr>
            <w:tcW w:w="0" w:type="auto"/>
            <w:hideMark/>
          </w:tcPr>
          <w:p w14:paraId="2849CA4E" w14:textId="77777777" w:rsidR="007D6F19" w:rsidRPr="007D6F19" w:rsidRDefault="007D6F19" w:rsidP="0085512A">
            <w:pPr>
              <w:rPr>
                <w:sz w:val="20"/>
              </w:rPr>
            </w:pPr>
          </w:p>
        </w:tc>
        <w:tc>
          <w:tcPr>
            <w:tcW w:w="0" w:type="auto"/>
            <w:hideMark/>
          </w:tcPr>
          <w:p w14:paraId="31E2DD7D" w14:textId="77777777" w:rsidR="007D6F19" w:rsidRPr="007D6F19" w:rsidRDefault="007D6F19" w:rsidP="0085512A">
            <w:pPr>
              <w:rPr>
                <w:sz w:val="20"/>
              </w:rPr>
            </w:pPr>
          </w:p>
        </w:tc>
      </w:tr>
      <w:tr w:rsidR="007D6F19" w:rsidRPr="007D6F19" w14:paraId="4BEF0B2B" w14:textId="77777777" w:rsidTr="0085512A">
        <w:tc>
          <w:tcPr>
            <w:tcW w:w="0" w:type="auto"/>
            <w:hideMark/>
          </w:tcPr>
          <w:p w14:paraId="320722A3" w14:textId="77777777" w:rsidR="007D6F19" w:rsidRPr="007D6F19" w:rsidRDefault="007D6F19" w:rsidP="0085512A">
            <w:pPr>
              <w:rPr>
                <w:sz w:val="20"/>
              </w:rPr>
            </w:pPr>
            <w:r w:rsidRPr="007D6F19">
              <w:rPr>
                <w:sz w:val="20"/>
              </w:rPr>
              <w:t>K</w:t>
            </w:r>
          </w:p>
        </w:tc>
        <w:tc>
          <w:tcPr>
            <w:tcW w:w="0" w:type="auto"/>
            <w:hideMark/>
          </w:tcPr>
          <w:p w14:paraId="56C898BC" w14:textId="77777777" w:rsidR="007D6F19" w:rsidRPr="007D6F19" w:rsidRDefault="007D6F19" w:rsidP="0085512A">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6898561C" w14:textId="77777777" w:rsidR="007D6F19" w:rsidRPr="007D6F19" w:rsidRDefault="007D6F19" w:rsidP="0085512A">
            <w:pPr>
              <w:rPr>
                <w:sz w:val="20"/>
              </w:rPr>
            </w:pPr>
            <w:r w:rsidRPr="007D6F19">
              <w:rPr>
                <w:sz w:val="20"/>
              </w:rPr>
              <w:t>X</w:t>
            </w:r>
          </w:p>
        </w:tc>
        <w:tc>
          <w:tcPr>
            <w:tcW w:w="0" w:type="auto"/>
            <w:hideMark/>
          </w:tcPr>
          <w:p w14:paraId="372C6D01" w14:textId="77777777" w:rsidR="007D6F19" w:rsidRPr="007D6F19" w:rsidRDefault="007D6F19" w:rsidP="0085512A">
            <w:pPr>
              <w:rPr>
                <w:sz w:val="20"/>
              </w:rPr>
            </w:pPr>
            <w:r w:rsidRPr="007D6F19">
              <w:rPr>
                <w:sz w:val="20"/>
              </w:rPr>
              <w:t>X</w:t>
            </w:r>
          </w:p>
        </w:tc>
        <w:tc>
          <w:tcPr>
            <w:tcW w:w="0" w:type="auto"/>
            <w:hideMark/>
          </w:tcPr>
          <w:p w14:paraId="3E5E8A5E" w14:textId="77777777" w:rsidR="007D6F19" w:rsidRPr="007D6F19" w:rsidRDefault="007D6F19" w:rsidP="0085512A">
            <w:pPr>
              <w:rPr>
                <w:sz w:val="20"/>
              </w:rPr>
            </w:pPr>
          </w:p>
        </w:tc>
      </w:tr>
      <w:tr w:rsidR="007D6F19" w:rsidRPr="007D6F19" w14:paraId="08DA0BE7" w14:textId="77777777" w:rsidTr="0085512A">
        <w:tc>
          <w:tcPr>
            <w:tcW w:w="0" w:type="auto"/>
            <w:hideMark/>
          </w:tcPr>
          <w:p w14:paraId="2C8C545A" w14:textId="77777777" w:rsidR="007D6F19" w:rsidRPr="007D6F19" w:rsidRDefault="007D6F19" w:rsidP="0085512A">
            <w:pPr>
              <w:rPr>
                <w:sz w:val="20"/>
              </w:rPr>
            </w:pPr>
            <w:r w:rsidRPr="007D6F19">
              <w:rPr>
                <w:sz w:val="20"/>
              </w:rPr>
              <w:t>Ka</w:t>
            </w:r>
          </w:p>
        </w:tc>
        <w:tc>
          <w:tcPr>
            <w:tcW w:w="0" w:type="auto"/>
            <w:hideMark/>
          </w:tcPr>
          <w:p w14:paraId="1E8CD178" w14:textId="77777777" w:rsidR="007D6F19" w:rsidRPr="007D6F19" w:rsidRDefault="007D6F19" w:rsidP="0085512A">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1B4CBB18" w14:textId="77777777" w:rsidR="007D6F19" w:rsidRPr="007D6F19" w:rsidRDefault="007D6F19" w:rsidP="0085512A">
            <w:pPr>
              <w:rPr>
                <w:sz w:val="20"/>
              </w:rPr>
            </w:pPr>
            <w:r w:rsidRPr="007D6F19">
              <w:rPr>
                <w:sz w:val="20"/>
              </w:rPr>
              <w:t>X</w:t>
            </w:r>
          </w:p>
        </w:tc>
        <w:tc>
          <w:tcPr>
            <w:tcW w:w="0" w:type="auto"/>
            <w:hideMark/>
          </w:tcPr>
          <w:p w14:paraId="69B23AAB" w14:textId="77777777" w:rsidR="007D6F19" w:rsidRPr="007D6F19" w:rsidRDefault="007D6F19" w:rsidP="0085512A">
            <w:pPr>
              <w:rPr>
                <w:sz w:val="20"/>
              </w:rPr>
            </w:pPr>
          </w:p>
        </w:tc>
        <w:tc>
          <w:tcPr>
            <w:tcW w:w="0" w:type="auto"/>
            <w:hideMark/>
          </w:tcPr>
          <w:p w14:paraId="75819FBD" w14:textId="77777777" w:rsidR="007D6F19" w:rsidRPr="007D6F19" w:rsidRDefault="007D6F19" w:rsidP="0085512A">
            <w:pPr>
              <w:rPr>
                <w:sz w:val="20"/>
              </w:rPr>
            </w:pPr>
          </w:p>
        </w:tc>
      </w:tr>
      <w:tr w:rsidR="007D6F19" w:rsidRPr="007D6F19" w14:paraId="51B86C19" w14:textId="77777777" w:rsidTr="0085512A">
        <w:tc>
          <w:tcPr>
            <w:tcW w:w="0" w:type="auto"/>
            <w:hideMark/>
          </w:tcPr>
          <w:p w14:paraId="3007424F" w14:textId="77777777" w:rsidR="007D6F19" w:rsidRPr="007D6F19" w:rsidRDefault="007D6F19" w:rsidP="0085512A">
            <w:pPr>
              <w:rPr>
                <w:sz w:val="20"/>
              </w:rPr>
            </w:pPr>
            <w:r w:rsidRPr="007D6F19">
              <w:rPr>
                <w:sz w:val="20"/>
              </w:rPr>
              <w:t>Kb</w:t>
            </w:r>
          </w:p>
        </w:tc>
        <w:tc>
          <w:tcPr>
            <w:tcW w:w="0" w:type="auto"/>
            <w:hideMark/>
          </w:tcPr>
          <w:p w14:paraId="21879CAE" w14:textId="77777777" w:rsidR="007D6F19" w:rsidRPr="007D6F19" w:rsidRDefault="007D6F19" w:rsidP="0085512A">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6A9279BA" w14:textId="77777777" w:rsidR="007D6F19" w:rsidRPr="007D6F19" w:rsidRDefault="007D6F19" w:rsidP="0085512A">
            <w:pPr>
              <w:rPr>
                <w:sz w:val="20"/>
              </w:rPr>
            </w:pPr>
            <w:r w:rsidRPr="007D6F19">
              <w:rPr>
                <w:sz w:val="20"/>
              </w:rPr>
              <w:t>X</w:t>
            </w:r>
          </w:p>
        </w:tc>
        <w:tc>
          <w:tcPr>
            <w:tcW w:w="0" w:type="auto"/>
            <w:hideMark/>
          </w:tcPr>
          <w:p w14:paraId="1054CF75" w14:textId="77777777" w:rsidR="007D6F19" w:rsidRPr="007D6F19" w:rsidRDefault="007D6F19" w:rsidP="0085512A">
            <w:pPr>
              <w:rPr>
                <w:sz w:val="20"/>
              </w:rPr>
            </w:pPr>
          </w:p>
        </w:tc>
        <w:tc>
          <w:tcPr>
            <w:tcW w:w="0" w:type="auto"/>
            <w:hideMark/>
          </w:tcPr>
          <w:p w14:paraId="20A76AC9" w14:textId="77777777" w:rsidR="007D6F19" w:rsidRPr="007D6F19" w:rsidRDefault="007D6F19" w:rsidP="0085512A">
            <w:pPr>
              <w:rPr>
                <w:sz w:val="20"/>
              </w:rPr>
            </w:pPr>
          </w:p>
        </w:tc>
      </w:tr>
      <w:tr w:rsidR="007D6F19" w:rsidRPr="007D6F19" w14:paraId="77FDE94C" w14:textId="77777777" w:rsidTr="0085512A">
        <w:tc>
          <w:tcPr>
            <w:tcW w:w="0" w:type="auto"/>
            <w:hideMark/>
          </w:tcPr>
          <w:p w14:paraId="2B17D513" w14:textId="77777777" w:rsidR="007D6F19" w:rsidRPr="007D6F19" w:rsidRDefault="007D6F19" w:rsidP="0085512A">
            <w:pPr>
              <w:rPr>
                <w:sz w:val="20"/>
              </w:rPr>
            </w:pPr>
            <w:r w:rsidRPr="007D6F19">
              <w:rPr>
                <w:sz w:val="20"/>
              </w:rPr>
              <w:t>L</w:t>
            </w:r>
          </w:p>
        </w:tc>
        <w:tc>
          <w:tcPr>
            <w:tcW w:w="0" w:type="auto"/>
            <w:hideMark/>
          </w:tcPr>
          <w:p w14:paraId="4C55F326" w14:textId="77777777" w:rsidR="007D6F19" w:rsidRPr="007D6F19" w:rsidRDefault="007D6F19" w:rsidP="0085512A">
            <w:pPr>
              <w:rPr>
                <w:sz w:val="20"/>
              </w:rPr>
            </w:pPr>
            <w:r w:rsidRPr="007D6F19">
              <w:rPr>
                <w:sz w:val="20"/>
              </w:rPr>
              <w:t>Secondary Lead Smelters</w:t>
            </w:r>
          </w:p>
        </w:tc>
        <w:tc>
          <w:tcPr>
            <w:tcW w:w="0" w:type="auto"/>
            <w:hideMark/>
          </w:tcPr>
          <w:p w14:paraId="185DC9F4" w14:textId="77777777" w:rsidR="007D6F19" w:rsidRPr="007D6F19" w:rsidRDefault="007D6F19" w:rsidP="0085512A">
            <w:pPr>
              <w:rPr>
                <w:sz w:val="20"/>
              </w:rPr>
            </w:pPr>
            <w:r w:rsidRPr="007D6F19">
              <w:rPr>
                <w:sz w:val="20"/>
              </w:rPr>
              <w:t>X</w:t>
            </w:r>
          </w:p>
        </w:tc>
        <w:tc>
          <w:tcPr>
            <w:tcW w:w="0" w:type="auto"/>
            <w:hideMark/>
          </w:tcPr>
          <w:p w14:paraId="6119649D" w14:textId="77777777" w:rsidR="007D6F19" w:rsidRPr="007D6F19" w:rsidRDefault="007D6F19" w:rsidP="0085512A">
            <w:pPr>
              <w:rPr>
                <w:sz w:val="20"/>
              </w:rPr>
            </w:pPr>
          </w:p>
        </w:tc>
        <w:tc>
          <w:tcPr>
            <w:tcW w:w="0" w:type="auto"/>
            <w:hideMark/>
          </w:tcPr>
          <w:p w14:paraId="2635C61C" w14:textId="77777777" w:rsidR="007D6F19" w:rsidRPr="007D6F19" w:rsidRDefault="007D6F19" w:rsidP="0085512A">
            <w:pPr>
              <w:rPr>
                <w:sz w:val="20"/>
              </w:rPr>
            </w:pPr>
          </w:p>
        </w:tc>
      </w:tr>
      <w:tr w:rsidR="007D6F19" w:rsidRPr="007D6F19" w14:paraId="55E23768" w14:textId="77777777" w:rsidTr="0085512A">
        <w:tc>
          <w:tcPr>
            <w:tcW w:w="0" w:type="auto"/>
            <w:hideMark/>
          </w:tcPr>
          <w:p w14:paraId="62EC1399" w14:textId="77777777" w:rsidR="007D6F19" w:rsidRPr="007D6F19" w:rsidRDefault="007D6F19" w:rsidP="0085512A">
            <w:pPr>
              <w:rPr>
                <w:sz w:val="20"/>
              </w:rPr>
            </w:pPr>
            <w:r w:rsidRPr="007D6F19">
              <w:rPr>
                <w:sz w:val="20"/>
              </w:rPr>
              <w:t>M</w:t>
            </w:r>
          </w:p>
        </w:tc>
        <w:tc>
          <w:tcPr>
            <w:tcW w:w="0" w:type="auto"/>
            <w:hideMark/>
          </w:tcPr>
          <w:p w14:paraId="15B8D2B0" w14:textId="77777777" w:rsidR="007D6F19" w:rsidRPr="007D6F19" w:rsidRDefault="007D6F19" w:rsidP="0085512A">
            <w:pPr>
              <w:rPr>
                <w:sz w:val="20"/>
              </w:rPr>
            </w:pPr>
            <w:r w:rsidRPr="007D6F19">
              <w:rPr>
                <w:sz w:val="20"/>
              </w:rPr>
              <w:t>Secondary Brass and Bronze Production Plants</w:t>
            </w:r>
          </w:p>
        </w:tc>
        <w:tc>
          <w:tcPr>
            <w:tcW w:w="0" w:type="auto"/>
            <w:hideMark/>
          </w:tcPr>
          <w:p w14:paraId="6E77784F" w14:textId="77777777" w:rsidR="007D6F19" w:rsidRPr="007D6F19" w:rsidRDefault="007D6F19" w:rsidP="0085512A">
            <w:pPr>
              <w:rPr>
                <w:sz w:val="20"/>
              </w:rPr>
            </w:pPr>
            <w:r w:rsidRPr="007D6F19">
              <w:rPr>
                <w:sz w:val="20"/>
              </w:rPr>
              <w:t>X</w:t>
            </w:r>
          </w:p>
        </w:tc>
        <w:tc>
          <w:tcPr>
            <w:tcW w:w="0" w:type="auto"/>
            <w:hideMark/>
          </w:tcPr>
          <w:p w14:paraId="784F6EC0" w14:textId="77777777" w:rsidR="007D6F19" w:rsidRPr="007D6F19" w:rsidRDefault="007D6F19" w:rsidP="0085512A">
            <w:pPr>
              <w:rPr>
                <w:sz w:val="20"/>
              </w:rPr>
            </w:pPr>
          </w:p>
        </w:tc>
        <w:tc>
          <w:tcPr>
            <w:tcW w:w="0" w:type="auto"/>
            <w:hideMark/>
          </w:tcPr>
          <w:p w14:paraId="1A58A5ED" w14:textId="77777777" w:rsidR="007D6F19" w:rsidRPr="007D6F19" w:rsidRDefault="007D6F19" w:rsidP="0085512A">
            <w:pPr>
              <w:rPr>
                <w:sz w:val="20"/>
              </w:rPr>
            </w:pPr>
          </w:p>
        </w:tc>
      </w:tr>
      <w:tr w:rsidR="007D6F19" w:rsidRPr="007D6F19" w14:paraId="3A4C0D2F" w14:textId="77777777" w:rsidTr="0085512A">
        <w:tc>
          <w:tcPr>
            <w:tcW w:w="0" w:type="auto"/>
            <w:hideMark/>
          </w:tcPr>
          <w:p w14:paraId="62748777" w14:textId="77777777" w:rsidR="007D6F19" w:rsidRPr="007D6F19" w:rsidRDefault="007D6F19" w:rsidP="0085512A">
            <w:pPr>
              <w:rPr>
                <w:sz w:val="20"/>
              </w:rPr>
            </w:pPr>
            <w:r w:rsidRPr="007D6F19">
              <w:rPr>
                <w:sz w:val="20"/>
              </w:rPr>
              <w:t>N</w:t>
            </w:r>
          </w:p>
        </w:tc>
        <w:tc>
          <w:tcPr>
            <w:tcW w:w="0" w:type="auto"/>
            <w:hideMark/>
          </w:tcPr>
          <w:p w14:paraId="2B7DD5A5" w14:textId="77777777" w:rsidR="007D6F19" w:rsidRPr="007D6F19" w:rsidRDefault="007D6F19" w:rsidP="0085512A">
            <w:pPr>
              <w:rPr>
                <w:sz w:val="20"/>
              </w:rPr>
            </w:pPr>
            <w:r w:rsidRPr="007D6F19">
              <w:rPr>
                <w:sz w:val="20"/>
              </w:rPr>
              <w:t>Primary Emissions from Basic Oxygen Process Furnaces for Which Construction is Commenced After June 11, 1973</w:t>
            </w:r>
          </w:p>
        </w:tc>
        <w:tc>
          <w:tcPr>
            <w:tcW w:w="0" w:type="auto"/>
            <w:hideMark/>
          </w:tcPr>
          <w:p w14:paraId="1579E69F" w14:textId="77777777" w:rsidR="007D6F19" w:rsidRPr="007D6F19" w:rsidRDefault="007D6F19" w:rsidP="0085512A">
            <w:pPr>
              <w:rPr>
                <w:sz w:val="20"/>
              </w:rPr>
            </w:pPr>
            <w:r w:rsidRPr="007D6F19">
              <w:rPr>
                <w:sz w:val="20"/>
              </w:rPr>
              <w:t>X</w:t>
            </w:r>
          </w:p>
        </w:tc>
        <w:tc>
          <w:tcPr>
            <w:tcW w:w="0" w:type="auto"/>
            <w:hideMark/>
          </w:tcPr>
          <w:p w14:paraId="009126C6" w14:textId="77777777" w:rsidR="007D6F19" w:rsidRPr="007D6F19" w:rsidRDefault="007D6F19" w:rsidP="0085512A">
            <w:pPr>
              <w:rPr>
                <w:sz w:val="20"/>
              </w:rPr>
            </w:pPr>
          </w:p>
        </w:tc>
        <w:tc>
          <w:tcPr>
            <w:tcW w:w="0" w:type="auto"/>
            <w:hideMark/>
          </w:tcPr>
          <w:p w14:paraId="5B893892" w14:textId="77777777" w:rsidR="007D6F19" w:rsidRPr="007D6F19" w:rsidRDefault="007D6F19" w:rsidP="0085512A">
            <w:pPr>
              <w:rPr>
                <w:sz w:val="20"/>
              </w:rPr>
            </w:pPr>
          </w:p>
        </w:tc>
      </w:tr>
      <w:tr w:rsidR="007D6F19" w:rsidRPr="007D6F19" w14:paraId="0271A12B" w14:textId="77777777" w:rsidTr="0085512A">
        <w:tc>
          <w:tcPr>
            <w:tcW w:w="0" w:type="auto"/>
            <w:hideMark/>
          </w:tcPr>
          <w:p w14:paraId="12A2A8B5" w14:textId="77777777" w:rsidR="007D6F19" w:rsidRPr="007D6F19" w:rsidRDefault="007D6F19" w:rsidP="0085512A">
            <w:pPr>
              <w:rPr>
                <w:sz w:val="20"/>
              </w:rPr>
            </w:pPr>
            <w:r w:rsidRPr="007D6F19">
              <w:rPr>
                <w:sz w:val="20"/>
              </w:rPr>
              <w:t>Na</w:t>
            </w:r>
          </w:p>
        </w:tc>
        <w:tc>
          <w:tcPr>
            <w:tcW w:w="0" w:type="auto"/>
            <w:hideMark/>
          </w:tcPr>
          <w:p w14:paraId="052ED910" w14:textId="77777777" w:rsidR="007D6F19" w:rsidRPr="007D6F19" w:rsidRDefault="007D6F19" w:rsidP="0085512A">
            <w:pPr>
              <w:rPr>
                <w:sz w:val="20"/>
              </w:rPr>
            </w:pPr>
            <w:r w:rsidRPr="007D6F19">
              <w:rPr>
                <w:sz w:val="20"/>
              </w:rPr>
              <w:t>Secondary Emissions from Basic Oxygen Process Steelmaking Facilities for Which Construction is Commenced After January 20, 1983</w:t>
            </w:r>
          </w:p>
        </w:tc>
        <w:tc>
          <w:tcPr>
            <w:tcW w:w="0" w:type="auto"/>
            <w:hideMark/>
          </w:tcPr>
          <w:p w14:paraId="7149DBDA" w14:textId="77777777" w:rsidR="007D6F19" w:rsidRPr="007D6F19" w:rsidRDefault="007D6F19" w:rsidP="0085512A">
            <w:pPr>
              <w:rPr>
                <w:sz w:val="20"/>
              </w:rPr>
            </w:pPr>
            <w:r w:rsidRPr="007D6F19">
              <w:rPr>
                <w:sz w:val="20"/>
              </w:rPr>
              <w:t>X</w:t>
            </w:r>
          </w:p>
        </w:tc>
        <w:tc>
          <w:tcPr>
            <w:tcW w:w="0" w:type="auto"/>
            <w:hideMark/>
          </w:tcPr>
          <w:p w14:paraId="39843E5F" w14:textId="77777777" w:rsidR="007D6F19" w:rsidRPr="007D6F19" w:rsidRDefault="007D6F19" w:rsidP="0085512A">
            <w:pPr>
              <w:rPr>
                <w:sz w:val="20"/>
              </w:rPr>
            </w:pPr>
          </w:p>
        </w:tc>
        <w:tc>
          <w:tcPr>
            <w:tcW w:w="0" w:type="auto"/>
            <w:hideMark/>
          </w:tcPr>
          <w:p w14:paraId="215985E0" w14:textId="77777777" w:rsidR="007D6F19" w:rsidRPr="007D6F19" w:rsidRDefault="007D6F19" w:rsidP="0085512A">
            <w:pPr>
              <w:rPr>
                <w:sz w:val="20"/>
              </w:rPr>
            </w:pPr>
          </w:p>
        </w:tc>
      </w:tr>
      <w:tr w:rsidR="007D6F19" w:rsidRPr="007D6F19" w14:paraId="52AF501B" w14:textId="77777777" w:rsidTr="0085512A">
        <w:tc>
          <w:tcPr>
            <w:tcW w:w="0" w:type="auto"/>
            <w:hideMark/>
          </w:tcPr>
          <w:p w14:paraId="5C40AA56" w14:textId="77777777" w:rsidR="007D6F19" w:rsidRPr="007D6F19" w:rsidRDefault="007D6F19" w:rsidP="0085512A">
            <w:pPr>
              <w:rPr>
                <w:sz w:val="20"/>
              </w:rPr>
            </w:pPr>
            <w:r w:rsidRPr="007D6F19">
              <w:rPr>
                <w:sz w:val="20"/>
              </w:rPr>
              <w:t>O</w:t>
            </w:r>
          </w:p>
        </w:tc>
        <w:tc>
          <w:tcPr>
            <w:tcW w:w="0" w:type="auto"/>
            <w:hideMark/>
          </w:tcPr>
          <w:p w14:paraId="37D39C88" w14:textId="77777777" w:rsidR="007D6F19" w:rsidRPr="007D6F19" w:rsidRDefault="007D6F19" w:rsidP="0085512A">
            <w:pPr>
              <w:rPr>
                <w:sz w:val="20"/>
              </w:rPr>
            </w:pPr>
            <w:r w:rsidRPr="007D6F19">
              <w:rPr>
                <w:sz w:val="20"/>
              </w:rPr>
              <w:t>Sewage Treatment Plants</w:t>
            </w:r>
          </w:p>
        </w:tc>
        <w:tc>
          <w:tcPr>
            <w:tcW w:w="0" w:type="auto"/>
            <w:hideMark/>
          </w:tcPr>
          <w:p w14:paraId="4C28DE7A" w14:textId="77777777" w:rsidR="007D6F19" w:rsidRPr="007D6F19" w:rsidRDefault="007D6F19" w:rsidP="0085512A">
            <w:pPr>
              <w:rPr>
                <w:sz w:val="20"/>
              </w:rPr>
            </w:pPr>
            <w:r w:rsidRPr="007D6F19">
              <w:rPr>
                <w:sz w:val="20"/>
              </w:rPr>
              <w:t>X</w:t>
            </w:r>
          </w:p>
        </w:tc>
        <w:tc>
          <w:tcPr>
            <w:tcW w:w="0" w:type="auto"/>
            <w:hideMark/>
          </w:tcPr>
          <w:p w14:paraId="56EBDCB0" w14:textId="77777777" w:rsidR="007D6F19" w:rsidRPr="007D6F19" w:rsidRDefault="007D6F19" w:rsidP="0085512A">
            <w:pPr>
              <w:rPr>
                <w:sz w:val="20"/>
              </w:rPr>
            </w:pPr>
          </w:p>
        </w:tc>
        <w:tc>
          <w:tcPr>
            <w:tcW w:w="0" w:type="auto"/>
            <w:hideMark/>
          </w:tcPr>
          <w:p w14:paraId="317E3B22" w14:textId="77777777" w:rsidR="007D6F19" w:rsidRPr="007D6F19" w:rsidRDefault="007D6F19" w:rsidP="0085512A">
            <w:pPr>
              <w:rPr>
                <w:sz w:val="20"/>
              </w:rPr>
            </w:pPr>
          </w:p>
        </w:tc>
      </w:tr>
      <w:tr w:rsidR="007D6F19" w:rsidRPr="007D6F19" w14:paraId="29E812B0" w14:textId="77777777" w:rsidTr="0085512A">
        <w:tc>
          <w:tcPr>
            <w:tcW w:w="0" w:type="auto"/>
            <w:hideMark/>
          </w:tcPr>
          <w:p w14:paraId="2AA103F6" w14:textId="77777777" w:rsidR="007D6F19" w:rsidRPr="007D6F19" w:rsidRDefault="007D6F19" w:rsidP="0085512A">
            <w:pPr>
              <w:rPr>
                <w:sz w:val="20"/>
              </w:rPr>
            </w:pPr>
            <w:r w:rsidRPr="007D6F19">
              <w:rPr>
                <w:sz w:val="20"/>
              </w:rPr>
              <w:t>P</w:t>
            </w:r>
          </w:p>
        </w:tc>
        <w:tc>
          <w:tcPr>
            <w:tcW w:w="0" w:type="auto"/>
            <w:hideMark/>
          </w:tcPr>
          <w:p w14:paraId="7E21BA46" w14:textId="77777777" w:rsidR="007D6F19" w:rsidRPr="007D6F19" w:rsidRDefault="007D6F19" w:rsidP="0085512A">
            <w:pPr>
              <w:rPr>
                <w:sz w:val="20"/>
              </w:rPr>
            </w:pPr>
            <w:r w:rsidRPr="007D6F19">
              <w:rPr>
                <w:sz w:val="20"/>
              </w:rPr>
              <w:t>Primary Copper Smelters</w:t>
            </w:r>
          </w:p>
        </w:tc>
        <w:tc>
          <w:tcPr>
            <w:tcW w:w="0" w:type="auto"/>
            <w:hideMark/>
          </w:tcPr>
          <w:p w14:paraId="6EF3FB53" w14:textId="77777777" w:rsidR="007D6F19" w:rsidRPr="007D6F19" w:rsidRDefault="007D6F19" w:rsidP="0085512A">
            <w:pPr>
              <w:rPr>
                <w:sz w:val="20"/>
              </w:rPr>
            </w:pPr>
            <w:r w:rsidRPr="007D6F19">
              <w:rPr>
                <w:sz w:val="20"/>
              </w:rPr>
              <w:t>X</w:t>
            </w:r>
          </w:p>
        </w:tc>
        <w:tc>
          <w:tcPr>
            <w:tcW w:w="0" w:type="auto"/>
            <w:hideMark/>
          </w:tcPr>
          <w:p w14:paraId="20FD8E93" w14:textId="77777777" w:rsidR="007D6F19" w:rsidRPr="007D6F19" w:rsidRDefault="007D6F19" w:rsidP="0085512A">
            <w:pPr>
              <w:rPr>
                <w:sz w:val="20"/>
              </w:rPr>
            </w:pPr>
          </w:p>
        </w:tc>
        <w:tc>
          <w:tcPr>
            <w:tcW w:w="0" w:type="auto"/>
            <w:hideMark/>
          </w:tcPr>
          <w:p w14:paraId="3A5354C6" w14:textId="77777777" w:rsidR="007D6F19" w:rsidRPr="007D6F19" w:rsidRDefault="007D6F19" w:rsidP="0085512A">
            <w:pPr>
              <w:rPr>
                <w:sz w:val="20"/>
              </w:rPr>
            </w:pPr>
          </w:p>
        </w:tc>
      </w:tr>
      <w:tr w:rsidR="007D6F19" w:rsidRPr="007D6F19" w14:paraId="7FB0C8C0" w14:textId="77777777" w:rsidTr="0085512A">
        <w:tc>
          <w:tcPr>
            <w:tcW w:w="0" w:type="auto"/>
            <w:hideMark/>
          </w:tcPr>
          <w:p w14:paraId="4721ACD9" w14:textId="77777777" w:rsidR="007D6F19" w:rsidRPr="007D6F19" w:rsidRDefault="007D6F19" w:rsidP="0085512A">
            <w:pPr>
              <w:rPr>
                <w:sz w:val="20"/>
              </w:rPr>
            </w:pPr>
            <w:r w:rsidRPr="007D6F19">
              <w:rPr>
                <w:sz w:val="20"/>
              </w:rPr>
              <w:t>Q</w:t>
            </w:r>
          </w:p>
        </w:tc>
        <w:tc>
          <w:tcPr>
            <w:tcW w:w="0" w:type="auto"/>
            <w:hideMark/>
          </w:tcPr>
          <w:p w14:paraId="71F0E289" w14:textId="77777777" w:rsidR="007D6F19" w:rsidRPr="007D6F19" w:rsidRDefault="007D6F19" w:rsidP="0085512A">
            <w:pPr>
              <w:rPr>
                <w:sz w:val="20"/>
              </w:rPr>
            </w:pPr>
            <w:r w:rsidRPr="007D6F19">
              <w:rPr>
                <w:sz w:val="20"/>
              </w:rPr>
              <w:t>Primary Zinc Smelters</w:t>
            </w:r>
          </w:p>
        </w:tc>
        <w:tc>
          <w:tcPr>
            <w:tcW w:w="0" w:type="auto"/>
            <w:hideMark/>
          </w:tcPr>
          <w:p w14:paraId="412F9C94" w14:textId="77777777" w:rsidR="007D6F19" w:rsidRPr="007D6F19" w:rsidRDefault="007D6F19" w:rsidP="0085512A">
            <w:pPr>
              <w:rPr>
                <w:sz w:val="20"/>
              </w:rPr>
            </w:pPr>
            <w:r w:rsidRPr="007D6F19">
              <w:rPr>
                <w:sz w:val="20"/>
              </w:rPr>
              <w:t>X</w:t>
            </w:r>
          </w:p>
        </w:tc>
        <w:tc>
          <w:tcPr>
            <w:tcW w:w="0" w:type="auto"/>
            <w:hideMark/>
          </w:tcPr>
          <w:p w14:paraId="5A96A884" w14:textId="77777777" w:rsidR="007D6F19" w:rsidRPr="007D6F19" w:rsidRDefault="007D6F19" w:rsidP="0085512A">
            <w:pPr>
              <w:rPr>
                <w:sz w:val="20"/>
              </w:rPr>
            </w:pPr>
          </w:p>
        </w:tc>
        <w:tc>
          <w:tcPr>
            <w:tcW w:w="0" w:type="auto"/>
            <w:hideMark/>
          </w:tcPr>
          <w:p w14:paraId="60CBA61E" w14:textId="77777777" w:rsidR="007D6F19" w:rsidRPr="007D6F19" w:rsidRDefault="007D6F19" w:rsidP="0085512A">
            <w:pPr>
              <w:rPr>
                <w:sz w:val="20"/>
              </w:rPr>
            </w:pPr>
          </w:p>
        </w:tc>
      </w:tr>
      <w:tr w:rsidR="007D6F19" w:rsidRPr="007D6F19" w14:paraId="2E8D86B3" w14:textId="77777777" w:rsidTr="0085512A">
        <w:tc>
          <w:tcPr>
            <w:tcW w:w="0" w:type="auto"/>
            <w:hideMark/>
          </w:tcPr>
          <w:p w14:paraId="3C12779E" w14:textId="77777777" w:rsidR="007D6F19" w:rsidRPr="007D6F19" w:rsidRDefault="007D6F19" w:rsidP="0085512A">
            <w:pPr>
              <w:rPr>
                <w:sz w:val="20"/>
              </w:rPr>
            </w:pPr>
            <w:r w:rsidRPr="007D6F19">
              <w:rPr>
                <w:sz w:val="20"/>
              </w:rPr>
              <w:t>R</w:t>
            </w:r>
          </w:p>
        </w:tc>
        <w:tc>
          <w:tcPr>
            <w:tcW w:w="0" w:type="auto"/>
            <w:hideMark/>
          </w:tcPr>
          <w:p w14:paraId="2B83CAA2" w14:textId="77777777" w:rsidR="007D6F19" w:rsidRPr="007D6F19" w:rsidRDefault="007D6F19" w:rsidP="0085512A">
            <w:pPr>
              <w:rPr>
                <w:sz w:val="20"/>
              </w:rPr>
            </w:pPr>
            <w:r w:rsidRPr="007D6F19">
              <w:rPr>
                <w:sz w:val="20"/>
              </w:rPr>
              <w:t>Primary Lead Smelters</w:t>
            </w:r>
          </w:p>
        </w:tc>
        <w:tc>
          <w:tcPr>
            <w:tcW w:w="0" w:type="auto"/>
            <w:hideMark/>
          </w:tcPr>
          <w:p w14:paraId="7A016158" w14:textId="77777777" w:rsidR="007D6F19" w:rsidRPr="007D6F19" w:rsidRDefault="007D6F19" w:rsidP="0085512A">
            <w:pPr>
              <w:rPr>
                <w:sz w:val="20"/>
              </w:rPr>
            </w:pPr>
            <w:r w:rsidRPr="007D6F19">
              <w:rPr>
                <w:sz w:val="20"/>
              </w:rPr>
              <w:t>X</w:t>
            </w:r>
          </w:p>
        </w:tc>
        <w:tc>
          <w:tcPr>
            <w:tcW w:w="0" w:type="auto"/>
            <w:hideMark/>
          </w:tcPr>
          <w:p w14:paraId="22006B86" w14:textId="77777777" w:rsidR="007D6F19" w:rsidRPr="007D6F19" w:rsidRDefault="007D6F19" w:rsidP="0085512A">
            <w:pPr>
              <w:rPr>
                <w:sz w:val="20"/>
              </w:rPr>
            </w:pPr>
          </w:p>
        </w:tc>
        <w:tc>
          <w:tcPr>
            <w:tcW w:w="0" w:type="auto"/>
            <w:hideMark/>
          </w:tcPr>
          <w:p w14:paraId="0529C595" w14:textId="77777777" w:rsidR="007D6F19" w:rsidRPr="007D6F19" w:rsidRDefault="007D6F19" w:rsidP="0085512A">
            <w:pPr>
              <w:rPr>
                <w:sz w:val="20"/>
              </w:rPr>
            </w:pPr>
          </w:p>
        </w:tc>
      </w:tr>
      <w:tr w:rsidR="007D6F19" w:rsidRPr="007D6F19" w14:paraId="27CC7A78" w14:textId="77777777" w:rsidTr="0085512A">
        <w:tc>
          <w:tcPr>
            <w:tcW w:w="0" w:type="auto"/>
            <w:hideMark/>
          </w:tcPr>
          <w:p w14:paraId="067542E5" w14:textId="77777777" w:rsidR="007D6F19" w:rsidRPr="007D6F19" w:rsidRDefault="007D6F19" w:rsidP="0085512A">
            <w:pPr>
              <w:rPr>
                <w:sz w:val="20"/>
              </w:rPr>
            </w:pPr>
            <w:r w:rsidRPr="007D6F19">
              <w:rPr>
                <w:sz w:val="20"/>
              </w:rPr>
              <w:t>S</w:t>
            </w:r>
          </w:p>
        </w:tc>
        <w:tc>
          <w:tcPr>
            <w:tcW w:w="0" w:type="auto"/>
            <w:hideMark/>
          </w:tcPr>
          <w:p w14:paraId="5B93F1B4" w14:textId="77777777" w:rsidR="007D6F19" w:rsidRPr="007D6F19" w:rsidRDefault="007D6F19" w:rsidP="0085512A">
            <w:pPr>
              <w:rPr>
                <w:sz w:val="20"/>
              </w:rPr>
            </w:pPr>
            <w:r w:rsidRPr="007D6F19">
              <w:rPr>
                <w:sz w:val="20"/>
              </w:rPr>
              <w:t>Primary Aluminum Reduction Plants</w:t>
            </w:r>
          </w:p>
        </w:tc>
        <w:tc>
          <w:tcPr>
            <w:tcW w:w="0" w:type="auto"/>
            <w:hideMark/>
          </w:tcPr>
          <w:p w14:paraId="55AC6E2A" w14:textId="77777777" w:rsidR="007D6F19" w:rsidRPr="007D6F19" w:rsidRDefault="007D6F19" w:rsidP="0085512A">
            <w:pPr>
              <w:rPr>
                <w:sz w:val="20"/>
              </w:rPr>
            </w:pPr>
            <w:r w:rsidRPr="007D6F19">
              <w:rPr>
                <w:sz w:val="20"/>
              </w:rPr>
              <w:t>X</w:t>
            </w:r>
          </w:p>
        </w:tc>
        <w:tc>
          <w:tcPr>
            <w:tcW w:w="0" w:type="auto"/>
            <w:hideMark/>
          </w:tcPr>
          <w:p w14:paraId="530B310D" w14:textId="77777777" w:rsidR="007D6F19" w:rsidRPr="007D6F19" w:rsidRDefault="007D6F19" w:rsidP="0085512A">
            <w:pPr>
              <w:rPr>
                <w:sz w:val="20"/>
              </w:rPr>
            </w:pPr>
          </w:p>
        </w:tc>
        <w:tc>
          <w:tcPr>
            <w:tcW w:w="0" w:type="auto"/>
            <w:hideMark/>
          </w:tcPr>
          <w:p w14:paraId="6F6599DC" w14:textId="77777777" w:rsidR="007D6F19" w:rsidRPr="007D6F19" w:rsidRDefault="007D6F19" w:rsidP="0085512A">
            <w:pPr>
              <w:rPr>
                <w:sz w:val="20"/>
              </w:rPr>
            </w:pPr>
          </w:p>
        </w:tc>
      </w:tr>
      <w:tr w:rsidR="007D6F19" w:rsidRPr="007D6F19" w14:paraId="6CB46FB9" w14:textId="77777777" w:rsidTr="0085512A">
        <w:tc>
          <w:tcPr>
            <w:tcW w:w="0" w:type="auto"/>
            <w:hideMark/>
          </w:tcPr>
          <w:p w14:paraId="6A8316A6" w14:textId="77777777" w:rsidR="007D6F19" w:rsidRPr="007D6F19" w:rsidRDefault="007D6F19" w:rsidP="0085512A">
            <w:pPr>
              <w:rPr>
                <w:sz w:val="20"/>
              </w:rPr>
            </w:pPr>
            <w:r w:rsidRPr="007D6F19">
              <w:rPr>
                <w:sz w:val="20"/>
              </w:rPr>
              <w:t>T</w:t>
            </w:r>
          </w:p>
        </w:tc>
        <w:tc>
          <w:tcPr>
            <w:tcW w:w="0" w:type="auto"/>
            <w:hideMark/>
          </w:tcPr>
          <w:p w14:paraId="4208BBF7" w14:textId="77777777" w:rsidR="007D6F19" w:rsidRPr="007D6F19" w:rsidRDefault="007D6F19" w:rsidP="0085512A">
            <w:pPr>
              <w:rPr>
                <w:sz w:val="20"/>
              </w:rPr>
            </w:pPr>
            <w:r w:rsidRPr="007D6F19">
              <w:rPr>
                <w:sz w:val="20"/>
              </w:rPr>
              <w:t>Phosphate Fertilizer Industry: Wet Process Phosphoric Acid Plants</w:t>
            </w:r>
          </w:p>
        </w:tc>
        <w:tc>
          <w:tcPr>
            <w:tcW w:w="0" w:type="auto"/>
            <w:hideMark/>
          </w:tcPr>
          <w:p w14:paraId="641FCE84" w14:textId="77777777" w:rsidR="007D6F19" w:rsidRPr="007D6F19" w:rsidRDefault="007D6F19" w:rsidP="0085512A">
            <w:pPr>
              <w:rPr>
                <w:sz w:val="20"/>
              </w:rPr>
            </w:pPr>
            <w:r w:rsidRPr="007D6F19">
              <w:rPr>
                <w:sz w:val="20"/>
              </w:rPr>
              <w:t>X</w:t>
            </w:r>
          </w:p>
        </w:tc>
        <w:tc>
          <w:tcPr>
            <w:tcW w:w="0" w:type="auto"/>
            <w:hideMark/>
          </w:tcPr>
          <w:p w14:paraId="33428B59" w14:textId="77777777" w:rsidR="007D6F19" w:rsidRPr="007D6F19" w:rsidRDefault="007D6F19" w:rsidP="0085512A">
            <w:pPr>
              <w:rPr>
                <w:sz w:val="20"/>
              </w:rPr>
            </w:pPr>
          </w:p>
        </w:tc>
        <w:tc>
          <w:tcPr>
            <w:tcW w:w="0" w:type="auto"/>
            <w:hideMark/>
          </w:tcPr>
          <w:p w14:paraId="1AE8B6AB" w14:textId="77777777" w:rsidR="007D6F19" w:rsidRPr="007D6F19" w:rsidRDefault="007D6F19" w:rsidP="0085512A">
            <w:pPr>
              <w:rPr>
                <w:sz w:val="20"/>
              </w:rPr>
            </w:pPr>
          </w:p>
        </w:tc>
      </w:tr>
      <w:tr w:rsidR="007D6F19" w:rsidRPr="007D6F19" w14:paraId="57D583B2" w14:textId="77777777" w:rsidTr="0085512A">
        <w:tc>
          <w:tcPr>
            <w:tcW w:w="0" w:type="auto"/>
            <w:hideMark/>
          </w:tcPr>
          <w:p w14:paraId="612EEF7C" w14:textId="77777777" w:rsidR="007D6F19" w:rsidRPr="007D6F19" w:rsidRDefault="007D6F19" w:rsidP="0085512A">
            <w:pPr>
              <w:rPr>
                <w:sz w:val="20"/>
              </w:rPr>
            </w:pPr>
            <w:r w:rsidRPr="007D6F19">
              <w:rPr>
                <w:sz w:val="20"/>
              </w:rPr>
              <w:t>U</w:t>
            </w:r>
          </w:p>
        </w:tc>
        <w:tc>
          <w:tcPr>
            <w:tcW w:w="0" w:type="auto"/>
            <w:hideMark/>
          </w:tcPr>
          <w:p w14:paraId="60A65BCF" w14:textId="77777777" w:rsidR="007D6F19" w:rsidRPr="007D6F19" w:rsidRDefault="007D6F19" w:rsidP="0085512A">
            <w:pPr>
              <w:rPr>
                <w:sz w:val="20"/>
              </w:rPr>
            </w:pPr>
            <w:r w:rsidRPr="007D6F19">
              <w:rPr>
                <w:sz w:val="20"/>
              </w:rPr>
              <w:t>Phosphate Fertilizer Industry: Superphosphoric Acid Plants</w:t>
            </w:r>
          </w:p>
        </w:tc>
        <w:tc>
          <w:tcPr>
            <w:tcW w:w="0" w:type="auto"/>
            <w:hideMark/>
          </w:tcPr>
          <w:p w14:paraId="691D0663" w14:textId="77777777" w:rsidR="007D6F19" w:rsidRPr="007D6F19" w:rsidRDefault="007D6F19" w:rsidP="0085512A">
            <w:pPr>
              <w:rPr>
                <w:sz w:val="20"/>
              </w:rPr>
            </w:pPr>
            <w:r w:rsidRPr="007D6F19">
              <w:rPr>
                <w:sz w:val="20"/>
              </w:rPr>
              <w:t>X</w:t>
            </w:r>
          </w:p>
        </w:tc>
        <w:tc>
          <w:tcPr>
            <w:tcW w:w="0" w:type="auto"/>
            <w:hideMark/>
          </w:tcPr>
          <w:p w14:paraId="198AFD47" w14:textId="77777777" w:rsidR="007D6F19" w:rsidRPr="007D6F19" w:rsidRDefault="007D6F19" w:rsidP="0085512A">
            <w:pPr>
              <w:rPr>
                <w:sz w:val="20"/>
              </w:rPr>
            </w:pPr>
          </w:p>
        </w:tc>
        <w:tc>
          <w:tcPr>
            <w:tcW w:w="0" w:type="auto"/>
            <w:hideMark/>
          </w:tcPr>
          <w:p w14:paraId="04234332" w14:textId="77777777" w:rsidR="007D6F19" w:rsidRPr="007D6F19" w:rsidRDefault="007D6F19" w:rsidP="0085512A">
            <w:pPr>
              <w:rPr>
                <w:sz w:val="20"/>
              </w:rPr>
            </w:pPr>
          </w:p>
        </w:tc>
      </w:tr>
      <w:tr w:rsidR="007D6F19" w:rsidRPr="007D6F19" w14:paraId="308D1611" w14:textId="77777777" w:rsidTr="0085512A">
        <w:tc>
          <w:tcPr>
            <w:tcW w:w="0" w:type="auto"/>
            <w:hideMark/>
          </w:tcPr>
          <w:p w14:paraId="352A15C9" w14:textId="77777777" w:rsidR="007D6F19" w:rsidRPr="007D6F19" w:rsidRDefault="007D6F19" w:rsidP="0085512A">
            <w:pPr>
              <w:rPr>
                <w:sz w:val="20"/>
              </w:rPr>
            </w:pPr>
            <w:r w:rsidRPr="007D6F19">
              <w:rPr>
                <w:sz w:val="20"/>
              </w:rPr>
              <w:t>V</w:t>
            </w:r>
          </w:p>
        </w:tc>
        <w:tc>
          <w:tcPr>
            <w:tcW w:w="0" w:type="auto"/>
            <w:hideMark/>
          </w:tcPr>
          <w:p w14:paraId="2A929CDB" w14:textId="77777777" w:rsidR="007D6F19" w:rsidRPr="007D6F19" w:rsidRDefault="007D6F19" w:rsidP="0085512A">
            <w:pPr>
              <w:rPr>
                <w:sz w:val="20"/>
              </w:rPr>
            </w:pPr>
            <w:r w:rsidRPr="007D6F19">
              <w:rPr>
                <w:sz w:val="20"/>
              </w:rPr>
              <w:t>Phosphate Fertilizer Industry: Diammonium Phosphate Plants</w:t>
            </w:r>
          </w:p>
        </w:tc>
        <w:tc>
          <w:tcPr>
            <w:tcW w:w="0" w:type="auto"/>
            <w:hideMark/>
          </w:tcPr>
          <w:p w14:paraId="5598596B" w14:textId="77777777" w:rsidR="007D6F19" w:rsidRPr="007D6F19" w:rsidRDefault="007D6F19" w:rsidP="0085512A">
            <w:pPr>
              <w:rPr>
                <w:sz w:val="20"/>
              </w:rPr>
            </w:pPr>
            <w:r w:rsidRPr="007D6F19">
              <w:rPr>
                <w:sz w:val="20"/>
              </w:rPr>
              <w:t>X</w:t>
            </w:r>
          </w:p>
        </w:tc>
        <w:tc>
          <w:tcPr>
            <w:tcW w:w="0" w:type="auto"/>
            <w:hideMark/>
          </w:tcPr>
          <w:p w14:paraId="50AB523C" w14:textId="77777777" w:rsidR="007D6F19" w:rsidRPr="007D6F19" w:rsidRDefault="007D6F19" w:rsidP="0085512A">
            <w:pPr>
              <w:rPr>
                <w:sz w:val="20"/>
              </w:rPr>
            </w:pPr>
          </w:p>
        </w:tc>
        <w:tc>
          <w:tcPr>
            <w:tcW w:w="0" w:type="auto"/>
            <w:hideMark/>
          </w:tcPr>
          <w:p w14:paraId="577EA502" w14:textId="77777777" w:rsidR="007D6F19" w:rsidRPr="007D6F19" w:rsidRDefault="007D6F19" w:rsidP="0085512A">
            <w:pPr>
              <w:rPr>
                <w:sz w:val="20"/>
              </w:rPr>
            </w:pPr>
          </w:p>
        </w:tc>
      </w:tr>
      <w:tr w:rsidR="007D6F19" w:rsidRPr="007D6F19" w14:paraId="39790230" w14:textId="77777777" w:rsidTr="0085512A">
        <w:tc>
          <w:tcPr>
            <w:tcW w:w="0" w:type="auto"/>
            <w:hideMark/>
          </w:tcPr>
          <w:p w14:paraId="2F9469EF" w14:textId="77777777" w:rsidR="007D6F19" w:rsidRPr="007D6F19" w:rsidRDefault="007D6F19" w:rsidP="0085512A">
            <w:pPr>
              <w:rPr>
                <w:sz w:val="20"/>
              </w:rPr>
            </w:pPr>
            <w:r w:rsidRPr="007D6F19">
              <w:rPr>
                <w:sz w:val="20"/>
              </w:rPr>
              <w:t>W</w:t>
            </w:r>
          </w:p>
        </w:tc>
        <w:tc>
          <w:tcPr>
            <w:tcW w:w="0" w:type="auto"/>
            <w:hideMark/>
          </w:tcPr>
          <w:p w14:paraId="6BB0D4E8" w14:textId="77777777" w:rsidR="007D6F19" w:rsidRPr="007D6F19" w:rsidRDefault="007D6F19" w:rsidP="0085512A">
            <w:pPr>
              <w:rPr>
                <w:sz w:val="20"/>
              </w:rPr>
            </w:pPr>
            <w:r w:rsidRPr="007D6F19">
              <w:rPr>
                <w:sz w:val="20"/>
              </w:rPr>
              <w:t>Phosphate Fertilizer Industry: Triple Superphosphate Plants</w:t>
            </w:r>
          </w:p>
        </w:tc>
        <w:tc>
          <w:tcPr>
            <w:tcW w:w="0" w:type="auto"/>
            <w:hideMark/>
          </w:tcPr>
          <w:p w14:paraId="79E4B560" w14:textId="77777777" w:rsidR="007D6F19" w:rsidRPr="007D6F19" w:rsidRDefault="007D6F19" w:rsidP="0085512A">
            <w:pPr>
              <w:rPr>
                <w:sz w:val="20"/>
              </w:rPr>
            </w:pPr>
            <w:r w:rsidRPr="007D6F19">
              <w:rPr>
                <w:sz w:val="20"/>
              </w:rPr>
              <w:t>X</w:t>
            </w:r>
          </w:p>
        </w:tc>
        <w:tc>
          <w:tcPr>
            <w:tcW w:w="0" w:type="auto"/>
            <w:hideMark/>
          </w:tcPr>
          <w:p w14:paraId="560F0FB2" w14:textId="77777777" w:rsidR="007D6F19" w:rsidRPr="007D6F19" w:rsidRDefault="007D6F19" w:rsidP="0085512A">
            <w:pPr>
              <w:rPr>
                <w:sz w:val="20"/>
              </w:rPr>
            </w:pPr>
          </w:p>
        </w:tc>
        <w:tc>
          <w:tcPr>
            <w:tcW w:w="0" w:type="auto"/>
            <w:hideMark/>
          </w:tcPr>
          <w:p w14:paraId="1ADA0831" w14:textId="77777777" w:rsidR="007D6F19" w:rsidRPr="007D6F19" w:rsidRDefault="007D6F19" w:rsidP="0085512A">
            <w:pPr>
              <w:rPr>
                <w:sz w:val="20"/>
              </w:rPr>
            </w:pPr>
          </w:p>
        </w:tc>
      </w:tr>
      <w:tr w:rsidR="007D6F19" w:rsidRPr="007D6F19" w14:paraId="3350D8EB" w14:textId="77777777" w:rsidTr="0085512A">
        <w:tc>
          <w:tcPr>
            <w:tcW w:w="0" w:type="auto"/>
            <w:hideMark/>
          </w:tcPr>
          <w:p w14:paraId="7255C2BA" w14:textId="77777777" w:rsidR="007D6F19" w:rsidRPr="007D6F19" w:rsidRDefault="007D6F19" w:rsidP="0085512A">
            <w:pPr>
              <w:rPr>
                <w:sz w:val="20"/>
              </w:rPr>
            </w:pPr>
            <w:r w:rsidRPr="007D6F19">
              <w:rPr>
                <w:sz w:val="20"/>
              </w:rPr>
              <w:t>X</w:t>
            </w:r>
          </w:p>
        </w:tc>
        <w:tc>
          <w:tcPr>
            <w:tcW w:w="0" w:type="auto"/>
            <w:hideMark/>
          </w:tcPr>
          <w:p w14:paraId="5F1C4ADC" w14:textId="77777777" w:rsidR="007D6F19" w:rsidRPr="007D6F19" w:rsidRDefault="007D6F19" w:rsidP="0085512A">
            <w:pPr>
              <w:rPr>
                <w:sz w:val="20"/>
              </w:rPr>
            </w:pPr>
            <w:r w:rsidRPr="007D6F19">
              <w:rPr>
                <w:sz w:val="20"/>
              </w:rPr>
              <w:t>Phosphate Fertilizer Industry: Granular Triple Superphosphate Storage Facilities</w:t>
            </w:r>
          </w:p>
        </w:tc>
        <w:tc>
          <w:tcPr>
            <w:tcW w:w="0" w:type="auto"/>
            <w:hideMark/>
          </w:tcPr>
          <w:p w14:paraId="5B70CC56" w14:textId="77777777" w:rsidR="007D6F19" w:rsidRPr="007D6F19" w:rsidRDefault="007D6F19" w:rsidP="0085512A">
            <w:pPr>
              <w:rPr>
                <w:sz w:val="20"/>
              </w:rPr>
            </w:pPr>
            <w:r w:rsidRPr="007D6F19">
              <w:rPr>
                <w:sz w:val="20"/>
              </w:rPr>
              <w:t>X</w:t>
            </w:r>
          </w:p>
        </w:tc>
        <w:tc>
          <w:tcPr>
            <w:tcW w:w="0" w:type="auto"/>
            <w:hideMark/>
          </w:tcPr>
          <w:p w14:paraId="115BE719" w14:textId="77777777" w:rsidR="007D6F19" w:rsidRPr="007D6F19" w:rsidRDefault="007D6F19" w:rsidP="0085512A">
            <w:pPr>
              <w:rPr>
                <w:sz w:val="20"/>
              </w:rPr>
            </w:pPr>
          </w:p>
        </w:tc>
        <w:tc>
          <w:tcPr>
            <w:tcW w:w="0" w:type="auto"/>
            <w:hideMark/>
          </w:tcPr>
          <w:p w14:paraId="0DBD541F" w14:textId="77777777" w:rsidR="007D6F19" w:rsidRPr="007D6F19" w:rsidRDefault="007D6F19" w:rsidP="0085512A">
            <w:pPr>
              <w:rPr>
                <w:sz w:val="20"/>
              </w:rPr>
            </w:pPr>
          </w:p>
        </w:tc>
      </w:tr>
      <w:tr w:rsidR="007D6F19" w:rsidRPr="007D6F19" w14:paraId="2720DED4" w14:textId="77777777" w:rsidTr="0085512A">
        <w:tc>
          <w:tcPr>
            <w:tcW w:w="0" w:type="auto"/>
            <w:hideMark/>
          </w:tcPr>
          <w:p w14:paraId="3F9E76EE" w14:textId="77777777" w:rsidR="007D6F19" w:rsidRPr="007D6F19" w:rsidRDefault="007D6F19" w:rsidP="0085512A">
            <w:pPr>
              <w:rPr>
                <w:sz w:val="20"/>
              </w:rPr>
            </w:pPr>
            <w:r w:rsidRPr="007D6F19">
              <w:rPr>
                <w:sz w:val="20"/>
              </w:rPr>
              <w:t>Y</w:t>
            </w:r>
          </w:p>
        </w:tc>
        <w:tc>
          <w:tcPr>
            <w:tcW w:w="0" w:type="auto"/>
            <w:hideMark/>
          </w:tcPr>
          <w:p w14:paraId="3D454DD8" w14:textId="77777777" w:rsidR="007D6F19" w:rsidRPr="007D6F19" w:rsidRDefault="007D6F19" w:rsidP="0085512A">
            <w:pPr>
              <w:rPr>
                <w:sz w:val="20"/>
              </w:rPr>
            </w:pPr>
            <w:r w:rsidRPr="007D6F19">
              <w:rPr>
                <w:sz w:val="20"/>
              </w:rPr>
              <w:t>Coal Preparation Plants</w:t>
            </w:r>
          </w:p>
        </w:tc>
        <w:tc>
          <w:tcPr>
            <w:tcW w:w="0" w:type="auto"/>
            <w:hideMark/>
          </w:tcPr>
          <w:p w14:paraId="26C838F4" w14:textId="77777777" w:rsidR="007D6F19" w:rsidRPr="007D6F19" w:rsidRDefault="007D6F19" w:rsidP="0085512A">
            <w:pPr>
              <w:rPr>
                <w:sz w:val="20"/>
              </w:rPr>
            </w:pPr>
            <w:r w:rsidRPr="007D6F19">
              <w:rPr>
                <w:sz w:val="20"/>
              </w:rPr>
              <w:t>X</w:t>
            </w:r>
          </w:p>
        </w:tc>
        <w:tc>
          <w:tcPr>
            <w:tcW w:w="0" w:type="auto"/>
            <w:hideMark/>
          </w:tcPr>
          <w:p w14:paraId="6A3DA82D" w14:textId="77777777" w:rsidR="007D6F19" w:rsidRPr="007D6F19" w:rsidRDefault="007D6F19" w:rsidP="0085512A">
            <w:pPr>
              <w:rPr>
                <w:sz w:val="20"/>
              </w:rPr>
            </w:pPr>
          </w:p>
        </w:tc>
        <w:tc>
          <w:tcPr>
            <w:tcW w:w="0" w:type="auto"/>
            <w:hideMark/>
          </w:tcPr>
          <w:p w14:paraId="5A69C7BF" w14:textId="77777777" w:rsidR="007D6F19" w:rsidRPr="007D6F19" w:rsidRDefault="007D6F19" w:rsidP="0085512A">
            <w:pPr>
              <w:rPr>
                <w:sz w:val="20"/>
              </w:rPr>
            </w:pPr>
          </w:p>
        </w:tc>
      </w:tr>
      <w:tr w:rsidR="007D6F19" w:rsidRPr="007D6F19" w14:paraId="755DC8BD" w14:textId="77777777" w:rsidTr="0085512A">
        <w:tc>
          <w:tcPr>
            <w:tcW w:w="0" w:type="auto"/>
            <w:hideMark/>
          </w:tcPr>
          <w:p w14:paraId="331128D5" w14:textId="77777777" w:rsidR="007D6F19" w:rsidRPr="007D6F19" w:rsidRDefault="007D6F19" w:rsidP="0085512A">
            <w:pPr>
              <w:rPr>
                <w:sz w:val="20"/>
              </w:rPr>
            </w:pPr>
            <w:r w:rsidRPr="007D6F19">
              <w:rPr>
                <w:sz w:val="20"/>
              </w:rPr>
              <w:t>Z</w:t>
            </w:r>
          </w:p>
        </w:tc>
        <w:tc>
          <w:tcPr>
            <w:tcW w:w="0" w:type="auto"/>
            <w:hideMark/>
          </w:tcPr>
          <w:p w14:paraId="34584799" w14:textId="77777777" w:rsidR="007D6F19" w:rsidRPr="007D6F19" w:rsidRDefault="007D6F19" w:rsidP="0085512A">
            <w:pPr>
              <w:rPr>
                <w:sz w:val="20"/>
              </w:rPr>
            </w:pPr>
            <w:r w:rsidRPr="007D6F19">
              <w:rPr>
                <w:sz w:val="20"/>
              </w:rPr>
              <w:t>Ferroalloy Production Facilities</w:t>
            </w:r>
          </w:p>
        </w:tc>
        <w:tc>
          <w:tcPr>
            <w:tcW w:w="0" w:type="auto"/>
            <w:hideMark/>
          </w:tcPr>
          <w:p w14:paraId="39BF98B7" w14:textId="77777777" w:rsidR="007D6F19" w:rsidRPr="007D6F19" w:rsidRDefault="007D6F19" w:rsidP="0085512A">
            <w:pPr>
              <w:rPr>
                <w:sz w:val="20"/>
              </w:rPr>
            </w:pPr>
            <w:r w:rsidRPr="007D6F19">
              <w:rPr>
                <w:sz w:val="20"/>
              </w:rPr>
              <w:t>X</w:t>
            </w:r>
          </w:p>
        </w:tc>
        <w:tc>
          <w:tcPr>
            <w:tcW w:w="0" w:type="auto"/>
            <w:hideMark/>
          </w:tcPr>
          <w:p w14:paraId="0652800C" w14:textId="77777777" w:rsidR="007D6F19" w:rsidRPr="007D6F19" w:rsidRDefault="007D6F19" w:rsidP="0085512A">
            <w:pPr>
              <w:rPr>
                <w:sz w:val="20"/>
              </w:rPr>
            </w:pPr>
          </w:p>
        </w:tc>
        <w:tc>
          <w:tcPr>
            <w:tcW w:w="0" w:type="auto"/>
            <w:hideMark/>
          </w:tcPr>
          <w:p w14:paraId="2606FE7D" w14:textId="77777777" w:rsidR="007D6F19" w:rsidRPr="007D6F19" w:rsidRDefault="007D6F19" w:rsidP="0085512A">
            <w:pPr>
              <w:rPr>
                <w:sz w:val="20"/>
              </w:rPr>
            </w:pPr>
          </w:p>
        </w:tc>
      </w:tr>
      <w:tr w:rsidR="007D6F19" w:rsidRPr="007D6F19" w14:paraId="11FFC296" w14:textId="77777777" w:rsidTr="0085512A">
        <w:tc>
          <w:tcPr>
            <w:tcW w:w="0" w:type="auto"/>
            <w:hideMark/>
          </w:tcPr>
          <w:p w14:paraId="29EAF7DE" w14:textId="77777777" w:rsidR="007D6F19" w:rsidRPr="007D6F19" w:rsidRDefault="007D6F19" w:rsidP="0085512A">
            <w:pPr>
              <w:rPr>
                <w:sz w:val="20"/>
              </w:rPr>
            </w:pPr>
            <w:r w:rsidRPr="007D6F19">
              <w:rPr>
                <w:sz w:val="20"/>
              </w:rPr>
              <w:t>AA</w:t>
            </w:r>
          </w:p>
        </w:tc>
        <w:tc>
          <w:tcPr>
            <w:tcW w:w="0" w:type="auto"/>
            <w:hideMark/>
          </w:tcPr>
          <w:p w14:paraId="3633C735" w14:textId="77777777" w:rsidR="007D6F19" w:rsidRPr="007D6F19" w:rsidRDefault="007D6F19" w:rsidP="0085512A">
            <w:pPr>
              <w:rPr>
                <w:sz w:val="20"/>
              </w:rPr>
            </w:pPr>
            <w:r w:rsidRPr="007D6F19">
              <w:rPr>
                <w:sz w:val="20"/>
              </w:rPr>
              <w:t>Steel Plants: Electric Arc Furnaces Constructed After October 21, 1974 and On or Before August 17, 1983</w:t>
            </w:r>
          </w:p>
        </w:tc>
        <w:tc>
          <w:tcPr>
            <w:tcW w:w="0" w:type="auto"/>
            <w:hideMark/>
          </w:tcPr>
          <w:p w14:paraId="7B6E01A2" w14:textId="77777777" w:rsidR="007D6F19" w:rsidRPr="007D6F19" w:rsidRDefault="007D6F19" w:rsidP="0085512A">
            <w:pPr>
              <w:rPr>
                <w:sz w:val="20"/>
              </w:rPr>
            </w:pPr>
            <w:r w:rsidRPr="007D6F19">
              <w:rPr>
                <w:sz w:val="20"/>
              </w:rPr>
              <w:t>X</w:t>
            </w:r>
          </w:p>
        </w:tc>
        <w:tc>
          <w:tcPr>
            <w:tcW w:w="0" w:type="auto"/>
            <w:hideMark/>
          </w:tcPr>
          <w:p w14:paraId="4641ABB2" w14:textId="77777777" w:rsidR="007D6F19" w:rsidRPr="007D6F19" w:rsidRDefault="007D6F19" w:rsidP="0085512A">
            <w:pPr>
              <w:rPr>
                <w:sz w:val="20"/>
              </w:rPr>
            </w:pPr>
            <w:r w:rsidRPr="007D6F19">
              <w:rPr>
                <w:sz w:val="20"/>
              </w:rPr>
              <w:t>X</w:t>
            </w:r>
          </w:p>
        </w:tc>
        <w:tc>
          <w:tcPr>
            <w:tcW w:w="0" w:type="auto"/>
            <w:hideMark/>
          </w:tcPr>
          <w:p w14:paraId="6064B1A4" w14:textId="77777777" w:rsidR="007D6F19" w:rsidRPr="007D6F19" w:rsidRDefault="007D6F19" w:rsidP="0085512A">
            <w:pPr>
              <w:rPr>
                <w:sz w:val="20"/>
              </w:rPr>
            </w:pPr>
          </w:p>
        </w:tc>
      </w:tr>
      <w:tr w:rsidR="007D6F19" w:rsidRPr="007D6F19" w14:paraId="3AAFFD88" w14:textId="77777777" w:rsidTr="0085512A">
        <w:tc>
          <w:tcPr>
            <w:tcW w:w="0" w:type="auto"/>
            <w:hideMark/>
          </w:tcPr>
          <w:p w14:paraId="1BD8BE73" w14:textId="77777777" w:rsidR="007D6F19" w:rsidRPr="007D6F19" w:rsidRDefault="007D6F19" w:rsidP="0085512A">
            <w:pPr>
              <w:rPr>
                <w:sz w:val="20"/>
              </w:rPr>
            </w:pPr>
            <w:r w:rsidRPr="007D6F19">
              <w:rPr>
                <w:sz w:val="20"/>
              </w:rPr>
              <w:t>AAa</w:t>
            </w:r>
          </w:p>
        </w:tc>
        <w:tc>
          <w:tcPr>
            <w:tcW w:w="0" w:type="auto"/>
            <w:hideMark/>
          </w:tcPr>
          <w:p w14:paraId="650EFFF7" w14:textId="77777777" w:rsidR="007D6F19" w:rsidRPr="007D6F19" w:rsidRDefault="007D6F19" w:rsidP="0085512A">
            <w:pPr>
              <w:rPr>
                <w:sz w:val="20"/>
              </w:rPr>
            </w:pPr>
            <w:r w:rsidRPr="007D6F19">
              <w:rPr>
                <w:sz w:val="20"/>
              </w:rPr>
              <w:t>Steel Plants: Electric Arc Furnaces and Argon-Oxygen Decarburization Vessels Constructed After August 7, 1983</w:t>
            </w:r>
          </w:p>
        </w:tc>
        <w:tc>
          <w:tcPr>
            <w:tcW w:w="0" w:type="auto"/>
            <w:hideMark/>
          </w:tcPr>
          <w:p w14:paraId="0B7E9DCC" w14:textId="77777777" w:rsidR="007D6F19" w:rsidRPr="007D6F19" w:rsidRDefault="007D6F19" w:rsidP="0085512A">
            <w:pPr>
              <w:rPr>
                <w:sz w:val="20"/>
              </w:rPr>
            </w:pPr>
            <w:r w:rsidRPr="007D6F19">
              <w:rPr>
                <w:sz w:val="20"/>
              </w:rPr>
              <w:t>X</w:t>
            </w:r>
          </w:p>
        </w:tc>
        <w:tc>
          <w:tcPr>
            <w:tcW w:w="0" w:type="auto"/>
            <w:hideMark/>
          </w:tcPr>
          <w:p w14:paraId="13784047" w14:textId="77777777" w:rsidR="007D6F19" w:rsidRPr="007D6F19" w:rsidRDefault="007D6F19" w:rsidP="0085512A">
            <w:pPr>
              <w:rPr>
                <w:sz w:val="20"/>
              </w:rPr>
            </w:pPr>
          </w:p>
        </w:tc>
        <w:tc>
          <w:tcPr>
            <w:tcW w:w="0" w:type="auto"/>
            <w:hideMark/>
          </w:tcPr>
          <w:p w14:paraId="07469ADE" w14:textId="77777777" w:rsidR="007D6F19" w:rsidRPr="007D6F19" w:rsidRDefault="007D6F19" w:rsidP="0085512A">
            <w:pPr>
              <w:rPr>
                <w:sz w:val="20"/>
              </w:rPr>
            </w:pPr>
          </w:p>
        </w:tc>
      </w:tr>
      <w:tr w:rsidR="007D6F19" w:rsidRPr="007D6F19" w14:paraId="7DD94D5F" w14:textId="77777777" w:rsidTr="0085512A">
        <w:tc>
          <w:tcPr>
            <w:tcW w:w="0" w:type="auto"/>
            <w:hideMark/>
          </w:tcPr>
          <w:p w14:paraId="0C9E1DCE" w14:textId="77777777" w:rsidR="007D6F19" w:rsidRPr="007D6F19" w:rsidRDefault="007D6F19" w:rsidP="0085512A">
            <w:pPr>
              <w:rPr>
                <w:sz w:val="20"/>
              </w:rPr>
            </w:pPr>
            <w:r w:rsidRPr="007D6F19">
              <w:rPr>
                <w:sz w:val="20"/>
              </w:rPr>
              <w:t>BB</w:t>
            </w:r>
          </w:p>
        </w:tc>
        <w:tc>
          <w:tcPr>
            <w:tcW w:w="0" w:type="auto"/>
            <w:hideMark/>
          </w:tcPr>
          <w:p w14:paraId="28EA21AF" w14:textId="77777777" w:rsidR="007D6F19" w:rsidRPr="007D6F19" w:rsidRDefault="007D6F19" w:rsidP="0085512A">
            <w:pPr>
              <w:rPr>
                <w:sz w:val="20"/>
              </w:rPr>
            </w:pPr>
            <w:r w:rsidRPr="007D6F19">
              <w:rPr>
                <w:sz w:val="20"/>
              </w:rPr>
              <w:t>Kraft pulp Mills</w:t>
            </w:r>
          </w:p>
        </w:tc>
        <w:tc>
          <w:tcPr>
            <w:tcW w:w="0" w:type="auto"/>
            <w:hideMark/>
          </w:tcPr>
          <w:p w14:paraId="391AF2BE" w14:textId="77777777" w:rsidR="007D6F19" w:rsidRPr="007D6F19" w:rsidRDefault="007D6F19" w:rsidP="0085512A">
            <w:pPr>
              <w:rPr>
                <w:sz w:val="20"/>
              </w:rPr>
            </w:pPr>
            <w:r w:rsidRPr="007D6F19">
              <w:rPr>
                <w:sz w:val="20"/>
              </w:rPr>
              <w:t>X</w:t>
            </w:r>
          </w:p>
        </w:tc>
        <w:tc>
          <w:tcPr>
            <w:tcW w:w="0" w:type="auto"/>
            <w:hideMark/>
          </w:tcPr>
          <w:p w14:paraId="59DF3764" w14:textId="77777777" w:rsidR="007D6F19" w:rsidRPr="007D6F19" w:rsidRDefault="007D6F19" w:rsidP="0085512A">
            <w:pPr>
              <w:rPr>
                <w:sz w:val="20"/>
              </w:rPr>
            </w:pPr>
          </w:p>
        </w:tc>
        <w:tc>
          <w:tcPr>
            <w:tcW w:w="0" w:type="auto"/>
            <w:hideMark/>
          </w:tcPr>
          <w:p w14:paraId="635CE565" w14:textId="77777777" w:rsidR="007D6F19" w:rsidRPr="007D6F19" w:rsidRDefault="007D6F19" w:rsidP="0085512A">
            <w:pPr>
              <w:rPr>
                <w:sz w:val="20"/>
              </w:rPr>
            </w:pPr>
          </w:p>
        </w:tc>
      </w:tr>
      <w:tr w:rsidR="007D6F19" w:rsidRPr="007D6F19" w14:paraId="4EC2D38A" w14:textId="77777777" w:rsidTr="0085512A">
        <w:tc>
          <w:tcPr>
            <w:tcW w:w="0" w:type="auto"/>
            <w:hideMark/>
          </w:tcPr>
          <w:p w14:paraId="147A351E" w14:textId="77777777" w:rsidR="007D6F19" w:rsidRPr="007D6F19" w:rsidRDefault="007D6F19" w:rsidP="0085512A">
            <w:pPr>
              <w:rPr>
                <w:sz w:val="20"/>
              </w:rPr>
            </w:pPr>
            <w:r w:rsidRPr="007D6F19">
              <w:rPr>
                <w:sz w:val="20"/>
              </w:rPr>
              <w:t>CC</w:t>
            </w:r>
          </w:p>
        </w:tc>
        <w:tc>
          <w:tcPr>
            <w:tcW w:w="0" w:type="auto"/>
            <w:hideMark/>
          </w:tcPr>
          <w:p w14:paraId="2F548043" w14:textId="77777777" w:rsidR="007D6F19" w:rsidRPr="007D6F19" w:rsidRDefault="007D6F19" w:rsidP="0085512A">
            <w:pPr>
              <w:rPr>
                <w:sz w:val="20"/>
              </w:rPr>
            </w:pPr>
            <w:r w:rsidRPr="007D6F19">
              <w:rPr>
                <w:sz w:val="20"/>
              </w:rPr>
              <w:t>Glass Manufacturing Plants</w:t>
            </w:r>
          </w:p>
        </w:tc>
        <w:tc>
          <w:tcPr>
            <w:tcW w:w="0" w:type="auto"/>
            <w:hideMark/>
          </w:tcPr>
          <w:p w14:paraId="57C9654D" w14:textId="77777777" w:rsidR="007D6F19" w:rsidRPr="007D6F19" w:rsidRDefault="007D6F19" w:rsidP="0085512A">
            <w:pPr>
              <w:rPr>
                <w:sz w:val="20"/>
              </w:rPr>
            </w:pPr>
            <w:r w:rsidRPr="007D6F19">
              <w:rPr>
                <w:sz w:val="20"/>
              </w:rPr>
              <w:t>X</w:t>
            </w:r>
          </w:p>
        </w:tc>
        <w:tc>
          <w:tcPr>
            <w:tcW w:w="0" w:type="auto"/>
            <w:hideMark/>
          </w:tcPr>
          <w:p w14:paraId="64402871" w14:textId="77777777" w:rsidR="007D6F19" w:rsidRPr="007D6F19" w:rsidRDefault="007D6F19" w:rsidP="0085512A">
            <w:pPr>
              <w:rPr>
                <w:sz w:val="20"/>
              </w:rPr>
            </w:pPr>
          </w:p>
        </w:tc>
        <w:tc>
          <w:tcPr>
            <w:tcW w:w="0" w:type="auto"/>
            <w:hideMark/>
          </w:tcPr>
          <w:p w14:paraId="0C5C5F5B" w14:textId="77777777" w:rsidR="007D6F19" w:rsidRPr="007D6F19" w:rsidRDefault="007D6F19" w:rsidP="0085512A">
            <w:pPr>
              <w:rPr>
                <w:sz w:val="20"/>
              </w:rPr>
            </w:pPr>
          </w:p>
        </w:tc>
      </w:tr>
      <w:tr w:rsidR="007D6F19" w:rsidRPr="007D6F19" w14:paraId="674A8A44" w14:textId="77777777" w:rsidTr="0085512A">
        <w:tc>
          <w:tcPr>
            <w:tcW w:w="0" w:type="auto"/>
            <w:hideMark/>
          </w:tcPr>
          <w:p w14:paraId="233A38CA" w14:textId="77777777" w:rsidR="007D6F19" w:rsidRPr="007D6F19" w:rsidRDefault="007D6F19" w:rsidP="0085512A">
            <w:pPr>
              <w:rPr>
                <w:sz w:val="20"/>
              </w:rPr>
            </w:pPr>
            <w:r w:rsidRPr="007D6F19">
              <w:rPr>
                <w:sz w:val="20"/>
              </w:rPr>
              <w:t>DD</w:t>
            </w:r>
          </w:p>
        </w:tc>
        <w:tc>
          <w:tcPr>
            <w:tcW w:w="0" w:type="auto"/>
            <w:hideMark/>
          </w:tcPr>
          <w:p w14:paraId="0BA16731" w14:textId="77777777" w:rsidR="007D6F19" w:rsidRPr="007D6F19" w:rsidRDefault="007D6F19" w:rsidP="0085512A">
            <w:pPr>
              <w:rPr>
                <w:sz w:val="20"/>
              </w:rPr>
            </w:pPr>
            <w:r w:rsidRPr="007D6F19">
              <w:rPr>
                <w:sz w:val="20"/>
              </w:rPr>
              <w:t>Grain Elevators</w:t>
            </w:r>
          </w:p>
        </w:tc>
        <w:tc>
          <w:tcPr>
            <w:tcW w:w="0" w:type="auto"/>
            <w:hideMark/>
          </w:tcPr>
          <w:p w14:paraId="4A00730E" w14:textId="77777777" w:rsidR="007D6F19" w:rsidRPr="007D6F19" w:rsidRDefault="007D6F19" w:rsidP="0085512A">
            <w:pPr>
              <w:rPr>
                <w:sz w:val="20"/>
              </w:rPr>
            </w:pPr>
            <w:r w:rsidRPr="007D6F19">
              <w:rPr>
                <w:sz w:val="20"/>
              </w:rPr>
              <w:t>X</w:t>
            </w:r>
          </w:p>
        </w:tc>
        <w:tc>
          <w:tcPr>
            <w:tcW w:w="0" w:type="auto"/>
            <w:hideMark/>
          </w:tcPr>
          <w:p w14:paraId="0E4AB907" w14:textId="77777777" w:rsidR="007D6F19" w:rsidRPr="007D6F19" w:rsidRDefault="007D6F19" w:rsidP="0085512A">
            <w:pPr>
              <w:rPr>
                <w:sz w:val="20"/>
              </w:rPr>
            </w:pPr>
          </w:p>
        </w:tc>
        <w:tc>
          <w:tcPr>
            <w:tcW w:w="0" w:type="auto"/>
            <w:hideMark/>
          </w:tcPr>
          <w:p w14:paraId="63A90C52" w14:textId="77777777" w:rsidR="007D6F19" w:rsidRPr="007D6F19" w:rsidRDefault="007D6F19" w:rsidP="0085512A">
            <w:pPr>
              <w:rPr>
                <w:sz w:val="20"/>
              </w:rPr>
            </w:pPr>
          </w:p>
        </w:tc>
      </w:tr>
      <w:tr w:rsidR="007D6F19" w:rsidRPr="007D6F19" w14:paraId="0680B8D6" w14:textId="77777777" w:rsidTr="0085512A">
        <w:tc>
          <w:tcPr>
            <w:tcW w:w="0" w:type="auto"/>
            <w:hideMark/>
          </w:tcPr>
          <w:p w14:paraId="31A742CC" w14:textId="77777777" w:rsidR="007D6F19" w:rsidRPr="007D6F19" w:rsidRDefault="007D6F19" w:rsidP="0085512A">
            <w:pPr>
              <w:rPr>
                <w:sz w:val="20"/>
              </w:rPr>
            </w:pPr>
            <w:r w:rsidRPr="007D6F19">
              <w:rPr>
                <w:sz w:val="20"/>
              </w:rPr>
              <w:t>EE</w:t>
            </w:r>
          </w:p>
        </w:tc>
        <w:tc>
          <w:tcPr>
            <w:tcW w:w="0" w:type="auto"/>
            <w:hideMark/>
          </w:tcPr>
          <w:p w14:paraId="78BA5BC1" w14:textId="77777777" w:rsidR="007D6F19" w:rsidRPr="007D6F19" w:rsidRDefault="007D6F19" w:rsidP="0085512A">
            <w:pPr>
              <w:rPr>
                <w:sz w:val="20"/>
              </w:rPr>
            </w:pPr>
            <w:r w:rsidRPr="007D6F19">
              <w:rPr>
                <w:sz w:val="20"/>
              </w:rPr>
              <w:t>Surface Coating of Metal Furniture</w:t>
            </w:r>
          </w:p>
        </w:tc>
        <w:tc>
          <w:tcPr>
            <w:tcW w:w="0" w:type="auto"/>
            <w:hideMark/>
          </w:tcPr>
          <w:p w14:paraId="205EFE8A" w14:textId="77777777" w:rsidR="007D6F19" w:rsidRPr="007D6F19" w:rsidRDefault="007D6F19" w:rsidP="0085512A">
            <w:pPr>
              <w:rPr>
                <w:sz w:val="20"/>
              </w:rPr>
            </w:pPr>
            <w:r w:rsidRPr="007D6F19">
              <w:rPr>
                <w:sz w:val="20"/>
              </w:rPr>
              <w:t>X</w:t>
            </w:r>
          </w:p>
        </w:tc>
        <w:tc>
          <w:tcPr>
            <w:tcW w:w="0" w:type="auto"/>
            <w:hideMark/>
          </w:tcPr>
          <w:p w14:paraId="7757BEAF" w14:textId="77777777" w:rsidR="007D6F19" w:rsidRPr="007D6F19" w:rsidRDefault="007D6F19" w:rsidP="0085512A">
            <w:pPr>
              <w:rPr>
                <w:sz w:val="20"/>
              </w:rPr>
            </w:pPr>
          </w:p>
        </w:tc>
        <w:tc>
          <w:tcPr>
            <w:tcW w:w="0" w:type="auto"/>
            <w:hideMark/>
          </w:tcPr>
          <w:p w14:paraId="7C3B3582" w14:textId="77777777" w:rsidR="007D6F19" w:rsidRPr="007D6F19" w:rsidRDefault="007D6F19" w:rsidP="0085512A">
            <w:pPr>
              <w:rPr>
                <w:sz w:val="20"/>
              </w:rPr>
            </w:pPr>
          </w:p>
        </w:tc>
      </w:tr>
      <w:tr w:rsidR="007D6F19" w:rsidRPr="007D6F19" w14:paraId="29270A7B" w14:textId="77777777" w:rsidTr="0085512A">
        <w:tc>
          <w:tcPr>
            <w:tcW w:w="0" w:type="auto"/>
            <w:hideMark/>
          </w:tcPr>
          <w:p w14:paraId="133F9FEB" w14:textId="77777777" w:rsidR="007D6F19" w:rsidRPr="007D6F19" w:rsidRDefault="007D6F19" w:rsidP="0085512A">
            <w:pPr>
              <w:rPr>
                <w:sz w:val="20"/>
              </w:rPr>
            </w:pPr>
            <w:r w:rsidRPr="007D6F19">
              <w:rPr>
                <w:sz w:val="20"/>
              </w:rPr>
              <w:t>FF</w:t>
            </w:r>
          </w:p>
        </w:tc>
        <w:tc>
          <w:tcPr>
            <w:tcW w:w="0" w:type="auto"/>
            <w:hideMark/>
          </w:tcPr>
          <w:p w14:paraId="0AE6BA5D" w14:textId="77777777" w:rsidR="007D6F19" w:rsidRPr="007D6F19" w:rsidRDefault="007D6F19" w:rsidP="0085512A">
            <w:pPr>
              <w:rPr>
                <w:sz w:val="20"/>
              </w:rPr>
            </w:pPr>
            <w:r w:rsidRPr="007D6F19">
              <w:rPr>
                <w:sz w:val="20"/>
              </w:rPr>
              <w:t>(Reserved)</w:t>
            </w:r>
          </w:p>
        </w:tc>
        <w:tc>
          <w:tcPr>
            <w:tcW w:w="0" w:type="auto"/>
            <w:hideMark/>
          </w:tcPr>
          <w:p w14:paraId="508839E8" w14:textId="77777777" w:rsidR="007D6F19" w:rsidRPr="007D6F19" w:rsidRDefault="007D6F19" w:rsidP="0085512A">
            <w:pPr>
              <w:rPr>
                <w:sz w:val="20"/>
              </w:rPr>
            </w:pPr>
          </w:p>
        </w:tc>
        <w:tc>
          <w:tcPr>
            <w:tcW w:w="0" w:type="auto"/>
            <w:hideMark/>
          </w:tcPr>
          <w:p w14:paraId="152254FF" w14:textId="77777777" w:rsidR="007D6F19" w:rsidRPr="007D6F19" w:rsidRDefault="007D6F19" w:rsidP="0085512A">
            <w:pPr>
              <w:rPr>
                <w:sz w:val="20"/>
              </w:rPr>
            </w:pPr>
          </w:p>
        </w:tc>
        <w:tc>
          <w:tcPr>
            <w:tcW w:w="0" w:type="auto"/>
            <w:hideMark/>
          </w:tcPr>
          <w:p w14:paraId="61237AB3" w14:textId="77777777" w:rsidR="007D6F19" w:rsidRPr="007D6F19" w:rsidRDefault="007D6F19" w:rsidP="0085512A">
            <w:pPr>
              <w:rPr>
                <w:sz w:val="20"/>
              </w:rPr>
            </w:pPr>
          </w:p>
        </w:tc>
      </w:tr>
      <w:tr w:rsidR="007D6F19" w:rsidRPr="007D6F19" w14:paraId="369CA3DE" w14:textId="77777777" w:rsidTr="0085512A">
        <w:tc>
          <w:tcPr>
            <w:tcW w:w="0" w:type="auto"/>
            <w:hideMark/>
          </w:tcPr>
          <w:p w14:paraId="59C9E846" w14:textId="77777777" w:rsidR="007D6F19" w:rsidRPr="007D6F19" w:rsidRDefault="007D6F19" w:rsidP="0085512A">
            <w:pPr>
              <w:rPr>
                <w:sz w:val="20"/>
              </w:rPr>
            </w:pPr>
            <w:r w:rsidRPr="007D6F19">
              <w:rPr>
                <w:sz w:val="20"/>
              </w:rPr>
              <w:t>GG</w:t>
            </w:r>
          </w:p>
        </w:tc>
        <w:tc>
          <w:tcPr>
            <w:tcW w:w="0" w:type="auto"/>
            <w:hideMark/>
          </w:tcPr>
          <w:p w14:paraId="31E0AC3C" w14:textId="77777777" w:rsidR="007D6F19" w:rsidRPr="007D6F19" w:rsidRDefault="007D6F19" w:rsidP="0085512A">
            <w:pPr>
              <w:rPr>
                <w:sz w:val="20"/>
              </w:rPr>
            </w:pPr>
            <w:r w:rsidRPr="007D6F19">
              <w:rPr>
                <w:sz w:val="20"/>
              </w:rPr>
              <w:t>Stationary Gas Turbines</w:t>
            </w:r>
          </w:p>
        </w:tc>
        <w:tc>
          <w:tcPr>
            <w:tcW w:w="0" w:type="auto"/>
            <w:hideMark/>
          </w:tcPr>
          <w:p w14:paraId="133C355E" w14:textId="77777777" w:rsidR="007D6F19" w:rsidRPr="007D6F19" w:rsidRDefault="007D6F19" w:rsidP="0085512A">
            <w:pPr>
              <w:rPr>
                <w:sz w:val="20"/>
              </w:rPr>
            </w:pPr>
            <w:r w:rsidRPr="007D6F19">
              <w:rPr>
                <w:sz w:val="20"/>
              </w:rPr>
              <w:t>X</w:t>
            </w:r>
          </w:p>
        </w:tc>
        <w:tc>
          <w:tcPr>
            <w:tcW w:w="0" w:type="auto"/>
            <w:hideMark/>
          </w:tcPr>
          <w:p w14:paraId="07D81A23" w14:textId="77777777" w:rsidR="007D6F19" w:rsidRPr="007D6F19" w:rsidRDefault="007D6F19" w:rsidP="0085512A">
            <w:pPr>
              <w:rPr>
                <w:sz w:val="20"/>
              </w:rPr>
            </w:pPr>
          </w:p>
        </w:tc>
        <w:tc>
          <w:tcPr>
            <w:tcW w:w="0" w:type="auto"/>
            <w:hideMark/>
          </w:tcPr>
          <w:p w14:paraId="086F7308" w14:textId="77777777" w:rsidR="007D6F19" w:rsidRPr="007D6F19" w:rsidRDefault="007D6F19" w:rsidP="0085512A">
            <w:pPr>
              <w:rPr>
                <w:sz w:val="20"/>
              </w:rPr>
            </w:pPr>
          </w:p>
        </w:tc>
      </w:tr>
      <w:tr w:rsidR="007D6F19" w:rsidRPr="007D6F19" w14:paraId="58E4AD17" w14:textId="77777777" w:rsidTr="0085512A">
        <w:tc>
          <w:tcPr>
            <w:tcW w:w="0" w:type="auto"/>
            <w:hideMark/>
          </w:tcPr>
          <w:p w14:paraId="32474AB3" w14:textId="77777777" w:rsidR="007D6F19" w:rsidRPr="007D6F19" w:rsidRDefault="007D6F19" w:rsidP="0085512A">
            <w:pPr>
              <w:rPr>
                <w:sz w:val="20"/>
              </w:rPr>
            </w:pPr>
            <w:r w:rsidRPr="007D6F19">
              <w:rPr>
                <w:sz w:val="20"/>
              </w:rPr>
              <w:t>HH</w:t>
            </w:r>
          </w:p>
        </w:tc>
        <w:tc>
          <w:tcPr>
            <w:tcW w:w="0" w:type="auto"/>
            <w:hideMark/>
          </w:tcPr>
          <w:p w14:paraId="740980B4" w14:textId="77777777" w:rsidR="007D6F19" w:rsidRPr="007D6F19" w:rsidRDefault="007D6F19" w:rsidP="0085512A">
            <w:pPr>
              <w:rPr>
                <w:sz w:val="20"/>
              </w:rPr>
            </w:pPr>
            <w:r w:rsidRPr="007D6F19">
              <w:rPr>
                <w:sz w:val="20"/>
              </w:rPr>
              <w:t>Lime Manufacturing Plants</w:t>
            </w:r>
          </w:p>
        </w:tc>
        <w:tc>
          <w:tcPr>
            <w:tcW w:w="0" w:type="auto"/>
            <w:hideMark/>
          </w:tcPr>
          <w:p w14:paraId="2B9B64C4" w14:textId="77777777" w:rsidR="007D6F19" w:rsidRPr="007D6F19" w:rsidRDefault="007D6F19" w:rsidP="0085512A">
            <w:pPr>
              <w:rPr>
                <w:sz w:val="20"/>
              </w:rPr>
            </w:pPr>
            <w:r w:rsidRPr="007D6F19">
              <w:rPr>
                <w:sz w:val="20"/>
              </w:rPr>
              <w:t>X</w:t>
            </w:r>
          </w:p>
        </w:tc>
        <w:tc>
          <w:tcPr>
            <w:tcW w:w="0" w:type="auto"/>
            <w:hideMark/>
          </w:tcPr>
          <w:p w14:paraId="037571EC" w14:textId="77777777" w:rsidR="007D6F19" w:rsidRPr="007D6F19" w:rsidRDefault="007D6F19" w:rsidP="0085512A">
            <w:pPr>
              <w:rPr>
                <w:sz w:val="20"/>
              </w:rPr>
            </w:pPr>
          </w:p>
        </w:tc>
        <w:tc>
          <w:tcPr>
            <w:tcW w:w="0" w:type="auto"/>
            <w:hideMark/>
          </w:tcPr>
          <w:p w14:paraId="4BA01F7C" w14:textId="77777777" w:rsidR="007D6F19" w:rsidRPr="007D6F19" w:rsidRDefault="007D6F19" w:rsidP="0085512A">
            <w:pPr>
              <w:rPr>
                <w:sz w:val="20"/>
              </w:rPr>
            </w:pPr>
          </w:p>
        </w:tc>
      </w:tr>
      <w:tr w:rsidR="007D6F19" w:rsidRPr="007D6F19" w14:paraId="346FCD88" w14:textId="77777777" w:rsidTr="0085512A">
        <w:tc>
          <w:tcPr>
            <w:tcW w:w="0" w:type="auto"/>
            <w:hideMark/>
          </w:tcPr>
          <w:p w14:paraId="57D12B6A" w14:textId="77777777" w:rsidR="007D6F19" w:rsidRPr="007D6F19" w:rsidRDefault="007D6F19" w:rsidP="0085512A">
            <w:pPr>
              <w:rPr>
                <w:sz w:val="20"/>
              </w:rPr>
            </w:pPr>
            <w:r w:rsidRPr="007D6F19">
              <w:rPr>
                <w:sz w:val="20"/>
              </w:rPr>
              <w:t>KK</w:t>
            </w:r>
          </w:p>
        </w:tc>
        <w:tc>
          <w:tcPr>
            <w:tcW w:w="0" w:type="auto"/>
            <w:hideMark/>
          </w:tcPr>
          <w:p w14:paraId="0E7B561B" w14:textId="77777777" w:rsidR="007D6F19" w:rsidRPr="007D6F19" w:rsidRDefault="007D6F19" w:rsidP="0085512A">
            <w:pPr>
              <w:rPr>
                <w:sz w:val="20"/>
              </w:rPr>
            </w:pPr>
            <w:r w:rsidRPr="007D6F19">
              <w:rPr>
                <w:sz w:val="20"/>
              </w:rPr>
              <w:t>Lead-Acid Battery Manufacturing Plants</w:t>
            </w:r>
          </w:p>
        </w:tc>
        <w:tc>
          <w:tcPr>
            <w:tcW w:w="0" w:type="auto"/>
            <w:hideMark/>
          </w:tcPr>
          <w:p w14:paraId="2CA3000F" w14:textId="77777777" w:rsidR="007D6F19" w:rsidRPr="007D6F19" w:rsidRDefault="007D6F19" w:rsidP="0085512A">
            <w:pPr>
              <w:rPr>
                <w:sz w:val="20"/>
              </w:rPr>
            </w:pPr>
            <w:r w:rsidRPr="007D6F19">
              <w:rPr>
                <w:sz w:val="20"/>
              </w:rPr>
              <w:t>X</w:t>
            </w:r>
          </w:p>
        </w:tc>
        <w:tc>
          <w:tcPr>
            <w:tcW w:w="0" w:type="auto"/>
            <w:hideMark/>
          </w:tcPr>
          <w:p w14:paraId="04460669" w14:textId="77777777" w:rsidR="007D6F19" w:rsidRPr="007D6F19" w:rsidRDefault="007D6F19" w:rsidP="0085512A">
            <w:pPr>
              <w:rPr>
                <w:sz w:val="20"/>
              </w:rPr>
            </w:pPr>
          </w:p>
        </w:tc>
        <w:tc>
          <w:tcPr>
            <w:tcW w:w="0" w:type="auto"/>
            <w:hideMark/>
          </w:tcPr>
          <w:p w14:paraId="0D709E26" w14:textId="77777777" w:rsidR="007D6F19" w:rsidRPr="007D6F19" w:rsidRDefault="007D6F19" w:rsidP="0085512A">
            <w:pPr>
              <w:rPr>
                <w:sz w:val="20"/>
              </w:rPr>
            </w:pPr>
          </w:p>
        </w:tc>
      </w:tr>
      <w:tr w:rsidR="007D6F19" w:rsidRPr="007D6F19" w14:paraId="08BEFDFE" w14:textId="77777777" w:rsidTr="0085512A">
        <w:tc>
          <w:tcPr>
            <w:tcW w:w="0" w:type="auto"/>
            <w:hideMark/>
          </w:tcPr>
          <w:p w14:paraId="402C96F3" w14:textId="77777777" w:rsidR="007D6F19" w:rsidRPr="007D6F19" w:rsidRDefault="007D6F19" w:rsidP="0085512A">
            <w:pPr>
              <w:rPr>
                <w:sz w:val="20"/>
              </w:rPr>
            </w:pPr>
            <w:r w:rsidRPr="007D6F19">
              <w:rPr>
                <w:sz w:val="20"/>
              </w:rPr>
              <w:t>LL</w:t>
            </w:r>
          </w:p>
        </w:tc>
        <w:tc>
          <w:tcPr>
            <w:tcW w:w="0" w:type="auto"/>
            <w:hideMark/>
          </w:tcPr>
          <w:p w14:paraId="09A7B921" w14:textId="77777777" w:rsidR="007D6F19" w:rsidRPr="007D6F19" w:rsidRDefault="007D6F19" w:rsidP="0085512A">
            <w:pPr>
              <w:rPr>
                <w:sz w:val="20"/>
              </w:rPr>
            </w:pPr>
            <w:r w:rsidRPr="007D6F19">
              <w:rPr>
                <w:sz w:val="20"/>
              </w:rPr>
              <w:t>Metallic Mineral Processing Plants</w:t>
            </w:r>
          </w:p>
        </w:tc>
        <w:tc>
          <w:tcPr>
            <w:tcW w:w="0" w:type="auto"/>
            <w:hideMark/>
          </w:tcPr>
          <w:p w14:paraId="0275DA18" w14:textId="77777777" w:rsidR="007D6F19" w:rsidRPr="007D6F19" w:rsidRDefault="007D6F19" w:rsidP="0085512A">
            <w:pPr>
              <w:rPr>
                <w:sz w:val="20"/>
              </w:rPr>
            </w:pPr>
            <w:r w:rsidRPr="007D6F19">
              <w:rPr>
                <w:sz w:val="20"/>
              </w:rPr>
              <w:t>X</w:t>
            </w:r>
          </w:p>
        </w:tc>
        <w:tc>
          <w:tcPr>
            <w:tcW w:w="0" w:type="auto"/>
            <w:hideMark/>
          </w:tcPr>
          <w:p w14:paraId="7E3C798C" w14:textId="77777777" w:rsidR="007D6F19" w:rsidRPr="007D6F19" w:rsidRDefault="007D6F19" w:rsidP="0085512A">
            <w:pPr>
              <w:rPr>
                <w:sz w:val="20"/>
              </w:rPr>
            </w:pPr>
          </w:p>
        </w:tc>
        <w:tc>
          <w:tcPr>
            <w:tcW w:w="0" w:type="auto"/>
            <w:hideMark/>
          </w:tcPr>
          <w:p w14:paraId="710FDDDB" w14:textId="77777777" w:rsidR="007D6F19" w:rsidRPr="007D6F19" w:rsidRDefault="007D6F19" w:rsidP="0085512A">
            <w:pPr>
              <w:rPr>
                <w:sz w:val="20"/>
              </w:rPr>
            </w:pPr>
          </w:p>
        </w:tc>
      </w:tr>
      <w:tr w:rsidR="007D6F19" w:rsidRPr="007D6F19" w14:paraId="40D01CE2" w14:textId="77777777" w:rsidTr="0085512A">
        <w:tc>
          <w:tcPr>
            <w:tcW w:w="0" w:type="auto"/>
            <w:hideMark/>
          </w:tcPr>
          <w:p w14:paraId="2222AE40" w14:textId="77777777" w:rsidR="007D6F19" w:rsidRPr="007D6F19" w:rsidRDefault="007D6F19" w:rsidP="0085512A">
            <w:pPr>
              <w:rPr>
                <w:sz w:val="20"/>
              </w:rPr>
            </w:pPr>
            <w:r w:rsidRPr="007D6F19">
              <w:rPr>
                <w:sz w:val="20"/>
              </w:rPr>
              <w:t>MM</w:t>
            </w:r>
          </w:p>
        </w:tc>
        <w:tc>
          <w:tcPr>
            <w:tcW w:w="0" w:type="auto"/>
            <w:hideMark/>
          </w:tcPr>
          <w:p w14:paraId="278390D6" w14:textId="77777777" w:rsidR="007D6F19" w:rsidRPr="007D6F19" w:rsidRDefault="007D6F19" w:rsidP="0085512A">
            <w:pPr>
              <w:rPr>
                <w:sz w:val="20"/>
              </w:rPr>
            </w:pPr>
            <w:r w:rsidRPr="007D6F19">
              <w:rPr>
                <w:sz w:val="20"/>
              </w:rPr>
              <w:t>Automobile and Light Duty Trucks Surface Coating Operations</w:t>
            </w:r>
          </w:p>
        </w:tc>
        <w:tc>
          <w:tcPr>
            <w:tcW w:w="0" w:type="auto"/>
            <w:hideMark/>
          </w:tcPr>
          <w:p w14:paraId="7D58356F" w14:textId="77777777" w:rsidR="007D6F19" w:rsidRPr="007D6F19" w:rsidRDefault="007D6F19" w:rsidP="0085512A">
            <w:pPr>
              <w:rPr>
                <w:sz w:val="20"/>
              </w:rPr>
            </w:pPr>
            <w:r w:rsidRPr="007D6F19">
              <w:rPr>
                <w:sz w:val="20"/>
              </w:rPr>
              <w:t>X</w:t>
            </w:r>
          </w:p>
        </w:tc>
        <w:tc>
          <w:tcPr>
            <w:tcW w:w="0" w:type="auto"/>
            <w:hideMark/>
          </w:tcPr>
          <w:p w14:paraId="3C06DF68" w14:textId="77777777" w:rsidR="007D6F19" w:rsidRPr="007D6F19" w:rsidRDefault="007D6F19" w:rsidP="0085512A">
            <w:pPr>
              <w:rPr>
                <w:sz w:val="20"/>
              </w:rPr>
            </w:pPr>
          </w:p>
        </w:tc>
        <w:tc>
          <w:tcPr>
            <w:tcW w:w="0" w:type="auto"/>
            <w:hideMark/>
          </w:tcPr>
          <w:p w14:paraId="6EB56AD3" w14:textId="77777777" w:rsidR="007D6F19" w:rsidRPr="007D6F19" w:rsidRDefault="007D6F19" w:rsidP="0085512A">
            <w:pPr>
              <w:rPr>
                <w:sz w:val="20"/>
              </w:rPr>
            </w:pPr>
          </w:p>
        </w:tc>
      </w:tr>
      <w:tr w:rsidR="007D6F19" w:rsidRPr="007D6F19" w14:paraId="461FEB55" w14:textId="77777777" w:rsidTr="0085512A">
        <w:tc>
          <w:tcPr>
            <w:tcW w:w="0" w:type="auto"/>
            <w:hideMark/>
          </w:tcPr>
          <w:p w14:paraId="0AF0EA3D" w14:textId="77777777" w:rsidR="007D6F19" w:rsidRPr="007D6F19" w:rsidRDefault="007D6F19" w:rsidP="0085512A">
            <w:pPr>
              <w:rPr>
                <w:sz w:val="20"/>
              </w:rPr>
            </w:pPr>
            <w:r w:rsidRPr="007D6F19">
              <w:rPr>
                <w:sz w:val="20"/>
              </w:rPr>
              <w:t>NN</w:t>
            </w:r>
          </w:p>
        </w:tc>
        <w:tc>
          <w:tcPr>
            <w:tcW w:w="0" w:type="auto"/>
            <w:hideMark/>
          </w:tcPr>
          <w:p w14:paraId="5756DB5C" w14:textId="77777777" w:rsidR="007D6F19" w:rsidRPr="007D6F19" w:rsidRDefault="007D6F19" w:rsidP="0085512A">
            <w:pPr>
              <w:rPr>
                <w:sz w:val="20"/>
              </w:rPr>
            </w:pPr>
            <w:r w:rsidRPr="007D6F19">
              <w:rPr>
                <w:sz w:val="20"/>
              </w:rPr>
              <w:t>Phosphate Rock Plants</w:t>
            </w:r>
          </w:p>
        </w:tc>
        <w:tc>
          <w:tcPr>
            <w:tcW w:w="0" w:type="auto"/>
            <w:hideMark/>
          </w:tcPr>
          <w:p w14:paraId="3A2A30EA" w14:textId="77777777" w:rsidR="007D6F19" w:rsidRPr="007D6F19" w:rsidRDefault="007D6F19" w:rsidP="0085512A">
            <w:pPr>
              <w:rPr>
                <w:sz w:val="20"/>
              </w:rPr>
            </w:pPr>
            <w:r w:rsidRPr="007D6F19">
              <w:rPr>
                <w:sz w:val="20"/>
              </w:rPr>
              <w:t>X</w:t>
            </w:r>
          </w:p>
        </w:tc>
        <w:tc>
          <w:tcPr>
            <w:tcW w:w="0" w:type="auto"/>
            <w:hideMark/>
          </w:tcPr>
          <w:p w14:paraId="7FA34856" w14:textId="77777777" w:rsidR="007D6F19" w:rsidRPr="007D6F19" w:rsidRDefault="007D6F19" w:rsidP="0085512A">
            <w:pPr>
              <w:rPr>
                <w:sz w:val="20"/>
              </w:rPr>
            </w:pPr>
          </w:p>
        </w:tc>
        <w:tc>
          <w:tcPr>
            <w:tcW w:w="0" w:type="auto"/>
            <w:hideMark/>
          </w:tcPr>
          <w:p w14:paraId="361B0873" w14:textId="77777777" w:rsidR="007D6F19" w:rsidRPr="007D6F19" w:rsidRDefault="007D6F19" w:rsidP="0085512A">
            <w:pPr>
              <w:rPr>
                <w:sz w:val="20"/>
              </w:rPr>
            </w:pPr>
          </w:p>
        </w:tc>
      </w:tr>
      <w:tr w:rsidR="007D6F19" w:rsidRPr="007D6F19" w14:paraId="5E54E6DB" w14:textId="77777777" w:rsidTr="0085512A">
        <w:tc>
          <w:tcPr>
            <w:tcW w:w="0" w:type="auto"/>
            <w:hideMark/>
          </w:tcPr>
          <w:p w14:paraId="519407A0" w14:textId="77777777" w:rsidR="007D6F19" w:rsidRPr="007D6F19" w:rsidRDefault="007D6F19" w:rsidP="0085512A">
            <w:pPr>
              <w:rPr>
                <w:sz w:val="20"/>
              </w:rPr>
            </w:pPr>
            <w:r w:rsidRPr="007D6F19">
              <w:rPr>
                <w:sz w:val="20"/>
              </w:rPr>
              <w:t>PP</w:t>
            </w:r>
          </w:p>
        </w:tc>
        <w:tc>
          <w:tcPr>
            <w:tcW w:w="0" w:type="auto"/>
            <w:hideMark/>
          </w:tcPr>
          <w:p w14:paraId="36F5669C" w14:textId="77777777" w:rsidR="007D6F19" w:rsidRPr="007D6F19" w:rsidRDefault="007D6F19" w:rsidP="0085512A">
            <w:pPr>
              <w:rPr>
                <w:sz w:val="20"/>
              </w:rPr>
            </w:pPr>
            <w:r w:rsidRPr="007D6F19">
              <w:rPr>
                <w:sz w:val="20"/>
              </w:rPr>
              <w:t>Ammonium Sulfate Manufacture</w:t>
            </w:r>
          </w:p>
        </w:tc>
        <w:tc>
          <w:tcPr>
            <w:tcW w:w="0" w:type="auto"/>
            <w:hideMark/>
          </w:tcPr>
          <w:p w14:paraId="7F6E2E35" w14:textId="77777777" w:rsidR="007D6F19" w:rsidRPr="007D6F19" w:rsidRDefault="007D6F19" w:rsidP="0085512A">
            <w:pPr>
              <w:rPr>
                <w:sz w:val="20"/>
              </w:rPr>
            </w:pPr>
            <w:r w:rsidRPr="007D6F19">
              <w:rPr>
                <w:sz w:val="20"/>
              </w:rPr>
              <w:t>X</w:t>
            </w:r>
          </w:p>
        </w:tc>
        <w:tc>
          <w:tcPr>
            <w:tcW w:w="0" w:type="auto"/>
            <w:hideMark/>
          </w:tcPr>
          <w:p w14:paraId="40EFA8A8" w14:textId="77777777" w:rsidR="007D6F19" w:rsidRPr="007D6F19" w:rsidRDefault="007D6F19" w:rsidP="0085512A">
            <w:pPr>
              <w:rPr>
                <w:sz w:val="20"/>
              </w:rPr>
            </w:pPr>
          </w:p>
        </w:tc>
        <w:tc>
          <w:tcPr>
            <w:tcW w:w="0" w:type="auto"/>
            <w:hideMark/>
          </w:tcPr>
          <w:p w14:paraId="4526032E" w14:textId="77777777" w:rsidR="007D6F19" w:rsidRPr="007D6F19" w:rsidRDefault="007D6F19" w:rsidP="0085512A">
            <w:pPr>
              <w:rPr>
                <w:sz w:val="20"/>
              </w:rPr>
            </w:pPr>
          </w:p>
        </w:tc>
      </w:tr>
      <w:tr w:rsidR="007D6F19" w:rsidRPr="007D6F19" w14:paraId="2D98D6C5" w14:textId="77777777" w:rsidTr="0085512A">
        <w:tc>
          <w:tcPr>
            <w:tcW w:w="0" w:type="auto"/>
            <w:hideMark/>
          </w:tcPr>
          <w:p w14:paraId="7A295604" w14:textId="77777777" w:rsidR="007D6F19" w:rsidRPr="007D6F19" w:rsidRDefault="007D6F19" w:rsidP="0085512A">
            <w:pPr>
              <w:rPr>
                <w:sz w:val="20"/>
              </w:rPr>
            </w:pPr>
            <w:r w:rsidRPr="007D6F19">
              <w:rPr>
                <w:sz w:val="20"/>
              </w:rPr>
              <w:t>QQ</w:t>
            </w:r>
          </w:p>
        </w:tc>
        <w:tc>
          <w:tcPr>
            <w:tcW w:w="0" w:type="auto"/>
            <w:hideMark/>
          </w:tcPr>
          <w:p w14:paraId="1ED5DE54" w14:textId="77777777" w:rsidR="007D6F19" w:rsidRPr="007D6F19" w:rsidRDefault="007D6F19" w:rsidP="0085512A">
            <w:pPr>
              <w:rPr>
                <w:sz w:val="20"/>
              </w:rPr>
            </w:pPr>
            <w:r w:rsidRPr="007D6F19">
              <w:rPr>
                <w:sz w:val="20"/>
              </w:rPr>
              <w:t>Graphic Arts Industry: Publication Rotogravure Printing</w:t>
            </w:r>
          </w:p>
        </w:tc>
        <w:tc>
          <w:tcPr>
            <w:tcW w:w="0" w:type="auto"/>
            <w:hideMark/>
          </w:tcPr>
          <w:p w14:paraId="0DBEEE32" w14:textId="77777777" w:rsidR="007D6F19" w:rsidRPr="007D6F19" w:rsidRDefault="007D6F19" w:rsidP="0085512A">
            <w:pPr>
              <w:rPr>
                <w:sz w:val="20"/>
              </w:rPr>
            </w:pPr>
            <w:r w:rsidRPr="007D6F19">
              <w:rPr>
                <w:sz w:val="20"/>
              </w:rPr>
              <w:t>X</w:t>
            </w:r>
          </w:p>
        </w:tc>
        <w:tc>
          <w:tcPr>
            <w:tcW w:w="0" w:type="auto"/>
            <w:hideMark/>
          </w:tcPr>
          <w:p w14:paraId="70C4B80C" w14:textId="77777777" w:rsidR="007D6F19" w:rsidRPr="007D6F19" w:rsidRDefault="007D6F19" w:rsidP="0085512A">
            <w:pPr>
              <w:rPr>
                <w:sz w:val="20"/>
              </w:rPr>
            </w:pPr>
          </w:p>
        </w:tc>
        <w:tc>
          <w:tcPr>
            <w:tcW w:w="0" w:type="auto"/>
            <w:hideMark/>
          </w:tcPr>
          <w:p w14:paraId="45D593ED" w14:textId="77777777" w:rsidR="007D6F19" w:rsidRPr="007D6F19" w:rsidRDefault="007D6F19" w:rsidP="0085512A">
            <w:pPr>
              <w:rPr>
                <w:sz w:val="20"/>
              </w:rPr>
            </w:pPr>
          </w:p>
        </w:tc>
      </w:tr>
      <w:tr w:rsidR="007D6F19" w:rsidRPr="007D6F19" w14:paraId="3DBBE872" w14:textId="77777777" w:rsidTr="0085512A">
        <w:tc>
          <w:tcPr>
            <w:tcW w:w="0" w:type="auto"/>
            <w:hideMark/>
          </w:tcPr>
          <w:p w14:paraId="5B741E14" w14:textId="77777777" w:rsidR="007D6F19" w:rsidRPr="007D6F19" w:rsidRDefault="007D6F19" w:rsidP="0085512A">
            <w:pPr>
              <w:rPr>
                <w:sz w:val="20"/>
              </w:rPr>
            </w:pPr>
            <w:r w:rsidRPr="007D6F19">
              <w:rPr>
                <w:sz w:val="20"/>
              </w:rPr>
              <w:t>RR</w:t>
            </w:r>
          </w:p>
        </w:tc>
        <w:tc>
          <w:tcPr>
            <w:tcW w:w="0" w:type="auto"/>
            <w:hideMark/>
          </w:tcPr>
          <w:p w14:paraId="10B2CF4B" w14:textId="77777777" w:rsidR="007D6F19" w:rsidRPr="007D6F19" w:rsidRDefault="007D6F19" w:rsidP="0085512A">
            <w:pPr>
              <w:rPr>
                <w:sz w:val="20"/>
              </w:rPr>
            </w:pPr>
            <w:r w:rsidRPr="007D6F19">
              <w:rPr>
                <w:sz w:val="20"/>
              </w:rPr>
              <w:t>Pressure Sensitive Tape and Label Surface Coating Operations</w:t>
            </w:r>
          </w:p>
        </w:tc>
        <w:tc>
          <w:tcPr>
            <w:tcW w:w="0" w:type="auto"/>
            <w:hideMark/>
          </w:tcPr>
          <w:p w14:paraId="36C7248C" w14:textId="77777777" w:rsidR="007D6F19" w:rsidRPr="007D6F19" w:rsidRDefault="007D6F19" w:rsidP="0085512A">
            <w:pPr>
              <w:rPr>
                <w:sz w:val="20"/>
              </w:rPr>
            </w:pPr>
            <w:r w:rsidRPr="007D6F19">
              <w:rPr>
                <w:sz w:val="20"/>
              </w:rPr>
              <w:t>X</w:t>
            </w:r>
          </w:p>
        </w:tc>
        <w:tc>
          <w:tcPr>
            <w:tcW w:w="0" w:type="auto"/>
            <w:hideMark/>
          </w:tcPr>
          <w:p w14:paraId="10D1E076" w14:textId="77777777" w:rsidR="007D6F19" w:rsidRPr="007D6F19" w:rsidRDefault="007D6F19" w:rsidP="0085512A">
            <w:pPr>
              <w:rPr>
                <w:sz w:val="20"/>
              </w:rPr>
            </w:pPr>
          </w:p>
        </w:tc>
        <w:tc>
          <w:tcPr>
            <w:tcW w:w="0" w:type="auto"/>
            <w:hideMark/>
          </w:tcPr>
          <w:p w14:paraId="5E9CBAEC" w14:textId="77777777" w:rsidR="007D6F19" w:rsidRPr="007D6F19" w:rsidRDefault="007D6F19" w:rsidP="0085512A">
            <w:pPr>
              <w:rPr>
                <w:sz w:val="20"/>
              </w:rPr>
            </w:pPr>
          </w:p>
        </w:tc>
      </w:tr>
      <w:tr w:rsidR="007D6F19" w:rsidRPr="007D6F19" w14:paraId="3D01B771" w14:textId="77777777" w:rsidTr="0085512A">
        <w:tc>
          <w:tcPr>
            <w:tcW w:w="0" w:type="auto"/>
            <w:hideMark/>
          </w:tcPr>
          <w:p w14:paraId="6CD128CA" w14:textId="77777777" w:rsidR="007D6F19" w:rsidRPr="007D6F19" w:rsidRDefault="007D6F19" w:rsidP="0085512A">
            <w:pPr>
              <w:rPr>
                <w:sz w:val="20"/>
              </w:rPr>
            </w:pPr>
            <w:r w:rsidRPr="007D6F19">
              <w:rPr>
                <w:sz w:val="20"/>
              </w:rPr>
              <w:t>SS</w:t>
            </w:r>
          </w:p>
        </w:tc>
        <w:tc>
          <w:tcPr>
            <w:tcW w:w="0" w:type="auto"/>
            <w:hideMark/>
          </w:tcPr>
          <w:p w14:paraId="2F16C33F" w14:textId="77777777" w:rsidR="007D6F19" w:rsidRPr="007D6F19" w:rsidRDefault="007D6F19" w:rsidP="0085512A">
            <w:pPr>
              <w:rPr>
                <w:sz w:val="20"/>
              </w:rPr>
            </w:pPr>
            <w:r w:rsidRPr="007D6F19">
              <w:rPr>
                <w:sz w:val="20"/>
              </w:rPr>
              <w:t>Industrial Surface Coating: Large Appliances</w:t>
            </w:r>
          </w:p>
        </w:tc>
        <w:tc>
          <w:tcPr>
            <w:tcW w:w="0" w:type="auto"/>
            <w:hideMark/>
          </w:tcPr>
          <w:p w14:paraId="174D1717" w14:textId="77777777" w:rsidR="007D6F19" w:rsidRPr="007D6F19" w:rsidRDefault="007D6F19" w:rsidP="0085512A">
            <w:pPr>
              <w:rPr>
                <w:sz w:val="20"/>
              </w:rPr>
            </w:pPr>
            <w:r w:rsidRPr="007D6F19">
              <w:rPr>
                <w:sz w:val="20"/>
              </w:rPr>
              <w:t>X</w:t>
            </w:r>
          </w:p>
        </w:tc>
        <w:tc>
          <w:tcPr>
            <w:tcW w:w="0" w:type="auto"/>
            <w:hideMark/>
          </w:tcPr>
          <w:p w14:paraId="037B809C" w14:textId="77777777" w:rsidR="007D6F19" w:rsidRPr="007D6F19" w:rsidRDefault="007D6F19" w:rsidP="0085512A">
            <w:pPr>
              <w:rPr>
                <w:sz w:val="20"/>
              </w:rPr>
            </w:pPr>
          </w:p>
        </w:tc>
        <w:tc>
          <w:tcPr>
            <w:tcW w:w="0" w:type="auto"/>
            <w:hideMark/>
          </w:tcPr>
          <w:p w14:paraId="34019D71" w14:textId="77777777" w:rsidR="007D6F19" w:rsidRPr="007D6F19" w:rsidRDefault="007D6F19" w:rsidP="0085512A">
            <w:pPr>
              <w:rPr>
                <w:sz w:val="20"/>
              </w:rPr>
            </w:pPr>
          </w:p>
        </w:tc>
      </w:tr>
      <w:tr w:rsidR="007D6F19" w:rsidRPr="007D6F19" w14:paraId="1F60D0FD" w14:textId="77777777" w:rsidTr="0085512A">
        <w:tc>
          <w:tcPr>
            <w:tcW w:w="0" w:type="auto"/>
            <w:hideMark/>
          </w:tcPr>
          <w:p w14:paraId="05E73728" w14:textId="77777777" w:rsidR="007D6F19" w:rsidRPr="007D6F19" w:rsidRDefault="007D6F19" w:rsidP="0085512A">
            <w:pPr>
              <w:rPr>
                <w:sz w:val="20"/>
              </w:rPr>
            </w:pPr>
            <w:r w:rsidRPr="007D6F19">
              <w:rPr>
                <w:sz w:val="20"/>
              </w:rPr>
              <w:t>TT</w:t>
            </w:r>
          </w:p>
        </w:tc>
        <w:tc>
          <w:tcPr>
            <w:tcW w:w="0" w:type="auto"/>
            <w:hideMark/>
          </w:tcPr>
          <w:p w14:paraId="123BA97D" w14:textId="77777777" w:rsidR="007D6F19" w:rsidRPr="007D6F19" w:rsidRDefault="007D6F19" w:rsidP="0085512A">
            <w:pPr>
              <w:rPr>
                <w:sz w:val="20"/>
              </w:rPr>
            </w:pPr>
            <w:r w:rsidRPr="007D6F19">
              <w:rPr>
                <w:sz w:val="20"/>
              </w:rPr>
              <w:t>Metal Coil Surface Coating</w:t>
            </w:r>
          </w:p>
        </w:tc>
        <w:tc>
          <w:tcPr>
            <w:tcW w:w="0" w:type="auto"/>
            <w:hideMark/>
          </w:tcPr>
          <w:p w14:paraId="15E1DD7B" w14:textId="77777777" w:rsidR="007D6F19" w:rsidRPr="007D6F19" w:rsidRDefault="007D6F19" w:rsidP="0085512A">
            <w:pPr>
              <w:rPr>
                <w:sz w:val="20"/>
              </w:rPr>
            </w:pPr>
            <w:r w:rsidRPr="007D6F19">
              <w:rPr>
                <w:sz w:val="20"/>
              </w:rPr>
              <w:t>X</w:t>
            </w:r>
          </w:p>
        </w:tc>
        <w:tc>
          <w:tcPr>
            <w:tcW w:w="0" w:type="auto"/>
            <w:hideMark/>
          </w:tcPr>
          <w:p w14:paraId="14FA6C96" w14:textId="77777777" w:rsidR="007D6F19" w:rsidRPr="007D6F19" w:rsidRDefault="007D6F19" w:rsidP="0085512A">
            <w:pPr>
              <w:rPr>
                <w:sz w:val="20"/>
              </w:rPr>
            </w:pPr>
          </w:p>
        </w:tc>
        <w:tc>
          <w:tcPr>
            <w:tcW w:w="0" w:type="auto"/>
            <w:hideMark/>
          </w:tcPr>
          <w:p w14:paraId="6624731B" w14:textId="77777777" w:rsidR="007D6F19" w:rsidRPr="007D6F19" w:rsidRDefault="007D6F19" w:rsidP="0085512A">
            <w:pPr>
              <w:rPr>
                <w:sz w:val="20"/>
              </w:rPr>
            </w:pPr>
          </w:p>
        </w:tc>
      </w:tr>
      <w:tr w:rsidR="007D6F19" w:rsidRPr="007D6F19" w14:paraId="7118CF5E" w14:textId="77777777" w:rsidTr="0085512A">
        <w:tc>
          <w:tcPr>
            <w:tcW w:w="0" w:type="auto"/>
            <w:hideMark/>
          </w:tcPr>
          <w:p w14:paraId="603E4F40" w14:textId="77777777" w:rsidR="007D6F19" w:rsidRPr="007D6F19" w:rsidRDefault="007D6F19" w:rsidP="0085512A">
            <w:pPr>
              <w:rPr>
                <w:sz w:val="20"/>
              </w:rPr>
            </w:pPr>
            <w:r w:rsidRPr="007D6F19">
              <w:rPr>
                <w:sz w:val="20"/>
              </w:rPr>
              <w:t>UU</w:t>
            </w:r>
          </w:p>
        </w:tc>
        <w:tc>
          <w:tcPr>
            <w:tcW w:w="0" w:type="auto"/>
            <w:hideMark/>
          </w:tcPr>
          <w:p w14:paraId="5173462E" w14:textId="77777777" w:rsidR="007D6F19" w:rsidRPr="007D6F19" w:rsidRDefault="007D6F19" w:rsidP="0085512A">
            <w:pPr>
              <w:rPr>
                <w:sz w:val="20"/>
              </w:rPr>
            </w:pPr>
            <w:r w:rsidRPr="007D6F19">
              <w:rPr>
                <w:sz w:val="20"/>
              </w:rPr>
              <w:t>Asphalt Processing and Asphalt Roofing Manufacture</w:t>
            </w:r>
          </w:p>
        </w:tc>
        <w:tc>
          <w:tcPr>
            <w:tcW w:w="0" w:type="auto"/>
            <w:hideMark/>
          </w:tcPr>
          <w:p w14:paraId="4E583D2F" w14:textId="77777777" w:rsidR="007D6F19" w:rsidRPr="007D6F19" w:rsidRDefault="007D6F19" w:rsidP="0085512A">
            <w:pPr>
              <w:rPr>
                <w:sz w:val="20"/>
              </w:rPr>
            </w:pPr>
            <w:r w:rsidRPr="007D6F19">
              <w:rPr>
                <w:sz w:val="20"/>
              </w:rPr>
              <w:t>X</w:t>
            </w:r>
          </w:p>
        </w:tc>
        <w:tc>
          <w:tcPr>
            <w:tcW w:w="0" w:type="auto"/>
            <w:hideMark/>
          </w:tcPr>
          <w:p w14:paraId="2A301230" w14:textId="77777777" w:rsidR="007D6F19" w:rsidRPr="007D6F19" w:rsidRDefault="007D6F19" w:rsidP="0085512A">
            <w:pPr>
              <w:rPr>
                <w:sz w:val="20"/>
              </w:rPr>
            </w:pPr>
          </w:p>
        </w:tc>
        <w:tc>
          <w:tcPr>
            <w:tcW w:w="0" w:type="auto"/>
            <w:hideMark/>
          </w:tcPr>
          <w:p w14:paraId="11367450" w14:textId="77777777" w:rsidR="007D6F19" w:rsidRPr="007D6F19" w:rsidRDefault="007D6F19" w:rsidP="0085512A">
            <w:pPr>
              <w:rPr>
                <w:sz w:val="20"/>
              </w:rPr>
            </w:pPr>
          </w:p>
        </w:tc>
      </w:tr>
      <w:tr w:rsidR="007D6F19" w:rsidRPr="007D6F19" w14:paraId="251D6EBC" w14:textId="77777777" w:rsidTr="0085512A">
        <w:tc>
          <w:tcPr>
            <w:tcW w:w="0" w:type="auto"/>
            <w:hideMark/>
          </w:tcPr>
          <w:p w14:paraId="5FD82CBA" w14:textId="77777777" w:rsidR="007D6F19" w:rsidRPr="007D6F19" w:rsidRDefault="007D6F19" w:rsidP="0085512A">
            <w:pPr>
              <w:rPr>
                <w:sz w:val="20"/>
              </w:rPr>
            </w:pPr>
            <w:r w:rsidRPr="007D6F19">
              <w:rPr>
                <w:sz w:val="20"/>
              </w:rPr>
              <w:t>VV</w:t>
            </w:r>
          </w:p>
        </w:tc>
        <w:tc>
          <w:tcPr>
            <w:tcW w:w="0" w:type="auto"/>
            <w:hideMark/>
          </w:tcPr>
          <w:p w14:paraId="0338C4D9" w14:textId="77777777" w:rsidR="007D6F19" w:rsidRPr="007D6F19" w:rsidRDefault="007D6F19" w:rsidP="0085512A">
            <w:pPr>
              <w:rPr>
                <w:sz w:val="20"/>
              </w:rPr>
            </w:pPr>
            <w:r w:rsidRPr="007D6F19">
              <w:rPr>
                <w:sz w:val="20"/>
              </w:rPr>
              <w:t>Equipment Leaks of VOC in the Synthetic Organic Chemicals Manufacturing Industry</w:t>
            </w:r>
          </w:p>
        </w:tc>
        <w:tc>
          <w:tcPr>
            <w:tcW w:w="0" w:type="auto"/>
            <w:hideMark/>
          </w:tcPr>
          <w:p w14:paraId="33E4742D" w14:textId="77777777" w:rsidR="007D6F19" w:rsidRPr="007D6F19" w:rsidRDefault="007D6F19" w:rsidP="0085512A">
            <w:pPr>
              <w:rPr>
                <w:sz w:val="20"/>
              </w:rPr>
            </w:pPr>
            <w:r w:rsidRPr="007D6F19">
              <w:rPr>
                <w:sz w:val="20"/>
              </w:rPr>
              <w:t>X</w:t>
            </w:r>
          </w:p>
        </w:tc>
        <w:tc>
          <w:tcPr>
            <w:tcW w:w="0" w:type="auto"/>
            <w:hideMark/>
          </w:tcPr>
          <w:p w14:paraId="5E49B6CB" w14:textId="77777777" w:rsidR="007D6F19" w:rsidRPr="007D6F19" w:rsidRDefault="007D6F19" w:rsidP="0085512A">
            <w:pPr>
              <w:rPr>
                <w:sz w:val="20"/>
              </w:rPr>
            </w:pPr>
          </w:p>
        </w:tc>
        <w:tc>
          <w:tcPr>
            <w:tcW w:w="0" w:type="auto"/>
            <w:hideMark/>
          </w:tcPr>
          <w:p w14:paraId="4CF66F6C" w14:textId="77777777" w:rsidR="007D6F19" w:rsidRPr="007D6F19" w:rsidRDefault="007D6F19" w:rsidP="0085512A">
            <w:pPr>
              <w:rPr>
                <w:sz w:val="20"/>
              </w:rPr>
            </w:pPr>
          </w:p>
        </w:tc>
      </w:tr>
      <w:tr w:rsidR="007D6F19" w:rsidRPr="007D6F19" w14:paraId="4C7046BA" w14:textId="77777777" w:rsidTr="0085512A">
        <w:tc>
          <w:tcPr>
            <w:tcW w:w="0" w:type="auto"/>
            <w:hideMark/>
          </w:tcPr>
          <w:p w14:paraId="752DD65E" w14:textId="77777777" w:rsidR="007D6F19" w:rsidRPr="007D6F19" w:rsidRDefault="007D6F19" w:rsidP="0085512A">
            <w:pPr>
              <w:rPr>
                <w:sz w:val="20"/>
              </w:rPr>
            </w:pPr>
            <w:r w:rsidRPr="007D6F19">
              <w:rPr>
                <w:sz w:val="20"/>
              </w:rPr>
              <w:t>VVa</w:t>
            </w:r>
          </w:p>
        </w:tc>
        <w:tc>
          <w:tcPr>
            <w:tcW w:w="0" w:type="auto"/>
            <w:hideMark/>
          </w:tcPr>
          <w:p w14:paraId="7A85DD90" w14:textId="77777777" w:rsidR="007D6F19" w:rsidRPr="007D6F19" w:rsidRDefault="007D6F19" w:rsidP="0085512A">
            <w:pPr>
              <w:rPr>
                <w:sz w:val="20"/>
              </w:rPr>
            </w:pPr>
            <w:r w:rsidRPr="007D6F19">
              <w:rPr>
                <w:sz w:val="20"/>
              </w:rPr>
              <w:t>Equipment Leaks of VOC in the Synthetic Organic Chemicals Manufacturing Industry for Which Construction, Reconstruction, or Modification Commenced After November 7, 2006</w:t>
            </w:r>
          </w:p>
        </w:tc>
        <w:tc>
          <w:tcPr>
            <w:tcW w:w="0" w:type="auto"/>
            <w:hideMark/>
          </w:tcPr>
          <w:p w14:paraId="7C91E29B" w14:textId="77777777" w:rsidR="007D6F19" w:rsidRPr="007D6F19" w:rsidRDefault="007D6F19" w:rsidP="0085512A">
            <w:pPr>
              <w:rPr>
                <w:sz w:val="20"/>
              </w:rPr>
            </w:pPr>
          </w:p>
        </w:tc>
        <w:tc>
          <w:tcPr>
            <w:tcW w:w="0" w:type="auto"/>
            <w:hideMark/>
          </w:tcPr>
          <w:p w14:paraId="03AF59E9" w14:textId="77777777" w:rsidR="007D6F19" w:rsidRPr="007D6F19" w:rsidRDefault="007D6F19" w:rsidP="0085512A">
            <w:pPr>
              <w:rPr>
                <w:sz w:val="20"/>
              </w:rPr>
            </w:pPr>
          </w:p>
        </w:tc>
        <w:tc>
          <w:tcPr>
            <w:tcW w:w="0" w:type="auto"/>
            <w:hideMark/>
          </w:tcPr>
          <w:p w14:paraId="7918EE06" w14:textId="77777777" w:rsidR="007D6F19" w:rsidRPr="007D6F19" w:rsidRDefault="007D6F19" w:rsidP="0085512A">
            <w:pPr>
              <w:rPr>
                <w:sz w:val="20"/>
              </w:rPr>
            </w:pPr>
          </w:p>
        </w:tc>
      </w:tr>
      <w:tr w:rsidR="007D6F19" w:rsidRPr="007D6F19" w14:paraId="232546FE" w14:textId="77777777" w:rsidTr="0085512A">
        <w:tc>
          <w:tcPr>
            <w:tcW w:w="0" w:type="auto"/>
            <w:hideMark/>
          </w:tcPr>
          <w:p w14:paraId="0A5632CD" w14:textId="77777777" w:rsidR="007D6F19" w:rsidRPr="007D6F19" w:rsidRDefault="007D6F19" w:rsidP="0085512A">
            <w:pPr>
              <w:rPr>
                <w:sz w:val="20"/>
              </w:rPr>
            </w:pPr>
            <w:r w:rsidRPr="007D6F19">
              <w:rPr>
                <w:sz w:val="20"/>
              </w:rPr>
              <w:t>WW</w:t>
            </w:r>
          </w:p>
        </w:tc>
        <w:tc>
          <w:tcPr>
            <w:tcW w:w="0" w:type="auto"/>
            <w:hideMark/>
          </w:tcPr>
          <w:p w14:paraId="27E7A529" w14:textId="77777777" w:rsidR="007D6F19" w:rsidRPr="007D6F19" w:rsidRDefault="007D6F19" w:rsidP="0085512A">
            <w:pPr>
              <w:rPr>
                <w:sz w:val="20"/>
              </w:rPr>
            </w:pPr>
            <w:r w:rsidRPr="007D6F19">
              <w:rPr>
                <w:sz w:val="20"/>
              </w:rPr>
              <w:t>Beverage Can Surface Coating Industry</w:t>
            </w:r>
          </w:p>
        </w:tc>
        <w:tc>
          <w:tcPr>
            <w:tcW w:w="0" w:type="auto"/>
            <w:hideMark/>
          </w:tcPr>
          <w:p w14:paraId="7CB7E2B1" w14:textId="77777777" w:rsidR="007D6F19" w:rsidRPr="007D6F19" w:rsidRDefault="007D6F19" w:rsidP="0085512A">
            <w:pPr>
              <w:rPr>
                <w:sz w:val="20"/>
              </w:rPr>
            </w:pPr>
            <w:r w:rsidRPr="007D6F19">
              <w:rPr>
                <w:sz w:val="20"/>
              </w:rPr>
              <w:t>X</w:t>
            </w:r>
          </w:p>
        </w:tc>
        <w:tc>
          <w:tcPr>
            <w:tcW w:w="0" w:type="auto"/>
            <w:hideMark/>
          </w:tcPr>
          <w:p w14:paraId="3580A779" w14:textId="77777777" w:rsidR="007D6F19" w:rsidRPr="007D6F19" w:rsidRDefault="007D6F19" w:rsidP="0085512A">
            <w:pPr>
              <w:rPr>
                <w:sz w:val="20"/>
              </w:rPr>
            </w:pPr>
          </w:p>
        </w:tc>
        <w:tc>
          <w:tcPr>
            <w:tcW w:w="0" w:type="auto"/>
            <w:hideMark/>
          </w:tcPr>
          <w:p w14:paraId="23A59A83" w14:textId="77777777" w:rsidR="007D6F19" w:rsidRPr="007D6F19" w:rsidRDefault="007D6F19" w:rsidP="0085512A">
            <w:pPr>
              <w:rPr>
                <w:sz w:val="20"/>
              </w:rPr>
            </w:pPr>
          </w:p>
        </w:tc>
      </w:tr>
      <w:tr w:rsidR="007D6F19" w:rsidRPr="007D6F19" w14:paraId="60F51437" w14:textId="77777777" w:rsidTr="0085512A">
        <w:tc>
          <w:tcPr>
            <w:tcW w:w="0" w:type="auto"/>
            <w:hideMark/>
          </w:tcPr>
          <w:p w14:paraId="682148FA" w14:textId="77777777" w:rsidR="007D6F19" w:rsidRPr="007D6F19" w:rsidRDefault="007D6F19" w:rsidP="0085512A">
            <w:pPr>
              <w:rPr>
                <w:sz w:val="20"/>
              </w:rPr>
            </w:pPr>
            <w:r w:rsidRPr="007D6F19">
              <w:rPr>
                <w:sz w:val="20"/>
              </w:rPr>
              <w:t>XX</w:t>
            </w:r>
          </w:p>
        </w:tc>
        <w:tc>
          <w:tcPr>
            <w:tcW w:w="0" w:type="auto"/>
            <w:hideMark/>
          </w:tcPr>
          <w:p w14:paraId="5FF97C54" w14:textId="77777777" w:rsidR="007D6F19" w:rsidRPr="007D6F19" w:rsidRDefault="007D6F19" w:rsidP="0085512A">
            <w:pPr>
              <w:rPr>
                <w:sz w:val="20"/>
              </w:rPr>
            </w:pPr>
            <w:r w:rsidRPr="007D6F19">
              <w:rPr>
                <w:sz w:val="20"/>
              </w:rPr>
              <w:t>Bulk Gasoline Terminals</w:t>
            </w:r>
          </w:p>
        </w:tc>
        <w:tc>
          <w:tcPr>
            <w:tcW w:w="0" w:type="auto"/>
            <w:hideMark/>
          </w:tcPr>
          <w:p w14:paraId="012396BC" w14:textId="77777777" w:rsidR="007D6F19" w:rsidRPr="007D6F19" w:rsidRDefault="007D6F19" w:rsidP="0085512A">
            <w:pPr>
              <w:rPr>
                <w:sz w:val="20"/>
              </w:rPr>
            </w:pPr>
          </w:p>
        </w:tc>
        <w:tc>
          <w:tcPr>
            <w:tcW w:w="0" w:type="auto"/>
            <w:hideMark/>
          </w:tcPr>
          <w:p w14:paraId="4D5A5335" w14:textId="77777777" w:rsidR="007D6F19" w:rsidRPr="007D6F19" w:rsidRDefault="007D6F19" w:rsidP="0085512A">
            <w:pPr>
              <w:rPr>
                <w:sz w:val="20"/>
              </w:rPr>
            </w:pPr>
          </w:p>
        </w:tc>
        <w:tc>
          <w:tcPr>
            <w:tcW w:w="0" w:type="auto"/>
            <w:hideMark/>
          </w:tcPr>
          <w:p w14:paraId="1D36F8D7" w14:textId="77777777" w:rsidR="007D6F19" w:rsidRPr="007D6F19" w:rsidRDefault="007D6F19" w:rsidP="0085512A">
            <w:pPr>
              <w:rPr>
                <w:sz w:val="20"/>
              </w:rPr>
            </w:pPr>
          </w:p>
        </w:tc>
      </w:tr>
      <w:tr w:rsidR="007D6F19" w:rsidRPr="007D6F19" w14:paraId="0B13F3F6" w14:textId="77777777" w:rsidTr="0085512A">
        <w:tc>
          <w:tcPr>
            <w:tcW w:w="0" w:type="auto"/>
            <w:hideMark/>
          </w:tcPr>
          <w:p w14:paraId="35156017" w14:textId="77777777" w:rsidR="007D6F19" w:rsidRPr="007D6F19" w:rsidRDefault="007D6F19" w:rsidP="0085512A">
            <w:pPr>
              <w:rPr>
                <w:sz w:val="20"/>
              </w:rPr>
            </w:pPr>
            <w:r w:rsidRPr="007D6F19">
              <w:rPr>
                <w:sz w:val="20"/>
              </w:rPr>
              <w:t>AAA</w:t>
            </w:r>
          </w:p>
        </w:tc>
        <w:tc>
          <w:tcPr>
            <w:tcW w:w="0" w:type="auto"/>
            <w:hideMark/>
          </w:tcPr>
          <w:p w14:paraId="10143198" w14:textId="77777777" w:rsidR="007D6F19" w:rsidRPr="007D6F19" w:rsidRDefault="007D6F19" w:rsidP="0085512A">
            <w:pPr>
              <w:rPr>
                <w:sz w:val="20"/>
              </w:rPr>
            </w:pPr>
            <w:r w:rsidRPr="007D6F19">
              <w:rPr>
                <w:sz w:val="20"/>
              </w:rPr>
              <w:t>New Residential Wood Heaters</w:t>
            </w:r>
          </w:p>
        </w:tc>
        <w:tc>
          <w:tcPr>
            <w:tcW w:w="0" w:type="auto"/>
            <w:hideMark/>
          </w:tcPr>
          <w:p w14:paraId="71BF4286" w14:textId="77777777" w:rsidR="007D6F19" w:rsidRPr="007D6F19" w:rsidRDefault="007D6F19" w:rsidP="0085512A">
            <w:pPr>
              <w:rPr>
                <w:sz w:val="20"/>
              </w:rPr>
            </w:pPr>
            <w:r w:rsidRPr="007D6F19">
              <w:rPr>
                <w:sz w:val="20"/>
              </w:rPr>
              <w:t>X</w:t>
            </w:r>
          </w:p>
        </w:tc>
        <w:tc>
          <w:tcPr>
            <w:tcW w:w="0" w:type="auto"/>
            <w:hideMark/>
          </w:tcPr>
          <w:p w14:paraId="5167F242" w14:textId="77777777" w:rsidR="007D6F19" w:rsidRPr="007D6F19" w:rsidRDefault="007D6F19" w:rsidP="0085512A">
            <w:pPr>
              <w:rPr>
                <w:sz w:val="20"/>
              </w:rPr>
            </w:pPr>
          </w:p>
        </w:tc>
        <w:tc>
          <w:tcPr>
            <w:tcW w:w="0" w:type="auto"/>
            <w:hideMark/>
          </w:tcPr>
          <w:p w14:paraId="1BC5B741" w14:textId="77777777" w:rsidR="007D6F19" w:rsidRPr="007D6F19" w:rsidRDefault="007D6F19" w:rsidP="0085512A">
            <w:pPr>
              <w:rPr>
                <w:sz w:val="20"/>
              </w:rPr>
            </w:pPr>
          </w:p>
        </w:tc>
      </w:tr>
      <w:tr w:rsidR="007D6F19" w:rsidRPr="007D6F19" w14:paraId="680D96B5" w14:textId="77777777" w:rsidTr="0085512A">
        <w:tc>
          <w:tcPr>
            <w:tcW w:w="0" w:type="auto"/>
            <w:hideMark/>
          </w:tcPr>
          <w:p w14:paraId="1782D273" w14:textId="77777777" w:rsidR="007D6F19" w:rsidRPr="007D6F19" w:rsidRDefault="007D6F19" w:rsidP="0085512A">
            <w:pPr>
              <w:rPr>
                <w:sz w:val="20"/>
              </w:rPr>
            </w:pPr>
            <w:r w:rsidRPr="007D6F19">
              <w:rPr>
                <w:sz w:val="20"/>
              </w:rPr>
              <w:t>BBB</w:t>
            </w:r>
          </w:p>
        </w:tc>
        <w:tc>
          <w:tcPr>
            <w:tcW w:w="0" w:type="auto"/>
            <w:hideMark/>
          </w:tcPr>
          <w:p w14:paraId="10D05475" w14:textId="77777777" w:rsidR="007D6F19" w:rsidRPr="007D6F19" w:rsidRDefault="007D6F19" w:rsidP="0085512A">
            <w:pPr>
              <w:rPr>
                <w:sz w:val="20"/>
              </w:rPr>
            </w:pPr>
            <w:r w:rsidRPr="007D6F19">
              <w:rPr>
                <w:sz w:val="20"/>
              </w:rPr>
              <w:t>Rubber Tire Manufacturing Industry</w:t>
            </w:r>
          </w:p>
        </w:tc>
        <w:tc>
          <w:tcPr>
            <w:tcW w:w="0" w:type="auto"/>
            <w:hideMark/>
          </w:tcPr>
          <w:p w14:paraId="2344B558" w14:textId="77777777" w:rsidR="007D6F19" w:rsidRPr="007D6F19" w:rsidRDefault="007D6F19" w:rsidP="0085512A">
            <w:pPr>
              <w:rPr>
                <w:sz w:val="20"/>
              </w:rPr>
            </w:pPr>
            <w:r w:rsidRPr="007D6F19">
              <w:rPr>
                <w:sz w:val="20"/>
              </w:rPr>
              <w:t>X</w:t>
            </w:r>
          </w:p>
        </w:tc>
        <w:tc>
          <w:tcPr>
            <w:tcW w:w="0" w:type="auto"/>
            <w:hideMark/>
          </w:tcPr>
          <w:p w14:paraId="1DEDA439" w14:textId="77777777" w:rsidR="007D6F19" w:rsidRPr="007D6F19" w:rsidRDefault="007D6F19" w:rsidP="0085512A">
            <w:pPr>
              <w:rPr>
                <w:sz w:val="20"/>
              </w:rPr>
            </w:pPr>
          </w:p>
        </w:tc>
        <w:tc>
          <w:tcPr>
            <w:tcW w:w="0" w:type="auto"/>
            <w:hideMark/>
          </w:tcPr>
          <w:p w14:paraId="40C1DB79" w14:textId="77777777" w:rsidR="007D6F19" w:rsidRPr="007D6F19" w:rsidRDefault="007D6F19" w:rsidP="0085512A">
            <w:pPr>
              <w:rPr>
                <w:sz w:val="20"/>
              </w:rPr>
            </w:pPr>
          </w:p>
        </w:tc>
      </w:tr>
      <w:tr w:rsidR="007D6F19" w:rsidRPr="007D6F19" w14:paraId="73D06E77" w14:textId="77777777" w:rsidTr="0085512A">
        <w:tc>
          <w:tcPr>
            <w:tcW w:w="0" w:type="auto"/>
            <w:hideMark/>
          </w:tcPr>
          <w:p w14:paraId="6C5B9137" w14:textId="77777777" w:rsidR="007D6F19" w:rsidRPr="007D6F19" w:rsidRDefault="007D6F19" w:rsidP="0085512A">
            <w:pPr>
              <w:rPr>
                <w:sz w:val="20"/>
              </w:rPr>
            </w:pPr>
            <w:r w:rsidRPr="007D6F19">
              <w:rPr>
                <w:sz w:val="20"/>
              </w:rPr>
              <w:t>CCC</w:t>
            </w:r>
          </w:p>
        </w:tc>
        <w:tc>
          <w:tcPr>
            <w:tcW w:w="0" w:type="auto"/>
            <w:hideMark/>
          </w:tcPr>
          <w:p w14:paraId="0FDEE7AA" w14:textId="77777777" w:rsidR="007D6F19" w:rsidRPr="007D6F19" w:rsidRDefault="007D6F19" w:rsidP="0085512A">
            <w:pPr>
              <w:rPr>
                <w:sz w:val="20"/>
              </w:rPr>
            </w:pPr>
            <w:r w:rsidRPr="007D6F19">
              <w:rPr>
                <w:sz w:val="20"/>
              </w:rPr>
              <w:t>(Reserved)</w:t>
            </w:r>
          </w:p>
        </w:tc>
        <w:tc>
          <w:tcPr>
            <w:tcW w:w="0" w:type="auto"/>
            <w:hideMark/>
          </w:tcPr>
          <w:p w14:paraId="756A21D2" w14:textId="77777777" w:rsidR="007D6F19" w:rsidRPr="007D6F19" w:rsidRDefault="007D6F19" w:rsidP="0085512A">
            <w:pPr>
              <w:rPr>
                <w:sz w:val="20"/>
              </w:rPr>
            </w:pPr>
          </w:p>
        </w:tc>
        <w:tc>
          <w:tcPr>
            <w:tcW w:w="0" w:type="auto"/>
            <w:hideMark/>
          </w:tcPr>
          <w:p w14:paraId="03A076EB" w14:textId="77777777" w:rsidR="007D6F19" w:rsidRPr="007D6F19" w:rsidRDefault="007D6F19" w:rsidP="0085512A">
            <w:pPr>
              <w:rPr>
                <w:sz w:val="20"/>
              </w:rPr>
            </w:pPr>
          </w:p>
        </w:tc>
        <w:tc>
          <w:tcPr>
            <w:tcW w:w="0" w:type="auto"/>
            <w:hideMark/>
          </w:tcPr>
          <w:p w14:paraId="3DFED223" w14:textId="77777777" w:rsidR="007D6F19" w:rsidRPr="007D6F19" w:rsidRDefault="007D6F19" w:rsidP="0085512A">
            <w:pPr>
              <w:rPr>
                <w:sz w:val="20"/>
              </w:rPr>
            </w:pPr>
          </w:p>
        </w:tc>
      </w:tr>
      <w:tr w:rsidR="007D6F19" w:rsidRPr="007D6F19" w14:paraId="1F8A3831" w14:textId="77777777" w:rsidTr="0085512A">
        <w:tc>
          <w:tcPr>
            <w:tcW w:w="0" w:type="auto"/>
            <w:hideMark/>
          </w:tcPr>
          <w:p w14:paraId="1E2ABEB3" w14:textId="77777777" w:rsidR="007D6F19" w:rsidRPr="007D6F19" w:rsidRDefault="007D6F19" w:rsidP="0085512A">
            <w:pPr>
              <w:rPr>
                <w:sz w:val="20"/>
              </w:rPr>
            </w:pPr>
            <w:r w:rsidRPr="007D6F19">
              <w:rPr>
                <w:sz w:val="20"/>
              </w:rPr>
              <w:t>DDD</w:t>
            </w:r>
          </w:p>
        </w:tc>
        <w:tc>
          <w:tcPr>
            <w:tcW w:w="0" w:type="auto"/>
            <w:hideMark/>
          </w:tcPr>
          <w:p w14:paraId="68E2890E" w14:textId="77777777" w:rsidR="007D6F19" w:rsidRPr="007D6F19" w:rsidRDefault="007D6F19" w:rsidP="0085512A">
            <w:pPr>
              <w:rPr>
                <w:sz w:val="20"/>
              </w:rPr>
            </w:pPr>
            <w:r w:rsidRPr="007D6F19">
              <w:rPr>
                <w:sz w:val="20"/>
              </w:rPr>
              <w:t>Volatile Organic Compounds (VOC) Emissions from the Polymer Manufacturing Industry</w:t>
            </w:r>
          </w:p>
        </w:tc>
        <w:tc>
          <w:tcPr>
            <w:tcW w:w="0" w:type="auto"/>
            <w:hideMark/>
          </w:tcPr>
          <w:p w14:paraId="55B0C87C" w14:textId="77777777" w:rsidR="007D6F19" w:rsidRPr="007D6F19" w:rsidRDefault="007D6F19" w:rsidP="0085512A">
            <w:pPr>
              <w:rPr>
                <w:sz w:val="20"/>
              </w:rPr>
            </w:pPr>
            <w:r w:rsidRPr="007D6F19">
              <w:rPr>
                <w:sz w:val="20"/>
              </w:rPr>
              <w:t>X</w:t>
            </w:r>
          </w:p>
        </w:tc>
        <w:tc>
          <w:tcPr>
            <w:tcW w:w="0" w:type="auto"/>
            <w:hideMark/>
          </w:tcPr>
          <w:p w14:paraId="7A08142F" w14:textId="77777777" w:rsidR="007D6F19" w:rsidRPr="007D6F19" w:rsidRDefault="007D6F19" w:rsidP="0085512A">
            <w:pPr>
              <w:rPr>
                <w:sz w:val="20"/>
              </w:rPr>
            </w:pPr>
          </w:p>
        </w:tc>
        <w:tc>
          <w:tcPr>
            <w:tcW w:w="0" w:type="auto"/>
            <w:hideMark/>
          </w:tcPr>
          <w:p w14:paraId="22FB58CB" w14:textId="77777777" w:rsidR="007D6F19" w:rsidRPr="007D6F19" w:rsidRDefault="007D6F19" w:rsidP="0085512A">
            <w:pPr>
              <w:rPr>
                <w:sz w:val="20"/>
              </w:rPr>
            </w:pPr>
          </w:p>
        </w:tc>
      </w:tr>
      <w:tr w:rsidR="007D6F19" w:rsidRPr="007D6F19" w14:paraId="7B74E0C5" w14:textId="77777777" w:rsidTr="0085512A">
        <w:tc>
          <w:tcPr>
            <w:tcW w:w="0" w:type="auto"/>
            <w:hideMark/>
          </w:tcPr>
          <w:p w14:paraId="149A7E7A" w14:textId="77777777" w:rsidR="007D6F19" w:rsidRPr="007D6F19" w:rsidRDefault="007D6F19" w:rsidP="0085512A">
            <w:pPr>
              <w:rPr>
                <w:sz w:val="20"/>
              </w:rPr>
            </w:pPr>
            <w:r w:rsidRPr="007D6F19">
              <w:rPr>
                <w:sz w:val="20"/>
              </w:rPr>
              <w:t>EEE</w:t>
            </w:r>
          </w:p>
        </w:tc>
        <w:tc>
          <w:tcPr>
            <w:tcW w:w="0" w:type="auto"/>
            <w:hideMark/>
          </w:tcPr>
          <w:p w14:paraId="05F2DD86" w14:textId="77777777" w:rsidR="007D6F19" w:rsidRPr="007D6F19" w:rsidRDefault="007D6F19" w:rsidP="0085512A">
            <w:pPr>
              <w:rPr>
                <w:sz w:val="20"/>
              </w:rPr>
            </w:pPr>
            <w:r w:rsidRPr="007D6F19">
              <w:rPr>
                <w:sz w:val="20"/>
              </w:rPr>
              <w:t>(Reserved)</w:t>
            </w:r>
          </w:p>
        </w:tc>
        <w:tc>
          <w:tcPr>
            <w:tcW w:w="0" w:type="auto"/>
            <w:hideMark/>
          </w:tcPr>
          <w:p w14:paraId="512910EE" w14:textId="77777777" w:rsidR="007D6F19" w:rsidRPr="007D6F19" w:rsidRDefault="007D6F19" w:rsidP="0085512A">
            <w:pPr>
              <w:rPr>
                <w:sz w:val="20"/>
              </w:rPr>
            </w:pPr>
          </w:p>
        </w:tc>
        <w:tc>
          <w:tcPr>
            <w:tcW w:w="0" w:type="auto"/>
            <w:hideMark/>
          </w:tcPr>
          <w:p w14:paraId="2F7B5D98" w14:textId="77777777" w:rsidR="007D6F19" w:rsidRPr="007D6F19" w:rsidRDefault="007D6F19" w:rsidP="0085512A">
            <w:pPr>
              <w:rPr>
                <w:sz w:val="20"/>
              </w:rPr>
            </w:pPr>
          </w:p>
        </w:tc>
        <w:tc>
          <w:tcPr>
            <w:tcW w:w="0" w:type="auto"/>
            <w:hideMark/>
          </w:tcPr>
          <w:p w14:paraId="2AC24F9C" w14:textId="77777777" w:rsidR="007D6F19" w:rsidRPr="007D6F19" w:rsidRDefault="007D6F19" w:rsidP="0085512A">
            <w:pPr>
              <w:rPr>
                <w:sz w:val="20"/>
              </w:rPr>
            </w:pPr>
          </w:p>
        </w:tc>
      </w:tr>
      <w:tr w:rsidR="007D6F19" w:rsidRPr="007D6F19" w14:paraId="48800FC8" w14:textId="77777777" w:rsidTr="0085512A">
        <w:tc>
          <w:tcPr>
            <w:tcW w:w="0" w:type="auto"/>
            <w:hideMark/>
          </w:tcPr>
          <w:p w14:paraId="4DDFE23F" w14:textId="77777777" w:rsidR="007D6F19" w:rsidRPr="007D6F19" w:rsidRDefault="007D6F19" w:rsidP="0085512A">
            <w:pPr>
              <w:rPr>
                <w:sz w:val="20"/>
              </w:rPr>
            </w:pPr>
            <w:r w:rsidRPr="007D6F19">
              <w:rPr>
                <w:sz w:val="20"/>
              </w:rPr>
              <w:t>FFF</w:t>
            </w:r>
          </w:p>
        </w:tc>
        <w:tc>
          <w:tcPr>
            <w:tcW w:w="0" w:type="auto"/>
            <w:hideMark/>
          </w:tcPr>
          <w:p w14:paraId="20F76E52" w14:textId="77777777" w:rsidR="007D6F19" w:rsidRPr="007D6F19" w:rsidRDefault="007D6F19" w:rsidP="0085512A">
            <w:pPr>
              <w:rPr>
                <w:sz w:val="20"/>
              </w:rPr>
            </w:pPr>
            <w:r w:rsidRPr="007D6F19">
              <w:rPr>
                <w:sz w:val="20"/>
              </w:rPr>
              <w:t>Flexible Vinyl and Urethane Coating and Printing</w:t>
            </w:r>
          </w:p>
        </w:tc>
        <w:tc>
          <w:tcPr>
            <w:tcW w:w="0" w:type="auto"/>
            <w:hideMark/>
          </w:tcPr>
          <w:p w14:paraId="4F4FF4B0" w14:textId="77777777" w:rsidR="007D6F19" w:rsidRPr="007D6F19" w:rsidRDefault="007D6F19" w:rsidP="0085512A">
            <w:pPr>
              <w:rPr>
                <w:sz w:val="20"/>
              </w:rPr>
            </w:pPr>
            <w:r w:rsidRPr="007D6F19">
              <w:rPr>
                <w:sz w:val="20"/>
              </w:rPr>
              <w:t>X</w:t>
            </w:r>
          </w:p>
        </w:tc>
        <w:tc>
          <w:tcPr>
            <w:tcW w:w="0" w:type="auto"/>
            <w:hideMark/>
          </w:tcPr>
          <w:p w14:paraId="496AE6EB" w14:textId="77777777" w:rsidR="007D6F19" w:rsidRPr="007D6F19" w:rsidRDefault="007D6F19" w:rsidP="0085512A">
            <w:pPr>
              <w:rPr>
                <w:sz w:val="20"/>
              </w:rPr>
            </w:pPr>
          </w:p>
        </w:tc>
        <w:tc>
          <w:tcPr>
            <w:tcW w:w="0" w:type="auto"/>
            <w:hideMark/>
          </w:tcPr>
          <w:p w14:paraId="25299D30" w14:textId="77777777" w:rsidR="007D6F19" w:rsidRPr="007D6F19" w:rsidRDefault="007D6F19" w:rsidP="0085512A">
            <w:pPr>
              <w:rPr>
                <w:sz w:val="20"/>
              </w:rPr>
            </w:pPr>
          </w:p>
        </w:tc>
      </w:tr>
      <w:tr w:rsidR="007D6F19" w:rsidRPr="007D6F19" w14:paraId="06676402" w14:textId="77777777" w:rsidTr="0085512A">
        <w:tc>
          <w:tcPr>
            <w:tcW w:w="0" w:type="auto"/>
            <w:hideMark/>
          </w:tcPr>
          <w:p w14:paraId="73EA4139" w14:textId="77777777" w:rsidR="007D6F19" w:rsidRPr="007D6F19" w:rsidRDefault="007D6F19" w:rsidP="0085512A">
            <w:pPr>
              <w:rPr>
                <w:sz w:val="20"/>
              </w:rPr>
            </w:pPr>
            <w:r w:rsidRPr="007D6F19">
              <w:rPr>
                <w:sz w:val="20"/>
              </w:rPr>
              <w:t>GGG</w:t>
            </w:r>
          </w:p>
        </w:tc>
        <w:tc>
          <w:tcPr>
            <w:tcW w:w="0" w:type="auto"/>
            <w:hideMark/>
          </w:tcPr>
          <w:p w14:paraId="7CD5122D" w14:textId="77777777" w:rsidR="007D6F19" w:rsidRPr="007D6F19" w:rsidRDefault="007D6F19" w:rsidP="0085512A">
            <w:pPr>
              <w:rPr>
                <w:sz w:val="20"/>
              </w:rPr>
            </w:pPr>
            <w:r w:rsidRPr="007D6F19">
              <w:rPr>
                <w:sz w:val="20"/>
              </w:rPr>
              <w:t>Equipment Leaks of VOC in Petroleum Refineries</w:t>
            </w:r>
          </w:p>
        </w:tc>
        <w:tc>
          <w:tcPr>
            <w:tcW w:w="0" w:type="auto"/>
            <w:hideMark/>
          </w:tcPr>
          <w:p w14:paraId="15274CE6" w14:textId="77777777" w:rsidR="007D6F19" w:rsidRPr="007D6F19" w:rsidRDefault="007D6F19" w:rsidP="0085512A">
            <w:pPr>
              <w:rPr>
                <w:sz w:val="20"/>
              </w:rPr>
            </w:pPr>
            <w:r w:rsidRPr="007D6F19">
              <w:rPr>
                <w:sz w:val="20"/>
              </w:rPr>
              <w:t>X</w:t>
            </w:r>
          </w:p>
        </w:tc>
        <w:tc>
          <w:tcPr>
            <w:tcW w:w="0" w:type="auto"/>
            <w:hideMark/>
          </w:tcPr>
          <w:p w14:paraId="1FBDD379" w14:textId="77777777" w:rsidR="007D6F19" w:rsidRPr="007D6F19" w:rsidRDefault="007D6F19" w:rsidP="0085512A">
            <w:pPr>
              <w:rPr>
                <w:sz w:val="20"/>
              </w:rPr>
            </w:pPr>
          </w:p>
        </w:tc>
        <w:tc>
          <w:tcPr>
            <w:tcW w:w="0" w:type="auto"/>
            <w:hideMark/>
          </w:tcPr>
          <w:p w14:paraId="50667A1C" w14:textId="77777777" w:rsidR="007D6F19" w:rsidRPr="007D6F19" w:rsidRDefault="007D6F19" w:rsidP="0085512A">
            <w:pPr>
              <w:rPr>
                <w:sz w:val="20"/>
              </w:rPr>
            </w:pPr>
          </w:p>
        </w:tc>
      </w:tr>
      <w:tr w:rsidR="007D6F19" w:rsidRPr="007D6F19" w14:paraId="7A58B2E4" w14:textId="77777777" w:rsidTr="0085512A">
        <w:tc>
          <w:tcPr>
            <w:tcW w:w="0" w:type="auto"/>
            <w:hideMark/>
          </w:tcPr>
          <w:p w14:paraId="4774606A" w14:textId="77777777" w:rsidR="007D6F19" w:rsidRPr="007D6F19" w:rsidRDefault="007D6F19" w:rsidP="0085512A">
            <w:pPr>
              <w:rPr>
                <w:sz w:val="20"/>
              </w:rPr>
            </w:pPr>
            <w:r w:rsidRPr="007D6F19">
              <w:rPr>
                <w:sz w:val="20"/>
              </w:rPr>
              <w:t>GGGa</w:t>
            </w:r>
          </w:p>
        </w:tc>
        <w:tc>
          <w:tcPr>
            <w:tcW w:w="0" w:type="auto"/>
            <w:hideMark/>
          </w:tcPr>
          <w:p w14:paraId="56A3AB7B" w14:textId="77777777" w:rsidR="007D6F19" w:rsidRPr="007D6F19" w:rsidRDefault="007D6F19" w:rsidP="0085512A">
            <w:pPr>
              <w:rPr>
                <w:sz w:val="20"/>
              </w:rPr>
            </w:pPr>
            <w:r w:rsidRPr="007D6F19">
              <w:rPr>
                <w:sz w:val="20"/>
              </w:rPr>
              <w:t>Equipment Leaks of VOC in Petroleum Refineries for Which Construction, Reconstruction, or Modification Commenced After November 7, 2006</w:t>
            </w:r>
          </w:p>
        </w:tc>
        <w:tc>
          <w:tcPr>
            <w:tcW w:w="0" w:type="auto"/>
            <w:hideMark/>
          </w:tcPr>
          <w:p w14:paraId="5FF679E1" w14:textId="77777777" w:rsidR="007D6F19" w:rsidRPr="007D6F19" w:rsidRDefault="007D6F19" w:rsidP="0085512A">
            <w:pPr>
              <w:rPr>
                <w:sz w:val="20"/>
              </w:rPr>
            </w:pPr>
          </w:p>
        </w:tc>
        <w:tc>
          <w:tcPr>
            <w:tcW w:w="0" w:type="auto"/>
            <w:hideMark/>
          </w:tcPr>
          <w:p w14:paraId="0DAE91AC" w14:textId="77777777" w:rsidR="007D6F19" w:rsidRPr="007D6F19" w:rsidRDefault="007D6F19" w:rsidP="0085512A">
            <w:pPr>
              <w:rPr>
                <w:sz w:val="20"/>
              </w:rPr>
            </w:pPr>
          </w:p>
        </w:tc>
        <w:tc>
          <w:tcPr>
            <w:tcW w:w="0" w:type="auto"/>
            <w:hideMark/>
          </w:tcPr>
          <w:p w14:paraId="7D171A4B" w14:textId="77777777" w:rsidR="007D6F19" w:rsidRPr="007D6F19" w:rsidRDefault="007D6F19" w:rsidP="0085512A">
            <w:pPr>
              <w:rPr>
                <w:sz w:val="20"/>
              </w:rPr>
            </w:pPr>
          </w:p>
        </w:tc>
      </w:tr>
      <w:tr w:rsidR="007D6F19" w:rsidRPr="007D6F19" w14:paraId="648A3BDB" w14:textId="77777777" w:rsidTr="0085512A">
        <w:tc>
          <w:tcPr>
            <w:tcW w:w="0" w:type="auto"/>
            <w:hideMark/>
          </w:tcPr>
          <w:p w14:paraId="37D3DA93" w14:textId="77777777" w:rsidR="007D6F19" w:rsidRPr="007D6F19" w:rsidRDefault="007D6F19" w:rsidP="0085512A">
            <w:pPr>
              <w:rPr>
                <w:sz w:val="20"/>
              </w:rPr>
            </w:pPr>
            <w:r w:rsidRPr="007D6F19">
              <w:rPr>
                <w:sz w:val="20"/>
              </w:rPr>
              <w:t>HHH</w:t>
            </w:r>
          </w:p>
        </w:tc>
        <w:tc>
          <w:tcPr>
            <w:tcW w:w="0" w:type="auto"/>
            <w:hideMark/>
          </w:tcPr>
          <w:p w14:paraId="55751C15" w14:textId="77777777" w:rsidR="007D6F19" w:rsidRPr="007D6F19" w:rsidRDefault="007D6F19" w:rsidP="0085512A">
            <w:pPr>
              <w:rPr>
                <w:sz w:val="20"/>
              </w:rPr>
            </w:pPr>
            <w:r w:rsidRPr="007D6F19">
              <w:rPr>
                <w:sz w:val="20"/>
              </w:rPr>
              <w:t>Synthetic Fiber Production Facilities</w:t>
            </w:r>
          </w:p>
        </w:tc>
        <w:tc>
          <w:tcPr>
            <w:tcW w:w="0" w:type="auto"/>
            <w:hideMark/>
          </w:tcPr>
          <w:p w14:paraId="08C333F0" w14:textId="77777777" w:rsidR="007D6F19" w:rsidRPr="007D6F19" w:rsidRDefault="007D6F19" w:rsidP="0085512A">
            <w:pPr>
              <w:rPr>
                <w:sz w:val="20"/>
              </w:rPr>
            </w:pPr>
            <w:r w:rsidRPr="007D6F19">
              <w:rPr>
                <w:sz w:val="20"/>
              </w:rPr>
              <w:t>X</w:t>
            </w:r>
          </w:p>
        </w:tc>
        <w:tc>
          <w:tcPr>
            <w:tcW w:w="0" w:type="auto"/>
            <w:hideMark/>
          </w:tcPr>
          <w:p w14:paraId="43AC3DA7" w14:textId="77777777" w:rsidR="007D6F19" w:rsidRPr="007D6F19" w:rsidRDefault="007D6F19" w:rsidP="0085512A">
            <w:pPr>
              <w:rPr>
                <w:sz w:val="20"/>
              </w:rPr>
            </w:pPr>
          </w:p>
        </w:tc>
        <w:tc>
          <w:tcPr>
            <w:tcW w:w="0" w:type="auto"/>
            <w:hideMark/>
          </w:tcPr>
          <w:p w14:paraId="41C603BD" w14:textId="77777777" w:rsidR="007D6F19" w:rsidRPr="007D6F19" w:rsidRDefault="007D6F19" w:rsidP="0085512A">
            <w:pPr>
              <w:rPr>
                <w:sz w:val="20"/>
              </w:rPr>
            </w:pPr>
          </w:p>
        </w:tc>
      </w:tr>
      <w:tr w:rsidR="007D6F19" w:rsidRPr="007D6F19" w14:paraId="5B670FFD" w14:textId="77777777" w:rsidTr="0085512A">
        <w:tc>
          <w:tcPr>
            <w:tcW w:w="0" w:type="auto"/>
            <w:hideMark/>
          </w:tcPr>
          <w:p w14:paraId="2627245D" w14:textId="77777777" w:rsidR="007D6F19" w:rsidRPr="007D6F19" w:rsidRDefault="007D6F19" w:rsidP="0085512A">
            <w:pPr>
              <w:rPr>
                <w:sz w:val="20"/>
              </w:rPr>
            </w:pPr>
            <w:r w:rsidRPr="007D6F19">
              <w:rPr>
                <w:sz w:val="20"/>
              </w:rPr>
              <w:t>III</w:t>
            </w:r>
          </w:p>
        </w:tc>
        <w:tc>
          <w:tcPr>
            <w:tcW w:w="0" w:type="auto"/>
            <w:hideMark/>
          </w:tcPr>
          <w:p w14:paraId="46AADB87" w14:textId="77777777" w:rsidR="007D6F19" w:rsidRPr="007D6F19" w:rsidRDefault="007D6F19" w:rsidP="0085512A">
            <w:pPr>
              <w:rPr>
                <w:sz w:val="20"/>
              </w:rPr>
            </w:pPr>
            <w:r w:rsidRPr="007D6F19">
              <w:rPr>
                <w:sz w:val="20"/>
              </w:rPr>
              <w:t>Volatile Organic Compound (VOC) Emissions From the Synthetic Organic Chemical Manufacturing Industry (SOCMI) Air Oxidation Unit Processes</w:t>
            </w:r>
          </w:p>
        </w:tc>
        <w:tc>
          <w:tcPr>
            <w:tcW w:w="0" w:type="auto"/>
            <w:hideMark/>
          </w:tcPr>
          <w:p w14:paraId="23B4986C" w14:textId="77777777" w:rsidR="007D6F19" w:rsidRPr="007D6F19" w:rsidRDefault="007D6F19" w:rsidP="0085512A">
            <w:pPr>
              <w:rPr>
                <w:sz w:val="20"/>
              </w:rPr>
            </w:pPr>
            <w:r w:rsidRPr="007D6F19">
              <w:rPr>
                <w:sz w:val="20"/>
              </w:rPr>
              <w:t>X</w:t>
            </w:r>
          </w:p>
        </w:tc>
        <w:tc>
          <w:tcPr>
            <w:tcW w:w="0" w:type="auto"/>
            <w:hideMark/>
          </w:tcPr>
          <w:p w14:paraId="62481A8F" w14:textId="77777777" w:rsidR="007D6F19" w:rsidRPr="007D6F19" w:rsidRDefault="007D6F19" w:rsidP="0085512A">
            <w:pPr>
              <w:rPr>
                <w:sz w:val="20"/>
              </w:rPr>
            </w:pPr>
          </w:p>
        </w:tc>
        <w:tc>
          <w:tcPr>
            <w:tcW w:w="0" w:type="auto"/>
            <w:hideMark/>
          </w:tcPr>
          <w:p w14:paraId="032FCA0D" w14:textId="77777777" w:rsidR="007D6F19" w:rsidRPr="007D6F19" w:rsidRDefault="007D6F19" w:rsidP="0085512A">
            <w:pPr>
              <w:rPr>
                <w:sz w:val="20"/>
              </w:rPr>
            </w:pPr>
          </w:p>
        </w:tc>
      </w:tr>
      <w:tr w:rsidR="007D6F19" w:rsidRPr="007D6F19" w14:paraId="295B9B93" w14:textId="77777777" w:rsidTr="0085512A">
        <w:tc>
          <w:tcPr>
            <w:tcW w:w="0" w:type="auto"/>
            <w:hideMark/>
          </w:tcPr>
          <w:p w14:paraId="1BDD50C1" w14:textId="77777777" w:rsidR="007D6F19" w:rsidRPr="007D6F19" w:rsidRDefault="007D6F19" w:rsidP="0085512A">
            <w:pPr>
              <w:rPr>
                <w:sz w:val="20"/>
              </w:rPr>
            </w:pPr>
            <w:r w:rsidRPr="007D6F19">
              <w:rPr>
                <w:sz w:val="20"/>
              </w:rPr>
              <w:t>JJJ</w:t>
            </w:r>
          </w:p>
        </w:tc>
        <w:tc>
          <w:tcPr>
            <w:tcW w:w="0" w:type="auto"/>
            <w:hideMark/>
          </w:tcPr>
          <w:p w14:paraId="146FBF8D" w14:textId="77777777" w:rsidR="007D6F19" w:rsidRPr="007D6F19" w:rsidRDefault="007D6F19" w:rsidP="0085512A">
            <w:pPr>
              <w:rPr>
                <w:sz w:val="20"/>
              </w:rPr>
            </w:pPr>
            <w:r w:rsidRPr="007D6F19">
              <w:rPr>
                <w:sz w:val="20"/>
              </w:rPr>
              <w:t>Petroleum Dry Cleaners</w:t>
            </w:r>
          </w:p>
        </w:tc>
        <w:tc>
          <w:tcPr>
            <w:tcW w:w="0" w:type="auto"/>
            <w:hideMark/>
          </w:tcPr>
          <w:p w14:paraId="1E1449FC" w14:textId="77777777" w:rsidR="007D6F19" w:rsidRPr="007D6F19" w:rsidRDefault="007D6F19" w:rsidP="0085512A">
            <w:pPr>
              <w:rPr>
                <w:sz w:val="20"/>
              </w:rPr>
            </w:pPr>
            <w:r w:rsidRPr="007D6F19">
              <w:rPr>
                <w:sz w:val="20"/>
              </w:rPr>
              <w:t>X</w:t>
            </w:r>
          </w:p>
        </w:tc>
        <w:tc>
          <w:tcPr>
            <w:tcW w:w="0" w:type="auto"/>
            <w:hideMark/>
          </w:tcPr>
          <w:p w14:paraId="0B670026" w14:textId="77777777" w:rsidR="007D6F19" w:rsidRPr="007D6F19" w:rsidRDefault="007D6F19" w:rsidP="0085512A">
            <w:pPr>
              <w:rPr>
                <w:sz w:val="20"/>
              </w:rPr>
            </w:pPr>
          </w:p>
        </w:tc>
        <w:tc>
          <w:tcPr>
            <w:tcW w:w="0" w:type="auto"/>
            <w:hideMark/>
          </w:tcPr>
          <w:p w14:paraId="097D5CBE" w14:textId="77777777" w:rsidR="007D6F19" w:rsidRPr="007D6F19" w:rsidRDefault="007D6F19" w:rsidP="0085512A">
            <w:pPr>
              <w:rPr>
                <w:sz w:val="20"/>
              </w:rPr>
            </w:pPr>
          </w:p>
        </w:tc>
      </w:tr>
      <w:tr w:rsidR="007D6F19" w:rsidRPr="007D6F19" w14:paraId="127FB315" w14:textId="77777777" w:rsidTr="0085512A">
        <w:tc>
          <w:tcPr>
            <w:tcW w:w="0" w:type="auto"/>
            <w:hideMark/>
          </w:tcPr>
          <w:p w14:paraId="3A6C12DF" w14:textId="77777777" w:rsidR="007D6F19" w:rsidRPr="007D6F19" w:rsidRDefault="007D6F19" w:rsidP="0085512A">
            <w:pPr>
              <w:rPr>
                <w:sz w:val="20"/>
              </w:rPr>
            </w:pPr>
            <w:r w:rsidRPr="007D6F19">
              <w:rPr>
                <w:sz w:val="20"/>
              </w:rPr>
              <w:t>KKK</w:t>
            </w:r>
          </w:p>
        </w:tc>
        <w:tc>
          <w:tcPr>
            <w:tcW w:w="0" w:type="auto"/>
            <w:hideMark/>
          </w:tcPr>
          <w:p w14:paraId="5F1CBEE4" w14:textId="77777777" w:rsidR="007D6F19" w:rsidRPr="007D6F19" w:rsidRDefault="007D6F19" w:rsidP="0085512A">
            <w:pPr>
              <w:rPr>
                <w:sz w:val="20"/>
              </w:rPr>
            </w:pPr>
            <w:r w:rsidRPr="007D6F19">
              <w:rPr>
                <w:sz w:val="20"/>
              </w:rPr>
              <w:t>Equipment Leaks of VOC From Onshore Natural Gas Processing Plants</w:t>
            </w:r>
          </w:p>
        </w:tc>
        <w:tc>
          <w:tcPr>
            <w:tcW w:w="0" w:type="auto"/>
            <w:hideMark/>
          </w:tcPr>
          <w:p w14:paraId="6CD40E69" w14:textId="77777777" w:rsidR="007D6F19" w:rsidRPr="007D6F19" w:rsidRDefault="007D6F19" w:rsidP="0085512A">
            <w:pPr>
              <w:rPr>
                <w:sz w:val="20"/>
              </w:rPr>
            </w:pPr>
            <w:r w:rsidRPr="007D6F19">
              <w:rPr>
                <w:sz w:val="20"/>
              </w:rPr>
              <w:t>X</w:t>
            </w:r>
          </w:p>
        </w:tc>
        <w:tc>
          <w:tcPr>
            <w:tcW w:w="0" w:type="auto"/>
            <w:hideMark/>
          </w:tcPr>
          <w:p w14:paraId="1E39CD54" w14:textId="77777777" w:rsidR="007D6F19" w:rsidRPr="007D6F19" w:rsidRDefault="007D6F19" w:rsidP="0085512A">
            <w:pPr>
              <w:rPr>
                <w:sz w:val="20"/>
              </w:rPr>
            </w:pPr>
          </w:p>
        </w:tc>
        <w:tc>
          <w:tcPr>
            <w:tcW w:w="0" w:type="auto"/>
            <w:hideMark/>
          </w:tcPr>
          <w:p w14:paraId="2A86DAAC" w14:textId="77777777" w:rsidR="007D6F19" w:rsidRPr="007D6F19" w:rsidRDefault="007D6F19" w:rsidP="0085512A">
            <w:pPr>
              <w:rPr>
                <w:sz w:val="20"/>
              </w:rPr>
            </w:pPr>
          </w:p>
        </w:tc>
      </w:tr>
      <w:tr w:rsidR="007D6F19" w:rsidRPr="007D6F19" w14:paraId="4189C1AF" w14:textId="77777777" w:rsidTr="0085512A">
        <w:tc>
          <w:tcPr>
            <w:tcW w:w="0" w:type="auto"/>
            <w:hideMark/>
          </w:tcPr>
          <w:p w14:paraId="4805E1C1" w14:textId="77777777" w:rsidR="007D6F19" w:rsidRPr="007D6F19" w:rsidRDefault="007D6F19" w:rsidP="0085512A">
            <w:pPr>
              <w:rPr>
                <w:sz w:val="20"/>
              </w:rPr>
            </w:pPr>
            <w:r w:rsidRPr="007D6F19">
              <w:rPr>
                <w:sz w:val="20"/>
              </w:rPr>
              <w:t>LLL</w:t>
            </w:r>
          </w:p>
        </w:tc>
        <w:tc>
          <w:tcPr>
            <w:tcW w:w="0" w:type="auto"/>
            <w:hideMark/>
          </w:tcPr>
          <w:p w14:paraId="24B27AA3" w14:textId="77777777" w:rsidR="007D6F19" w:rsidRPr="007D6F19" w:rsidRDefault="007D6F19" w:rsidP="0085512A">
            <w:pPr>
              <w:rPr>
                <w:sz w:val="20"/>
              </w:rPr>
            </w:pPr>
            <w:r w:rsidRPr="007D6F19">
              <w:rPr>
                <w:sz w:val="20"/>
              </w:rPr>
              <w:t>Onshore Natural Gas Processing: SO2 Emissions</w:t>
            </w:r>
          </w:p>
        </w:tc>
        <w:tc>
          <w:tcPr>
            <w:tcW w:w="0" w:type="auto"/>
            <w:hideMark/>
          </w:tcPr>
          <w:p w14:paraId="6E178AAA" w14:textId="77777777" w:rsidR="007D6F19" w:rsidRPr="007D6F19" w:rsidRDefault="007D6F19" w:rsidP="0085512A">
            <w:pPr>
              <w:rPr>
                <w:sz w:val="20"/>
              </w:rPr>
            </w:pPr>
            <w:r w:rsidRPr="007D6F19">
              <w:rPr>
                <w:sz w:val="20"/>
              </w:rPr>
              <w:t>X</w:t>
            </w:r>
          </w:p>
        </w:tc>
        <w:tc>
          <w:tcPr>
            <w:tcW w:w="0" w:type="auto"/>
            <w:hideMark/>
          </w:tcPr>
          <w:p w14:paraId="182F9897" w14:textId="77777777" w:rsidR="007D6F19" w:rsidRPr="007D6F19" w:rsidRDefault="007D6F19" w:rsidP="0085512A">
            <w:pPr>
              <w:rPr>
                <w:sz w:val="20"/>
              </w:rPr>
            </w:pPr>
          </w:p>
        </w:tc>
        <w:tc>
          <w:tcPr>
            <w:tcW w:w="0" w:type="auto"/>
            <w:hideMark/>
          </w:tcPr>
          <w:p w14:paraId="74FDA401" w14:textId="77777777" w:rsidR="007D6F19" w:rsidRPr="007D6F19" w:rsidRDefault="007D6F19" w:rsidP="0085512A">
            <w:pPr>
              <w:rPr>
                <w:sz w:val="20"/>
              </w:rPr>
            </w:pPr>
          </w:p>
        </w:tc>
      </w:tr>
      <w:tr w:rsidR="007D6F19" w:rsidRPr="007D6F19" w14:paraId="1EF74EC9" w14:textId="77777777" w:rsidTr="0085512A">
        <w:tc>
          <w:tcPr>
            <w:tcW w:w="0" w:type="auto"/>
            <w:hideMark/>
          </w:tcPr>
          <w:p w14:paraId="5CD83236" w14:textId="77777777" w:rsidR="007D6F19" w:rsidRPr="007D6F19" w:rsidRDefault="007D6F19" w:rsidP="0085512A">
            <w:pPr>
              <w:rPr>
                <w:sz w:val="20"/>
              </w:rPr>
            </w:pPr>
            <w:r w:rsidRPr="007D6F19">
              <w:rPr>
                <w:sz w:val="20"/>
              </w:rPr>
              <w:t>MMM</w:t>
            </w:r>
          </w:p>
        </w:tc>
        <w:tc>
          <w:tcPr>
            <w:tcW w:w="0" w:type="auto"/>
            <w:hideMark/>
          </w:tcPr>
          <w:p w14:paraId="6D0B2113" w14:textId="77777777" w:rsidR="007D6F19" w:rsidRPr="007D6F19" w:rsidRDefault="007D6F19" w:rsidP="0085512A">
            <w:pPr>
              <w:rPr>
                <w:sz w:val="20"/>
              </w:rPr>
            </w:pPr>
            <w:r w:rsidRPr="007D6F19">
              <w:rPr>
                <w:sz w:val="20"/>
              </w:rPr>
              <w:t>(Reserved)</w:t>
            </w:r>
          </w:p>
        </w:tc>
        <w:tc>
          <w:tcPr>
            <w:tcW w:w="0" w:type="auto"/>
            <w:hideMark/>
          </w:tcPr>
          <w:p w14:paraId="5F00BF7A" w14:textId="77777777" w:rsidR="007D6F19" w:rsidRPr="007D6F19" w:rsidRDefault="007D6F19" w:rsidP="0085512A">
            <w:pPr>
              <w:rPr>
                <w:sz w:val="20"/>
              </w:rPr>
            </w:pPr>
          </w:p>
        </w:tc>
        <w:tc>
          <w:tcPr>
            <w:tcW w:w="0" w:type="auto"/>
            <w:hideMark/>
          </w:tcPr>
          <w:p w14:paraId="3ABE829D" w14:textId="77777777" w:rsidR="007D6F19" w:rsidRPr="007D6F19" w:rsidRDefault="007D6F19" w:rsidP="0085512A">
            <w:pPr>
              <w:rPr>
                <w:sz w:val="20"/>
              </w:rPr>
            </w:pPr>
          </w:p>
        </w:tc>
        <w:tc>
          <w:tcPr>
            <w:tcW w:w="0" w:type="auto"/>
            <w:hideMark/>
          </w:tcPr>
          <w:p w14:paraId="39A58BF7" w14:textId="77777777" w:rsidR="007D6F19" w:rsidRPr="007D6F19" w:rsidRDefault="007D6F19" w:rsidP="0085512A">
            <w:pPr>
              <w:rPr>
                <w:sz w:val="20"/>
              </w:rPr>
            </w:pPr>
          </w:p>
        </w:tc>
      </w:tr>
      <w:tr w:rsidR="007D6F19" w:rsidRPr="007D6F19" w14:paraId="262475F5" w14:textId="77777777" w:rsidTr="0085512A">
        <w:tc>
          <w:tcPr>
            <w:tcW w:w="0" w:type="auto"/>
            <w:hideMark/>
          </w:tcPr>
          <w:p w14:paraId="10963683" w14:textId="77777777" w:rsidR="007D6F19" w:rsidRPr="007D6F19" w:rsidRDefault="007D6F19" w:rsidP="0085512A">
            <w:pPr>
              <w:rPr>
                <w:sz w:val="20"/>
              </w:rPr>
            </w:pPr>
            <w:r w:rsidRPr="007D6F19">
              <w:rPr>
                <w:sz w:val="20"/>
              </w:rPr>
              <w:t>NNN</w:t>
            </w:r>
          </w:p>
        </w:tc>
        <w:tc>
          <w:tcPr>
            <w:tcW w:w="0" w:type="auto"/>
            <w:hideMark/>
          </w:tcPr>
          <w:p w14:paraId="6DB5E99F" w14:textId="77777777" w:rsidR="007D6F19" w:rsidRPr="007D6F19" w:rsidRDefault="007D6F19" w:rsidP="0085512A">
            <w:pPr>
              <w:rPr>
                <w:sz w:val="20"/>
              </w:rPr>
            </w:pPr>
            <w:r w:rsidRPr="007D6F19">
              <w:rPr>
                <w:sz w:val="20"/>
              </w:rPr>
              <w:t>Volatile Organic Compound (VOC) Emissions From Synthetic Organic Chemical Manufacturing Industry (SOCMI) Distillation Operations</w:t>
            </w:r>
          </w:p>
        </w:tc>
        <w:tc>
          <w:tcPr>
            <w:tcW w:w="0" w:type="auto"/>
            <w:hideMark/>
          </w:tcPr>
          <w:p w14:paraId="76D07524" w14:textId="77777777" w:rsidR="007D6F19" w:rsidRPr="007D6F19" w:rsidRDefault="007D6F19" w:rsidP="0085512A">
            <w:pPr>
              <w:rPr>
                <w:sz w:val="20"/>
              </w:rPr>
            </w:pPr>
            <w:r w:rsidRPr="007D6F19">
              <w:rPr>
                <w:sz w:val="20"/>
              </w:rPr>
              <w:t>X</w:t>
            </w:r>
          </w:p>
        </w:tc>
        <w:tc>
          <w:tcPr>
            <w:tcW w:w="0" w:type="auto"/>
            <w:hideMark/>
          </w:tcPr>
          <w:p w14:paraId="362AD400" w14:textId="77777777" w:rsidR="007D6F19" w:rsidRPr="007D6F19" w:rsidRDefault="007D6F19" w:rsidP="0085512A">
            <w:pPr>
              <w:rPr>
                <w:sz w:val="20"/>
              </w:rPr>
            </w:pPr>
          </w:p>
        </w:tc>
        <w:tc>
          <w:tcPr>
            <w:tcW w:w="0" w:type="auto"/>
            <w:hideMark/>
          </w:tcPr>
          <w:p w14:paraId="2413C976" w14:textId="77777777" w:rsidR="007D6F19" w:rsidRPr="007D6F19" w:rsidRDefault="007D6F19" w:rsidP="0085512A">
            <w:pPr>
              <w:rPr>
                <w:sz w:val="20"/>
              </w:rPr>
            </w:pPr>
          </w:p>
        </w:tc>
      </w:tr>
      <w:tr w:rsidR="007D6F19" w:rsidRPr="007D6F19" w14:paraId="792567D9" w14:textId="77777777" w:rsidTr="0085512A">
        <w:tc>
          <w:tcPr>
            <w:tcW w:w="0" w:type="auto"/>
            <w:hideMark/>
          </w:tcPr>
          <w:p w14:paraId="5FCDF36C" w14:textId="77777777" w:rsidR="007D6F19" w:rsidRPr="007D6F19" w:rsidRDefault="007D6F19" w:rsidP="0085512A">
            <w:pPr>
              <w:rPr>
                <w:sz w:val="20"/>
              </w:rPr>
            </w:pPr>
            <w:r w:rsidRPr="007D6F19">
              <w:rPr>
                <w:sz w:val="20"/>
              </w:rPr>
              <w:t>OOO</w:t>
            </w:r>
          </w:p>
        </w:tc>
        <w:tc>
          <w:tcPr>
            <w:tcW w:w="0" w:type="auto"/>
            <w:hideMark/>
          </w:tcPr>
          <w:p w14:paraId="7B0051A5" w14:textId="77777777" w:rsidR="007D6F19" w:rsidRPr="007D6F19" w:rsidRDefault="007D6F19" w:rsidP="0085512A">
            <w:pPr>
              <w:rPr>
                <w:sz w:val="20"/>
              </w:rPr>
            </w:pPr>
            <w:r w:rsidRPr="007D6F19">
              <w:rPr>
                <w:sz w:val="20"/>
              </w:rPr>
              <w:t>Nonmetallic Mineral Processing Plants</w:t>
            </w:r>
          </w:p>
        </w:tc>
        <w:tc>
          <w:tcPr>
            <w:tcW w:w="0" w:type="auto"/>
            <w:hideMark/>
          </w:tcPr>
          <w:p w14:paraId="564917DB" w14:textId="77777777" w:rsidR="007D6F19" w:rsidRPr="007D6F19" w:rsidRDefault="007D6F19" w:rsidP="0085512A">
            <w:pPr>
              <w:rPr>
                <w:sz w:val="20"/>
              </w:rPr>
            </w:pPr>
            <w:r w:rsidRPr="007D6F19">
              <w:rPr>
                <w:sz w:val="20"/>
              </w:rPr>
              <w:t>X</w:t>
            </w:r>
          </w:p>
        </w:tc>
        <w:tc>
          <w:tcPr>
            <w:tcW w:w="0" w:type="auto"/>
            <w:hideMark/>
          </w:tcPr>
          <w:p w14:paraId="4D252292" w14:textId="77777777" w:rsidR="007D6F19" w:rsidRPr="007D6F19" w:rsidRDefault="007D6F19" w:rsidP="0085512A">
            <w:pPr>
              <w:rPr>
                <w:sz w:val="20"/>
              </w:rPr>
            </w:pPr>
            <w:r w:rsidRPr="007D6F19">
              <w:rPr>
                <w:sz w:val="20"/>
              </w:rPr>
              <w:t>X</w:t>
            </w:r>
          </w:p>
        </w:tc>
        <w:tc>
          <w:tcPr>
            <w:tcW w:w="0" w:type="auto"/>
            <w:hideMark/>
          </w:tcPr>
          <w:p w14:paraId="24AC181A" w14:textId="77777777" w:rsidR="007D6F19" w:rsidRPr="007D6F19" w:rsidRDefault="007D6F19" w:rsidP="0085512A">
            <w:pPr>
              <w:rPr>
                <w:sz w:val="20"/>
              </w:rPr>
            </w:pPr>
          </w:p>
        </w:tc>
      </w:tr>
      <w:tr w:rsidR="007D6F19" w:rsidRPr="007D6F19" w14:paraId="0BA15E8F" w14:textId="77777777" w:rsidTr="0085512A">
        <w:tc>
          <w:tcPr>
            <w:tcW w:w="0" w:type="auto"/>
            <w:hideMark/>
          </w:tcPr>
          <w:p w14:paraId="2B0DD7D6" w14:textId="77777777" w:rsidR="007D6F19" w:rsidRPr="007D6F19" w:rsidRDefault="007D6F19" w:rsidP="0085512A">
            <w:pPr>
              <w:rPr>
                <w:sz w:val="20"/>
              </w:rPr>
            </w:pPr>
            <w:r w:rsidRPr="007D6F19">
              <w:rPr>
                <w:sz w:val="20"/>
              </w:rPr>
              <w:t>PPP</w:t>
            </w:r>
          </w:p>
        </w:tc>
        <w:tc>
          <w:tcPr>
            <w:tcW w:w="0" w:type="auto"/>
            <w:hideMark/>
          </w:tcPr>
          <w:p w14:paraId="4D1DE4B7" w14:textId="77777777" w:rsidR="007D6F19" w:rsidRPr="007D6F19" w:rsidRDefault="007D6F19" w:rsidP="0085512A">
            <w:pPr>
              <w:rPr>
                <w:sz w:val="20"/>
              </w:rPr>
            </w:pPr>
            <w:r w:rsidRPr="007D6F19">
              <w:rPr>
                <w:sz w:val="20"/>
              </w:rPr>
              <w:t>Wool Fiberglass Insulation Manufacturing Plants</w:t>
            </w:r>
          </w:p>
        </w:tc>
        <w:tc>
          <w:tcPr>
            <w:tcW w:w="0" w:type="auto"/>
            <w:hideMark/>
          </w:tcPr>
          <w:p w14:paraId="0EDC0E42" w14:textId="77777777" w:rsidR="007D6F19" w:rsidRPr="007D6F19" w:rsidRDefault="007D6F19" w:rsidP="0085512A">
            <w:pPr>
              <w:rPr>
                <w:sz w:val="20"/>
              </w:rPr>
            </w:pPr>
            <w:r w:rsidRPr="007D6F19">
              <w:rPr>
                <w:sz w:val="20"/>
              </w:rPr>
              <w:t>X</w:t>
            </w:r>
          </w:p>
        </w:tc>
        <w:tc>
          <w:tcPr>
            <w:tcW w:w="0" w:type="auto"/>
            <w:hideMark/>
          </w:tcPr>
          <w:p w14:paraId="2B1BC249" w14:textId="77777777" w:rsidR="007D6F19" w:rsidRPr="007D6F19" w:rsidRDefault="007D6F19" w:rsidP="0085512A">
            <w:pPr>
              <w:rPr>
                <w:sz w:val="20"/>
              </w:rPr>
            </w:pPr>
          </w:p>
        </w:tc>
        <w:tc>
          <w:tcPr>
            <w:tcW w:w="0" w:type="auto"/>
            <w:hideMark/>
          </w:tcPr>
          <w:p w14:paraId="62F928DC" w14:textId="77777777" w:rsidR="007D6F19" w:rsidRPr="007D6F19" w:rsidRDefault="007D6F19" w:rsidP="0085512A">
            <w:pPr>
              <w:rPr>
                <w:sz w:val="20"/>
              </w:rPr>
            </w:pPr>
          </w:p>
        </w:tc>
      </w:tr>
      <w:tr w:rsidR="007D6F19" w:rsidRPr="007D6F19" w14:paraId="3302462D" w14:textId="77777777" w:rsidTr="0085512A">
        <w:tc>
          <w:tcPr>
            <w:tcW w:w="0" w:type="auto"/>
            <w:hideMark/>
          </w:tcPr>
          <w:p w14:paraId="48B5573C" w14:textId="77777777" w:rsidR="007D6F19" w:rsidRPr="007D6F19" w:rsidRDefault="007D6F19" w:rsidP="0085512A">
            <w:pPr>
              <w:rPr>
                <w:sz w:val="20"/>
              </w:rPr>
            </w:pPr>
            <w:r w:rsidRPr="007D6F19">
              <w:rPr>
                <w:sz w:val="20"/>
              </w:rPr>
              <w:t>QQQ</w:t>
            </w:r>
          </w:p>
        </w:tc>
        <w:tc>
          <w:tcPr>
            <w:tcW w:w="0" w:type="auto"/>
            <w:hideMark/>
          </w:tcPr>
          <w:p w14:paraId="6FE076FB" w14:textId="77777777" w:rsidR="007D6F19" w:rsidRPr="007D6F19" w:rsidRDefault="007D6F19" w:rsidP="0085512A">
            <w:pPr>
              <w:rPr>
                <w:sz w:val="20"/>
              </w:rPr>
            </w:pPr>
            <w:r w:rsidRPr="007D6F19">
              <w:rPr>
                <w:sz w:val="20"/>
              </w:rPr>
              <w:t>VOC Emissions From Petroleum Refinery Wastewater Systems</w:t>
            </w:r>
          </w:p>
        </w:tc>
        <w:tc>
          <w:tcPr>
            <w:tcW w:w="0" w:type="auto"/>
            <w:hideMark/>
          </w:tcPr>
          <w:p w14:paraId="11416164" w14:textId="77777777" w:rsidR="007D6F19" w:rsidRPr="007D6F19" w:rsidRDefault="007D6F19" w:rsidP="0085512A">
            <w:pPr>
              <w:rPr>
                <w:sz w:val="20"/>
              </w:rPr>
            </w:pPr>
            <w:r w:rsidRPr="007D6F19">
              <w:rPr>
                <w:sz w:val="20"/>
              </w:rPr>
              <w:t>X</w:t>
            </w:r>
          </w:p>
        </w:tc>
        <w:tc>
          <w:tcPr>
            <w:tcW w:w="0" w:type="auto"/>
            <w:hideMark/>
          </w:tcPr>
          <w:p w14:paraId="1441E384" w14:textId="77777777" w:rsidR="007D6F19" w:rsidRPr="007D6F19" w:rsidRDefault="007D6F19" w:rsidP="0085512A">
            <w:pPr>
              <w:rPr>
                <w:sz w:val="20"/>
              </w:rPr>
            </w:pPr>
          </w:p>
        </w:tc>
        <w:tc>
          <w:tcPr>
            <w:tcW w:w="0" w:type="auto"/>
            <w:hideMark/>
          </w:tcPr>
          <w:p w14:paraId="3EC1FC8B" w14:textId="77777777" w:rsidR="007D6F19" w:rsidRPr="007D6F19" w:rsidRDefault="007D6F19" w:rsidP="0085512A">
            <w:pPr>
              <w:rPr>
                <w:sz w:val="20"/>
              </w:rPr>
            </w:pPr>
          </w:p>
        </w:tc>
      </w:tr>
      <w:tr w:rsidR="007D6F19" w:rsidRPr="007D6F19" w14:paraId="47398340" w14:textId="77777777" w:rsidTr="0085512A">
        <w:tc>
          <w:tcPr>
            <w:tcW w:w="0" w:type="auto"/>
            <w:hideMark/>
          </w:tcPr>
          <w:p w14:paraId="794AF27A" w14:textId="77777777" w:rsidR="007D6F19" w:rsidRPr="007D6F19" w:rsidRDefault="007D6F19" w:rsidP="0085512A">
            <w:pPr>
              <w:rPr>
                <w:sz w:val="20"/>
              </w:rPr>
            </w:pPr>
            <w:r w:rsidRPr="007D6F19">
              <w:rPr>
                <w:sz w:val="20"/>
              </w:rPr>
              <w:t>RRR</w:t>
            </w:r>
          </w:p>
        </w:tc>
        <w:tc>
          <w:tcPr>
            <w:tcW w:w="0" w:type="auto"/>
            <w:hideMark/>
          </w:tcPr>
          <w:p w14:paraId="4B45331F" w14:textId="77777777" w:rsidR="007D6F19" w:rsidRPr="007D6F19" w:rsidRDefault="007D6F19" w:rsidP="0085512A">
            <w:pPr>
              <w:rPr>
                <w:sz w:val="20"/>
              </w:rPr>
            </w:pPr>
            <w:r w:rsidRPr="007D6F19">
              <w:rPr>
                <w:sz w:val="20"/>
              </w:rPr>
              <w:t>Volatile Organic Compound Emissions from Synthetic Organic Chemical Manufacturing Industry (SOCMI) Reactor Processes</w:t>
            </w:r>
          </w:p>
        </w:tc>
        <w:tc>
          <w:tcPr>
            <w:tcW w:w="0" w:type="auto"/>
            <w:hideMark/>
          </w:tcPr>
          <w:p w14:paraId="38C70F65" w14:textId="77777777" w:rsidR="007D6F19" w:rsidRPr="007D6F19" w:rsidRDefault="007D6F19" w:rsidP="0085512A">
            <w:pPr>
              <w:rPr>
                <w:sz w:val="20"/>
              </w:rPr>
            </w:pPr>
            <w:r w:rsidRPr="007D6F19">
              <w:rPr>
                <w:sz w:val="20"/>
              </w:rPr>
              <w:t>X</w:t>
            </w:r>
          </w:p>
        </w:tc>
        <w:tc>
          <w:tcPr>
            <w:tcW w:w="0" w:type="auto"/>
            <w:hideMark/>
          </w:tcPr>
          <w:p w14:paraId="47A65515" w14:textId="77777777" w:rsidR="007D6F19" w:rsidRPr="007D6F19" w:rsidRDefault="007D6F19" w:rsidP="0085512A">
            <w:pPr>
              <w:rPr>
                <w:sz w:val="20"/>
              </w:rPr>
            </w:pPr>
          </w:p>
        </w:tc>
        <w:tc>
          <w:tcPr>
            <w:tcW w:w="0" w:type="auto"/>
            <w:hideMark/>
          </w:tcPr>
          <w:p w14:paraId="531AD3BB" w14:textId="77777777" w:rsidR="007D6F19" w:rsidRPr="007D6F19" w:rsidRDefault="007D6F19" w:rsidP="0085512A">
            <w:pPr>
              <w:rPr>
                <w:sz w:val="20"/>
              </w:rPr>
            </w:pPr>
          </w:p>
        </w:tc>
      </w:tr>
      <w:tr w:rsidR="007D6F19" w:rsidRPr="007D6F19" w14:paraId="1200CA66" w14:textId="77777777" w:rsidTr="0085512A">
        <w:tc>
          <w:tcPr>
            <w:tcW w:w="0" w:type="auto"/>
            <w:hideMark/>
          </w:tcPr>
          <w:p w14:paraId="046D11AF" w14:textId="77777777" w:rsidR="007D6F19" w:rsidRPr="007D6F19" w:rsidRDefault="007D6F19" w:rsidP="0085512A">
            <w:pPr>
              <w:rPr>
                <w:sz w:val="20"/>
              </w:rPr>
            </w:pPr>
            <w:r w:rsidRPr="007D6F19">
              <w:rPr>
                <w:sz w:val="20"/>
              </w:rPr>
              <w:t>SSS</w:t>
            </w:r>
          </w:p>
        </w:tc>
        <w:tc>
          <w:tcPr>
            <w:tcW w:w="0" w:type="auto"/>
            <w:hideMark/>
          </w:tcPr>
          <w:p w14:paraId="674C1B79" w14:textId="77777777" w:rsidR="007D6F19" w:rsidRPr="007D6F19" w:rsidRDefault="007D6F19" w:rsidP="0085512A">
            <w:pPr>
              <w:rPr>
                <w:sz w:val="20"/>
              </w:rPr>
            </w:pPr>
            <w:r w:rsidRPr="007D6F19">
              <w:rPr>
                <w:sz w:val="20"/>
              </w:rPr>
              <w:t>Magnetic Tape Coating Facilities</w:t>
            </w:r>
          </w:p>
        </w:tc>
        <w:tc>
          <w:tcPr>
            <w:tcW w:w="0" w:type="auto"/>
            <w:hideMark/>
          </w:tcPr>
          <w:p w14:paraId="6DC6D3EF" w14:textId="77777777" w:rsidR="007D6F19" w:rsidRPr="007D6F19" w:rsidRDefault="007D6F19" w:rsidP="0085512A">
            <w:pPr>
              <w:rPr>
                <w:sz w:val="20"/>
              </w:rPr>
            </w:pPr>
            <w:r w:rsidRPr="007D6F19">
              <w:rPr>
                <w:sz w:val="20"/>
              </w:rPr>
              <w:t>X</w:t>
            </w:r>
          </w:p>
        </w:tc>
        <w:tc>
          <w:tcPr>
            <w:tcW w:w="0" w:type="auto"/>
            <w:hideMark/>
          </w:tcPr>
          <w:p w14:paraId="7FBD7600" w14:textId="77777777" w:rsidR="007D6F19" w:rsidRPr="007D6F19" w:rsidRDefault="007D6F19" w:rsidP="0085512A">
            <w:pPr>
              <w:rPr>
                <w:sz w:val="20"/>
              </w:rPr>
            </w:pPr>
          </w:p>
        </w:tc>
        <w:tc>
          <w:tcPr>
            <w:tcW w:w="0" w:type="auto"/>
            <w:hideMark/>
          </w:tcPr>
          <w:p w14:paraId="2264D9B5" w14:textId="77777777" w:rsidR="007D6F19" w:rsidRPr="007D6F19" w:rsidRDefault="007D6F19" w:rsidP="0085512A">
            <w:pPr>
              <w:rPr>
                <w:sz w:val="20"/>
              </w:rPr>
            </w:pPr>
          </w:p>
        </w:tc>
      </w:tr>
      <w:tr w:rsidR="007D6F19" w:rsidRPr="007D6F19" w14:paraId="1E30BACF" w14:textId="77777777" w:rsidTr="0085512A">
        <w:tc>
          <w:tcPr>
            <w:tcW w:w="0" w:type="auto"/>
            <w:hideMark/>
          </w:tcPr>
          <w:p w14:paraId="43617622" w14:textId="77777777" w:rsidR="007D6F19" w:rsidRPr="007D6F19" w:rsidRDefault="007D6F19" w:rsidP="0085512A">
            <w:pPr>
              <w:rPr>
                <w:sz w:val="20"/>
              </w:rPr>
            </w:pPr>
            <w:r w:rsidRPr="007D6F19">
              <w:rPr>
                <w:sz w:val="20"/>
              </w:rPr>
              <w:t>TTT</w:t>
            </w:r>
          </w:p>
        </w:tc>
        <w:tc>
          <w:tcPr>
            <w:tcW w:w="0" w:type="auto"/>
            <w:hideMark/>
          </w:tcPr>
          <w:p w14:paraId="0CFDD058" w14:textId="77777777" w:rsidR="007D6F19" w:rsidRPr="007D6F19" w:rsidRDefault="007D6F19" w:rsidP="0085512A">
            <w:pPr>
              <w:rPr>
                <w:sz w:val="20"/>
              </w:rPr>
            </w:pPr>
            <w:r w:rsidRPr="007D6F19">
              <w:rPr>
                <w:sz w:val="20"/>
              </w:rPr>
              <w:t>Industrial Surface Coating: Surface Coating of Plastic Parts for Business Machines</w:t>
            </w:r>
          </w:p>
        </w:tc>
        <w:tc>
          <w:tcPr>
            <w:tcW w:w="0" w:type="auto"/>
            <w:hideMark/>
          </w:tcPr>
          <w:p w14:paraId="002E7938" w14:textId="77777777" w:rsidR="007D6F19" w:rsidRPr="007D6F19" w:rsidRDefault="007D6F19" w:rsidP="0085512A">
            <w:pPr>
              <w:rPr>
                <w:sz w:val="20"/>
              </w:rPr>
            </w:pPr>
            <w:r w:rsidRPr="007D6F19">
              <w:rPr>
                <w:sz w:val="20"/>
              </w:rPr>
              <w:t>X</w:t>
            </w:r>
          </w:p>
        </w:tc>
        <w:tc>
          <w:tcPr>
            <w:tcW w:w="0" w:type="auto"/>
            <w:hideMark/>
          </w:tcPr>
          <w:p w14:paraId="11ED0422" w14:textId="77777777" w:rsidR="007D6F19" w:rsidRPr="007D6F19" w:rsidRDefault="007D6F19" w:rsidP="0085512A">
            <w:pPr>
              <w:rPr>
                <w:sz w:val="20"/>
              </w:rPr>
            </w:pPr>
          </w:p>
        </w:tc>
        <w:tc>
          <w:tcPr>
            <w:tcW w:w="0" w:type="auto"/>
            <w:hideMark/>
          </w:tcPr>
          <w:p w14:paraId="4CC434F7" w14:textId="77777777" w:rsidR="007D6F19" w:rsidRPr="007D6F19" w:rsidRDefault="007D6F19" w:rsidP="0085512A">
            <w:pPr>
              <w:rPr>
                <w:sz w:val="20"/>
              </w:rPr>
            </w:pPr>
          </w:p>
        </w:tc>
      </w:tr>
      <w:tr w:rsidR="007D6F19" w:rsidRPr="007D6F19" w14:paraId="0105CC2F" w14:textId="77777777" w:rsidTr="0085512A">
        <w:tc>
          <w:tcPr>
            <w:tcW w:w="0" w:type="auto"/>
            <w:hideMark/>
          </w:tcPr>
          <w:p w14:paraId="4E7B6367" w14:textId="77777777" w:rsidR="007D6F19" w:rsidRPr="007D6F19" w:rsidRDefault="007D6F19" w:rsidP="0085512A">
            <w:pPr>
              <w:rPr>
                <w:sz w:val="20"/>
              </w:rPr>
            </w:pPr>
            <w:r w:rsidRPr="007D6F19">
              <w:rPr>
                <w:sz w:val="20"/>
              </w:rPr>
              <w:t>UUU</w:t>
            </w:r>
          </w:p>
        </w:tc>
        <w:tc>
          <w:tcPr>
            <w:tcW w:w="0" w:type="auto"/>
            <w:hideMark/>
          </w:tcPr>
          <w:p w14:paraId="6EA135D7" w14:textId="77777777" w:rsidR="007D6F19" w:rsidRPr="007D6F19" w:rsidRDefault="007D6F19" w:rsidP="0085512A">
            <w:pPr>
              <w:rPr>
                <w:sz w:val="20"/>
              </w:rPr>
            </w:pPr>
            <w:r w:rsidRPr="007D6F19">
              <w:rPr>
                <w:sz w:val="20"/>
              </w:rPr>
              <w:t>Calciners and Dryers in Mineral Industries</w:t>
            </w:r>
          </w:p>
        </w:tc>
        <w:tc>
          <w:tcPr>
            <w:tcW w:w="0" w:type="auto"/>
            <w:hideMark/>
          </w:tcPr>
          <w:p w14:paraId="399B67A0" w14:textId="77777777" w:rsidR="007D6F19" w:rsidRPr="007D6F19" w:rsidRDefault="007D6F19" w:rsidP="0085512A">
            <w:pPr>
              <w:rPr>
                <w:sz w:val="20"/>
              </w:rPr>
            </w:pPr>
            <w:r w:rsidRPr="007D6F19">
              <w:rPr>
                <w:sz w:val="20"/>
              </w:rPr>
              <w:t>X</w:t>
            </w:r>
          </w:p>
        </w:tc>
        <w:tc>
          <w:tcPr>
            <w:tcW w:w="0" w:type="auto"/>
            <w:hideMark/>
          </w:tcPr>
          <w:p w14:paraId="19E33BF8" w14:textId="77777777" w:rsidR="007D6F19" w:rsidRPr="007D6F19" w:rsidRDefault="007D6F19" w:rsidP="0085512A">
            <w:pPr>
              <w:rPr>
                <w:sz w:val="20"/>
              </w:rPr>
            </w:pPr>
          </w:p>
        </w:tc>
        <w:tc>
          <w:tcPr>
            <w:tcW w:w="0" w:type="auto"/>
            <w:hideMark/>
          </w:tcPr>
          <w:p w14:paraId="3D806093" w14:textId="77777777" w:rsidR="007D6F19" w:rsidRPr="007D6F19" w:rsidRDefault="007D6F19" w:rsidP="0085512A">
            <w:pPr>
              <w:rPr>
                <w:sz w:val="20"/>
              </w:rPr>
            </w:pPr>
          </w:p>
        </w:tc>
      </w:tr>
      <w:tr w:rsidR="007D6F19" w:rsidRPr="007D6F19" w14:paraId="6A0CCCDF" w14:textId="77777777" w:rsidTr="0085512A">
        <w:tc>
          <w:tcPr>
            <w:tcW w:w="0" w:type="auto"/>
            <w:hideMark/>
          </w:tcPr>
          <w:p w14:paraId="5676E650" w14:textId="77777777" w:rsidR="007D6F19" w:rsidRPr="007D6F19" w:rsidRDefault="007D6F19" w:rsidP="0085512A">
            <w:pPr>
              <w:rPr>
                <w:sz w:val="20"/>
              </w:rPr>
            </w:pPr>
            <w:r w:rsidRPr="007D6F19">
              <w:rPr>
                <w:sz w:val="20"/>
              </w:rPr>
              <w:t>VVV</w:t>
            </w:r>
          </w:p>
        </w:tc>
        <w:tc>
          <w:tcPr>
            <w:tcW w:w="0" w:type="auto"/>
            <w:hideMark/>
          </w:tcPr>
          <w:p w14:paraId="2A6E7098" w14:textId="77777777" w:rsidR="007D6F19" w:rsidRPr="007D6F19" w:rsidRDefault="007D6F19" w:rsidP="0085512A">
            <w:pPr>
              <w:rPr>
                <w:sz w:val="20"/>
              </w:rPr>
            </w:pPr>
            <w:r w:rsidRPr="007D6F19">
              <w:rPr>
                <w:sz w:val="20"/>
              </w:rPr>
              <w:t>Polymeric Coating of Supporting Substrates Facilities</w:t>
            </w:r>
          </w:p>
        </w:tc>
        <w:tc>
          <w:tcPr>
            <w:tcW w:w="0" w:type="auto"/>
            <w:hideMark/>
          </w:tcPr>
          <w:p w14:paraId="69E23AE0" w14:textId="77777777" w:rsidR="007D6F19" w:rsidRPr="007D6F19" w:rsidRDefault="007D6F19" w:rsidP="0085512A">
            <w:pPr>
              <w:rPr>
                <w:sz w:val="20"/>
              </w:rPr>
            </w:pPr>
            <w:r w:rsidRPr="007D6F19">
              <w:rPr>
                <w:sz w:val="20"/>
              </w:rPr>
              <w:t>X</w:t>
            </w:r>
          </w:p>
        </w:tc>
        <w:tc>
          <w:tcPr>
            <w:tcW w:w="0" w:type="auto"/>
            <w:hideMark/>
          </w:tcPr>
          <w:p w14:paraId="26F9A467" w14:textId="77777777" w:rsidR="007D6F19" w:rsidRPr="007D6F19" w:rsidRDefault="007D6F19" w:rsidP="0085512A">
            <w:pPr>
              <w:rPr>
                <w:sz w:val="20"/>
              </w:rPr>
            </w:pPr>
          </w:p>
        </w:tc>
        <w:tc>
          <w:tcPr>
            <w:tcW w:w="0" w:type="auto"/>
            <w:hideMark/>
          </w:tcPr>
          <w:p w14:paraId="5224D504" w14:textId="77777777" w:rsidR="007D6F19" w:rsidRPr="007D6F19" w:rsidRDefault="007D6F19" w:rsidP="0085512A">
            <w:pPr>
              <w:rPr>
                <w:sz w:val="20"/>
              </w:rPr>
            </w:pPr>
          </w:p>
        </w:tc>
      </w:tr>
      <w:tr w:rsidR="007D6F19" w:rsidRPr="007D6F19" w14:paraId="69816447" w14:textId="77777777" w:rsidTr="0085512A">
        <w:tc>
          <w:tcPr>
            <w:tcW w:w="0" w:type="auto"/>
            <w:hideMark/>
          </w:tcPr>
          <w:p w14:paraId="081C7FBA" w14:textId="77777777" w:rsidR="007D6F19" w:rsidRPr="007D6F19" w:rsidRDefault="007D6F19" w:rsidP="0085512A">
            <w:pPr>
              <w:rPr>
                <w:sz w:val="20"/>
              </w:rPr>
            </w:pPr>
            <w:r w:rsidRPr="007D6F19">
              <w:rPr>
                <w:sz w:val="20"/>
              </w:rPr>
              <w:t>WWW</w:t>
            </w:r>
          </w:p>
        </w:tc>
        <w:tc>
          <w:tcPr>
            <w:tcW w:w="0" w:type="auto"/>
            <w:hideMark/>
          </w:tcPr>
          <w:p w14:paraId="485CA796" w14:textId="77777777" w:rsidR="007D6F19" w:rsidRPr="007D6F19" w:rsidRDefault="007D6F19" w:rsidP="0085512A">
            <w:pPr>
              <w:rPr>
                <w:sz w:val="20"/>
              </w:rPr>
            </w:pPr>
            <w:r w:rsidRPr="007D6F19">
              <w:rPr>
                <w:sz w:val="20"/>
              </w:rPr>
              <w:t>Municipal Solid Waste Landfills</w:t>
            </w:r>
          </w:p>
        </w:tc>
        <w:tc>
          <w:tcPr>
            <w:tcW w:w="0" w:type="auto"/>
            <w:hideMark/>
          </w:tcPr>
          <w:p w14:paraId="2595F4FE" w14:textId="77777777" w:rsidR="007D6F19" w:rsidRPr="007D6F19" w:rsidRDefault="007D6F19" w:rsidP="0085512A">
            <w:pPr>
              <w:rPr>
                <w:sz w:val="20"/>
              </w:rPr>
            </w:pPr>
            <w:r w:rsidRPr="007D6F19">
              <w:rPr>
                <w:sz w:val="20"/>
              </w:rPr>
              <w:t>X</w:t>
            </w:r>
          </w:p>
        </w:tc>
        <w:tc>
          <w:tcPr>
            <w:tcW w:w="0" w:type="auto"/>
            <w:hideMark/>
          </w:tcPr>
          <w:p w14:paraId="04E48367" w14:textId="77777777" w:rsidR="007D6F19" w:rsidRPr="007D6F19" w:rsidRDefault="007D6F19" w:rsidP="0085512A">
            <w:pPr>
              <w:rPr>
                <w:sz w:val="20"/>
              </w:rPr>
            </w:pPr>
            <w:r w:rsidRPr="007D6F19">
              <w:rPr>
                <w:sz w:val="20"/>
              </w:rPr>
              <w:t>X</w:t>
            </w:r>
          </w:p>
        </w:tc>
        <w:tc>
          <w:tcPr>
            <w:tcW w:w="0" w:type="auto"/>
            <w:hideMark/>
          </w:tcPr>
          <w:p w14:paraId="4D91B2B3" w14:textId="77777777" w:rsidR="007D6F19" w:rsidRPr="007D6F19" w:rsidRDefault="007D6F19" w:rsidP="0085512A">
            <w:pPr>
              <w:rPr>
                <w:sz w:val="20"/>
              </w:rPr>
            </w:pPr>
          </w:p>
        </w:tc>
      </w:tr>
      <w:tr w:rsidR="007D6F19" w:rsidRPr="007D6F19" w14:paraId="28E13F93" w14:textId="77777777" w:rsidTr="0085512A">
        <w:tc>
          <w:tcPr>
            <w:tcW w:w="0" w:type="auto"/>
            <w:hideMark/>
          </w:tcPr>
          <w:p w14:paraId="23F0DD2C" w14:textId="77777777" w:rsidR="007D6F19" w:rsidRPr="007D6F19" w:rsidRDefault="007D6F19" w:rsidP="0085512A">
            <w:pPr>
              <w:rPr>
                <w:sz w:val="20"/>
              </w:rPr>
            </w:pPr>
            <w:r w:rsidRPr="007D6F19">
              <w:rPr>
                <w:sz w:val="20"/>
              </w:rPr>
              <w:t>AAAA</w:t>
            </w:r>
          </w:p>
        </w:tc>
        <w:tc>
          <w:tcPr>
            <w:tcW w:w="0" w:type="auto"/>
            <w:hideMark/>
          </w:tcPr>
          <w:p w14:paraId="6A61B19B" w14:textId="77777777" w:rsidR="007D6F19" w:rsidRPr="007D6F19" w:rsidRDefault="007D6F19" w:rsidP="0085512A">
            <w:pPr>
              <w:rPr>
                <w:sz w:val="20"/>
              </w:rPr>
            </w:pPr>
            <w:r w:rsidRPr="007D6F19">
              <w:rPr>
                <w:sz w:val="20"/>
              </w:rPr>
              <w:t>Small Municipal Waste Combustion Units for Which Construction is Commenced After August 30, 1999 or for Which Modification or Reconstruction is Commenced After June 6, 2001</w:t>
            </w:r>
          </w:p>
        </w:tc>
        <w:tc>
          <w:tcPr>
            <w:tcW w:w="0" w:type="auto"/>
            <w:hideMark/>
          </w:tcPr>
          <w:p w14:paraId="40E7723B" w14:textId="77777777" w:rsidR="007D6F19" w:rsidRPr="007D6F19" w:rsidRDefault="007D6F19" w:rsidP="0085512A">
            <w:pPr>
              <w:rPr>
                <w:sz w:val="20"/>
              </w:rPr>
            </w:pPr>
            <w:r w:rsidRPr="007D6F19">
              <w:rPr>
                <w:sz w:val="20"/>
              </w:rPr>
              <w:t>X</w:t>
            </w:r>
          </w:p>
        </w:tc>
        <w:tc>
          <w:tcPr>
            <w:tcW w:w="0" w:type="auto"/>
            <w:hideMark/>
          </w:tcPr>
          <w:p w14:paraId="0A1622FE" w14:textId="77777777" w:rsidR="007D6F19" w:rsidRPr="007D6F19" w:rsidRDefault="007D6F19" w:rsidP="0085512A">
            <w:pPr>
              <w:rPr>
                <w:sz w:val="20"/>
              </w:rPr>
            </w:pPr>
          </w:p>
        </w:tc>
        <w:tc>
          <w:tcPr>
            <w:tcW w:w="0" w:type="auto"/>
            <w:hideMark/>
          </w:tcPr>
          <w:p w14:paraId="0E4930C9" w14:textId="77777777" w:rsidR="007D6F19" w:rsidRPr="007D6F19" w:rsidRDefault="007D6F19" w:rsidP="0085512A">
            <w:pPr>
              <w:rPr>
                <w:sz w:val="20"/>
              </w:rPr>
            </w:pPr>
          </w:p>
        </w:tc>
      </w:tr>
      <w:tr w:rsidR="007D6F19" w:rsidRPr="007D6F19" w14:paraId="2FAB70A0" w14:textId="77777777" w:rsidTr="0085512A">
        <w:tc>
          <w:tcPr>
            <w:tcW w:w="0" w:type="auto"/>
            <w:hideMark/>
          </w:tcPr>
          <w:p w14:paraId="6450B8DA" w14:textId="77777777" w:rsidR="007D6F19" w:rsidRPr="007D6F19" w:rsidRDefault="007D6F19" w:rsidP="0085512A">
            <w:pPr>
              <w:rPr>
                <w:sz w:val="20"/>
              </w:rPr>
            </w:pPr>
            <w:r w:rsidRPr="007D6F19">
              <w:rPr>
                <w:sz w:val="20"/>
              </w:rPr>
              <w:t>CCCC</w:t>
            </w:r>
          </w:p>
        </w:tc>
        <w:tc>
          <w:tcPr>
            <w:tcW w:w="0" w:type="auto"/>
            <w:hideMark/>
          </w:tcPr>
          <w:p w14:paraId="07D063DB" w14:textId="77777777" w:rsidR="007D6F19" w:rsidRPr="007D6F19" w:rsidRDefault="007D6F19" w:rsidP="0085512A">
            <w:pPr>
              <w:rPr>
                <w:sz w:val="20"/>
              </w:rPr>
            </w:pPr>
            <w:r w:rsidRPr="007D6F19">
              <w:rPr>
                <w:sz w:val="20"/>
              </w:rPr>
              <w:t>Commercial and Industrial Solid Waste Incineration Units for Which Construction Is Commenced After November 30, 1999 or for Which Modification or Reconstruction Is Commenced on or After June 1, 2001</w:t>
            </w:r>
          </w:p>
        </w:tc>
        <w:tc>
          <w:tcPr>
            <w:tcW w:w="0" w:type="auto"/>
            <w:hideMark/>
          </w:tcPr>
          <w:p w14:paraId="6093882C" w14:textId="77777777" w:rsidR="007D6F19" w:rsidRPr="007D6F19" w:rsidRDefault="007D6F19" w:rsidP="0085512A">
            <w:pPr>
              <w:rPr>
                <w:sz w:val="20"/>
              </w:rPr>
            </w:pPr>
            <w:r w:rsidRPr="007D6F19">
              <w:rPr>
                <w:sz w:val="20"/>
              </w:rPr>
              <w:t>X</w:t>
            </w:r>
          </w:p>
        </w:tc>
        <w:tc>
          <w:tcPr>
            <w:tcW w:w="0" w:type="auto"/>
            <w:hideMark/>
          </w:tcPr>
          <w:p w14:paraId="16DBE1FE" w14:textId="77777777" w:rsidR="007D6F19" w:rsidRPr="007D6F19" w:rsidRDefault="007D6F19" w:rsidP="0085512A">
            <w:pPr>
              <w:rPr>
                <w:sz w:val="20"/>
              </w:rPr>
            </w:pPr>
          </w:p>
        </w:tc>
        <w:tc>
          <w:tcPr>
            <w:tcW w:w="0" w:type="auto"/>
            <w:hideMark/>
          </w:tcPr>
          <w:p w14:paraId="0C79973B" w14:textId="77777777" w:rsidR="007D6F19" w:rsidRPr="007D6F19" w:rsidRDefault="007D6F19" w:rsidP="0085512A">
            <w:pPr>
              <w:rPr>
                <w:sz w:val="20"/>
              </w:rPr>
            </w:pPr>
          </w:p>
        </w:tc>
      </w:tr>
      <w:tr w:rsidR="007D6F19" w:rsidRPr="007D6F19" w14:paraId="634AEBD9" w14:textId="77777777" w:rsidTr="0085512A">
        <w:tc>
          <w:tcPr>
            <w:tcW w:w="0" w:type="auto"/>
            <w:hideMark/>
          </w:tcPr>
          <w:p w14:paraId="5F0C7AD2" w14:textId="77777777" w:rsidR="007D6F19" w:rsidRPr="007D6F19" w:rsidRDefault="007D6F19" w:rsidP="0085512A">
            <w:pPr>
              <w:rPr>
                <w:sz w:val="20"/>
              </w:rPr>
            </w:pPr>
            <w:r w:rsidRPr="007D6F19">
              <w:rPr>
                <w:sz w:val="20"/>
              </w:rPr>
              <w:t>EEEE</w:t>
            </w:r>
          </w:p>
        </w:tc>
        <w:tc>
          <w:tcPr>
            <w:tcW w:w="0" w:type="auto"/>
            <w:hideMark/>
          </w:tcPr>
          <w:p w14:paraId="7CD0BC2D" w14:textId="77777777" w:rsidR="007D6F19" w:rsidRPr="007D6F19" w:rsidRDefault="007D6F19" w:rsidP="0085512A">
            <w:pPr>
              <w:rPr>
                <w:sz w:val="20"/>
              </w:rPr>
            </w:pPr>
            <w:r w:rsidRPr="007D6F19">
              <w:rPr>
                <w:sz w:val="20"/>
              </w:rPr>
              <w:t>Other Solid Waste Incineration Units for Which Construction is Commenced After December 9, 2004, or for Which Modification or Reconstruction is Commenced on or After June 16, 2006</w:t>
            </w:r>
          </w:p>
        </w:tc>
        <w:tc>
          <w:tcPr>
            <w:tcW w:w="0" w:type="auto"/>
            <w:hideMark/>
          </w:tcPr>
          <w:p w14:paraId="6ED00E25" w14:textId="77777777" w:rsidR="007D6F19" w:rsidRPr="007D6F19" w:rsidRDefault="007D6F19" w:rsidP="0085512A">
            <w:pPr>
              <w:rPr>
                <w:sz w:val="20"/>
              </w:rPr>
            </w:pPr>
          </w:p>
        </w:tc>
        <w:tc>
          <w:tcPr>
            <w:tcW w:w="0" w:type="auto"/>
            <w:hideMark/>
          </w:tcPr>
          <w:p w14:paraId="3EBB8EC3" w14:textId="77777777" w:rsidR="007D6F19" w:rsidRPr="007D6F19" w:rsidRDefault="007D6F19" w:rsidP="0085512A">
            <w:pPr>
              <w:rPr>
                <w:sz w:val="20"/>
              </w:rPr>
            </w:pPr>
          </w:p>
        </w:tc>
        <w:tc>
          <w:tcPr>
            <w:tcW w:w="0" w:type="auto"/>
            <w:hideMark/>
          </w:tcPr>
          <w:p w14:paraId="3C60A947" w14:textId="77777777" w:rsidR="007D6F19" w:rsidRPr="007D6F19" w:rsidRDefault="007D6F19" w:rsidP="0085512A">
            <w:pPr>
              <w:rPr>
                <w:sz w:val="20"/>
              </w:rPr>
            </w:pPr>
          </w:p>
        </w:tc>
      </w:tr>
      <w:tr w:rsidR="007D6F19" w:rsidRPr="007D6F19" w14:paraId="2F691D11" w14:textId="77777777" w:rsidTr="0085512A">
        <w:tc>
          <w:tcPr>
            <w:tcW w:w="0" w:type="auto"/>
            <w:hideMark/>
          </w:tcPr>
          <w:p w14:paraId="4C46C29E" w14:textId="77777777" w:rsidR="007D6F19" w:rsidRPr="007D6F19" w:rsidRDefault="007D6F19" w:rsidP="0085512A">
            <w:pPr>
              <w:rPr>
                <w:sz w:val="20"/>
              </w:rPr>
            </w:pPr>
            <w:r w:rsidRPr="007D6F19">
              <w:rPr>
                <w:sz w:val="20"/>
              </w:rPr>
              <w:t>GGGG</w:t>
            </w:r>
          </w:p>
        </w:tc>
        <w:tc>
          <w:tcPr>
            <w:tcW w:w="0" w:type="auto"/>
            <w:hideMark/>
          </w:tcPr>
          <w:p w14:paraId="51A4F89F" w14:textId="77777777" w:rsidR="007D6F19" w:rsidRPr="007D6F19" w:rsidRDefault="007D6F19" w:rsidP="0085512A">
            <w:pPr>
              <w:rPr>
                <w:sz w:val="20"/>
              </w:rPr>
            </w:pPr>
            <w:r w:rsidRPr="007D6F19">
              <w:rPr>
                <w:sz w:val="20"/>
              </w:rPr>
              <w:t>(Reserved)</w:t>
            </w:r>
          </w:p>
        </w:tc>
        <w:tc>
          <w:tcPr>
            <w:tcW w:w="0" w:type="auto"/>
            <w:hideMark/>
          </w:tcPr>
          <w:p w14:paraId="40E2C1B4" w14:textId="77777777" w:rsidR="007D6F19" w:rsidRPr="007D6F19" w:rsidRDefault="007D6F19" w:rsidP="0085512A">
            <w:pPr>
              <w:rPr>
                <w:sz w:val="20"/>
              </w:rPr>
            </w:pPr>
          </w:p>
        </w:tc>
        <w:tc>
          <w:tcPr>
            <w:tcW w:w="0" w:type="auto"/>
            <w:hideMark/>
          </w:tcPr>
          <w:p w14:paraId="562DFD57" w14:textId="77777777" w:rsidR="007D6F19" w:rsidRPr="007D6F19" w:rsidRDefault="007D6F19" w:rsidP="0085512A">
            <w:pPr>
              <w:rPr>
                <w:sz w:val="20"/>
              </w:rPr>
            </w:pPr>
          </w:p>
        </w:tc>
        <w:tc>
          <w:tcPr>
            <w:tcW w:w="0" w:type="auto"/>
            <w:hideMark/>
          </w:tcPr>
          <w:p w14:paraId="3D5CE279" w14:textId="77777777" w:rsidR="007D6F19" w:rsidRPr="007D6F19" w:rsidRDefault="007D6F19" w:rsidP="0085512A">
            <w:pPr>
              <w:rPr>
                <w:sz w:val="20"/>
              </w:rPr>
            </w:pPr>
          </w:p>
        </w:tc>
      </w:tr>
      <w:tr w:rsidR="007D6F19" w:rsidRPr="007D6F19" w14:paraId="3B3D588E" w14:textId="77777777" w:rsidTr="0085512A">
        <w:tc>
          <w:tcPr>
            <w:tcW w:w="0" w:type="auto"/>
            <w:hideMark/>
          </w:tcPr>
          <w:p w14:paraId="6E8CD83C" w14:textId="77777777" w:rsidR="007D6F19" w:rsidRPr="007D6F19" w:rsidRDefault="007D6F19" w:rsidP="0085512A">
            <w:pPr>
              <w:rPr>
                <w:sz w:val="20"/>
              </w:rPr>
            </w:pPr>
            <w:r w:rsidRPr="007D6F19">
              <w:rPr>
                <w:sz w:val="20"/>
              </w:rPr>
              <w:t>IIII</w:t>
            </w:r>
          </w:p>
        </w:tc>
        <w:tc>
          <w:tcPr>
            <w:tcW w:w="0" w:type="auto"/>
            <w:hideMark/>
          </w:tcPr>
          <w:p w14:paraId="2C506571" w14:textId="77777777" w:rsidR="007D6F19" w:rsidRPr="007D6F19" w:rsidRDefault="007D6F19" w:rsidP="0085512A">
            <w:pPr>
              <w:rPr>
                <w:sz w:val="20"/>
              </w:rPr>
            </w:pPr>
            <w:r w:rsidRPr="007D6F19">
              <w:rPr>
                <w:sz w:val="20"/>
              </w:rPr>
              <w:t>Stationary Compression Ignition Internal Combustion Engines</w:t>
            </w:r>
          </w:p>
        </w:tc>
        <w:tc>
          <w:tcPr>
            <w:tcW w:w="0" w:type="auto"/>
            <w:hideMark/>
          </w:tcPr>
          <w:p w14:paraId="23506C68" w14:textId="77777777" w:rsidR="007D6F19" w:rsidRPr="007D6F19" w:rsidRDefault="007D6F19" w:rsidP="0085512A">
            <w:pPr>
              <w:rPr>
                <w:sz w:val="20"/>
              </w:rPr>
            </w:pPr>
          </w:p>
        </w:tc>
        <w:tc>
          <w:tcPr>
            <w:tcW w:w="0" w:type="auto"/>
            <w:hideMark/>
          </w:tcPr>
          <w:p w14:paraId="5F5B88C7" w14:textId="77777777" w:rsidR="007D6F19" w:rsidRPr="007D6F19" w:rsidRDefault="007D6F19" w:rsidP="0085512A">
            <w:pPr>
              <w:rPr>
                <w:sz w:val="20"/>
              </w:rPr>
            </w:pPr>
          </w:p>
        </w:tc>
        <w:tc>
          <w:tcPr>
            <w:tcW w:w="0" w:type="auto"/>
            <w:hideMark/>
          </w:tcPr>
          <w:p w14:paraId="559B2092" w14:textId="77777777" w:rsidR="007D6F19" w:rsidRPr="007D6F19" w:rsidRDefault="007D6F19" w:rsidP="0085512A">
            <w:pPr>
              <w:rPr>
                <w:sz w:val="20"/>
              </w:rPr>
            </w:pPr>
          </w:p>
        </w:tc>
      </w:tr>
      <w:tr w:rsidR="007D6F19" w:rsidRPr="007D6F19" w14:paraId="5852BD31" w14:textId="77777777" w:rsidTr="0085512A">
        <w:tc>
          <w:tcPr>
            <w:tcW w:w="0" w:type="auto"/>
            <w:hideMark/>
          </w:tcPr>
          <w:p w14:paraId="3B7B1F6B" w14:textId="77777777" w:rsidR="007D6F19" w:rsidRPr="007D6F19" w:rsidRDefault="007D6F19" w:rsidP="0085512A">
            <w:pPr>
              <w:rPr>
                <w:sz w:val="20"/>
              </w:rPr>
            </w:pPr>
            <w:r w:rsidRPr="007D6F19">
              <w:rPr>
                <w:sz w:val="20"/>
              </w:rPr>
              <w:t>JJJJ</w:t>
            </w:r>
          </w:p>
        </w:tc>
        <w:tc>
          <w:tcPr>
            <w:tcW w:w="0" w:type="auto"/>
            <w:hideMark/>
          </w:tcPr>
          <w:p w14:paraId="7D7131EC" w14:textId="77777777" w:rsidR="007D6F19" w:rsidRPr="007D6F19" w:rsidRDefault="007D6F19" w:rsidP="0085512A">
            <w:pPr>
              <w:rPr>
                <w:sz w:val="20"/>
              </w:rPr>
            </w:pPr>
            <w:r w:rsidRPr="007D6F19">
              <w:rPr>
                <w:sz w:val="20"/>
              </w:rPr>
              <w:t>Stationary Spark Ignition Internal Combustion Engines</w:t>
            </w:r>
          </w:p>
        </w:tc>
        <w:tc>
          <w:tcPr>
            <w:tcW w:w="0" w:type="auto"/>
            <w:hideMark/>
          </w:tcPr>
          <w:p w14:paraId="7A9513B5" w14:textId="77777777" w:rsidR="007D6F19" w:rsidRPr="007D6F19" w:rsidRDefault="007D6F19" w:rsidP="0085512A">
            <w:pPr>
              <w:rPr>
                <w:sz w:val="20"/>
              </w:rPr>
            </w:pPr>
          </w:p>
        </w:tc>
        <w:tc>
          <w:tcPr>
            <w:tcW w:w="0" w:type="auto"/>
            <w:hideMark/>
          </w:tcPr>
          <w:p w14:paraId="4421F306" w14:textId="77777777" w:rsidR="007D6F19" w:rsidRPr="007D6F19" w:rsidRDefault="007D6F19" w:rsidP="0085512A">
            <w:pPr>
              <w:rPr>
                <w:sz w:val="20"/>
              </w:rPr>
            </w:pPr>
          </w:p>
        </w:tc>
        <w:tc>
          <w:tcPr>
            <w:tcW w:w="0" w:type="auto"/>
            <w:hideMark/>
          </w:tcPr>
          <w:p w14:paraId="65751926" w14:textId="77777777" w:rsidR="007D6F19" w:rsidRPr="007D6F19" w:rsidRDefault="007D6F19" w:rsidP="0085512A">
            <w:pPr>
              <w:rPr>
                <w:sz w:val="20"/>
              </w:rPr>
            </w:pPr>
          </w:p>
        </w:tc>
      </w:tr>
      <w:tr w:rsidR="007D6F19" w:rsidRPr="007D6F19" w14:paraId="149E639E" w14:textId="77777777" w:rsidTr="0085512A">
        <w:tc>
          <w:tcPr>
            <w:tcW w:w="0" w:type="auto"/>
            <w:hideMark/>
          </w:tcPr>
          <w:p w14:paraId="7930DA56" w14:textId="77777777" w:rsidR="007D6F19" w:rsidRPr="007D6F19" w:rsidRDefault="007D6F19" w:rsidP="0085512A">
            <w:pPr>
              <w:rPr>
                <w:sz w:val="20"/>
              </w:rPr>
            </w:pPr>
            <w:r w:rsidRPr="007D6F19">
              <w:rPr>
                <w:sz w:val="20"/>
              </w:rPr>
              <w:t>KKKK</w:t>
            </w:r>
          </w:p>
        </w:tc>
        <w:tc>
          <w:tcPr>
            <w:tcW w:w="0" w:type="auto"/>
            <w:hideMark/>
          </w:tcPr>
          <w:p w14:paraId="623517C4" w14:textId="77777777" w:rsidR="007D6F19" w:rsidRPr="007D6F19" w:rsidRDefault="007D6F19" w:rsidP="0085512A">
            <w:pPr>
              <w:rPr>
                <w:sz w:val="20"/>
              </w:rPr>
            </w:pPr>
            <w:r w:rsidRPr="007D6F19">
              <w:rPr>
                <w:sz w:val="20"/>
              </w:rPr>
              <w:t>Stationary Combustion Turbines</w:t>
            </w:r>
          </w:p>
        </w:tc>
        <w:tc>
          <w:tcPr>
            <w:tcW w:w="0" w:type="auto"/>
            <w:hideMark/>
          </w:tcPr>
          <w:p w14:paraId="29DDA43A" w14:textId="77777777" w:rsidR="007D6F19" w:rsidRPr="007D6F19" w:rsidRDefault="007D6F19" w:rsidP="0085512A">
            <w:pPr>
              <w:rPr>
                <w:sz w:val="20"/>
              </w:rPr>
            </w:pPr>
          </w:p>
        </w:tc>
        <w:tc>
          <w:tcPr>
            <w:tcW w:w="0" w:type="auto"/>
            <w:hideMark/>
          </w:tcPr>
          <w:p w14:paraId="36F21FBC" w14:textId="77777777" w:rsidR="007D6F19" w:rsidRPr="007D6F19" w:rsidRDefault="007D6F19" w:rsidP="0085512A">
            <w:pPr>
              <w:rPr>
                <w:sz w:val="20"/>
              </w:rPr>
            </w:pPr>
          </w:p>
        </w:tc>
        <w:tc>
          <w:tcPr>
            <w:tcW w:w="0" w:type="auto"/>
            <w:hideMark/>
          </w:tcPr>
          <w:p w14:paraId="01B840E6" w14:textId="77777777" w:rsidR="007D6F19" w:rsidRPr="007D6F19" w:rsidRDefault="007D6F19" w:rsidP="0085512A">
            <w:pPr>
              <w:rPr>
                <w:sz w:val="20"/>
              </w:rPr>
            </w:pPr>
          </w:p>
        </w:tc>
      </w:tr>
    </w:tbl>
    <w:p w14:paraId="1B60506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w:t>
      </w:r>
      <w:r w:rsidRPr="007D6F19">
        <w:rPr>
          <w:i/>
          <w:iCs/>
          <w:sz w:val="20"/>
          <w:szCs w:val="20"/>
        </w:rPr>
        <w:t>Hawaii.</w:t>
      </w:r>
      <w:r w:rsidRPr="007D6F19">
        <w:rPr>
          <w:sz w:val="20"/>
          <w:szCs w:val="20"/>
        </w:rPr>
        <w:t xml:space="preserve"> The following table identifies delegations for Hawaii:</w:t>
      </w:r>
    </w:p>
    <w:p w14:paraId="58F8A1F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Delegation Status for New Source Performance Standards for Hawaii:</w:t>
      </w:r>
    </w:p>
    <w:p w14:paraId="556B06FA"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New Source Performance Standards for Hawaii</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674"/>
        <w:gridCol w:w="828"/>
      </w:tblGrid>
      <w:tr w:rsidR="007D6F19" w:rsidRPr="007D6F19" w14:paraId="0588C9F5" w14:textId="77777777" w:rsidTr="0085512A">
        <w:tc>
          <w:tcPr>
            <w:tcW w:w="0" w:type="auto"/>
            <w:hideMark/>
          </w:tcPr>
          <w:p w14:paraId="05F79B23" w14:textId="77777777" w:rsidR="007D6F19" w:rsidRPr="007D6F19" w:rsidRDefault="007D6F19" w:rsidP="0085512A">
            <w:pPr>
              <w:rPr>
                <w:b/>
                <w:bCs/>
                <w:sz w:val="20"/>
              </w:rPr>
            </w:pPr>
            <w:r w:rsidRPr="007D6F19">
              <w:rPr>
                <w:b/>
                <w:bCs/>
                <w:sz w:val="20"/>
              </w:rPr>
              <w:t>   </w:t>
            </w:r>
          </w:p>
        </w:tc>
        <w:tc>
          <w:tcPr>
            <w:tcW w:w="0" w:type="auto"/>
            <w:hideMark/>
          </w:tcPr>
          <w:p w14:paraId="070739ED" w14:textId="77777777" w:rsidR="007D6F19" w:rsidRPr="007D6F19" w:rsidRDefault="007D6F19" w:rsidP="0085512A">
            <w:pPr>
              <w:rPr>
                <w:b/>
                <w:bCs/>
                <w:sz w:val="20"/>
              </w:rPr>
            </w:pPr>
            <w:r w:rsidRPr="007D6F19">
              <w:rPr>
                <w:b/>
                <w:bCs/>
                <w:sz w:val="20"/>
              </w:rPr>
              <w:t>Subpart</w:t>
            </w:r>
          </w:p>
        </w:tc>
        <w:tc>
          <w:tcPr>
            <w:tcW w:w="0" w:type="auto"/>
            <w:hideMark/>
          </w:tcPr>
          <w:p w14:paraId="3B45F305" w14:textId="77777777" w:rsidR="007D6F19" w:rsidRPr="007D6F19" w:rsidRDefault="007D6F19" w:rsidP="0085512A">
            <w:pPr>
              <w:rPr>
                <w:b/>
                <w:bCs/>
                <w:sz w:val="20"/>
              </w:rPr>
            </w:pPr>
            <w:r w:rsidRPr="007D6F19">
              <w:rPr>
                <w:b/>
                <w:bCs/>
                <w:sz w:val="20"/>
              </w:rPr>
              <w:t>Hawaii</w:t>
            </w:r>
          </w:p>
        </w:tc>
      </w:tr>
      <w:tr w:rsidR="007D6F19" w:rsidRPr="007D6F19" w14:paraId="081E26CB" w14:textId="77777777" w:rsidTr="0085512A">
        <w:tc>
          <w:tcPr>
            <w:tcW w:w="0" w:type="auto"/>
            <w:hideMark/>
          </w:tcPr>
          <w:p w14:paraId="6BB865E3" w14:textId="77777777" w:rsidR="007D6F19" w:rsidRPr="007D6F19" w:rsidRDefault="007D6F19" w:rsidP="0085512A">
            <w:pPr>
              <w:rPr>
                <w:sz w:val="20"/>
              </w:rPr>
            </w:pPr>
            <w:r w:rsidRPr="007D6F19">
              <w:rPr>
                <w:sz w:val="20"/>
              </w:rPr>
              <w:t>A</w:t>
            </w:r>
          </w:p>
        </w:tc>
        <w:tc>
          <w:tcPr>
            <w:tcW w:w="0" w:type="auto"/>
            <w:hideMark/>
          </w:tcPr>
          <w:p w14:paraId="1C29A3E9" w14:textId="77777777" w:rsidR="007D6F19" w:rsidRPr="007D6F19" w:rsidRDefault="007D6F19" w:rsidP="0085512A">
            <w:pPr>
              <w:rPr>
                <w:sz w:val="20"/>
              </w:rPr>
            </w:pPr>
            <w:r w:rsidRPr="007D6F19">
              <w:rPr>
                <w:sz w:val="20"/>
              </w:rPr>
              <w:t>General Provisions</w:t>
            </w:r>
          </w:p>
        </w:tc>
        <w:tc>
          <w:tcPr>
            <w:tcW w:w="0" w:type="auto"/>
            <w:hideMark/>
          </w:tcPr>
          <w:p w14:paraId="0481F199" w14:textId="77777777" w:rsidR="007D6F19" w:rsidRPr="007D6F19" w:rsidRDefault="007D6F19" w:rsidP="0085512A">
            <w:pPr>
              <w:rPr>
                <w:sz w:val="20"/>
              </w:rPr>
            </w:pPr>
            <w:r w:rsidRPr="007D6F19">
              <w:rPr>
                <w:sz w:val="20"/>
              </w:rPr>
              <w:t>X</w:t>
            </w:r>
          </w:p>
        </w:tc>
      </w:tr>
      <w:tr w:rsidR="007D6F19" w:rsidRPr="007D6F19" w14:paraId="13EE5728" w14:textId="77777777" w:rsidTr="0085512A">
        <w:tc>
          <w:tcPr>
            <w:tcW w:w="0" w:type="auto"/>
            <w:hideMark/>
          </w:tcPr>
          <w:p w14:paraId="07C2F3AB" w14:textId="77777777" w:rsidR="007D6F19" w:rsidRPr="007D6F19" w:rsidRDefault="007D6F19" w:rsidP="0085512A">
            <w:pPr>
              <w:rPr>
                <w:sz w:val="20"/>
              </w:rPr>
            </w:pPr>
            <w:r w:rsidRPr="007D6F19">
              <w:rPr>
                <w:sz w:val="20"/>
              </w:rPr>
              <w:t>D</w:t>
            </w:r>
          </w:p>
        </w:tc>
        <w:tc>
          <w:tcPr>
            <w:tcW w:w="0" w:type="auto"/>
            <w:hideMark/>
          </w:tcPr>
          <w:p w14:paraId="5D0AAA41" w14:textId="77777777" w:rsidR="007D6F19" w:rsidRPr="007D6F19" w:rsidRDefault="007D6F19" w:rsidP="0085512A">
            <w:pPr>
              <w:rPr>
                <w:sz w:val="20"/>
              </w:rPr>
            </w:pPr>
            <w:r w:rsidRPr="007D6F19">
              <w:rPr>
                <w:sz w:val="20"/>
              </w:rPr>
              <w:t>Fossil-Fuel Fired Steam Generators Constructed After August 17, 1971</w:t>
            </w:r>
          </w:p>
        </w:tc>
        <w:tc>
          <w:tcPr>
            <w:tcW w:w="0" w:type="auto"/>
            <w:hideMark/>
          </w:tcPr>
          <w:p w14:paraId="7D327639" w14:textId="77777777" w:rsidR="007D6F19" w:rsidRPr="007D6F19" w:rsidRDefault="007D6F19" w:rsidP="0085512A">
            <w:pPr>
              <w:rPr>
                <w:sz w:val="20"/>
              </w:rPr>
            </w:pPr>
            <w:r w:rsidRPr="007D6F19">
              <w:rPr>
                <w:sz w:val="20"/>
              </w:rPr>
              <w:t>X</w:t>
            </w:r>
          </w:p>
        </w:tc>
      </w:tr>
      <w:tr w:rsidR="007D6F19" w:rsidRPr="007D6F19" w14:paraId="1F7EF1E0" w14:textId="77777777" w:rsidTr="0085512A">
        <w:tc>
          <w:tcPr>
            <w:tcW w:w="0" w:type="auto"/>
            <w:hideMark/>
          </w:tcPr>
          <w:p w14:paraId="3992431E" w14:textId="77777777" w:rsidR="007D6F19" w:rsidRPr="007D6F19" w:rsidRDefault="007D6F19" w:rsidP="0085512A">
            <w:pPr>
              <w:rPr>
                <w:sz w:val="20"/>
              </w:rPr>
            </w:pPr>
            <w:r w:rsidRPr="007D6F19">
              <w:rPr>
                <w:sz w:val="20"/>
              </w:rPr>
              <w:t>Da</w:t>
            </w:r>
          </w:p>
        </w:tc>
        <w:tc>
          <w:tcPr>
            <w:tcW w:w="0" w:type="auto"/>
            <w:hideMark/>
          </w:tcPr>
          <w:p w14:paraId="3B25A878" w14:textId="77777777" w:rsidR="007D6F19" w:rsidRPr="007D6F19" w:rsidRDefault="007D6F19" w:rsidP="0085512A">
            <w:pPr>
              <w:rPr>
                <w:sz w:val="20"/>
              </w:rPr>
            </w:pPr>
            <w:r w:rsidRPr="007D6F19">
              <w:rPr>
                <w:sz w:val="20"/>
              </w:rPr>
              <w:t>Electric Utility Steam Generating Units Constructed After September 18, 1978</w:t>
            </w:r>
          </w:p>
        </w:tc>
        <w:tc>
          <w:tcPr>
            <w:tcW w:w="0" w:type="auto"/>
            <w:hideMark/>
          </w:tcPr>
          <w:p w14:paraId="2EBCE3E1" w14:textId="77777777" w:rsidR="007D6F19" w:rsidRPr="007D6F19" w:rsidRDefault="007D6F19" w:rsidP="0085512A">
            <w:pPr>
              <w:rPr>
                <w:sz w:val="20"/>
              </w:rPr>
            </w:pPr>
            <w:r w:rsidRPr="007D6F19">
              <w:rPr>
                <w:sz w:val="20"/>
              </w:rPr>
              <w:t>X</w:t>
            </w:r>
          </w:p>
        </w:tc>
      </w:tr>
      <w:tr w:rsidR="007D6F19" w:rsidRPr="007D6F19" w14:paraId="579EF2B8" w14:textId="77777777" w:rsidTr="0085512A">
        <w:tc>
          <w:tcPr>
            <w:tcW w:w="0" w:type="auto"/>
            <w:hideMark/>
          </w:tcPr>
          <w:p w14:paraId="6411EE9F" w14:textId="77777777" w:rsidR="007D6F19" w:rsidRPr="007D6F19" w:rsidRDefault="007D6F19" w:rsidP="0085512A">
            <w:pPr>
              <w:rPr>
                <w:sz w:val="20"/>
              </w:rPr>
            </w:pPr>
            <w:r w:rsidRPr="007D6F19">
              <w:rPr>
                <w:sz w:val="20"/>
              </w:rPr>
              <w:t>Db</w:t>
            </w:r>
          </w:p>
        </w:tc>
        <w:tc>
          <w:tcPr>
            <w:tcW w:w="0" w:type="auto"/>
            <w:hideMark/>
          </w:tcPr>
          <w:p w14:paraId="1EFC3835" w14:textId="77777777" w:rsidR="007D6F19" w:rsidRPr="007D6F19" w:rsidRDefault="007D6F19" w:rsidP="0085512A">
            <w:pPr>
              <w:rPr>
                <w:sz w:val="20"/>
              </w:rPr>
            </w:pPr>
            <w:r w:rsidRPr="007D6F19">
              <w:rPr>
                <w:sz w:val="20"/>
              </w:rPr>
              <w:t>Industrial-Commercial-Institutional Steam Generating Units</w:t>
            </w:r>
          </w:p>
        </w:tc>
        <w:tc>
          <w:tcPr>
            <w:tcW w:w="0" w:type="auto"/>
            <w:hideMark/>
          </w:tcPr>
          <w:p w14:paraId="4D05190D" w14:textId="77777777" w:rsidR="007D6F19" w:rsidRPr="007D6F19" w:rsidRDefault="007D6F19" w:rsidP="0085512A">
            <w:pPr>
              <w:rPr>
                <w:sz w:val="20"/>
              </w:rPr>
            </w:pPr>
            <w:r w:rsidRPr="007D6F19">
              <w:rPr>
                <w:sz w:val="20"/>
              </w:rPr>
              <w:t>X</w:t>
            </w:r>
          </w:p>
        </w:tc>
      </w:tr>
      <w:tr w:rsidR="007D6F19" w:rsidRPr="007D6F19" w14:paraId="7DAC0CC2" w14:textId="77777777" w:rsidTr="0085512A">
        <w:tc>
          <w:tcPr>
            <w:tcW w:w="0" w:type="auto"/>
            <w:hideMark/>
          </w:tcPr>
          <w:p w14:paraId="07D2655F" w14:textId="77777777" w:rsidR="007D6F19" w:rsidRPr="007D6F19" w:rsidRDefault="007D6F19" w:rsidP="0085512A">
            <w:pPr>
              <w:rPr>
                <w:sz w:val="20"/>
              </w:rPr>
            </w:pPr>
            <w:r w:rsidRPr="007D6F19">
              <w:rPr>
                <w:sz w:val="20"/>
              </w:rPr>
              <w:t>Dc</w:t>
            </w:r>
          </w:p>
        </w:tc>
        <w:tc>
          <w:tcPr>
            <w:tcW w:w="0" w:type="auto"/>
            <w:hideMark/>
          </w:tcPr>
          <w:p w14:paraId="2D87AFE6" w14:textId="77777777" w:rsidR="007D6F19" w:rsidRPr="007D6F19" w:rsidRDefault="007D6F19" w:rsidP="0085512A">
            <w:pPr>
              <w:rPr>
                <w:sz w:val="20"/>
              </w:rPr>
            </w:pPr>
            <w:r w:rsidRPr="007D6F19">
              <w:rPr>
                <w:sz w:val="20"/>
              </w:rPr>
              <w:t>Small Industrial Steam Generating Units</w:t>
            </w:r>
          </w:p>
        </w:tc>
        <w:tc>
          <w:tcPr>
            <w:tcW w:w="0" w:type="auto"/>
            <w:hideMark/>
          </w:tcPr>
          <w:p w14:paraId="4973E1D9" w14:textId="77777777" w:rsidR="007D6F19" w:rsidRPr="007D6F19" w:rsidRDefault="007D6F19" w:rsidP="0085512A">
            <w:pPr>
              <w:rPr>
                <w:sz w:val="20"/>
              </w:rPr>
            </w:pPr>
            <w:r w:rsidRPr="007D6F19">
              <w:rPr>
                <w:sz w:val="20"/>
              </w:rPr>
              <w:t>X</w:t>
            </w:r>
          </w:p>
        </w:tc>
      </w:tr>
      <w:tr w:rsidR="007D6F19" w:rsidRPr="007D6F19" w14:paraId="2BB81995" w14:textId="77777777" w:rsidTr="0085512A">
        <w:tc>
          <w:tcPr>
            <w:tcW w:w="0" w:type="auto"/>
            <w:hideMark/>
          </w:tcPr>
          <w:p w14:paraId="4C7260E4" w14:textId="77777777" w:rsidR="007D6F19" w:rsidRPr="007D6F19" w:rsidRDefault="007D6F19" w:rsidP="0085512A">
            <w:pPr>
              <w:rPr>
                <w:sz w:val="20"/>
              </w:rPr>
            </w:pPr>
            <w:r w:rsidRPr="007D6F19">
              <w:rPr>
                <w:sz w:val="20"/>
              </w:rPr>
              <w:t>E</w:t>
            </w:r>
          </w:p>
        </w:tc>
        <w:tc>
          <w:tcPr>
            <w:tcW w:w="0" w:type="auto"/>
            <w:hideMark/>
          </w:tcPr>
          <w:p w14:paraId="5AFBF2C1" w14:textId="77777777" w:rsidR="007D6F19" w:rsidRPr="007D6F19" w:rsidRDefault="007D6F19" w:rsidP="0085512A">
            <w:pPr>
              <w:rPr>
                <w:sz w:val="20"/>
              </w:rPr>
            </w:pPr>
            <w:r w:rsidRPr="007D6F19">
              <w:rPr>
                <w:sz w:val="20"/>
              </w:rPr>
              <w:t>Incinerators</w:t>
            </w:r>
          </w:p>
        </w:tc>
        <w:tc>
          <w:tcPr>
            <w:tcW w:w="0" w:type="auto"/>
            <w:hideMark/>
          </w:tcPr>
          <w:p w14:paraId="0E9CAD7C" w14:textId="77777777" w:rsidR="007D6F19" w:rsidRPr="007D6F19" w:rsidRDefault="007D6F19" w:rsidP="0085512A">
            <w:pPr>
              <w:rPr>
                <w:sz w:val="20"/>
              </w:rPr>
            </w:pPr>
            <w:r w:rsidRPr="007D6F19">
              <w:rPr>
                <w:sz w:val="20"/>
              </w:rPr>
              <w:t>X</w:t>
            </w:r>
          </w:p>
        </w:tc>
      </w:tr>
      <w:tr w:rsidR="007D6F19" w:rsidRPr="007D6F19" w14:paraId="2C4B69FC" w14:textId="77777777" w:rsidTr="0085512A">
        <w:tc>
          <w:tcPr>
            <w:tcW w:w="0" w:type="auto"/>
            <w:hideMark/>
          </w:tcPr>
          <w:p w14:paraId="50BA310F" w14:textId="77777777" w:rsidR="007D6F19" w:rsidRPr="007D6F19" w:rsidRDefault="007D6F19" w:rsidP="0085512A">
            <w:pPr>
              <w:rPr>
                <w:sz w:val="20"/>
              </w:rPr>
            </w:pPr>
            <w:r w:rsidRPr="007D6F19">
              <w:rPr>
                <w:sz w:val="20"/>
              </w:rPr>
              <w:t>Ea</w:t>
            </w:r>
          </w:p>
        </w:tc>
        <w:tc>
          <w:tcPr>
            <w:tcW w:w="0" w:type="auto"/>
            <w:hideMark/>
          </w:tcPr>
          <w:p w14:paraId="11F8F4AD" w14:textId="77777777" w:rsidR="007D6F19" w:rsidRPr="007D6F19" w:rsidRDefault="007D6F19" w:rsidP="0085512A">
            <w:pPr>
              <w:rPr>
                <w:sz w:val="20"/>
              </w:rPr>
            </w:pPr>
            <w:r w:rsidRPr="007D6F19">
              <w:rPr>
                <w:sz w:val="20"/>
              </w:rPr>
              <w:t>Municipal Waste Combustors Constructed After December 20, 1989 and On or Before September 20, 1994</w:t>
            </w:r>
          </w:p>
        </w:tc>
        <w:tc>
          <w:tcPr>
            <w:tcW w:w="0" w:type="auto"/>
            <w:hideMark/>
          </w:tcPr>
          <w:p w14:paraId="16CF5DBA" w14:textId="77777777" w:rsidR="007D6F19" w:rsidRPr="007D6F19" w:rsidRDefault="007D6F19" w:rsidP="0085512A">
            <w:pPr>
              <w:rPr>
                <w:sz w:val="20"/>
              </w:rPr>
            </w:pPr>
            <w:r w:rsidRPr="007D6F19">
              <w:rPr>
                <w:sz w:val="20"/>
              </w:rPr>
              <w:t>X</w:t>
            </w:r>
          </w:p>
        </w:tc>
      </w:tr>
      <w:tr w:rsidR="007D6F19" w:rsidRPr="007D6F19" w14:paraId="143FC322" w14:textId="77777777" w:rsidTr="0085512A">
        <w:tc>
          <w:tcPr>
            <w:tcW w:w="0" w:type="auto"/>
            <w:hideMark/>
          </w:tcPr>
          <w:p w14:paraId="642DB1FA" w14:textId="77777777" w:rsidR="007D6F19" w:rsidRPr="007D6F19" w:rsidRDefault="007D6F19" w:rsidP="0085512A">
            <w:pPr>
              <w:rPr>
                <w:sz w:val="20"/>
              </w:rPr>
            </w:pPr>
            <w:r w:rsidRPr="007D6F19">
              <w:rPr>
                <w:sz w:val="20"/>
              </w:rPr>
              <w:t>Eb</w:t>
            </w:r>
          </w:p>
        </w:tc>
        <w:tc>
          <w:tcPr>
            <w:tcW w:w="0" w:type="auto"/>
            <w:hideMark/>
          </w:tcPr>
          <w:p w14:paraId="48119DF5" w14:textId="77777777" w:rsidR="007D6F19" w:rsidRPr="007D6F19" w:rsidRDefault="007D6F19" w:rsidP="0085512A">
            <w:pPr>
              <w:rPr>
                <w:sz w:val="20"/>
              </w:rPr>
            </w:pPr>
            <w:r w:rsidRPr="007D6F19">
              <w:rPr>
                <w:sz w:val="20"/>
              </w:rPr>
              <w:t>Municipal Waste Combustors Constructed After September 20, 1994</w:t>
            </w:r>
          </w:p>
        </w:tc>
        <w:tc>
          <w:tcPr>
            <w:tcW w:w="0" w:type="auto"/>
            <w:hideMark/>
          </w:tcPr>
          <w:p w14:paraId="66E5AD8C" w14:textId="77777777" w:rsidR="007D6F19" w:rsidRPr="007D6F19" w:rsidRDefault="007D6F19" w:rsidP="0085512A">
            <w:pPr>
              <w:rPr>
                <w:sz w:val="20"/>
              </w:rPr>
            </w:pPr>
            <w:r w:rsidRPr="007D6F19">
              <w:rPr>
                <w:sz w:val="20"/>
              </w:rPr>
              <w:t>X</w:t>
            </w:r>
          </w:p>
        </w:tc>
      </w:tr>
      <w:tr w:rsidR="007D6F19" w:rsidRPr="007D6F19" w14:paraId="06C79E3E" w14:textId="77777777" w:rsidTr="0085512A">
        <w:tc>
          <w:tcPr>
            <w:tcW w:w="0" w:type="auto"/>
            <w:hideMark/>
          </w:tcPr>
          <w:p w14:paraId="6D2D98B6" w14:textId="77777777" w:rsidR="007D6F19" w:rsidRPr="007D6F19" w:rsidRDefault="007D6F19" w:rsidP="0085512A">
            <w:pPr>
              <w:rPr>
                <w:sz w:val="20"/>
              </w:rPr>
            </w:pPr>
            <w:r w:rsidRPr="007D6F19">
              <w:rPr>
                <w:sz w:val="20"/>
              </w:rPr>
              <w:t>Ec</w:t>
            </w:r>
          </w:p>
        </w:tc>
        <w:tc>
          <w:tcPr>
            <w:tcW w:w="0" w:type="auto"/>
            <w:hideMark/>
          </w:tcPr>
          <w:p w14:paraId="09486226" w14:textId="77777777" w:rsidR="007D6F19" w:rsidRPr="007D6F19" w:rsidRDefault="007D6F19" w:rsidP="0085512A">
            <w:pPr>
              <w:rPr>
                <w:sz w:val="20"/>
              </w:rPr>
            </w:pPr>
            <w:r w:rsidRPr="007D6F19">
              <w:rPr>
                <w:sz w:val="20"/>
              </w:rPr>
              <w:t>Hospital/Medical/Infectious Waste Incinerators for Which Construction is Commenced After June 20, 1996</w:t>
            </w:r>
          </w:p>
        </w:tc>
        <w:tc>
          <w:tcPr>
            <w:tcW w:w="0" w:type="auto"/>
            <w:hideMark/>
          </w:tcPr>
          <w:p w14:paraId="38EA122A" w14:textId="77777777" w:rsidR="007D6F19" w:rsidRPr="007D6F19" w:rsidRDefault="007D6F19" w:rsidP="0085512A">
            <w:pPr>
              <w:rPr>
                <w:sz w:val="20"/>
              </w:rPr>
            </w:pPr>
            <w:r w:rsidRPr="007D6F19">
              <w:rPr>
                <w:sz w:val="20"/>
              </w:rPr>
              <w:t>X</w:t>
            </w:r>
          </w:p>
        </w:tc>
      </w:tr>
      <w:tr w:rsidR="007D6F19" w:rsidRPr="007D6F19" w14:paraId="75100715" w14:textId="77777777" w:rsidTr="0085512A">
        <w:tc>
          <w:tcPr>
            <w:tcW w:w="0" w:type="auto"/>
            <w:hideMark/>
          </w:tcPr>
          <w:p w14:paraId="330E60DA" w14:textId="77777777" w:rsidR="007D6F19" w:rsidRPr="007D6F19" w:rsidRDefault="007D6F19" w:rsidP="0085512A">
            <w:pPr>
              <w:rPr>
                <w:sz w:val="20"/>
              </w:rPr>
            </w:pPr>
            <w:r w:rsidRPr="007D6F19">
              <w:rPr>
                <w:sz w:val="20"/>
              </w:rPr>
              <w:t>F</w:t>
            </w:r>
          </w:p>
        </w:tc>
        <w:tc>
          <w:tcPr>
            <w:tcW w:w="0" w:type="auto"/>
            <w:hideMark/>
          </w:tcPr>
          <w:p w14:paraId="49A66B1A" w14:textId="77777777" w:rsidR="007D6F19" w:rsidRPr="007D6F19" w:rsidRDefault="007D6F19" w:rsidP="0085512A">
            <w:pPr>
              <w:rPr>
                <w:sz w:val="20"/>
              </w:rPr>
            </w:pPr>
            <w:r w:rsidRPr="007D6F19">
              <w:rPr>
                <w:sz w:val="20"/>
              </w:rPr>
              <w:t>Portland Cement Plants</w:t>
            </w:r>
          </w:p>
        </w:tc>
        <w:tc>
          <w:tcPr>
            <w:tcW w:w="0" w:type="auto"/>
            <w:hideMark/>
          </w:tcPr>
          <w:p w14:paraId="1067B178" w14:textId="77777777" w:rsidR="007D6F19" w:rsidRPr="007D6F19" w:rsidRDefault="007D6F19" w:rsidP="0085512A">
            <w:pPr>
              <w:rPr>
                <w:sz w:val="20"/>
              </w:rPr>
            </w:pPr>
            <w:r w:rsidRPr="007D6F19">
              <w:rPr>
                <w:sz w:val="20"/>
              </w:rPr>
              <w:t>X</w:t>
            </w:r>
          </w:p>
        </w:tc>
      </w:tr>
      <w:tr w:rsidR="007D6F19" w:rsidRPr="007D6F19" w14:paraId="18AE8388" w14:textId="77777777" w:rsidTr="0085512A">
        <w:tc>
          <w:tcPr>
            <w:tcW w:w="0" w:type="auto"/>
            <w:hideMark/>
          </w:tcPr>
          <w:p w14:paraId="02EC9D34" w14:textId="77777777" w:rsidR="007D6F19" w:rsidRPr="007D6F19" w:rsidRDefault="007D6F19" w:rsidP="0085512A">
            <w:pPr>
              <w:rPr>
                <w:sz w:val="20"/>
              </w:rPr>
            </w:pPr>
            <w:r w:rsidRPr="007D6F19">
              <w:rPr>
                <w:sz w:val="20"/>
              </w:rPr>
              <w:t>G</w:t>
            </w:r>
          </w:p>
        </w:tc>
        <w:tc>
          <w:tcPr>
            <w:tcW w:w="0" w:type="auto"/>
            <w:hideMark/>
          </w:tcPr>
          <w:p w14:paraId="4A578F02" w14:textId="77777777" w:rsidR="007D6F19" w:rsidRPr="007D6F19" w:rsidRDefault="007D6F19" w:rsidP="0085512A">
            <w:pPr>
              <w:rPr>
                <w:sz w:val="20"/>
              </w:rPr>
            </w:pPr>
            <w:r w:rsidRPr="007D6F19">
              <w:rPr>
                <w:sz w:val="20"/>
              </w:rPr>
              <w:t>Nitric Acid Plants</w:t>
            </w:r>
          </w:p>
        </w:tc>
        <w:tc>
          <w:tcPr>
            <w:tcW w:w="0" w:type="auto"/>
            <w:hideMark/>
          </w:tcPr>
          <w:p w14:paraId="1C1625A2" w14:textId="77777777" w:rsidR="007D6F19" w:rsidRPr="007D6F19" w:rsidRDefault="007D6F19" w:rsidP="0085512A">
            <w:pPr>
              <w:rPr>
                <w:sz w:val="20"/>
              </w:rPr>
            </w:pPr>
          </w:p>
        </w:tc>
      </w:tr>
      <w:tr w:rsidR="007D6F19" w:rsidRPr="007D6F19" w14:paraId="45587676" w14:textId="77777777" w:rsidTr="0085512A">
        <w:tc>
          <w:tcPr>
            <w:tcW w:w="0" w:type="auto"/>
            <w:hideMark/>
          </w:tcPr>
          <w:p w14:paraId="79F8BD69" w14:textId="77777777" w:rsidR="007D6F19" w:rsidRPr="007D6F19" w:rsidRDefault="007D6F19" w:rsidP="0085512A">
            <w:pPr>
              <w:rPr>
                <w:sz w:val="20"/>
              </w:rPr>
            </w:pPr>
            <w:r w:rsidRPr="007D6F19">
              <w:rPr>
                <w:sz w:val="20"/>
              </w:rPr>
              <w:t>H</w:t>
            </w:r>
          </w:p>
        </w:tc>
        <w:tc>
          <w:tcPr>
            <w:tcW w:w="0" w:type="auto"/>
            <w:hideMark/>
          </w:tcPr>
          <w:p w14:paraId="56877083" w14:textId="77777777" w:rsidR="007D6F19" w:rsidRPr="007D6F19" w:rsidRDefault="007D6F19" w:rsidP="0085512A">
            <w:pPr>
              <w:rPr>
                <w:sz w:val="20"/>
              </w:rPr>
            </w:pPr>
            <w:r w:rsidRPr="007D6F19">
              <w:rPr>
                <w:sz w:val="20"/>
              </w:rPr>
              <w:t>Sulfuric Acid Plants</w:t>
            </w:r>
          </w:p>
        </w:tc>
        <w:tc>
          <w:tcPr>
            <w:tcW w:w="0" w:type="auto"/>
            <w:hideMark/>
          </w:tcPr>
          <w:p w14:paraId="24F425BC" w14:textId="77777777" w:rsidR="007D6F19" w:rsidRPr="007D6F19" w:rsidRDefault="007D6F19" w:rsidP="0085512A">
            <w:pPr>
              <w:rPr>
                <w:sz w:val="20"/>
              </w:rPr>
            </w:pPr>
          </w:p>
        </w:tc>
      </w:tr>
      <w:tr w:rsidR="007D6F19" w:rsidRPr="007D6F19" w14:paraId="57B514F3" w14:textId="77777777" w:rsidTr="0085512A">
        <w:tc>
          <w:tcPr>
            <w:tcW w:w="0" w:type="auto"/>
            <w:hideMark/>
          </w:tcPr>
          <w:p w14:paraId="6DC56C8C" w14:textId="77777777" w:rsidR="007D6F19" w:rsidRPr="007D6F19" w:rsidRDefault="007D6F19" w:rsidP="0085512A">
            <w:pPr>
              <w:rPr>
                <w:sz w:val="20"/>
              </w:rPr>
            </w:pPr>
            <w:r w:rsidRPr="007D6F19">
              <w:rPr>
                <w:sz w:val="20"/>
              </w:rPr>
              <w:t>I</w:t>
            </w:r>
          </w:p>
        </w:tc>
        <w:tc>
          <w:tcPr>
            <w:tcW w:w="0" w:type="auto"/>
            <w:hideMark/>
          </w:tcPr>
          <w:p w14:paraId="49E23557" w14:textId="77777777" w:rsidR="007D6F19" w:rsidRPr="007D6F19" w:rsidRDefault="007D6F19" w:rsidP="0085512A">
            <w:pPr>
              <w:rPr>
                <w:sz w:val="20"/>
              </w:rPr>
            </w:pPr>
            <w:r w:rsidRPr="007D6F19">
              <w:rPr>
                <w:sz w:val="20"/>
              </w:rPr>
              <w:t>Hot Mix Asphalt Facilities</w:t>
            </w:r>
          </w:p>
        </w:tc>
        <w:tc>
          <w:tcPr>
            <w:tcW w:w="0" w:type="auto"/>
            <w:hideMark/>
          </w:tcPr>
          <w:p w14:paraId="06251576" w14:textId="77777777" w:rsidR="007D6F19" w:rsidRPr="007D6F19" w:rsidRDefault="007D6F19" w:rsidP="0085512A">
            <w:pPr>
              <w:rPr>
                <w:sz w:val="20"/>
              </w:rPr>
            </w:pPr>
            <w:r w:rsidRPr="007D6F19">
              <w:rPr>
                <w:sz w:val="20"/>
              </w:rPr>
              <w:t>X</w:t>
            </w:r>
          </w:p>
        </w:tc>
      </w:tr>
      <w:tr w:rsidR="007D6F19" w:rsidRPr="007D6F19" w14:paraId="7C1A2541" w14:textId="77777777" w:rsidTr="0085512A">
        <w:tc>
          <w:tcPr>
            <w:tcW w:w="0" w:type="auto"/>
            <w:hideMark/>
          </w:tcPr>
          <w:p w14:paraId="58F19A3F" w14:textId="77777777" w:rsidR="007D6F19" w:rsidRPr="007D6F19" w:rsidRDefault="007D6F19" w:rsidP="0085512A">
            <w:pPr>
              <w:rPr>
                <w:sz w:val="20"/>
              </w:rPr>
            </w:pPr>
            <w:r w:rsidRPr="007D6F19">
              <w:rPr>
                <w:sz w:val="20"/>
              </w:rPr>
              <w:t>J</w:t>
            </w:r>
          </w:p>
        </w:tc>
        <w:tc>
          <w:tcPr>
            <w:tcW w:w="0" w:type="auto"/>
            <w:hideMark/>
          </w:tcPr>
          <w:p w14:paraId="47B75946" w14:textId="77777777" w:rsidR="007D6F19" w:rsidRPr="007D6F19" w:rsidRDefault="007D6F19" w:rsidP="0085512A">
            <w:pPr>
              <w:rPr>
                <w:sz w:val="20"/>
              </w:rPr>
            </w:pPr>
            <w:r w:rsidRPr="007D6F19">
              <w:rPr>
                <w:sz w:val="20"/>
              </w:rPr>
              <w:t>Petroleum Refineries</w:t>
            </w:r>
          </w:p>
        </w:tc>
        <w:tc>
          <w:tcPr>
            <w:tcW w:w="0" w:type="auto"/>
            <w:hideMark/>
          </w:tcPr>
          <w:p w14:paraId="5FE8ABF8" w14:textId="77777777" w:rsidR="007D6F19" w:rsidRPr="007D6F19" w:rsidRDefault="007D6F19" w:rsidP="0085512A">
            <w:pPr>
              <w:rPr>
                <w:sz w:val="20"/>
              </w:rPr>
            </w:pPr>
            <w:r w:rsidRPr="007D6F19">
              <w:rPr>
                <w:sz w:val="20"/>
              </w:rPr>
              <w:t>X</w:t>
            </w:r>
          </w:p>
        </w:tc>
      </w:tr>
      <w:tr w:rsidR="007D6F19" w:rsidRPr="007D6F19" w14:paraId="6ED97B25" w14:textId="77777777" w:rsidTr="0085512A">
        <w:tc>
          <w:tcPr>
            <w:tcW w:w="0" w:type="auto"/>
            <w:hideMark/>
          </w:tcPr>
          <w:p w14:paraId="1214187D" w14:textId="77777777" w:rsidR="007D6F19" w:rsidRPr="007D6F19" w:rsidRDefault="007D6F19" w:rsidP="0085512A">
            <w:pPr>
              <w:rPr>
                <w:sz w:val="20"/>
              </w:rPr>
            </w:pPr>
            <w:r w:rsidRPr="007D6F19">
              <w:rPr>
                <w:sz w:val="20"/>
              </w:rPr>
              <w:t>Ja</w:t>
            </w:r>
          </w:p>
        </w:tc>
        <w:tc>
          <w:tcPr>
            <w:tcW w:w="0" w:type="auto"/>
            <w:hideMark/>
          </w:tcPr>
          <w:p w14:paraId="27FC4037" w14:textId="77777777" w:rsidR="007D6F19" w:rsidRPr="007D6F19" w:rsidRDefault="007D6F19" w:rsidP="0085512A">
            <w:pPr>
              <w:rPr>
                <w:sz w:val="20"/>
              </w:rPr>
            </w:pPr>
            <w:r w:rsidRPr="007D6F19">
              <w:rPr>
                <w:sz w:val="20"/>
              </w:rPr>
              <w:t>Petroleum Refineries for Which Construction, Reconstruction, or Modification Commenced After May 14, 2007</w:t>
            </w:r>
          </w:p>
        </w:tc>
        <w:tc>
          <w:tcPr>
            <w:tcW w:w="0" w:type="auto"/>
            <w:hideMark/>
          </w:tcPr>
          <w:p w14:paraId="1338386D" w14:textId="77777777" w:rsidR="007D6F19" w:rsidRPr="007D6F19" w:rsidRDefault="007D6F19" w:rsidP="0085512A">
            <w:pPr>
              <w:rPr>
                <w:sz w:val="20"/>
              </w:rPr>
            </w:pPr>
          </w:p>
        </w:tc>
      </w:tr>
      <w:tr w:rsidR="007D6F19" w:rsidRPr="007D6F19" w14:paraId="68ECCC66" w14:textId="77777777" w:rsidTr="0085512A">
        <w:tc>
          <w:tcPr>
            <w:tcW w:w="0" w:type="auto"/>
            <w:hideMark/>
          </w:tcPr>
          <w:p w14:paraId="28563A92" w14:textId="77777777" w:rsidR="007D6F19" w:rsidRPr="007D6F19" w:rsidRDefault="007D6F19" w:rsidP="0085512A">
            <w:pPr>
              <w:rPr>
                <w:sz w:val="20"/>
              </w:rPr>
            </w:pPr>
            <w:r w:rsidRPr="007D6F19">
              <w:rPr>
                <w:sz w:val="20"/>
              </w:rPr>
              <w:t>K</w:t>
            </w:r>
          </w:p>
        </w:tc>
        <w:tc>
          <w:tcPr>
            <w:tcW w:w="0" w:type="auto"/>
            <w:hideMark/>
          </w:tcPr>
          <w:p w14:paraId="0F11BDE5" w14:textId="77777777" w:rsidR="007D6F19" w:rsidRPr="007D6F19" w:rsidRDefault="007D6F19" w:rsidP="0085512A">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36AEBF47" w14:textId="77777777" w:rsidR="007D6F19" w:rsidRPr="007D6F19" w:rsidRDefault="007D6F19" w:rsidP="0085512A">
            <w:pPr>
              <w:rPr>
                <w:sz w:val="20"/>
              </w:rPr>
            </w:pPr>
            <w:r w:rsidRPr="007D6F19">
              <w:rPr>
                <w:sz w:val="20"/>
              </w:rPr>
              <w:t>X</w:t>
            </w:r>
          </w:p>
        </w:tc>
      </w:tr>
      <w:tr w:rsidR="007D6F19" w:rsidRPr="007D6F19" w14:paraId="2FB5BB54" w14:textId="77777777" w:rsidTr="0085512A">
        <w:tc>
          <w:tcPr>
            <w:tcW w:w="0" w:type="auto"/>
            <w:hideMark/>
          </w:tcPr>
          <w:p w14:paraId="5F6A5B71" w14:textId="77777777" w:rsidR="007D6F19" w:rsidRPr="007D6F19" w:rsidRDefault="007D6F19" w:rsidP="0085512A">
            <w:pPr>
              <w:rPr>
                <w:sz w:val="20"/>
              </w:rPr>
            </w:pPr>
            <w:r w:rsidRPr="007D6F19">
              <w:rPr>
                <w:sz w:val="20"/>
              </w:rPr>
              <w:t>Ka</w:t>
            </w:r>
          </w:p>
        </w:tc>
        <w:tc>
          <w:tcPr>
            <w:tcW w:w="0" w:type="auto"/>
            <w:hideMark/>
          </w:tcPr>
          <w:p w14:paraId="0E42D798" w14:textId="77777777" w:rsidR="007D6F19" w:rsidRPr="007D6F19" w:rsidRDefault="007D6F19" w:rsidP="0085512A">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35559805" w14:textId="77777777" w:rsidR="007D6F19" w:rsidRPr="007D6F19" w:rsidRDefault="007D6F19" w:rsidP="0085512A">
            <w:pPr>
              <w:rPr>
                <w:sz w:val="20"/>
              </w:rPr>
            </w:pPr>
            <w:r w:rsidRPr="007D6F19">
              <w:rPr>
                <w:sz w:val="20"/>
              </w:rPr>
              <w:t>X</w:t>
            </w:r>
          </w:p>
        </w:tc>
      </w:tr>
      <w:tr w:rsidR="007D6F19" w:rsidRPr="007D6F19" w14:paraId="4CE45CE5" w14:textId="77777777" w:rsidTr="0085512A">
        <w:tc>
          <w:tcPr>
            <w:tcW w:w="0" w:type="auto"/>
            <w:hideMark/>
          </w:tcPr>
          <w:p w14:paraId="69E0523D" w14:textId="77777777" w:rsidR="007D6F19" w:rsidRPr="007D6F19" w:rsidRDefault="007D6F19" w:rsidP="0085512A">
            <w:pPr>
              <w:rPr>
                <w:sz w:val="20"/>
              </w:rPr>
            </w:pPr>
            <w:r w:rsidRPr="007D6F19">
              <w:rPr>
                <w:sz w:val="20"/>
              </w:rPr>
              <w:t>Kb</w:t>
            </w:r>
          </w:p>
        </w:tc>
        <w:tc>
          <w:tcPr>
            <w:tcW w:w="0" w:type="auto"/>
            <w:hideMark/>
          </w:tcPr>
          <w:p w14:paraId="5DBFEE5C" w14:textId="77777777" w:rsidR="007D6F19" w:rsidRPr="007D6F19" w:rsidRDefault="007D6F19" w:rsidP="0085512A">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27283775" w14:textId="77777777" w:rsidR="007D6F19" w:rsidRPr="007D6F19" w:rsidRDefault="007D6F19" w:rsidP="0085512A">
            <w:pPr>
              <w:rPr>
                <w:sz w:val="20"/>
              </w:rPr>
            </w:pPr>
            <w:r w:rsidRPr="007D6F19">
              <w:rPr>
                <w:sz w:val="20"/>
              </w:rPr>
              <w:t>X</w:t>
            </w:r>
          </w:p>
        </w:tc>
      </w:tr>
      <w:tr w:rsidR="007D6F19" w:rsidRPr="007D6F19" w14:paraId="3790BF33" w14:textId="77777777" w:rsidTr="0085512A">
        <w:tc>
          <w:tcPr>
            <w:tcW w:w="0" w:type="auto"/>
            <w:hideMark/>
          </w:tcPr>
          <w:p w14:paraId="6FCC8B6A" w14:textId="77777777" w:rsidR="007D6F19" w:rsidRPr="007D6F19" w:rsidRDefault="007D6F19" w:rsidP="0085512A">
            <w:pPr>
              <w:rPr>
                <w:sz w:val="20"/>
              </w:rPr>
            </w:pPr>
            <w:r w:rsidRPr="007D6F19">
              <w:rPr>
                <w:sz w:val="20"/>
              </w:rPr>
              <w:t>L</w:t>
            </w:r>
          </w:p>
        </w:tc>
        <w:tc>
          <w:tcPr>
            <w:tcW w:w="0" w:type="auto"/>
            <w:hideMark/>
          </w:tcPr>
          <w:p w14:paraId="150D53A0" w14:textId="77777777" w:rsidR="007D6F19" w:rsidRPr="007D6F19" w:rsidRDefault="007D6F19" w:rsidP="0085512A">
            <w:pPr>
              <w:rPr>
                <w:sz w:val="20"/>
              </w:rPr>
            </w:pPr>
            <w:r w:rsidRPr="007D6F19">
              <w:rPr>
                <w:sz w:val="20"/>
              </w:rPr>
              <w:t>Secondary Lead Smelters</w:t>
            </w:r>
          </w:p>
        </w:tc>
        <w:tc>
          <w:tcPr>
            <w:tcW w:w="0" w:type="auto"/>
            <w:hideMark/>
          </w:tcPr>
          <w:p w14:paraId="3B4DED2E" w14:textId="77777777" w:rsidR="007D6F19" w:rsidRPr="007D6F19" w:rsidRDefault="007D6F19" w:rsidP="0085512A">
            <w:pPr>
              <w:rPr>
                <w:sz w:val="20"/>
              </w:rPr>
            </w:pPr>
          </w:p>
        </w:tc>
      </w:tr>
      <w:tr w:rsidR="007D6F19" w:rsidRPr="007D6F19" w14:paraId="4A3C98F6" w14:textId="77777777" w:rsidTr="0085512A">
        <w:tc>
          <w:tcPr>
            <w:tcW w:w="0" w:type="auto"/>
            <w:hideMark/>
          </w:tcPr>
          <w:p w14:paraId="4703D7ED" w14:textId="77777777" w:rsidR="007D6F19" w:rsidRPr="007D6F19" w:rsidRDefault="007D6F19" w:rsidP="0085512A">
            <w:pPr>
              <w:rPr>
                <w:sz w:val="20"/>
              </w:rPr>
            </w:pPr>
            <w:r w:rsidRPr="007D6F19">
              <w:rPr>
                <w:sz w:val="20"/>
              </w:rPr>
              <w:t>M</w:t>
            </w:r>
          </w:p>
        </w:tc>
        <w:tc>
          <w:tcPr>
            <w:tcW w:w="0" w:type="auto"/>
            <w:hideMark/>
          </w:tcPr>
          <w:p w14:paraId="797F751D" w14:textId="77777777" w:rsidR="007D6F19" w:rsidRPr="007D6F19" w:rsidRDefault="007D6F19" w:rsidP="0085512A">
            <w:pPr>
              <w:rPr>
                <w:sz w:val="20"/>
              </w:rPr>
            </w:pPr>
            <w:r w:rsidRPr="007D6F19">
              <w:rPr>
                <w:sz w:val="20"/>
              </w:rPr>
              <w:t>Secondary Brass and Bronze Production Plants</w:t>
            </w:r>
          </w:p>
        </w:tc>
        <w:tc>
          <w:tcPr>
            <w:tcW w:w="0" w:type="auto"/>
            <w:hideMark/>
          </w:tcPr>
          <w:p w14:paraId="29BCC775" w14:textId="77777777" w:rsidR="007D6F19" w:rsidRPr="007D6F19" w:rsidRDefault="007D6F19" w:rsidP="0085512A">
            <w:pPr>
              <w:rPr>
                <w:sz w:val="20"/>
              </w:rPr>
            </w:pPr>
          </w:p>
        </w:tc>
      </w:tr>
      <w:tr w:rsidR="007D6F19" w:rsidRPr="007D6F19" w14:paraId="31B7672D" w14:textId="77777777" w:rsidTr="0085512A">
        <w:tc>
          <w:tcPr>
            <w:tcW w:w="0" w:type="auto"/>
            <w:hideMark/>
          </w:tcPr>
          <w:p w14:paraId="11C4FDD2" w14:textId="77777777" w:rsidR="007D6F19" w:rsidRPr="007D6F19" w:rsidRDefault="007D6F19" w:rsidP="0085512A">
            <w:pPr>
              <w:rPr>
                <w:sz w:val="20"/>
              </w:rPr>
            </w:pPr>
            <w:r w:rsidRPr="007D6F19">
              <w:rPr>
                <w:sz w:val="20"/>
              </w:rPr>
              <w:t>N</w:t>
            </w:r>
          </w:p>
        </w:tc>
        <w:tc>
          <w:tcPr>
            <w:tcW w:w="0" w:type="auto"/>
            <w:hideMark/>
          </w:tcPr>
          <w:p w14:paraId="4D4A1CB5" w14:textId="77777777" w:rsidR="007D6F19" w:rsidRPr="007D6F19" w:rsidRDefault="007D6F19" w:rsidP="0085512A">
            <w:pPr>
              <w:rPr>
                <w:sz w:val="20"/>
              </w:rPr>
            </w:pPr>
            <w:r w:rsidRPr="007D6F19">
              <w:rPr>
                <w:sz w:val="20"/>
              </w:rPr>
              <w:t>Primary Emissions from Basic Oxygen Process Furnaces for Which Construction is Commenced After June 11, 1973</w:t>
            </w:r>
          </w:p>
        </w:tc>
        <w:tc>
          <w:tcPr>
            <w:tcW w:w="0" w:type="auto"/>
            <w:hideMark/>
          </w:tcPr>
          <w:p w14:paraId="2F3C272B" w14:textId="77777777" w:rsidR="007D6F19" w:rsidRPr="007D6F19" w:rsidRDefault="007D6F19" w:rsidP="0085512A">
            <w:pPr>
              <w:rPr>
                <w:sz w:val="20"/>
              </w:rPr>
            </w:pPr>
          </w:p>
        </w:tc>
      </w:tr>
      <w:tr w:rsidR="007D6F19" w:rsidRPr="007D6F19" w14:paraId="5959DFC2" w14:textId="77777777" w:rsidTr="0085512A">
        <w:tc>
          <w:tcPr>
            <w:tcW w:w="0" w:type="auto"/>
            <w:hideMark/>
          </w:tcPr>
          <w:p w14:paraId="63FDF8EB" w14:textId="77777777" w:rsidR="007D6F19" w:rsidRPr="007D6F19" w:rsidRDefault="007D6F19" w:rsidP="0085512A">
            <w:pPr>
              <w:rPr>
                <w:sz w:val="20"/>
              </w:rPr>
            </w:pPr>
            <w:r w:rsidRPr="007D6F19">
              <w:rPr>
                <w:sz w:val="20"/>
              </w:rPr>
              <w:t>Na</w:t>
            </w:r>
          </w:p>
        </w:tc>
        <w:tc>
          <w:tcPr>
            <w:tcW w:w="0" w:type="auto"/>
            <w:hideMark/>
          </w:tcPr>
          <w:p w14:paraId="21434BD4" w14:textId="77777777" w:rsidR="007D6F19" w:rsidRPr="007D6F19" w:rsidRDefault="007D6F19" w:rsidP="0085512A">
            <w:pPr>
              <w:rPr>
                <w:sz w:val="20"/>
              </w:rPr>
            </w:pPr>
            <w:r w:rsidRPr="007D6F19">
              <w:rPr>
                <w:sz w:val="20"/>
              </w:rPr>
              <w:t>Secondary Emissions from Basic Oxygen Process Steelmaking Facilities for Which Construction is Commenced After January 20, 1983</w:t>
            </w:r>
          </w:p>
        </w:tc>
        <w:tc>
          <w:tcPr>
            <w:tcW w:w="0" w:type="auto"/>
            <w:hideMark/>
          </w:tcPr>
          <w:p w14:paraId="2DC0D28B" w14:textId="77777777" w:rsidR="007D6F19" w:rsidRPr="007D6F19" w:rsidRDefault="007D6F19" w:rsidP="0085512A">
            <w:pPr>
              <w:rPr>
                <w:sz w:val="20"/>
              </w:rPr>
            </w:pPr>
          </w:p>
        </w:tc>
      </w:tr>
      <w:tr w:rsidR="007D6F19" w:rsidRPr="007D6F19" w14:paraId="0D5EB5E2" w14:textId="77777777" w:rsidTr="0085512A">
        <w:tc>
          <w:tcPr>
            <w:tcW w:w="0" w:type="auto"/>
            <w:hideMark/>
          </w:tcPr>
          <w:p w14:paraId="67E9F755" w14:textId="77777777" w:rsidR="007D6F19" w:rsidRPr="007D6F19" w:rsidRDefault="007D6F19" w:rsidP="0085512A">
            <w:pPr>
              <w:rPr>
                <w:sz w:val="20"/>
              </w:rPr>
            </w:pPr>
            <w:r w:rsidRPr="007D6F19">
              <w:rPr>
                <w:sz w:val="20"/>
              </w:rPr>
              <w:t>O</w:t>
            </w:r>
          </w:p>
        </w:tc>
        <w:tc>
          <w:tcPr>
            <w:tcW w:w="0" w:type="auto"/>
            <w:hideMark/>
          </w:tcPr>
          <w:p w14:paraId="15C25A43" w14:textId="77777777" w:rsidR="007D6F19" w:rsidRPr="007D6F19" w:rsidRDefault="007D6F19" w:rsidP="0085512A">
            <w:pPr>
              <w:rPr>
                <w:sz w:val="20"/>
              </w:rPr>
            </w:pPr>
            <w:r w:rsidRPr="007D6F19">
              <w:rPr>
                <w:sz w:val="20"/>
              </w:rPr>
              <w:t>Sewage Treatment Plants</w:t>
            </w:r>
          </w:p>
        </w:tc>
        <w:tc>
          <w:tcPr>
            <w:tcW w:w="0" w:type="auto"/>
            <w:hideMark/>
          </w:tcPr>
          <w:p w14:paraId="5C0D82C5" w14:textId="77777777" w:rsidR="007D6F19" w:rsidRPr="007D6F19" w:rsidRDefault="007D6F19" w:rsidP="0085512A">
            <w:pPr>
              <w:rPr>
                <w:sz w:val="20"/>
              </w:rPr>
            </w:pPr>
            <w:r w:rsidRPr="007D6F19">
              <w:rPr>
                <w:sz w:val="20"/>
              </w:rPr>
              <w:t>X</w:t>
            </w:r>
          </w:p>
        </w:tc>
      </w:tr>
      <w:tr w:rsidR="007D6F19" w:rsidRPr="007D6F19" w14:paraId="120814D3" w14:textId="77777777" w:rsidTr="0085512A">
        <w:tc>
          <w:tcPr>
            <w:tcW w:w="0" w:type="auto"/>
            <w:hideMark/>
          </w:tcPr>
          <w:p w14:paraId="05744B50" w14:textId="77777777" w:rsidR="007D6F19" w:rsidRPr="007D6F19" w:rsidRDefault="007D6F19" w:rsidP="0085512A">
            <w:pPr>
              <w:rPr>
                <w:sz w:val="20"/>
              </w:rPr>
            </w:pPr>
            <w:r w:rsidRPr="007D6F19">
              <w:rPr>
                <w:sz w:val="20"/>
              </w:rPr>
              <w:t>P</w:t>
            </w:r>
          </w:p>
        </w:tc>
        <w:tc>
          <w:tcPr>
            <w:tcW w:w="0" w:type="auto"/>
            <w:hideMark/>
          </w:tcPr>
          <w:p w14:paraId="5979F5FB" w14:textId="77777777" w:rsidR="007D6F19" w:rsidRPr="007D6F19" w:rsidRDefault="007D6F19" w:rsidP="0085512A">
            <w:pPr>
              <w:rPr>
                <w:sz w:val="20"/>
              </w:rPr>
            </w:pPr>
            <w:r w:rsidRPr="007D6F19">
              <w:rPr>
                <w:sz w:val="20"/>
              </w:rPr>
              <w:t>Primary Copper Smelters</w:t>
            </w:r>
          </w:p>
        </w:tc>
        <w:tc>
          <w:tcPr>
            <w:tcW w:w="0" w:type="auto"/>
            <w:hideMark/>
          </w:tcPr>
          <w:p w14:paraId="36DE87AF" w14:textId="77777777" w:rsidR="007D6F19" w:rsidRPr="007D6F19" w:rsidRDefault="007D6F19" w:rsidP="0085512A">
            <w:pPr>
              <w:rPr>
                <w:sz w:val="20"/>
              </w:rPr>
            </w:pPr>
          </w:p>
        </w:tc>
      </w:tr>
      <w:tr w:rsidR="007D6F19" w:rsidRPr="007D6F19" w14:paraId="3F061A01" w14:textId="77777777" w:rsidTr="0085512A">
        <w:tc>
          <w:tcPr>
            <w:tcW w:w="0" w:type="auto"/>
            <w:hideMark/>
          </w:tcPr>
          <w:p w14:paraId="5B13AABB" w14:textId="77777777" w:rsidR="007D6F19" w:rsidRPr="007D6F19" w:rsidRDefault="007D6F19" w:rsidP="0085512A">
            <w:pPr>
              <w:rPr>
                <w:sz w:val="20"/>
              </w:rPr>
            </w:pPr>
            <w:r w:rsidRPr="007D6F19">
              <w:rPr>
                <w:sz w:val="20"/>
              </w:rPr>
              <w:t>Q</w:t>
            </w:r>
          </w:p>
        </w:tc>
        <w:tc>
          <w:tcPr>
            <w:tcW w:w="0" w:type="auto"/>
            <w:hideMark/>
          </w:tcPr>
          <w:p w14:paraId="1C89BE19" w14:textId="77777777" w:rsidR="007D6F19" w:rsidRPr="007D6F19" w:rsidRDefault="007D6F19" w:rsidP="0085512A">
            <w:pPr>
              <w:rPr>
                <w:sz w:val="20"/>
              </w:rPr>
            </w:pPr>
            <w:r w:rsidRPr="007D6F19">
              <w:rPr>
                <w:sz w:val="20"/>
              </w:rPr>
              <w:t>Primary Zinc Smelters</w:t>
            </w:r>
          </w:p>
        </w:tc>
        <w:tc>
          <w:tcPr>
            <w:tcW w:w="0" w:type="auto"/>
            <w:hideMark/>
          </w:tcPr>
          <w:p w14:paraId="6B4E89B7" w14:textId="77777777" w:rsidR="007D6F19" w:rsidRPr="007D6F19" w:rsidRDefault="007D6F19" w:rsidP="0085512A">
            <w:pPr>
              <w:rPr>
                <w:sz w:val="20"/>
              </w:rPr>
            </w:pPr>
          </w:p>
        </w:tc>
      </w:tr>
      <w:tr w:rsidR="007D6F19" w:rsidRPr="007D6F19" w14:paraId="5C82BF2B" w14:textId="77777777" w:rsidTr="0085512A">
        <w:tc>
          <w:tcPr>
            <w:tcW w:w="0" w:type="auto"/>
            <w:hideMark/>
          </w:tcPr>
          <w:p w14:paraId="68208130" w14:textId="77777777" w:rsidR="007D6F19" w:rsidRPr="007D6F19" w:rsidRDefault="007D6F19" w:rsidP="0085512A">
            <w:pPr>
              <w:rPr>
                <w:sz w:val="20"/>
              </w:rPr>
            </w:pPr>
            <w:r w:rsidRPr="007D6F19">
              <w:rPr>
                <w:sz w:val="20"/>
              </w:rPr>
              <w:t>R</w:t>
            </w:r>
          </w:p>
        </w:tc>
        <w:tc>
          <w:tcPr>
            <w:tcW w:w="0" w:type="auto"/>
            <w:hideMark/>
          </w:tcPr>
          <w:p w14:paraId="4208ECB3" w14:textId="77777777" w:rsidR="007D6F19" w:rsidRPr="007D6F19" w:rsidRDefault="007D6F19" w:rsidP="0085512A">
            <w:pPr>
              <w:rPr>
                <w:sz w:val="20"/>
              </w:rPr>
            </w:pPr>
            <w:r w:rsidRPr="007D6F19">
              <w:rPr>
                <w:sz w:val="20"/>
              </w:rPr>
              <w:t>Primary Lead Smelters</w:t>
            </w:r>
          </w:p>
        </w:tc>
        <w:tc>
          <w:tcPr>
            <w:tcW w:w="0" w:type="auto"/>
            <w:hideMark/>
          </w:tcPr>
          <w:p w14:paraId="6B6D55D5" w14:textId="77777777" w:rsidR="007D6F19" w:rsidRPr="007D6F19" w:rsidRDefault="007D6F19" w:rsidP="0085512A">
            <w:pPr>
              <w:rPr>
                <w:sz w:val="20"/>
              </w:rPr>
            </w:pPr>
          </w:p>
        </w:tc>
      </w:tr>
      <w:tr w:rsidR="007D6F19" w:rsidRPr="007D6F19" w14:paraId="7A16B05D" w14:textId="77777777" w:rsidTr="0085512A">
        <w:tc>
          <w:tcPr>
            <w:tcW w:w="0" w:type="auto"/>
            <w:hideMark/>
          </w:tcPr>
          <w:p w14:paraId="1EECB8F4" w14:textId="77777777" w:rsidR="007D6F19" w:rsidRPr="007D6F19" w:rsidRDefault="007D6F19" w:rsidP="0085512A">
            <w:pPr>
              <w:rPr>
                <w:sz w:val="20"/>
              </w:rPr>
            </w:pPr>
            <w:r w:rsidRPr="007D6F19">
              <w:rPr>
                <w:sz w:val="20"/>
              </w:rPr>
              <w:t>S</w:t>
            </w:r>
          </w:p>
        </w:tc>
        <w:tc>
          <w:tcPr>
            <w:tcW w:w="0" w:type="auto"/>
            <w:hideMark/>
          </w:tcPr>
          <w:p w14:paraId="7A80246E" w14:textId="77777777" w:rsidR="007D6F19" w:rsidRPr="007D6F19" w:rsidRDefault="007D6F19" w:rsidP="0085512A">
            <w:pPr>
              <w:rPr>
                <w:sz w:val="20"/>
              </w:rPr>
            </w:pPr>
            <w:r w:rsidRPr="007D6F19">
              <w:rPr>
                <w:sz w:val="20"/>
              </w:rPr>
              <w:t>Primary Aluminum Reduction Plants</w:t>
            </w:r>
          </w:p>
        </w:tc>
        <w:tc>
          <w:tcPr>
            <w:tcW w:w="0" w:type="auto"/>
            <w:hideMark/>
          </w:tcPr>
          <w:p w14:paraId="21028E38" w14:textId="77777777" w:rsidR="007D6F19" w:rsidRPr="007D6F19" w:rsidRDefault="007D6F19" w:rsidP="0085512A">
            <w:pPr>
              <w:rPr>
                <w:sz w:val="20"/>
              </w:rPr>
            </w:pPr>
          </w:p>
        </w:tc>
      </w:tr>
      <w:tr w:rsidR="007D6F19" w:rsidRPr="007D6F19" w14:paraId="21644FB1" w14:textId="77777777" w:rsidTr="0085512A">
        <w:tc>
          <w:tcPr>
            <w:tcW w:w="0" w:type="auto"/>
            <w:hideMark/>
          </w:tcPr>
          <w:p w14:paraId="5378DE90" w14:textId="77777777" w:rsidR="007D6F19" w:rsidRPr="007D6F19" w:rsidRDefault="007D6F19" w:rsidP="0085512A">
            <w:pPr>
              <w:rPr>
                <w:sz w:val="20"/>
              </w:rPr>
            </w:pPr>
            <w:r w:rsidRPr="007D6F19">
              <w:rPr>
                <w:sz w:val="20"/>
              </w:rPr>
              <w:t>T</w:t>
            </w:r>
          </w:p>
        </w:tc>
        <w:tc>
          <w:tcPr>
            <w:tcW w:w="0" w:type="auto"/>
            <w:hideMark/>
          </w:tcPr>
          <w:p w14:paraId="5EFF210A" w14:textId="77777777" w:rsidR="007D6F19" w:rsidRPr="007D6F19" w:rsidRDefault="007D6F19" w:rsidP="0085512A">
            <w:pPr>
              <w:rPr>
                <w:sz w:val="20"/>
              </w:rPr>
            </w:pPr>
            <w:r w:rsidRPr="007D6F19">
              <w:rPr>
                <w:sz w:val="20"/>
              </w:rPr>
              <w:t>Phosphate Fertilizer Industry: Wet Process Phosphoric Acid Plants</w:t>
            </w:r>
          </w:p>
        </w:tc>
        <w:tc>
          <w:tcPr>
            <w:tcW w:w="0" w:type="auto"/>
            <w:hideMark/>
          </w:tcPr>
          <w:p w14:paraId="7CA35798" w14:textId="77777777" w:rsidR="007D6F19" w:rsidRPr="007D6F19" w:rsidRDefault="007D6F19" w:rsidP="0085512A">
            <w:pPr>
              <w:rPr>
                <w:sz w:val="20"/>
              </w:rPr>
            </w:pPr>
          </w:p>
        </w:tc>
      </w:tr>
      <w:tr w:rsidR="007D6F19" w:rsidRPr="007D6F19" w14:paraId="749C1AD2" w14:textId="77777777" w:rsidTr="0085512A">
        <w:tc>
          <w:tcPr>
            <w:tcW w:w="0" w:type="auto"/>
            <w:hideMark/>
          </w:tcPr>
          <w:p w14:paraId="2051FB51" w14:textId="77777777" w:rsidR="007D6F19" w:rsidRPr="007D6F19" w:rsidRDefault="007D6F19" w:rsidP="0085512A">
            <w:pPr>
              <w:rPr>
                <w:sz w:val="20"/>
              </w:rPr>
            </w:pPr>
            <w:r w:rsidRPr="007D6F19">
              <w:rPr>
                <w:sz w:val="20"/>
              </w:rPr>
              <w:t>U</w:t>
            </w:r>
          </w:p>
        </w:tc>
        <w:tc>
          <w:tcPr>
            <w:tcW w:w="0" w:type="auto"/>
            <w:hideMark/>
          </w:tcPr>
          <w:p w14:paraId="042306E1" w14:textId="77777777" w:rsidR="007D6F19" w:rsidRPr="007D6F19" w:rsidRDefault="007D6F19" w:rsidP="0085512A">
            <w:pPr>
              <w:rPr>
                <w:sz w:val="20"/>
              </w:rPr>
            </w:pPr>
            <w:r w:rsidRPr="007D6F19">
              <w:rPr>
                <w:sz w:val="20"/>
              </w:rPr>
              <w:t>Phosphate Fertilizer Industry: Superphosphoric Acid Plants</w:t>
            </w:r>
          </w:p>
        </w:tc>
        <w:tc>
          <w:tcPr>
            <w:tcW w:w="0" w:type="auto"/>
            <w:hideMark/>
          </w:tcPr>
          <w:p w14:paraId="4ECB9EE8" w14:textId="77777777" w:rsidR="007D6F19" w:rsidRPr="007D6F19" w:rsidRDefault="007D6F19" w:rsidP="0085512A">
            <w:pPr>
              <w:rPr>
                <w:sz w:val="20"/>
              </w:rPr>
            </w:pPr>
          </w:p>
        </w:tc>
      </w:tr>
      <w:tr w:rsidR="007D6F19" w:rsidRPr="007D6F19" w14:paraId="5B6177B4" w14:textId="77777777" w:rsidTr="0085512A">
        <w:tc>
          <w:tcPr>
            <w:tcW w:w="0" w:type="auto"/>
            <w:hideMark/>
          </w:tcPr>
          <w:p w14:paraId="23BDE3C0" w14:textId="77777777" w:rsidR="007D6F19" w:rsidRPr="007D6F19" w:rsidRDefault="007D6F19" w:rsidP="0085512A">
            <w:pPr>
              <w:rPr>
                <w:sz w:val="20"/>
              </w:rPr>
            </w:pPr>
            <w:r w:rsidRPr="007D6F19">
              <w:rPr>
                <w:sz w:val="20"/>
              </w:rPr>
              <w:t>V</w:t>
            </w:r>
          </w:p>
        </w:tc>
        <w:tc>
          <w:tcPr>
            <w:tcW w:w="0" w:type="auto"/>
            <w:hideMark/>
          </w:tcPr>
          <w:p w14:paraId="46D70129" w14:textId="77777777" w:rsidR="007D6F19" w:rsidRPr="007D6F19" w:rsidRDefault="007D6F19" w:rsidP="0085512A">
            <w:pPr>
              <w:rPr>
                <w:sz w:val="20"/>
              </w:rPr>
            </w:pPr>
            <w:r w:rsidRPr="007D6F19">
              <w:rPr>
                <w:sz w:val="20"/>
              </w:rPr>
              <w:t>Phosphate Fertilizer Industry: Diammonium Phosphate Plants</w:t>
            </w:r>
          </w:p>
        </w:tc>
        <w:tc>
          <w:tcPr>
            <w:tcW w:w="0" w:type="auto"/>
            <w:hideMark/>
          </w:tcPr>
          <w:p w14:paraId="41545584" w14:textId="77777777" w:rsidR="007D6F19" w:rsidRPr="007D6F19" w:rsidRDefault="007D6F19" w:rsidP="0085512A">
            <w:pPr>
              <w:rPr>
                <w:sz w:val="20"/>
              </w:rPr>
            </w:pPr>
          </w:p>
        </w:tc>
      </w:tr>
      <w:tr w:rsidR="007D6F19" w:rsidRPr="007D6F19" w14:paraId="687340D1" w14:textId="77777777" w:rsidTr="0085512A">
        <w:tc>
          <w:tcPr>
            <w:tcW w:w="0" w:type="auto"/>
            <w:hideMark/>
          </w:tcPr>
          <w:p w14:paraId="453A0A8F" w14:textId="77777777" w:rsidR="007D6F19" w:rsidRPr="007D6F19" w:rsidRDefault="007D6F19" w:rsidP="0085512A">
            <w:pPr>
              <w:rPr>
                <w:sz w:val="20"/>
              </w:rPr>
            </w:pPr>
            <w:r w:rsidRPr="007D6F19">
              <w:rPr>
                <w:sz w:val="20"/>
              </w:rPr>
              <w:t>W</w:t>
            </w:r>
          </w:p>
        </w:tc>
        <w:tc>
          <w:tcPr>
            <w:tcW w:w="0" w:type="auto"/>
            <w:hideMark/>
          </w:tcPr>
          <w:p w14:paraId="5EB3E571" w14:textId="77777777" w:rsidR="007D6F19" w:rsidRPr="007D6F19" w:rsidRDefault="007D6F19" w:rsidP="0085512A">
            <w:pPr>
              <w:rPr>
                <w:sz w:val="20"/>
              </w:rPr>
            </w:pPr>
            <w:r w:rsidRPr="007D6F19">
              <w:rPr>
                <w:sz w:val="20"/>
              </w:rPr>
              <w:t>Phosphate Fertilizer Industry: Triple Superphosphate Plants</w:t>
            </w:r>
          </w:p>
        </w:tc>
        <w:tc>
          <w:tcPr>
            <w:tcW w:w="0" w:type="auto"/>
            <w:hideMark/>
          </w:tcPr>
          <w:p w14:paraId="3676038E" w14:textId="77777777" w:rsidR="007D6F19" w:rsidRPr="007D6F19" w:rsidRDefault="007D6F19" w:rsidP="0085512A">
            <w:pPr>
              <w:rPr>
                <w:sz w:val="20"/>
              </w:rPr>
            </w:pPr>
          </w:p>
        </w:tc>
      </w:tr>
      <w:tr w:rsidR="007D6F19" w:rsidRPr="007D6F19" w14:paraId="24977404" w14:textId="77777777" w:rsidTr="0085512A">
        <w:tc>
          <w:tcPr>
            <w:tcW w:w="0" w:type="auto"/>
            <w:hideMark/>
          </w:tcPr>
          <w:p w14:paraId="288A70C9" w14:textId="77777777" w:rsidR="007D6F19" w:rsidRPr="007D6F19" w:rsidRDefault="007D6F19" w:rsidP="0085512A">
            <w:pPr>
              <w:rPr>
                <w:sz w:val="20"/>
              </w:rPr>
            </w:pPr>
            <w:r w:rsidRPr="007D6F19">
              <w:rPr>
                <w:sz w:val="20"/>
              </w:rPr>
              <w:t>X</w:t>
            </w:r>
          </w:p>
        </w:tc>
        <w:tc>
          <w:tcPr>
            <w:tcW w:w="0" w:type="auto"/>
            <w:hideMark/>
          </w:tcPr>
          <w:p w14:paraId="6215A735" w14:textId="77777777" w:rsidR="007D6F19" w:rsidRPr="007D6F19" w:rsidRDefault="007D6F19" w:rsidP="0085512A">
            <w:pPr>
              <w:rPr>
                <w:sz w:val="20"/>
              </w:rPr>
            </w:pPr>
            <w:r w:rsidRPr="007D6F19">
              <w:rPr>
                <w:sz w:val="20"/>
              </w:rPr>
              <w:t>Phosphate Fertilizer Industry: Granular Triple Superphosphate Storage Facilities</w:t>
            </w:r>
          </w:p>
        </w:tc>
        <w:tc>
          <w:tcPr>
            <w:tcW w:w="0" w:type="auto"/>
            <w:hideMark/>
          </w:tcPr>
          <w:p w14:paraId="73BC9470" w14:textId="77777777" w:rsidR="007D6F19" w:rsidRPr="007D6F19" w:rsidRDefault="007D6F19" w:rsidP="0085512A">
            <w:pPr>
              <w:rPr>
                <w:sz w:val="20"/>
              </w:rPr>
            </w:pPr>
          </w:p>
        </w:tc>
      </w:tr>
      <w:tr w:rsidR="007D6F19" w:rsidRPr="007D6F19" w14:paraId="52F31289" w14:textId="77777777" w:rsidTr="0085512A">
        <w:tc>
          <w:tcPr>
            <w:tcW w:w="0" w:type="auto"/>
            <w:hideMark/>
          </w:tcPr>
          <w:p w14:paraId="614A8382" w14:textId="77777777" w:rsidR="007D6F19" w:rsidRPr="007D6F19" w:rsidRDefault="007D6F19" w:rsidP="0085512A">
            <w:pPr>
              <w:rPr>
                <w:sz w:val="20"/>
              </w:rPr>
            </w:pPr>
            <w:r w:rsidRPr="007D6F19">
              <w:rPr>
                <w:sz w:val="20"/>
              </w:rPr>
              <w:t>Y</w:t>
            </w:r>
          </w:p>
        </w:tc>
        <w:tc>
          <w:tcPr>
            <w:tcW w:w="0" w:type="auto"/>
            <w:hideMark/>
          </w:tcPr>
          <w:p w14:paraId="02A40C10" w14:textId="77777777" w:rsidR="007D6F19" w:rsidRPr="007D6F19" w:rsidRDefault="007D6F19" w:rsidP="0085512A">
            <w:pPr>
              <w:rPr>
                <w:sz w:val="20"/>
              </w:rPr>
            </w:pPr>
            <w:r w:rsidRPr="007D6F19">
              <w:rPr>
                <w:sz w:val="20"/>
              </w:rPr>
              <w:t>Coal Preparation Plants</w:t>
            </w:r>
          </w:p>
        </w:tc>
        <w:tc>
          <w:tcPr>
            <w:tcW w:w="0" w:type="auto"/>
            <w:hideMark/>
          </w:tcPr>
          <w:p w14:paraId="6A6F82A0" w14:textId="77777777" w:rsidR="007D6F19" w:rsidRPr="007D6F19" w:rsidRDefault="007D6F19" w:rsidP="0085512A">
            <w:pPr>
              <w:rPr>
                <w:sz w:val="20"/>
              </w:rPr>
            </w:pPr>
            <w:r w:rsidRPr="007D6F19">
              <w:rPr>
                <w:sz w:val="20"/>
              </w:rPr>
              <w:t>X</w:t>
            </w:r>
          </w:p>
        </w:tc>
      </w:tr>
      <w:tr w:rsidR="007D6F19" w:rsidRPr="007D6F19" w14:paraId="0E98961D" w14:textId="77777777" w:rsidTr="0085512A">
        <w:tc>
          <w:tcPr>
            <w:tcW w:w="0" w:type="auto"/>
            <w:hideMark/>
          </w:tcPr>
          <w:p w14:paraId="521AFD84" w14:textId="77777777" w:rsidR="007D6F19" w:rsidRPr="007D6F19" w:rsidRDefault="007D6F19" w:rsidP="0085512A">
            <w:pPr>
              <w:rPr>
                <w:sz w:val="20"/>
              </w:rPr>
            </w:pPr>
            <w:r w:rsidRPr="007D6F19">
              <w:rPr>
                <w:sz w:val="20"/>
              </w:rPr>
              <w:t>Z</w:t>
            </w:r>
          </w:p>
        </w:tc>
        <w:tc>
          <w:tcPr>
            <w:tcW w:w="0" w:type="auto"/>
            <w:hideMark/>
          </w:tcPr>
          <w:p w14:paraId="707C926F" w14:textId="77777777" w:rsidR="007D6F19" w:rsidRPr="007D6F19" w:rsidRDefault="007D6F19" w:rsidP="0085512A">
            <w:pPr>
              <w:rPr>
                <w:sz w:val="20"/>
              </w:rPr>
            </w:pPr>
            <w:r w:rsidRPr="007D6F19">
              <w:rPr>
                <w:sz w:val="20"/>
              </w:rPr>
              <w:t>Ferroalloy Production Facilities</w:t>
            </w:r>
          </w:p>
        </w:tc>
        <w:tc>
          <w:tcPr>
            <w:tcW w:w="0" w:type="auto"/>
            <w:hideMark/>
          </w:tcPr>
          <w:p w14:paraId="760A9239" w14:textId="77777777" w:rsidR="007D6F19" w:rsidRPr="007D6F19" w:rsidRDefault="007D6F19" w:rsidP="0085512A">
            <w:pPr>
              <w:rPr>
                <w:sz w:val="20"/>
              </w:rPr>
            </w:pPr>
          </w:p>
        </w:tc>
      </w:tr>
      <w:tr w:rsidR="007D6F19" w:rsidRPr="007D6F19" w14:paraId="45C9661A" w14:textId="77777777" w:rsidTr="0085512A">
        <w:tc>
          <w:tcPr>
            <w:tcW w:w="0" w:type="auto"/>
            <w:hideMark/>
          </w:tcPr>
          <w:p w14:paraId="0EC37E53" w14:textId="77777777" w:rsidR="007D6F19" w:rsidRPr="007D6F19" w:rsidRDefault="007D6F19" w:rsidP="0085512A">
            <w:pPr>
              <w:rPr>
                <w:sz w:val="20"/>
              </w:rPr>
            </w:pPr>
            <w:r w:rsidRPr="007D6F19">
              <w:rPr>
                <w:sz w:val="20"/>
              </w:rPr>
              <w:t>AA</w:t>
            </w:r>
          </w:p>
        </w:tc>
        <w:tc>
          <w:tcPr>
            <w:tcW w:w="0" w:type="auto"/>
            <w:hideMark/>
          </w:tcPr>
          <w:p w14:paraId="7CD1FAEF" w14:textId="77777777" w:rsidR="007D6F19" w:rsidRPr="007D6F19" w:rsidRDefault="007D6F19" w:rsidP="0085512A">
            <w:pPr>
              <w:rPr>
                <w:sz w:val="20"/>
              </w:rPr>
            </w:pPr>
            <w:r w:rsidRPr="007D6F19">
              <w:rPr>
                <w:sz w:val="20"/>
              </w:rPr>
              <w:t>Steel Plants: Electric Arc Furnaces Constructed After October 21, 1974 and On or Before August 17, 1983</w:t>
            </w:r>
          </w:p>
        </w:tc>
        <w:tc>
          <w:tcPr>
            <w:tcW w:w="0" w:type="auto"/>
            <w:hideMark/>
          </w:tcPr>
          <w:p w14:paraId="1E94994A" w14:textId="77777777" w:rsidR="007D6F19" w:rsidRPr="007D6F19" w:rsidRDefault="007D6F19" w:rsidP="0085512A">
            <w:pPr>
              <w:rPr>
                <w:sz w:val="20"/>
              </w:rPr>
            </w:pPr>
            <w:r w:rsidRPr="007D6F19">
              <w:rPr>
                <w:sz w:val="20"/>
              </w:rPr>
              <w:t>X</w:t>
            </w:r>
          </w:p>
        </w:tc>
      </w:tr>
      <w:tr w:rsidR="007D6F19" w:rsidRPr="007D6F19" w14:paraId="2D24E405" w14:textId="77777777" w:rsidTr="0085512A">
        <w:tc>
          <w:tcPr>
            <w:tcW w:w="0" w:type="auto"/>
            <w:hideMark/>
          </w:tcPr>
          <w:p w14:paraId="5A5ED274" w14:textId="77777777" w:rsidR="007D6F19" w:rsidRPr="007D6F19" w:rsidRDefault="007D6F19" w:rsidP="0085512A">
            <w:pPr>
              <w:rPr>
                <w:sz w:val="20"/>
              </w:rPr>
            </w:pPr>
            <w:r w:rsidRPr="007D6F19">
              <w:rPr>
                <w:sz w:val="20"/>
              </w:rPr>
              <w:t>AAa</w:t>
            </w:r>
          </w:p>
        </w:tc>
        <w:tc>
          <w:tcPr>
            <w:tcW w:w="0" w:type="auto"/>
            <w:hideMark/>
          </w:tcPr>
          <w:p w14:paraId="02BC9246" w14:textId="77777777" w:rsidR="007D6F19" w:rsidRPr="007D6F19" w:rsidRDefault="007D6F19" w:rsidP="0085512A">
            <w:pPr>
              <w:rPr>
                <w:sz w:val="20"/>
              </w:rPr>
            </w:pPr>
            <w:r w:rsidRPr="007D6F19">
              <w:rPr>
                <w:sz w:val="20"/>
              </w:rPr>
              <w:t>Steel Plants: Electric Arc Furnaces and Argon-Oxygen Decarburization Vessels Constructed After August 7, 1983</w:t>
            </w:r>
          </w:p>
        </w:tc>
        <w:tc>
          <w:tcPr>
            <w:tcW w:w="0" w:type="auto"/>
            <w:hideMark/>
          </w:tcPr>
          <w:p w14:paraId="17442AA6" w14:textId="77777777" w:rsidR="007D6F19" w:rsidRPr="007D6F19" w:rsidRDefault="007D6F19" w:rsidP="0085512A">
            <w:pPr>
              <w:rPr>
                <w:sz w:val="20"/>
              </w:rPr>
            </w:pPr>
            <w:r w:rsidRPr="007D6F19">
              <w:rPr>
                <w:sz w:val="20"/>
              </w:rPr>
              <w:t>X</w:t>
            </w:r>
          </w:p>
        </w:tc>
      </w:tr>
      <w:tr w:rsidR="007D6F19" w:rsidRPr="007D6F19" w14:paraId="0A541515" w14:textId="77777777" w:rsidTr="0085512A">
        <w:tc>
          <w:tcPr>
            <w:tcW w:w="0" w:type="auto"/>
            <w:hideMark/>
          </w:tcPr>
          <w:p w14:paraId="7B4C69C2" w14:textId="77777777" w:rsidR="007D6F19" w:rsidRPr="007D6F19" w:rsidRDefault="007D6F19" w:rsidP="0085512A">
            <w:pPr>
              <w:rPr>
                <w:sz w:val="20"/>
              </w:rPr>
            </w:pPr>
            <w:r w:rsidRPr="007D6F19">
              <w:rPr>
                <w:sz w:val="20"/>
              </w:rPr>
              <w:t>BB</w:t>
            </w:r>
          </w:p>
        </w:tc>
        <w:tc>
          <w:tcPr>
            <w:tcW w:w="0" w:type="auto"/>
            <w:hideMark/>
          </w:tcPr>
          <w:p w14:paraId="3D821E6E" w14:textId="77777777" w:rsidR="007D6F19" w:rsidRPr="007D6F19" w:rsidRDefault="007D6F19" w:rsidP="0085512A">
            <w:pPr>
              <w:rPr>
                <w:sz w:val="20"/>
              </w:rPr>
            </w:pPr>
            <w:r w:rsidRPr="007D6F19">
              <w:rPr>
                <w:sz w:val="20"/>
              </w:rPr>
              <w:t>Kraft pulp Mills</w:t>
            </w:r>
          </w:p>
        </w:tc>
        <w:tc>
          <w:tcPr>
            <w:tcW w:w="0" w:type="auto"/>
            <w:hideMark/>
          </w:tcPr>
          <w:p w14:paraId="43D62B9E" w14:textId="77777777" w:rsidR="007D6F19" w:rsidRPr="007D6F19" w:rsidRDefault="007D6F19" w:rsidP="0085512A">
            <w:pPr>
              <w:rPr>
                <w:sz w:val="20"/>
              </w:rPr>
            </w:pPr>
          </w:p>
        </w:tc>
      </w:tr>
      <w:tr w:rsidR="007D6F19" w:rsidRPr="007D6F19" w14:paraId="1AA96A00" w14:textId="77777777" w:rsidTr="0085512A">
        <w:tc>
          <w:tcPr>
            <w:tcW w:w="0" w:type="auto"/>
            <w:hideMark/>
          </w:tcPr>
          <w:p w14:paraId="56B98172" w14:textId="77777777" w:rsidR="007D6F19" w:rsidRPr="007D6F19" w:rsidRDefault="007D6F19" w:rsidP="0085512A">
            <w:pPr>
              <w:rPr>
                <w:sz w:val="20"/>
              </w:rPr>
            </w:pPr>
            <w:r w:rsidRPr="007D6F19">
              <w:rPr>
                <w:sz w:val="20"/>
              </w:rPr>
              <w:t>CC</w:t>
            </w:r>
          </w:p>
        </w:tc>
        <w:tc>
          <w:tcPr>
            <w:tcW w:w="0" w:type="auto"/>
            <w:hideMark/>
          </w:tcPr>
          <w:p w14:paraId="25A7E2CF" w14:textId="77777777" w:rsidR="007D6F19" w:rsidRPr="007D6F19" w:rsidRDefault="007D6F19" w:rsidP="0085512A">
            <w:pPr>
              <w:rPr>
                <w:sz w:val="20"/>
              </w:rPr>
            </w:pPr>
            <w:r w:rsidRPr="007D6F19">
              <w:rPr>
                <w:sz w:val="20"/>
              </w:rPr>
              <w:t>Glass Manufacturing Plants</w:t>
            </w:r>
          </w:p>
        </w:tc>
        <w:tc>
          <w:tcPr>
            <w:tcW w:w="0" w:type="auto"/>
            <w:hideMark/>
          </w:tcPr>
          <w:p w14:paraId="34B4E45C" w14:textId="77777777" w:rsidR="007D6F19" w:rsidRPr="007D6F19" w:rsidRDefault="007D6F19" w:rsidP="0085512A">
            <w:pPr>
              <w:rPr>
                <w:sz w:val="20"/>
              </w:rPr>
            </w:pPr>
          </w:p>
        </w:tc>
      </w:tr>
      <w:tr w:rsidR="007D6F19" w:rsidRPr="007D6F19" w14:paraId="5055B929" w14:textId="77777777" w:rsidTr="0085512A">
        <w:tc>
          <w:tcPr>
            <w:tcW w:w="0" w:type="auto"/>
            <w:hideMark/>
          </w:tcPr>
          <w:p w14:paraId="70544DE6" w14:textId="77777777" w:rsidR="007D6F19" w:rsidRPr="007D6F19" w:rsidRDefault="007D6F19" w:rsidP="0085512A">
            <w:pPr>
              <w:rPr>
                <w:sz w:val="20"/>
              </w:rPr>
            </w:pPr>
            <w:r w:rsidRPr="007D6F19">
              <w:rPr>
                <w:sz w:val="20"/>
              </w:rPr>
              <w:t>DD</w:t>
            </w:r>
          </w:p>
        </w:tc>
        <w:tc>
          <w:tcPr>
            <w:tcW w:w="0" w:type="auto"/>
            <w:hideMark/>
          </w:tcPr>
          <w:p w14:paraId="6D3D70D4" w14:textId="77777777" w:rsidR="007D6F19" w:rsidRPr="007D6F19" w:rsidRDefault="007D6F19" w:rsidP="0085512A">
            <w:pPr>
              <w:rPr>
                <w:sz w:val="20"/>
              </w:rPr>
            </w:pPr>
            <w:r w:rsidRPr="007D6F19">
              <w:rPr>
                <w:sz w:val="20"/>
              </w:rPr>
              <w:t>Grain Elevators</w:t>
            </w:r>
          </w:p>
        </w:tc>
        <w:tc>
          <w:tcPr>
            <w:tcW w:w="0" w:type="auto"/>
            <w:hideMark/>
          </w:tcPr>
          <w:p w14:paraId="691E7404" w14:textId="77777777" w:rsidR="007D6F19" w:rsidRPr="007D6F19" w:rsidRDefault="007D6F19" w:rsidP="0085512A">
            <w:pPr>
              <w:rPr>
                <w:sz w:val="20"/>
              </w:rPr>
            </w:pPr>
          </w:p>
        </w:tc>
      </w:tr>
      <w:tr w:rsidR="007D6F19" w:rsidRPr="007D6F19" w14:paraId="70F042B6" w14:textId="77777777" w:rsidTr="0085512A">
        <w:tc>
          <w:tcPr>
            <w:tcW w:w="0" w:type="auto"/>
            <w:hideMark/>
          </w:tcPr>
          <w:p w14:paraId="03AD2F77" w14:textId="77777777" w:rsidR="007D6F19" w:rsidRPr="007D6F19" w:rsidRDefault="007D6F19" w:rsidP="0085512A">
            <w:pPr>
              <w:rPr>
                <w:sz w:val="20"/>
              </w:rPr>
            </w:pPr>
            <w:r w:rsidRPr="007D6F19">
              <w:rPr>
                <w:sz w:val="20"/>
              </w:rPr>
              <w:t>EE</w:t>
            </w:r>
          </w:p>
        </w:tc>
        <w:tc>
          <w:tcPr>
            <w:tcW w:w="0" w:type="auto"/>
            <w:hideMark/>
          </w:tcPr>
          <w:p w14:paraId="2602AC58" w14:textId="77777777" w:rsidR="007D6F19" w:rsidRPr="007D6F19" w:rsidRDefault="007D6F19" w:rsidP="0085512A">
            <w:pPr>
              <w:rPr>
                <w:sz w:val="20"/>
              </w:rPr>
            </w:pPr>
            <w:r w:rsidRPr="007D6F19">
              <w:rPr>
                <w:sz w:val="20"/>
              </w:rPr>
              <w:t>Surface Coating of Metal Furniture</w:t>
            </w:r>
          </w:p>
        </w:tc>
        <w:tc>
          <w:tcPr>
            <w:tcW w:w="0" w:type="auto"/>
            <w:hideMark/>
          </w:tcPr>
          <w:p w14:paraId="4F9A63B7" w14:textId="77777777" w:rsidR="007D6F19" w:rsidRPr="007D6F19" w:rsidRDefault="007D6F19" w:rsidP="0085512A">
            <w:pPr>
              <w:rPr>
                <w:sz w:val="20"/>
              </w:rPr>
            </w:pPr>
          </w:p>
        </w:tc>
      </w:tr>
      <w:tr w:rsidR="007D6F19" w:rsidRPr="007D6F19" w14:paraId="3A2BC2FE" w14:textId="77777777" w:rsidTr="0085512A">
        <w:tc>
          <w:tcPr>
            <w:tcW w:w="0" w:type="auto"/>
            <w:hideMark/>
          </w:tcPr>
          <w:p w14:paraId="4C3C3B26" w14:textId="77777777" w:rsidR="007D6F19" w:rsidRPr="007D6F19" w:rsidRDefault="007D6F19" w:rsidP="0085512A">
            <w:pPr>
              <w:rPr>
                <w:sz w:val="20"/>
              </w:rPr>
            </w:pPr>
            <w:r w:rsidRPr="007D6F19">
              <w:rPr>
                <w:sz w:val="20"/>
              </w:rPr>
              <w:t>FF</w:t>
            </w:r>
          </w:p>
        </w:tc>
        <w:tc>
          <w:tcPr>
            <w:tcW w:w="0" w:type="auto"/>
            <w:hideMark/>
          </w:tcPr>
          <w:p w14:paraId="3DB60489" w14:textId="77777777" w:rsidR="007D6F19" w:rsidRPr="007D6F19" w:rsidRDefault="007D6F19" w:rsidP="0085512A">
            <w:pPr>
              <w:rPr>
                <w:sz w:val="20"/>
              </w:rPr>
            </w:pPr>
            <w:r w:rsidRPr="007D6F19">
              <w:rPr>
                <w:sz w:val="20"/>
              </w:rPr>
              <w:t>(Reserved)</w:t>
            </w:r>
          </w:p>
        </w:tc>
        <w:tc>
          <w:tcPr>
            <w:tcW w:w="0" w:type="auto"/>
            <w:hideMark/>
          </w:tcPr>
          <w:p w14:paraId="0AD8CC8C" w14:textId="77777777" w:rsidR="007D6F19" w:rsidRPr="007D6F19" w:rsidRDefault="007D6F19" w:rsidP="0085512A">
            <w:pPr>
              <w:rPr>
                <w:sz w:val="20"/>
              </w:rPr>
            </w:pPr>
          </w:p>
        </w:tc>
      </w:tr>
      <w:tr w:rsidR="007D6F19" w:rsidRPr="007D6F19" w14:paraId="38AAA6BF" w14:textId="77777777" w:rsidTr="0085512A">
        <w:tc>
          <w:tcPr>
            <w:tcW w:w="0" w:type="auto"/>
            <w:hideMark/>
          </w:tcPr>
          <w:p w14:paraId="3BE46397" w14:textId="77777777" w:rsidR="007D6F19" w:rsidRPr="007D6F19" w:rsidRDefault="007D6F19" w:rsidP="0085512A">
            <w:pPr>
              <w:rPr>
                <w:sz w:val="20"/>
              </w:rPr>
            </w:pPr>
            <w:r w:rsidRPr="007D6F19">
              <w:rPr>
                <w:sz w:val="20"/>
              </w:rPr>
              <w:t>GG</w:t>
            </w:r>
          </w:p>
        </w:tc>
        <w:tc>
          <w:tcPr>
            <w:tcW w:w="0" w:type="auto"/>
            <w:hideMark/>
          </w:tcPr>
          <w:p w14:paraId="43CD5F1D" w14:textId="77777777" w:rsidR="007D6F19" w:rsidRPr="007D6F19" w:rsidRDefault="007D6F19" w:rsidP="0085512A">
            <w:pPr>
              <w:rPr>
                <w:sz w:val="20"/>
              </w:rPr>
            </w:pPr>
            <w:r w:rsidRPr="007D6F19">
              <w:rPr>
                <w:sz w:val="20"/>
              </w:rPr>
              <w:t>Stationary Gas Turbines</w:t>
            </w:r>
          </w:p>
        </w:tc>
        <w:tc>
          <w:tcPr>
            <w:tcW w:w="0" w:type="auto"/>
            <w:hideMark/>
          </w:tcPr>
          <w:p w14:paraId="38C6AB69" w14:textId="77777777" w:rsidR="007D6F19" w:rsidRPr="007D6F19" w:rsidRDefault="007D6F19" w:rsidP="0085512A">
            <w:pPr>
              <w:rPr>
                <w:sz w:val="20"/>
              </w:rPr>
            </w:pPr>
            <w:r w:rsidRPr="007D6F19">
              <w:rPr>
                <w:sz w:val="20"/>
              </w:rPr>
              <w:t>X</w:t>
            </w:r>
          </w:p>
        </w:tc>
      </w:tr>
      <w:tr w:rsidR="007D6F19" w:rsidRPr="007D6F19" w14:paraId="64A39C79" w14:textId="77777777" w:rsidTr="0085512A">
        <w:tc>
          <w:tcPr>
            <w:tcW w:w="0" w:type="auto"/>
            <w:hideMark/>
          </w:tcPr>
          <w:p w14:paraId="05CBD1CB" w14:textId="77777777" w:rsidR="007D6F19" w:rsidRPr="007D6F19" w:rsidRDefault="007D6F19" w:rsidP="0085512A">
            <w:pPr>
              <w:rPr>
                <w:sz w:val="20"/>
              </w:rPr>
            </w:pPr>
            <w:r w:rsidRPr="007D6F19">
              <w:rPr>
                <w:sz w:val="20"/>
              </w:rPr>
              <w:t>HH</w:t>
            </w:r>
          </w:p>
        </w:tc>
        <w:tc>
          <w:tcPr>
            <w:tcW w:w="0" w:type="auto"/>
            <w:hideMark/>
          </w:tcPr>
          <w:p w14:paraId="773C1B81" w14:textId="77777777" w:rsidR="007D6F19" w:rsidRPr="007D6F19" w:rsidRDefault="007D6F19" w:rsidP="0085512A">
            <w:pPr>
              <w:rPr>
                <w:sz w:val="20"/>
              </w:rPr>
            </w:pPr>
            <w:r w:rsidRPr="007D6F19">
              <w:rPr>
                <w:sz w:val="20"/>
              </w:rPr>
              <w:t>Lime Manufacturing Plants</w:t>
            </w:r>
          </w:p>
        </w:tc>
        <w:tc>
          <w:tcPr>
            <w:tcW w:w="0" w:type="auto"/>
            <w:hideMark/>
          </w:tcPr>
          <w:p w14:paraId="57F81DFF" w14:textId="77777777" w:rsidR="007D6F19" w:rsidRPr="007D6F19" w:rsidRDefault="007D6F19" w:rsidP="0085512A">
            <w:pPr>
              <w:rPr>
                <w:sz w:val="20"/>
              </w:rPr>
            </w:pPr>
          </w:p>
        </w:tc>
      </w:tr>
      <w:tr w:rsidR="007D6F19" w:rsidRPr="007D6F19" w14:paraId="020937EF" w14:textId="77777777" w:rsidTr="0085512A">
        <w:tc>
          <w:tcPr>
            <w:tcW w:w="0" w:type="auto"/>
            <w:hideMark/>
          </w:tcPr>
          <w:p w14:paraId="73B6A9D1" w14:textId="77777777" w:rsidR="007D6F19" w:rsidRPr="007D6F19" w:rsidRDefault="007D6F19" w:rsidP="0085512A">
            <w:pPr>
              <w:rPr>
                <w:sz w:val="20"/>
              </w:rPr>
            </w:pPr>
            <w:r w:rsidRPr="007D6F19">
              <w:rPr>
                <w:sz w:val="20"/>
              </w:rPr>
              <w:t>KK</w:t>
            </w:r>
          </w:p>
        </w:tc>
        <w:tc>
          <w:tcPr>
            <w:tcW w:w="0" w:type="auto"/>
            <w:hideMark/>
          </w:tcPr>
          <w:p w14:paraId="419DAB4A" w14:textId="77777777" w:rsidR="007D6F19" w:rsidRPr="007D6F19" w:rsidRDefault="007D6F19" w:rsidP="0085512A">
            <w:pPr>
              <w:rPr>
                <w:sz w:val="20"/>
              </w:rPr>
            </w:pPr>
            <w:r w:rsidRPr="007D6F19">
              <w:rPr>
                <w:sz w:val="20"/>
              </w:rPr>
              <w:t>Lead-Acid Battery Manufacturing Plants</w:t>
            </w:r>
          </w:p>
        </w:tc>
        <w:tc>
          <w:tcPr>
            <w:tcW w:w="0" w:type="auto"/>
            <w:hideMark/>
          </w:tcPr>
          <w:p w14:paraId="58C1132B" w14:textId="77777777" w:rsidR="007D6F19" w:rsidRPr="007D6F19" w:rsidRDefault="007D6F19" w:rsidP="0085512A">
            <w:pPr>
              <w:rPr>
                <w:sz w:val="20"/>
              </w:rPr>
            </w:pPr>
          </w:p>
        </w:tc>
      </w:tr>
      <w:tr w:rsidR="007D6F19" w:rsidRPr="007D6F19" w14:paraId="7E33DD44" w14:textId="77777777" w:rsidTr="0085512A">
        <w:tc>
          <w:tcPr>
            <w:tcW w:w="0" w:type="auto"/>
            <w:hideMark/>
          </w:tcPr>
          <w:p w14:paraId="36B38119" w14:textId="77777777" w:rsidR="007D6F19" w:rsidRPr="007D6F19" w:rsidRDefault="007D6F19" w:rsidP="0085512A">
            <w:pPr>
              <w:rPr>
                <w:sz w:val="20"/>
              </w:rPr>
            </w:pPr>
            <w:r w:rsidRPr="007D6F19">
              <w:rPr>
                <w:sz w:val="20"/>
              </w:rPr>
              <w:t>LL</w:t>
            </w:r>
          </w:p>
        </w:tc>
        <w:tc>
          <w:tcPr>
            <w:tcW w:w="0" w:type="auto"/>
            <w:hideMark/>
          </w:tcPr>
          <w:p w14:paraId="1F6C7B8C" w14:textId="77777777" w:rsidR="007D6F19" w:rsidRPr="007D6F19" w:rsidRDefault="007D6F19" w:rsidP="0085512A">
            <w:pPr>
              <w:rPr>
                <w:sz w:val="20"/>
              </w:rPr>
            </w:pPr>
            <w:r w:rsidRPr="007D6F19">
              <w:rPr>
                <w:sz w:val="20"/>
              </w:rPr>
              <w:t>Metallic Mineral Processing Plants</w:t>
            </w:r>
          </w:p>
        </w:tc>
        <w:tc>
          <w:tcPr>
            <w:tcW w:w="0" w:type="auto"/>
            <w:hideMark/>
          </w:tcPr>
          <w:p w14:paraId="1FCC5DB6" w14:textId="77777777" w:rsidR="007D6F19" w:rsidRPr="007D6F19" w:rsidRDefault="007D6F19" w:rsidP="0085512A">
            <w:pPr>
              <w:rPr>
                <w:sz w:val="20"/>
              </w:rPr>
            </w:pPr>
          </w:p>
        </w:tc>
      </w:tr>
      <w:tr w:rsidR="007D6F19" w:rsidRPr="007D6F19" w14:paraId="6F19A7EF" w14:textId="77777777" w:rsidTr="0085512A">
        <w:tc>
          <w:tcPr>
            <w:tcW w:w="0" w:type="auto"/>
            <w:hideMark/>
          </w:tcPr>
          <w:p w14:paraId="26BC64DA" w14:textId="77777777" w:rsidR="007D6F19" w:rsidRPr="007D6F19" w:rsidRDefault="007D6F19" w:rsidP="0085512A">
            <w:pPr>
              <w:rPr>
                <w:sz w:val="20"/>
              </w:rPr>
            </w:pPr>
            <w:r w:rsidRPr="007D6F19">
              <w:rPr>
                <w:sz w:val="20"/>
              </w:rPr>
              <w:t>MM</w:t>
            </w:r>
          </w:p>
        </w:tc>
        <w:tc>
          <w:tcPr>
            <w:tcW w:w="0" w:type="auto"/>
            <w:hideMark/>
          </w:tcPr>
          <w:p w14:paraId="2475CF72" w14:textId="77777777" w:rsidR="007D6F19" w:rsidRPr="007D6F19" w:rsidRDefault="007D6F19" w:rsidP="0085512A">
            <w:pPr>
              <w:rPr>
                <w:sz w:val="20"/>
              </w:rPr>
            </w:pPr>
            <w:r w:rsidRPr="007D6F19">
              <w:rPr>
                <w:sz w:val="20"/>
              </w:rPr>
              <w:t>Automobile and Light Duty Trucks Surface Coating Operations</w:t>
            </w:r>
          </w:p>
        </w:tc>
        <w:tc>
          <w:tcPr>
            <w:tcW w:w="0" w:type="auto"/>
            <w:hideMark/>
          </w:tcPr>
          <w:p w14:paraId="56A4107E" w14:textId="77777777" w:rsidR="007D6F19" w:rsidRPr="007D6F19" w:rsidRDefault="007D6F19" w:rsidP="0085512A">
            <w:pPr>
              <w:rPr>
                <w:sz w:val="20"/>
              </w:rPr>
            </w:pPr>
          </w:p>
        </w:tc>
      </w:tr>
      <w:tr w:rsidR="007D6F19" w:rsidRPr="007D6F19" w14:paraId="5EF97681" w14:textId="77777777" w:rsidTr="0085512A">
        <w:tc>
          <w:tcPr>
            <w:tcW w:w="0" w:type="auto"/>
            <w:hideMark/>
          </w:tcPr>
          <w:p w14:paraId="464C66D2" w14:textId="77777777" w:rsidR="007D6F19" w:rsidRPr="007D6F19" w:rsidRDefault="007D6F19" w:rsidP="0085512A">
            <w:pPr>
              <w:rPr>
                <w:sz w:val="20"/>
              </w:rPr>
            </w:pPr>
            <w:r w:rsidRPr="007D6F19">
              <w:rPr>
                <w:sz w:val="20"/>
              </w:rPr>
              <w:t>NN</w:t>
            </w:r>
          </w:p>
        </w:tc>
        <w:tc>
          <w:tcPr>
            <w:tcW w:w="0" w:type="auto"/>
            <w:hideMark/>
          </w:tcPr>
          <w:p w14:paraId="7C116ED0" w14:textId="77777777" w:rsidR="007D6F19" w:rsidRPr="007D6F19" w:rsidRDefault="007D6F19" w:rsidP="0085512A">
            <w:pPr>
              <w:rPr>
                <w:sz w:val="20"/>
              </w:rPr>
            </w:pPr>
            <w:r w:rsidRPr="007D6F19">
              <w:rPr>
                <w:sz w:val="20"/>
              </w:rPr>
              <w:t>Phosphate Rock Plants</w:t>
            </w:r>
          </w:p>
        </w:tc>
        <w:tc>
          <w:tcPr>
            <w:tcW w:w="0" w:type="auto"/>
            <w:hideMark/>
          </w:tcPr>
          <w:p w14:paraId="43D50A50" w14:textId="77777777" w:rsidR="007D6F19" w:rsidRPr="007D6F19" w:rsidRDefault="007D6F19" w:rsidP="0085512A">
            <w:pPr>
              <w:rPr>
                <w:sz w:val="20"/>
              </w:rPr>
            </w:pPr>
          </w:p>
        </w:tc>
      </w:tr>
      <w:tr w:rsidR="007D6F19" w:rsidRPr="007D6F19" w14:paraId="6DEA087A" w14:textId="77777777" w:rsidTr="0085512A">
        <w:tc>
          <w:tcPr>
            <w:tcW w:w="0" w:type="auto"/>
            <w:hideMark/>
          </w:tcPr>
          <w:p w14:paraId="23440BBB" w14:textId="77777777" w:rsidR="007D6F19" w:rsidRPr="007D6F19" w:rsidRDefault="007D6F19" w:rsidP="0085512A">
            <w:pPr>
              <w:rPr>
                <w:sz w:val="20"/>
              </w:rPr>
            </w:pPr>
            <w:r w:rsidRPr="007D6F19">
              <w:rPr>
                <w:sz w:val="20"/>
              </w:rPr>
              <w:t>PP</w:t>
            </w:r>
          </w:p>
        </w:tc>
        <w:tc>
          <w:tcPr>
            <w:tcW w:w="0" w:type="auto"/>
            <w:hideMark/>
          </w:tcPr>
          <w:p w14:paraId="0482C8BF" w14:textId="77777777" w:rsidR="007D6F19" w:rsidRPr="007D6F19" w:rsidRDefault="007D6F19" w:rsidP="0085512A">
            <w:pPr>
              <w:rPr>
                <w:sz w:val="20"/>
              </w:rPr>
            </w:pPr>
            <w:r w:rsidRPr="007D6F19">
              <w:rPr>
                <w:sz w:val="20"/>
              </w:rPr>
              <w:t>Ammonium Sulfate Manufacture</w:t>
            </w:r>
          </w:p>
        </w:tc>
        <w:tc>
          <w:tcPr>
            <w:tcW w:w="0" w:type="auto"/>
            <w:hideMark/>
          </w:tcPr>
          <w:p w14:paraId="285C09A0" w14:textId="77777777" w:rsidR="007D6F19" w:rsidRPr="007D6F19" w:rsidRDefault="007D6F19" w:rsidP="0085512A">
            <w:pPr>
              <w:rPr>
                <w:sz w:val="20"/>
              </w:rPr>
            </w:pPr>
          </w:p>
        </w:tc>
      </w:tr>
      <w:tr w:rsidR="007D6F19" w:rsidRPr="007D6F19" w14:paraId="7931CFF3" w14:textId="77777777" w:rsidTr="0085512A">
        <w:tc>
          <w:tcPr>
            <w:tcW w:w="0" w:type="auto"/>
            <w:hideMark/>
          </w:tcPr>
          <w:p w14:paraId="465429DB" w14:textId="77777777" w:rsidR="007D6F19" w:rsidRPr="007D6F19" w:rsidRDefault="007D6F19" w:rsidP="0085512A">
            <w:pPr>
              <w:rPr>
                <w:sz w:val="20"/>
              </w:rPr>
            </w:pPr>
            <w:r w:rsidRPr="007D6F19">
              <w:rPr>
                <w:sz w:val="20"/>
              </w:rPr>
              <w:t>QQ</w:t>
            </w:r>
          </w:p>
        </w:tc>
        <w:tc>
          <w:tcPr>
            <w:tcW w:w="0" w:type="auto"/>
            <w:hideMark/>
          </w:tcPr>
          <w:p w14:paraId="25D68203" w14:textId="77777777" w:rsidR="007D6F19" w:rsidRPr="007D6F19" w:rsidRDefault="007D6F19" w:rsidP="0085512A">
            <w:pPr>
              <w:rPr>
                <w:sz w:val="20"/>
              </w:rPr>
            </w:pPr>
            <w:r w:rsidRPr="007D6F19">
              <w:rPr>
                <w:sz w:val="20"/>
              </w:rPr>
              <w:t>Graphic Arts Industry: Publication Rotogravure Printing</w:t>
            </w:r>
          </w:p>
        </w:tc>
        <w:tc>
          <w:tcPr>
            <w:tcW w:w="0" w:type="auto"/>
            <w:hideMark/>
          </w:tcPr>
          <w:p w14:paraId="3146838F" w14:textId="77777777" w:rsidR="007D6F19" w:rsidRPr="007D6F19" w:rsidRDefault="007D6F19" w:rsidP="0085512A">
            <w:pPr>
              <w:rPr>
                <w:sz w:val="20"/>
              </w:rPr>
            </w:pPr>
          </w:p>
        </w:tc>
      </w:tr>
      <w:tr w:rsidR="007D6F19" w:rsidRPr="007D6F19" w14:paraId="3087E48D" w14:textId="77777777" w:rsidTr="0085512A">
        <w:tc>
          <w:tcPr>
            <w:tcW w:w="0" w:type="auto"/>
            <w:hideMark/>
          </w:tcPr>
          <w:p w14:paraId="070396AA" w14:textId="77777777" w:rsidR="007D6F19" w:rsidRPr="007D6F19" w:rsidRDefault="007D6F19" w:rsidP="0085512A">
            <w:pPr>
              <w:rPr>
                <w:sz w:val="20"/>
              </w:rPr>
            </w:pPr>
            <w:r w:rsidRPr="007D6F19">
              <w:rPr>
                <w:sz w:val="20"/>
              </w:rPr>
              <w:t>RR</w:t>
            </w:r>
          </w:p>
        </w:tc>
        <w:tc>
          <w:tcPr>
            <w:tcW w:w="0" w:type="auto"/>
            <w:hideMark/>
          </w:tcPr>
          <w:p w14:paraId="2FB7B520" w14:textId="77777777" w:rsidR="007D6F19" w:rsidRPr="007D6F19" w:rsidRDefault="007D6F19" w:rsidP="0085512A">
            <w:pPr>
              <w:rPr>
                <w:sz w:val="20"/>
              </w:rPr>
            </w:pPr>
            <w:r w:rsidRPr="007D6F19">
              <w:rPr>
                <w:sz w:val="20"/>
              </w:rPr>
              <w:t>Pressure Sensitive Tape and Label Surface Coating Operations</w:t>
            </w:r>
          </w:p>
        </w:tc>
        <w:tc>
          <w:tcPr>
            <w:tcW w:w="0" w:type="auto"/>
            <w:hideMark/>
          </w:tcPr>
          <w:p w14:paraId="35AC5D66" w14:textId="77777777" w:rsidR="007D6F19" w:rsidRPr="007D6F19" w:rsidRDefault="007D6F19" w:rsidP="0085512A">
            <w:pPr>
              <w:rPr>
                <w:sz w:val="20"/>
              </w:rPr>
            </w:pPr>
          </w:p>
        </w:tc>
      </w:tr>
      <w:tr w:rsidR="007D6F19" w:rsidRPr="007D6F19" w14:paraId="4CC2957E" w14:textId="77777777" w:rsidTr="0085512A">
        <w:tc>
          <w:tcPr>
            <w:tcW w:w="0" w:type="auto"/>
            <w:hideMark/>
          </w:tcPr>
          <w:p w14:paraId="6857CE89" w14:textId="77777777" w:rsidR="007D6F19" w:rsidRPr="007D6F19" w:rsidRDefault="007D6F19" w:rsidP="0085512A">
            <w:pPr>
              <w:rPr>
                <w:sz w:val="20"/>
              </w:rPr>
            </w:pPr>
            <w:r w:rsidRPr="007D6F19">
              <w:rPr>
                <w:sz w:val="20"/>
              </w:rPr>
              <w:t>SS</w:t>
            </w:r>
          </w:p>
        </w:tc>
        <w:tc>
          <w:tcPr>
            <w:tcW w:w="0" w:type="auto"/>
            <w:hideMark/>
          </w:tcPr>
          <w:p w14:paraId="0B9B4B65" w14:textId="77777777" w:rsidR="007D6F19" w:rsidRPr="007D6F19" w:rsidRDefault="007D6F19" w:rsidP="0085512A">
            <w:pPr>
              <w:rPr>
                <w:sz w:val="20"/>
              </w:rPr>
            </w:pPr>
            <w:r w:rsidRPr="007D6F19">
              <w:rPr>
                <w:sz w:val="20"/>
              </w:rPr>
              <w:t>Industrial Surface Coating: Large Appliances</w:t>
            </w:r>
          </w:p>
        </w:tc>
        <w:tc>
          <w:tcPr>
            <w:tcW w:w="0" w:type="auto"/>
            <w:hideMark/>
          </w:tcPr>
          <w:p w14:paraId="5FA80B33" w14:textId="77777777" w:rsidR="007D6F19" w:rsidRPr="007D6F19" w:rsidRDefault="007D6F19" w:rsidP="0085512A">
            <w:pPr>
              <w:rPr>
                <w:sz w:val="20"/>
              </w:rPr>
            </w:pPr>
          </w:p>
        </w:tc>
      </w:tr>
      <w:tr w:rsidR="007D6F19" w:rsidRPr="007D6F19" w14:paraId="0C9C5F43" w14:textId="77777777" w:rsidTr="0085512A">
        <w:tc>
          <w:tcPr>
            <w:tcW w:w="0" w:type="auto"/>
            <w:hideMark/>
          </w:tcPr>
          <w:p w14:paraId="5FEDE72D" w14:textId="77777777" w:rsidR="007D6F19" w:rsidRPr="007D6F19" w:rsidRDefault="007D6F19" w:rsidP="0085512A">
            <w:pPr>
              <w:rPr>
                <w:sz w:val="20"/>
              </w:rPr>
            </w:pPr>
            <w:r w:rsidRPr="007D6F19">
              <w:rPr>
                <w:sz w:val="20"/>
              </w:rPr>
              <w:t>TT</w:t>
            </w:r>
          </w:p>
        </w:tc>
        <w:tc>
          <w:tcPr>
            <w:tcW w:w="0" w:type="auto"/>
            <w:hideMark/>
          </w:tcPr>
          <w:p w14:paraId="44CA9279" w14:textId="77777777" w:rsidR="007D6F19" w:rsidRPr="007D6F19" w:rsidRDefault="007D6F19" w:rsidP="0085512A">
            <w:pPr>
              <w:rPr>
                <w:sz w:val="20"/>
              </w:rPr>
            </w:pPr>
            <w:r w:rsidRPr="007D6F19">
              <w:rPr>
                <w:sz w:val="20"/>
              </w:rPr>
              <w:t>Metal Coil Surface Coating</w:t>
            </w:r>
          </w:p>
        </w:tc>
        <w:tc>
          <w:tcPr>
            <w:tcW w:w="0" w:type="auto"/>
            <w:hideMark/>
          </w:tcPr>
          <w:p w14:paraId="2A61FFBA" w14:textId="77777777" w:rsidR="007D6F19" w:rsidRPr="007D6F19" w:rsidRDefault="007D6F19" w:rsidP="0085512A">
            <w:pPr>
              <w:rPr>
                <w:sz w:val="20"/>
              </w:rPr>
            </w:pPr>
          </w:p>
        </w:tc>
      </w:tr>
      <w:tr w:rsidR="007D6F19" w:rsidRPr="007D6F19" w14:paraId="6AA9F771" w14:textId="77777777" w:rsidTr="0085512A">
        <w:tc>
          <w:tcPr>
            <w:tcW w:w="0" w:type="auto"/>
            <w:hideMark/>
          </w:tcPr>
          <w:p w14:paraId="65FF34E6" w14:textId="77777777" w:rsidR="007D6F19" w:rsidRPr="007D6F19" w:rsidRDefault="007D6F19" w:rsidP="0085512A">
            <w:pPr>
              <w:rPr>
                <w:sz w:val="20"/>
              </w:rPr>
            </w:pPr>
            <w:r w:rsidRPr="007D6F19">
              <w:rPr>
                <w:sz w:val="20"/>
              </w:rPr>
              <w:t>UU</w:t>
            </w:r>
          </w:p>
        </w:tc>
        <w:tc>
          <w:tcPr>
            <w:tcW w:w="0" w:type="auto"/>
            <w:hideMark/>
          </w:tcPr>
          <w:p w14:paraId="0A9D582A" w14:textId="77777777" w:rsidR="007D6F19" w:rsidRPr="007D6F19" w:rsidRDefault="007D6F19" w:rsidP="0085512A">
            <w:pPr>
              <w:rPr>
                <w:sz w:val="20"/>
              </w:rPr>
            </w:pPr>
            <w:r w:rsidRPr="007D6F19">
              <w:rPr>
                <w:sz w:val="20"/>
              </w:rPr>
              <w:t>Asphalt Processing and Asphalt Roofing Manufacture</w:t>
            </w:r>
          </w:p>
        </w:tc>
        <w:tc>
          <w:tcPr>
            <w:tcW w:w="0" w:type="auto"/>
            <w:hideMark/>
          </w:tcPr>
          <w:p w14:paraId="514BF95B" w14:textId="77777777" w:rsidR="007D6F19" w:rsidRPr="007D6F19" w:rsidRDefault="007D6F19" w:rsidP="0085512A">
            <w:pPr>
              <w:rPr>
                <w:sz w:val="20"/>
              </w:rPr>
            </w:pPr>
          </w:p>
        </w:tc>
      </w:tr>
      <w:tr w:rsidR="007D6F19" w:rsidRPr="007D6F19" w14:paraId="3FA496C7" w14:textId="77777777" w:rsidTr="0085512A">
        <w:tc>
          <w:tcPr>
            <w:tcW w:w="0" w:type="auto"/>
            <w:hideMark/>
          </w:tcPr>
          <w:p w14:paraId="15868CA9" w14:textId="77777777" w:rsidR="007D6F19" w:rsidRPr="007D6F19" w:rsidRDefault="007D6F19" w:rsidP="0085512A">
            <w:pPr>
              <w:rPr>
                <w:sz w:val="20"/>
              </w:rPr>
            </w:pPr>
            <w:r w:rsidRPr="007D6F19">
              <w:rPr>
                <w:sz w:val="20"/>
              </w:rPr>
              <w:t>VV</w:t>
            </w:r>
          </w:p>
        </w:tc>
        <w:tc>
          <w:tcPr>
            <w:tcW w:w="0" w:type="auto"/>
            <w:hideMark/>
          </w:tcPr>
          <w:p w14:paraId="65CEE45E" w14:textId="77777777" w:rsidR="007D6F19" w:rsidRPr="007D6F19" w:rsidRDefault="007D6F19" w:rsidP="0085512A">
            <w:pPr>
              <w:rPr>
                <w:sz w:val="20"/>
              </w:rPr>
            </w:pPr>
            <w:r w:rsidRPr="007D6F19">
              <w:rPr>
                <w:sz w:val="20"/>
              </w:rPr>
              <w:t>Equipment Leaks of VOC in the Synthetic Organic Chemicals Manufacturing Industry</w:t>
            </w:r>
          </w:p>
        </w:tc>
        <w:tc>
          <w:tcPr>
            <w:tcW w:w="0" w:type="auto"/>
            <w:hideMark/>
          </w:tcPr>
          <w:p w14:paraId="4D1BD419" w14:textId="77777777" w:rsidR="007D6F19" w:rsidRPr="007D6F19" w:rsidRDefault="007D6F19" w:rsidP="0085512A">
            <w:pPr>
              <w:rPr>
                <w:sz w:val="20"/>
              </w:rPr>
            </w:pPr>
            <w:r w:rsidRPr="007D6F19">
              <w:rPr>
                <w:sz w:val="20"/>
              </w:rPr>
              <w:t>X</w:t>
            </w:r>
          </w:p>
        </w:tc>
      </w:tr>
      <w:tr w:rsidR="007D6F19" w:rsidRPr="007D6F19" w14:paraId="64D6631C" w14:textId="77777777" w:rsidTr="0085512A">
        <w:tc>
          <w:tcPr>
            <w:tcW w:w="0" w:type="auto"/>
            <w:hideMark/>
          </w:tcPr>
          <w:p w14:paraId="28392603" w14:textId="77777777" w:rsidR="007D6F19" w:rsidRPr="007D6F19" w:rsidRDefault="007D6F19" w:rsidP="0085512A">
            <w:pPr>
              <w:rPr>
                <w:sz w:val="20"/>
              </w:rPr>
            </w:pPr>
            <w:r w:rsidRPr="007D6F19">
              <w:rPr>
                <w:sz w:val="20"/>
              </w:rPr>
              <w:t>VVa</w:t>
            </w:r>
          </w:p>
        </w:tc>
        <w:tc>
          <w:tcPr>
            <w:tcW w:w="0" w:type="auto"/>
            <w:hideMark/>
          </w:tcPr>
          <w:p w14:paraId="33741323" w14:textId="77777777" w:rsidR="007D6F19" w:rsidRPr="007D6F19" w:rsidRDefault="007D6F19" w:rsidP="0085512A">
            <w:pPr>
              <w:rPr>
                <w:sz w:val="20"/>
              </w:rPr>
            </w:pPr>
            <w:r w:rsidRPr="007D6F19">
              <w:rPr>
                <w:sz w:val="20"/>
              </w:rPr>
              <w:t>Equipment Leaks of VOC in the Synthetic Organic Chemicals Manufacturing Industry for Which Construction, Reconstruction, or Modification Commenced After November 7, 2006</w:t>
            </w:r>
          </w:p>
        </w:tc>
        <w:tc>
          <w:tcPr>
            <w:tcW w:w="0" w:type="auto"/>
            <w:hideMark/>
          </w:tcPr>
          <w:p w14:paraId="070EFB96" w14:textId="77777777" w:rsidR="007D6F19" w:rsidRPr="007D6F19" w:rsidRDefault="007D6F19" w:rsidP="0085512A">
            <w:pPr>
              <w:rPr>
                <w:sz w:val="20"/>
              </w:rPr>
            </w:pPr>
          </w:p>
        </w:tc>
      </w:tr>
      <w:tr w:rsidR="007D6F19" w:rsidRPr="007D6F19" w14:paraId="2D42F96D" w14:textId="77777777" w:rsidTr="0085512A">
        <w:tc>
          <w:tcPr>
            <w:tcW w:w="0" w:type="auto"/>
            <w:hideMark/>
          </w:tcPr>
          <w:p w14:paraId="0FA51D2A" w14:textId="77777777" w:rsidR="007D6F19" w:rsidRPr="007D6F19" w:rsidRDefault="007D6F19" w:rsidP="0085512A">
            <w:pPr>
              <w:rPr>
                <w:sz w:val="20"/>
              </w:rPr>
            </w:pPr>
            <w:r w:rsidRPr="007D6F19">
              <w:rPr>
                <w:sz w:val="20"/>
              </w:rPr>
              <w:t>WW</w:t>
            </w:r>
          </w:p>
        </w:tc>
        <w:tc>
          <w:tcPr>
            <w:tcW w:w="0" w:type="auto"/>
            <w:hideMark/>
          </w:tcPr>
          <w:p w14:paraId="4C5C8EA0" w14:textId="77777777" w:rsidR="007D6F19" w:rsidRPr="007D6F19" w:rsidRDefault="007D6F19" w:rsidP="0085512A">
            <w:pPr>
              <w:rPr>
                <w:sz w:val="20"/>
              </w:rPr>
            </w:pPr>
            <w:r w:rsidRPr="007D6F19">
              <w:rPr>
                <w:sz w:val="20"/>
              </w:rPr>
              <w:t>Beverage Can Surface Coating Industry</w:t>
            </w:r>
          </w:p>
        </w:tc>
        <w:tc>
          <w:tcPr>
            <w:tcW w:w="0" w:type="auto"/>
            <w:hideMark/>
          </w:tcPr>
          <w:p w14:paraId="15D87D13" w14:textId="77777777" w:rsidR="007D6F19" w:rsidRPr="007D6F19" w:rsidRDefault="007D6F19" w:rsidP="0085512A">
            <w:pPr>
              <w:rPr>
                <w:sz w:val="20"/>
              </w:rPr>
            </w:pPr>
            <w:r w:rsidRPr="007D6F19">
              <w:rPr>
                <w:sz w:val="20"/>
              </w:rPr>
              <w:t>X</w:t>
            </w:r>
          </w:p>
        </w:tc>
      </w:tr>
      <w:tr w:rsidR="007D6F19" w:rsidRPr="007D6F19" w14:paraId="5F48F7AF" w14:textId="77777777" w:rsidTr="0085512A">
        <w:tc>
          <w:tcPr>
            <w:tcW w:w="0" w:type="auto"/>
            <w:hideMark/>
          </w:tcPr>
          <w:p w14:paraId="7D6794EC" w14:textId="77777777" w:rsidR="007D6F19" w:rsidRPr="007D6F19" w:rsidRDefault="007D6F19" w:rsidP="0085512A">
            <w:pPr>
              <w:rPr>
                <w:sz w:val="20"/>
              </w:rPr>
            </w:pPr>
            <w:r w:rsidRPr="007D6F19">
              <w:rPr>
                <w:sz w:val="20"/>
              </w:rPr>
              <w:t>XX</w:t>
            </w:r>
          </w:p>
        </w:tc>
        <w:tc>
          <w:tcPr>
            <w:tcW w:w="0" w:type="auto"/>
            <w:hideMark/>
          </w:tcPr>
          <w:p w14:paraId="09C92922" w14:textId="77777777" w:rsidR="007D6F19" w:rsidRPr="007D6F19" w:rsidRDefault="007D6F19" w:rsidP="0085512A">
            <w:pPr>
              <w:rPr>
                <w:sz w:val="20"/>
              </w:rPr>
            </w:pPr>
            <w:r w:rsidRPr="007D6F19">
              <w:rPr>
                <w:sz w:val="20"/>
              </w:rPr>
              <w:t>Bulk Gasoline Terminals</w:t>
            </w:r>
          </w:p>
        </w:tc>
        <w:tc>
          <w:tcPr>
            <w:tcW w:w="0" w:type="auto"/>
            <w:hideMark/>
          </w:tcPr>
          <w:p w14:paraId="053BB986" w14:textId="77777777" w:rsidR="007D6F19" w:rsidRPr="007D6F19" w:rsidRDefault="007D6F19" w:rsidP="0085512A">
            <w:pPr>
              <w:rPr>
                <w:sz w:val="20"/>
              </w:rPr>
            </w:pPr>
            <w:r w:rsidRPr="007D6F19">
              <w:rPr>
                <w:sz w:val="20"/>
              </w:rPr>
              <w:t>X</w:t>
            </w:r>
          </w:p>
        </w:tc>
      </w:tr>
      <w:tr w:rsidR="007D6F19" w:rsidRPr="007D6F19" w14:paraId="5DE8AA6A" w14:textId="77777777" w:rsidTr="0085512A">
        <w:tc>
          <w:tcPr>
            <w:tcW w:w="0" w:type="auto"/>
            <w:hideMark/>
          </w:tcPr>
          <w:p w14:paraId="0D52E2A6" w14:textId="77777777" w:rsidR="007D6F19" w:rsidRPr="007D6F19" w:rsidRDefault="007D6F19" w:rsidP="0085512A">
            <w:pPr>
              <w:rPr>
                <w:sz w:val="20"/>
              </w:rPr>
            </w:pPr>
            <w:r w:rsidRPr="007D6F19">
              <w:rPr>
                <w:sz w:val="20"/>
              </w:rPr>
              <w:t>AAA</w:t>
            </w:r>
          </w:p>
        </w:tc>
        <w:tc>
          <w:tcPr>
            <w:tcW w:w="0" w:type="auto"/>
            <w:hideMark/>
          </w:tcPr>
          <w:p w14:paraId="3FCDA743" w14:textId="77777777" w:rsidR="007D6F19" w:rsidRPr="007D6F19" w:rsidRDefault="007D6F19" w:rsidP="0085512A">
            <w:pPr>
              <w:rPr>
                <w:sz w:val="20"/>
              </w:rPr>
            </w:pPr>
            <w:r w:rsidRPr="007D6F19">
              <w:rPr>
                <w:sz w:val="20"/>
              </w:rPr>
              <w:t>New Residential Wool Heaters</w:t>
            </w:r>
          </w:p>
        </w:tc>
        <w:tc>
          <w:tcPr>
            <w:tcW w:w="0" w:type="auto"/>
            <w:hideMark/>
          </w:tcPr>
          <w:p w14:paraId="4F968E94" w14:textId="77777777" w:rsidR="007D6F19" w:rsidRPr="007D6F19" w:rsidRDefault="007D6F19" w:rsidP="0085512A">
            <w:pPr>
              <w:rPr>
                <w:sz w:val="20"/>
              </w:rPr>
            </w:pPr>
          </w:p>
        </w:tc>
      </w:tr>
      <w:tr w:rsidR="007D6F19" w:rsidRPr="007D6F19" w14:paraId="58F63356" w14:textId="77777777" w:rsidTr="0085512A">
        <w:tc>
          <w:tcPr>
            <w:tcW w:w="0" w:type="auto"/>
            <w:hideMark/>
          </w:tcPr>
          <w:p w14:paraId="41DE9EDE" w14:textId="77777777" w:rsidR="007D6F19" w:rsidRPr="007D6F19" w:rsidRDefault="007D6F19" w:rsidP="0085512A">
            <w:pPr>
              <w:rPr>
                <w:sz w:val="20"/>
              </w:rPr>
            </w:pPr>
            <w:r w:rsidRPr="007D6F19">
              <w:rPr>
                <w:sz w:val="20"/>
              </w:rPr>
              <w:t>BBB</w:t>
            </w:r>
          </w:p>
        </w:tc>
        <w:tc>
          <w:tcPr>
            <w:tcW w:w="0" w:type="auto"/>
            <w:hideMark/>
          </w:tcPr>
          <w:p w14:paraId="148175E1" w14:textId="77777777" w:rsidR="007D6F19" w:rsidRPr="007D6F19" w:rsidRDefault="007D6F19" w:rsidP="0085512A">
            <w:pPr>
              <w:rPr>
                <w:sz w:val="20"/>
              </w:rPr>
            </w:pPr>
            <w:r w:rsidRPr="007D6F19">
              <w:rPr>
                <w:sz w:val="20"/>
              </w:rPr>
              <w:t>Rubber Tire Manufacturing Industry</w:t>
            </w:r>
          </w:p>
        </w:tc>
        <w:tc>
          <w:tcPr>
            <w:tcW w:w="0" w:type="auto"/>
            <w:hideMark/>
          </w:tcPr>
          <w:p w14:paraId="4593FA4D" w14:textId="77777777" w:rsidR="007D6F19" w:rsidRPr="007D6F19" w:rsidRDefault="007D6F19" w:rsidP="0085512A">
            <w:pPr>
              <w:rPr>
                <w:sz w:val="20"/>
              </w:rPr>
            </w:pPr>
          </w:p>
        </w:tc>
      </w:tr>
      <w:tr w:rsidR="007D6F19" w:rsidRPr="007D6F19" w14:paraId="18412A69" w14:textId="77777777" w:rsidTr="0085512A">
        <w:tc>
          <w:tcPr>
            <w:tcW w:w="0" w:type="auto"/>
            <w:hideMark/>
          </w:tcPr>
          <w:p w14:paraId="781C6280" w14:textId="77777777" w:rsidR="007D6F19" w:rsidRPr="007D6F19" w:rsidRDefault="007D6F19" w:rsidP="0085512A">
            <w:pPr>
              <w:rPr>
                <w:sz w:val="20"/>
              </w:rPr>
            </w:pPr>
            <w:r w:rsidRPr="007D6F19">
              <w:rPr>
                <w:sz w:val="20"/>
              </w:rPr>
              <w:t>CCC</w:t>
            </w:r>
          </w:p>
        </w:tc>
        <w:tc>
          <w:tcPr>
            <w:tcW w:w="0" w:type="auto"/>
            <w:hideMark/>
          </w:tcPr>
          <w:p w14:paraId="73FBB6CB" w14:textId="77777777" w:rsidR="007D6F19" w:rsidRPr="007D6F19" w:rsidRDefault="007D6F19" w:rsidP="0085512A">
            <w:pPr>
              <w:rPr>
                <w:sz w:val="20"/>
              </w:rPr>
            </w:pPr>
            <w:r w:rsidRPr="007D6F19">
              <w:rPr>
                <w:sz w:val="20"/>
              </w:rPr>
              <w:t>(Reserved)</w:t>
            </w:r>
          </w:p>
        </w:tc>
        <w:tc>
          <w:tcPr>
            <w:tcW w:w="0" w:type="auto"/>
            <w:hideMark/>
          </w:tcPr>
          <w:p w14:paraId="1AA071F9" w14:textId="77777777" w:rsidR="007D6F19" w:rsidRPr="007D6F19" w:rsidRDefault="007D6F19" w:rsidP="0085512A">
            <w:pPr>
              <w:rPr>
                <w:sz w:val="20"/>
              </w:rPr>
            </w:pPr>
          </w:p>
        </w:tc>
      </w:tr>
      <w:tr w:rsidR="007D6F19" w:rsidRPr="007D6F19" w14:paraId="66415447" w14:textId="77777777" w:rsidTr="0085512A">
        <w:tc>
          <w:tcPr>
            <w:tcW w:w="0" w:type="auto"/>
            <w:hideMark/>
          </w:tcPr>
          <w:p w14:paraId="1704C687" w14:textId="77777777" w:rsidR="007D6F19" w:rsidRPr="007D6F19" w:rsidRDefault="007D6F19" w:rsidP="0085512A">
            <w:pPr>
              <w:rPr>
                <w:sz w:val="20"/>
              </w:rPr>
            </w:pPr>
            <w:r w:rsidRPr="007D6F19">
              <w:rPr>
                <w:sz w:val="20"/>
              </w:rPr>
              <w:t>DDD</w:t>
            </w:r>
          </w:p>
        </w:tc>
        <w:tc>
          <w:tcPr>
            <w:tcW w:w="0" w:type="auto"/>
            <w:hideMark/>
          </w:tcPr>
          <w:p w14:paraId="2D40EE5A" w14:textId="77777777" w:rsidR="007D6F19" w:rsidRPr="007D6F19" w:rsidRDefault="007D6F19" w:rsidP="0085512A">
            <w:pPr>
              <w:rPr>
                <w:sz w:val="20"/>
              </w:rPr>
            </w:pPr>
            <w:r w:rsidRPr="007D6F19">
              <w:rPr>
                <w:sz w:val="20"/>
              </w:rPr>
              <w:t>Volatile Organic Compounds (VOC) Emissions from the Polymer Manufacturing Industry</w:t>
            </w:r>
          </w:p>
        </w:tc>
        <w:tc>
          <w:tcPr>
            <w:tcW w:w="0" w:type="auto"/>
            <w:hideMark/>
          </w:tcPr>
          <w:p w14:paraId="2F04CD36" w14:textId="77777777" w:rsidR="007D6F19" w:rsidRPr="007D6F19" w:rsidRDefault="007D6F19" w:rsidP="0085512A">
            <w:pPr>
              <w:rPr>
                <w:sz w:val="20"/>
              </w:rPr>
            </w:pPr>
          </w:p>
        </w:tc>
      </w:tr>
      <w:tr w:rsidR="007D6F19" w:rsidRPr="007D6F19" w14:paraId="44BB25DE" w14:textId="77777777" w:rsidTr="0085512A">
        <w:tc>
          <w:tcPr>
            <w:tcW w:w="0" w:type="auto"/>
            <w:hideMark/>
          </w:tcPr>
          <w:p w14:paraId="734B0274" w14:textId="77777777" w:rsidR="007D6F19" w:rsidRPr="007D6F19" w:rsidRDefault="007D6F19" w:rsidP="0085512A">
            <w:pPr>
              <w:rPr>
                <w:sz w:val="20"/>
              </w:rPr>
            </w:pPr>
            <w:r w:rsidRPr="007D6F19">
              <w:rPr>
                <w:sz w:val="20"/>
              </w:rPr>
              <w:t>EEE</w:t>
            </w:r>
          </w:p>
        </w:tc>
        <w:tc>
          <w:tcPr>
            <w:tcW w:w="0" w:type="auto"/>
            <w:hideMark/>
          </w:tcPr>
          <w:p w14:paraId="1FAA141A" w14:textId="77777777" w:rsidR="007D6F19" w:rsidRPr="007D6F19" w:rsidRDefault="007D6F19" w:rsidP="0085512A">
            <w:pPr>
              <w:rPr>
                <w:sz w:val="20"/>
              </w:rPr>
            </w:pPr>
            <w:r w:rsidRPr="007D6F19">
              <w:rPr>
                <w:sz w:val="20"/>
              </w:rPr>
              <w:t>(Reserved)</w:t>
            </w:r>
          </w:p>
        </w:tc>
        <w:tc>
          <w:tcPr>
            <w:tcW w:w="0" w:type="auto"/>
            <w:hideMark/>
          </w:tcPr>
          <w:p w14:paraId="5AD1FBF1" w14:textId="77777777" w:rsidR="007D6F19" w:rsidRPr="007D6F19" w:rsidRDefault="007D6F19" w:rsidP="0085512A">
            <w:pPr>
              <w:rPr>
                <w:sz w:val="20"/>
              </w:rPr>
            </w:pPr>
          </w:p>
        </w:tc>
      </w:tr>
      <w:tr w:rsidR="007D6F19" w:rsidRPr="007D6F19" w14:paraId="39AAFEC2" w14:textId="77777777" w:rsidTr="0085512A">
        <w:tc>
          <w:tcPr>
            <w:tcW w:w="0" w:type="auto"/>
            <w:hideMark/>
          </w:tcPr>
          <w:p w14:paraId="5AA87CE7" w14:textId="77777777" w:rsidR="007D6F19" w:rsidRPr="007D6F19" w:rsidRDefault="007D6F19" w:rsidP="0085512A">
            <w:pPr>
              <w:rPr>
                <w:sz w:val="20"/>
              </w:rPr>
            </w:pPr>
            <w:r w:rsidRPr="007D6F19">
              <w:rPr>
                <w:sz w:val="20"/>
              </w:rPr>
              <w:t>FFF</w:t>
            </w:r>
          </w:p>
        </w:tc>
        <w:tc>
          <w:tcPr>
            <w:tcW w:w="0" w:type="auto"/>
            <w:hideMark/>
          </w:tcPr>
          <w:p w14:paraId="0CCCA029" w14:textId="77777777" w:rsidR="007D6F19" w:rsidRPr="007D6F19" w:rsidRDefault="007D6F19" w:rsidP="0085512A">
            <w:pPr>
              <w:rPr>
                <w:sz w:val="20"/>
              </w:rPr>
            </w:pPr>
            <w:r w:rsidRPr="007D6F19">
              <w:rPr>
                <w:sz w:val="20"/>
              </w:rPr>
              <w:t>Flexible Vinyl and Urethane Coating and Printing</w:t>
            </w:r>
          </w:p>
        </w:tc>
        <w:tc>
          <w:tcPr>
            <w:tcW w:w="0" w:type="auto"/>
            <w:hideMark/>
          </w:tcPr>
          <w:p w14:paraId="2128EA23" w14:textId="77777777" w:rsidR="007D6F19" w:rsidRPr="007D6F19" w:rsidRDefault="007D6F19" w:rsidP="0085512A">
            <w:pPr>
              <w:rPr>
                <w:sz w:val="20"/>
              </w:rPr>
            </w:pPr>
          </w:p>
        </w:tc>
      </w:tr>
      <w:tr w:rsidR="007D6F19" w:rsidRPr="007D6F19" w14:paraId="5A61C078" w14:textId="77777777" w:rsidTr="0085512A">
        <w:tc>
          <w:tcPr>
            <w:tcW w:w="0" w:type="auto"/>
            <w:hideMark/>
          </w:tcPr>
          <w:p w14:paraId="6FFC1B3C" w14:textId="77777777" w:rsidR="007D6F19" w:rsidRPr="007D6F19" w:rsidRDefault="007D6F19" w:rsidP="0085512A">
            <w:pPr>
              <w:rPr>
                <w:sz w:val="20"/>
              </w:rPr>
            </w:pPr>
            <w:r w:rsidRPr="007D6F19">
              <w:rPr>
                <w:sz w:val="20"/>
              </w:rPr>
              <w:t>GGG</w:t>
            </w:r>
          </w:p>
        </w:tc>
        <w:tc>
          <w:tcPr>
            <w:tcW w:w="0" w:type="auto"/>
            <w:hideMark/>
          </w:tcPr>
          <w:p w14:paraId="35ADC6EE" w14:textId="77777777" w:rsidR="007D6F19" w:rsidRPr="007D6F19" w:rsidRDefault="007D6F19" w:rsidP="0085512A">
            <w:pPr>
              <w:rPr>
                <w:sz w:val="20"/>
              </w:rPr>
            </w:pPr>
            <w:r w:rsidRPr="007D6F19">
              <w:rPr>
                <w:sz w:val="20"/>
              </w:rPr>
              <w:t>Equipment Leaks of VOC in Petroleum Refineries</w:t>
            </w:r>
          </w:p>
        </w:tc>
        <w:tc>
          <w:tcPr>
            <w:tcW w:w="0" w:type="auto"/>
            <w:hideMark/>
          </w:tcPr>
          <w:p w14:paraId="66B5754C" w14:textId="77777777" w:rsidR="007D6F19" w:rsidRPr="007D6F19" w:rsidRDefault="007D6F19" w:rsidP="0085512A">
            <w:pPr>
              <w:rPr>
                <w:sz w:val="20"/>
              </w:rPr>
            </w:pPr>
            <w:r w:rsidRPr="007D6F19">
              <w:rPr>
                <w:sz w:val="20"/>
              </w:rPr>
              <w:t>X</w:t>
            </w:r>
          </w:p>
        </w:tc>
      </w:tr>
      <w:tr w:rsidR="007D6F19" w:rsidRPr="007D6F19" w14:paraId="4097C69F" w14:textId="77777777" w:rsidTr="0085512A">
        <w:tc>
          <w:tcPr>
            <w:tcW w:w="0" w:type="auto"/>
            <w:hideMark/>
          </w:tcPr>
          <w:p w14:paraId="7321AFF4" w14:textId="77777777" w:rsidR="007D6F19" w:rsidRPr="007D6F19" w:rsidRDefault="007D6F19" w:rsidP="0085512A">
            <w:pPr>
              <w:rPr>
                <w:sz w:val="20"/>
              </w:rPr>
            </w:pPr>
            <w:r w:rsidRPr="007D6F19">
              <w:rPr>
                <w:sz w:val="20"/>
              </w:rPr>
              <w:t>GGGa</w:t>
            </w:r>
          </w:p>
        </w:tc>
        <w:tc>
          <w:tcPr>
            <w:tcW w:w="0" w:type="auto"/>
            <w:hideMark/>
          </w:tcPr>
          <w:p w14:paraId="6E682736" w14:textId="77777777" w:rsidR="007D6F19" w:rsidRPr="007D6F19" w:rsidRDefault="007D6F19" w:rsidP="0085512A">
            <w:pPr>
              <w:rPr>
                <w:sz w:val="20"/>
              </w:rPr>
            </w:pPr>
            <w:r w:rsidRPr="007D6F19">
              <w:rPr>
                <w:sz w:val="20"/>
              </w:rPr>
              <w:t>Equipment Leaks of VOC in Petroleum Refineries for Which Construction, Reconstruction, or Modification Commenced After November 7, 2006</w:t>
            </w:r>
          </w:p>
        </w:tc>
        <w:tc>
          <w:tcPr>
            <w:tcW w:w="0" w:type="auto"/>
            <w:hideMark/>
          </w:tcPr>
          <w:p w14:paraId="2CB54153" w14:textId="77777777" w:rsidR="007D6F19" w:rsidRPr="007D6F19" w:rsidRDefault="007D6F19" w:rsidP="0085512A">
            <w:pPr>
              <w:rPr>
                <w:sz w:val="20"/>
              </w:rPr>
            </w:pPr>
          </w:p>
        </w:tc>
      </w:tr>
      <w:tr w:rsidR="007D6F19" w:rsidRPr="007D6F19" w14:paraId="799CA6A8" w14:textId="77777777" w:rsidTr="0085512A">
        <w:tc>
          <w:tcPr>
            <w:tcW w:w="0" w:type="auto"/>
            <w:hideMark/>
          </w:tcPr>
          <w:p w14:paraId="19ABA7D1" w14:textId="77777777" w:rsidR="007D6F19" w:rsidRPr="007D6F19" w:rsidRDefault="007D6F19" w:rsidP="0085512A">
            <w:pPr>
              <w:rPr>
                <w:sz w:val="20"/>
              </w:rPr>
            </w:pPr>
            <w:r w:rsidRPr="007D6F19">
              <w:rPr>
                <w:sz w:val="20"/>
              </w:rPr>
              <w:t>HHH</w:t>
            </w:r>
          </w:p>
        </w:tc>
        <w:tc>
          <w:tcPr>
            <w:tcW w:w="0" w:type="auto"/>
            <w:hideMark/>
          </w:tcPr>
          <w:p w14:paraId="6951BF89" w14:textId="77777777" w:rsidR="007D6F19" w:rsidRPr="007D6F19" w:rsidRDefault="007D6F19" w:rsidP="0085512A">
            <w:pPr>
              <w:rPr>
                <w:sz w:val="20"/>
              </w:rPr>
            </w:pPr>
            <w:r w:rsidRPr="007D6F19">
              <w:rPr>
                <w:sz w:val="20"/>
              </w:rPr>
              <w:t>Synthetic Fiber Production Facilities</w:t>
            </w:r>
          </w:p>
        </w:tc>
        <w:tc>
          <w:tcPr>
            <w:tcW w:w="0" w:type="auto"/>
            <w:hideMark/>
          </w:tcPr>
          <w:p w14:paraId="002DD6F8" w14:textId="77777777" w:rsidR="007D6F19" w:rsidRPr="007D6F19" w:rsidRDefault="007D6F19" w:rsidP="0085512A">
            <w:pPr>
              <w:rPr>
                <w:sz w:val="20"/>
              </w:rPr>
            </w:pPr>
          </w:p>
        </w:tc>
      </w:tr>
      <w:tr w:rsidR="007D6F19" w:rsidRPr="007D6F19" w14:paraId="60D2FC83" w14:textId="77777777" w:rsidTr="0085512A">
        <w:tc>
          <w:tcPr>
            <w:tcW w:w="0" w:type="auto"/>
            <w:hideMark/>
          </w:tcPr>
          <w:p w14:paraId="09B26E93" w14:textId="77777777" w:rsidR="007D6F19" w:rsidRPr="007D6F19" w:rsidRDefault="007D6F19" w:rsidP="0085512A">
            <w:pPr>
              <w:rPr>
                <w:sz w:val="20"/>
              </w:rPr>
            </w:pPr>
            <w:r w:rsidRPr="007D6F19">
              <w:rPr>
                <w:sz w:val="20"/>
              </w:rPr>
              <w:t>III</w:t>
            </w:r>
          </w:p>
        </w:tc>
        <w:tc>
          <w:tcPr>
            <w:tcW w:w="0" w:type="auto"/>
            <w:hideMark/>
          </w:tcPr>
          <w:p w14:paraId="1D48C2B7" w14:textId="77777777" w:rsidR="007D6F19" w:rsidRPr="007D6F19" w:rsidRDefault="007D6F19" w:rsidP="0085512A">
            <w:pPr>
              <w:rPr>
                <w:sz w:val="20"/>
              </w:rPr>
            </w:pPr>
            <w:r w:rsidRPr="007D6F19">
              <w:rPr>
                <w:sz w:val="20"/>
              </w:rPr>
              <w:t>Volatile Organic Compound (VOC) Emissions From the Synthetic Organic Chemical Manufacturing Industry (SOCMI) Air Oxidation Unit Processes</w:t>
            </w:r>
          </w:p>
        </w:tc>
        <w:tc>
          <w:tcPr>
            <w:tcW w:w="0" w:type="auto"/>
            <w:hideMark/>
          </w:tcPr>
          <w:p w14:paraId="0B629AA2" w14:textId="77777777" w:rsidR="007D6F19" w:rsidRPr="007D6F19" w:rsidRDefault="007D6F19" w:rsidP="0085512A">
            <w:pPr>
              <w:rPr>
                <w:sz w:val="20"/>
              </w:rPr>
            </w:pPr>
          </w:p>
        </w:tc>
      </w:tr>
      <w:tr w:rsidR="007D6F19" w:rsidRPr="007D6F19" w14:paraId="35D2C2FB" w14:textId="77777777" w:rsidTr="0085512A">
        <w:tc>
          <w:tcPr>
            <w:tcW w:w="0" w:type="auto"/>
            <w:hideMark/>
          </w:tcPr>
          <w:p w14:paraId="192E0841" w14:textId="77777777" w:rsidR="007D6F19" w:rsidRPr="007D6F19" w:rsidRDefault="007D6F19" w:rsidP="0085512A">
            <w:pPr>
              <w:rPr>
                <w:sz w:val="20"/>
              </w:rPr>
            </w:pPr>
            <w:r w:rsidRPr="007D6F19">
              <w:rPr>
                <w:sz w:val="20"/>
              </w:rPr>
              <w:t>JJJ</w:t>
            </w:r>
          </w:p>
        </w:tc>
        <w:tc>
          <w:tcPr>
            <w:tcW w:w="0" w:type="auto"/>
            <w:hideMark/>
          </w:tcPr>
          <w:p w14:paraId="15FF7737" w14:textId="77777777" w:rsidR="007D6F19" w:rsidRPr="007D6F19" w:rsidRDefault="007D6F19" w:rsidP="0085512A">
            <w:pPr>
              <w:rPr>
                <w:sz w:val="20"/>
              </w:rPr>
            </w:pPr>
            <w:r w:rsidRPr="007D6F19">
              <w:rPr>
                <w:sz w:val="20"/>
              </w:rPr>
              <w:t>Petroleum Dry Cleaners</w:t>
            </w:r>
          </w:p>
        </w:tc>
        <w:tc>
          <w:tcPr>
            <w:tcW w:w="0" w:type="auto"/>
            <w:hideMark/>
          </w:tcPr>
          <w:p w14:paraId="048D250B" w14:textId="77777777" w:rsidR="007D6F19" w:rsidRPr="007D6F19" w:rsidRDefault="007D6F19" w:rsidP="0085512A">
            <w:pPr>
              <w:rPr>
                <w:sz w:val="20"/>
              </w:rPr>
            </w:pPr>
            <w:r w:rsidRPr="007D6F19">
              <w:rPr>
                <w:sz w:val="20"/>
              </w:rPr>
              <w:t>X</w:t>
            </w:r>
          </w:p>
        </w:tc>
      </w:tr>
      <w:tr w:rsidR="007D6F19" w:rsidRPr="007D6F19" w14:paraId="2DB10975" w14:textId="77777777" w:rsidTr="0085512A">
        <w:tc>
          <w:tcPr>
            <w:tcW w:w="0" w:type="auto"/>
            <w:hideMark/>
          </w:tcPr>
          <w:p w14:paraId="718EE28F" w14:textId="77777777" w:rsidR="007D6F19" w:rsidRPr="007D6F19" w:rsidRDefault="007D6F19" w:rsidP="0085512A">
            <w:pPr>
              <w:rPr>
                <w:sz w:val="20"/>
              </w:rPr>
            </w:pPr>
            <w:r w:rsidRPr="007D6F19">
              <w:rPr>
                <w:sz w:val="20"/>
              </w:rPr>
              <w:t>KKK</w:t>
            </w:r>
          </w:p>
        </w:tc>
        <w:tc>
          <w:tcPr>
            <w:tcW w:w="0" w:type="auto"/>
            <w:hideMark/>
          </w:tcPr>
          <w:p w14:paraId="11967DD1" w14:textId="77777777" w:rsidR="007D6F19" w:rsidRPr="007D6F19" w:rsidRDefault="007D6F19" w:rsidP="0085512A">
            <w:pPr>
              <w:rPr>
                <w:sz w:val="20"/>
              </w:rPr>
            </w:pPr>
            <w:r w:rsidRPr="007D6F19">
              <w:rPr>
                <w:sz w:val="20"/>
              </w:rPr>
              <w:t>Equipment Leaks of VOC From Onshore Natural Gas Processing Plants</w:t>
            </w:r>
          </w:p>
        </w:tc>
        <w:tc>
          <w:tcPr>
            <w:tcW w:w="0" w:type="auto"/>
            <w:hideMark/>
          </w:tcPr>
          <w:p w14:paraId="556563C3" w14:textId="77777777" w:rsidR="007D6F19" w:rsidRPr="007D6F19" w:rsidRDefault="007D6F19" w:rsidP="0085512A">
            <w:pPr>
              <w:rPr>
                <w:sz w:val="20"/>
              </w:rPr>
            </w:pPr>
          </w:p>
        </w:tc>
      </w:tr>
      <w:tr w:rsidR="007D6F19" w:rsidRPr="007D6F19" w14:paraId="71A57162" w14:textId="77777777" w:rsidTr="0085512A">
        <w:tc>
          <w:tcPr>
            <w:tcW w:w="0" w:type="auto"/>
            <w:hideMark/>
          </w:tcPr>
          <w:p w14:paraId="7BC48A44" w14:textId="77777777" w:rsidR="007D6F19" w:rsidRPr="007D6F19" w:rsidRDefault="007D6F19" w:rsidP="0085512A">
            <w:pPr>
              <w:rPr>
                <w:sz w:val="20"/>
              </w:rPr>
            </w:pPr>
            <w:r w:rsidRPr="007D6F19">
              <w:rPr>
                <w:sz w:val="20"/>
              </w:rPr>
              <w:t>LLL</w:t>
            </w:r>
          </w:p>
        </w:tc>
        <w:tc>
          <w:tcPr>
            <w:tcW w:w="0" w:type="auto"/>
            <w:hideMark/>
          </w:tcPr>
          <w:p w14:paraId="3DF95ED2" w14:textId="77777777" w:rsidR="007D6F19" w:rsidRPr="007D6F19" w:rsidRDefault="007D6F19" w:rsidP="0085512A">
            <w:pPr>
              <w:rPr>
                <w:sz w:val="20"/>
              </w:rPr>
            </w:pPr>
            <w:r w:rsidRPr="007D6F19">
              <w:rPr>
                <w:sz w:val="20"/>
              </w:rPr>
              <w:t>Onshore Natural Gas Processing: SO2 Emissions</w:t>
            </w:r>
          </w:p>
        </w:tc>
        <w:tc>
          <w:tcPr>
            <w:tcW w:w="0" w:type="auto"/>
            <w:hideMark/>
          </w:tcPr>
          <w:p w14:paraId="22B76B8B" w14:textId="77777777" w:rsidR="007D6F19" w:rsidRPr="007D6F19" w:rsidRDefault="007D6F19" w:rsidP="0085512A">
            <w:pPr>
              <w:rPr>
                <w:sz w:val="20"/>
              </w:rPr>
            </w:pPr>
          </w:p>
        </w:tc>
      </w:tr>
      <w:tr w:rsidR="007D6F19" w:rsidRPr="007D6F19" w14:paraId="3009C909" w14:textId="77777777" w:rsidTr="0085512A">
        <w:tc>
          <w:tcPr>
            <w:tcW w:w="0" w:type="auto"/>
            <w:hideMark/>
          </w:tcPr>
          <w:p w14:paraId="72FBBE26" w14:textId="77777777" w:rsidR="007D6F19" w:rsidRPr="007D6F19" w:rsidRDefault="007D6F19" w:rsidP="0085512A">
            <w:pPr>
              <w:rPr>
                <w:sz w:val="20"/>
              </w:rPr>
            </w:pPr>
            <w:r w:rsidRPr="007D6F19">
              <w:rPr>
                <w:sz w:val="20"/>
              </w:rPr>
              <w:t>MMM</w:t>
            </w:r>
          </w:p>
        </w:tc>
        <w:tc>
          <w:tcPr>
            <w:tcW w:w="0" w:type="auto"/>
            <w:hideMark/>
          </w:tcPr>
          <w:p w14:paraId="3EBABA41" w14:textId="77777777" w:rsidR="007D6F19" w:rsidRPr="007D6F19" w:rsidRDefault="007D6F19" w:rsidP="0085512A">
            <w:pPr>
              <w:rPr>
                <w:sz w:val="20"/>
              </w:rPr>
            </w:pPr>
            <w:r w:rsidRPr="007D6F19">
              <w:rPr>
                <w:sz w:val="20"/>
              </w:rPr>
              <w:t>(Reserved)</w:t>
            </w:r>
          </w:p>
        </w:tc>
        <w:tc>
          <w:tcPr>
            <w:tcW w:w="0" w:type="auto"/>
            <w:hideMark/>
          </w:tcPr>
          <w:p w14:paraId="1C883299" w14:textId="77777777" w:rsidR="007D6F19" w:rsidRPr="007D6F19" w:rsidRDefault="007D6F19" w:rsidP="0085512A">
            <w:pPr>
              <w:rPr>
                <w:sz w:val="20"/>
              </w:rPr>
            </w:pPr>
          </w:p>
        </w:tc>
      </w:tr>
      <w:tr w:rsidR="007D6F19" w:rsidRPr="007D6F19" w14:paraId="676F7EFB" w14:textId="77777777" w:rsidTr="0085512A">
        <w:tc>
          <w:tcPr>
            <w:tcW w:w="0" w:type="auto"/>
            <w:hideMark/>
          </w:tcPr>
          <w:p w14:paraId="0272339E" w14:textId="77777777" w:rsidR="007D6F19" w:rsidRPr="007D6F19" w:rsidRDefault="007D6F19" w:rsidP="0085512A">
            <w:pPr>
              <w:rPr>
                <w:sz w:val="20"/>
              </w:rPr>
            </w:pPr>
            <w:r w:rsidRPr="007D6F19">
              <w:rPr>
                <w:sz w:val="20"/>
              </w:rPr>
              <w:t>NNN</w:t>
            </w:r>
          </w:p>
        </w:tc>
        <w:tc>
          <w:tcPr>
            <w:tcW w:w="0" w:type="auto"/>
            <w:hideMark/>
          </w:tcPr>
          <w:p w14:paraId="7232E39A" w14:textId="77777777" w:rsidR="007D6F19" w:rsidRPr="007D6F19" w:rsidRDefault="007D6F19" w:rsidP="0085512A">
            <w:pPr>
              <w:rPr>
                <w:sz w:val="20"/>
              </w:rPr>
            </w:pPr>
            <w:r w:rsidRPr="007D6F19">
              <w:rPr>
                <w:sz w:val="20"/>
              </w:rPr>
              <w:t>Volatile Organic Compound (VOC) Emissions From Synthetic Organic Chemical Manufacturing Industry (SOCMI) Distillation Operations</w:t>
            </w:r>
          </w:p>
        </w:tc>
        <w:tc>
          <w:tcPr>
            <w:tcW w:w="0" w:type="auto"/>
            <w:hideMark/>
          </w:tcPr>
          <w:p w14:paraId="2552756C" w14:textId="77777777" w:rsidR="007D6F19" w:rsidRPr="007D6F19" w:rsidRDefault="007D6F19" w:rsidP="0085512A">
            <w:pPr>
              <w:rPr>
                <w:sz w:val="20"/>
              </w:rPr>
            </w:pPr>
            <w:r w:rsidRPr="007D6F19">
              <w:rPr>
                <w:sz w:val="20"/>
              </w:rPr>
              <w:t>X</w:t>
            </w:r>
          </w:p>
        </w:tc>
      </w:tr>
      <w:tr w:rsidR="007D6F19" w:rsidRPr="007D6F19" w14:paraId="31D52A99" w14:textId="77777777" w:rsidTr="0085512A">
        <w:tc>
          <w:tcPr>
            <w:tcW w:w="0" w:type="auto"/>
            <w:hideMark/>
          </w:tcPr>
          <w:p w14:paraId="3B675FB7" w14:textId="77777777" w:rsidR="007D6F19" w:rsidRPr="007D6F19" w:rsidRDefault="007D6F19" w:rsidP="0085512A">
            <w:pPr>
              <w:rPr>
                <w:sz w:val="20"/>
              </w:rPr>
            </w:pPr>
            <w:r w:rsidRPr="007D6F19">
              <w:rPr>
                <w:sz w:val="20"/>
              </w:rPr>
              <w:t>OOO</w:t>
            </w:r>
          </w:p>
        </w:tc>
        <w:tc>
          <w:tcPr>
            <w:tcW w:w="0" w:type="auto"/>
            <w:hideMark/>
          </w:tcPr>
          <w:p w14:paraId="07CFC4FA" w14:textId="77777777" w:rsidR="007D6F19" w:rsidRPr="007D6F19" w:rsidRDefault="007D6F19" w:rsidP="0085512A">
            <w:pPr>
              <w:rPr>
                <w:sz w:val="20"/>
              </w:rPr>
            </w:pPr>
            <w:r w:rsidRPr="007D6F19">
              <w:rPr>
                <w:sz w:val="20"/>
              </w:rPr>
              <w:t>Nonmetallic Mineral Processing Plants</w:t>
            </w:r>
          </w:p>
        </w:tc>
        <w:tc>
          <w:tcPr>
            <w:tcW w:w="0" w:type="auto"/>
            <w:hideMark/>
          </w:tcPr>
          <w:p w14:paraId="48C467F6" w14:textId="77777777" w:rsidR="007D6F19" w:rsidRPr="007D6F19" w:rsidRDefault="007D6F19" w:rsidP="0085512A">
            <w:pPr>
              <w:rPr>
                <w:sz w:val="20"/>
              </w:rPr>
            </w:pPr>
            <w:r w:rsidRPr="007D6F19">
              <w:rPr>
                <w:sz w:val="20"/>
              </w:rPr>
              <w:t>X</w:t>
            </w:r>
          </w:p>
        </w:tc>
      </w:tr>
      <w:tr w:rsidR="007D6F19" w:rsidRPr="007D6F19" w14:paraId="4F96C84B" w14:textId="77777777" w:rsidTr="0085512A">
        <w:tc>
          <w:tcPr>
            <w:tcW w:w="0" w:type="auto"/>
            <w:hideMark/>
          </w:tcPr>
          <w:p w14:paraId="59D00E71" w14:textId="77777777" w:rsidR="007D6F19" w:rsidRPr="007D6F19" w:rsidRDefault="007D6F19" w:rsidP="0085512A">
            <w:pPr>
              <w:rPr>
                <w:sz w:val="20"/>
              </w:rPr>
            </w:pPr>
            <w:r w:rsidRPr="007D6F19">
              <w:rPr>
                <w:sz w:val="20"/>
              </w:rPr>
              <w:t>PPP</w:t>
            </w:r>
          </w:p>
        </w:tc>
        <w:tc>
          <w:tcPr>
            <w:tcW w:w="0" w:type="auto"/>
            <w:hideMark/>
          </w:tcPr>
          <w:p w14:paraId="1DC6DD3E" w14:textId="77777777" w:rsidR="007D6F19" w:rsidRPr="007D6F19" w:rsidRDefault="007D6F19" w:rsidP="0085512A">
            <w:pPr>
              <w:rPr>
                <w:sz w:val="20"/>
              </w:rPr>
            </w:pPr>
            <w:r w:rsidRPr="007D6F19">
              <w:rPr>
                <w:sz w:val="20"/>
              </w:rPr>
              <w:t>Wool Fiberglass Insulation Manufacturing Plants</w:t>
            </w:r>
          </w:p>
        </w:tc>
        <w:tc>
          <w:tcPr>
            <w:tcW w:w="0" w:type="auto"/>
            <w:hideMark/>
          </w:tcPr>
          <w:p w14:paraId="71226558" w14:textId="77777777" w:rsidR="007D6F19" w:rsidRPr="007D6F19" w:rsidRDefault="007D6F19" w:rsidP="0085512A">
            <w:pPr>
              <w:rPr>
                <w:sz w:val="20"/>
              </w:rPr>
            </w:pPr>
          </w:p>
        </w:tc>
      </w:tr>
      <w:tr w:rsidR="007D6F19" w:rsidRPr="007D6F19" w14:paraId="154FD952" w14:textId="77777777" w:rsidTr="0085512A">
        <w:tc>
          <w:tcPr>
            <w:tcW w:w="0" w:type="auto"/>
            <w:hideMark/>
          </w:tcPr>
          <w:p w14:paraId="668ED1AA" w14:textId="77777777" w:rsidR="007D6F19" w:rsidRPr="007D6F19" w:rsidRDefault="007D6F19" w:rsidP="0085512A">
            <w:pPr>
              <w:rPr>
                <w:sz w:val="20"/>
              </w:rPr>
            </w:pPr>
            <w:r w:rsidRPr="007D6F19">
              <w:rPr>
                <w:sz w:val="20"/>
              </w:rPr>
              <w:t>QQQ</w:t>
            </w:r>
          </w:p>
        </w:tc>
        <w:tc>
          <w:tcPr>
            <w:tcW w:w="0" w:type="auto"/>
            <w:hideMark/>
          </w:tcPr>
          <w:p w14:paraId="100E6098" w14:textId="77777777" w:rsidR="007D6F19" w:rsidRPr="007D6F19" w:rsidRDefault="007D6F19" w:rsidP="0085512A">
            <w:pPr>
              <w:rPr>
                <w:sz w:val="20"/>
              </w:rPr>
            </w:pPr>
            <w:r w:rsidRPr="007D6F19">
              <w:rPr>
                <w:sz w:val="20"/>
              </w:rPr>
              <w:t>VOC Emissions From Petroleum Refinery Wastewater</w:t>
            </w:r>
          </w:p>
        </w:tc>
        <w:tc>
          <w:tcPr>
            <w:tcW w:w="0" w:type="auto"/>
            <w:hideMark/>
          </w:tcPr>
          <w:p w14:paraId="129C6809" w14:textId="77777777" w:rsidR="007D6F19" w:rsidRPr="007D6F19" w:rsidRDefault="007D6F19" w:rsidP="0085512A">
            <w:pPr>
              <w:rPr>
                <w:sz w:val="20"/>
              </w:rPr>
            </w:pPr>
            <w:r w:rsidRPr="007D6F19">
              <w:rPr>
                <w:sz w:val="20"/>
              </w:rPr>
              <w:t>X</w:t>
            </w:r>
          </w:p>
        </w:tc>
      </w:tr>
      <w:tr w:rsidR="007D6F19" w:rsidRPr="007D6F19" w14:paraId="18CD2925" w14:textId="77777777" w:rsidTr="0085512A">
        <w:tc>
          <w:tcPr>
            <w:tcW w:w="0" w:type="auto"/>
            <w:hideMark/>
          </w:tcPr>
          <w:p w14:paraId="3350CD2C" w14:textId="77777777" w:rsidR="007D6F19" w:rsidRPr="007D6F19" w:rsidRDefault="007D6F19" w:rsidP="0085512A">
            <w:pPr>
              <w:rPr>
                <w:sz w:val="20"/>
              </w:rPr>
            </w:pPr>
            <w:r w:rsidRPr="007D6F19">
              <w:rPr>
                <w:sz w:val="20"/>
              </w:rPr>
              <w:t>RRR</w:t>
            </w:r>
          </w:p>
        </w:tc>
        <w:tc>
          <w:tcPr>
            <w:tcW w:w="0" w:type="auto"/>
            <w:hideMark/>
          </w:tcPr>
          <w:p w14:paraId="3DDBD52B" w14:textId="77777777" w:rsidR="007D6F19" w:rsidRPr="007D6F19" w:rsidRDefault="007D6F19" w:rsidP="0085512A">
            <w:pPr>
              <w:rPr>
                <w:sz w:val="20"/>
              </w:rPr>
            </w:pPr>
            <w:r w:rsidRPr="007D6F19">
              <w:rPr>
                <w:sz w:val="20"/>
              </w:rPr>
              <w:t>Volatile Organic Compound Emissions from Synthetic Organic Chemical Manufacturing Industry (SOCMI) Reactor Processes</w:t>
            </w:r>
          </w:p>
        </w:tc>
        <w:tc>
          <w:tcPr>
            <w:tcW w:w="0" w:type="auto"/>
            <w:hideMark/>
          </w:tcPr>
          <w:p w14:paraId="358DB7B3" w14:textId="77777777" w:rsidR="007D6F19" w:rsidRPr="007D6F19" w:rsidRDefault="007D6F19" w:rsidP="0085512A">
            <w:pPr>
              <w:rPr>
                <w:sz w:val="20"/>
              </w:rPr>
            </w:pPr>
          </w:p>
        </w:tc>
      </w:tr>
      <w:tr w:rsidR="007D6F19" w:rsidRPr="007D6F19" w14:paraId="164A7A37" w14:textId="77777777" w:rsidTr="0085512A">
        <w:tc>
          <w:tcPr>
            <w:tcW w:w="0" w:type="auto"/>
            <w:hideMark/>
          </w:tcPr>
          <w:p w14:paraId="11B01F20" w14:textId="77777777" w:rsidR="007D6F19" w:rsidRPr="007D6F19" w:rsidRDefault="007D6F19" w:rsidP="0085512A">
            <w:pPr>
              <w:rPr>
                <w:sz w:val="20"/>
              </w:rPr>
            </w:pPr>
            <w:r w:rsidRPr="007D6F19">
              <w:rPr>
                <w:sz w:val="20"/>
              </w:rPr>
              <w:t>SSS</w:t>
            </w:r>
          </w:p>
        </w:tc>
        <w:tc>
          <w:tcPr>
            <w:tcW w:w="0" w:type="auto"/>
            <w:hideMark/>
          </w:tcPr>
          <w:p w14:paraId="2CA6C852" w14:textId="77777777" w:rsidR="007D6F19" w:rsidRPr="007D6F19" w:rsidRDefault="007D6F19" w:rsidP="0085512A">
            <w:pPr>
              <w:rPr>
                <w:sz w:val="20"/>
              </w:rPr>
            </w:pPr>
            <w:r w:rsidRPr="007D6F19">
              <w:rPr>
                <w:sz w:val="20"/>
              </w:rPr>
              <w:t>Magnetic Tape Coating Facilities</w:t>
            </w:r>
          </w:p>
        </w:tc>
        <w:tc>
          <w:tcPr>
            <w:tcW w:w="0" w:type="auto"/>
            <w:hideMark/>
          </w:tcPr>
          <w:p w14:paraId="155FC663" w14:textId="77777777" w:rsidR="007D6F19" w:rsidRPr="007D6F19" w:rsidRDefault="007D6F19" w:rsidP="0085512A">
            <w:pPr>
              <w:rPr>
                <w:sz w:val="20"/>
              </w:rPr>
            </w:pPr>
          </w:p>
        </w:tc>
      </w:tr>
      <w:tr w:rsidR="007D6F19" w:rsidRPr="007D6F19" w14:paraId="7D0D699A" w14:textId="77777777" w:rsidTr="0085512A">
        <w:tc>
          <w:tcPr>
            <w:tcW w:w="0" w:type="auto"/>
            <w:hideMark/>
          </w:tcPr>
          <w:p w14:paraId="423F56F0" w14:textId="77777777" w:rsidR="007D6F19" w:rsidRPr="007D6F19" w:rsidRDefault="007D6F19" w:rsidP="0085512A">
            <w:pPr>
              <w:rPr>
                <w:sz w:val="20"/>
              </w:rPr>
            </w:pPr>
            <w:r w:rsidRPr="007D6F19">
              <w:rPr>
                <w:sz w:val="20"/>
              </w:rPr>
              <w:t>TTT</w:t>
            </w:r>
          </w:p>
        </w:tc>
        <w:tc>
          <w:tcPr>
            <w:tcW w:w="0" w:type="auto"/>
            <w:hideMark/>
          </w:tcPr>
          <w:p w14:paraId="12F70F8E" w14:textId="77777777" w:rsidR="007D6F19" w:rsidRPr="007D6F19" w:rsidRDefault="007D6F19" w:rsidP="0085512A">
            <w:pPr>
              <w:rPr>
                <w:sz w:val="20"/>
              </w:rPr>
            </w:pPr>
            <w:r w:rsidRPr="007D6F19">
              <w:rPr>
                <w:sz w:val="20"/>
              </w:rPr>
              <w:t>Industrial Surface Coating: Surface Coating of Plastic Parts for Business Machines</w:t>
            </w:r>
          </w:p>
        </w:tc>
        <w:tc>
          <w:tcPr>
            <w:tcW w:w="0" w:type="auto"/>
            <w:hideMark/>
          </w:tcPr>
          <w:p w14:paraId="2B1C7050" w14:textId="77777777" w:rsidR="007D6F19" w:rsidRPr="007D6F19" w:rsidRDefault="007D6F19" w:rsidP="0085512A">
            <w:pPr>
              <w:rPr>
                <w:sz w:val="20"/>
              </w:rPr>
            </w:pPr>
          </w:p>
        </w:tc>
      </w:tr>
      <w:tr w:rsidR="007D6F19" w:rsidRPr="007D6F19" w14:paraId="70A3DAE6" w14:textId="77777777" w:rsidTr="0085512A">
        <w:tc>
          <w:tcPr>
            <w:tcW w:w="0" w:type="auto"/>
            <w:hideMark/>
          </w:tcPr>
          <w:p w14:paraId="06993029" w14:textId="77777777" w:rsidR="007D6F19" w:rsidRPr="007D6F19" w:rsidRDefault="007D6F19" w:rsidP="0085512A">
            <w:pPr>
              <w:rPr>
                <w:sz w:val="20"/>
              </w:rPr>
            </w:pPr>
            <w:r w:rsidRPr="007D6F19">
              <w:rPr>
                <w:sz w:val="20"/>
              </w:rPr>
              <w:t>UUU</w:t>
            </w:r>
          </w:p>
        </w:tc>
        <w:tc>
          <w:tcPr>
            <w:tcW w:w="0" w:type="auto"/>
            <w:hideMark/>
          </w:tcPr>
          <w:p w14:paraId="3DD94812" w14:textId="77777777" w:rsidR="007D6F19" w:rsidRPr="007D6F19" w:rsidRDefault="007D6F19" w:rsidP="0085512A">
            <w:pPr>
              <w:rPr>
                <w:sz w:val="20"/>
              </w:rPr>
            </w:pPr>
            <w:r w:rsidRPr="007D6F19">
              <w:rPr>
                <w:sz w:val="20"/>
              </w:rPr>
              <w:t>Calciners and Dryers in Mineral Industries</w:t>
            </w:r>
          </w:p>
        </w:tc>
        <w:tc>
          <w:tcPr>
            <w:tcW w:w="0" w:type="auto"/>
            <w:hideMark/>
          </w:tcPr>
          <w:p w14:paraId="53AEB6B3" w14:textId="77777777" w:rsidR="007D6F19" w:rsidRPr="007D6F19" w:rsidRDefault="007D6F19" w:rsidP="0085512A">
            <w:pPr>
              <w:rPr>
                <w:sz w:val="20"/>
              </w:rPr>
            </w:pPr>
            <w:r w:rsidRPr="007D6F19">
              <w:rPr>
                <w:sz w:val="20"/>
              </w:rPr>
              <w:t>X</w:t>
            </w:r>
          </w:p>
        </w:tc>
      </w:tr>
      <w:tr w:rsidR="007D6F19" w:rsidRPr="007D6F19" w14:paraId="21E048E8" w14:textId="77777777" w:rsidTr="0085512A">
        <w:tc>
          <w:tcPr>
            <w:tcW w:w="0" w:type="auto"/>
            <w:hideMark/>
          </w:tcPr>
          <w:p w14:paraId="59119CA5" w14:textId="77777777" w:rsidR="007D6F19" w:rsidRPr="007D6F19" w:rsidRDefault="007D6F19" w:rsidP="0085512A">
            <w:pPr>
              <w:rPr>
                <w:sz w:val="20"/>
              </w:rPr>
            </w:pPr>
            <w:r w:rsidRPr="007D6F19">
              <w:rPr>
                <w:sz w:val="20"/>
              </w:rPr>
              <w:t>VVV</w:t>
            </w:r>
          </w:p>
        </w:tc>
        <w:tc>
          <w:tcPr>
            <w:tcW w:w="0" w:type="auto"/>
            <w:hideMark/>
          </w:tcPr>
          <w:p w14:paraId="13B33FC9" w14:textId="77777777" w:rsidR="007D6F19" w:rsidRPr="007D6F19" w:rsidRDefault="007D6F19" w:rsidP="0085512A">
            <w:pPr>
              <w:rPr>
                <w:sz w:val="20"/>
              </w:rPr>
            </w:pPr>
            <w:r w:rsidRPr="007D6F19">
              <w:rPr>
                <w:sz w:val="20"/>
              </w:rPr>
              <w:t>Polymeric Coating of Supporting Substrates Facilities</w:t>
            </w:r>
          </w:p>
        </w:tc>
        <w:tc>
          <w:tcPr>
            <w:tcW w:w="0" w:type="auto"/>
            <w:hideMark/>
          </w:tcPr>
          <w:p w14:paraId="5EA2AD54" w14:textId="77777777" w:rsidR="007D6F19" w:rsidRPr="007D6F19" w:rsidRDefault="007D6F19" w:rsidP="0085512A">
            <w:pPr>
              <w:rPr>
                <w:sz w:val="20"/>
              </w:rPr>
            </w:pPr>
            <w:r w:rsidRPr="007D6F19">
              <w:rPr>
                <w:sz w:val="20"/>
              </w:rPr>
              <w:t>X</w:t>
            </w:r>
          </w:p>
        </w:tc>
      </w:tr>
      <w:tr w:rsidR="007D6F19" w:rsidRPr="007D6F19" w14:paraId="3F0EC2ED" w14:textId="77777777" w:rsidTr="0085512A">
        <w:tc>
          <w:tcPr>
            <w:tcW w:w="0" w:type="auto"/>
            <w:hideMark/>
          </w:tcPr>
          <w:p w14:paraId="3459BA82" w14:textId="77777777" w:rsidR="007D6F19" w:rsidRPr="007D6F19" w:rsidRDefault="007D6F19" w:rsidP="0085512A">
            <w:pPr>
              <w:rPr>
                <w:sz w:val="20"/>
              </w:rPr>
            </w:pPr>
            <w:r w:rsidRPr="007D6F19">
              <w:rPr>
                <w:sz w:val="20"/>
              </w:rPr>
              <w:t>WWW</w:t>
            </w:r>
          </w:p>
        </w:tc>
        <w:tc>
          <w:tcPr>
            <w:tcW w:w="0" w:type="auto"/>
            <w:hideMark/>
          </w:tcPr>
          <w:p w14:paraId="7154D8FA" w14:textId="77777777" w:rsidR="007D6F19" w:rsidRPr="007D6F19" w:rsidRDefault="007D6F19" w:rsidP="0085512A">
            <w:pPr>
              <w:rPr>
                <w:sz w:val="20"/>
              </w:rPr>
            </w:pPr>
            <w:r w:rsidRPr="007D6F19">
              <w:rPr>
                <w:sz w:val="20"/>
              </w:rPr>
              <w:t>Municipal Solid Waste Landfills</w:t>
            </w:r>
          </w:p>
        </w:tc>
        <w:tc>
          <w:tcPr>
            <w:tcW w:w="0" w:type="auto"/>
            <w:hideMark/>
          </w:tcPr>
          <w:p w14:paraId="5F14E129" w14:textId="77777777" w:rsidR="007D6F19" w:rsidRPr="007D6F19" w:rsidRDefault="007D6F19" w:rsidP="0085512A">
            <w:pPr>
              <w:rPr>
                <w:sz w:val="20"/>
              </w:rPr>
            </w:pPr>
            <w:r w:rsidRPr="007D6F19">
              <w:rPr>
                <w:sz w:val="20"/>
              </w:rPr>
              <w:t>X</w:t>
            </w:r>
          </w:p>
        </w:tc>
      </w:tr>
      <w:tr w:rsidR="007D6F19" w:rsidRPr="007D6F19" w14:paraId="7AB4FA9A" w14:textId="77777777" w:rsidTr="0085512A">
        <w:tc>
          <w:tcPr>
            <w:tcW w:w="0" w:type="auto"/>
            <w:hideMark/>
          </w:tcPr>
          <w:p w14:paraId="3458E08E" w14:textId="77777777" w:rsidR="007D6F19" w:rsidRPr="007D6F19" w:rsidRDefault="007D6F19" w:rsidP="0085512A">
            <w:pPr>
              <w:rPr>
                <w:sz w:val="20"/>
              </w:rPr>
            </w:pPr>
            <w:r w:rsidRPr="007D6F19">
              <w:rPr>
                <w:sz w:val="20"/>
              </w:rPr>
              <w:t>AAAA</w:t>
            </w:r>
          </w:p>
        </w:tc>
        <w:tc>
          <w:tcPr>
            <w:tcW w:w="0" w:type="auto"/>
            <w:hideMark/>
          </w:tcPr>
          <w:p w14:paraId="50AB74FC" w14:textId="77777777" w:rsidR="007D6F19" w:rsidRPr="007D6F19" w:rsidRDefault="007D6F19" w:rsidP="0085512A">
            <w:pPr>
              <w:rPr>
                <w:sz w:val="20"/>
              </w:rPr>
            </w:pPr>
            <w:r w:rsidRPr="007D6F19">
              <w:rPr>
                <w:sz w:val="20"/>
              </w:rPr>
              <w:t>Small Municipal Waste Combustion Units for Which Construction is Commenced After August 30, 1999 or for Which Modification or Reconstruction is Commenced After June 6, 2001</w:t>
            </w:r>
          </w:p>
        </w:tc>
        <w:tc>
          <w:tcPr>
            <w:tcW w:w="0" w:type="auto"/>
            <w:hideMark/>
          </w:tcPr>
          <w:p w14:paraId="5CB3D9BC" w14:textId="77777777" w:rsidR="007D6F19" w:rsidRPr="007D6F19" w:rsidRDefault="007D6F19" w:rsidP="0085512A">
            <w:pPr>
              <w:rPr>
                <w:sz w:val="20"/>
              </w:rPr>
            </w:pPr>
            <w:r w:rsidRPr="007D6F19">
              <w:rPr>
                <w:sz w:val="20"/>
              </w:rPr>
              <w:t>X</w:t>
            </w:r>
          </w:p>
        </w:tc>
      </w:tr>
      <w:tr w:rsidR="007D6F19" w:rsidRPr="007D6F19" w14:paraId="0C747609" w14:textId="77777777" w:rsidTr="0085512A">
        <w:tc>
          <w:tcPr>
            <w:tcW w:w="0" w:type="auto"/>
            <w:hideMark/>
          </w:tcPr>
          <w:p w14:paraId="0BFEE913" w14:textId="77777777" w:rsidR="007D6F19" w:rsidRPr="007D6F19" w:rsidRDefault="007D6F19" w:rsidP="0085512A">
            <w:pPr>
              <w:rPr>
                <w:sz w:val="20"/>
              </w:rPr>
            </w:pPr>
            <w:r w:rsidRPr="007D6F19">
              <w:rPr>
                <w:sz w:val="20"/>
              </w:rPr>
              <w:t>CCCC</w:t>
            </w:r>
          </w:p>
        </w:tc>
        <w:tc>
          <w:tcPr>
            <w:tcW w:w="0" w:type="auto"/>
            <w:hideMark/>
          </w:tcPr>
          <w:p w14:paraId="4D402C95" w14:textId="77777777" w:rsidR="007D6F19" w:rsidRPr="007D6F19" w:rsidRDefault="007D6F19" w:rsidP="0085512A">
            <w:pPr>
              <w:rPr>
                <w:sz w:val="20"/>
              </w:rPr>
            </w:pPr>
            <w:r w:rsidRPr="007D6F19">
              <w:rPr>
                <w:sz w:val="20"/>
              </w:rPr>
              <w:t>Commercial and Industrial Solid Waste Incineration Units for Which Construction Is Commenced After November 30, 1999 or for Which Modification or Reconstruction Is Commenced on or After June 1, 2001</w:t>
            </w:r>
          </w:p>
        </w:tc>
        <w:tc>
          <w:tcPr>
            <w:tcW w:w="0" w:type="auto"/>
            <w:hideMark/>
          </w:tcPr>
          <w:p w14:paraId="31FB3030" w14:textId="77777777" w:rsidR="007D6F19" w:rsidRPr="007D6F19" w:rsidRDefault="007D6F19" w:rsidP="0085512A">
            <w:pPr>
              <w:rPr>
                <w:sz w:val="20"/>
              </w:rPr>
            </w:pPr>
            <w:r w:rsidRPr="007D6F19">
              <w:rPr>
                <w:sz w:val="20"/>
              </w:rPr>
              <w:t>X</w:t>
            </w:r>
          </w:p>
        </w:tc>
      </w:tr>
      <w:tr w:rsidR="007D6F19" w:rsidRPr="007D6F19" w14:paraId="0D6E80B5" w14:textId="77777777" w:rsidTr="0085512A">
        <w:tc>
          <w:tcPr>
            <w:tcW w:w="0" w:type="auto"/>
            <w:hideMark/>
          </w:tcPr>
          <w:p w14:paraId="6AE0ED84" w14:textId="77777777" w:rsidR="007D6F19" w:rsidRPr="007D6F19" w:rsidRDefault="007D6F19" w:rsidP="0085512A">
            <w:pPr>
              <w:rPr>
                <w:sz w:val="20"/>
              </w:rPr>
            </w:pPr>
            <w:r w:rsidRPr="007D6F19">
              <w:rPr>
                <w:sz w:val="20"/>
              </w:rPr>
              <w:t>EEEE</w:t>
            </w:r>
          </w:p>
        </w:tc>
        <w:tc>
          <w:tcPr>
            <w:tcW w:w="0" w:type="auto"/>
            <w:hideMark/>
          </w:tcPr>
          <w:p w14:paraId="5204CE46" w14:textId="77777777" w:rsidR="007D6F19" w:rsidRPr="007D6F19" w:rsidRDefault="007D6F19" w:rsidP="0085512A">
            <w:pPr>
              <w:rPr>
                <w:sz w:val="20"/>
              </w:rPr>
            </w:pPr>
            <w:r w:rsidRPr="007D6F19">
              <w:rPr>
                <w:sz w:val="20"/>
              </w:rPr>
              <w:t>Other Solid Waste Incineration Units for Which Construction is Commenced After December 9, 2004, or for Which Modification or Reconstruction is Commenced on or After June 16, 2006</w:t>
            </w:r>
          </w:p>
        </w:tc>
        <w:tc>
          <w:tcPr>
            <w:tcW w:w="0" w:type="auto"/>
            <w:hideMark/>
          </w:tcPr>
          <w:p w14:paraId="1D6A2DDF" w14:textId="77777777" w:rsidR="007D6F19" w:rsidRPr="007D6F19" w:rsidRDefault="007D6F19" w:rsidP="0085512A">
            <w:pPr>
              <w:rPr>
                <w:sz w:val="20"/>
              </w:rPr>
            </w:pPr>
          </w:p>
        </w:tc>
      </w:tr>
      <w:tr w:rsidR="007D6F19" w:rsidRPr="007D6F19" w14:paraId="1EFEA124" w14:textId="77777777" w:rsidTr="0085512A">
        <w:tc>
          <w:tcPr>
            <w:tcW w:w="0" w:type="auto"/>
            <w:hideMark/>
          </w:tcPr>
          <w:p w14:paraId="634C582C" w14:textId="77777777" w:rsidR="007D6F19" w:rsidRPr="007D6F19" w:rsidRDefault="007D6F19" w:rsidP="0085512A">
            <w:pPr>
              <w:rPr>
                <w:sz w:val="20"/>
              </w:rPr>
            </w:pPr>
            <w:r w:rsidRPr="007D6F19">
              <w:rPr>
                <w:sz w:val="20"/>
              </w:rPr>
              <w:t>GGGG</w:t>
            </w:r>
          </w:p>
        </w:tc>
        <w:tc>
          <w:tcPr>
            <w:tcW w:w="0" w:type="auto"/>
            <w:hideMark/>
          </w:tcPr>
          <w:p w14:paraId="02DF8793" w14:textId="77777777" w:rsidR="007D6F19" w:rsidRPr="007D6F19" w:rsidRDefault="007D6F19" w:rsidP="0085512A">
            <w:pPr>
              <w:rPr>
                <w:sz w:val="20"/>
              </w:rPr>
            </w:pPr>
            <w:r w:rsidRPr="007D6F19">
              <w:rPr>
                <w:sz w:val="20"/>
              </w:rPr>
              <w:t>(Reserved)</w:t>
            </w:r>
          </w:p>
        </w:tc>
        <w:tc>
          <w:tcPr>
            <w:tcW w:w="0" w:type="auto"/>
            <w:hideMark/>
          </w:tcPr>
          <w:p w14:paraId="5460C1FB" w14:textId="77777777" w:rsidR="007D6F19" w:rsidRPr="007D6F19" w:rsidRDefault="007D6F19" w:rsidP="0085512A">
            <w:pPr>
              <w:rPr>
                <w:sz w:val="20"/>
              </w:rPr>
            </w:pPr>
          </w:p>
        </w:tc>
      </w:tr>
      <w:tr w:rsidR="007D6F19" w:rsidRPr="007D6F19" w14:paraId="6BF0F96B" w14:textId="77777777" w:rsidTr="0085512A">
        <w:tc>
          <w:tcPr>
            <w:tcW w:w="0" w:type="auto"/>
            <w:hideMark/>
          </w:tcPr>
          <w:p w14:paraId="29789C39" w14:textId="77777777" w:rsidR="007D6F19" w:rsidRPr="007D6F19" w:rsidRDefault="007D6F19" w:rsidP="0085512A">
            <w:pPr>
              <w:rPr>
                <w:sz w:val="20"/>
              </w:rPr>
            </w:pPr>
            <w:r w:rsidRPr="007D6F19">
              <w:rPr>
                <w:sz w:val="20"/>
              </w:rPr>
              <w:t>IIII</w:t>
            </w:r>
          </w:p>
        </w:tc>
        <w:tc>
          <w:tcPr>
            <w:tcW w:w="0" w:type="auto"/>
            <w:hideMark/>
          </w:tcPr>
          <w:p w14:paraId="130E0EC0" w14:textId="77777777" w:rsidR="007D6F19" w:rsidRPr="007D6F19" w:rsidRDefault="007D6F19" w:rsidP="0085512A">
            <w:pPr>
              <w:rPr>
                <w:sz w:val="20"/>
              </w:rPr>
            </w:pPr>
            <w:r w:rsidRPr="007D6F19">
              <w:rPr>
                <w:sz w:val="20"/>
              </w:rPr>
              <w:t>Stationary Compression Ignition Internal Combustion Engines</w:t>
            </w:r>
          </w:p>
        </w:tc>
        <w:tc>
          <w:tcPr>
            <w:tcW w:w="0" w:type="auto"/>
            <w:hideMark/>
          </w:tcPr>
          <w:p w14:paraId="1D589FA3" w14:textId="77777777" w:rsidR="007D6F19" w:rsidRPr="007D6F19" w:rsidRDefault="007D6F19" w:rsidP="0085512A">
            <w:pPr>
              <w:rPr>
                <w:sz w:val="20"/>
              </w:rPr>
            </w:pPr>
          </w:p>
        </w:tc>
      </w:tr>
      <w:tr w:rsidR="007D6F19" w:rsidRPr="007D6F19" w14:paraId="146E6237" w14:textId="77777777" w:rsidTr="0085512A">
        <w:tc>
          <w:tcPr>
            <w:tcW w:w="0" w:type="auto"/>
            <w:hideMark/>
          </w:tcPr>
          <w:p w14:paraId="169D6979" w14:textId="77777777" w:rsidR="007D6F19" w:rsidRPr="007D6F19" w:rsidRDefault="007D6F19" w:rsidP="0085512A">
            <w:pPr>
              <w:rPr>
                <w:sz w:val="20"/>
              </w:rPr>
            </w:pPr>
            <w:r w:rsidRPr="007D6F19">
              <w:rPr>
                <w:sz w:val="20"/>
              </w:rPr>
              <w:t>JJJJ</w:t>
            </w:r>
          </w:p>
        </w:tc>
        <w:tc>
          <w:tcPr>
            <w:tcW w:w="0" w:type="auto"/>
            <w:hideMark/>
          </w:tcPr>
          <w:p w14:paraId="2FE3F424" w14:textId="77777777" w:rsidR="007D6F19" w:rsidRPr="007D6F19" w:rsidRDefault="007D6F19" w:rsidP="0085512A">
            <w:pPr>
              <w:rPr>
                <w:sz w:val="20"/>
              </w:rPr>
            </w:pPr>
            <w:r w:rsidRPr="007D6F19">
              <w:rPr>
                <w:sz w:val="20"/>
              </w:rPr>
              <w:t>Stationary Spark Ignition Internal Combustion Engines</w:t>
            </w:r>
          </w:p>
        </w:tc>
        <w:tc>
          <w:tcPr>
            <w:tcW w:w="0" w:type="auto"/>
            <w:hideMark/>
          </w:tcPr>
          <w:p w14:paraId="5719D0DC" w14:textId="77777777" w:rsidR="007D6F19" w:rsidRPr="007D6F19" w:rsidRDefault="007D6F19" w:rsidP="0085512A">
            <w:pPr>
              <w:rPr>
                <w:sz w:val="20"/>
              </w:rPr>
            </w:pPr>
          </w:p>
        </w:tc>
      </w:tr>
      <w:tr w:rsidR="007D6F19" w:rsidRPr="007D6F19" w14:paraId="416CA01C" w14:textId="77777777" w:rsidTr="0085512A">
        <w:tc>
          <w:tcPr>
            <w:tcW w:w="0" w:type="auto"/>
            <w:hideMark/>
          </w:tcPr>
          <w:p w14:paraId="69BA86BC" w14:textId="77777777" w:rsidR="007D6F19" w:rsidRPr="007D6F19" w:rsidRDefault="007D6F19" w:rsidP="0085512A">
            <w:pPr>
              <w:rPr>
                <w:sz w:val="20"/>
              </w:rPr>
            </w:pPr>
            <w:r w:rsidRPr="007D6F19">
              <w:rPr>
                <w:sz w:val="20"/>
              </w:rPr>
              <w:t>KKKK</w:t>
            </w:r>
          </w:p>
        </w:tc>
        <w:tc>
          <w:tcPr>
            <w:tcW w:w="0" w:type="auto"/>
            <w:hideMark/>
          </w:tcPr>
          <w:p w14:paraId="33CFC153" w14:textId="77777777" w:rsidR="007D6F19" w:rsidRPr="007D6F19" w:rsidRDefault="007D6F19" w:rsidP="0085512A">
            <w:pPr>
              <w:rPr>
                <w:sz w:val="20"/>
              </w:rPr>
            </w:pPr>
            <w:r w:rsidRPr="007D6F19">
              <w:rPr>
                <w:sz w:val="20"/>
              </w:rPr>
              <w:t>Stationary Combustion Turbines</w:t>
            </w:r>
          </w:p>
        </w:tc>
        <w:tc>
          <w:tcPr>
            <w:tcW w:w="0" w:type="auto"/>
            <w:hideMark/>
          </w:tcPr>
          <w:p w14:paraId="44385DA0" w14:textId="77777777" w:rsidR="007D6F19" w:rsidRPr="007D6F19" w:rsidRDefault="007D6F19" w:rsidP="0085512A">
            <w:pPr>
              <w:rPr>
                <w:sz w:val="20"/>
              </w:rPr>
            </w:pPr>
          </w:p>
        </w:tc>
      </w:tr>
    </w:tbl>
    <w:p w14:paraId="7F473BF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w:t>
      </w:r>
      <w:r w:rsidRPr="007D6F19">
        <w:rPr>
          <w:i/>
          <w:iCs/>
          <w:sz w:val="20"/>
          <w:szCs w:val="20"/>
        </w:rPr>
        <w:t>Nevada.</w:t>
      </w:r>
      <w:r w:rsidRPr="007D6F19">
        <w:rPr>
          <w:sz w:val="20"/>
          <w:szCs w:val="20"/>
        </w:rPr>
        <w:t xml:space="preserve"> The following table identifies delegations for Nevada: </w:t>
      </w:r>
    </w:p>
    <w:p w14:paraId="6AD48537"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New Source Performance Standards for Nevada</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6891"/>
        <w:gridCol w:w="863"/>
        <w:gridCol w:w="852"/>
        <w:gridCol w:w="896"/>
      </w:tblGrid>
      <w:tr w:rsidR="007D6F19" w:rsidRPr="007D6F19" w14:paraId="52472CD1" w14:textId="77777777" w:rsidTr="0085512A">
        <w:tc>
          <w:tcPr>
            <w:tcW w:w="0" w:type="auto"/>
            <w:vMerge w:val="restart"/>
            <w:hideMark/>
          </w:tcPr>
          <w:p w14:paraId="76076D03" w14:textId="77777777" w:rsidR="007D6F19" w:rsidRPr="007D6F19" w:rsidRDefault="007D6F19" w:rsidP="0085512A">
            <w:pPr>
              <w:rPr>
                <w:b/>
                <w:bCs/>
                <w:sz w:val="20"/>
              </w:rPr>
            </w:pPr>
            <w:r w:rsidRPr="007D6F19">
              <w:rPr>
                <w:b/>
                <w:bCs/>
                <w:sz w:val="20"/>
              </w:rPr>
              <w:t>   </w:t>
            </w:r>
          </w:p>
        </w:tc>
        <w:tc>
          <w:tcPr>
            <w:tcW w:w="0" w:type="auto"/>
            <w:vMerge w:val="restart"/>
            <w:hideMark/>
          </w:tcPr>
          <w:p w14:paraId="15EE0ACC" w14:textId="77777777" w:rsidR="007D6F19" w:rsidRPr="007D6F19" w:rsidRDefault="007D6F19" w:rsidP="0085512A">
            <w:pPr>
              <w:rPr>
                <w:b/>
                <w:bCs/>
                <w:sz w:val="20"/>
              </w:rPr>
            </w:pPr>
            <w:r w:rsidRPr="007D6F19">
              <w:rPr>
                <w:b/>
                <w:bCs/>
                <w:sz w:val="20"/>
              </w:rPr>
              <w:t>Subpart</w:t>
            </w:r>
          </w:p>
        </w:tc>
        <w:tc>
          <w:tcPr>
            <w:tcW w:w="0" w:type="auto"/>
            <w:gridSpan w:val="3"/>
            <w:hideMark/>
          </w:tcPr>
          <w:p w14:paraId="6820ED94" w14:textId="77777777" w:rsidR="007D6F19" w:rsidRPr="007D6F19" w:rsidRDefault="007D6F19" w:rsidP="0085512A">
            <w:pPr>
              <w:rPr>
                <w:b/>
                <w:bCs/>
                <w:sz w:val="20"/>
              </w:rPr>
            </w:pPr>
            <w:r w:rsidRPr="007D6F19">
              <w:rPr>
                <w:b/>
                <w:bCs/>
                <w:sz w:val="20"/>
              </w:rPr>
              <w:t>Air pollution control agency</w:t>
            </w:r>
          </w:p>
        </w:tc>
      </w:tr>
      <w:tr w:rsidR="007D6F19" w:rsidRPr="007D6F19" w14:paraId="5200808F" w14:textId="77777777" w:rsidTr="0085512A">
        <w:tc>
          <w:tcPr>
            <w:tcW w:w="0" w:type="auto"/>
            <w:vMerge/>
            <w:hideMark/>
          </w:tcPr>
          <w:p w14:paraId="0F8F36E7" w14:textId="77777777" w:rsidR="007D6F19" w:rsidRPr="007D6F19" w:rsidRDefault="007D6F19" w:rsidP="0085512A">
            <w:pPr>
              <w:rPr>
                <w:b/>
                <w:bCs/>
                <w:sz w:val="20"/>
              </w:rPr>
            </w:pPr>
          </w:p>
        </w:tc>
        <w:tc>
          <w:tcPr>
            <w:tcW w:w="0" w:type="auto"/>
            <w:vMerge/>
            <w:hideMark/>
          </w:tcPr>
          <w:p w14:paraId="043A01C1" w14:textId="77777777" w:rsidR="007D6F19" w:rsidRPr="007D6F19" w:rsidRDefault="007D6F19" w:rsidP="0085512A">
            <w:pPr>
              <w:rPr>
                <w:b/>
                <w:bCs/>
                <w:sz w:val="20"/>
              </w:rPr>
            </w:pPr>
          </w:p>
        </w:tc>
        <w:tc>
          <w:tcPr>
            <w:tcW w:w="0" w:type="auto"/>
            <w:hideMark/>
          </w:tcPr>
          <w:p w14:paraId="406207AE" w14:textId="77777777" w:rsidR="007D6F19" w:rsidRPr="007D6F19" w:rsidRDefault="007D6F19" w:rsidP="0085512A">
            <w:pPr>
              <w:rPr>
                <w:b/>
                <w:bCs/>
                <w:sz w:val="20"/>
              </w:rPr>
            </w:pPr>
            <w:r w:rsidRPr="007D6F19">
              <w:rPr>
                <w:b/>
                <w:bCs/>
                <w:sz w:val="20"/>
              </w:rPr>
              <w:t>Nevada</w:t>
            </w:r>
            <w:r w:rsidRPr="007D6F19">
              <w:rPr>
                <w:b/>
                <w:bCs/>
                <w:sz w:val="20"/>
              </w:rPr>
              <w:br/>
              <w:t>DEP</w:t>
            </w:r>
          </w:p>
        </w:tc>
        <w:tc>
          <w:tcPr>
            <w:tcW w:w="0" w:type="auto"/>
            <w:hideMark/>
          </w:tcPr>
          <w:p w14:paraId="0BCD6B64" w14:textId="77777777" w:rsidR="007D6F19" w:rsidRPr="007D6F19" w:rsidRDefault="007D6F19" w:rsidP="0085512A">
            <w:pPr>
              <w:rPr>
                <w:b/>
                <w:bCs/>
                <w:sz w:val="20"/>
              </w:rPr>
            </w:pPr>
            <w:r w:rsidRPr="007D6F19">
              <w:rPr>
                <w:b/>
                <w:bCs/>
                <w:sz w:val="20"/>
              </w:rPr>
              <w:t>Clark</w:t>
            </w:r>
            <w:r w:rsidRPr="007D6F19">
              <w:rPr>
                <w:b/>
                <w:bCs/>
                <w:sz w:val="20"/>
              </w:rPr>
              <w:br/>
              <w:t>County</w:t>
            </w:r>
          </w:p>
        </w:tc>
        <w:tc>
          <w:tcPr>
            <w:tcW w:w="0" w:type="auto"/>
            <w:hideMark/>
          </w:tcPr>
          <w:p w14:paraId="629D9240" w14:textId="77777777" w:rsidR="007D6F19" w:rsidRPr="007D6F19" w:rsidRDefault="007D6F19" w:rsidP="0085512A">
            <w:pPr>
              <w:rPr>
                <w:b/>
                <w:bCs/>
                <w:sz w:val="20"/>
              </w:rPr>
            </w:pPr>
            <w:r w:rsidRPr="007D6F19">
              <w:rPr>
                <w:b/>
                <w:bCs/>
                <w:sz w:val="20"/>
              </w:rPr>
              <w:t>Washoe</w:t>
            </w:r>
            <w:r w:rsidRPr="007D6F19">
              <w:rPr>
                <w:b/>
                <w:bCs/>
                <w:sz w:val="20"/>
              </w:rPr>
              <w:br/>
              <w:t>County</w:t>
            </w:r>
          </w:p>
        </w:tc>
      </w:tr>
      <w:tr w:rsidR="007D6F19" w:rsidRPr="007D6F19" w14:paraId="7858292B" w14:textId="77777777" w:rsidTr="0085512A">
        <w:tc>
          <w:tcPr>
            <w:tcW w:w="0" w:type="auto"/>
            <w:hideMark/>
          </w:tcPr>
          <w:p w14:paraId="7850C995" w14:textId="77777777" w:rsidR="007D6F19" w:rsidRPr="007D6F19" w:rsidRDefault="007D6F19" w:rsidP="0085512A">
            <w:pPr>
              <w:rPr>
                <w:sz w:val="20"/>
              </w:rPr>
            </w:pPr>
            <w:r w:rsidRPr="007D6F19">
              <w:rPr>
                <w:sz w:val="20"/>
              </w:rPr>
              <w:t>A</w:t>
            </w:r>
          </w:p>
        </w:tc>
        <w:tc>
          <w:tcPr>
            <w:tcW w:w="0" w:type="auto"/>
            <w:hideMark/>
          </w:tcPr>
          <w:p w14:paraId="4E525EF3" w14:textId="77777777" w:rsidR="007D6F19" w:rsidRPr="007D6F19" w:rsidRDefault="007D6F19" w:rsidP="0085512A">
            <w:pPr>
              <w:rPr>
                <w:sz w:val="20"/>
              </w:rPr>
            </w:pPr>
            <w:r w:rsidRPr="007D6F19">
              <w:rPr>
                <w:sz w:val="20"/>
              </w:rPr>
              <w:t>General Provisions</w:t>
            </w:r>
          </w:p>
        </w:tc>
        <w:tc>
          <w:tcPr>
            <w:tcW w:w="0" w:type="auto"/>
            <w:hideMark/>
          </w:tcPr>
          <w:p w14:paraId="49117A00" w14:textId="77777777" w:rsidR="007D6F19" w:rsidRPr="007D6F19" w:rsidRDefault="007D6F19" w:rsidP="0085512A">
            <w:pPr>
              <w:rPr>
                <w:sz w:val="20"/>
              </w:rPr>
            </w:pPr>
            <w:r w:rsidRPr="007D6F19">
              <w:rPr>
                <w:sz w:val="20"/>
              </w:rPr>
              <w:t>X</w:t>
            </w:r>
          </w:p>
        </w:tc>
        <w:tc>
          <w:tcPr>
            <w:tcW w:w="0" w:type="auto"/>
            <w:hideMark/>
          </w:tcPr>
          <w:p w14:paraId="3E823727" w14:textId="77777777" w:rsidR="007D6F19" w:rsidRPr="007D6F19" w:rsidRDefault="007D6F19" w:rsidP="0085512A">
            <w:pPr>
              <w:rPr>
                <w:sz w:val="20"/>
              </w:rPr>
            </w:pPr>
            <w:r w:rsidRPr="007D6F19">
              <w:rPr>
                <w:sz w:val="20"/>
              </w:rPr>
              <w:t>X</w:t>
            </w:r>
          </w:p>
        </w:tc>
        <w:tc>
          <w:tcPr>
            <w:tcW w:w="0" w:type="auto"/>
            <w:hideMark/>
          </w:tcPr>
          <w:p w14:paraId="248AB540" w14:textId="77777777" w:rsidR="007D6F19" w:rsidRPr="007D6F19" w:rsidRDefault="007D6F19" w:rsidP="0085512A">
            <w:pPr>
              <w:rPr>
                <w:sz w:val="20"/>
              </w:rPr>
            </w:pPr>
            <w:r w:rsidRPr="007D6F19">
              <w:rPr>
                <w:sz w:val="20"/>
              </w:rPr>
              <w:t>X</w:t>
            </w:r>
          </w:p>
        </w:tc>
      </w:tr>
      <w:tr w:rsidR="007D6F19" w:rsidRPr="007D6F19" w14:paraId="1BA0D523" w14:textId="77777777" w:rsidTr="0085512A">
        <w:tc>
          <w:tcPr>
            <w:tcW w:w="0" w:type="auto"/>
            <w:hideMark/>
          </w:tcPr>
          <w:p w14:paraId="69305D6A" w14:textId="77777777" w:rsidR="007D6F19" w:rsidRPr="007D6F19" w:rsidRDefault="007D6F19" w:rsidP="0085512A">
            <w:pPr>
              <w:rPr>
                <w:sz w:val="20"/>
              </w:rPr>
            </w:pPr>
            <w:r w:rsidRPr="007D6F19">
              <w:rPr>
                <w:sz w:val="20"/>
              </w:rPr>
              <w:t>D</w:t>
            </w:r>
          </w:p>
        </w:tc>
        <w:tc>
          <w:tcPr>
            <w:tcW w:w="0" w:type="auto"/>
            <w:hideMark/>
          </w:tcPr>
          <w:p w14:paraId="7F7CA304" w14:textId="77777777" w:rsidR="007D6F19" w:rsidRPr="007D6F19" w:rsidRDefault="007D6F19" w:rsidP="0085512A">
            <w:pPr>
              <w:rPr>
                <w:sz w:val="20"/>
              </w:rPr>
            </w:pPr>
            <w:r w:rsidRPr="007D6F19">
              <w:rPr>
                <w:sz w:val="20"/>
              </w:rPr>
              <w:t>Fossil-Fuel Fired Steam Generators Constructed After August 17, 1971</w:t>
            </w:r>
          </w:p>
        </w:tc>
        <w:tc>
          <w:tcPr>
            <w:tcW w:w="0" w:type="auto"/>
            <w:hideMark/>
          </w:tcPr>
          <w:p w14:paraId="6B86C5CA" w14:textId="77777777" w:rsidR="007D6F19" w:rsidRPr="007D6F19" w:rsidRDefault="007D6F19" w:rsidP="0085512A">
            <w:pPr>
              <w:rPr>
                <w:sz w:val="20"/>
              </w:rPr>
            </w:pPr>
            <w:r w:rsidRPr="007D6F19">
              <w:rPr>
                <w:sz w:val="20"/>
              </w:rPr>
              <w:t>X</w:t>
            </w:r>
          </w:p>
        </w:tc>
        <w:tc>
          <w:tcPr>
            <w:tcW w:w="0" w:type="auto"/>
            <w:hideMark/>
          </w:tcPr>
          <w:p w14:paraId="2C5EC19B" w14:textId="77777777" w:rsidR="007D6F19" w:rsidRPr="007D6F19" w:rsidRDefault="007D6F19" w:rsidP="0085512A">
            <w:pPr>
              <w:rPr>
                <w:sz w:val="20"/>
              </w:rPr>
            </w:pPr>
            <w:r w:rsidRPr="007D6F19">
              <w:rPr>
                <w:sz w:val="20"/>
              </w:rPr>
              <w:t>X</w:t>
            </w:r>
          </w:p>
        </w:tc>
        <w:tc>
          <w:tcPr>
            <w:tcW w:w="0" w:type="auto"/>
            <w:hideMark/>
          </w:tcPr>
          <w:p w14:paraId="4A362E73" w14:textId="77777777" w:rsidR="007D6F19" w:rsidRPr="007D6F19" w:rsidRDefault="007D6F19" w:rsidP="0085512A">
            <w:pPr>
              <w:rPr>
                <w:sz w:val="20"/>
              </w:rPr>
            </w:pPr>
            <w:r w:rsidRPr="007D6F19">
              <w:rPr>
                <w:sz w:val="20"/>
              </w:rPr>
              <w:t>X</w:t>
            </w:r>
          </w:p>
        </w:tc>
      </w:tr>
      <w:tr w:rsidR="007D6F19" w:rsidRPr="007D6F19" w14:paraId="329F082F" w14:textId="77777777" w:rsidTr="0085512A">
        <w:tc>
          <w:tcPr>
            <w:tcW w:w="0" w:type="auto"/>
            <w:hideMark/>
          </w:tcPr>
          <w:p w14:paraId="041D4DA6" w14:textId="77777777" w:rsidR="007D6F19" w:rsidRPr="007D6F19" w:rsidRDefault="007D6F19" w:rsidP="0085512A">
            <w:pPr>
              <w:rPr>
                <w:sz w:val="20"/>
              </w:rPr>
            </w:pPr>
            <w:r w:rsidRPr="007D6F19">
              <w:rPr>
                <w:sz w:val="20"/>
              </w:rPr>
              <w:t>Da</w:t>
            </w:r>
          </w:p>
        </w:tc>
        <w:tc>
          <w:tcPr>
            <w:tcW w:w="0" w:type="auto"/>
            <w:hideMark/>
          </w:tcPr>
          <w:p w14:paraId="73389A0A" w14:textId="77777777" w:rsidR="007D6F19" w:rsidRPr="007D6F19" w:rsidRDefault="007D6F19" w:rsidP="0085512A">
            <w:pPr>
              <w:rPr>
                <w:sz w:val="20"/>
              </w:rPr>
            </w:pPr>
            <w:r w:rsidRPr="007D6F19">
              <w:rPr>
                <w:sz w:val="20"/>
              </w:rPr>
              <w:t>Electric Utility Steam Generating Units Constructed After September 18, 1978</w:t>
            </w:r>
          </w:p>
        </w:tc>
        <w:tc>
          <w:tcPr>
            <w:tcW w:w="0" w:type="auto"/>
            <w:hideMark/>
          </w:tcPr>
          <w:p w14:paraId="5D7A6F70" w14:textId="77777777" w:rsidR="007D6F19" w:rsidRPr="007D6F19" w:rsidRDefault="007D6F19" w:rsidP="0085512A">
            <w:pPr>
              <w:rPr>
                <w:sz w:val="20"/>
              </w:rPr>
            </w:pPr>
            <w:r w:rsidRPr="007D6F19">
              <w:rPr>
                <w:sz w:val="20"/>
              </w:rPr>
              <w:t>X</w:t>
            </w:r>
          </w:p>
        </w:tc>
        <w:tc>
          <w:tcPr>
            <w:tcW w:w="0" w:type="auto"/>
            <w:hideMark/>
          </w:tcPr>
          <w:p w14:paraId="3D11F4A1" w14:textId="77777777" w:rsidR="007D6F19" w:rsidRPr="007D6F19" w:rsidRDefault="007D6F19" w:rsidP="0085512A">
            <w:pPr>
              <w:rPr>
                <w:sz w:val="20"/>
              </w:rPr>
            </w:pPr>
            <w:r w:rsidRPr="007D6F19">
              <w:rPr>
                <w:sz w:val="20"/>
              </w:rPr>
              <w:t>X</w:t>
            </w:r>
          </w:p>
        </w:tc>
        <w:tc>
          <w:tcPr>
            <w:tcW w:w="0" w:type="auto"/>
            <w:hideMark/>
          </w:tcPr>
          <w:p w14:paraId="74E28F44" w14:textId="77777777" w:rsidR="007D6F19" w:rsidRPr="007D6F19" w:rsidRDefault="007D6F19" w:rsidP="0085512A">
            <w:pPr>
              <w:rPr>
                <w:sz w:val="20"/>
              </w:rPr>
            </w:pPr>
          </w:p>
        </w:tc>
      </w:tr>
      <w:tr w:rsidR="007D6F19" w:rsidRPr="007D6F19" w14:paraId="59ED0BF4" w14:textId="77777777" w:rsidTr="0085512A">
        <w:tc>
          <w:tcPr>
            <w:tcW w:w="0" w:type="auto"/>
            <w:hideMark/>
          </w:tcPr>
          <w:p w14:paraId="1A09BCE2" w14:textId="77777777" w:rsidR="007D6F19" w:rsidRPr="007D6F19" w:rsidRDefault="007D6F19" w:rsidP="0085512A">
            <w:pPr>
              <w:rPr>
                <w:sz w:val="20"/>
              </w:rPr>
            </w:pPr>
            <w:r w:rsidRPr="007D6F19">
              <w:rPr>
                <w:sz w:val="20"/>
              </w:rPr>
              <w:t>Db</w:t>
            </w:r>
          </w:p>
        </w:tc>
        <w:tc>
          <w:tcPr>
            <w:tcW w:w="0" w:type="auto"/>
            <w:hideMark/>
          </w:tcPr>
          <w:p w14:paraId="029FDA5C" w14:textId="77777777" w:rsidR="007D6F19" w:rsidRPr="007D6F19" w:rsidRDefault="007D6F19" w:rsidP="0085512A">
            <w:pPr>
              <w:rPr>
                <w:sz w:val="20"/>
              </w:rPr>
            </w:pPr>
            <w:r w:rsidRPr="007D6F19">
              <w:rPr>
                <w:sz w:val="20"/>
              </w:rPr>
              <w:t>Industrial-Commercial-Institutional Steam Generating Units</w:t>
            </w:r>
          </w:p>
        </w:tc>
        <w:tc>
          <w:tcPr>
            <w:tcW w:w="0" w:type="auto"/>
            <w:hideMark/>
          </w:tcPr>
          <w:p w14:paraId="4988AE00" w14:textId="77777777" w:rsidR="007D6F19" w:rsidRPr="007D6F19" w:rsidRDefault="007D6F19" w:rsidP="0085512A">
            <w:pPr>
              <w:rPr>
                <w:sz w:val="20"/>
              </w:rPr>
            </w:pPr>
            <w:r w:rsidRPr="007D6F19">
              <w:rPr>
                <w:sz w:val="20"/>
              </w:rPr>
              <w:t>X</w:t>
            </w:r>
          </w:p>
        </w:tc>
        <w:tc>
          <w:tcPr>
            <w:tcW w:w="0" w:type="auto"/>
            <w:hideMark/>
          </w:tcPr>
          <w:p w14:paraId="1B8800C9" w14:textId="77777777" w:rsidR="007D6F19" w:rsidRPr="007D6F19" w:rsidRDefault="007D6F19" w:rsidP="0085512A">
            <w:pPr>
              <w:rPr>
                <w:sz w:val="20"/>
              </w:rPr>
            </w:pPr>
            <w:r w:rsidRPr="007D6F19">
              <w:rPr>
                <w:sz w:val="20"/>
              </w:rPr>
              <w:t>X</w:t>
            </w:r>
          </w:p>
        </w:tc>
        <w:tc>
          <w:tcPr>
            <w:tcW w:w="0" w:type="auto"/>
            <w:hideMark/>
          </w:tcPr>
          <w:p w14:paraId="4B92CDC6" w14:textId="77777777" w:rsidR="007D6F19" w:rsidRPr="007D6F19" w:rsidRDefault="007D6F19" w:rsidP="0085512A">
            <w:pPr>
              <w:rPr>
                <w:sz w:val="20"/>
              </w:rPr>
            </w:pPr>
          </w:p>
        </w:tc>
      </w:tr>
      <w:tr w:rsidR="007D6F19" w:rsidRPr="007D6F19" w14:paraId="7CE164DE" w14:textId="77777777" w:rsidTr="0085512A">
        <w:tc>
          <w:tcPr>
            <w:tcW w:w="0" w:type="auto"/>
            <w:hideMark/>
          </w:tcPr>
          <w:p w14:paraId="75F08679" w14:textId="77777777" w:rsidR="007D6F19" w:rsidRPr="007D6F19" w:rsidRDefault="007D6F19" w:rsidP="0085512A">
            <w:pPr>
              <w:rPr>
                <w:sz w:val="20"/>
              </w:rPr>
            </w:pPr>
            <w:r w:rsidRPr="007D6F19">
              <w:rPr>
                <w:sz w:val="20"/>
              </w:rPr>
              <w:t>Dc</w:t>
            </w:r>
          </w:p>
        </w:tc>
        <w:tc>
          <w:tcPr>
            <w:tcW w:w="0" w:type="auto"/>
            <w:hideMark/>
          </w:tcPr>
          <w:p w14:paraId="2763D34F" w14:textId="77777777" w:rsidR="007D6F19" w:rsidRPr="007D6F19" w:rsidRDefault="007D6F19" w:rsidP="0085512A">
            <w:pPr>
              <w:rPr>
                <w:sz w:val="20"/>
              </w:rPr>
            </w:pPr>
            <w:r w:rsidRPr="007D6F19">
              <w:rPr>
                <w:sz w:val="20"/>
              </w:rPr>
              <w:t>Small Industrial-Commercial-Institutional Steam Generating Units</w:t>
            </w:r>
          </w:p>
        </w:tc>
        <w:tc>
          <w:tcPr>
            <w:tcW w:w="0" w:type="auto"/>
            <w:hideMark/>
          </w:tcPr>
          <w:p w14:paraId="3BAE4136" w14:textId="77777777" w:rsidR="007D6F19" w:rsidRPr="007D6F19" w:rsidRDefault="007D6F19" w:rsidP="0085512A">
            <w:pPr>
              <w:rPr>
                <w:sz w:val="20"/>
              </w:rPr>
            </w:pPr>
            <w:r w:rsidRPr="007D6F19">
              <w:rPr>
                <w:sz w:val="20"/>
              </w:rPr>
              <w:t>X</w:t>
            </w:r>
          </w:p>
        </w:tc>
        <w:tc>
          <w:tcPr>
            <w:tcW w:w="0" w:type="auto"/>
            <w:hideMark/>
          </w:tcPr>
          <w:p w14:paraId="27088158" w14:textId="77777777" w:rsidR="007D6F19" w:rsidRPr="007D6F19" w:rsidRDefault="007D6F19" w:rsidP="0085512A">
            <w:pPr>
              <w:rPr>
                <w:sz w:val="20"/>
              </w:rPr>
            </w:pPr>
            <w:r w:rsidRPr="007D6F19">
              <w:rPr>
                <w:sz w:val="20"/>
              </w:rPr>
              <w:t>X</w:t>
            </w:r>
          </w:p>
        </w:tc>
        <w:tc>
          <w:tcPr>
            <w:tcW w:w="0" w:type="auto"/>
            <w:hideMark/>
          </w:tcPr>
          <w:p w14:paraId="0C56E6D0" w14:textId="77777777" w:rsidR="007D6F19" w:rsidRPr="007D6F19" w:rsidRDefault="007D6F19" w:rsidP="0085512A">
            <w:pPr>
              <w:rPr>
                <w:sz w:val="20"/>
              </w:rPr>
            </w:pPr>
          </w:p>
        </w:tc>
      </w:tr>
      <w:tr w:rsidR="007D6F19" w:rsidRPr="007D6F19" w14:paraId="46B82508" w14:textId="77777777" w:rsidTr="0085512A">
        <w:tc>
          <w:tcPr>
            <w:tcW w:w="0" w:type="auto"/>
            <w:hideMark/>
          </w:tcPr>
          <w:p w14:paraId="6DE79866" w14:textId="77777777" w:rsidR="007D6F19" w:rsidRPr="007D6F19" w:rsidRDefault="007D6F19" w:rsidP="0085512A">
            <w:pPr>
              <w:rPr>
                <w:sz w:val="20"/>
              </w:rPr>
            </w:pPr>
            <w:r w:rsidRPr="007D6F19">
              <w:rPr>
                <w:sz w:val="20"/>
              </w:rPr>
              <w:t>E</w:t>
            </w:r>
          </w:p>
        </w:tc>
        <w:tc>
          <w:tcPr>
            <w:tcW w:w="0" w:type="auto"/>
            <w:hideMark/>
          </w:tcPr>
          <w:p w14:paraId="68CE75B7" w14:textId="77777777" w:rsidR="007D6F19" w:rsidRPr="007D6F19" w:rsidRDefault="007D6F19" w:rsidP="0085512A">
            <w:pPr>
              <w:rPr>
                <w:sz w:val="20"/>
              </w:rPr>
            </w:pPr>
            <w:r w:rsidRPr="007D6F19">
              <w:rPr>
                <w:sz w:val="20"/>
              </w:rPr>
              <w:t>Incinerators</w:t>
            </w:r>
          </w:p>
        </w:tc>
        <w:tc>
          <w:tcPr>
            <w:tcW w:w="0" w:type="auto"/>
            <w:hideMark/>
          </w:tcPr>
          <w:p w14:paraId="5386E6A3" w14:textId="77777777" w:rsidR="007D6F19" w:rsidRPr="007D6F19" w:rsidRDefault="007D6F19" w:rsidP="0085512A">
            <w:pPr>
              <w:rPr>
                <w:sz w:val="20"/>
              </w:rPr>
            </w:pPr>
            <w:r w:rsidRPr="007D6F19">
              <w:rPr>
                <w:sz w:val="20"/>
              </w:rPr>
              <w:t>X</w:t>
            </w:r>
          </w:p>
        </w:tc>
        <w:tc>
          <w:tcPr>
            <w:tcW w:w="0" w:type="auto"/>
            <w:hideMark/>
          </w:tcPr>
          <w:p w14:paraId="794AF066" w14:textId="77777777" w:rsidR="007D6F19" w:rsidRPr="007D6F19" w:rsidRDefault="007D6F19" w:rsidP="0085512A">
            <w:pPr>
              <w:rPr>
                <w:sz w:val="20"/>
              </w:rPr>
            </w:pPr>
            <w:r w:rsidRPr="007D6F19">
              <w:rPr>
                <w:sz w:val="20"/>
              </w:rPr>
              <w:t>X</w:t>
            </w:r>
          </w:p>
        </w:tc>
        <w:tc>
          <w:tcPr>
            <w:tcW w:w="0" w:type="auto"/>
            <w:hideMark/>
          </w:tcPr>
          <w:p w14:paraId="4AF57C8E" w14:textId="77777777" w:rsidR="007D6F19" w:rsidRPr="007D6F19" w:rsidRDefault="007D6F19" w:rsidP="0085512A">
            <w:pPr>
              <w:rPr>
                <w:sz w:val="20"/>
              </w:rPr>
            </w:pPr>
            <w:r w:rsidRPr="007D6F19">
              <w:rPr>
                <w:sz w:val="20"/>
              </w:rPr>
              <w:t>X</w:t>
            </w:r>
          </w:p>
        </w:tc>
      </w:tr>
      <w:tr w:rsidR="007D6F19" w:rsidRPr="007D6F19" w14:paraId="5544F697" w14:textId="77777777" w:rsidTr="0085512A">
        <w:tc>
          <w:tcPr>
            <w:tcW w:w="0" w:type="auto"/>
            <w:hideMark/>
          </w:tcPr>
          <w:p w14:paraId="21718EC2" w14:textId="77777777" w:rsidR="007D6F19" w:rsidRPr="007D6F19" w:rsidRDefault="007D6F19" w:rsidP="0085512A">
            <w:pPr>
              <w:rPr>
                <w:sz w:val="20"/>
              </w:rPr>
            </w:pPr>
            <w:r w:rsidRPr="007D6F19">
              <w:rPr>
                <w:sz w:val="20"/>
              </w:rPr>
              <w:t>Ea</w:t>
            </w:r>
          </w:p>
        </w:tc>
        <w:tc>
          <w:tcPr>
            <w:tcW w:w="0" w:type="auto"/>
            <w:hideMark/>
          </w:tcPr>
          <w:p w14:paraId="1C7E5CB4" w14:textId="77777777" w:rsidR="007D6F19" w:rsidRPr="007D6F19" w:rsidRDefault="007D6F19" w:rsidP="0085512A">
            <w:pPr>
              <w:rPr>
                <w:sz w:val="20"/>
              </w:rPr>
            </w:pPr>
            <w:r w:rsidRPr="007D6F19">
              <w:rPr>
                <w:sz w:val="20"/>
              </w:rPr>
              <w:t>Municipal Waste Combustors Constructed After December 20, 1989 and On or Before September 20, 1994</w:t>
            </w:r>
          </w:p>
        </w:tc>
        <w:tc>
          <w:tcPr>
            <w:tcW w:w="0" w:type="auto"/>
            <w:hideMark/>
          </w:tcPr>
          <w:p w14:paraId="36B73005" w14:textId="77777777" w:rsidR="007D6F19" w:rsidRPr="007D6F19" w:rsidRDefault="007D6F19" w:rsidP="0085512A">
            <w:pPr>
              <w:rPr>
                <w:sz w:val="20"/>
              </w:rPr>
            </w:pPr>
            <w:r w:rsidRPr="007D6F19">
              <w:rPr>
                <w:sz w:val="20"/>
              </w:rPr>
              <w:t>X</w:t>
            </w:r>
          </w:p>
        </w:tc>
        <w:tc>
          <w:tcPr>
            <w:tcW w:w="0" w:type="auto"/>
            <w:hideMark/>
          </w:tcPr>
          <w:p w14:paraId="2CBA065C" w14:textId="77777777" w:rsidR="007D6F19" w:rsidRPr="007D6F19" w:rsidRDefault="007D6F19" w:rsidP="0085512A">
            <w:pPr>
              <w:rPr>
                <w:sz w:val="20"/>
              </w:rPr>
            </w:pPr>
            <w:r w:rsidRPr="007D6F19">
              <w:rPr>
                <w:sz w:val="20"/>
              </w:rPr>
              <w:t>X</w:t>
            </w:r>
          </w:p>
        </w:tc>
        <w:tc>
          <w:tcPr>
            <w:tcW w:w="0" w:type="auto"/>
            <w:hideMark/>
          </w:tcPr>
          <w:p w14:paraId="7792C964" w14:textId="77777777" w:rsidR="007D6F19" w:rsidRPr="007D6F19" w:rsidRDefault="007D6F19" w:rsidP="0085512A">
            <w:pPr>
              <w:rPr>
                <w:sz w:val="20"/>
              </w:rPr>
            </w:pPr>
          </w:p>
        </w:tc>
      </w:tr>
      <w:tr w:rsidR="007D6F19" w:rsidRPr="007D6F19" w14:paraId="53075AF5" w14:textId="77777777" w:rsidTr="0085512A">
        <w:tc>
          <w:tcPr>
            <w:tcW w:w="0" w:type="auto"/>
            <w:hideMark/>
          </w:tcPr>
          <w:p w14:paraId="51B4E309" w14:textId="77777777" w:rsidR="007D6F19" w:rsidRPr="007D6F19" w:rsidRDefault="007D6F19" w:rsidP="0085512A">
            <w:pPr>
              <w:rPr>
                <w:sz w:val="20"/>
              </w:rPr>
            </w:pPr>
            <w:r w:rsidRPr="007D6F19">
              <w:rPr>
                <w:sz w:val="20"/>
              </w:rPr>
              <w:t>Eb</w:t>
            </w:r>
          </w:p>
        </w:tc>
        <w:tc>
          <w:tcPr>
            <w:tcW w:w="0" w:type="auto"/>
            <w:hideMark/>
          </w:tcPr>
          <w:p w14:paraId="2376A47E" w14:textId="77777777" w:rsidR="007D6F19" w:rsidRPr="007D6F19" w:rsidRDefault="007D6F19" w:rsidP="0085512A">
            <w:pPr>
              <w:rPr>
                <w:sz w:val="20"/>
              </w:rPr>
            </w:pPr>
            <w:r w:rsidRPr="007D6F19">
              <w:rPr>
                <w:sz w:val="20"/>
              </w:rPr>
              <w:t>Large Municipal Waste Combustors Constructed After September 20, 1994</w:t>
            </w:r>
          </w:p>
        </w:tc>
        <w:tc>
          <w:tcPr>
            <w:tcW w:w="0" w:type="auto"/>
            <w:hideMark/>
          </w:tcPr>
          <w:p w14:paraId="19912F8C" w14:textId="77777777" w:rsidR="007D6F19" w:rsidRPr="007D6F19" w:rsidRDefault="007D6F19" w:rsidP="0085512A">
            <w:pPr>
              <w:rPr>
                <w:sz w:val="20"/>
              </w:rPr>
            </w:pPr>
            <w:r w:rsidRPr="007D6F19">
              <w:rPr>
                <w:sz w:val="20"/>
              </w:rPr>
              <w:t>X</w:t>
            </w:r>
          </w:p>
        </w:tc>
        <w:tc>
          <w:tcPr>
            <w:tcW w:w="0" w:type="auto"/>
            <w:hideMark/>
          </w:tcPr>
          <w:p w14:paraId="71D9C30E" w14:textId="77777777" w:rsidR="007D6F19" w:rsidRPr="007D6F19" w:rsidRDefault="007D6F19" w:rsidP="0085512A">
            <w:pPr>
              <w:rPr>
                <w:sz w:val="20"/>
              </w:rPr>
            </w:pPr>
            <w:r w:rsidRPr="007D6F19">
              <w:rPr>
                <w:sz w:val="20"/>
              </w:rPr>
              <w:t>X</w:t>
            </w:r>
          </w:p>
        </w:tc>
        <w:tc>
          <w:tcPr>
            <w:tcW w:w="0" w:type="auto"/>
            <w:hideMark/>
          </w:tcPr>
          <w:p w14:paraId="4A1CEEF0" w14:textId="77777777" w:rsidR="007D6F19" w:rsidRPr="007D6F19" w:rsidRDefault="007D6F19" w:rsidP="0085512A">
            <w:pPr>
              <w:rPr>
                <w:sz w:val="20"/>
              </w:rPr>
            </w:pPr>
          </w:p>
        </w:tc>
      </w:tr>
      <w:tr w:rsidR="007D6F19" w:rsidRPr="007D6F19" w14:paraId="0F7430E4" w14:textId="77777777" w:rsidTr="0085512A">
        <w:tc>
          <w:tcPr>
            <w:tcW w:w="0" w:type="auto"/>
            <w:hideMark/>
          </w:tcPr>
          <w:p w14:paraId="5C3946D0" w14:textId="77777777" w:rsidR="007D6F19" w:rsidRPr="007D6F19" w:rsidRDefault="007D6F19" w:rsidP="0085512A">
            <w:pPr>
              <w:rPr>
                <w:sz w:val="20"/>
              </w:rPr>
            </w:pPr>
            <w:r w:rsidRPr="007D6F19">
              <w:rPr>
                <w:sz w:val="20"/>
              </w:rPr>
              <w:t>Ec</w:t>
            </w:r>
          </w:p>
        </w:tc>
        <w:tc>
          <w:tcPr>
            <w:tcW w:w="0" w:type="auto"/>
            <w:hideMark/>
          </w:tcPr>
          <w:p w14:paraId="1C5E834A" w14:textId="77777777" w:rsidR="007D6F19" w:rsidRPr="007D6F19" w:rsidRDefault="007D6F19" w:rsidP="0085512A">
            <w:pPr>
              <w:rPr>
                <w:sz w:val="20"/>
              </w:rPr>
            </w:pPr>
            <w:r w:rsidRPr="007D6F19">
              <w:rPr>
                <w:sz w:val="20"/>
              </w:rPr>
              <w:t>Hospital/Medical/Infectious Waste Incinerators for Which Construction is Commenced After June 20, 1996</w:t>
            </w:r>
          </w:p>
        </w:tc>
        <w:tc>
          <w:tcPr>
            <w:tcW w:w="0" w:type="auto"/>
            <w:hideMark/>
          </w:tcPr>
          <w:p w14:paraId="70DF6CAC" w14:textId="77777777" w:rsidR="007D6F19" w:rsidRPr="007D6F19" w:rsidRDefault="007D6F19" w:rsidP="0085512A">
            <w:pPr>
              <w:rPr>
                <w:sz w:val="20"/>
              </w:rPr>
            </w:pPr>
            <w:r w:rsidRPr="007D6F19">
              <w:rPr>
                <w:sz w:val="20"/>
              </w:rPr>
              <w:t>X</w:t>
            </w:r>
          </w:p>
        </w:tc>
        <w:tc>
          <w:tcPr>
            <w:tcW w:w="0" w:type="auto"/>
            <w:hideMark/>
          </w:tcPr>
          <w:p w14:paraId="4658E491" w14:textId="77777777" w:rsidR="007D6F19" w:rsidRPr="007D6F19" w:rsidRDefault="007D6F19" w:rsidP="0085512A">
            <w:pPr>
              <w:rPr>
                <w:sz w:val="20"/>
              </w:rPr>
            </w:pPr>
            <w:r w:rsidRPr="007D6F19">
              <w:rPr>
                <w:sz w:val="20"/>
              </w:rPr>
              <w:t>X</w:t>
            </w:r>
          </w:p>
        </w:tc>
        <w:tc>
          <w:tcPr>
            <w:tcW w:w="0" w:type="auto"/>
            <w:hideMark/>
          </w:tcPr>
          <w:p w14:paraId="5B455FAC" w14:textId="77777777" w:rsidR="007D6F19" w:rsidRPr="007D6F19" w:rsidRDefault="007D6F19" w:rsidP="0085512A">
            <w:pPr>
              <w:rPr>
                <w:sz w:val="20"/>
              </w:rPr>
            </w:pPr>
          </w:p>
        </w:tc>
      </w:tr>
      <w:tr w:rsidR="007D6F19" w:rsidRPr="007D6F19" w14:paraId="154167B7" w14:textId="77777777" w:rsidTr="0085512A">
        <w:tc>
          <w:tcPr>
            <w:tcW w:w="0" w:type="auto"/>
            <w:hideMark/>
          </w:tcPr>
          <w:p w14:paraId="7784416A" w14:textId="77777777" w:rsidR="007D6F19" w:rsidRPr="007D6F19" w:rsidRDefault="007D6F19" w:rsidP="0085512A">
            <w:pPr>
              <w:rPr>
                <w:sz w:val="20"/>
              </w:rPr>
            </w:pPr>
            <w:r w:rsidRPr="007D6F19">
              <w:rPr>
                <w:sz w:val="20"/>
              </w:rPr>
              <w:t>F</w:t>
            </w:r>
          </w:p>
        </w:tc>
        <w:tc>
          <w:tcPr>
            <w:tcW w:w="0" w:type="auto"/>
            <w:hideMark/>
          </w:tcPr>
          <w:p w14:paraId="27CE6E41" w14:textId="77777777" w:rsidR="007D6F19" w:rsidRPr="007D6F19" w:rsidRDefault="007D6F19" w:rsidP="0085512A">
            <w:pPr>
              <w:rPr>
                <w:sz w:val="20"/>
              </w:rPr>
            </w:pPr>
            <w:r w:rsidRPr="007D6F19">
              <w:rPr>
                <w:sz w:val="20"/>
              </w:rPr>
              <w:t>Portland Cement Plants</w:t>
            </w:r>
          </w:p>
        </w:tc>
        <w:tc>
          <w:tcPr>
            <w:tcW w:w="0" w:type="auto"/>
            <w:hideMark/>
          </w:tcPr>
          <w:p w14:paraId="35687913" w14:textId="77777777" w:rsidR="007D6F19" w:rsidRPr="007D6F19" w:rsidRDefault="007D6F19" w:rsidP="0085512A">
            <w:pPr>
              <w:rPr>
                <w:sz w:val="20"/>
              </w:rPr>
            </w:pPr>
            <w:r w:rsidRPr="007D6F19">
              <w:rPr>
                <w:sz w:val="20"/>
              </w:rPr>
              <w:t>X</w:t>
            </w:r>
          </w:p>
        </w:tc>
        <w:tc>
          <w:tcPr>
            <w:tcW w:w="0" w:type="auto"/>
            <w:hideMark/>
          </w:tcPr>
          <w:p w14:paraId="03F98FFE" w14:textId="77777777" w:rsidR="007D6F19" w:rsidRPr="007D6F19" w:rsidRDefault="007D6F19" w:rsidP="0085512A">
            <w:pPr>
              <w:rPr>
                <w:sz w:val="20"/>
              </w:rPr>
            </w:pPr>
            <w:r w:rsidRPr="007D6F19">
              <w:rPr>
                <w:sz w:val="20"/>
              </w:rPr>
              <w:t>X</w:t>
            </w:r>
          </w:p>
        </w:tc>
        <w:tc>
          <w:tcPr>
            <w:tcW w:w="0" w:type="auto"/>
            <w:hideMark/>
          </w:tcPr>
          <w:p w14:paraId="1815BEB2" w14:textId="77777777" w:rsidR="007D6F19" w:rsidRPr="007D6F19" w:rsidRDefault="007D6F19" w:rsidP="0085512A">
            <w:pPr>
              <w:rPr>
                <w:sz w:val="20"/>
              </w:rPr>
            </w:pPr>
            <w:r w:rsidRPr="007D6F19">
              <w:rPr>
                <w:sz w:val="20"/>
              </w:rPr>
              <w:t>X</w:t>
            </w:r>
          </w:p>
        </w:tc>
      </w:tr>
      <w:tr w:rsidR="007D6F19" w:rsidRPr="007D6F19" w14:paraId="3B9B0501" w14:textId="77777777" w:rsidTr="0085512A">
        <w:tc>
          <w:tcPr>
            <w:tcW w:w="0" w:type="auto"/>
            <w:hideMark/>
          </w:tcPr>
          <w:p w14:paraId="0934A20A" w14:textId="77777777" w:rsidR="007D6F19" w:rsidRPr="007D6F19" w:rsidRDefault="007D6F19" w:rsidP="0085512A">
            <w:pPr>
              <w:rPr>
                <w:sz w:val="20"/>
              </w:rPr>
            </w:pPr>
            <w:r w:rsidRPr="007D6F19">
              <w:rPr>
                <w:sz w:val="20"/>
              </w:rPr>
              <w:t>G</w:t>
            </w:r>
          </w:p>
        </w:tc>
        <w:tc>
          <w:tcPr>
            <w:tcW w:w="0" w:type="auto"/>
            <w:hideMark/>
          </w:tcPr>
          <w:p w14:paraId="433902D8" w14:textId="77777777" w:rsidR="007D6F19" w:rsidRPr="007D6F19" w:rsidRDefault="007D6F19" w:rsidP="0085512A">
            <w:pPr>
              <w:rPr>
                <w:sz w:val="20"/>
              </w:rPr>
            </w:pPr>
            <w:r w:rsidRPr="007D6F19">
              <w:rPr>
                <w:sz w:val="20"/>
              </w:rPr>
              <w:t>Nitric Acid Plants</w:t>
            </w:r>
          </w:p>
        </w:tc>
        <w:tc>
          <w:tcPr>
            <w:tcW w:w="0" w:type="auto"/>
            <w:hideMark/>
          </w:tcPr>
          <w:p w14:paraId="7D2EEE8F" w14:textId="77777777" w:rsidR="007D6F19" w:rsidRPr="007D6F19" w:rsidRDefault="007D6F19" w:rsidP="0085512A">
            <w:pPr>
              <w:rPr>
                <w:sz w:val="20"/>
              </w:rPr>
            </w:pPr>
            <w:r w:rsidRPr="007D6F19">
              <w:rPr>
                <w:sz w:val="20"/>
              </w:rPr>
              <w:t>X</w:t>
            </w:r>
          </w:p>
        </w:tc>
        <w:tc>
          <w:tcPr>
            <w:tcW w:w="0" w:type="auto"/>
            <w:hideMark/>
          </w:tcPr>
          <w:p w14:paraId="0C82D8D7" w14:textId="77777777" w:rsidR="007D6F19" w:rsidRPr="007D6F19" w:rsidRDefault="007D6F19" w:rsidP="0085512A">
            <w:pPr>
              <w:rPr>
                <w:sz w:val="20"/>
              </w:rPr>
            </w:pPr>
            <w:r w:rsidRPr="007D6F19">
              <w:rPr>
                <w:sz w:val="20"/>
              </w:rPr>
              <w:t>X</w:t>
            </w:r>
          </w:p>
        </w:tc>
        <w:tc>
          <w:tcPr>
            <w:tcW w:w="0" w:type="auto"/>
            <w:hideMark/>
          </w:tcPr>
          <w:p w14:paraId="12C5715F" w14:textId="77777777" w:rsidR="007D6F19" w:rsidRPr="007D6F19" w:rsidRDefault="007D6F19" w:rsidP="0085512A">
            <w:pPr>
              <w:rPr>
                <w:sz w:val="20"/>
              </w:rPr>
            </w:pPr>
          </w:p>
        </w:tc>
      </w:tr>
      <w:tr w:rsidR="007D6F19" w:rsidRPr="007D6F19" w14:paraId="68A09D7A" w14:textId="77777777" w:rsidTr="0085512A">
        <w:tc>
          <w:tcPr>
            <w:tcW w:w="0" w:type="auto"/>
            <w:hideMark/>
          </w:tcPr>
          <w:p w14:paraId="451BD9BF" w14:textId="77777777" w:rsidR="007D6F19" w:rsidRPr="007D6F19" w:rsidRDefault="007D6F19" w:rsidP="0085512A">
            <w:pPr>
              <w:rPr>
                <w:sz w:val="20"/>
              </w:rPr>
            </w:pPr>
            <w:r w:rsidRPr="007D6F19">
              <w:rPr>
                <w:sz w:val="20"/>
              </w:rPr>
              <w:t>Ga</w:t>
            </w:r>
          </w:p>
        </w:tc>
        <w:tc>
          <w:tcPr>
            <w:tcW w:w="0" w:type="auto"/>
            <w:hideMark/>
          </w:tcPr>
          <w:p w14:paraId="587D3AD1" w14:textId="77777777" w:rsidR="007D6F19" w:rsidRPr="007D6F19" w:rsidRDefault="007D6F19" w:rsidP="0085512A">
            <w:pPr>
              <w:rPr>
                <w:sz w:val="20"/>
              </w:rPr>
            </w:pPr>
            <w:r w:rsidRPr="007D6F19">
              <w:rPr>
                <w:sz w:val="20"/>
              </w:rPr>
              <w:t>Nitric Acid Plants For Which Construction, Reconstruction or Modification Commenced After October 14, 2011</w:t>
            </w:r>
          </w:p>
        </w:tc>
        <w:tc>
          <w:tcPr>
            <w:tcW w:w="0" w:type="auto"/>
            <w:hideMark/>
          </w:tcPr>
          <w:p w14:paraId="57465A3D" w14:textId="77777777" w:rsidR="007D6F19" w:rsidRPr="007D6F19" w:rsidRDefault="007D6F19" w:rsidP="0085512A">
            <w:pPr>
              <w:rPr>
                <w:sz w:val="20"/>
              </w:rPr>
            </w:pPr>
            <w:r w:rsidRPr="007D6F19">
              <w:rPr>
                <w:sz w:val="20"/>
              </w:rPr>
              <w:t>X</w:t>
            </w:r>
          </w:p>
        </w:tc>
        <w:tc>
          <w:tcPr>
            <w:tcW w:w="0" w:type="auto"/>
            <w:hideMark/>
          </w:tcPr>
          <w:p w14:paraId="4100A8BB" w14:textId="77777777" w:rsidR="007D6F19" w:rsidRPr="007D6F19" w:rsidRDefault="007D6F19" w:rsidP="0085512A">
            <w:pPr>
              <w:rPr>
                <w:sz w:val="20"/>
              </w:rPr>
            </w:pPr>
          </w:p>
        </w:tc>
        <w:tc>
          <w:tcPr>
            <w:tcW w:w="0" w:type="auto"/>
            <w:hideMark/>
          </w:tcPr>
          <w:p w14:paraId="5155EE37" w14:textId="77777777" w:rsidR="007D6F19" w:rsidRPr="007D6F19" w:rsidRDefault="007D6F19" w:rsidP="0085512A">
            <w:pPr>
              <w:rPr>
                <w:sz w:val="20"/>
              </w:rPr>
            </w:pPr>
          </w:p>
        </w:tc>
      </w:tr>
      <w:tr w:rsidR="007D6F19" w:rsidRPr="007D6F19" w14:paraId="4DA56C55" w14:textId="77777777" w:rsidTr="0085512A">
        <w:tc>
          <w:tcPr>
            <w:tcW w:w="0" w:type="auto"/>
            <w:hideMark/>
          </w:tcPr>
          <w:p w14:paraId="74C647EE" w14:textId="77777777" w:rsidR="007D6F19" w:rsidRPr="007D6F19" w:rsidRDefault="007D6F19" w:rsidP="0085512A">
            <w:pPr>
              <w:rPr>
                <w:sz w:val="20"/>
              </w:rPr>
            </w:pPr>
            <w:r w:rsidRPr="007D6F19">
              <w:rPr>
                <w:sz w:val="20"/>
              </w:rPr>
              <w:t>H</w:t>
            </w:r>
          </w:p>
        </w:tc>
        <w:tc>
          <w:tcPr>
            <w:tcW w:w="0" w:type="auto"/>
            <w:hideMark/>
          </w:tcPr>
          <w:p w14:paraId="75C263E7" w14:textId="77777777" w:rsidR="007D6F19" w:rsidRPr="007D6F19" w:rsidRDefault="007D6F19" w:rsidP="0085512A">
            <w:pPr>
              <w:rPr>
                <w:sz w:val="20"/>
              </w:rPr>
            </w:pPr>
            <w:r w:rsidRPr="007D6F19">
              <w:rPr>
                <w:sz w:val="20"/>
              </w:rPr>
              <w:t>Sulfuric Acid Plant</w:t>
            </w:r>
          </w:p>
        </w:tc>
        <w:tc>
          <w:tcPr>
            <w:tcW w:w="0" w:type="auto"/>
            <w:hideMark/>
          </w:tcPr>
          <w:p w14:paraId="3D7F8B3B" w14:textId="77777777" w:rsidR="007D6F19" w:rsidRPr="007D6F19" w:rsidRDefault="007D6F19" w:rsidP="0085512A">
            <w:pPr>
              <w:rPr>
                <w:sz w:val="20"/>
              </w:rPr>
            </w:pPr>
            <w:r w:rsidRPr="007D6F19">
              <w:rPr>
                <w:sz w:val="20"/>
              </w:rPr>
              <w:t>X</w:t>
            </w:r>
          </w:p>
        </w:tc>
        <w:tc>
          <w:tcPr>
            <w:tcW w:w="0" w:type="auto"/>
            <w:hideMark/>
          </w:tcPr>
          <w:p w14:paraId="610D2914" w14:textId="77777777" w:rsidR="007D6F19" w:rsidRPr="007D6F19" w:rsidRDefault="007D6F19" w:rsidP="0085512A">
            <w:pPr>
              <w:rPr>
                <w:sz w:val="20"/>
              </w:rPr>
            </w:pPr>
            <w:r w:rsidRPr="007D6F19">
              <w:rPr>
                <w:sz w:val="20"/>
              </w:rPr>
              <w:t>X</w:t>
            </w:r>
          </w:p>
        </w:tc>
        <w:tc>
          <w:tcPr>
            <w:tcW w:w="0" w:type="auto"/>
            <w:hideMark/>
          </w:tcPr>
          <w:p w14:paraId="50EDCB84" w14:textId="77777777" w:rsidR="007D6F19" w:rsidRPr="007D6F19" w:rsidRDefault="007D6F19" w:rsidP="0085512A">
            <w:pPr>
              <w:rPr>
                <w:sz w:val="20"/>
              </w:rPr>
            </w:pPr>
          </w:p>
        </w:tc>
      </w:tr>
      <w:tr w:rsidR="007D6F19" w:rsidRPr="007D6F19" w14:paraId="379103DB" w14:textId="77777777" w:rsidTr="0085512A">
        <w:tc>
          <w:tcPr>
            <w:tcW w:w="0" w:type="auto"/>
            <w:hideMark/>
          </w:tcPr>
          <w:p w14:paraId="5E39C980" w14:textId="77777777" w:rsidR="007D6F19" w:rsidRPr="007D6F19" w:rsidRDefault="007D6F19" w:rsidP="0085512A">
            <w:pPr>
              <w:rPr>
                <w:sz w:val="20"/>
              </w:rPr>
            </w:pPr>
            <w:r w:rsidRPr="007D6F19">
              <w:rPr>
                <w:sz w:val="20"/>
              </w:rPr>
              <w:t>I</w:t>
            </w:r>
          </w:p>
        </w:tc>
        <w:tc>
          <w:tcPr>
            <w:tcW w:w="0" w:type="auto"/>
            <w:hideMark/>
          </w:tcPr>
          <w:p w14:paraId="69F41E6C" w14:textId="77777777" w:rsidR="007D6F19" w:rsidRPr="007D6F19" w:rsidRDefault="007D6F19" w:rsidP="0085512A">
            <w:pPr>
              <w:rPr>
                <w:sz w:val="20"/>
              </w:rPr>
            </w:pPr>
            <w:r w:rsidRPr="007D6F19">
              <w:rPr>
                <w:sz w:val="20"/>
              </w:rPr>
              <w:t>Hot Mix Asphalt Facilities</w:t>
            </w:r>
          </w:p>
        </w:tc>
        <w:tc>
          <w:tcPr>
            <w:tcW w:w="0" w:type="auto"/>
            <w:hideMark/>
          </w:tcPr>
          <w:p w14:paraId="553FF6CA" w14:textId="77777777" w:rsidR="007D6F19" w:rsidRPr="007D6F19" w:rsidRDefault="007D6F19" w:rsidP="0085512A">
            <w:pPr>
              <w:rPr>
                <w:sz w:val="20"/>
              </w:rPr>
            </w:pPr>
            <w:r w:rsidRPr="007D6F19">
              <w:rPr>
                <w:sz w:val="20"/>
              </w:rPr>
              <w:t>X</w:t>
            </w:r>
          </w:p>
        </w:tc>
        <w:tc>
          <w:tcPr>
            <w:tcW w:w="0" w:type="auto"/>
            <w:hideMark/>
          </w:tcPr>
          <w:p w14:paraId="11EB9042" w14:textId="77777777" w:rsidR="007D6F19" w:rsidRPr="007D6F19" w:rsidRDefault="007D6F19" w:rsidP="0085512A">
            <w:pPr>
              <w:rPr>
                <w:sz w:val="20"/>
              </w:rPr>
            </w:pPr>
            <w:r w:rsidRPr="007D6F19">
              <w:rPr>
                <w:sz w:val="20"/>
              </w:rPr>
              <w:t>X</w:t>
            </w:r>
          </w:p>
        </w:tc>
        <w:tc>
          <w:tcPr>
            <w:tcW w:w="0" w:type="auto"/>
            <w:hideMark/>
          </w:tcPr>
          <w:p w14:paraId="1509E488" w14:textId="77777777" w:rsidR="007D6F19" w:rsidRPr="007D6F19" w:rsidRDefault="007D6F19" w:rsidP="0085512A">
            <w:pPr>
              <w:rPr>
                <w:sz w:val="20"/>
              </w:rPr>
            </w:pPr>
            <w:r w:rsidRPr="007D6F19">
              <w:rPr>
                <w:sz w:val="20"/>
              </w:rPr>
              <w:t>X</w:t>
            </w:r>
          </w:p>
        </w:tc>
      </w:tr>
      <w:tr w:rsidR="007D6F19" w:rsidRPr="007D6F19" w14:paraId="00C99DED" w14:textId="77777777" w:rsidTr="0085512A">
        <w:tc>
          <w:tcPr>
            <w:tcW w:w="0" w:type="auto"/>
            <w:hideMark/>
          </w:tcPr>
          <w:p w14:paraId="514DC937" w14:textId="77777777" w:rsidR="007D6F19" w:rsidRPr="007D6F19" w:rsidRDefault="007D6F19" w:rsidP="0085512A">
            <w:pPr>
              <w:rPr>
                <w:sz w:val="20"/>
              </w:rPr>
            </w:pPr>
            <w:r w:rsidRPr="007D6F19">
              <w:rPr>
                <w:sz w:val="20"/>
              </w:rPr>
              <w:t>J</w:t>
            </w:r>
          </w:p>
        </w:tc>
        <w:tc>
          <w:tcPr>
            <w:tcW w:w="0" w:type="auto"/>
            <w:hideMark/>
          </w:tcPr>
          <w:p w14:paraId="302D28F6" w14:textId="77777777" w:rsidR="007D6F19" w:rsidRPr="007D6F19" w:rsidRDefault="007D6F19" w:rsidP="0085512A">
            <w:pPr>
              <w:rPr>
                <w:sz w:val="20"/>
              </w:rPr>
            </w:pPr>
            <w:r w:rsidRPr="007D6F19">
              <w:rPr>
                <w:sz w:val="20"/>
              </w:rPr>
              <w:t>Petroleum Refineries</w:t>
            </w:r>
          </w:p>
        </w:tc>
        <w:tc>
          <w:tcPr>
            <w:tcW w:w="0" w:type="auto"/>
            <w:hideMark/>
          </w:tcPr>
          <w:p w14:paraId="4F892102" w14:textId="77777777" w:rsidR="007D6F19" w:rsidRPr="007D6F19" w:rsidRDefault="007D6F19" w:rsidP="0085512A">
            <w:pPr>
              <w:rPr>
                <w:sz w:val="20"/>
              </w:rPr>
            </w:pPr>
            <w:r w:rsidRPr="007D6F19">
              <w:rPr>
                <w:sz w:val="20"/>
              </w:rPr>
              <w:t>X</w:t>
            </w:r>
          </w:p>
        </w:tc>
        <w:tc>
          <w:tcPr>
            <w:tcW w:w="0" w:type="auto"/>
            <w:hideMark/>
          </w:tcPr>
          <w:p w14:paraId="5AC43A0B" w14:textId="77777777" w:rsidR="007D6F19" w:rsidRPr="007D6F19" w:rsidRDefault="007D6F19" w:rsidP="0085512A">
            <w:pPr>
              <w:rPr>
                <w:sz w:val="20"/>
              </w:rPr>
            </w:pPr>
            <w:r w:rsidRPr="007D6F19">
              <w:rPr>
                <w:sz w:val="20"/>
              </w:rPr>
              <w:t>X</w:t>
            </w:r>
          </w:p>
        </w:tc>
        <w:tc>
          <w:tcPr>
            <w:tcW w:w="0" w:type="auto"/>
            <w:hideMark/>
          </w:tcPr>
          <w:p w14:paraId="34F39C8D" w14:textId="77777777" w:rsidR="007D6F19" w:rsidRPr="007D6F19" w:rsidRDefault="007D6F19" w:rsidP="0085512A">
            <w:pPr>
              <w:rPr>
                <w:sz w:val="20"/>
              </w:rPr>
            </w:pPr>
          </w:p>
        </w:tc>
      </w:tr>
      <w:tr w:rsidR="007D6F19" w:rsidRPr="007D6F19" w14:paraId="7349B4FC" w14:textId="77777777" w:rsidTr="0085512A">
        <w:tc>
          <w:tcPr>
            <w:tcW w:w="0" w:type="auto"/>
            <w:hideMark/>
          </w:tcPr>
          <w:p w14:paraId="51BC3243" w14:textId="77777777" w:rsidR="007D6F19" w:rsidRPr="007D6F19" w:rsidRDefault="007D6F19" w:rsidP="0085512A">
            <w:pPr>
              <w:rPr>
                <w:sz w:val="20"/>
              </w:rPr>
            </w:pPr>
            <w:r w:rsidRPr="007D6F19">
              <w:rPr>
                <w:sz w:val="20"/>
              </w:rPr>
              <w:t>Ja</w:t>
            </w:r>
          </w:p>
        </w:tc>
        <w:tc>
          <w:tcPr>
            <w:tcW w:w="0" w:type="auto"/>
            <w:hideMark/>
          </w:tcPr>
          <w:p w14:paraId="3BE111C7" w14:textId="77777777" w:rsidR="007D6F19" w:rsidRPr="007D6F19" w:rsidRDefault="007D6F19" w:rsidP="0085512A">
            <w:pPr>
              <w:rPr>
                <w:sz w:val="20"/>
              </w:rPr>
            </w:pPr>
            <w:r w:rsidRPr="007D6F19">
              <w:rPr>
                <w:sz w:val="20"/>
              </w:rPr>
              <w:t>Petroleum Refineries for Which Construction, Reconstruction, or Modification Commenced After May 14, 2007</w:t>
            </w:r>
          </w:p>
        </w:tc>
        <w:tc>
          <w:tcPr>
            <w:tcW w:w="0" w:type="auto"/>
            <w:hideMark/>
          </w:tcPr>
          <w:p w14:paraId="4473D1A4" w14:textId="77777777" w:rsidR="007D6F19" w:rsidRPr="007D6F19" w:rsidRDefault="007D6F19" w:rsidP="0085512A">
            <w:pPr>
              <w:rPr>
                <w:sz w:val="20"/>
              </w:rPr>
            </w:pPr>
            <w:r w:rsidRPr="007D6F19">
              <w:rPr>
                <w:sz w:val="20"/>
              </w:rPr>
              <w:t>X</w:t>
            </w:r>
          </w:p>
        </w:tc>
        <w:tc>
          <w:tcPr>
            <w:tcW w:w="0" w:type="auto"/>
            <w:hideMark/>
          </w:tcPr>
          <w:p w14:paraId="2A3E4BF5" w14:textId="77777777" w:rsidR="007D6F19" w:rsidRPr="007D6F19" w:rsidRDefault="007D6F19" w:rsidP="0085512A">
            <w:pPr>
              <w:rPr>
                <w:sz w:val="20"/>
              </w:rPr>
            </w:pPr>
          </w:p>
        </w:tc>
        <w:tc>
          <w:tcPr>
            <w:tcW w:w="0" w:type="auto"/>
            <w:hideMark/>
          </w:tcPr>
          <w:p w14:paraId="32F4C581" w14:textId="77777777" w:rsidR="007D6F19" w:rsidRPr="007D6F19" w:rsidRDefault="007D6F19" w:rsidP="0085512A">
            <w:pPr>
              <w:rPr>
                <w:sz w:val="20"/>
              </w:rPr>
            </w:pPr>
          </w:p>
        </w:tc>
      </w:tr>
      <w:tr w:rsidR="007D6F19" w:rsidRPr="007D6F19" w14:paraId="2BA2D24F" w14:textId="77777777" w:rsidTr="0085512A">
        <w:tc>
          <w:tcPr>
            <w:tcW w:w="0" w:type="auto"/>
            <w:hideMark/>
          </w:tcPr>
          <w:p w14:paraId="6DB1208E" w14:textId="77777777" w:rsidR="007D6F19" w:rsidRPr="007D6F19" w:rsidRDefault="007D6F19" w:rsidP="0085512A">
            <w:pPr>
              <w:rPr>
                <w:sz w:val="20"/>
              </w:rPr>
            </w:pPr>
            <w:r w:rsidRPr="007D6F19">
              <w:rPr>
                <w:sz w:val="20"/>
              </w:rPr>
              <w:t>K</w:t>
            </w:r>
          </w:p>
        </w:tc>
        <w:tc>
          <w:tcPr>
            <w:tcW w:w="0" w:type="auto"/>
            <w:hideMark/>
          </w:tcPr>
          <w:p w14:paraId="3F3ACEEA" w14:textId="77777777" w:rsidR="007D6F19" w:rsidRPr="007D6F19" w:rsidRDefault="007D6F19" w:rsidP="0085512A">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4E20AD11" w14:textId="77777777" w:rsidR="007D6F19" w:rsidRPr="007D6F19" w:rsidRDefault="007D6F19" w:rsidP="0085512A">
            <w:pPr>
              <w:rPr>
                <w:sz w:val="20"/>
              </w:rPr>
            </w:pPr>
            <w:r w:rsidRPr="007D6F19">
              <w:rPr>
                <w:sz w:val="20"/>
              </w:rPr>
              <w:t>X</w:t>
            </w:r>
          </w:p>
        </w:tc>
        <w:tc>
          <w:tcPr>
            <w:tcW w:w="0" w:type="auto"/>
            <w:hideMark/>
          </w:tcPr>
          <w:p w14:paraId="569C38A5" w14:textId="77777777" w:rsidR="007D6F19" w:rsidRPr="007D6F19" w:rsidRDefault="007D6F19" w:rsidP="0085512A">
            <w:pPr>
              <w:rPr>
                <w:sz w:val="20"/>
              </w:rPr>
            </w:pPr>
            <w:r w:rsidRPr="007D6F19">
              <w:rPr>
                <w:sz w:val="20"/>
              </w:rPr>
              <w:t>X</w:t>
            </w:r>
          </w:p>
        </w:tc>
        <w:tc>
          <w:tcPr>
            <w:tcW w:w="0" w:type="auto"/>
            <w:hideMark/>
          </w:tcPr>
          <w:p w14:paraId="4235F91E" w14:textId="77777777" w:rsidR="007D6F19" w:rsidRPr="007D6F19" w:rsidRDefault="007D6F19" w:rsidP="0085512A">
            <w:pPr>
              <w:rPr>
                <w:sz w:val="20"/>
              </w:rPr>
            </w:pPr>
            <w:r w:rsidRPr="007D6F19">
              <w:rPr>
                <w:sz w:val="20"/>
              </w:rPr>
              <w:t>X</w:t>
            </w:r>
          </w:p>
        </w:tc>
      </w:tr>
      <w:tr w:rsidR="007D6F19" w:rsidRPr="007D6F19" w14:paraId="09057921" w14:textId="77777777" w:rsidTr="0085512A">
        <w:tc>
          <w:tcPr>
            <w:tcW w:w="0" w:type="auto"/>
            <w:hideMark/>
          </w:tcPr>
          <w:p w14:paraId="206AF572" w14:textId="77777777" w:rsidR="007D6F19" w:rsidRPr="007D6F19" w:rsidRDefault="007D6F19" w:rsidP="0085512A">
            <w:pPr>
              <w:rPr>
                <w:sz w:val="20"/>
              </w:rPr>
            </w:pPr>
            <w:r w:rsidRPr="007D6F19">
              <w:rPr>
                <w:sz w:val="20"/>
              </w:rPr>
              <w:t>Ka</w:t>
            </w:r>
          </w:p>
        </w:tc>
        <w:tc>
          <w:tcPr>
            <w:tcW w:w="0" w:type="auto"/>
            <w:hideMark/>
          </w:tcPr>
          <w:p w14:paraId="4256DA99" w14:textId="77777777" w:rsidR="007D6F19" w:rsidRPr="007D6F19" w:rsidRDefault="007D6F19" w:rsidP="0085512A">
            <w:pPr>
              <w:rPr>
                <w:sz w:val="20"/>
              </w:rPr>
            </w:pPr>
            <w:r w:rsidRPr="007D6F19">
              <w:rPr>
                <w:sz w:val="20"/>
              </w:rPr>
              <w:t>Storage Vessels for Petroleum Liquids for Which Construction, Reconstruction, or Modification Commenced After May 18, 1978, and Prior to July 23, 1984</w:t>
            </w:r>
          </w:p>
        </w:tc>
        <w:tc>
          <w:tcPr>
            <w:tcW w:w="0" w:type="auto"/>
            <w:hideMark/>
          </w:tcPr>
          <w:p w14:paraId="190D04AA" w14:textId="77777777" w:rsidR="007D6F19" w:rsidRPr="007D6F19" w:rsidRDefault="007D6F19" w:rsidP="0085512A">
            <w:pPr>
              <w:rPr>
                <w:sz w:val="20"/>
              </w:rPr>
            </w:pPr>
            <w:r w:rsidRPr="007D6F19">
              <w:rPr>
                <w:sz w:val="20"/>
              </w:rPr>
              <w:t>X</w:t>
            </w:r>
          </w:p>
        </w:tc>
        <w:tc>
          <w:tcPr>
            <w:tcW w:w="0" w:type="auto"/>
            <w:hideMark/>
          </w:tcPr>
          <w:p w14:paraId="2378A282" w14:textId="77777777" w:rsidR="007D6F19" w:rsidRPr="007D6F19" w:rsidRDefault="007D6F19" w:rsidP="0085512A">
            <w:pPr>
              <w:rPr>
                <w:sz w:val="20"/>
              </w:rPr>
            </w:pPr>
            <w:r w:rsidRPr="007D6F19">
              <w:rPr>
                <w:sz w:val="20"/>
              </w:rPr>
              <w:t>X</w:t>
            </w:r>
          </w:p>
        </w:tc>
        <w:tc>
          <w:tcPr>
            <w:tcW w:w="0" w:type="auto"/>
            <w:hideMark/>
          </w:tcPr>
          <w:p w14:paraId="65FF2A45" w14:textId="77777777" w:rsidR="007D6F19" w:rsidRPr="007D6F19" w:rsidRDefault="007D6F19" w:rsidP="0085512A">
            <w:pPr>
              <w:rPr>
                <w:sz w:val="20"/>
              </w:rPr>
            </w:pPr>
            <w:r w:rsidRPr="007D6F19">
              <w:rPr>
                <w:sz w:val="20"/>
              </w:rPr>
              <w:t>X</w:t>
            </w:r>
          </w:p>
        </w:tc>
      </w:tr>
      <w:tr w:rsidR="007D6F19" w:rsidRPr="007D6F19" w14:paraId="6343577B" w14:textId="77777777" w:rsidTr="0085512A">
        <w:tc>
          <w:tcPr>
            <w:tcW w:w="0" w:type="auto"/>
            <w:hideMark/>
          </w:tcPr>
          <w:p w14:paraId="32049538" w14:textId="77777777" w:rsidR="007D6F19" w:rsidRPr="007D6F19" w:rsidRDefault="007D6F19" w:rsidP="0085512A">
            <w:pPr>
              <w:rPr>
                <w:sz w:val="20"/>
              </w:rPr>
            </w:pPr>
            <w:r w:rsidRPr="007D6F19">
              <w:rPr>
                <w:sz w:val="20"/>
              </w:rPr>
              <w:t>Kb</w:t>
            </w:r>
          </w:p>
        </w:tc>
        <w:tc>
          <w:tcPr>
            <w:tcW w:w="0" w:type="auto"/>
            <w:hideMark/>
          </w:tcPr>
          <w:p w14:paraId="74DD61F4" w14:textId="77777777" w:rsidR="007D6F19" w:rsidRPr="007D6F19" w:rsidRDefault="007D6F19" w:rsidP="0085512A">
            <w:pPr>
              <w:rPr>
                <w:sz w:val="20"/>
              </w:rPr>
            </w:pPr>
            <w:r w:rsidRPr="007D6F19">
              <w:rPr>
                <w:sz w:val="20"/>
              </w:rPr>
              <w:t>Volatile Organic Liquid Storage Vessels (Including Petroleum Liquid Storage Vessels) for Which Construction, Reconstruction, or Modification Commenced After July 23, 1984</w:t>
            </w:r>
          </w:p>
        </w:tc>
        <w:tc>
          <w:tcPr>
            <w:tcW w:w="0" w:type="auto"/>
            <w:hideMark/>
          </w:tcPr>
          <w:p w14:paraId="6C03BAF5" w14:textId="77777777" w:rsidR="007D6F19" w:rsidRPr="007D6F19" w:rsidRDefault="007D6F19" w:rsidP="0085512A">
            <w:pPr>
              <w:rPr>
                <w:sz w:val="20"/>
              </w:rPr>
            </w:pPr>
            <w:r w:rsidRPr="007D6F19">
              <w:rPr>
                <w:sz w:val="20"/>
              </w:rPr>
              <w:t>X</w:t>
            </w:r>
          </w:p>
        </w:tc>
        <w:tc>
          <w:tcPr>
            <w:tcW w:w="0" w:type="auto"/>
            <w:hideMark/>
          </w:tcPr>
          <w:p w14:paraId="662849CE" w14:textId="77777777" w:rsidR="007D6F19" w:rsidRPr="007D6F19" w:rsidRDefault="007D6F19" w:rsidP="0085512A">
            <w:pPr>
              <w:rPr>
                <w:sz w:val="20"/>
              </w:rPr>
            </w:pPr>
            <w:r w:rsidRPr="007D6F19">
              <w:rPr>
                <w:sz w:val="20"/>
              </w:rPr>
              <w:t>X</w:t>
            </w:r>
          </w:p>
        </w:tc>
        <w:tc>
          <w:tcPr>
            <w:tcW w:w="0" w:type="auto"/>
            <w:hideMark/>
          </w:tcPr>
          <w:p w14:paraId="32A446F8" w14:textId="77777777" w:rsidR="007D6F19" w:rsidRPr="007D6F19" w:rsidRDefault="007D6F19" w:rsidP="0085512A">
            <w:pPr>
              <w:rPr>
                <w:sz w:val="20"/>
              </w:rPr>
            </w:pPr>
          </w:p>
        </w:tc>
      </w:tr>
      <w:tr w:rsidR="007D6F19" w:rsidRPr="007D6F19" w14:paraId="17896211" w14:textId="77777777" w:rsidTr="0085512A">
        <w:tc>
          <w:tcPr>
            <w:tcW w:w="0" w:type="auto"/>
            <w:hideMark/>
          </w:tcPr>
          <w:p w14:paraId="297FFD26" w14:textId="77777777" w:rsidR="007D6F19" w:rsidRPr="007D6F19" w:rsidRDefault="007D6F19" w:rsidP="0085512A">
            <w:pPr>
              <w:rPr>
                <w:sz w:val="20"/>
              </w:rPr>
            </w:pPr>
            <w:r w:rsidRPr="007D6F19">
              <w:rPr>
                <w:sz w:val="20"/>
              </w:rPr>
              <w:t>L</w:t>
            </w:r>
          </w:p>
        </w:tc>
        <w:tc>
          <w:tcPr>
            <w:tcW w:w="0" w:type="auto"/>
            <w:hideMark/>
          </w:tcPr>
          <w:p w14:paraId="2E1F7120" w14:textId="77777777" w:rsidR="007D6F19" w:rsidRPr="007D6F19" w:rsidRDefault="007D6F19" w:rsidP="0085512A">
            <w:pPr>
              <w:rPr>
                <w:sz w:val="20"/>
              </w:rPr>
            </w:pPr>
            <w:r w:rsidRPr="007D6F19">
              <w:rPr>
                <w:sz w:val="20"/>
              </w:rPr>
              <w:t>Secondary Lead Smelters</w:t>
            </w:r>
          </w:p>
        </w:tc>
        <w:tc>
          <w:tcPr>
            <w:tcW w:w="0" w:type="auto"/>
            <w:hideMark/>
          </w:tcPr>
          <w:p w14:paraId="074395B2" w14:textId="77777777" w:rsidR="007D6F19" w:rsidRPr="007D6F19" w:rsidRDefault="007D6F19" w:rsidP="0085512A">
            <w:pPr>
              <w:rPr>
                <w:sz w:val="20"/>
              </w:rPr>
            </w:pPr>
            <w:r w:rsidRPr="007D6F19">
              <w:rPr>
                <w:sz w:val="20"/>
              </w:rPr>
              <w:t>X</w:t>
            </w:r>
          </w:p>
        </w:tc>
        <w:tc>
          <w:tcPr>
            <w:tcW w:w="0" w:type="auto"/>
            <w:hideMark/>
          </w:tcPr>
          <w:p w14:paraId="46D28290" w14:textId="77777777" w:rsidR="007D6F19" w:rsidRPr="007D6F19" w:rsidRDefault="007D6F19" w:rsidP="0085512A">
            <w:pPr>
              <w:rPr>
                <w:sz w:val="20"/>
              </w:rPr>
            </w:pPr>
            <w:r w:rsidRPr="007D6F19">
              <w:rPr>
                <w:sz w:val="20"/>
              </w:rPr>
              <w:t>X</w:t>
            </w:r>
          </w:p>
        </w:tc>
        <w:tc>
          <w:tcPr>
            <w:tcW w:w="0" w:type="auto"/>
            <w:hideMark/>
          </w:tcPr>
          <w:p w14:paraId="14E7B14C" w14:textId="77777777" w:rsidR="007D6F19" w:rsidRPr="007D6F19" w:rsidRDefault="007D6F19" w:rsidP="0085512A">
            <w:pPr>
              <w:rPr>
                <w:sz w:val="20"/>
              </w:rPr>
            </w:pPr>
            <w:r w:rsidRPr="007D6F19">
              <w:rPr>
                <w:sz w:val="20"/>
              </w:rPr>
              <w:t>X</w:t>
            </w:r>
          </w:p>
        </w:tc>
      </w:tr>
      <w:tr w:rsidR="007D6F19" w:rsidRPr="007D6F19" w14:paraId="25CD6A3A" w14:textId="77777777" w:rsidTr="0085512A">
        <w:tc>
          <w:tcPr>
            <w:tcW w:w="0" w:type="auto"/>
            <w:hideMark/>
          </w:tcPr>
          <w:p w14:paraId="0C83D529" w14:textId="77777777" w:rsidR="007D6F19" w:rsidRPr="007D6F19" w:rsidRDefault="007D6F19" w:rsidP="0085512A">
            <w:pPr>
              <w:rPr>
                <w:sz w:val="20"/>
              </w:rPr>
            </w:pPr>
            <w:r w:rsidRPr="007D6F19">
              <w:rPr>
                <w:sz w:val="20"/>
              </w:rPr>
              <w:t>M</w:t>
            </w:r>
          </w:p>
        </w:tc>
        <w:tc>
          <w:tcPr>
            <w:tcW w:w="0" w:type="auto"/>
            <w:hideMark/>
          </w:tcPr>
          <w:p w14:paraId="3895351A" w14:textId="77777777" w:rsidR="007D6F19" w:rsidRPr="007D6F19" w:rsidRDefault="007D6F19" w:rsidP="0085512A">
            <w:pPr>
              <w:rPr>
                <w:sz w:val="20"/>
              </w:rPr>
            </w:pPr>
            <w:r w:rsidRPr="007D6F19">
              <w:rPr>
                <w:sz w:val="20"/>
              </w:rPr>
              <w:t>Secondary Brass and Bronze Production Plants</w:t>
            </w:r>
          </w:p>
        </w:tc>
        <w:tc>
          <w:tcPr>
            <w:tcW w:w="0" w:type="auto"/>
            <w:hideMark/>
          </w:tcPr>
          <w:p w14:paraId="4F22EA8E" w14:textId="77777777" w:rsidR="007D6F19" w:rsidRPr="007D6F19" w:rsidRDefault="007D6F19" w:rsidP="0085512A">
            <w:pPr>
              <w:rPr>
                <w:sz w:val="20"/>
              </w:rPr>
            </w:pPr>
            <w:r w:rsidRPr="007D6F19">
              <w:rPr>
                <w:sz w:val="20"/>
              </w:rPr>
              <w:t>X</w:t>
            </w:r>
          </w:p>
        </w:tc>
        <w:tc>
          <w:tcPr>
            <w:tcW w:w="0" w:type="auto"/>
            <w:hideMark/>
          </w:tcPr>
          <w:p w14:paraId="098D27B3" w14:textId="77777777" w:rsidR="007D6F19" w:rsidRPr="007D6F19" w:rsidRDefault="007D6F19" w:rsidP="0085512A">
            <w:pPr>
              <w:rPr>
                <w:sz w:val="20"/>
              </w:rPr>
            </w:pPr>
            <w:r w:rsidRPr="007D6F19">
              <w:rPr>
                <w:sz w:val="20"/>
              </w:rPr>
              <w:t>X</w:t>
            </w:r>
          </w:p>
        </w:tc>
        <w:tc>
          <w:tcPr>
            <w:tcW w:w="0" w:type="auto"/>
            <w:hideMark/>
          </w:tcPr>
          <w:p w14:paraId="0738B6E7" w14:textId="77777777" w:rsidR="007D6F19" w:rsidRPr="007D6F19" w:rsidRDefault="007D6F19" w:rsidP="0085512A">
            <w:pPr>
              <w:rPr>
                <w:sz w:val="20"/>
              </w:rPr>
            </w:pPr>
          </w:p>
        </w:tc>
      </w:tr>
      <w:tr w:rsidR="007D6F19" w:rsidRPr="007D6F19" w14:paraId="76462E86" w14:textId="77777777" w:rsidTr="0085512A">
        <w:tc>
          <w:tcPr>
            <w:tcW w:w="0" w:type="auto"/>
            <w:hideMark/>
          </w:tcPr>
          <w:p w14:paraId="5470F049" w14:textId="77777777" w:rsidR="007D6F19" w:rsidRPr="007D6F19" w:rsidRDefault="007D6F19" w:rsidP="0085512A">
            <w:pPr>
              <w:rPr>
                <w:sz w:val="20"/>
              </w:rPr>
            </w:pPr>
            <w:r w:rsidRPr="007D6F19">
              <w:rPr>
                <w:sz w:val="20"/>
              </w:rPr>
              <w:t>N</w:t>
            </w:r>
          </w:p>
        </w:tc>
        <w:tc>
          <w:tcPr>
            <w:tcW w:w="0" w:type="auto"/>
            <w:hideMark/>
          </w:tcPr>
          <w:p w14:paraId="0BBF09B9" w14:textId="77777777" w:rsidR="007D6F19" w:rsidRPr="007D6F19" w:rsidRDefault="007D6F19" w:rsidP="0085512A">
            <w:pPr>
              <w:rPr>
                <w:sz w:val="20"/>
              </w:rPr>
            </w:pPr>
            <w:r w:rsidRPr="007D6F19">
              <w:rPr>
                <w:sz w:val="20"/>
              </w:rPr>
              <w:t>Primary Emissions from Basic Oxygen Process Furnaces for Which Construction is Commenced After June 11, 1973</w:t>
            </w:r>
          </w:p>
        </w:tc>
        <w:tc>
          <w:tcPr>
            <w:tcW w:w="0" w:type="auto"/>
            <w:hideMark/>
          </w:tcPr>
          <w:p w14:paraId="3AE4B295" w14:textId="77777777" w:rsidR="007D6F19" w:rsidRPr="007D6F19" w:rsidRDefault="007D6F19" w:rsidP="0085512A">
            <w:pPr>
              <w:rPr>
                <w:sz w:val="20"/>
              </w:rPr>
            </w:pPr>
            <w:r w:rsidRPr="007D6F19">
              <w:rPr>
                <w:sz w:val="20"/>
              </w:rPr>
              <w:t>X</w:t>
            </w:r>
          </w:p>
        </w:tc>
        <w:tc>
          <w:tcPr>
            <w:tcW w:w="0" w:type="auto"/>
            <w:hideMark/>
          </w:tcPr>
          <w:p w14:paraId="72A3D6B1" w14:textId="77777777" w:rsidR="007D6F19" w:rsidRPr="007D6F19" w:rsidRDefault="007D6F19" w:rsidP="0085512A">
            <w:pPr>
              <w:rPr>
                <w:sz w:val="20"/>
              </w:rPr>
            </w:pPr>
            <w:r w:rsidRPr="007D6F19">
              <w:rPr>
                <w:sz w:val="20"/>
              </w:rPr>
              <w:t>X</w:t>
            </w:r>
          </w:p>
        </w:tc>
        <w:tc>
          <w:tcPr>
            <w:tcW w:w="0" w:type="auto"/>
            <w:hideMark/>
          </w:tcPr>
          <w:p w14:paraId="127038F8" w14:textId="77777777" w:rsidR="007D6F19" w:rsidRPr="007D6F19" w:rsidRDefault="007D6F19" w:rsidP="0085512A">
            <w:pPr>
              <w:rPr>
                <w:sz w:val="20"/>
              </w:rPr>
            </w:pPr>
          </w:p>
        </w:tc>
      </w:tr>
      <w:tr w:rsidR="007D6F19" w:rsidRPr="007D6F19" w14:paraId="42BCA530" w14:textId="77777777" w:rsidTr="0085512A">
        <w:tc>
          <w:tcPr>
            <w:tcW w:w="0" w:type="auto"/>
            <w:hideMark/>
          </w:tcPr>
          <w:p w14:paraId="7D73BFDD" w14:textId="77777777" w:rsidR="007D6F19" w:rsidRPr="007D6F19" w:rsidRDefault="007D6F19" w:rsidP="0085512A">
            <w:pPr>
              <w:rPr>
                <w:sz w:val="20"/>
              </w:rPr>
            </w:pPr>
            <w:r w:rsidRPr="007D6F19">
              <w:rPr>
                <w:sz w:val="20"/>
              </w:rPr>
              <w:t>Na</w:t>
            </w:r>
          </w:p>
        </w:tc>
        <w:tc>
          <w:tcPr>
            <w:tcW w:w="0" w:type="auto"/>
            <w:hideMark/>
          </w:tcPr>
          <w:p w14:paraId="5C9484C8" w14:textId="77777777" w:rsidR="007D6F19" w:rsidRPr="007D6F19" w:rsidRDefault="007D6F19" w:rsidP="0085512A">
            <w:pPr>
              <w:rPr>
                <w:sz w:val="20"/>
              </w:rPr>
            </w:pPr>
            <w:r w:rsidRPr="007D6F19">
              <w:rPr>
                <w:sz w:val="20"/>
              </w:rPr>
              <w:t>Secondary Emissions from Basic Oxygen Process Steelmaking Facilities for Which Construction is Commenced After January 20, 1983</w:t>
            </w:r>
          </w:p>
        </w:tc>
        <w:tc>
          <w:tcPr>
            <w:tcW w:w="0" w:type="auto"/>
            <w:hideMark/>
          </w:tcPr>
          <w:p w14:paraId="48B6E477" w14:textId="77777777" w:rsidR="007D6F19" w:rsidRPr="007D6F19" w:rsidRDefault="007D6F19" w:rsidP="0085512A">
            <w:pPr>
              <w:rPr>
                <w:sz w:val="20"/>
              </w:rPr>
            </w:pPr>
            <w:r w:rsidRPr="007D6F19">
              <w:rPr>
                <w:sz w:val="20"/>
              </w:rPr>
              <w:t>X</w:t>
            </w:r>
          </w:p>
        </w:tc>
        <w:tc>
          <w:tcPr>
            <w:tcW w:w="0" w:type="auto"/>
            <w:hideMark/>
          </w:tcPr>
          <w:p w14:paraId="2B679414" w14:textId="77777777" w:rsidR="007D6F19" w:rsidRPr="007D6F19" w:rsidRDefault="007D6F19" w:rsidP="0085512A">
            <w:pPr>
              <w:rPr>
                <w:sz w:val="20"/>
              </w:rPr>
            </w:pPr>
            <w:r w:rsidRPr="007D6F19">
              <w:rPr>
                <w:sz w:val="20"/>
              </w:rPr>
              <w:t>X</w:t>
            </w:r>
          </w:p>
        </w:tc>
        <w:tc>
          <w:tcPr>
            <w:tcW w:w="0" w:type="auto"/>
            <w:hideMark/>
          </w:tcPr>
          <w:p w14:paraId="3FA89DDB" w14:textId="77777777" w:rsidR="007D6F19" w:rsidRPr="007D6F19" w:rsidRDefault="007D6F19" w:rsidP="0085512A">
            <w:pPr>
              <w:rPr>
                <w:sz w:val="20"/>
              </w:rPr>
            </w:pPr>
          </w:p>
        </w:tc>
      </w:tr>
      <w:tr w:rsidR="007D6F19" w:rsidRPr="007D6F19" w14:paraId="6A5D26D9" w14:textId="77777777" w:rsidTr="0085512A">
        <w:tc>
          <w:tcPr>
            <w:tcW w:w="0" w:type="auto"/>
            <w:hideMark/>
          </w:tcPr>
          <w:p w14:paraId="5A19F8FA" w14:textId="77777777" w:rsidR="007D6F19" w:rsidRPr="007D6F19" w:rsidRDefault="007D6F19" w:rsidP="0085512A">
            <w:pPr>
              <w:rPr>
                <w:sz w:val="20"/>
              </w:rPr>
            </w:pPr>
            <w:r w:rsidRPr="007D6F19">
              <w:rPr>
                <w:sz w:val="20"/>
              </w:rPr>
              <w:t>O</w:t>
            </w:r>
          </w:p>
        </w:tc>
        <w:tc>
          <w:tcPr>
            <w:tcW w:w="0" w:type="auto"/>
            <w:hideMark/>
          </w:tcPr>
          <w:p w14:paraId="31718728" w14:textId="77777777" w:rsidR="007D6F19" w:rsidRPr="007D6F19" w:rsidRDefault="007D6F19" w:rsidP="0085512A">
            <w:pPr>
              <w:rPr>
                <w:sz w:val="20"/>
              </w:rPr>
            </w:pPr>
            <w:r w:rsidRPr="007D6F19">
              <w:rPr>
                <w:sz w:val="20"/>
              </w:rPr>
              <w:t>Sewage Treatment Plants</w:t>
            </w:r>
          </w:p>
        </w:tc>
        <w:tc>
          <w:tcPr>
            <w:tcW w:w="0" w:type="auto"/>
            <w:hideMark/>
          </w:tcPr>
          <w:p w14:paraId="6B5AD86E" w14:textId="77777777" w:rsidR="007D6F19" w:rsidRPr="007D6F19" w:rsidRDefault="007D6F19" w:rsidP="0085512A">
            <w:pPr>
              <w:rPr>
                <w:sz w:val="20"/>
              </w:rPr>
            </w:pPr>
            <w:r w:rsidRPr="007D6F19">
              <w:rPr>
                <w:sz w:val="20"/>
              </w:rPr>
              <w:t>X</w:t>
            </w:r>
          </w:p>
        </w:tc>
        <w:tc>
          <w:tcPr>
            <w:tcW w:w="0" w:type="auto"/>
            <w:hideMark/>
          </w:tcPr>
          <w:p w14:paraId="172DD811" w14:textId="77777777" w:rsidR="007D6F19" w:rsidRPr="007D6F19" w:rsidRDefault="007D6F19" w:rsidP="0085512A">
            <w:pPr>
              <w:rPr>
                <w:sz w:val="20"/>
              </w:rPr>
            </w:pPr>
            <w:r w:rsidRPr="007D6F19">
              <w:rPr>
                <w:sz w:val="20"/>
              </w:rPr>
              <w:t>X</w:t>
            </w:r>
          </w:p>
        </w:tc>
        <w:tc>
          <w:tcPr>
            <w:tcW w:w="0" w:type="auto"/>
            <w:hideMark/>
          </w:tcPr>
          <w:p w14:paraId="54C6D16D" w14:textId="77777777" w:rsidR="007D6F19" w:rsidRPr="007D6F19" w:rsidRDefault="007D6F19" w:rsidP="0085512A">
            <w:pPr>
              <w:rPr>
                <w:sz w:val="20"/>
              </w:rPr>
            </w:pPr>
            <w:r w:rsidRPr="007D6F19">
              <w:rPr>
                <w:sz w:val="20"/>
              </w:rPr>
              <w:t>X</w:t>
            </w:r>
          </w:p>
        </w:tc>
      </w:tr>
      <w:tr w:rsidR="007D6F19" w:rsidRPr="007D6F19" w14:paraId="107A24A8" w14:textId="77777777" w:rsidTr="0085512A">
        <w:tc>
          <w:tcPr>
            <w:tcW w:w="0" w:type="auto"/>
            <w:hideMark/>
          </w:tcPr>
          <w:p w14:paraId="12A85463" w14:textId="77777777" w:rsidR="007D6F19" w:rsidRPr="007D6F19" w:rsidRDefault="007D6F19" w:rsidP="0085512A">
            <w:pPr>
              <w:rPr>
                <w:sz w:val="20"/>
              </w:rPr>
            </w:pPr>
            <w:r w:rsidRPr="007D6F19">
              <w:rPr>
                <w:sz w:val="20"/>
              </w:rPr>
              <w:t>P</w:t>
            </w:r>
          </w:p>
        </w:tc>
        <w:tc>
          <w:tcPr>
            <w:tcW w:w="0" w:type="auto"/>
            <w:hideMark/>
          </w:tcPr>
          <w:p w14:paraId="5EBA0F9D" w14:textId="77777777" w:rsidR="007D6F19" w:rsidRPr="007D6F19" w:rsidRDefault="007D6F19" w:rsidP="0085512A">
            <w:pPr>
              <w:rPr>
                <w:sz w:val="20"/>
              </w:rPr>
            </w:pPr>
            <w:r w:rsidRPr="007D6F19">
              <w:rPr>
                <w:sz w:val="20"/>
              </w:rPr>
              <w:t>Primary Copper Smelters</w:t>
            </w:r>
          </w:p>
        </w:tc>
        <w:tc>
          <w:tcPr>
            <w:tcW w:w="0" w:type="auto"/>
            <w:hideMark/>
          </w:tcPr>
          <w:p w14:paraId="22F5D5F9" w14:textId="77777777" w:rsidR="007D6F19" w:rsidRPr="007D6F19" w:rsidRDefault="007D6F19" w:rsidP="0085512A">
            <w:pPr>
              <w:rPr>
                <w:sz w:val="20"/>
              </w:rPr>
            </w:pPr>
            <w:r w:rsidRPr="007D6F19">
              <w:rPr>
                <w:sz w:val="20"/>
              </w:rPr>
              <w:t>X</w:t>
            </w:r>
          </w:p>
        </w:tc>
        <w:tc>
          <w:tcPr>
            <w:tcW w:w="0" w:type="auto"/>
            <w:hideMark/>
          </w:tcPr>
          <w:p w14:paraId="4C1E866D" w14:textId="77777777" w:rsidR="007D6F19" w:rsidRPr="007D6F19" w:rsidRDefault="007D6F19" w:rsidP="0085512A">
            <w:pPr>
              <w:rPr>
                <w:sz w:val="20"/>
              </w:rPr>
            </w:pPr>
            <w:r w:rsidRPr="007D6F19">
              <w:rPr>
                <w:sz w:val="20"/>
              </w:rPr>
              <w:t>X</w:t>
            </w:r>
          </w:p>
        </w:tc>
        <w:tc>
          <w:tcPr>
            <w:tcW w:w="0" w:type="auto"/>
            <w:hideMark/>
          </w:tcPr>
          <w:p w14:paraId="4A17DCB0" w14:textId="77777777" w:rsidR="007D6F19" w:rsidRPr="007D6F19" w:rsidRDefault="007D6F19" w:rsidP="0085512A">
            <w:pPr>
              <w:rPr>
                <w:sz w:val="20"/>
              </w:rPr>
            </w:pPr>
            <w:r w:rsidRPr="007D6F19">
              <w:rPr>
                <w:sz w:val="20"/>
              </w:rPr>
              <w:t>X</w:t>
            </w:r>
          </w:p>
        </w:tc>
      </w:tr>
      <w:tr w:rsidR="007D6F19" w:rsidRPr="007D6F19" w14:paraId="049E265E" w14:textId="77777777" w:rsidTr="0085512A">
        <w:tc>
          <w:tcPr>
            <w:tcW w:w="0" w:type="auto"/>
            <w:hideMark/>
          </w:tcPr>
          <w:p w14:paraId="38DCF6E8" w14:textId="77777777" w:rsidR="007D6F19" w:rsidRPr="007D6F19" w:rsidRDefault="007D6F19" w:rsidP="0085512A">
            <w:pPr>
              <w:rPr>
                <w:sz w:val="20"/>
              </w:rPr>
            </w:pPr>
            <w:r w:rsidRPr="007D6F19">
              <w:rPr>
                <w:sz w:val="20"/>
              </w:rPr>
              <w:t>Q</w:t>
            </w:r>
          </w:p>
        </w:tc>
        <w:tc>
          <w:tcPr>
            <w:tcW w:w="0" w:type="auto"/>
            <w:hideMark/>
          </w:tcPr>
          <w:p w14:paraId="0FF8ECC3" w14:textId="77777777" w:rsidR="007D6F19" w:rsidRPr="007D6F19" w:rsidRDefault="007D6F19" w:rsidP="0085512A">
            <w:pPr>
              <w:rPr>
                <w:sz w:val="20"/>
              </w:rPr>
            </w:pPr>
            <w:r w:rsidRPr="007D6F19">
              <w:rPr>
                <w:sz w:val="20"/>
              </w:rPr>
              <w:t>Primary Zinc Smelters</w:t>
            </w:r>
          </w:p>
        </w:tc>
        <w:tc>
          <w:tcPr>
            <w:tcW w:w="0" w:type="auto"/>
            <w:hideMark/>
          </w:tcPr>
          <w:p w14:paraId="5B9FBD72" w14:textId="77777777" w:rsidR="007D6F19" w:rsidRPr="007D6F19" w:rsidRDefault="007D6F19" w:rsidP="0085512A">
            <w:pPr>
              <w:rPr>
                <w:sz w:val="20"/>
              </w:rPr>
            </w:pPr>
            <w:r w:rsidRPr="007D6F19">
              <w:rPr>
                <w:sz w:val="20"/>
              </w:rPr>
              <w:t>X</w:t>
            </w:r>
          </w:p>
        </w:tc>
        <w:tc>
          <w:tcPr>
            <w:tcW w:w="0" w:type="auto"/>
            <w:hideMark/>
          </w:tcPr>
          <w:p w14:paraId="1A3398A1" w14:textId="77777777" w:rsidR="007D6F19" w:rsidRPr="007D6F19" w:rsidRDefault="007D6F19" w:rsidP="0085512A">
            <w:pPr>
              <w:rPr>
                <w:sz w:val="20"/>
              </w:rPr>
            </w:pPr>
            <w:r w:rsidRPr="007D6F19">
              <w:rPr>
                <w:sz w:val="20"/>
              </w:rPr>
              <w:t>X</w:t>
            </w:r>
          </w:p>
        </w:tc>
        <w:tc>
          <w:tcPr>
            <w:tcW w:w="0" w:type="auto"/>
            <w:hideMark/>
          </w:tcPr>
          <w:p w14:paraId="487326A3" w14:textId="77777777" w:rsidR="007D6F19" w:rsidRPr="007D6F19" w:rsidRDefault="007D6F19" w:rsidP="0085512A">
            <w:pPr>
              <w:rPr>
                <w:sz w:val="20"/>
              </w:rPr>
            </w:pPr>
            <w:r w:rsidRPr="007D6F19">
              <w:rPr>
                <w:sz w:val="20"/>
              </w:rPr>
              <w:t>X</w:t>
            </w:r>
          </w:p>
        </w:tc>
      </w:tr>
      <w:tr w:rsidR="007D6F19" w:rsidRPr="007D6F19" w14:paraId="385DDA5E" w14:textId="77777777" w:rsidTr="0085512A">
        <w:tc>
          <w:tcPr>
            <w:tcW w:w="0" w:type="auto"/>
            <w:hideMark/>
          </w:tcPr>
          <w:p w14:paraId="42328DE2" w14:textId="77777777" w:rsidR="007D6F19" w:rsidRPr="007D6F19" w:rsidRDefault="007D6F19" w:rsidP="0085512A">
            <w:pPr>
              <w:rPr>
                <w:sz w:val="20"/>
              </w:rPr>
            </w:pPr>
            <w:r w:rsidRPr="007D6F19">
              <w:rPr>
                <w:sz w:val="20"/>
              </w:rPr>
              <w:t>R</w:t>
            </w:r>
          </w:p>
        </w:tc>
        <w:tc>
          <w:tcPr>
            <w:tcW w:w="0" w:type="auto"/>
            <w:hideMark/>
          </w:tcPr>
          <w:p w14:paraId="2879F79C" w14:textId="77777777" w:rsidR="007D6F19" w:rsidRPr="007D6F19" w:rsidRDefault="007D6F19" w:rsidP="0085512A">
            <w:pPr>
              <w:rPr>
                <w:sz w:val="20"/>
              </w:rPr>
            </w:pPr>
            <w:r w:rsidRPr="007D6F19">
              <w:rPr>
                <w:sz w:val="20"/>
              </w:rPr>
              <w:t>Primary Lead Smelters</w:t>
            </w:r>
          </w:p>
        </w:tc>
        <w:tc>
          <w:tcPr>
            <w:tcW w:w="0" w:type="auto"/>
            <w:hideMark/>
          </w:tcPr>
          <w:p w14:paraId="6A1CF3B6" w14:textId="77777777" w:rsidR="007D6F19" w:rsidRPr="007D6F19" w:rsidRDefault="007D6F19" w:rsidP="0085512A">
            <w:pPr>
              <w:rPr>
                <w:sz w:val="20"/>
              </w:rPr>
            </w:pPr>
            <w:r w:rsidRPr="007D6F19">
              <w:rPr>
                <w:sz w:val="20"/>
              </w:rPr>
              <w:t>X</w:t>
            </w:r>
          </w:p>
        </w:tc>
        <w:tc>
          <w:tcPr>
            <w:tcW w:w="0" w:type="auto"/>
            <w:hideMark/>
          </w:tcPr>
          <w:p w14:paraId="73BE775D" w14:textId="77777777" w:rsidR="007D6F19" w:rsidRPr="007D6F19" w:rsidRDefault="007D6F19" w:rsidP="0085512A">
            <w:pPr>
              <w:rPr>
                <w:sz w:val="20"/>
              </w:rPr>
            </w:pPr>
            <w:r w:rsidRPr="007D6F19">
              <w:rPr>
                <w:sz w:val="20"/>
              </w:rPr>
              <w:t>X</w:t>
            </w:r>
          </w:p>
        </w:tc>
        <w:tc>
          <w:tcPr>
            <w:tcW w:w="0" w:type="auto"/>
            <w:hideMark/>
          </w:tcPr>
          <w:p w14:paraId="6CF61A5A" w14:textId="77777777" w:rsidR="007D6F19" w:rsidRPr="007D6F19" w:rsidRDefault="007D6F19" w:rsidP="0085512A">
            <w:pPr>
              <w:rPr>
                <w:sz w:val="20"/>
              </w:rPr>
            </w:pPr>
            <w:r w:rsidRPr="007D6F19">
              <w:rPr>
                <w:sz w:val="20"/>
              </w:rPr>
              <w:t>X</w:t>
            </w:r>
          </w:p>
        </w:tc>
      </w:tr>
      <w:tr w:rsidR="007D6F19" w:rsidRPr="007D6F19" w14:paraId="70C8D54A" w14:textId="77777777" w:rsidTr="0085512A">
        <w:tc>
          <w:tcPr>
            <w:tcW w:w="0" w:type="auto"/>
            <w:hideMark/>
          </w:tcPr>
          <w:p w14:paraId="038F22BE" w14:textId="77777777" w:rsidR="007D6F19" w:rsidRPr="007D6F19" w:rsidRDefault="007D6F19" w:rsidP="0085512A">
            <w:pPr>
              <w:rPr>
                <w:sz w:val="20"/>
              </w:rPr>
            </w:pPr>
            <w:r w:rsidRPr="007D6F19">
              <w:rPr>
                <w:sz w:val="20"/>
              </w:rPr>
              <w:t>S</w:t>
            </w:r>
          </w:p>
        </w:tc>
        <w:tc>
          <w:tcPr>
            <w:tcW w:w="0" w:type="auto"/>
            <w:hideMark/>
          </w:tcPr>
          <w:p w14:paraId="2534774A" w14:textId="77777777" w:rsidR="007D6F19" w:rsidRPr="007D6F19" w:rsidRDefault="007D6F19" w:rsidP="0085512A">
            <w:pPr>
              <w:rPr>
                <w:sz w:val="20"/>
              </w:rPr>
            </w:pPr>
            <w:r w:rsidRPr="007D6F19">
              <w:rPr>
                <w:sz w:val="20"/>
              </w:rPr>
              <w:t>Primary Aluminum Reduction Plants</w:t>
            </w:r>
          </w:p>
        </w:tc>
        <w:tc>
          <w:tcPr>
            <w:tcW w:w="0" w:type="auto"/>
            <w:hideMark/>
          </w:tcPr>
          <w:p w14:paraId="68D1286C" w14:textId="77777777" w:rsidR="007D6F19" w:rsidRPr="007D6F19" w:rsidRDefault="007D6F19" w:rsidP="0085512A">
            <w:pPr>
              <w:rPr>
                <w:sz w:val="20"/>
              </w:rPr>
            </w:pPr>
            <w:r w:rsidRPr="007D6F19">
              <w:rPr>
                <w:sz w:val="20"/>
              </w:rPr>
              <w:t>X</w:t>
            </w:r>
          </w:p>
        </w:tc>
        <w:tc>
          <w:tcPr>
            <w:tcW w:w="0" w:type="auto"/>
            <w:hideMark/>
          </w:tcPr>
          <w:p w14:paraId="3B08AF92" w14:textId="77777777" w:rsidR="007D6F19" w:rsidRPr="007D6F19" w:rsidRDefault="007D6F19" w:rsidP="0085512A">
            <w:pPr>
              <w:rPr>
                <w:sz w:val="20"/>
              </w:rPr>
            </w:pPr>
            <w:r w:rsidRPr="007D6F19">
              <w:rPr>
                <w:sz w:val="20"/>
              </w:rPr>
              <w:t>X</w:t>
            </w:r>
          </w:p>
        </w:tc>
        <w:tc>
          <w:tcPr>
            <w:tcW w:w="0" w:type="auto"/>
            <w:hideMark/>
          </w:tcPr>
          <w:p w14:paraId="574442F0" w14:textId="77777777" w:rsidR="007D6F19" w:rsidRPr="007D6F19" w:rsidRDefault="007D6F19" w:rsidP="0085512A">
            <w:pPr>
              <w:rPr>
                <w:sz w:val="20"/>
              </w:rPr>
            </w:pPr>
          </w:p>
        </w:tc>
      </w:tr>
      <w:tr w:rsidR="007D6F19" w:rsidRPr="007D6F19" w14:paraId="47C33875" w14:textId="77777777" w:rsidTr="0085512A">
        <w:tc>
          <w:tcPr>
            <w:tcW w:w="0" w:type="auto"/>
            <w:hideMark/>
          </w:tcPr>
          <w:p w14:paraId="63AB6B7F" w14:textId="77777777" w:rsidR="007D6F19" w:rsidRPr="007D6F19" w:rsidRDefault="007D6F19" w:rsidP="0085512A">
            <w:pPr>
              <w:rPr>
                <w:sz w:val="20"/>
              </w:rPr>
            </w:pPr>
            <w:r w:rsidRPr="007D6F19">
              <w:rPr>
                <w:sz w:val="20"/>
              </w:rPr>
              <w:t>T</w:t>
            </w:r>
          </w:p>
        </w:tc>
        <w:tc>
          <w:tcPr>
            <w:tcW w:w="0" w:type="auto"/>
            <w:hideMark/>
          </w:tcPr>
          <w:p w14:paraId="4247CB77" w14:textId="77777777" w:rsidR="007D6F19" w:rsidRPr="007D6F19" w:rsidRDefault="007D6F19" w:rsidP="0085512A">
            <w:pPr>
              <w:rPr>
                <w:sz w:val="20"/>
              </w:rPr>
            </w:pPr>
            <w:r w:rsidRPr="007D6F19">
              <w:rPr>
                <w:sz w:val="20"/>
              </w:rPr>
              <w:t>Phosphate Fertilizer Industry: Wet Process Phosphoric Acid Plants</w:t>
            </w:r>
          </w:p>
        </w:tc>
        <w:tc>
          <w:tcPr>
            <w:tcW w:w="0" w:type="auto"/>
            <w:hideMark/>
          </w:tcPr>
          <w:p w14:paraId="57557663" w14:textId="77777777" w:rsidR="007D6F19" w:rsidRPr="007D6F19" w:rsidRDefault="007D6F19" w:rsidP="0085512A">
            <w:pPr>
              <w:rPr>
                <w:sz w:val="20"/>
              </w:rPr>
            </w:pPr>
            <w:r w:rsidRPr="007D6F19">
              <w:rPr>
                <w:sz w:val="20"/>
              </w:rPr>
              <w:t>X</w:t>
            </w:r>
          </w:p>
        </w:tc>
        <w:tc>
          <w:tcPr>
            <w:tcW w:w="0" w:type="auto"/>
            <w:hideMark/>
          </w:tcPr>
          <w:p w14:paraId="04AB8BDC" w14:textId="77777777" w:rsidR="007D6F19" w:rsidRPr="007D6F19" w:rsidRDefault="007D6F19" w:rsidP="0085512A">
            <w:pPr>
              <w:rPr>
                <w:sz w:val="20"/>
              </w:rPr>
            </w:pPr>
            <w:r w:rsidRPr="007D6F19">
              <w:rPr>
                <w:sz w:val="20"/>
              </w:rPr>
              <w:t>X</w:t>
            </w:r>
          </w:p>
        </w:tc>
        <w:tc>
          <w:tcPr>
            <w:tcW w:w="0" w:type="auto"/>
            <w:hideMark/>
          </w:tcPr>
          <w:p w14:paraId="44212CDF" w14:textId="77777777" w:rsidR="007D6F19" w:rsidRPr="007D6F19" w:rsidRDefault="007D6F19" w:rsidP="0085512A">
            <w:pPr>
              <w:rPr>
                <w:sz w:val="20"/>
              </w:rPr>
            </w:pPr>
          </w:p>
        </w:tc>
      </w:tr>
      <w:tr w:rsidR="007D6F19" w:rsidRPr="007D6F19" w14:paraId="62C3833D" w14:textId="77777777" w:rsidTr="0085512A">
        <w:tc>
          <w:tcPr>
            <w:tcW w:w="0" w:type="auto"/>
            <w:hideMark/>
          </w:tcPr>
          <w:p w14:paraId="2759CB5A" w14:textId="77777777" w:rsidR="007D6F19" w:rsidRPr="007D6F19" w:rsidRDefault="007D6F19" w:rsidP="0085512A">
            <w:pPr>
              <w:rPr>
                <w:sz w:val="20"/>
              </w:rPr>
            </w:pPr>
            <w:r w:rsidRPr="007D6F19">
              <w:rPr>
                <w:sz w:val="20"/>
              </w:rPr>
              <w:t>U</w:t>
            </w:r>
          </w:p>
        </w:tc>
        <w:tc>
          <w:tcPr>
            <w:tcW w:w="0" w:type="auto"/>
            <w:hideMark/>
          </w:tcPr>
          <w:p w14:paraId="3ADB1649" w14:textId="77777777" w:rsidR="007D6F19" w:rsidRPr="007D6F19" w:rsidRDefault="007D6F19" w:rsidP="0085512A">
            <w:pPr>
              <w:rPr>
                <w:sz w:val="20"/>
              </w:rPr>
            </w:pPr>
            <w:r w:rsidRPr="007D6F19">
              <w:rPr>
                <w:sz w:val="20"/>
              </w:rPr>
              <w:t>Phosphate Fertilizer Industry: Superphosphoric Acid Plants</w:t>
            </w:r>
          </w:p>
        </w:tc>
        <w:tc>
          <w:tcPr>
            <w:tcW w:w="0" w:type="auto"/>
            <w:hideMark/>
          </w:tcPr>
          <w:p w14:paraId="01F2B927" w14:textId="77777777" w:rsidR="007D6F19" w:rsidRPr="007D6F19" w:rsidRDefault="007D6F19" w:rsidP="0085512A">
            <w:pPr>
              <w:rPr>
                <w:sz w:val="20"/>
              </w:rPr>
            </w:pPr>
            <w:r w:rsidRPr="007D6F19">
              <w:rPr>
                <w:sz w:val="20"/>
              </w:rPr>
              <w:t>X</w:t>
            </w:r>
          </w:p>
        </w:tc>
        <w:tc>
          <w:tcPr>
            <w:tcW w:w="0" w:type="auto"/>
            <w:hideMark/>
          </w:tcPr>
          <w:p w14:paraId="57B5BD59" w14:textId="77777777" w:rsidR="007D6F19" w:rsidRPr="007D6F19" w:rsidRDefault="007D6F19" w:rsidP="0085512A">
            <w:pPr>
              <w:rPr>
                <w:sz w:val="20"/>
              </w:rPr>
            </w:pPr>
            <w:r w:rsidRPr="007D6F19">
              <w:rPr>
                <w:sz w:val="20"/>
              </w:rPr>
              <w:t>X</w:t>
            </w:r>
          </w:p>
        </w:tc>
        <w:tc>
          <w:tcPr>
            <w:tcW w:w="0" w:type="auto"/>
            <w:hideMark/>
          </w:tcPr>
          <w:p w14:paraId="722DD14E" w14:textId="77777777" w:rsidR="007D6F19" w:rsidRPr="007D6F19" w:rsidRDefault="007D6F19" w:rsidP="0085512A">
            <w:pPr>
              <w:rPr>
                <w:sz w:val="20"/>
              </w:rPr>
            </w:pPr>
          </w:p>
        </w:tc>
      </w:tr>
      <w:tr w:rsidR="007D6F19" w:rsidRPr="007D6F19" w14:paraId="38415DC8" w14:textId="77777777" w:rsidTr="0085512A">
        <w:tc>
          <w:tcPr>
            <w:tcW w:w="0" w:type="auto"/>
            <w:hideMark/>
          </w:tcPr>
          <w:p w14:paraId="018E9634" w14:textId="77777777" w:rsidR="007D6F19" w:rsidRPr="007D6F19" w:rsidRDefault="007D6F19" w:rsidP="0085512A">
            <w:pPr>
              <w:rPr>
                <w:sz w:val="20"/>
              </w:rPr>
            </w:pPr>
            <w:r w:rsidRPr="007D6F19">
              <w:rPr>
                <w:sz w:val="20"/>
              </w:rPr>
              <w:t>V</w:t>
            </w:r>
          </w:p>
        </w:tc>
        <w:tc>
          <w:tcPr>
            <w:tcW w:w="0" w:type="auto"/>
            <w:hideMark/>
          </w:tcPr>
          <w:p w14:paraId="5624F09A" w14:textId="77777777" w:rsidR="007D6F19" w:rsidRPr="007D6F19" w:rsidRDefault="007D6F19" w:rsidP="0085512A">
            <w:pPr>
              <w:rPr>
                <w:sz w:val="20"/>
              </w:rPr>
            </w:pPr>
            <w:r w:rsidRPr="007D6F19">
              <w:rPr>
                <w:sz w:val="20"/>
              </w:rPr>
              <w:t>Phosphate Fertilizer Industry: Diammonium Phosphate Plants</w:t>
            </w:r>
          </w:p>
        </w:tc>
        <w:tc>
          <w:tcPr>
            <w:tcW w:w="0" w:type="auto"/>
            <w:hideMark/>
          </w:tcPr>
          <w:p w14:paraId="622F2820" w14:textId="77777777" w:rsidR="007D6F19" w:rsidRPr="007D6F19" w:rsidRDefault="007D6F19" w:rsidP="0085512A">
            <w:pPr>
              <w:rPr>
                <w:sz w:val="20"/>
              </w:rPr>
            </w:pPr>
            <w:r w:rsidRPr="007D6F19">
              <w:rPr>
                <w:sz w:val="20"/>
              </w:rPr>
              <w:t>X</w:t>
            </w:r>
          </w:p>
        </w:tc>
        <w:tc>
          <w:tcPr>
            <w:tcW w:w="0" w:type="auto"/>
            <w:hideMark/>
          </w:tcPr>
          <w:p w14:paraId="4623334F" w14:textId="77777777" w:rsidR="007D6F19" w:rsidRPr="007D6F19" w:rsidRDefault="007D6F19" w:rsidP="0085512A">
            <w:pPr>
              <w:rPr>
                <w:sz w:val="20"/>
              </w:rPr>
            </w:pPr>
            <w:r w:rsidRPr="007D6F19">
              <w:rPr>
                <w:sz w:val="20"/>
              </w:rPr>
              <w:t>X</w:t>
            </w:r>
          </w:p>
        </w:tc>
        <w:tc>
          <w:tcPr>
            <w:tcW w:w="0" w:type="auto"/>
            <w:hideMark/>
          </w:tcPr>
          <w:p w14:paraId="4F7435D0" w14:textId="77777777" w:rsidR="007D6F19" w:rsidRPr="007D6F19" w:rsidRDefault="007D6F19" w:rsidP="0085512A">
            <w:pPr>
              <w:rPr>
                <w:sz w:val="20"/>
              </w:rPr>
            </w:pPr>
          </w:p>
        </w:tc>
      </w:tr>
      <w:tr w:rsidR="007D6F19" w:rsidRPr="007D6F19" w14:paraId="5C33C87E" w14:textId="77777777" w:rsidTr="0085512A">
        <w:tc>
          <w:tcPr>
            <w:tcW w:w="0" w:type="auto"/>
            <w:hideMark/>
          </w:tcPr>
          <w:p w14:paraId="3EB786BE" w14:textId="77777777" w:rsidR="007D6F19" w:rsidRPr="007D6F19" w:rsidRDefault="007D6F19" w:rsidP="0085512A">
            <w:pPr>
              <w:rPr>
                <w:sz w:val="20"/>
              </w:rPr>
            </w:pPr>
            <w:r w:rsidRPr="007D6F19">
              <w:rPr>
                <w:sz w:val="20"/>
              </w:rPr>
              <w:t>W</w:t>
            </w:r>
          </w:p>
        </w:tc>
        <w:tc>
          <w:tcPr>
            <w:tcW w:w="0" w:type="auto"/>
            <w:hideMark/>
          </w:tcPr>
          <w:p w14:paraId="21B8ECA2" w14:textId="77777777" w:rsidR="007D6F19" w:rsidRPr="007D6F19" w:rsidRDefault="007D6F19" w:rsidP="0085512A">
            <w:pPr>
              <w:rPr>
                <w:sz w:val="20"/>
              </w:rPr>
            </w:pPr>
            <w:r w:rsidRPr="007D6F19">
              <w:rPr>
                <w:sz w:val="20"/>
              </w:rPr>
              <w:t>Phosphate Fertilizer Industry: Triple Superphosphate Plants</w:t>
            </w:r>
          </w:p>
        </w:tc>
        <w:tc>
          <w:tcPr>
            <w:tcW w:w="0" w:type="auto"/>
            <w:hideMark/>
          </w:tcPr>
          <w:p w14:paraId="4E5AD2E0" w14:textId="77777777" w:rsidR="007D6F19" w:rsidRPr="007D6F19" w:rsidRDefault="007D6F19" w:rsidP="0085512A">
            <w:pPr>
              <w:rPr>
                <w:sz w:val="20"/>
              </w:rPr>
            </w:pPr>
            <w:r w:rsidRPr="007D6F19">
              <w:rPr>
                <w:sz w:val="20"/>
              </w:rPr>
              <w:t>X</w:t>
            </w:r>
          </w:p>
        </w:tc>
        <w:tc>
          <w:tcPr>
            <w:tcW w:w="0" w:type="auto"/>
            <w:hideMark/>
          </w:tcPr>
          <w:p w14:paraId="0D58B4EB" w14:textId="77777777" w:rsidR="007D6F19" w:rsidRPr="007D6F19" w:rsidRDefault="007D6F19" w:rsidP="0085512A">
            <w:pPr>
              <w:rPr>
                <w:sz w:val="20"/>
              </w:rPr>
            </w:pPr>
            <w:r w:rsidRPr="007D6F19">
              <w:rPr>
                <w:sz w:val="20"/>
              </w:rPr>
              <w:t>X</w:t>
            </w:r>
          </w:p>
        </w:tc>
        <w:tc>
          <w:tcPr>
            <w:tcW w:w="0" w:type="auto"/>
            <w:hideMark/>
          </w:tcPr>
          <w:p w14:paraId="1F21512C" w14:textId="77777777" w:rsidR="007D6F19" w:rsidRPr="007D6F19" w:rsidRDefault="007D6F19" w:rsidP="0085512A">
            <w:pPr>
              <w:rPr>
                <w:sz w:val="20"/>
              </w:rPr>
            </w:pPr>
          </w:p>
        </w:tc>
      </w:tr>
      <w:tr w:rsidR="007D6F19" w:rsidRPr="007D6F19" w14:paraId="73668CD2" w14:textId="77777777" w:rsidTr="0085512A">
        <w:tc>
          <w:tcPr>
            <w:tcW w:w="0" w:type="auto"/>
            <w:hideMark/>
          </w:tcPr>
          <w:p w14:paraId="499F7CDD" w14:textId="77777777" w:rsidR="007D6F19" w:rsidRPr="007D6F19" w:rsidRDefault="007D6F19" w:rsidP="0085512A">
            <w:pPr>
              <w:rPr>
                <w:sz w:val="20"/>
              </w:rPr>
            </w:pPr>
            <w:r w:rsidRPr="007D6F19">
              <w:rPr>
                <w:sz w:val="20"/>
              </w:rPr>
              <w:t>X</w:t>
            </w:r>
          </w:p>
        </w:tc>
        <w:tc>
          <w:tcPr>
            <w:tcW w:w="0" w:type="auto"/>
            <w:hideMark/>
          </w:tcPr>
          <w:p w14:paraId="06860421" w14:textId="77777777" w:rsidR="007D6F19" w:rsidRPr="007D6F19" w:rsidRDefault="007D6F19" w:rsidP="0085512A">
            <w:pPr>
              <w:rPr>
                <w:sz w:val="20"/>
              </w:rPr>
            </w:pPr>
            <w:r w:rsidRPr="007D6F19">
              <w:rPr>
                <w:sz w:val="20"/>
              </w:rPr>
              <w:t>Phosphate Fertilizer Industry: Granular Triple Superphosphate Storage Facilities</w:t>
            </w:r>
          </w:p>
        </w:tc>
        <w:tc>
          <w:tcPr>
            <w:tcW w:w="0" w:type="auto"/>
            <w:hideMark/>
          </w:tcPr>
          <w:p w14:paraId="5E59114C" w14:textId="77777777" w:rsidR="007D6F19" w:rsidRPr="007D6F19" w:rsidRDefault="007D6F19" w:rsidP="0085512A">
            <w:pPr>
              <w:rPr>
                <w:sz w:val="20"/>
              </w:rPr>
            </w:pPr>
            <w:r w:rsidRPr="007D6F19">
              <w:rPr>
                <w:sz w:val="20"/>
              </w:rPr>
              <w:t>X</w:t>
            </w:r>
          </w:p>
        </w:tc>
        <w:tc>
          <w:tcPr>
            <w:tcW w:w="0" w:type="auto"/>
            <w:hideMark/>
          </w:tcPr>
          <w:p w14:paraId="19F96A00" w14:textId="77777777" w:rsidR="007D6F19" w:rsidRPr="007D6F19" w:rsidRDefault="007D6F19" w:rsidP="0085512A">
            <w:pPr>
              <w:rPr>
                <w:sz w:val="20"/>
              </w:rPr>
            </w:pPr>
            <w:r w:rsidRPr="007D6F19">
              <w:rPr>
                <w:sz w:val="20"/>
              </w:rPr>
              <w:t>X</w:t>
            </w:r>
          </w:p>
        </w:tc>
        <w:tc>
          <w:tcPr>
            <w:tcW w:w="0" w:type="auto"/>
            <w:hideMark/>
          </w:tcPr>
          <w:p w14:paraId="1064503A" w14:textId="77777777" w:rsidR="007D6F19" w:rsidRPr="007D6F19" w:rsidRDefault="007D6F19" w:rsidP="0085512A">
            <w:pPr>
              <w:rPr>
                <w:sz w:val="20"/>
              </w:rPr>
            </w:pPr>
          </w:p>
        </w:tc>
      </w:tr>
      <w:tr w:rsidR="007D6F19" w:rsidRPr="007D6F19" w14:paraId="1FC9EA93" w14:textId="77777777" w:rsidTr="0085512A">
        <w:tc>
          <w:tcPr>
            <w:tcW w:w="0" w:type="auto"/>
            <w:hideMark/>
          </w:tcPr>
          <w:p w14:paraId="403546A1" w14:textId="77777777" w:rsidR="007D6F19" w:rsidRPr="007D6F19" w:rsidRDefault="007D6F19" w:rsidP="0085512A">
            <w:pPr>
              <w:rPr>
                <w:sz w:val="20"/>
              </w:rPr>
            </w:pPr>
            <w:r w:rsidRPr="007D6F19">
              <w:rPr>
                <w:sz w:val="20"/>
              </w:rPr>
              <w:t>Y</w:t>
            </w:r>
          </w:p>
        </w:tc>
        <w:tc>
          <w:tcPr>
            <w:tcW w:w="0" w:type="auto"/>
            <w:hideMark/>
          </w:tcPr>
          <w:p w14:paraId="56E36F85" w14:textId="77777777" w:rsidR="007D6F19" w:rsidRPr="007D6F19" w:rsidRDefault="007D6F19" w:rsidP="0085512A">
            <w:pPr>
              <w:rPr>
                <w:sz w:val="20"/>
              </w:rPr>
            </w:pPr>
            <w:r w:rsidRPr="007D6F19">
              <w:rPr>
                <w:sz w:val="20"/>
              </w:rPr>
              <w:t>Coal Preparation and Processing Plants</w:t>
            </w:r>
          </w:p>
        </w:tc>
        <w:tc>
          <w:tcPr>
            <w:tcW w:w="0" w:type="auto"/>
            <w:hideMark/>
          </w:tcPr>
          <w:p w14:paraId="6E3A23C5" w14:textId="77777777" w:rsidR="007D6F19" w:rsidRPr="007D6F19" w:rsidRDefault="007D6F19" w:rsidP="0085512A">
            <w:pPr>
              <w:rPr>
                <w:sz w:val="20"/>
              </w:rPr>
            </w:pPr>
            <w:r w:rsidRPr="007D6F19">
              <w:rPr>
                <w:sz w:val="20"/>
              </w:rPr>
              <w:t>X</w:t>
            </w:r>
          </w:p>
        </w:tc>
        <w:tc>
          <w:tcPr>
            <w:tcW w:w="0" w:type="auto"/>
            <w:hideMark/>
          </w:tcPr>
          <w:p w14:paraId="477B3055" w14:textId="77777777" w:rsidR="007D6F19" w:rsidRPr="007D6F19" w:rsidRDefault="007D6F19" w:rsidP="0085512A">
            <w:pPr>
              <w:rPr>
                <w:sz w:val="20"/>
              </w:rPr>
            </w:pPr>
            <w:r w:rsidRPr="007D6F19">
              <w:rPr>
                <w:sz w:val="20"/>
              </w:rPr>
              <w:t>X</w:t>
            </w:r>
          </w:p>
        </w:tc>
        <w:tc>
          <w:tcPr>
            <w:tcW w:w="0" w:type="auto"/>
            <w:hideMark/>
          </w:tcPr>
          <w:p w14:paraId="5BF9F8C8" w14:textId="77777777" w:rsidR="007D6F19" w:rsidRPr="007D6F19" w:rsidRDefault="007D6F19" w:rsidP="0085512A">
            <w:pPr>
              <w:rPr>
                <w:sz w:val="20"/>
              </w:rPr>
            </w:pPr>
            <w:r w:rsidRPr="007D6F19">
              <w:rPr>
                <w:sz w:val="20"/>
              </w:rPr>
              <w:t>X</w:t>
            </w:r>
          </w:p>
        </w:tc>
      </w:tr>
      <w:tr w:rsidR="007D6F19" w:rsidRPr="007D6F19" w14:paraId="5821DECD" w14:textId="77777777" w:rsidTr="0085512A">
        <w:tc>
          <w:tcPr>
            <w:tcW w:w="0" w:type="auto"/>
            <w:hideMark/>
          </w:tcPr>
          <w:p w14:paraId="2038BBAE" w14:textId="77777777" w:rsidR="007D6F19" w:rsidRPr="007D6F19" w:rsidRDefault="007D6F19" w:rsidP="0085512A">
            <w:pPr>
              <w:rPr>
                <w:sz w:val="20"/>
              </w:rPr>
            </w:pPr>
            <w:r w:rsidRPr="007D6F19">
              <w:rPr>
                <w:sz w:val="20"/>
              </w:rPr>
              <w:t>Z</w:t>
            </w:r>
          </w:p>
        </w:tc>
        <w:tc>
          <w:tcPr>
            <w:tcW w:w="0" w:type="auto"/>
            <w:hideMark/>
          </w:tcPr>
          <w:p w14:paraId="3B84D77B" w14:textId="77777777" w:rsidR="007D6F19" w:rsidRPr="007D6F19" w:rsidRDefault="007D6F19" w:rsidP="0085512A">
            <w:pPr>
              <w:rPr>
                <w:sz w:val="20"/>
              </w:rPr>
            </w:pPr>
            <w:r w:rsidRPr="007D6F19">
              <w:rPr>
                <w:sz w:val="20"/>
              </w:rPr>
              <w:t>Ferroalloy Production Facilities</w:t>
            </w:r>
          </w:p>
        </w:tc>
        <w:tc>
          <w:tcPr>
            <w:tcW w:w="0" w:type="auto"/>
            <w:hideMark/>
          </w:tcPr>
          <w:p w14:paraId="724B5848" w14:textId="77777777" w:rsidR="007D6F19" w:rsidRPr="007D6F19" w:rsidRDefault="007D6F19" w:rsidP="0085512A">
            <w:pPr>
              <w:rPr>
                <w:sz w:val="20"/>
              </w:rPr>
            </w:pPr>
            <w:r w:rsidRPr="007D6F19">
              <w:rPr>
                <w:sz w:val="20"/>
              </w:rPr>
              <w:t>X</w:t>
            </w:r>
          </w:p>
        </w:tc>
        <w:tc>
          <w:tcPr>
            <w:tcW w:w="0" w:type="auto"/>
            <w:hideMark/>
          </w:tcPr>
          <w:p w14:paraId="4F86B0C0" w14:textId="77777777" w:rsidR="007D6F19" w:rsidRPr="007D6F19" w:rsidRDefault="007D6F19" w:rsidP="0085512A">
            <w:pPr>
              <w:rPr>
                <w:sz w:val="20"/>
              </w:rPr>
            </w:pPr>
            <w:r w:rsidRPr="007D6F19">
              <w:rPr>
                <w:sz w:val="20"/>
              </w:rPr>
              <w:t>X</w:t>
            </w:r>
          </w:p>
        </w:tc>
        <w:tc>
          <w:tcPr>
            <w:tcW w:w="0" w:type="auto"/>
            <w:hideMark/>
          </w:tcPr>
          <w:p w14:paraId="7D37937B" w14:textId="77777777" w:rsidR="007D6F19" w:rsidRPr="007D6F19" w:rsidRDefault="007D6F19" w:rsidP="0085512A">
            <w:pPr>
              <w:rPr>
                <w:sz w:val="20"/>
              </w:rPr>
            </w:pPr>
          </w:p>
        </w:tc>
      </w:tr>
      <w:tr w:rsidR="007D6F19" w:rsidRPr="007D6F19" w14:paraId="0F4A339C" w14:textId="77777777" w:rsidTr="0085512A">
        <w:tc>
          <w:tcPr>
            <w:tcW w:w="0" w:type="auto"/>
            <w:hideMark/>
          </w:tcPr>
          <w:p w14:paraId="266D47E6" w14:textId="77777777" w:rsidR="007D6F19" w:rsidRPr="007D6F19" w:rsidRDefault="007D6F19" w:rsidP="0085512A">
            <w:pPr>
              <w:rPr>
                <w:sz w:val="20"/>
              </w:rPr>
            </w:pPr>
            <w:r w:rsidRPr="007D6F19">
              <w:rPr>
                <w:sz w:val="20"/>
              </w:rPr>
              <w:t>AA</w:t>
            </w:r>
          </w:p>
        </w:tc>
        <w:tc>
          <w:tcPr>
            <w:tcW w:w="0" w:type="auto"/>
            <w:hideMark/>
          </w:tcPr>
          <w:p w14:paraId="496C0BD6" w14:textId="77777777" w:rsidR="007D6F19" w:rsidRPr="007D6F19" w:rsidRDefault="007D6F19" w:rsidP="0085512A">
            <w:pPr>
              <w:rPr>
                <w:sz w:val="20"/>
              </w:rPr>
            </w:pPr>
            <w:r w:rsidRPr="007D6F19">
              <w:rPr>
                <w:sz w:val="20"/>
              </w:rPr>
              <w:t>Steel Plants: Electric Arc Furnaces Constructed After October 21, 1974 and On or Before August 17, 1983</w:t>
            </w:r>
          </w:p>
        </w:tc>
        <w:tc>
          <w:tcPr>
            <w:tcW w:w="0" w:type="auto"/>
            <w:hideMark/>
          </w:tcPr>
          <w:p w14:paraId="510EDCF2" w14:textId="77777777" w:rsidR="007D6F19" w:rsidRPr="007D6F19" w:rsidRDefault="007D6F19" w:rsidP="0085512A">
            <w:pPr>
              <w:rPr>
                <w:sz w:val="20"/>
              </w:rPr>
            </w:pPr>
            <w:r w:rsidRPr="007D6F19">
              <w:rPr>
                <w:sz w:val="20"/>
              </w:rPr>
              <w:t>X</w:t>
            </w:r>
          </w:p>
        </w:tc>
        <w:tc>
          <w:tcPr>
            <w:tcW w:w="0" w:type="auto"/>
            <w:hideMark/>
          </w:tcPr>
          <w:p w14:paraId="423EFF57" w14:textId="77777777" w:rsidR="007D6F19" w:rsidRPr="007D6F19" w:rsidRDefault="007D6F19" w:rsidP="0085512A">
            <w:pPr>
              <w:rPr>
                <w:sz w:val="20"/>
              </w:rPr>
            </w:pPr>
            <w:r w:rsidRPr="007D6F19">
              <w:rPr>
                <w:sz w:val="20"/>
              </w:rPr>
              <w:t>X</w:t>
            </w:r>
          </w:p>
        </w:tc>
        <w:tc>
          <w:tcPr>
            <w:tcW w:w="0" w:type="auto"/>
            <w:hideMark/>
          </w:tcPr>
          <w:p w14:paraId="05D674C4" w14:textId="77777777" w:rsidR="007D6F19" w:rsidRPr="007D6F19" w:rsidRDefault="007D6F19" w:rsidP="0085512A">
            <w:pPr>
              <w:rPr>
                <w:sz w:val="20"/>
              </w:rPr>
            </w:pPr>
          </w:p>
        </w:tc>
      </w:tr>
      <w:tr w:rsidR="007D6F19" w:rsidRPr="007D6F19" w14:paraId="5092F8E8" w14:textId="77777777" w:rsidTr="0085512A">
        <w:tc>
          <w:tcPr>
            <w:tcW w:w="0" w:type="auto"/>
            <w:hideMark/>
          </w:tcPr>
          <w:p w14:paraId="2CAAA830" w14:textId="77777777" w:rsidR="007D6F19" w:rsidRPr="007D6F19" w:rsidRDefault="007D6F19" w:rsidP="0085512A">
            <w:pPr>
              <w:rPr>
                <w:sz w:val="20"/>
              </w:rPr>
            </w:pPr>
            <w:r w:rsidRPr="007D6F19">
              <w:rPr>
                <w:sz w:val="20"/>
              </w:rPr>
              <w:t>AAa</w:t>
            </w:r>
          </w:p>
        </w:tc>
        <w:tc>
          <w:tcPr>
            <w:tcW w:w="0" w:type="auto"/>
            <w:hideMark/>
          </w:tcPr>
          <w:p w14:paraId="2A02FBFA" w14:textId="77777777" w:rsidR="007D6F19" w:rsidRPr="007D6F19" w:rsidRDefault="007D6F19" w:rsidP="0085512A">
            <w:pPr>
              <w:rPr>
                <w:sz w:val="20"/>
              </w:rPr>
            </w:pPr>
            <w:r w:rsidRPr="007D6F19">
              <w:rPr>
                <w:sz w:val="20"/>
              </w:rPr>
              <w:t>Steel Plants: Electric Arc Furnaces and Argon-Oxygen Decarburization Vessels Constructed After August 7, 1983</w:t>
            </w:r>
          </w:p>
        </w:tc>
        <w:tc>
          <w:tcPr>
            <w:tcW w:w="0" w:type="auto"/>
            <w:hideMark/>
          </w:tcPr>
          <w:p w14:paraId="4F8964AF" w14:textId="77777777" w:rsidR="007D6F19" w:rsidRPr="007D6F19" w:rsidRDefault="007D6F19" w:rsidP="0085512A">
            <w:pPr>
              <w:rPr>
                <w:sz w:val="20"/>
              </w:rPr>
            </w:pPr>
            <w:r w:rsidRPr="007D6F19">
              <w:rPr>
                <w:sz w:val="20"/>
              </w:rPr>
              <w:t>X</w:t>
            </w:r>
          </w:p>
        </w:tc>
        <w:tc>
          <w:tcPr>
            <w:tcW w:w="0" w:type="auto"/>
            <w:hideMark/>
          </w:tcPr>
          <w:p w14:paraId="64E8769F" w14:textId="77777777" w:rsidR="007D6F19" w:rsidRPr="007D6F19" w:rsidRDefault="007D6F19" w:rsidP="0085512A">
            <w:pPr>
              <w:rPr>
                <w:sz w:val="20"/>
              </w:rPr>
            </w:pPr>
            <w:r w:rsidRPr="007D6F19">
              <w:rPr>
                <w:sz w:val="20"/>
              </w:rPr>
              <w:t>X</w:t>
            </w:r>
          </w:p>
        </w:tc>
        <w:tc>
          <w:tcPr>
            <w:tcW w:w="0" w:type="auto"/>
            <w:hideMark/>
          </w:tcPr>
          <w:p w14:paraId="451BA4ED" w14:textId="77777777" w:rsidR="007D6F19" w:rsidRPr="007D6F19" w:rsidRDefault="007D6F19" w:rsidP="0085512A">
            <w:pPr>
              <w:rPr>
                <w:sz w:val="20"/>
              </w:rPr>
            </w:pPr>
          </w:p>
        </w:tc>
      </w:tr>
      <w:tr w:rsidR="007D6F19" w:rsidRPr="007D6F19" w14:paraId="16F9770D" w14:textId="77777777" w:rsidTr="0085512A">
        <w:tc>
          <w:tcPr>
            <w:tcW w:w="0" w:type="auto"/>
            <w:hideMark/>
          </w:tcPr>
          <w:p w14:paraId="3163A9D5" w14:textId="77777777" w:rsidR="007D6F19" w:rsidRPr="007D6F19" w:rsidRDefault="007D6F19" w:rsidP="0085512A">
            <w:pPr>
              <w:rPr>
                <w:sz w:val="20"/>
              </w:rPr>
            </w:pPr>
            <w:r w:rsidRPr="007D6F19">
              <w:rPr>
                <w:sz w:val="20"/>
              </w:rPr>
              <w:t>BB</w:t>
            </w:r>
          </w:p>
        </w:tc>
        <w:tc>
          <w:tcPr>
            <w:tcW w:w="0" w:type="auto"/>
            <w:hideMark/>
          </w:tcPr>
          <w:p w14:paraId="57772A24" w14:textId="77777777" w:rsidR="007D6F19" w:rsidRPr="007D6F19" w:rsidRDefault="007D6F19" w:rsidP="0085512A">
            <w:pPr>
              <w:rPr>
                <w:sz w:val="20"/>
              </w:rPr>
            </w:pPr>
            <w:r w:rsidRPr="007D6F19">
              <w:rPr>
                <w:sz w:val="20"/>
              </w:rPr>
              <w:t>Kraft Pulp Mills</w:t>
            </w:r>
          </w:p>
        </w:tc>
        <w:tc>
          <w:tcPr>
            <w:tcW w:w="0" w:type="auto"/>
            <w:hideMark/>
          </w:tcPr>
          <w:p w14:paraId="11989826" w14:textId="77777777" w:rsidR="007D6F19" w:rsidRPr="007D6F19" w:rsidRDefault="007D6F19" w:rsidP="0085512A">
            <w:pPr>
              <w:rPr>
                <w:sz w:val="20"/>
              </w:rPr>
            </w:pPr>
            <w:r w:rsidRPr="007D6F19">
              <w:rPr>
                <w:sz w:val="20"/>
              </w:rPr>
              <w:t>X</w:t>
            </w:r>
          </w:p>
        </w:tc>
        <w:tc>
          <w:tcPr>
            <w:tcW w:w="0" w:type="auto"/>
            <w:hideMark/>
          </w:tcPr>
          <w:p w14:paraId="2611A0F4" w14:textId="77777777" w:rsidR="007D6F19" w:rsidRPr="007D6F19" w:rsidRDefault="007D6F19" w:rsidP="0085512A">
            <w:pPr>
              <w:rPr>
                <w:sz w:val="20"/>
              </w:rPr>
            </w:pPr>
            <w:r w:rsidRPr="007D6F19">
              <w:rPr>
                <w:sz w:val="20"/>
              </w:rPr>
              <w:t>X</w:t>
            </w:r>
          </w:p>
        </w:tc>
        <w:tc>
          <w:tcPr>
            <w:tcW w:w="0" w:type="auto"/>
            <w:hideMark/>
          </w:tcPr>
          <w:p w14:paraId="0D587E7F" w14:textId="77777777" w:rsidR="007D6F19" w:rsidRPr="007D6F19" w:rsidRDefault="007D6F19" w:rsidP="0085512A">
            <w:pPr>
              <w:rPr>
                <w:sz w:val="20"/>
              </w:rPr>
            </w:pPr>
          </w:p>
        </w:tc>
      </w:tr>
      <w:tr w:rsidR="007D6F19" w:rsidRPr="007D6F19" w14:paraId="4BA36ACC" w14:textId="77777777" w:rsidTr="0085512A">
        <w:tc>
          <w:tcPr>
            <w:tcW w:w="0" w:type="auto"/>
            <w:hideMark/>
          </w:tcPr>
          <w:p w14:paraId="7B58E7F0" w14:textId="77777777" w:rsidR="007D6F19" w:rsidRPr="007D6F19" w:rsidRDefault="007D6F19" w:rsidP="0085512A">
            <w:pPr>
              <w:rPr>
                <w:sz w:val="20"/>
              </w:rPr>
            </w:pPr>
            <w:r w:rsidRPr="007D6F19">
              <w:rPr>
                <w:sz w:val="20"/>
              </w:rPr>
              <w:t>CC</w:t>
            </w:r>
          </w:p>
        </w:tc>
        <w:tc>
          <w:tcPr>
            <w:tcW w:w="0" w:type="auto"/>
            <w:hideMark/>
          </w:tcPr>
          <w:p w14:paraId="1CC6E790" w14:textId="77777777" w:rsidR="007D6F19" w:rsidRPr="007D6F19" w:rsidRDefault="007D6F19" w:rsidP="0085512A">
            <w:pPr>
              <w:rPr>
                <w:sz w:val="20"/>
              </w:rPr>
            </w:pPr>
            <w:r w:rsidRPr="007D6F19">
              <w:rPr>
                <w:sz w:val="20"/>
              </w:rPr>
              <w:t>Glass Manufacturing Plants</w:t>
            </w:r>
          </w:p>
        </w:tc>
        <w:tc>
          <w:tcPr>
            <w:tcW w:w="0" w:type="auto"/>
            <w:hideMark/>
          </w:tcPr>
          <w:p w14:paraId="15AE3F14" w14:textId="77777777" w:rsidR="007D6F19" w:rsidRPr="007D6F19" w:rsidRDefault="007D6F19" w:rsidP="0085512A">
            <w:pPr>
              <w:rPr>
                <w:sz w:val="20"/>
              </w:rPr>
            </w:pPr>
            <w:r w:rsidRPr="007D6F19">
              <w:rPr>
                <w:sz w:val="20"/>
              </w:rPr>
              <w:t>X</w:t>
            </w:r>
          </w:p>
        </w:tc>
        <w:tc>
          <w:tcPr>
            <w:tcW w:w="0" w:type="auto"/>
            <w:hideMark/>
          </w:tcPr>
          <w:p w14:paraId="58B6ABD8" w14:textId="77777777" w:rsidR="007D6F19" w:rsidRPr="007D6F19" w:rsidRDefault="007D6F19" w:rsidP="0085512A">
            <w:pPr>
              <w:rPr>
                <w:sz w:val="20"/>
              </w:rPr>
            </w:pPr>
            <w:r w:rsidRPr="007D6F19">
              <w:rPr>
                <w:sz w:val="20"/>
              </w:rPr>
              <w:t>X</w:t>
            </w:r>
          </w:p>
        </w:tc>
        <w:tc>
          <w:tcPr>
            <w:tcW w:w="0" w:type="auto"/>
            <w:hideMark/>
          </w:tcPr>
          <w:p w14:paraId="72EB658B" w14:textId="77777777" w:rsidR="007D6F19" w:rsidRPr="007D6F19" w:rsidRDefault="007D6F19" w:rsidP="0085512A">
            <w:pPr>
              <w:rPr>
                <w:sz w:val="20"/>
              </w:rPr>
            </w:pPr>
          </w:p>
        </w:tc>
      </w:tr>
      <w:tr w:rsidR="007D6F19" w:rsidRPr="007D6F19" w14:paraId="6B520F46" w14:textId="77777777" w:rsidTr="0085512A">
        <w:tc>
          <w:tcPr>
            <w:tcW w:w="0" w:type="auto"/>
            <w:hideMark/>
          </w:tcPr>
          <w:p w14:paraId="57450420" w14:textId="77777777" w:rsidR="007D6F19" w:rsidRPr="007D6F19" w:rsidRDefault="007D6F19" w:rsidP="0085512A">
            <w:pPr>
              <w:rPr>
                <w:sz w:val="20"/>
              </w:rPr>
            </w:pPr>
            <w:r w:rsidRPr="007D6F19">
              <w:rPr>
                <w:sz w:val="20"/>
              </w:rPr>
              <w:t>DD</w:t>
            </w:r>
          </w:p>
        </w:tc>
        <w:tc>
          <w:tcPr>
            <w:tcW w:w="0" w:type="auto"/>
            <w:hideMark/>
          </w:tcPr>
          <w:p w14:paraId="0DBC2EAC" w14:textId="77777777" w:rsidR="007D6F19" w:rsidRPr="007D6F19" w:rsidRDefault="007D6F19" w:rsidP="0085512A">
            <w:pPr>
              <w:rPr>
                <w:sz w:val="20"/>
              </w:rPr>
            </w:pPr>
            <w:r w:rsidRPr="007D6F19">
              <w:rPr>
                <w:sz w:val="20"/>
              </w:rPr>
              <w:t>Grain Elevators</w:t>
            </w:r>
          </w:p>
        </w:tc>
        <w:tc>
          <w:tcPr>
            <w:tcW w:w="0" w:type="auto"/>
            <w:hideMark/>
          </w:tcPr>
          <w:p w14:paraId="0757374F" w14:textId="77777777" w:rsidR="007D6F19" w:rsidRPr="007D6F19" w:rsidRDefault="007D6F19" w:rsidP="0085512A">
            <w:pPr>
              <w:rPr>
                <w:sz w:val="20"/>
              </w:rPr>
            </w:pPr>
            <w:r w:rsidRPr="007D6F19">
              <w:rPr>
                <w:sz w:val="20"/>
              </w:rPr>
              <w:t>X</w:t>
            </w:r>
          </w:p>
        </w:tc>
        <w:tc>
          <w:tcPr>
            <w:tcW w:w="0" w:type="auto"/>
            <w:hideMark/>
          </w:tcPr>
          <w:p w14:paraId="37F1755E" w14:textId="77777777" w:rsidR="007D6F19" w:rsidRPr="007D6F19" w:rsidRDefault="007D6F19" w:rsidP="0085512A">
            <w:pPr>
              <w:rPr>
                <w:sz w:val="20"/>
              </w:rPr>
            </w:pPr>
            <w:r w:rsidRPr="007D6F19">
              <w:rPr>
                <w:sz w:val="20"/>
              </w:rPr>
              <w:t>X</w:t>
            </w:r>
          </w:p>
        </w:tc>
        <w:tc>
          <w:tcPr>
            <w:tcW w:w="0" w:type="auto"/>
            <w:hideMark/>
          </w:tcPr>
          <w:p w14:paraId="45305C4F" w14:textId="77777777" w:rsidR="007D6F19" w:rsidRPr="007D6F19" w:rsidRDefault="007D6F19" w:rsidP="0085512A">
            <w:pPr>
              <w:rPr>
                <w:sz w:val="20"/>
              </w:rPr>
            </w:pPr>
            <w:r w:rsidRPr="007D6F19">
              <w:rPr>
                <w:sz w:val="20"/>
              </w:rPr>
              <w:t>X</w:t>
            </w:r>
          </w:p>
        </w:tc>
      </w:tr>
      <w:tr w:rsidR="007D6F19" w:rsidRPr="007D6F19" w14:paraId="1701EDC1" w14:textId="77777777" w:rsidTr="0085512A">
        <w:tc>
          <w:tcPr>
            <w:tcW w:w="0" w:type="auto"/>
            <w:hideMark/>
          </w:tcPr>
          <w:p w14:paraId="4620E2B2" w14:textId="77777777" w:rsidR="007D6F19" w:rsidRPr="007D6F19" w:rsidRDefault="007D6F19" w:rsidP="0085512A">
            <w:pPr>
              <w:rPr>
                <w:sz w:val="20"/>
              </w:rPr>
            </w:pPr>
            <w:r w:rsidRPr="007D6F19">
              <w:rPr>
                <w:sz w:val="20"/>
              </w:rPr>
              <w:t>EE</w:t>
            </w:r>
          </w:p>
        </w:tc>
        <w:tc>
          <w:tcPr>
            <w:tcW w:w="0" w:type="auto"/>
            <w:hideMark/>
          </w:tcPr>
          <w:p w14:paraId="76A5A0A6" w14:textId="77777777" w:rsidR="007D6F19" w:rsidRPr="007D6F19" w:rsidRDefault="007D6F19" w:rsidP="0085512A">
            <w:pPr>
              <w:rPr>
                <w:sz w:val="20"/>
              </w:rPr>
            </w:pPr>
            <w:r w:rsidRPr="007D6F19">
              <w:rPr>
                <w:sz w:val="20"/>
              </w:rPr>
              <w:t>Surface Coating of Metal Furniture</w:t>
            </w:r>
          </w:p>
        </w:tc>
        <w:tc>
          <w:tcPr>
            <w:tcW w:w="0" w:type="auto"/>
            <w:hideMark/>
          </w:tcPr>
          <w:p w14:paraId="4B110647" w14:textId="77777777" w:rsidR="007D6F19" w:rsidRPr="007D6F19" w:rsidRDefault="007D6F19" w:rsidP="0085512A">
            <w:pPr>
              <w:rPr>
                <w:sz w:val="20"/>
              </w:rPr>
            </w:pPr>
            <w:r w:rsidRPr="007D6F19">
              <w:rPr>
                <w:sz w:val="20"/>
              </w:rPr>
              <w:t>X</w:t>
            </w:r>
          </w:p>
        </w:tc>
        <w:tc>
          <w:tcPr>
            <w:tcW w:w="0" w:type="auto"/>
            <w:hideMark/>
          </w:tcPr>
          <w:p w14:paraId="672AA2F0" w14:textId="77777777" w:rsidR="007D6F19" w:rsidRPr="007D6F19" w:rsidRDefault="007D6F19" w:rsidP="0085512A">
            <w:pPr>
              <w:rPr>
                <w:sz w:val="20"/>
              </w:rPr>
            </w:pPr>
            <w:r w:rsidRPr="007D6F19">
              <w:rPr>
                <w:sz w:val="20"/>
              </w:rPr>
              <w:t>X</w:t>
            </w:r>
          </w:p>
        </w:tc>
        <w:tc>
          <w:tcPr>
            <w:tcW w:w="0" w:type="auto"/>
            <w:hideMark/>
          </w:tcPr>
          <w:p w14:paraId="69B9C686" w14:textId="77777777" w:rsidR="007D6F19" w:rsidRPr="007D6F19" w:rsidRDefault="007D6F19" w:rsidP="0085512A">
            <w:pPr>
              <w:rPr>
                <w:sz w:val="20"/>
              </w:rPr>
            </w:pPr>
            <w:r w:rsidRPr="007D6F19">
              <w:rPr>
                <w:sz w:val="20"/>
              </w:rPr>
              <w:t>X</w:t>
            </w:r>
          </w:p>
        </w:tc>
      </w:tr>
      <w:tr w:rsidR="007D6F19" w:rsidRPr="007D6F19" w14:paraId="6C78188A" w14:textId="77777777" w:rsidTr="0085512A">
        <w:tc>
          <w:tcPr>
            <w:tcW w:w="0" w:type="auto"/>
            <w:hideMark/>
          </w:tcPr>
          <w:p w14:paraId="400ACE3E" w14:textId="77777777" w:rsidR="007D6F19" w:rsidRPr="007D6F19" w:rsidRDefault="007D6F19" w:rsidP="0085512A">
            <w:pPr>
              <w:rPr>
                <w:sz w:val="20"/>
              </w:rPr>
            </w:pPr>
            <w:r w:rsidRPr="007D6F19">
              <w:rPr>
                <w:sz w:val="20"/>
              </w:rPr>
              <w:t>FF</w:t>
            </w:r>
          </w:p>
        </w:tc>
        <w:tc>
          <w:tcPr>
            <w:tcW w:w="0" w:type="auto"/>
            <w:hideMark/>
          </w:tcPr>
          <w:p w14:paraId="79970526" w14:textId="77777777" w:rsidR="007D6F19" w:rsidRPr="007D6F19" w:rsidRDefault="007D6F19" w:rsidP="0085512A">
            <w:pPr>
              <w:rPr>
                <w:sz w:val="20"/>
              </w:rPr>
            </w:pPr>
            <w:r w:rsidRPr="007D6F19">
              <w:rPr>
                <w:sz w:val="20"/>
              </w:rPr>
              <w:t>(Reserved)</w:t>
            </w:r>
          </w:p>
        </w:tc>
        <w:tc>
          <w:tcPr>
            <w:tcW w:w="0" w:type="auto"/>
            <w:hideMark/>
          </w:tcPr>
          <w:p w14:paraId="31AD80D6" w14:textId="77777777" w:rsidR="007D6F19" w:rsidRPr="007D6F19" w:rsidRDefault="007D6F19" w:rsidP="0085512A">
            <w:pPr>
              <w:rPr>
                <w:sz w:val="20"/>
              </w:rPr>
            </w:pPr>
          </w:p>
        </w:tc>
        <w:tc>
          <w:tcPr>
            <w:tcW w:w="0" w:type="auto"/>
            <w:hideMark/>
          </w:tcPr>
          <w:p w14:paraId="6834594C" w14:textId="77777777" w:rsidR="007D6F19" w:rsidRPr="007D6F19" w:rsidRDefault="007D6F19" w:rsidP="0085512A">
            <w:pPr>
              <w:rPr>
                <w:sz w:val="20"/>
              </w:rPr>
            </w:pPr>
          </w:p>
        </w:tc>
        <w:tc>
          <w:tcPr>
            <w:tcW w:w="0" w:type="auto"/>
            <w:hideMark/>
          </w:tcPr>
          <w:p w14:paraId="3B52A45B" w14:textId="77777777" w:rsidR="007D6F19" w:rsidRPr="007D6F19" w:rsidRDefault="007D6F19" w:rsidP="0085512A">
            <w:pPr>
              <w:rPr>
                <w:sz w:val="20"/>
              </w:rPr>
            </w:pPr>
          </w:p>
        </w:tc>
      </w:tr>
      <w:tr w:rsidR="007D6F19" w:rsidRPr="007D6F19" w14:paraId="6B0A1E75" w14:textId="77777777" w:rsidTr="0085512A">
        <w:tc>
          <w:tcPr>
            <w:tcW w:w="0" w:type="auto"/>
            <w:hideMark/>
          </w:tcPr>
          <w:p w14:paraId="56524C09" w14:textId="77777777" w:rsidR="007D6F19" w:rsidRPr="007D6F19" w:rsidRDefault="007D6F19" w:rsidP="0085512A">
            <w:pPr>
              <w:rPr>
                <w:sz w:val="20"/>
              </w:rPr>
            </w:pPr>
            <w:r w:rsidRPr="007D6F19">
              <w:rPr>
                <w:sz w:val="20"/>
              </w:rPr>
              <w:t>GG</w:t>
            </w:r>
          </w:p>
        </w:tc>
        <w:tc>
          <w:tcPr>
            <w:tcW w:w="0" w:type="auto"/>
            <w:hideMark/>
          </w:tcPr>
          <w:p w14:paraId="2E3BD04F" w14:textId="77777777" w:rsidR="007D6F19" w:rsidRPr="007D6F19" w:rsidRDefault="007D6F19" w:rsidP="0085512A">
            <w:pPr>
              <w:rPr>
                <w:sz w:val="20"/>
              </w:rPr>
            </w:pPr>
            <w:r w:rsidRPr="007D6F19">
              <w:rPr>
                <w:sz w:val="20"/>
              </w:rPr>
              <w:t>Stationary Gas Turbines</w:t>
            </w:r>
          </w:p>
        </w:tc>
        <w:tc>
          <w:tcPr>
            <w:tcW w:w="0" w:type="auto"/>
            <w:hideMark/>
          </w:tcPr>
          <w:p w14:paraId="47B334C6" w14:textId="77777777" w:rsidR="007D6F19" w:rsidRPr="007D6F19" w:rsidRDefault="007D6F19" w:rsidP="0085512A">
            <w:pPr>
              <w:rPr>
                <w:sz w:val="20"/>
              </w:rPr>
            </w:pPr>
            <w:r w:rsidRPr="007D6F19">
              <w:rPr>
                <w:sz w:val="20"/>
              </w:rPr>
              <w:t>X</w:t>
            </w:r>
          </w:p>
        </w:tc>
        <w:tc>
          <w:tcPr>
            <w:tcW w:w="0" w:type="auto"/>
            <w:hideMark/>
          </w:tcPr>
          <w:p w14:paraId="40FC741C" w14:textId="77777777" w:rsidR="007D6F19" w:rsidRPr="007D6F19" w:rsidRDefault="007D6F19" w:rsidP="0085512A">
            <w:pPr>
              <w:rPr>
                <w:sz w:val="20"/>
              </w:rPr>
            </w:pPr>
            <w:r w:rsidRPr="007D6F19">
              <w:rPr>
                <w:sz w:val="20"/>
              </w:rPr>
              <w:t>X</w:t>
            </w:r>
          </w:p>
        </w:tc>
        <w:tc>
          <w:tcPr>
            <w:tcW w:w="0" w:type="auto"/>
            <w:hideMark/>
          </w:tcPr>
          <w:p w14:paraId="2FFF2A65" w14:textId="77777777" w:rsidR="007D6F19" w:rsidRPr="007D6F19" w:rsidRDefault="007D6F19" w:rsidP="0085512A">
            <w:pPr>
              <w:rPr>
                <w:sz w:val="20"/>
              </w:rPr>
            </w:pPr>
            <w:r w:rsidRPr="007D6F19">
              <w:rPr>
                <w:sz w:val="20"/>
              </w:rPr>
              <w:t>X</w:t>
            </w:r>
          </w:p>
        </w:tc>
      </w:tr>
      <w:tr w:rsidR="007D6F19" w:rsidRPr="007D6F19" w14:paraId="1926605D" w14:textId="77777777" w:rsidTr="0085512A">
        <w:tc>
          <w:tcPr>
            <w:tcW w:w="0" w:type="auto"/>
            <w:hideMark/>
          </w:tcPr>
          <w:p w14:paraId="7E3F706D" w14:textId="77777777" w:rsidR="007D6F19" w:rsidRPr="007D6F19" w:rsidRDefault="007D6F19" w:rsidP="0085512A">
            <w:pPr>
              <w:rPr>
                <w:sz w:val="20"/>
              </w:rPr>
            </w:pPr>
            <w:r w:rsidRPr="007D6F19">
              <w:rPr>
                <w:sz w:val="20"/>
              </w:rPr>
              <w:t>HH</w:t>
            </w:r>
          </w:p>
        </w:tc>
        <w:tc>
          <w:tcPr>
            <w:tcW w:w="0" w:type="auto"/>
            <w:hideMark/>
          </w:tcPr>
          <w:p w14:paraId="62C90499" w14:textId="77777777" w:rsidR="007D6F19" w:rsidRPr="007D6F19" w:rsidRDefault="007D6F19" w:rsidP="0085512A">
            <w:pPr>
              <w:rPr>
                <w:sz w:val="20"/>
              </w:rPr>
            </w:pPr>
            <w:r w:rsidRPr="007D6F19">
              <w:rPr>
                <w:sz w:val="20"/>
              </w:rPr>
              <w:t>Lime Manufacturing Plants</w:t>
            </w:r>
          </w:p>
        </w:tc>
        <w:tc>
          <w:tcPr>
            <w:tcW w:w="0" w:type="auto"/>
            <w:hideMark/>
          </w:tcPr>
          <w:p w14:paraId="54C25D4A" w14:textId="77777777" w:rsidR="007D6F19" w:rsidRPr="007D6F19" w:rsidRDefault="007D6F19" w:rsidP="0085512A">
            <w:pPr>
              <w:rPr>
                <w:sz w:val="20"/>
              </w:rPr>
            </w:pPr>
            <w:r w:rsidRPr="007D6F19">
              <w:rPr>
                <w:sz w:val="20"/>
              </w:rPr>
              <w:t>X</w:t>
            </w:r>
          </w:p>
        </w:tc>
        <w:tc>
          <w:tcPr>
            <w:tcW w:w="0" w:type="auto"/>
            <w:hideMark/>
          </w:tcPr>
          <w:p w14:paraId="3F81B574" w14:textId="77777777" w:rsidR="007D6F19" w:rsidRPr="007D6F19" w:rsidRDefault="007D6F19" w:rsidP="0085512A">
            <w:pPr>
              <w:rPr>
                <w:sz w:val="20"/>
              </w:rPr>
            </w:pPr>
            <w:r w:rsidRPr="007D6F19">
              <w:rPr>
                <w:sz w:val="20"/>
              </w:rPr>
              <w:t>X</w:t>
            </w:r>
          </w:p>
        </w:tc>
        <w:tc>
          <w:tcPr>
            <w:tcW w:w="0" w:type="auto"/>
            <w:hideMark/>
          </w:tcPr>
          <w:p w14:paraId="6E1AE73F" w14:textId="77777777" w:rsidR="007D6F19" w:rsidRPr="007D6F19" w:rsidRDefault="007D6F19" w:rsidP="0085512A">
            <w:pPr>
              <w:rPr>
                <w:sz w:val="20"/>
              </w:rPr>
            </w:pPr>
            <w:r w:rsidRPr="007D6F19">
              <w:rPr>
                <w:sz w:val="20"/>
              </w:rPr>
              <w:t>X</w:t>
            </w:r>
          </w:p>
        </w:tc>
      </w:tr>
      <w:tr w:rsidR="007D6F19" w:rsidRPr="007D6F19" w14:paraId="658F36B4" w14:textId="77777777" w:rsidTr="0085512A">
        <w:tc>
          <w:tcPr>
            <w:tcW w:w="0" w:type="auto"/>
            <w:hideMark/>
          </w:tcPr>
          <w:p w14:paraId="704B88A7" w14:textId="77777777" w:rsidR="007D6F19" w:rsidRPr="007D6F19" w:rsidRDefault="007D6F19" w:rsidP="0085512A">
            <w:pPr>
              <w:rPr>
                <w:sz w:val="20"/>
              </w:rPr>
            </w:pPr>
            <w:r w:rsidRPr="007D6F19">
              <w:rPr>
                <w:sz w:val="20"/>
              </w:rPr>
              <w:t>KK</w:t>
            </w:r>
          </w:p>
        </w:tc>
        <w:tc>
          <w:tcPr>
            <w:tcW w:w="0" w:type="auto"/>
            <w:hideMark/>
          </w:tcPr>
          <w:p w14:paraId="1CC669B4" w14:textId="77777777" w:rsidR="007D6F19" w:rsidRPr="007D6F19" w:rsidRDefault="007D6F19" w:rsidP="0085512A">
            <w:pPr>
              <w:rPr>
                <w:sz w:val="20"/>
              </w:rPr>
            </w:pPr>
            <w:r w:rsidRPr="007D6F19">
              <w:rPr>
                <w:sz w:val="20"/>
              </w:rPr>
              <w:t>Lead-Acid Battery Manufacturing Plants</w:t>
            </w:r>
          </w:p>
        </w:tc>
        <w:tc>
          <w:tcPr>
            <w:tcW w:w="0" w:type="auto"/>
            <w:hideMark/>
          </w:tcPr>
          <w:p w14:paraId="02D1DBC3" w14:textId="77777777" w:rsidR="007D6F19" w:rsidRPr="007D6F19" w:rsidRDefault="007D6F19" w:rsidP="0085512A">
            <w:pPr>
              <w:rPr>
                <w:sz w:val="20"/>
              </w:rPr>
            </w:pPr>
            <w:r w:rsidRPr="007D6F19">
              <w:rPr>
                <w:sz w:val="20"/>
              </w:rPr>
              <w:t>X</w:t>
            </w:r>
          </w:p>
        </w:tc>
        <w:tc>
          <w:tcPr>
            <w:tcW w:w="0" w:type="auto"/>
            <w:hideMark/>
          </w:tcPr>
          <w:p w14:paraId="47E87240" w14:textId="77777777" w:rsidR="007D6F19" w:rsidRPr="007D6F19" w:rsidRDefault="007D6F19" w:rsidP="0085512A">
            <w:pPr>
              <w:rPr>
                <w:sz w:val="20"/>
              </w:rPr>
            </w:pPr>
            <w:r w:rsidRPr="007D6F19">
              <w:rPr>
                <w:sz w:val="20"/>
              </w:rPr>
              <w:t>X</w:t>
            </w:r>
          </w:p>
        </w:tc>
        <w:tc>
          <w:tcPr>
            <w:tcW w:w="0" w:type="auto"/>
            <w:hideMark/>
          </w:tcPr>
          <w:p w14:paraId="3B73D3C0" w14:textId="77777777" w:rsidR="007D6F19" w:rsidRPr="007D6F19" w:rsidRDefault="007D6F19" w:rsidP="0085512A">
            <w:pPr>
              <w:rPr>
                <w:sz w:val="20"/>
              </w:rPr>
            </w:pPr>
            <w:r w:rsidRPr="007D6F19">
              <w:rPr>
                <w:sz w:val="20"/>
              </w:rPr>
              <w:t>X</w:t>
            </w:r>
          </w:p>
        </w:tc>
      </w:tr>
      <w:tr w:rsidR="007D6F19" w:rsidRPr="007D6F19" w14:paraId="136F7C66" w14:textId="77777777" w:rsidTr="0085512A">
        <w:tc>
          <w:tcPr>
            <w:tcW w:w="0" w:type="auto"/>
            <w:hideMark/>
          </w:tcPr>
          <w:p w14:paraId="42327BF2" w14:textId="77777777" w:rsidR="007D6F19" w:rsidRPr="007D6F19" w:rsidRDefault="007D6F19" w:rsidP="0085512A">
            <w:pPr>
              <w:rPr>
                <w:sz w:val="20"/>
              </w:rPr>
            </w:pPr>
            <w:r w:rsidRPr="007D6F19">
              <w:rPr>
                <w:sz w:val="20"/>
              </w:rPr>
              <w:t>LL</w:t>
            </w:r>
          </w:p>
        </w:tc>
        <w:tc>
          <w:tcPr>
            <w:tcW w:w="0" w:type="auto"/>
            <w:hideMark/>
          </w:tcPr>
          <w:p w14:paraId="25C9C39D" w14:textId="77777777" w:rsidR="007D6F19" w:rsidRPr="007D6F19" w:rsidRDefault="007D6F19" w:rsidP="0085512A">
            <w:pPr>
              <w:rPr>
                <w:sz w:val="20"/>
              </w:rPr>
            </w:pPr>
            <w:r w:rsidRPr="007D6F19">
              <w:rPr>
                <w:sz w:val="20"/>
              </w:rPr>
              <w:t>Metallic Mineral Processing Plants</w:t>
            </w:r>
          </w:p>
        </w:tc>
        <w:tc>
          <w:tcPr>
            <w:tcW w:w="0" w:type="auto"/>
            <w:hideMark/>
          </w:tcPr>
          <w:p w14:paraId="48622990" w14:textId="77777777" w:rsidR="007D6F19" w:rsidRPr="007D6F19" w:rsidRDefault="007D6F19" w:rsidP="0085512A">
            <w:pPr>
              <w:rPr>
                <w:sz w:val="20"/>
              </w:rPr>
            </w:pPr>
            <w:r w:rsidRPr="007D6F19">
              <w:rPr>
                <w:sz w:val="20"/>
              </w:rPr>
              <w:t>X</w:t>
            </w:r>
          </w:p>
        </w:tc>
        <w:tc>
          <w:tcPr>
            <w:tcW w:w="0" w:type="auto"/>
            <w:hideMark/>
          </w:tcPr>
          <w:p w14:paraId="78E156BF" w14:textId="77777777" w:rsidR="007D6F19" w:rsidRPr="007D6F19" w:rsidRDefault="007D6F19" w:rsidP="0085512A">
            <w:pPr>
              <w:rPr>
                <w:sz w:val="20"/>
              </w:rPr>
            </w:pPr>
            <w:r w:rsidRPr="007D6F19">
              <w:rPr>
                <w:sz w:val="20"/>
              </w:rPr>
              <w:t>X</w:t>
            </w:r>
          </w:p>
        </w:tc>
        <w:tc>
          <w:tcPr>
            <w:tcW w:w="0" w:type="auto"/>
            <w:hideMark/>
          </w:tcPr>
          <w:p w14:paraId="77C9CAA1" w14:textId="77777777" w:rsidR="007D6F19" w:rsidRPr="007D6F19" w:rsidRDefault="007D6F19" w:rsidP="0085512A">
            <w:pPr>
              <w:rPr>
                <w:sz w:val="20"/>
              </w:rPr>
            </w:pPr>
            <w:r w:rsidRPr="007D6F19">
              <w:rPr>
                <w:sz w:val="20"/>
              </w:rPr>
              <w:t>X</w:t>
            </w:r>
          </w:p>
        </w:tc>
      </w:tr>
      <w:tr w:rsidR="007D6F19" w:rsidRPr="007D6F19" w14:paraId="0372D18B" w14:textId="77777777" w:rsidTr="0085512A">
        <w:tc>
          <w:tcPr>
            <w:tcW w:w="0" w:type="auto"/>
            <w:hideMark/>
          </w:tcPr>
          <w:p w14:paraId="37041CE9" w14:textId="77777777" w:rsidR="007D6F19" w:rsidRPr="007D6F19" w:rsidRDefault="007D6F19" w:rsidP="0085512A">
            <w:pPr>
              <w:rPr>
                <w:sz w:val="20"/>
              </w:rPr>
            </w:pPr>
            <w:r w:rsidRPr="007D6F19">
              <w:rPr>
                <w:sz w:val="20"/>
              </w:rPr>
              <w:t>MM</w:t>
            </w:r>
          </w:p>
        </w:tc>
        <w:tc>
          <w:tcPr>
            <w:tcW w:w="0" w:type="auto"/>
            <w:hideMark/>
          </w:tcPr>
          <w:p w14:paraId="33D5F7E7" w14:textId="77777777" w:rsidR="007D6F19" w:rsidRPr="007D6F19" w:rsidRDefault="007D6F19" w:rsidP="0085512A">
            <w:pPr>
              <w:rPr>
                <w:sz w:val="20"/>
              </w:rPr>
            </w:pPr>
            <w:r w:rsidRPr="007D6F19">
              <w:rPr>
                <w:sz w:val="20"/>
              </w:rPr>
              <w:t>Automobile and Light Duty Trucks Surface Coating Operations</w:t>
            </w:r>
          </w:p>
        </w:tc>
        <w:tc>
          <w:tcPr>
            <w:tcW w:w="0" w:type="auto"/>
            <w:hideMark/>
          </w:tcPr>
          <w:p w14:paraId="329429EB" w14:textId="77777777" w:rsidR="007D6F19" w:rsidRPr="007D6F19" w:rsidRDefault="007D6F19" w:rsidP="0085512A">
            <w:pPr>
              <w:rPr>
                <w:sz w:val="20"/>
              </w:rPr>
            </w:pPr>
            <w:r w:rsidRPr="007D6F19">
              <w:rPr>
                <w:sz w:val="20"/>
              </w:rPr>
              <w:t>X</w:t>
            </w:r>
          </w:p>
        </w:tc>
        <w:tc>
          <w:tcPr>
            <w:tcW w:w="0" w:type="auto"/>
            <w:hideMark/>
          </w:tcPr>
          <w:p w14:paraId="7918DD68" w14:textId="77777777" w:rsidR="007D6F19" w:rsidRPr="007D6F19" w:rsidRDefault="007D6F19" w:rsidP="0085512A">
            <w:pPr>
              <w:rPr>
                <w:sz w:val="20"/>
              </w:rPr>
            </w:pPr>
            <w:r w:rsidRPr="007D6F19">
              <w:rPr>
                <w:sz w:val="20"/>
              </w:rPr>
              <w:t>X</w:t>
            </w:r>
          </w:p>
        </w:tc>
        <w:tc>
          <w:tcPr>
            <w:tcW w:w="0" w:type="auto"/>
            <w:hideMark/>
          </w:tcPr>
          <w:p w14:paraId="49F2D218" w14:textId="77777777" w:rsidR="007D6F19" w:rsidRPr="007D6F19" w:rsidRDefault="007D6F19" w:rsidP="0085512A">
            <w:pPr>
              <w:rPr>
                <w:sz w:val="20"/>
              </w:rPr>
            </w:pPr>
            <w:r w:rsidRPr="007D6F19">
              <w:rPr>
                <w:sz w:val="20"/>
              </w:rPr>
              <w:t>X</w:t>
            </w:r>
          </w:p>
        </w:tc>
      </w:tr>
      <w:tr w:rsidR="007D6F19" w:rsidRPr="007D6F19" w14:paraId="4438CD75" w14:textId="77777777" w:rsidTr="0085512A">
        <w:tc>
          <w:tcPr>
            <w:tcW w:w="0" w:type="auto"/>
            <w:hideMark/>
          </w:tcPr>
          <w:p w14:paraId="66DD6768" w14:textId="77777777" w:rsidR="007D6F19" w:rsidRPr="007D6F19" w:rsidRDefault="007D6F19" w:rsidP="0085512A">
            <w:pPr>
              <w:rPr>
                <w:sz w:val="20"/>
              </w:rPr>
            </w:pPr>
            <w:r w:rsidRPr="007D6F19">
              <w:rPr>
                <w:sz w:val="20"/>
              </w:rPr>
              <w:t>NN</w:t>
            </w:r>
          </w:p>
        </w:tc>
        <w:tc>
          <w:tcPr>
            <w:tcW w:w="0" w:type="auto"/>
            <w:hideMark/>
          </w:tcPr>
          <w:p w14:paraId="56D4FD89" w14:textId="77777777" w:rsidR="007D6F19" w:rsidRPr="007D6F19" w:rsidRDefault="007D6F19" w:rsidP="0085512A">
            <w:pPr>
              <w:rPr>
                <w:sz w:val="20"/>
              </w:rPr>
            </w:pPr>
            <w:r w:rsidRPr="007D6F19">
              <w:rPr>
                <w:sz w:val="20"/>
              </w:rPr>
              <w:t>Phosphate Rock Plants</w:t>
            </w:r>
          </w:p>
        </w:tc>
        <w:tc>
          <w:tcPr>
            <w:tcW w:w="0" w:type="auto"/>
            <w:hideMark/>
          </w:tcPr>
          <w:p w14:paraId="440F5B2B" w14:textId="77777777" w:rsidR="007D6F19" w:rsidRPr="007D6F19" w:rsidRDefault="007D6F19" w:rsidP="0085512A">
            <w:pPr>
              <w:rPr>
                <w:sz w:val="20"/>
              </w:rPr>
            </w:pPr>
            <w:r w:rsidRPr="007D6F19">
              <w:rPr>
                <w:sz w:val="20"/>
              </w:rPr>
              <w:t>X</w:t>
            </w:r>
          </w:p>
        </w:tc>
        <w:tc>
          <w:tcPr>
            <w:tcW w:w="0" w:type="auto"/>
            <w:hideMark/>
          </w:tcPr>
          <w:p w14:paraId="1C2957C4" w14:textId="77777777" w:rsidR="007D6F19" w:rsidRPr="007D6F19" w:rsidRDefault="007D6F19" w:rsidP="0085512A">
            <w:pPr>
              <w:rPr>
                <w:sz w:val="20"/>
              </w:rPr>
            </w:pPr>
            <w:r w:rsidRPr="007D6F19">
              <w:rPr>
                <w:sz w:val="20"/>
              </w:rPr>
              <w:t>X</w:t>
            </w:r>
          </w:p>
        </w:tc>
        <w:tc>
          <w:tcPr>
            <w:tcW w:w="0" w:type="auto"/>
            <w:hideMark/>
          </w:tcPr>
          <w:p w14:paraId="7918B731" w14:textId="77777777" w:rsidR="007D6F19" w:rsidRPr="007D6F19" w:rsidRDefault="007D6F19" w:rsidP="0085512A">
            <w:pPr>
              <w:rPr>
                <w:sz w:val="20"/>
              </w:rPr>
            </w:pPr>
            <w:r w:rsidRPr="007D6F19">
              <w:rPr>
                <w:sz w:val="20"/>
              </w:rPr>
              <w:t>X</w:t>
            </w:r>
          </w:p>
        </w:tc>
      </w:tr>
      <w:tr w:rsidR="007D6F19" w:rsidRPr="007D6F19" w14:paraId="0F02A31A" w14:textId="77777777" w:rsidTr="0085512A">
        <w:tc>
          <w:tcPr>
            <w:tcW w:w="0" w:type="auto"/>
            <w:hideMark/>
          </w:tcPr>
          <w:p w14:paraId="522EE8AE" w14:textId="77777777" w:rsidR="007D6F19" w:rsidRPr="007D6F19" w:rsidRDefault="007D6F19" w:rsidP="0085512A">
            <w:pPr>
              <w:rPr>
                <w:sz w:val="20"/>
              </w:rPr>
            </w:pPr>
            <w:r w:rsidRPr="007D6F19">
              <w:rPr>
                <w:sz w:val="20"/>
              </w:rPr>
              <w:t>PP</w:t>
            </w:r>
          </w:p>
        </w:tc>
        <w:tc>
          <w:tcPr>
            <w:tcW w:w="0" w:type="auto"/>
            <w:hideMark/>
          </w:tcPr>
          <w:p w14:paraId="6CA1399E" w14:textId="77777777" w:rsidR="007D6F19" w:rsidRPr="007D6F19" w:rsidRDefault="007D6F19" w:rsidP="0085512A">
            <w:pPr>
              <w:rPr>
                <w:sz w:val="20"/>
              </w:rPr>
            </w:pPr>
            <w:r w:rsidRPr="007D6F19">
              <w:rPr>
                <w:sz w:val="20"/>
              </w:rPr>
              <w:t>Ammonium Sulfate Manufacture</w:t>
            </w:r>
          </w:p>
        </w:tc>
        <w:tc>
          <w:tcPr>
            <w:tcW w:w="0" w:type="auto"/>
            <w:hideMark/>
          </w:tcPr>
          <w:p w14:paraId="002C5D83" w14:textId="77777777" w:rsidR="007D6F19" w:rsidRPr="007D6F19" w:rsidRDefault="007D6F19" w:rsidP="0085512A">
            <w:pPr>
              <w:rPr>
                <w:sz w:val="20"/>
              </w:rPr>
            </w:pPr>
            <w:r w:rsidRPr="007D6F19">
              <w:rPr>
                <w:sz w:val="20"/>
              </w:rPr>
              <w:t>X</w:t>
            </w:r>
          </w:p>
        </w:tc>
        <w:tc>
          <w:tcPr>
            <w:tcW w:w="0" w:type="auto"/>
            <w:hideMark/>
          </w:tcPr>
          <w:p w14:paraId="410C087D" w14:textId="77777777" w:rsidR="007D6F19" w:rsidRPr="007D6F19" w:rsidRDefault="007D6F19" w:rsidP="0085512A">
            <w:pPr>
              <w:rPr>
                <w:sz w:val="20"/>
              </w:rPr>
            </w:pPr>
            <w:r w:rsidRPr="007D6F19">
              <w:rPr>
                <w:sz w:val="20"/>
              </w:rPr>
              <w:t>X</w:t>
            </w:r>
          </w:p>
        </w:tc>
        <w:tc>
          <w:tcPr>
            <w:tcW w:w="0" w:type="auto"/>
            <w:hideMark/>
          </w:tcPr>
          <w:p w14:paraId="05AE6919" w14:textId="77777777" w:rsidR="007D6F19" w:rsidRPr="007D6F19" w:rsidRDefault="007D6F19" w:rsidP="0085512A">
            <w:pPr>
              <w:rPr>
                <w:sz w:val="20"/>
              </w:rPr>
            </w:pPr>
          </w:p>
        </w:tc>
      </w:tr>
      <w:tr w:rsidR="007D6F19" w:rsidRPr="007D6F19" w14:paraId="7D4AED32" w14:textId="77777777" w:rsidTr="0085512A">
        <w:tc>
          <w:tcPr>
            <w:tcW w:w="0" w:type="auto"/>
            <w:hideMark/>
          </w:tcPr>
          <w:p w14:paraId="7337C6B4" w14:textId="77777777" w:rsidR="007D6F19" w:rsidRPr="007D6F19" w:rsidRDefault="007D6F19" w:rsidP="0085512A">
            <w:pPr>
              <w:rPr>
                <w:sz w:val="20"/>
              </w:rPr>
            </w:pPr>
            <w:r w:rsidRPr="007D6F19">
              <w:rPr>
                <w:sz w:val="20"/>
              </w:rPr>
              <w:t>QQ</w:t>
            </w:r>
          </w:p>
        </w:tc>
        <w:tc>
          <w:tcPr>
            <w:tcW w:w="0" w:type="auto"/>
            <w:hideMark/>
          </w:tcPr>
          <w:p w14:paraId="3DCED250" w14:textId="77777777" w:rsidR="007D6F19" w:rsidRPr="007D6F19" w:rsidRDefault="007D6F19" w:rsidP="0085512A">
            <w:pPr>
              <w:rPr>
                <w:sz w:val="20"/>
              </w:rPr>
            </w:pPr>
            <w:r w:rsidRPr="007D6F19">
              <w:rPr>
                <w:sz w:val="20"/>
              </w:rPr>
              <w:t>Graphic Arts Industry: Publication Rotogravure Printing</w:t>
            </w:r>
          </w:p>
        </w:tc>
        <w:tc>
          <w:tcPr>
            <w:tcW w:w="0" w:type="auto"/>
            <w:hideMark/>
          </w:tcPr>
          <w:p w14:paraId="426728B2" w14:textId="77777777" w:rsidR="007D6F19" w:rsidRPr="007D6F19" w:rsidRDefault="007D6F19" w:rsidP="0085512A">
            <w:pPr>
              <w:rPr>
                <w:sz w:val="20"/>
              </w:rPr>
            </w:pPr>
            <w:r w:rsidRPr="007D6F19">
              <w:rPr>
                <w:sz w:val="20"/>
              </w:rPr>
              <w:t>X</w:t>
            </w:r>
          </w:p>
        </w:tc>
        <w:tc>
          <w:tcPr>
            <w:tcW w:w="0" w:type="auto"/>
            <w:hideMark/>
          </w:tcPr>
          <w:p w14:paraId="0A910225" w14:textId="77777777" w:rsidR="007D6F19" w:rsidRPr="007D6F19" w:rsidRDefault="007D6F19" w:rsidP="0085512A">
            <w:pPr>
              <w:rPr>
                <w:sz w:val="20"/>
              </w:rPr>
            </w:pPr>
            <w:r w:rsidRPr="007D6F19">
              <w:rPr>
                <w:sz w:val="20"/>
              </w:rPr>
              <w:t>X</w:t>
            </w:r>
          </w:p>
        </w:tc>
        <w:tc>
          <w:tcPr>
            <w:tcW w:w="0" w:type="auto"/>
            <w:hideMark/>
          </w:tcPr>
          <w:p w14:paraId="780BF1DF" w14:textId="77777777" w:rsidR="007D6F19" w:rsidRPr="007D6F19" w:rsidRDefault="007D6F19" w:rsidP="0085512A">
            <w:pPr>
              <w:rPr>
                <w:sz w:val="20"/>
              </w:rPr>
            </w:pPr>
            <w:r w:rsidRPr="007D6F19">
              <w:rPr>
                <w:sz w:val="20"/>
              </w:rPr>
              <w:t>X</w:t>
            </w:r>
          </w:p>
        </w:tc>
      </w:tr>
      <w:tr w:rsidR="007D6F19" w:rsidRPr="007D6F19" w14:paraId="75D4B277" w14:textId="77777777" w:rsidTr="0085512A">
        <w:tc>
          <w:tcPr>
            <w:tcW w:w="0" w:type="auto"/>
            <w:hideMark/>
          </w:tcPr>
          <w:p w14:paraId="3E7A9AAA" w14:textId="77777777" w:rsidR="007D6F19" w:rsidRPr="007D6F19" w:rsidRDefault="007D6F19" w:rsidP="0085512A">
            <w:pPr>
              <w:rPr>
                <w:sz w:val="20"/>
              </w:rPr>
            </w:pPr>
            <w:r w:rsidRPr="007D6F19">
              <w:rPr>
                <w:sz w:val="20"/>
              </w:rPr>
              <w:t>RR</w:t>
            </w:r>
          </w:p>
        </w:tc>
        <w:tc>
          <w:tcPr>
            <w:tcW w:w="0" w:type="auto"/>
            <w:hideMark/>
          </w:tcPr>
          <w:p w14:paraId="008C3D36" w14:textId="77777777" w:rsidR="007D6F19" w:rsidRPr="007D6F19" w:rsidRDefault="007D6F19" w:rsidP="0085512A">
            <w:pPr>
              <w:rPr>
                <w:sz w:val="20"/>
              </w:rPr>
            </w:pPr>
            <w:r w:rsidRPr="007D6F19">
              <w:rPr>
                <w:sz w:val="20"/>
              </w:rPr>
              <w:t>Pressure Sensitive Tape and Label Surface Coating Operations</w:t>
            </w:r>
          </w:p>
        </w:tc>
        <w:tc>
          <w:tcPr>
            <w:tcW w:w="0" w:type="auto"/>
            <w:hideMark/>
          </w:tcPr>
          <w:p w14:paraId="1F14DEBE" w14:textId="77777777" w:rsidR="007D6F19" w:rsidRPr="007D6F19" w:rsidRDefault="007D6F19" w:rsidP="0085512A">
            <w:pPr>
              <w:rPr>
                <w:sz w:val="20"/>
              </w:rPr>
            </w:pPr>
            <w:r w:rsidRPr="007D6F19">
              <w:rPr>
                <w:sz w:val="20"/>
              </w:rPr>
              <w:t>X</w:t>
            </w:r>
          </w:p>
        </w:tc>
        <w:tc>
          <w:tcPr>
            <w:tcW w:w="0" w:type="auto"/>
            <w:hideMark/>
          </w:tcPr>
          <w:p w14:paraId="7EB1D33F" w14:textId="77777777" w:rsidR="007D6F19" w:rsidRPr="007D6F19" w:rsidRDefault="007D6F19" w:rsidP="0085512A">
            <w:pPr>
              <w:rPr>
                <w:sz w:val="20"/>
              </w:rPr>
            </w:pPr>
            <w:r w:rsidRPr="007D6F19">
              <w:rPr>
                <w:sz w:val="20"/>
              </w:rPr>
              <w:t>X</w:t>
            </w:r>
          </w:p>
        </w:tc>
        <w:tc>
          <w:tcPr>
            <w:tcW w:w="0" w:type="auto"/>
            <w:hideMark/>
          </w:tcPr>
          <w:p w14:paraId="07021462" w14:textId="77777777" w:rsidR="007D6F19" w:rsidRPr="007D6F19" w:rsidRDefault="007D6F19" w:rsidP="0085512A">
            <w:pPr>
              <w:rPr>
                <w:sz w:val="20"/>
              </w:rPr>
            </w:pPr>
          </w:p>
        </w:tc>
      </w:tr>
      <w:tr w:rsidR="007D6F19" w:rsidRPr="007D6F19" w14:paraId="579BAFB1" w14:textId="77777777" w:rsidTr="0085512A">
        <w:tc>
          <w:tcPr>
            <w:tcW w:w="0" w:type="auto"/>
            <w:hideMark/>
          </w:tcPr>
          <w:p w14:paraId="7BCF6847" w14:textId="77777777" w:rsidR="007D6F19" w:rsidRPr="007D6F19" w:rsidRDefault="007D6F19" w:rsidP="0085512A">
            <w:pPr>
              <w:rPr>
                <w:sz w:val="20"/>
              </w:rPr>
            </w:pPr>
            <w:r w:rsidRPr="007D6F19">
              <w:rPr>
                <w:sz w:val="20"/>
              </w:rPr>
              <w:t>SS</w:t>
            </w:r>
          </w:p>
        </w:tc>
        <w:tc>
          <w:tcPr>
            <w:tcW w:w="0" w:type="auto"/>
            <w:hideMark/>
          </w:tcPr>
          <w:p w14:paraId="5EE05F1B" w14:textId="77777777" w:rsidR="007D6F19" w:rsidRPr="007D6F19" w:rsidRDefault="007D6F19" w:rsidP="0085512A">
            <w:pPr>
              <w:rPr>
                <w:sz w:val="20"/>
              </w:rPr>
            </w:pPr>
            <w:r w:rsidRPr="007D6F19">
              <w:rPr>
                <w:sz w:val="20"/>
              </w:rPr>
              <w:t>Industrial Surface Coating: Large Appliances</w:t>
            </w:r>
          </w:p>
        </w:tc>
        <w:tc>
          <w:tcPr>
            <w:tcW w:w="0" w:type="auto"/>
            <w:hideMark/>
          </w:tcPr>
          <w:p w14:paraId="60AD7DA0" w14:textId="77777777" w:rsidR="007D6F19" w:rsidRPr="007D6F19" w:rsidRDefault="007D6F19" w:rsidP="0085512A">
            <w:pPr>
              <w:rPr>
                <w:sz w:val="20"/>
              </w:rPr>
            </w:pPr>
            <w:r w:rsidRPr="007D6F19">
              <w:rPr>
                <w:sz w:val="20"/>
              </w:rPr>
              <w:t>X</w:t>
            </w:r>
          </w:p>
        </w:tc>
        <w:tc>
          <w:tcPr>
            <w:tcW w:w="0" w:type="auto"/>
            <w:hideMark/>
          </w:tcPr>
          <w:p w14:paraId="7AB955C3" w14:textId="77777777" w:rsidR="007D6F19" w:rsidRPr="007D6F19" w:rsidRDefault="007D6F19" w:rsidP="0085512A">
            <w:pPr>
              <w:rPr>
                <w:sz w:val="20"/>
              </w:rPr>
            </w:pPr>
            <w:r w:rsidRPr="007D6F19">
              <w:rPr>
                <w:sz w:val="20"/>
              </w:rPr>
              <w:t>X</w:t>
            </w:r>
          </w:p>
        </w:tc>
        <w:tc>
          <w:tcPr>
            <w:tcW w:w="0" w:type="auto"/>
            <w:hideMark/>
          </w:tcPr>
          <w:p w14:paraId="331C1699" w14:textId="77777777" w:rsidR="007D6F19" w:rsidRPr="007D6F19" w:rsidRDefault="007D6F19" w:rsidP="0085512A">
            <w:pPr>
              <w:rPr>
                <w:sz w:val="20"/>
              </w:rPr>
            </w:pPr>
            <w:r w:rsidRPr="007D6F19">
              <w:rPr>
                <w:sz w:val="20"/>
              </w:rPr>
              <w:t>X</w:t>
            </w:r>
          </w:p>
        </w:tc>
      </w:tr>
      <w:tr w:rsidR="007D6F19" w:rsidRPr="007D6F19" w14:paraId="7E0B62FF" w14:textId="77777777" w:rsidTr="0085512A">
        <w:tc>
          <w:tcPr>
            <w:tcW w:w="0" w:type="auto"/>
            <w:hideMark/>
          </w:tcPr>
          <w:p w14:paraId="0AAFF76A" w14:textId="77777777" w:rsidR="007D6F19" w:rsidRPr="007D6F19" w:rsidRDefault="007D6F19" w:rsidP="0085512A">
            <w:pPr>
              <w:rPr>
                <w:sz w:val="20"/>
              </w:rPr>
            </w:pPr>
            <w:r w:rsidRPr="007D6F19">
              <w:rPr>
                <w:sz w:val="20"/>
              </w:rPr>
              <w:t>TT</w:t>
            </w:r>
          </w:p>
        </w:tc>
        <w:tc>
          <w:tcPr>
            <w:tcW w:w="0" w:type="auto"/>
            <w:hideMark/>
          </w:tcPr>
          <w:p w14:paraId="1BB35662" w14:textId="77777777" w:rsidR="007D6F19" w:rsidRPr="007D6F19" w:rsidRDefault="007D6F19" w:rsidP="0085512A">
            <w:pPr>
              <w:rPr>
                <w:sz w:val="20"/>
              </w:rPr>
            </w:pPr>
            <w:r w:rsidRPr="007D6F19">
              <w:rPr>
                <w:sz w:val="20"/>
              </w:rPr>
              <w:t>Metal Coil Surface Coating</w:t>
            </w:r>
          </w:p>
        </w:tc>
        <w:tc>
          <w:tcPr>
            <w:tcW w:w="0" w:type="auto"/>
            <w:hideMark/>
          </w:tcPr>
          <w:p w14:paraId="4A059BE8" w14:textId="77777777" w:rsidR="007D6F19" w:rsidRPr="007D6F19" w:rsidRDefault="007D6F19" w:rsidP="0085512A">
            <w:pPr>
              <w:rPr>
                <w:sz w:val="20"/>
              </w:rPr>
            </w:pPr>
            <w:r w:rsidRPr="007D6F19">
              <w:rPr>
                <w:sz w:val="20"/>
              </w:rPr>
              <w:t>X</w:t>
            </w:r>
          </w:p>
        </w:tc>
        <w:tc>
          <w:tcPr>
            <w:tcW w:w="0" w:type="auto"/>
            <w:hideMark/>
          </w:tcPr>
          <w:p w14:paraId="543AF6DC" w14:textId="77777777" w:rsidR="007D6F19" w:rsidRPr="007D6F19" w:rsidRDefault="007D6F19" w:rsidP="0085512A">
            <w:pPr>
              <w:rPr>
                <w:sz w:val="20"/>
              </w:rPr>
            </w:pPr>
            <w:r w:rsidRPr="007D6F19">
              <w:rPr>
                <w:sz w:val="20"/>
              </w:rPr>
              <w:t>X</w:t>
            </w:r>
          </w:p>
        </w:tc>
        <w:tc>
          <w:tcPr>
            <w:tcW w:w="0" w:type="auto"/>
            <w:hideMark/>
          </w:tcPr>
          <w:p w14:paraId="751D3F1E" w14:textId="77777777" w:rsidR="007D6F19" w:rsidRPr="007D6F19" w:rsidRDefault="007D6F19" w:rsidP="0085512A">
            <w:pPr>
              <w:rPr>
                <w:sz w:val="20"/>
              </w:rPr>
            </w:pPr>
            <w:r w:rsidRPr="007D6F19">
              <w:rPr>
                <w:sz w:val="20"/>
              </w:rPr>
              <w:t>X</w:t>
            </w:r>
          </w:p>
        </w:tc>
      </w:tr>
      <w:tr w:rsidR="007D6F19" w:rsidRPr="007D6F19" w14:paraId="7E26D8E9" w14:textId="77777777" w:rsidTr="0085512A">
        <w:tc>
          <w:tcPr>
            <w:tcW w:w="0" w:type="auto"/>
            <w:hideMark/>
          </w:tcPr>
          <w:p w14:paraId="15E1CFA5" w14:textId="77777777" w:rsidR="007D6F19" w:rsidRPr="007D6F19" w:rsidRDefault="007D6F19" w:rsidP="0085512A">
            <w:pPr>
              <w:rPr>
                <w:sz w:val="20"/>
              </w:rPr>
            </w:pPr>
            <w:r w:rsidRPr="007D6F19">
              <w:rPr>
                <w:sz w:val="20"/>
              </w:rPr>
              <w:t>UU</w:t>
            </w:r>
          </w:p>
        </w:tc>
        <w:tc>
          <w:tcPr>
            <w:tcW w:w="0" w:type="auto"/>
            <w:hideMark/>
          </w:tcPr>
          <w:p w14:paraId="12E79BED" w14:textId="77777777" w:rsidR="007D6F19" w:rsidRPr="007D6F19" w:rsidRDefault="007D6F19" w:rsidP="0085512A">
            <w:pPr>
              <w:rPr>
                <w:sz w:val="20"/>
              </w:rPr>
            </w:pPr>
            <w:r w:rsidRPr="007D6F19">
              <w:rPr>
                <w:sz w:val="20"/>
              </w:rPr>
              <w:t>Asphalt Processing and Asphalt Roofing Manufacture</w:t>
            </w:r>
          </w:p>
        </w:tc>
        <w:tc>
          <w:tcPr>
            <w:tcW w:w="0" w:type="auto"/>
            <w:hideMark/>
          </w:tcPr>
          <w:p w14:paraId="5A55824D" w14:textId="77777777" w:rsidR="007D6F19" w:rsidRPr="007D6F19" w:rsidRDefault="007D6F19" w:rsidP="0085512A">
            <w:pPr>
              <w:rPr>
                <w:sz w:val="20"/>
              </w:rPr>
            </w:pPr>
            <w:r w:rsidRPr="007D6F19">
              <w:rPr>
                <w:sz w:val="20"/>
              </w:rPr>
              <w:t>X</w:t>
            </w:r>
          </w:p>
        </w:tc>
        <w:tc>
          <w:tcPr>
            <w:tcW w:w="0" w:type="auto"/>
            <w:hideMark/>
          </w:tcPr>
          <w:p w14:paraId="1D74AE73" w14:textId="77777777" w:rsidR="007D6F19" w:rsidRPr="007D6F19" w:rsidRDefault="007D6F19" w:rsidP="0085512A">
            <w:pPr>
              <w:rPr>
                <w:sz w:val="20"/>
              </w:rPr>
            </w:pPr>
            <w:r w:rsidRPr="007D6F19">
              <w:rPr>
                <w:sz w:val="20"/>
              </w:rPr>
              <w:t>X</w:t>
            </w:r>
          </w:p>
        </w:tc>
        <w:tc>
          <w:tcPr>
            <w:tcW w:w="0" w:type="auto"/>
            <w:hideMark/>
          </w:tcPr>
          <w:p w14:paraId="20552987" w14:textId="77777777" w:rsidR="007D6F19" w:rsidRPr="007D6F19" w:rsidRDefault="007D6F19" w:rsidP="0085512A">
            <w:pPr>
              <w:rPr>
                <w:sz w:val="20"/>
              </w:rPr>
            </w:pPr>
            <w:r w:rsidRPr="007D6F19">
              <w:rPr>
                <w:sz w:val="20"/>
              </w:rPr>
              <w:t>X</w:t>
            </w:r>
          </w:p>
        </w:tc>
      </w:tr>
      <w:tr w:rsidR="007D6F19" w:rsidRPr="007D6F19" w14:paraId="71374DDF" w14:textId="77777777" w:rsidTr="0085512A">
        <w:tc>
          <w:tcPr>
            <w:tcW w:w="0" w:type="auto"/>
            <w:hideMark/>
          </w:tcPr>
          <w:p w14:paraId="335C5DAE" w14:textId="77777777" w:rsidR="007D6F19" w:rsidRPr="007D6F19" w:rsidRDefault="007D6F19" w:rsidP="0085512A">
            <w:pPr>
              <w:rPr>
                <w:sz w:val="20"/>
              </w:rPr>
            </w:pPr>
            <w:r w:rsidRPr="007D6F19">
              <w:rPr>
                <w:sz w:val="20"/>
              </w:rPr>
              <w:t>VV</w:t>
            </w:r>
          </w:p>
        </w:tc>
        <w:tc>
          <w:tcPr>
            <w:tcW w:w="0" w:type="auto"/>
            <w:hideMark/>
          </w:tcPr>
          <w:p w14:paraId="79829993" w14:textId="77777777" w:rsidR="007D6F19" w:rsidRPr="007D6F19" w:rsidRDefault="007D6F19" w:rsidP="0085512A">
            <w:pPr>
              <w:rPr>
                <w:sz w:val="20"/>
              </w:rPr>
            </w:pPr>
            <w:r w:rsidRPr="007D6F19">
              <w:rPr>
                <w:sz w:val="20"/>
              </w:rPr>
              <w:t>Equipment Leaks of VOC in the Synthetic Organic Industry Chemicals Manufacturing</w:t>
            </w:r>
          </w:p>
        </w:tc>
        <w:tc>
          <w:tcPr>
            <w:tcW w:w="0" w:type="auto"/>
            <w:hideMark/>
          </w:tcPr>
          <w:p w14:paraId="224A938A" w14:textId="77777777" w:rsidR="007D6F19" w:rsidRPr="007D6F19" w:rsidRDefault="007D6F19" w:rsidP="0085512A">
            <w:pPr>
              <w:rPr>
                <w:sz w:val="20"/>
              </w:rPr>
            </w:pPr>
            <w:r w:rsidRPr="007D6F19">
              <w:rPr>
                <w:sz w:val="20"/>
              </w:rPr>
              <w:t>X</w:t>
            </w:r>
          </w:p>
        </w:tc>
        <w:tc>
          <w:tcPr>
            <w:tcW w:w="0" w:type="auto"/>
            <w:hideMark/>
          </w:tcPr>
          <w:p w14:paraId="220AE7C8" w14:textId="77777777" w:rsidR="007D6F19" w:rsidRPr="007D6F19" w:rsidRDefault="007D6F19" w:rsidP="0085512A">
            <w:pPr>
              <w:rPr>
                <w:sz w:val="20"/>
              </w:rPr>
            </w:pPr>
            <w:r w:rsidRPr="007D6F19">
              <w:rPr>
                <w:sz w:val="20"/>
              </w:rPr>
              <w:t>X</w:t>
            </w:r>
          </w:p>
        </w:tc>
        <w:tc>
          <w:tcPr>
            <w:tcW w:w="0" w:type="auto"/>
            <w:hideMark/>
          </w:tcPr>
          <w:p w14:paraId="176AA48C" w14:textId="77777777" w:rsidR="007D6F19" w:rsidRPr="007D6F19" w:rsidRDefault="007D6F19" w:rsidP="0085512A">
            <w:pPr>
              <w:rPr>
                <w:sz w:val="20"/>
              </w:rPr>
            </w:pPr>
            <w:r w:rsidRPr="007D6F19">
              <w:rPr>
                <w:sz w:val="20"/>
              </w:rPr>
              <w:t>X</w:t>
            </w:r>
          </w:p>
        </w:tc>
      </w:tr>
      <w:tr w:rsidR="007D6F19" w:rsidRPr="007D6F19" w14:paraId="2C944AA2" w14:textId="77777777" w:rsidTr="0085512A">
        <w:tc>
          <w:tcPr>
            <w:tcW w:w="0" w:type="auto"/>
            <w:hideMark/>
          </w:tcPr>
          <w:p w14:paraId="71B35AFF" w14:textId="77777777" w:rsidR="007D6F19" w:rsidRPr="007D6F19" w:rsidRDefault="007D6F19" w:rsidP="0085512A">
            <w:pPr>
              <w:rPr>
                <w:sz w:val="20"/>
              </w:rPr>
            </w:pPr>
            <w:r w:rsidRPr="007D6F19">
              <w:rPr>
                <w:sz w:val="20"/>
              </w:rPr>
              <w:t>VVa</w:t>
            </w:r>
          </w:p>
        </w:tc>
        <w:tc>
          <w:tcPr>
            <w:tcW w:w="0" w:type="auto"/>
            <w:hideMark/>
          </w:tcPr>
          <w:p w14:paraId="08B6D390" w14:textId="77777777" w:rsidR="007D6F19" w:rsidRPr="007D6F19" w:rsidRDefault="007D6F19" w:rsidP="0085512A">
            <w:pPr>
              <w:rPr>
                <w:sz w:val="20"/>
              </w:rPr>
            </w:pPr>
            <w:r w:rsidRPr="007D6F19">
              <w:rPr>
                <w:sz w:val="20"/>
              </w:rPr>
              <w:t>Equipment Leaks of VOC in the Synthetic Organic Industry for Which Construction, Reconstruction, or Chemicals Manufacturing Modification Commenced After November 7, 2006</w:t>
            </w:r>
          </w:p>
        </w:tc>
        <w:tc>
          <w:tcPr>
            <w:tcW w:w="0" w:type="auto"/>
            <w:hideMark/>
          </w:tcPr>
          <w:p w14:paraId="68DEF694" w14:textId="77777777" w:rsidR="007D6F19" w:rsidRPr="007D6F19" w:rsidRDefault="007D6F19" w:rsidP="0085512A">
            <w:pPr>
              <w:rPr>
                <w:sz w:val="20"/>
              </w:rPr>
            </w:pPr>
            <w:r w:rsidRPr="007D6F19">
              <w:rPr>
                <w:sz w:val="20"/>
              </w:rPr>
              <w:t>X</w:t>
            </w:r>
          </w:p>
        </w:tc>
        <w:tc>
          <w:tcPr>
            <w:tcW w:w="0" w:type="auto"/>
            <w:hideMark/>
          </w:tcPr>
          <w:p w14:paraId="4CA67F9B" w14:textId="77777777" w:rsidR="007D6F19" w:rsidRPr="007D6F19" w:rsidRDefault="007D6F19" w:rsidP="0085512A">
            <w:pPr>
              <w:rPr>
                <w:sz w:val="20"/>
              </w:rPr>
            </w:pPr>
            <w:r w:rsidRPr="007D6F19">
              <w:rPr>
                <w:sz w:val="20"/>
              </w:rPr>
              <w:t>X</w:t>
            </w:r>
          </w:p>
        </w:tc>
        <w:tc>
          <w:tcPr>
            <w:tcW w:w="0" w:type="auto"/>
            <w:hideMark/>
          </w:tcPr>
          <w:p w14:paraId="2A7A301B" w14:textId="77777777" w:rsidR="007D6F19" w:rsidRPr="007D6F19" w:rsidRDefault="007D6F19" w:rsidP="0085512A">
            <w:pPr>
              <w:rPr>
                <w:sz w:val="20"/>
              </w:rPr>
            </w:pPr>
          </w:p>
        </w:tc>
      </w:tr>
      <w:tr w:rsidR="007D6F19" w:rsidRPr="007D6F19" w14:paraId="2639EED4" w14:textId="77777777" w:rsidTr="0085512A">
        <w:tc>
          <w:tcPr>
            <w:tcW w:w="0" w:type="auto"/>
            <w:hideMark/>
          </w:tcPr>
          <w:p w14:paraId="500005FD" w14:textId="77777777" w:rsidR="007D6F19" w:rsidRPr="007D6F19" w:rsidRDefault="007D6F19" w:rsidP="0085512A">
            <w:pPr>
              <w:rPr>
                <w:sz w:val="20"/>
              </w:rPr>
            </w:pPr>
            <w:r w:rsidRPr="007D6F19">
              <w:rPr>
                <w:sz w:val="20"/>
              </w:rPr>
              <w:t>WW</w:t>
            </w:r>
          </w:p>
        </w:tc>
        <w:tc>
          <w:tcPr>
            <w:tcW w:w="0" w:type="auto"/>
            <w:hideMark/>
          </w:tcPr>
          <w:p w14:paraId="2BF28C49" w14:textId="77777777" w:rsidR="007D6F19" w:rsidRPr="007D6F19" w:rsidRDefault="007D6F19" w:rsidP="0085512A">
            <w:pPr>
              <w:rPr>
                <w:sz w:val="20"/>
              </w:rPr>
            </w:pPr>
            <w:r w:rsidRPr="007D6F19">
              <w:rPr>
                <w:sz w:val="20"/>
              </w:rPr>
              <w:t>Beverage Can Surface Coating Industry</w:t>
            </w:r>
          </w:p>
        </w:tc>
        <w:tc>
          <w:tcPr>
            <w:tcW w:w="0" w:type="auto"/>
            <w:hideMark/>
          </w:tcPr>
          <w:p w14:paraId="12FC8A0A" w14:textId="77777777" w:rsidR="007D6F19" w:rsidRPr="007D6F19" w:rsidRDefault="007D6F19" w:rsidP="0085512A">
            <w:pPr>
              <w:rPr>
                <w:sz w:val="20"/>
              </w:rPr>
            </w:pPr>
            <w:r w:rsidRPr="007D6F19">
              <w:rPr>
                <w:sz w:val="20"/>
              </w:rPr>
              <w:t>X</w:t>
            </w:r>
          </w:p>
        </w:tc>
        <w:tc>
          <w:tcPr>
            <w:tcW w:w="0" w:type="auto"/>
            <w:hideMark/>
          </w:tcPr>
          <w:p w14:paraId="7D4859FA" w14:textId="77777777" w:rsidR="007D6F19" w:rsidRPr="007D6F19" w:rsidRDefault="007D6F19" w:rsidP="0085512A">
            <w:pPr>
              <w:rPr>
                <w:sz w:val="20"/>
              </w:rPr>
            </w:pPr>
            <w:r w:rsidRPr="007D6F19">
              <w:rPr>
                <w:sz w:val="20"/>
              </w:rPr>
              <w:t>X</w:t>
            </w:r>
          </w:p>
        </w:tc>
        <w:tc>
          <w:tcPr>
            <w:tcW w:w="0" w:type="auto"/>
            <w:hideMark/>
          </w:tcPr>
          <w:p w14:paraId="5BB0BC70" w14:textId="77777777" w:rsidR="007D6F19" w:rsidRPr="007D6F19" w:rsidRDefault="007D6F19" w:rsidP="0085512A">
            <w:pPr>
              <w:rPr>
                <w:sz w:val="20"/>
              </w:rPr>
            </w:pPr>
          </w:p>
        </w:tc>
      </w:tr>
      <w:tr w:rsidR="007D6F19" w:rsidRPr="007D6F19" w14:paraId="65BF0432" w14:textId="77777777" w:rsidTr="0085512A">
        <w:tc>
          <w:tcPr>
            <w:tcW w:w="0" w:type="auto"/>
            <w:hideMark/>
          </w:tcPr>
          <w:p w14:paraId="178C0233" w14:textId="77777777" w:rsidR="007D6F19" w:rsidRPr="007D6F19" w:rsidRDefault="007D6F19" w:rsidP="0085512A">
            <w:pPr>
              <w:rPr>
                <w:sz w:val="20"/>
              </w:rPr>
            </w:pPr>
            <w:r w:rsidRPr="007D6F19">
              <w:rPr>
                <w:sz w:val="20"/>
              </w:rPr>
              <w:t>XX</w:t>
            </w:r>
          </w:p>
        </w:tc>
        <w:tc>
          <w:tcPr>
            <w:tcW w:w="0" w:type="auto"/>
            <w:hideMark/>
          </w:tcPr>
          <w:p w14:paraId="713D276E" w14:textId="77777777" w:rsidR="007D6F19" w:rsidRPr="007D6F19" w:rsidRDefault="007D6F19" w:rsidP="0085512A">
            <w:pPr>
              <w:rPr>
                <w:sz w:val="20"/>
              </w:rPr>
            </w:pPr>
            <w:r w:rsidRPr="007D6F19">
              <w:rPr>
                <w:sz w:val="20"/>
              </w:rPr>
              <w:t>Bulk Gasoline Terminals</w:t>
            </w:r>
          </w:p>
        </w:tc>
        <w:tc>
          <w:tcPr>
            <w:tcW w:w="0" w:type="auto"/>
            <w:hideMark/>
          </w:tcPr>
          <w:p w14:paraId="521E9D0C" w14:textId="77777777" w:rsidR="007D6F19" w:rsidRPr="007D6F19" w:rsidRDefault="007D6F19" w:rsidP="0085512A">
            <w:pPr>
              <w:rPr>
                <w:sz w:val="20"/>
              </w:rPr>
            </w:pPr>
            <w:r w:rsidRPr="007D6F19">
              <w:rPr>
                <w:sz w:val="20"/>
              </w:rPr>
              <w:t>X</w:t>
            </w:r>
          </w:p>
        </w:tc>
        <w:tc>
          <w:tcPr>
            <w:tcW w:w="0" w:type="auto"/>
            <w:hideMark/>
          </w:tcPr>
          <w:p w14:paraId="7B7BB963" w14:textId="77777777" w:rsidR="007D6F19" w:rsidRPr="007D6F19" w:rsidRDefault="007D6F19" w:rsidP="0085512A">
            <w:pPr>
              <w:rPr>
                <w:sz w:val="20"/>
              </w:rPr>
            </w:pPr>
            <w:r w:rsidRPr="007D6F19">
              <w:rPr>
                <w:sz w:val="20"/>
              </w:rPr>
              <w:t>X</w:t>
            </w:r>
          </w:p>
        </w:tc>
        <w:tc>
          <w:tcPr>
            <w:tcW w:w="0" w:type="auto"/>
            <w:hideMark/>
          </w:tcPr>
          <w:p w14:paraId="5483F79C" w14:textId="77777777" w:rsidR="007D6F19" w:rsidRPr="007D6F19" w:rsidRDefault="007D6F19" w:rsidP="0085512A">
            <w:pPr>
              <w:rPr>
                <w:sz w:val="20"/>
              </w:rPr>
            </w:pPr>
          </w:p>
        </w:tc>
      </w:tr>
      <w:tr w:rsidR="007D6F19" w:rsidRPr="007D6F19" w14:paraId="7331E083" w14:textId="77777777" w:rsidTr="0085512A">
        <w:tc>
          <w:tcPr>
            <w:tcW w:w="0" w:type="auto"/>
            <w:hideMark/>
          </w:tcPr>
          <w:p w14:paraId="6C10DAE9" w14:textId="77777777" w:rsidR="007D6F19" w:rsidRPr="007D6F19" w:rsidRDefault="007D6F19" w:rsidP="0085512A">
            <w:pPr>
              <w:rPr>
                <w:sz w:val="20"/>
              </w:rPr>
            </w:pPr>
            <w:r w:rsidRPr="007D6F19">
              <w:rPr>
                <w:sz w:val="20"/>
              </w:rPr>
              <w:t>AAA</w:t>
            </w:r>
          </w:p>
        </w:tc>
        <w:tc>
          <w:tcPr>
            <w:tcW w:w="0" w:type="auto"/>
            <w:hideMark/>
          </w:tcPr>
          <w:p w14:paraId="5DAB1A4C" w14:textId="77777777" w:rsidR="007D6F19" w:rsidRPr="007D6F19" w:rsidRDefault="007D6F19" w:rsidP="0085512A">
            <w:pPr>
              <w:rPr>
                <w:sz w:val="20"/>
              </w:rPr>
            </w:pPr>
            <w:r w:rsidRPr="007D6F19">
              <w:rPr>
                <w:sz w:val="20"/>
              </w:rPr>
              <w:t>New Residential Wood Heaters</w:t>
            </w:r>
          </w:p>
        </w:tc>
        <w:tc>
          <w:tcPr>
            <w:tcW w:w="0" w:type="auto"/>
            <w:hideMark/>
          </w:tcPr>
          <w:p w14:paraId="081CC6FB" w14:textId="77777777" w:rsidR="007D6F19" w:rsidRPr="007D6F19" w:rsidRDefault="007D6F19" w:rsidP="0085512A">
            <w:pPr>
              <w:rPr>
                <w:sz w:val="20"/>
              </w:rPr>
            </w:pPr>
          </w:p>
        </w:tc>
        <w:tc>
          <w:tcPr>
            <w:tcW w:w="0" w:type="auto"/>
            <w:hideMark/>
          </w:tcPr>
          <w:p w14:paraId="530A37D7" w14:textId="77777777" w:rsidR="007D6F19" w:rsidRPr="007D6F19" w:rsidRDefault="007D6F19" w:rsidP="0085512A">
            <w:pPr>
              <w:rPr>
                <w:sz w:val="20"/>
              </w:rPr>
            </w:pPr>
            <w:r w:rsidRPr="007D6F19">
              <w:rPr>
                <w:sz w:val="20"/>
              </w:rPr>
              <w:t>X</w:t>
            </w:r>
          </w:p>
        </w:tc>
        <w:tc>
          <w:tcPr>
            <w:tcW w:w="0" w:type="auto"/>
            <w:hideMark/>
          </w:tcPr>
          <w:p w14:paraId="4A0D16D6" w14:textId="77777777" w:rsidR="007D6F19" w:rsidRPr="007D6F19" w:rsidRDefault="007D6F19" w:rsidP="0085512A">
            <w:pPr>
              <w:rPr>
                <w:sz w:val="20"/>
              </w:rPr>
            </w:pPr>
          </w:p>
        </w:tc>
      </w:tr>
      <w:tr w:rsidR="007D6F19" w:rsidRPr="007D6F19" w14:paraId="69B6EC7A" w14:textId="77777777" w:rsidTr="0085512A">
        <w:tc>
          <w:tcPr>
            <w:tcW w:w="0" w:type="auto"/>
            <w:hideMark/>
          </w:tcPr>
          <w:p w14:paraId="5B7EFA73" w14:textId="77777777" w:rsidR="007D6F19" w:rsidRPr="007D6F19" w:rsidRDefault="007D6F19" w:rsidP="0085512A">
            <w:pPr>
              <w:rPr>
                <w:sz w:val="20"/>
              </w:rPr>
            </w:pPr>
            <w:r w:rsidRPr="007D6F19">
              <w:rPr>
                <w:sz w:val="20"/>
              </w:rPr>
              <w:t>BBB</w:t>
            </w:r>
          </w:p>
        </w:tc>
        <w:tc>
          <w:tcPr>
            <w:tcW w:w="0" w:type="auto"/>
            <w:hideMark/>
          </w:tcPr>
          <w:p w14:paraId="315AE72B" w14:textId="77777777" w:rsidR="007D6F19" w:rsidRPr="007D6F19" w:rsidRDefault="007D6F19" w:rsidP="0085512A">
            <w:pPr>
              <w:rPr>
                <w:sz w:val="20"/>
              </w:rPr>
            </w:pPr>
            <w:r w:rsidRPr="007D6F19">
              <w:rPr>
                <w:sz w:val="20"/>
              </w:rPr>
              <w:t>Rubber Tire Manufacturing Industry</w:t>
            </w:r>
          </w:p>
        </w:tc>
        <w:tc>
          <w:tcPr>
            <w:tcW w:w="0" w:type="auto"/>
            <w:hideMark/>
          </w:tcPr>
          <w:p w14:paraId="07632ADA" w14:textId="77777777" w:rsidR="007D6F19" w:rsidRPr="007D6F19" w:rsidRDefault="007D6F19" w:rsidP="0085512A">
            <w:pPr>
              <w:rPr>
                <w:sz w:val="20"/>
              </w:rPr>
            </w:pPr>
            <w:r w:rsidRPr="007D6F19">
              <w:rPr>
                <w:sz w:val="20"/>
              </w:rPr>
              <w:t>X</w:t>
            </w:r>
          </w:p>
        </w:tc>
        <w:tc>
          <w:tcPr>
            <w:tcW w:w="0" w:type="auto"/>
            <w:hideMark/>
          </w:tcPr>
          <w:p w14:paraId="026F9297" w14:textId="77777777" w:rsidR="007D6F19" w:rsidRPr="007D6F19" w:rsidRDefault="007D6F19" w:rsidP="0085512A">
            <w:pPr>
              <w:rPr>
                <w:sz w:val="20"/>
              </w:rPr>
            </w:pPr>
            <w:r w:rsidRPr="007D6F19">
              <w:rPr>
                <w:sz w:val="20"/>
              </w:rPr>
              <w:t>X</w:t>
            </w:r>
          </w:p>
        </w:tc>
        <w:tc>
          <w:tcPr>
            <w:tcW w:w="0" w:type="auto"/>
            <w:hideMark/>
          </w:tcPr>
          <w:p w14:paraId="0D575079" w14:textId="77777777" w:rsidR="007D6F19" w:rsidRPr="007D6F19" w:rsidRDefault="007D6F19" w:rsidP="0085512A">
            <w:pPr>
              <w:rPr>
                <w:sz w:val="20"/>
              </w:rPr>
            </w:pPr>
          </w:p>
        </w:tc>
      </w:tr>
      <w:tr w:rsidR="007D6F19" w:rsidRPr="007D6F19" w14:paraId="787C51C0" w14:textId="77777777" w:rsidTr="0085512A">
        <w:tc>
          <w:tcPr>
            <w:tcW w:w="0" w:type="auto"/>
            <w:hideMark/>
          </w:tcPr>
          <w:p w14:paraId="299AEFD6" w14:textId="77777777" w:rsidR="007D6F19" w:rsidRPr="007D6F19" w:rsidRDefault="007D6F19" w:rsidP="0085512A">
            <w:pPr>
              <w:rPr>
                <w:sz w:val="20"/>
              </w:rPr>
            </w:pPr>
            <w:r w:rsidRPr="007D6F19">
              <w:rPr>
                <w:sz w:val="20"/>
              </w:rPr>
              <w:t>CCC</w:t>
            </w:r>
          </w:p>
        </w:tc>
        <w:tc>
          <w:tcPr>
            <w:tcW w:w="0" w:type="auto"/>
            <w:hideMark/>
          </w:tcPr>
          <w:p w14:paraId="37EFA209" w14:textId="77777777" w:rsidR="007D6F19" w:rsidRPr="007D6F19" w:rsidRDefault="007D6F19" w:rsidP="0085512A">
            <w:pPr>
              <w:rPr>
                <w:sz w:val="20"/>
              </w:rPr>
            </w:pPr>
            <w:r w:rsidRPr="007D6F19">
              <w:rPr>
                <w:sz w:val="20"/>
              </w:rPr>
              <w:t>(Reserved)</w:t>
            </w:r>
          </w:p>
        </w:tc>
        <w:tc>
          <w:tcPr>
            <w:tcW w:w="0" w:type="auto"/>
            <w:hideMark/>
          </w:tcPr>
          <w:p w14:paraId="7F27FD12" w14:textId="77777777" w:rsidR="007D6F19" w:rsidRPr="007D6F19" w:rsidRDefault="007D6F19" w:rsidP="0085512A">
            <w:pPr>
              <w:rPr>
                <w:sz w:val="20"/>
              </w:rPr>
            </w:pPr>
          </w:p>
        </w:tc>
        <w:tc>
          <w:tcPr>
            <w:tcW w:w="0" w:type="auto"/>
            <w:hideMark/>
          </w:tcPr>
          <w:p w14:paraId="3C249885" w14:textId="77777777" w:rsidR="007D6F19" w:rsidRPr="007D6F19" w:rsidRDefault="007D6F19" w:rsidP="0085512A">
            <w:pPr>
              <w:rPr>
                <w:sz w:val="20"/>
              </w:rPr>
            </w:pPr>
          </w:p>
        </w:tc>
        <w:tc>
          <w:tcPr>
            <w:tcW w:w="0" w:type="auto"/>
            <w:hideMark/>
          </w:tcPr>
          <w:p w14:paraId="62FBFF41" w14:textId="77777777" w:rsidR="007D6F19" w:rsidRPr="007D6F19" w:rsidRDefault="007D6F19" w:rsidP="0085512A">
            <w:pPr>
              <w:rPr>
                <w:sz w:val="20"/>
              </w:rPr>
            </w:pPr>
          </w:p>
        </w:tc>
      </w:tr>
      <w:tr w:rsidR="007D6F19" w:rsidRPr="007D6F19" w14:paraId="3A8D44FB" w14:textId="77777777" w:rsidTr="0085512A">
        <w:tc>
          <w:tcPr>
            <w:tcW w:w="0" w:type="auto"/>
            <w:hideMark/>
          </w:tcPr>
          <w:p w14:paraId="54593D97" w14:textId="77777777" w:rsidR="007D6F19" w:rsidRPr="007D6F19" w:rsidRDefault="007D6F19" w:rsidP="0085512A">
            <w:pPr>
              <w:rPr>
                <w:sz w:val="20"/>
              </w:rPr>
            </w:pPr>
            <w:r w:rsidRPr="007D6F19">
              <w:rPr>
                <w:sz w:val="20"/>
              </w:rPr>
              <w:t>DDD</w:t>
            </w:r>
          </w:p>
        </w:tc>
        <w:tc>
          <w:tcPr>
            <w:tcW w:w="0" w:type="auto"/>
            <w:hideMark/>
          </w:tcPr>
          <w:p w14:paraId="7E9CBA05" w14:textId="77777777" w:rsidR="007D6F19" w:rsidRPr="007D6F19" w:rsidRDefault="007D6F19" w:rsidP="0085512A">
            <w:pPr>
              <w:rPr>
                <w:sz w:val="20"/>
              </w:rPr>
            </w:pPr>
            <w:r w:rsidRPr="007D6F19">
              <w:rPr>
                <w:sz w:val="20"/>
              </w:rPr>
              <w:t>Volatile Organic Compounds (VOC) Emissions from the Polymer Manufacturing Industry</w:t>
            </w:r>
          </w:p>
        </w:tc>
        <w:tc>
          <w:tcPr>
            <w:tcW w:w="0" w:type="auto"/>
            <w:hideMark/>
          </w:tcPr>
          <w:p w14:paraId="5D994ECC" w14:textId="77777777" w:rsidR="007D6F19" w:rsidRPr="007D6F19" w:rsidRDefault="007D6F19" w:rsidP="0085512A">
            <w:pPr>
              <w:rPr>
                <w:sz w:val="20"/>
              </w:rPr>
            </w:pPr>
            <w:r w:rsidRPr="007D6F19">
              <w:rPr>
                <w:sz w:val="20"/>
              </w:rPr>
              <w:t>X</w:t>
            </w:r>
          </w:p>
        </w:tc>
        <w:tc>
          <w:tcPr>
            <w:tcW w:w="0" w:type="auto"/>
            <w:hideMark/>
          </w:tcPr>
          <w:p w14:paraId="5D70C10C" w14:textId="77777777" w:rsidR="007D6F19" w:rsidRPr="007D6F19" w:rsidRDefault="007D6F19" w:rsidP="0085512A">
            <w:pPr>
              <w:rPr>
                <w:sz w:val="20"/>
              </w:rPr>
            </w:pPr>
            <w:r w:rsidRPr="007D6F19">
              <w:rPr>
                <w:sz w:val="20"/>
              </w:rPr>
              <w:t>X</w:t>
            </w:r>
          </w:p>
        </w:tc>
        <w:tc>
          <w:tcPr>
            <w:tcW w:w="0" w:type="auto"/>
            <w:hideMark/>
          </w:tcPr>
          <w:p w14:paraId="49AADA80" w14:textId="77777777" w:rsidR="007D6F19" w:rsidRPr="007D6F19" w:rsidRDefault="007D6F19" w:rsidP="0085512A">
            <w:pPr>
              <w:rPr>
                <w:sz w:val="20"/>
              </w:rPr>
            </w:pPr>
          </w:p>
        </w:tc>
      </w:tr>
      <w:tr w:rsidR="007D6F19" w:rsidRPr="007D6F19" w14:paraId="6846D474" w14:textId="77777777" w:rsidTr="0085512A">
        <w:tc>
          <w:tcPr>
            <w:tcW w:w="0" w:type="auto"/>
            <w:hideMark/>
          </w:tcPr>
          <w:p w14:paraId="589C1AE9" w14:textId="77777777" w:rsidR="007D6F19" w:rsidRPr="007D6F19" w:rsidRDefault="007D6F19" w:rsidP="0085512A">
            <w:pPr>
              <w:rPr>
                <w:sz w:val="20"/>
              </w:rPr>
            </w:pPr>
            <w:r w:rsidRPr="007D6F19">
              <w:rPr>
                <w:sz w:val="20"/>
              </w:rPr>
              <w:t>EEE</w:t>
            </w:r>
          </w:p>
        </w:tc>
        <w:tc>
          <w:tcPr>
            <w:tcW w:w="0" w:type="auto"/>
            <w:hideMark/>
          </w:tcPr>
          <w:p w14:paraId="77C152A7" w14:textId="77777777" w:rsidR="007D6F19" w:rsidRPr="007D6F19" w:rsidRDefault="007D6F19" w:rsidP="0085512A">
            <w:pPr>
              <w:rPr>
                <w:sz w:val="20"/>
              </w:rPr>
            </w:pPr>
            <w:r w:rsidRPr="007D6F19">
              <w:rPr>
                <w:sz w:val="20"/>
              </w:rPr>
              <w:t>(Reserved)</w:t>
            </w:r>
          </w:p>
        </w:tc>
        <w:tc>
          <w:tcPr>
            <w:tcW w:w="0" w:type="auto"/>
            <w:hideMark/>
          </w:tcPr>
          <w:p w14:paraId="4E8CD417" w14:textId="77777777" w:rsidR="007D6F19" w:rsidRPr="007D6F19" w:rsidRDefault="007D6F19" w:rsidP="0085512A">
            <w:pPr>
              <w:rPr>
                <w:sz w:val="20"/>
              </w:rPr>
            </w:pPr>
          </w:p>
        </w:tc>
        <w:tc>
          <w:tcPr>
            <w:tcW w:w="0" w:type="auto"/>
            <w:hideMark/>
          </w:tcPr>
          <w:p w14:paraId="0BB16747" w14:textId="77777777" w:rsidR="007D6F19" w:rsidRPr="007D6F19" w:rsidRDefault="007D6F19" w:rsidP="0085512A">
            <w:pPr>
              <w:rPr>
                <w:sz w:val="20"/>
              </w:rPr>
            </w:pPr>
          </w:p>
        </w:tc>
        <w:tc>
          <w:tcPr>
            <w:tcW w:w="0" w:type="auto"/>
            <w:hideMark/>
          </w:tcPr>
          <w:p w14:paraId="2FD3B801" w14:textId="77777777" w:rsidR="007D6F19" w:rsidRPr="007D6F19" w:rsidRDefault="007D6F19" w:rsidP="0085512A">
            <w:pPr>
              <w:rPr>
                <w:sz w:val="20"/>
              </w:rPr>
            </w:pPr>
          </w:p>
        </w:tc>
      </w:tr>
      <w:tr w:rsidR="007D6F19" w:rsidRPr="007D6F19" w14:paraId="582E489B" w14:textId="77777777" w:rsidTr="0085512A">
        <w:tc>
          <w:tcPr>
            <w:tcW w:w="0" w:type="auto"/>
            <w:hideMark/>
          </w:tcPr>
          <w:p w14:paraId="00515B08" w14:textId="77777777" w:rsidR="007D6F19" w:rsidRPr="007D6F19" w:rsidRDefault="007D6F19" w:rsidP="0085512A">
            <w:pPr>
              <w:rPr>
                <w:sz w:val="20"/>
              </w:rPr>
            </w:pPr>
            <w:r w:rsidRPr="007D6F19">
              <w:rPr>
                <w:sz w:val="20"/>
              </w:rPr>
              <w:t>FFF</w:t>
            </w:r>
          </w:p>
        </w:tc>
        <w:tc>
          <w:tcPr>
            <w:tcW w:w="0" w:type="auto"/>
            <w:hideMark/>
          </w:tcPr>
          <w:p w14:paraId="4C1E032B" w14:textId="77777777" w:rsidR="007D6F19" w:rsidRPr="007D6F19" w:rsidRDefault="007D6F19" w:rsidP="0085512A">
            <w:pPr>
              <w:rPr>
                <w:sz w:val="20"/>
              </w:rPr>
            </w:pPr>
            <w:r w:rsidRPr="007D6F19">
              <w:rPr>
                <w:sz w:val="20"/>
              </w:rPr>
              <w:t>Flexible Vinyl and Urethane Coating and Printing</w:t>
            </w:r>
          </w:p>
        </w:tc>
        <w:tc>
          <w:tcPr>
            <w:tcW w:w="0" w:type="auto"/>
            <w:hideMark/>
          </w:tcPr>
          <w:p w14:paraId="366C6A7B" w14:textId="77777777" w:rsidR="007D6F19" w:rsidRPr="007D6F19" w:rsidRDefault="007D6F19" w:rsidP="0085512A">
            <w:pPr>
              <w:rPr>
                <w:sz w:val="20"/>
              </w:rPr>
            </w:pPr>
            <w:r w:rsidRPr="007D6F19">
              <w:rPr>
                <w:sz w:val="20"/>
              </w:rPr>
              <w:t>X</w:t>
            </w:r>
          </w:p>
        </w:tc>
        <w:tc>
          <w:tcPr>
            <w:tcW w:w="0" w:type="auto"/>
            <w:hideMark/>
          </w:tcPr>
          <w:p w14:paraId="783DBB16" w14:textId="77777777" w:rsidR="007D6F19" w:rsidRPr="007D6F19" w:rsidRDefault="007D6F19" w:rsidP="0085512A">
            <w:pPr>
              <w:rPr>
                <w:sz w:val="20"/>
              </w:rPr>
            </w:pPr>
            <w:r w:rsidRPr="007D6F19">
              <w:rPr>
                <w:sz w:val="20"/>
              </w:rPr>
              <w:t>X</w:t>
            </w:r>
          </w:p>
        </w:tc>
        <w:tc>
          <w:tcPr>
            <w:tcW w:w="0" w:type="auto"/>
            <w:hideMark/>
          </w:tcPr>
          <w:p w14:paraId="733F22FD" w14:textId="77777777" w:rsidR="007D6F19" w:rsidRPr="007D6F19" w:rsidRDefault="007D6F19" w:rsidP="0085512A">
            <w:pPr>
              <w:rPr>
                <w:sz w:val="20"/>
              </w:rPr>
            </w:pPr>
          </w:p>
        </w:tc>
      </w:tr>
      <w:tr w:rsidR="007D6F19" w:rsidRPr="007D6F19" w14:paraId="3E7487AF" w14:textId="77777777" w:rsidTr="0085512A">
        <w:tc>
          <w:tcPr>
            <w:tcW w:w="0" w:type="auto"/>
            <w:hideMark/>
          </w:tcPr>
          <w:p w14:paraId="02A45687" w14:textId="77777777" w:rsidR="007D6F19" w:rsidRPr="007D6F19" w:rsidRDefault="007D6F19" w:rsidP="0085512A">
            <w:pPr>
              <w:rPr>
                <w:sz w:val="20"/>
              </w:rPr>
            </w:pPr>
            <w:r w:rsidRPr="007D6F19">
              <w:rPr>
                <w:sz w:val="20"/>
              </w:rPr>
              <w:t>GGG</w:t>
            </w:r>
          </w:p>
        </w:tc>
        <w:tc>
          <w:tcPr>
            <w:tcW w:w="0" w:type="auto"/>
            <w:hideMark/>
          </w:tcPr>
          <w:p w14:paraId="759821F3" w14:textId="77777777" w:rsidR="007D6F19" w:rsidRPr="007D6F19" w:rsidRDefault="007D6F19" w:rsidP="0085512A">
            <w:pPr>
              <w:rPr>
                <w:sz w:val="20"/>
              </w:rPr>
            </w:pPr>
            <w:r w:rsidRPr="007D6F19">
              <w:rPr>
                <w:sz w:val="20"/>
              </w:rPr>
              <w:t>Equipment Leaks of VOC in Petroleum Refineries</w:t>
            </w:r>
          </w:p>
        </w:tc>
        <w:tc>
          <w:tcPr>
            <w:tcW w:w="0" w:type="auto"/>
            <w:hideMark/>
          </w:tcPr>
          <w:p w14:paraId="685B6E39" w14:textId="77777777" w:rsidR="007D6F19" w:rsidRPr="007D6F19" w:rsidRDefault="007D6F19" w:rsidP="0085512A">
            <w:pPr>
              <w:rPr>
                <w:sz w:val="20"/>
              </w:rPr>
            </w:pPr>
            <w:r w:rsidRPr="007D6F19">
              <w:rPr>
                <w:sz w:val="20"/>
              </w:rPr>
              <w:t>X</w:t>
            </w:r>
          </w:p>
        </w:tc>
        <w:tc>
          <w:tcPr>
            <w:tcW w:w="0" w:type="auto"/>
            <w:hideMark/>
          </w:tcPr>
          <w:p w14:paraId="16A076B9" w14:textId="77777777" w:rsidR="007D6F19" w:rsidRPr="007D6F19" w:rsidRDefault="007D6F19" w:rsidP="0085512A">
            <w:pPr>
              <w:rPr>
                <w:sz w:val="20"/>
              </w:rPr>
            </w:pPr>
            <w:r w:rsidRPr="007D6F19">
              <w:rPr>
                <w:sz w:val="20"/>
              </w:rPr>
              <w:t>X</w:t>
            </w:r>
          </w:p>
        </w:tc>
        <w:tc>
          <w:tcPr>
            <w:tcW w:w="0" w:type="auto"/>
            <w:hideMark/>
          </w:tcPr>
          <w:p w14:paraId="24F74DE8" w14:textId="77777777" w:rsidR="007D6F19" w:rsidRPr="007D6F19" w:rsidRDefault="007D6F19" w:rsidP="0085512A">
            <w:pPr>
              <w:rPr>
                <w:sz w:val="20"/>
              </w:rPr>
            </w:pPr>
          </w:p>
        </w:tc>
      </w:tr>
      <w:tr w:rsidR="007D6F19" w:rsidRPr="007D6F19" w14:paraId="2C6A3A54" w14:textId="77777777" w:rsidTr="0085512A">
        <w:tc>
          <w:tcPr>
            <w:tcW w:w="0" w:type="auto"/>
            <w:hideMark/>
          </w:tcPr>
          <w:p w14:paraId="17862C94" w14:textId="77777777" w:rsidR="007D6F19" w:rsidRPr="007D6F19" w:rsidRDefault="007D6F19" w:rsidP="0085512A">
            <w:pPr>
              <w:rPr>
                <w:sz w:val="20"/>
              </w:rPr>
            </w:pPr>
            <w:r w:rsidRPr="007D6F19">
              <w:rPr>
                <w:sz w:val="20"/>
              </w:rPr>
              <w:t>GGGa</w:t>
            </w:r>
          </w:p>
        </w:tc>
        <w:tc>
          <w:tcPr>
            <w:tcW w:w="0" w:type="auto"/>
            <w:hideMark/>
          </w:tcPr>
          <w:p w14:paraId="1168E1BD" w14:textId="77777777" w:rsidR="007D6F19" w:rsidRPr="007D6F19" w:rsidRDefault="007D6F19" w:rsidP="0085512A">
            <w:pPr>
              <w:rPr>
                <w:sz w:val="20"/>
              </w:rPr>
            </w:pPr>
            <w:r w:rsidRPr="007D6F19">
              <w:rPr>
                <w:sz w:val="20"/>
              </w:rPr>
              <w:t>Equipment Leaks of VOC in Petroleum Refineries for Which Construction, Reconstruction, or Modification Commenced After November 7, 2006</w:t>
            </w:r>
          </w:p>
        </w:tc>
        <w:tc>
          <w:tcPr>
            <w:tcW w:w="0" w:type="auto"/>
            <w:hideMark/>
          </w:tcPr>
          <w:p w14:paraId="7FA8DD6F" w14:textId="77777777" w:rsidR="007D6F19" w:rsidRPr="007D6F19" w:rsidRDefault="007D6F19" w:rsidP="0085512A">
            <w:pPr>
              <w:rPr>
                <w:sz w:val="20"/>
              </w:rPr>
            </w:pPr>
            <w:r w:rsidRPr="007D6F19">
              <w:rPr>
                <w:sz w:val="20"/>
              </w:rPr>
              <w:t>X</w:t>
            </w:r>
          </w:p>
        </w:tc>
        <w:tc>
          <w:tcPr>
            <w:tcW w:w="0" w:type="auto"/>
            <w:hideMark/>
          </w:tcPr>
          <w:p w14:paraId="0C43D9FF" w14:textId="77777777" w:rsidR="007D6F19" w:rsidRPr="007D6F19" w:rsidRDefault="007D6F19" w:rsidP="0085512A">
            <w:pPr>
              <w:rPr>
                <w:sz w:val="20"/>
              </w:rPr>
            </w:pPr>
            <w:r w:rsidRPr="007D6F19">
              <w:rPr>
                <w:sz w:val="20"/>
              </w:rPr>
              <w:t>X</w:t>
            </w:r>
          </w:p>
        </w:tc>
        <w:tc>
          <w:tcPr>
            <w:tcW w:w="0" w:type="auto"/>
            <w:hideMark/>
          </w:tcPr>
          <w:p w14:paraId="220ECA0E" w14:textId="77777777" w:rsidR="007D6F19" w:rsidRPr="007D6F19" w:rsidRDefault="007D6F19" w:rsidP="0085512A">
            <w:pPr>
              <w:rPr>
                <w:sz w:val="20"/>
              </w:rPr>
            </w:pPr>
          </w:p>
        </w:tc>
      </w:tr>
      <w:tr w:rsidR="007D6F19" w:rsidRPr="007D6F19" w14:paraId="730168FD" w14:textId="77777777" w:rsidTr="0085512A">
        <w:tc>
          <w:tcPr>
            <w:tcW w:w="0" w:type="auto"/>
            <w:hideMark/>
          </w:tcPr>
          <w:p w14:paraId="024C67AF" w14:textId="77777777" w:rsidR="007D6F19" w:rsidRPr="007D6F19" w:rsidRDefault="007D6F19" w:rsidP="0085512A">
            <w:pPr>
              <w:rPr>
                <w:sz w:val="20"/>
              </w:rPr>
            </w:pPr>
            <w:r w:rsidRPr="007D6F19">
              <w:rPr>
                <w:sz w:val="20"/>
              </w:rPr>
              <w:t>HHH</w:t>
            </w:r>
          </w:p>
        </w:tc>
        <w:tc>
          <w:tcPr>
            <w:tcW w:w="0" w:type="auto"/>
            <w:hideMark/>
          </w:tcPr>
          <w:p w14:paraId="48325CC5" w14:textId="77777777" w:rsidR="007D6F19" w:rsidRPr="007D6F19" w:rsidRDefault="007D6F19" w:rsidP="0085512A">
            <w:pPr>
              <w:rPr>
                <w:sz w:val="20"/>
              </w:rPr>
            </w:pPr>
            <w:r w:rsidRPr="007D6F19">
              <w:rPr>
                <w:sz w:val="20"/>
              </w:rPr>
              <w:t>Synthetic Fiber Production Facilities</w:t>
            </w:r>
          </w:p>
        </w:tc>
        <w:tc>
          <w:tcPr>
            <w:tcW w:w="0" w:type="auto"/>
            <w:hideMark/>
          </w:tcPr>
          <w:p w14:paraId="4F1DD440" w14:textId="77777777" w:rsidR="007D6F19" w:rsidRPr="007D6F19" w:rsidRDefault="007D6F19" w:rsidP="0085512A">
            <w:pPr>
              <w:rPr>
                <w:sz w:val="20"/>
              </w:rPr>
            </w:pPr>
            <w:r w:rsidRPr="007D6F19">
              <w:rPr>
                <w:sz w:val="20"/>
              </w:rPr>
              <w:t>X</w:t>
            </w:r>
          </w:p>
        </w:tc>
        <w:tc>
          <w:tcPr>
            <w:tcW w:w="0" w:type="auto"/>
            <w:hideMark/>
          </w:tcPr>
          <w:p w14:paraId="46646E32" w14:textId="77777777" w:rsidR="007D6F19" w:rsidRPr="007D6F19" w:rsidRDefault="007D6F19" w:rsidP="0085512A">
            <w:pPr>
              <w:rPr>
                <w:sz w:val="20"/>
              </w:rPr>
            </w:pPr>
            <w:r w:rsidRPr="007D6F19">
              <w:rPr>
                <w:sz w:val="20"/>
              </w:rPr>
              <w:t>X</w:t>
            </w:r>
          </w:p>
        </w:tc>
        <w:tc>
          <w:tcPr>
            <w:tcW w:w="0" w:type="auto"/>
            <w:hideMark/>
          </w:tcPr>
          <w:p w14:paraId="15E450EE" w14:textId="77777777" w:rsidR="007D6F19" w:rsidRPr="007D6F19" w:rsidRDefault="007D6F19" w:rsidP="0085512A">
            <w:pPr>
              <w:rPr>
                <w:sz w:val="20"/>
              </w:rPr>
            </w:pPr>
          </w:p>
        </w:tc>
      </w:tr>
      <w:tr w:rsidR="007D6F19" w:rsidRPr="007D6F19" w14:paraId="0F2D0E46" w14:textId="77777777" w:rsidTr="0085512A">
        <w:tc>
          <w:tcPr>
            <w:tcW w:w="0" w:type="auto"/>
            <w:hideMark/>
          </w:tcPr>
          <w:p w14:paraId="1825AA66" w14:textId="77777777" w:rsidR="007D6F19" w:rsidRPr="007D6F19" w:rsidRDefault="007D6F19" w:rsidP="0085512A">
            <w:pPr>
              <w:rPr>
                <w:sz w:val="20"/>
              </w:rPr>
            </w:pPr>
            <w:r w:rsidRPr="007D6F19">
              <w:rPr>
                <w:sz w:val="20"/>
              </w:rPr>
              <w:t>III</w:t>
            </w:r>
          </w:p>
        </w:tc>
        <w:tc>
          <w:tcPr>
            <w:tcW w:w="0" w:type="auto"/>
            <w:hideMark/>
          </w:tcPr>
          <w:p w14:paraId="7806C186" w14:textId="77777777" w:rsidR="007D6F19" w:rsidRPr="007D6F19" w:rsidRDefault="007D6F19" w:rsidP="0085512A">
            <w:pPr>
              <w:rPr>
                <w:sz w:val="20"/>
              </w:rPr>
            </w:pPr>
            <w:r w:rsidRPr="007D6F19">
              <w:rPr>
                <w:sz w:val="20"/>
              </w:rPr>
              <w:t>Volatile Organic Compound (VOC) Emissions From the Synthetic Organic Chemical Manufacturing Industry (SOCMI) Air Oxidation Unit Processes</w:t>
            </w:r>
          </w:p>
        </w:tc>
        <w:tc>
          <w:tcPr>
            <w:tcW w:w="0" w:type="auto"/>
            <w:hideMark/>
          </w:tcPr>
          <w:p w14:paraId="363B33E8" w14:textId="77777777" w:rsidR="007D6F19" w:rsidRPr="007D6F19" w:rsidRDefault="007D6F19" w:rsidP="0085512A">
            <w:pPr>
              <w:rPr>
                <w:sz w:val="20"/>
              </w:rPr>
            </w:pPr>
            <w:r w:rsidRPr="007D6F19">
              <w:rPr>
                <w:sz w:val="20"/>
              </w:rPr>
              <w:t>X</w:t>
            </w:r>
          </w:p>
        </w:tc>
        <w:tc>
          <w:tcPr>
            <w:tcW w:w="0" w:type="auto"/>
            <w:hideMark/>
          </w:tcPr>
          <w:p w14:paraId="1843196F" w14:textId="77777777" w:rsidR="007D6F19" w:rsidRPr="007D6F19" w:rsidRDefault="007D6F19" w:rsidP="0085512A">
            <w:pPr>
              <w:rPr>
                <w:sz w:val="20"/>
              </w:rPr>
            </w:pPr>
            <w:r w:rsidRPr="007D6F19">
              <w:rPr>
                <w:sz w:val="20"/>
              </w:rPr>
              <w:t>X</w:t>
            </w:r>
          </w:p>
        </w:tc>
        <w:tc>
          <w:tcPr>
            <w:tcW w:w="0" w:type="auto"/>
            <w:hideMark/>
          </w:tcPr>
          <w:p w14:paraId="61337C1B" w14:textId="77777777" w:rsidR="007D6F19" w:rsidRPr="007D6F19" w:rsidRDefault="007D6F19" w:rsidP="0085512A">
            <w:pPr>
              <w:rPr>
                <w:sz w:val="20"/>
              </w:rPr>
            </w:pPr>
          </w:p>
        </w:tc>
      </w:tr>
      <w:tr w:rsidR="007D6F19" w:rsidRPr="007D6F19" w14:paraId="27C23C76" w14:textId="77777777" w:rsidTr="0085512A">
        <w:tc>
          <w:tcPr>
            <w:tcW w:w="0" w:type="auto"/>
            <w:hideMark/>
          </w:tcPr>
          <w:p w14:paraId="4E894D93" w14:textId="77777777" w:rsidR="007D6F19" w:rsidRPr="007D6F19" w:rsidRDefault="007D6F19" w:rsidP="0085512A">
            <w:pPr>
              <w:rPr>
                <w:sz w:val="20"/>
              </w:rPr>
            </w:pPr>
            <w:r w:rsidRPr="007D6F19">
              <w:rPr>
                <w:sz w:val="20"/>
              </w:rPr>
              <w:t>JJJ</w:t>
            </w:r>
          </w:p>
        </w:tc>
        <w:tc>
          <w:tcPr>
            <w:tcW w:w="0" w:type="auto"/>
            <w:hideMark/>
          </w:tcPr>
          <w:p w14:paraId="0471D872" w14:textId="77777777" w:rsidR="007D6F19" w:rsidRPr="007D6F19" w:rsidRDefault="007D6F19" w:rsidP="0085512A">
            <w:pPr>
              <w:rPr>
                <w:sz w:val="20"/>
              </w:rPr>
            </w:pPr>
            <w:r w:rsidRPr="007D6F19">
              <w:rPr>
                <w:sz w:val="20"/>
              </w:rPr>
              <w:t>Petroleum Dry Cleaners</w:t>
            </w:r>
          </w:p>
        </w:tc>
        <w:tc>
          <w:tcPr>
            <w:tcW w:w="0" w:type="auto"/>
            <w:hideMark/>
          </w:tcPr>
          <w:p w14:paraId="1E89514D" w14:textId="77777777" w:rsidR="007D6F19" w:rsidRPr="007D6F19" w:rsidRDefault="007D6F19" w:rsidP="0085512A">
            <w:pPr>
              <w:rPr>
                <w:sz w:val="20"/>
              </w:rPr>
            </w:pPr>
            <w:r w:rsidRPr="007D6F19">
              <w:rPr>
                <w:sz w:val="20"/>
              </w:rPr>
              <w:t>X</w:t>
            </w:r>
          </w:p>
        </w:tc>
        <w:tc>
          <w:tcPr>
            <w:tcW w:w="0" w:type="auto"/>
            <w:hideMark/>
          </w:tcPr>
          <w:p w14:paraId="1500C02E" w14:textId="77777777" w:rsidR="007D6F19" w:rsidRPr="007D6F19" w:rsidRDefault="007D6F19" w:rsidP="0085512A">
            <w:pPr>
              <w:rPr>
                <w:sz w:val="20"/>
              </w:rPr>
            </w:pPr>
            <w:r w:rsidRPr="007D6F19">
              <w:rPr>
                <w:sz w:val="20"/>
              </w:rPr>
              <w:t>X</w:t>
            </w:r>
          </w:p>
        </w:tc>
        <w:tc>
          <w:tcPr>
            <w:tcW w:w="0" w:type="auto"/>
            <w:hideMark/>
          </w:tcPr>
          <w:p w14:paraId="58D969F2" w14:textId="77777777" w:rsidR="007D6F19" w:rsidRPr="007D6F19" w:rsidRDefault="007D6F19" w:rsidP="0085512A">
            <w:pPr>
              <w:rPr>
                <w:sz w:val="20"/>
              </w:rPr>
            </w:pPr>
            <w:r w:rsidRPr="007D6F19">
              <w:rPr>
                <w:sz w:val="20"/>
              </w:rPr>
              <w:t>X</w:t>
            </w:r>
          </w:p>
        </w:tc>
      </w:tr>
      <w:tr w:rsidR="007D6F19" w:rsidRPr="007D6F19" w14:paraId="7B7E501E" w14:textId="77777777" w:rsidTr="0085512A">
        <w:tc>
          <w:tcPr>
            <w:tcW w:w="0" w:type="auto"/>
            <w:hideMark/>
          </w:tcPr>
          <w:p w14:paraId="619642A6" w14:textId="77777777" w:rsidR="007D6F19" w:rsidRPr="007D6F19" w:rsidRDefault="007D6F19" w:rsidP="0085512A">
            <w:pPr>
              <w:rPr>
                <w:sz w:val="20"/>
              </w:rPr>
            </w:pPr>
            <w:r w:rsidRPr="007D6F19">
              <w:rPr>
                <w:sz w:val="20"/>
              </w:rPr>
              <w:t>KKK</w:t>
            </w:r>
          </w:p>
        </w:tc>
        <w:tc>
          <w:tcPr>
            <w:tcW w:w="0" w:type="auto"/>
            <w:hideMark/>
          </w:tcPr>
          <w:p w14:paraId="5C87B498" w14:textId="77777777" w:rsidR="007D6F19" w:rsidRPr="007D6F19" w:rsidRDefault="007D6F19" w:rsidP="0085512A">
            <w:pPr>
              <w:rPr>
                <w:sz w:val="20"/>
              </w:rPr>
            </w:pPr>
            <w:r w:rsidRPr="007D6F19">
              <w:rPr>
                <w:sz w:val="20"/>
              </w:rPr>
              <w:t>Equipment Leaks of VOC From Onshore Natural Gas Processing Plants</w:t>
            </w:r>
          </w:p>
        </w:tc>
        <w:tc>
          <w:tcPr>
            <w:tcW w:w="0" w:type="auto"/>
            <w:hideMark/>
          </w:tcPr>
          <w:p w14:paraId="5D280056" w14:textId="77777777" w:rsidR="007D6F19" w:rsidRPr="007D6F19" w:rsidRDefault="007D6F19" w:rsidP="0085512A">
            <w:pPr>
              <w:rPr>
                <w:sz w:val="20"/>
              </w:rPr>
            </w:pPr>
            <w:r w:rsidRPr="007D6F19">
              <w:rPr>
                <w:sz w:val="20"/>
              </w:rPr>
              <w:t>X</w:t>
            </w:r>
          </w:p>
        </w:tc>
        <w:tc>
          <w:tcPr>
            <w:tcW w:w="0" w:type="auto"/>
            <w:hideMark/>
          </w:tcPr>
          <w:p w14:paraId="62A1CA44" w14:textId="77777777" w:rsidR="007D6F19" w:rsidRPr="007D6F19" w:rsidRDefault="007D6F19" w:rsidP="0085512A">
            <w:pPr>
              <w:rPr>
                <w:sz w:val="20"/>
              </w:rPr>
            </w:pPr>
            <w:r w:rsidRPr="007D6F19">
              <w:rPr>
                <w:sz w:val="20"/>
              </w:rPr>
              <w:t>X</w:t>
            </w:r>
          </w:p>
        </w:tc>
        <w:tc>
          <w:tcPr>
            <w:tcW w:w="0" w:type="auto"/>
            <w:hideMark/>
          </w:tcPr>
          <w:p w14:paraId="73D98989" w14:textId="77777777" w:rsidR="007D6F19" w:rsidRPr="007D6F19" w:rsidRDefault="007D6F19" w:rsidP="0085512A">
            <w:pPr>
              <w:rPr>
                <w:sz w:val="20"/>
              </w:rPr>
            </w:pPr>
          </w:p>
        </w:tc>
      </w:tr>
      <w:tr w:rsidR="007D6F19" w:rsidRPr="007D6F19" w14:paraId="437E9454" w14:textId="77777777" w:rsidTr="0085512A">
        <w:tc>
          <w:tcPr>
            <w:tcW w:w="0" w:type="auto"/>
            <w:hideMark/>
          </w:tcPr>
          <w:p w14:paraId="37D478C6" w14:textId="77777777" w:rsidR="007D6F19" w:rsidRPr="007D6F19" w:rsidRDefault="007D6F19" w:rsidP="0085512A">
            <w:pPr>
              <w:rPr>
                <w:sz w:val="20"/>
              </w:rPr>
            </w:pPr>
            <w:r w:rsidRPr="007D6F19">
              <w:rPr>
                <w:sz w:val="20"/>
              </w:rPr>
              <w:t>LLL</w:t>
            </w:r>
          </w:p>
        </w:tc>
        <w:tc>
          <w:tcPr>
            <w:tcW w:w="0" w:type="auto"/>
            <w:hideMark/>
          </w:tcPr>
          <w:p w14:paraId="6D2A10BB" w14:textId="77777777" w:rsidR="007D6F19" w:rsidRPr="007D6F19" w:rsidRDefault="007D6F19" w:rsidP="0085512A">
            <w:pPr>
              <w:rPr>
                <w:sz w:val="20"/>
              </w:rPr>
            </w:pPr>
            <w:r w:rsidRPr="007D6F19">
              <w:rPr>
                <w:sz w:val="20"/>
              </w:rPr>
              <w:t>Onshore Natural Gas Processing: SO</w:t>
            </w:r>
            <w:r w:rsidRPr="007D6F19">
              <w:rPr>
                <w:sz w:val="20"/>
                <w:vertAlign w:val="subscript"/>
              </w:rPr>
              <w:t>2</w:t>
            </w:r>
            <w:r w:rsidRPr="007D6F19">
              <w:rPr>
                <w:sz w:val="20"/>
              </w:rPr>
              <w:t xml:space="preserve"> Emissions</w:t>
            </w:r>
          </w:p>
        </w:tc>
        <w:tc>
          <w:tcPr>
            <w:tcW w:w="0" w:type="auto"/>
            <w:hideMark/>
          </w:tcPr>
          <w:p w14:paraId="01D0B6BF" w14:textId="77777777" w:rsidR="007D6F19" w:rsidRPr="007D6F19" w:rsidRDefault="007D6F19" w:rsidP="0085512A">
            <w:pPr>
              <w:rPr>
                <w:sz w:val="20"/>
              </w:rPr>
            </w:pPr>
            <w:r w:rsidRPr="007D6F19">
              <w:rPr>
                <w:sz w:val="20"/>
              </w:rPr>
              <w:t>X</w:t>
            </w:r>
          </w:p>
        </w:tc>
        <w:tc>
          <w:tcPr>
            <w:tcW w:w="0" w:type="auto"/>
            <w:hideMark/>
          </w:tcPr>
          <w:p w14:paraId="3EFF6493" w14:textId="77777777" w:rsidR="007D6F19" w:rsidRPr="007D6F19" w:rsidRDefault="007D6F19" w:rsidP="0085512A">
            <w:pPr>
              <w:rPr>
                <w:sz w:val="20"/>
              </w:rPr>
            </w:pPr>
            <w:r w:rsidRPr="007D6F19">
              <w:rPr>
                <w:sz w:val="20"/>
              </w:rPr>
              <w:t>X</w:t>
            </w:r>
          </w:p>
        </w:tc>
        <w:tc>
          <w:tcPr>
            <w:tcW w:w="0" w:type="auto"/>
            <w:hideMark/>
          </w:tcPr>
          <w:p w14:paraId="66C2352B" w14:textId="77777777" w:rsidR="007D6F19" w:rsidRPr="007D6F19" w:rsidRDefault="007D6F19" w:rsidP="0085512A">
            <w:pPr>
              <w:rPr>
                <w:sz w:val="20"/>
              </w:rPr>
            </w:pPr>
          </w:p>
        </w:tc>
      </w:tr>
      <w:tr w:rsidR="007D6F19" w:rsidRPr="007D6F19" w14:paraId="121F6FFD" w14:textId="77777777" w:rsidTr="0085512A">
        <w:tc>
          <w:tcPr>
            <w:tcW w:w="0" w:type="auto"/>
            <w:hideMark/>
          </w:tcPr>
          <w:p w14:paraId="6A0D2EF5" w14:textId="77777777" w:rsidR="007D6F19" w:rsidRPr="007D6F19" w:rsidRDefault="007D6F19" w:rsidP="0085512A">
            <w:pPr>
              <w:rPr>
                <w:sz w:val="20"/>
              </w:rPr>
            </w:pPr>
            <w:r w:rsidRPr="007D6F19">
              <w:rPr>
                <w:sz w:val="20"/>
              </w:rPr>
              <w:t>MMM</w:t>
            </w:r>
          </w:p>
        </w:tc>
        <w:tc>
          <w:tcPr>
            <w:tcW w:w="0" w:type="auto"/>
            <w:hideMark/>
          </w:tcPr>
          <w:p w14:paraId="16CF620B" w14:textId="77777777" w:rsidR="007D6F19" w:rsidRPr="007D6F19" w:rsidRDefault="007D6F19" w:rsidP="0085512A">
            <w:pPr>
              <w:rPr>
                <w:sz w:val="20"/>
              </w:rPr>
            </w:pPr>
            <w:r w:rsidRPr="007D6F19">
              <w:rPr>
                <w:sz w:val="20"/>
              </w:rPr>
              <w:t>(Reserved)</w:t>
            </w:r>
          </w:p>
        </w:tc>
        <w:tc>
          <w:tcPr>
            <w:tcW w:w="0" w:type="auto"/>
            <w:hideMark/>
          </w:tcPr>
          <w:p w14:paraId="2CF10F32" w14:textId="77777777" w:rsidR="007D6F19" w:rsidRPr="007D6F19" w:rsidRDefault="007D6F19" w:rsidP="0085512A">
            <w:pPr>
              <w:rPr>
                <w:sz w:val="20"/>
              </w:rPr>
            </w:pPr>
          </w:p>
        </w:tc>
        <w:tc>
          <w:tcPr>
            <w:tcW w:w="0" w:type="auto"/>
            <w:hideMark/>
          </w:tcPr>
          <w:p w14:paraId="36E0CAC7" w14:textId="77777777" w:rsidR="007D6F19" w:rsidRPr="007D6F19" w:rsidRDefault="007D6F19" w:rsidP="0085512A">
            <w:pPr>
              <w:rPr>
                <w:sz w:val="20"/>
              </w:rPr>
            </w:pPr>
          </w:p>
        </w:tc>
        <w:tc>
          <w:tcPr>
            <w:tcW w:w="0" w:type="auto"/>
            <w:hideMark/>
          </w:tcPr>
          <w:p w14:paraId="68D0176C" w14:textId="77777777" w:rsidR="007D6F19" w:rsidRPr="007D6F19" w:rsidRDefault="007D6F19" w:rsidP="0085512A">
            <w:pPr>
              <w:rPr>
                <w:sz w:val="20"/>
              </w:rPr>
            </w:pPr>
          </w:p>
        </w:tc>
      </w:tr>
      <w:tr w:rsidR="007D6F19" w:rsidRPr="007D6F19" w14:paraId="05F596BD" w14:textId="77777777" w:rsidTr="0085512A">
        <w:tc>
          <w:tcPr>
            <w:tcW w:w="0" w:type="auto"/>
            <w:hideMark/>
          </w:tcPr>
          <w:p w14:paraId="5B180A03" w14:textId="77777777" w:rsidR="007D6F19" w:rsidRPr="007D6F19" w:rsidRDefault="007D6F19" w:rsidP="0085512A">
            <w:pPr>
              <w:rPr>
                <w:sz w:val="20"/>
              </w:rPr>
            </w:pPr>
            <w:r w:rsidRPr="007D6F19">
              <w:rPr>
                <w:sz w:val="20"/>
              </w:rPr>
              <w:t>NNN</w:t>
            </w:r>
          </w:p>
        </w:tc>
        <w:tc>
          <w:tcPr>
            <w:tcW w:w="0" w:type="auto"/>
            <w:hideMark/>
          </w:tcPr>
          <w:p w14:paraId="4444EB68" w14:textId="77777777" w:rsidR="007D6F19" w:rsidRPr="007D6F19" w:rsidRDefault="007D6F19" w:rsidP="0085512A">
            <w:pPr>
              <w:rPr>
                <w:sz w:val="20"/>
              </w:rPr>
            </w:pPr>
            <w:r w:rsidRPr="007D6F19">
              <w:rPr>
                <w:sz w:val="20"/>
              </w:rPr>
              <w:t>Volatile Organic Compound (VOC) Emissions From Synthetic Organic Chemical Manufacturing Industry (SOCMI) Distillation Operations</w:t>
            </w:r>
          </w:p>
        </w:tc>
        <w:tc>
          <w:tcPr>
            <w:tcW w:w="0" w:type="auto"/>
            <w:hideMark/>
          </w:tcPr>
          <w:p w14:paraId="2307D837" w14:textId="77777777" w:rsidR="007D6F19" w:rsidRPr="007D6F19" w:rsidRDefault="007D6F19" w:rsidP="0085512A">
            <w:pPr>
              <w:rPr>
                <w:sz w:val="20"/>
              </w:rPr>
            </w:pPr>
            <w:r w:rsidRPr="007D6F19">
              <w:rPr>
                <w:sz w:val="20"/>
              </w:rPr>
              <w:t>X</w:t>
            </w:r>
          </w:p>
        </w:tc>
        <w:tc>
          <w:tcPr>
            <w:tcW w:w="0" w:type="auto"/>
            <w:hideMark/>
          </w:tcPr>
          <w:p w14:paraId="7EFE6AE0" w14:textId="77777777" w:rsidR="007D6F19" w:rsidRPr="007D6F19" w:rsidRDefault="007D6F19" w:rsidP="0085512A">
            <w:pPr>
              <w:rPr>
                <w:sz w:val="20"/>
              </w:rPr>
            </w:pPr>
            <w:r w:rsidRPr="007D6F19">
              <w:rPr>
                <w:sz w:val="20"/>
              </w:rPr>
              <w:t>X</w:t>
            </w:r>
          </w:p>
        </w:tc>
        <w:tc>
          <w:tcPr>
            <w:tcW w:w="0" w:type="auto"/>
            <w:hideMark/>
          </w:tcPr>
          <w:p w14:paraId="01571CB9" w14:textId="77777777" w:rsidR="007D6F19" w:rsidRPr="007D6F19" w:rsidRDefault="007D6F19" w:rsidP="0085512A">
            <w:pPr>
              <w:rPr>
                <w:sz w:val="20"/>
              </w:rPr>
            </w:pPr>
          </w:p>
        </w:tc>
      </w:tr>
      <w:tr w:rsidR="007D6F19" w:rsidRPr="007D6F19" w14:paraId="65BB8C10" w14:textId="77777777" w:rsidTr="0085512A">
        <w:tc>
          <w:tcPr>
            <w:tcW w:w="0" w:type="auto"/>
            <w:hideMark/>
          </w:tcPr>
          <w:p w14:paraId="39A4869C" w14:textId="77777777" w:rsidR="007D6F19" w:rsidRPr="007D6F19" w:rsidRDefault="007D6F19" w:rsidP="0085512A">
            <w:pPr>
              <w:rPr>
                <w:sz w:val="20"/>
              </w:rPr>
            </w:pPr>
            <w:r w:rsidRPr="007D6F19">
              <w:rPr>
                <w:sz w:val="20"/>
              </w:rPr>
              <w:t>OOO</w:t>
            </w:r>
          </w:p>
        </w:tc>
        <w:tc>
          <w:tcPr>
            <w:tcW w:w="0" w:type="auto"/>
            <w:hideMark/>
          </w:tcPr>
          <w:p w14:paraId="77CCEB9D" w14:textId="77777777" w:rsidR="007D6F19" w:rsidRPr="007D6F19" w:rsidRDefault="007D6F19" w:rsidP="0085512A">
            <w:pPr>
              <w:rPr>
                <w:sz w:val="20"/>
              </w:rPr>
            </w:pPr>
            <w:r w:rsidRPr="007D6F19">
              <w:rPr>
                <w:sz w:val="20"/>
              </w:rPr>
              <w:t>Nonmetallic Mineral Processing Plants</w:t>
            </w:r>
          </w:p>
        </w:tc>
        <w:tc>
          <w:tcPr>
            <w:tcW w:w="0" w:type="auto"/>
            <w:hideMark/>
          </w:tcPr>
          <w:p w14:paraId="0B77D7EE" w14:textId="77777777" w:rsidR="007D6F19" w:rsidRPr="007D6F19" w:rsidRDefault="007D6F19" w:rsidP="0085512A">
            <w:pPr>
              <w:rPr>
                <w:sz w:val="20"/>
              </w:rPr>
            </w:pPr>
            <w:r w:rsidRPr="007D6F19">
              <w:rPr>
                <w:sz w:val="20"/>
              </w:rPr>
              <w:t>X</w:t>
            </w:r>
          </w:p>
        </w:tc>
        <w:tc>
          <w:tcPr>
            <w:tcW w:w="0" w:type="auto"/>
            <w:hideMark/>
          </w:tcPr>
          <w:p w14:paraId="0FA37C89" w14:textId="77777777" w:rsidR="007D6F19" w:rsidRPr="007D6F19" w:rsidRDefault="007D6F19" w:rsidP="0085512A">
            <w:pPr>
              <w:rPr>
                <w:sz w:val="20"/>
              </w:rPr>
            </w:pPr>
            <w:r w:rsidRPr="007D6F19">
              <w:rPr>
                <w:sz w:val="20"/>
              </w:rPr>
              <w:t>X</w:t>
            </w:r>
          </w:p>
        </w:tc>
        <w:tc>
          <w:tcPr>
            <w:tcW w:w="0" w:type="auto"/>
            <w:hideMark/>
          </w:tcPr>
          <w:p w14:paraId="0DED5AA8" w14:textId="77777777" w:rsidR="007D6F19" w:rsidRPr="007D6F19" w:rsidRDefault="007D6F19" w:rsidP="0085512A">
            <w:pPr>
              <w:rPr>
                <w:sz w:val="20"/>
              </w:rPr>
            </w:pPr>
          </w:p>
        </w:tc>
      </w:tr>
      <w:tr w:rsidR="007D6F19" w:rsidRPr="007D6F19" w14:paraId="3B4C3D71" w14:textId="77777777" w:rsidTr="0085512A">
        <w:tc>
          <w:tcPr>
            <w:tcW w:w="0" w:type="auto"/>
            <w:hideMark/>
          </w:tcPr>
          <w:p w14:paraId="66F92205" w14:textId="77777777" w:rsidR="007D6F19" w:rsidRPr="007D6F19" w:rsidRDefault="007D6F19" w:rsidP="0085512A">
            <w:pPr>
              <w:rPr>
                <w:sz w:val="20"/>
              </w:rPr>
            </w:pPr>
            <w:r w:rsidRPr="007D6F19">
              <w:rPr>
                <w:sz w:val="20"/>
              </w:rPr>
              <w:t>PPP</w:t>
            </w:r>
          </w:p>
        </w:tc>
        <w:tc>
          <w:tcPr>
            <w:tcW w:w="0" w:type="auto"/>
            <w:hideMark/>
          </w:tcPr>
          <w:p w14:paraId="7E9AFC58" w14:textId="77777777" w:rsidR="007D6F19" w:rsidRPr="007D6F19" w:rsidRDefault="007D6F19" w:rsidP="0085512A">
            <w:pPr>
              <w:rPr>
                <w:sz w:val="20"/>
              </w:rPr>
            </w:pPr>
            <w:r w:rsidRPr="007D6F19">
              <w:rPr>
                <w:sz w:val="20"/>
              </w:rPr>
              <w:t>Wool Fiberglass Insulation Manufacturing Plants</w:t>
            </w:r>
          </w:p>
        </w:tc>
        <w:tc>
          <w:tcPr>
            <w:tcW w:w="0" w:type="auto"/>
            <w:hideMark/>
          </w:tcPr>
          <w:p w14:paraId="1ACFB6B4" w14:textId="77777777" w:rsidR="007D6F19" w:rsidRPr="007D6F19" w:rsidRDefault="007D6F19" w:rsidP="0085512A">
            <w:pPr>
              <w:rPr>
                <w:sz w:val="20"/>
              </w:rPr>
            </w:pPr>
            <w:r w:rsidRPr="007D6F19">
              <w:rPr>
                <w:sz w:val="20"/>
              </w:rPr>
              <w:t>X</w:t>
            </w:r>
          </w:p>
        </w:tc>
        <w:tc>
          <w:tcPr>
            <w:tcW w:w="0" w:type="auto"/>
            <w:hideMark/>
          </w:tcPr>
          <w:p w14:paraId="2DA0DF40" w14:textId="77777777" w:rsidR="007D6F19" w:rsidRPr="007D6F19" w:rsidRDefault="007D6F19" w:rsidP="0085512A">
            <w:pPr>
              <w:rPr>
                <w:sz w:val="20"/>
              </w:rPr>
            </w:pPr>
            <w:r w:rsidRPr="007D6F19">
              <w:rPr>
                <w:sz w:val="20"/>
              </w:rPr>
              <w:t>X</w:t>
            </w:r>
          </w:p>
        </w:tc>
        <w:tc>
          <w:tcPr>
            <w:tcW w:w="0" w:type="auto"/>
            <w:hideMark/>
          </w:tcPr>
          <w:p w14:paraId="0FA15526" w14:textId="77777777" w:rsidR="007D6F19" w:rsidRPr="007D6F19" w:rsidRDefault="007D6F19" w:rsidP="0085512A">
            <w:pPr>
              <w:rPr>
                <w:sz w:val="20"/>
              </w:rPr>
            </w:pPr>
          </w:p>
        </w:tc>
      </w:tr>
      <w:tr w:rsidR="007D6F19" w:rsidRPr="007D6F19" w14:paraId="1A842342" w14:textId="77777777" w:rsidTr="0085512A">
        <w:tc>
          <w:tcPr>
            <w:tcW w:w="0" w:type="auto"/>
            <w:hideMark/>
          </w:tcPr>
          <w:p w14:paraId="76DDD916" w14:textId="77777777" w:rsidR="007D6F19" w:rsidRPr="007D6F19" w:rsidRDefault="007D6F19" w:rsidP="0085512A">
            <w:pPr>
              <w:rPr>
                <w:sz w:val="20"/>
              </w:rPr>
            </w:pPr>
            <w:r w:rsidRPr="007D6F19">
              <w:rPr>
                <w:sz w:val="20"/>
              </w:rPr>
              <w:t>QQQ</w:t>
            </w:r>
          </w:p>
        </w:tc>
        <w:tc>
          <w:tcPr>
            <w:tcW w:w="0" w:type="auto"/>
            <w:hideMark/>
          </w:tcPr>
          <w:p w14:paraId="37DE144F" w14:textId="77777777" w:rsidR="007D6F19" w:rsidRPr="007D6F19" w:rsidRDefault="007D6F19" w:rsidP="0085512A">
            <w:pPr>
              <w:rPr>
                <w:sz w:val="20"/>
              </w:rPr>
            </w:pPr>
            <w:r w:rsidRPr="007D6F19">
              <w:rPr>
                <w:sz w:val="20"/>
              </w:rPr>
              <w:t>VOC Emissions From Petroleum Refinery Wastewater Systems</w:t>
            </w:r>
          </w:p>
        </w:tc>
        <w:tc>
          <w:tcPr>
            <w:tcW w:w="0" w:type="auto"/>
            <w:hideMark/>
          </w:tcPr>
          <w:p w14:paraId="5DBDE327" w14:textId="77777777" w:rsidR="007D6F19" w:rsidRPr="007D6F19" w:rsidRDefault="007D6F19" w:rsidP="0085512A">
            <w:pPr>
              <w:rPr>
                <w:sz w:val="20"/>
              </w:rPr>
            </w:pPr>
            <w:r w:rsidRPr="007D6F19">
              <w:rPr>
                <w:sz w:val="20"/>
              </w:rPr>
              <w:t>X</w:t>
            </w:r>
          </w:p>
        </w:tc>
        <w:tc>
          <w:tcPr>
            <w:tcW w:w="0" w:type="auto"/>
            <w:hideMark/>
          </w:tcPr>
          <w:p w14:paraId="58C041CF" w14:textId="77777777" w:rsidR="007D6F19" w:rsidRPr="007D6F19" w:rsidRDefault="007D6F19" w:rsidP="0085512A">
            <w:pPr>
              <w:rPr>
                <w:sz w:val="20"/>
              </w:rPr>
            </w:pPr>
            <w:r w:rsidRPr="007D6F19">
              <w:rPr>
                <w:sz w:val="20"/>
              </w:rPr>
              <w:t>X</w:t>
            </w:r>
          </w:p>
        </w:tc>
        <w:tc>
          <w:tcPr>
            <w:tcW w:w="0" w:type="auto"/>
            <w:hideMark/>
          </w:tcPr>
          <w:p w14:paraId="62A97897" w14:textId="77777777" w:rsidR="007D6F19" w:rsidRPr="007D6F19" w:rsidRDefault="007D6F19" w:rsidP="0085512A">
            <w:pPr>
              <w:rPr>
                <w:sz w:val="20"/>
              </w:rPr>
            </w:pPr>
          </w:p>
        </w:tc>
      </w:tr>
      <w:tr w:rsidR="007D6F19" w:rsidRPr="007D6F19" w14:paraId="614D5DC4" w14:textId="77777777" w:rsidTr="0085512A">
        <w:tc>
          <w:tcPr>
            <w:tcW w:w="0" w:type="auto"/>
            <w:hideMark/>
          </w:tcPr>
          <w:p w14:paraId="5A494BC1" w14:textId="77777777" w:rsidR="007D6F19" w:rsidRPr="007D6F19" w:rsidRDefault="007D6F19" w:rsidP="0085512A">
            <w:pPr>
              <w:rPr>
                <w:sz w:val="20"/>
              </w:rPr>
            </w:pPr>
            <w:r w:rsidRPr="007D6F19">
              <w:rPr>
                <w:sz w:val="20"/>
              </w:rPr>
              <w:t>RRR</w:t>
            </w:r>
          </w:p>
        </w:tc>
        <w:tc>
          <w:tcPr>
            <w:tcW w:w="0" w:type="auto"/>
            <w:hideMark/>
          </w:tcPr>
          <w:p w14:paraId="48EC0E78" w14:textId="77777777" w:rsidR="007D6F19" w:rsidRPr="007D6F19" w:rsidRDefault="007D6F19" w:rsidP="0085512A">
            <w:pPr>
              <w:rPr>
                <w:sz w:val="20"/>
              </w:rPr>
            </w:pPr>
            <w:r w:rsidRPr="007D6F19">
              <w:rPr>
                <w:sz w:val="20"/>
              </w:rPr>
              <w:t>Volatile Organic Compound Emissions from Synthetic Organic Chemical Manufacturing Industry (SOCMI) Reactor Processes</w:t>
            </w:r>
          </w:p>
        </w:tc>
        <w:tc>
          <w:tcPr>
            <w:tcW w:w="0" w:type="auto"/>
            <w:hideMark/>
          </w:tcPr>
          <w:p w14:paraId="22F3E5E4" w14:textId="77777777" w:rsidR="007D6F19" w:rsidRPr="007D6F19" w:rsidRDefault="007D6F19" w:rsidP="0085512A">
            <w:pPr>
              <w:rPr>
                <w:sz w:val="20"/>
              </w:rPr>
            </w:pPr>
            <w:r w:rsidRPr="007D6F19">
              <w:rPr>
                <w:sz w:val="20"/>
              </w:rPr>
              <w:t>X</w:t>
            </w:r>
          </w:p>
        </w:tc>
        <w:tc>
          <w:tcPr>
            <w:tcW w:w="0" w:type="auto"/>
            <w:hideMark/>
          </w:tcPr>
          <w:p w14:paraId="01C71C92" w14:textId="77777777" w:rsidR="007D6F19" w:rsidRPr="007D6F19" w:rsidRDefault="007D6F19" w:rsidP="0085512A">
            <w:pPr>
              <w:rPr>
                <w:sz w:val="20"/>
              </w:rPr>
            </w:pPr>
            <w:r w:rsidRPr="007D6F19">
              <w:rPr>
                <w:sz w:val="20"/>
              </w:rPr>
              <w:t>X</w:t>
            </w:r>
          </w:p>
        </w:tc>
        <w:tc>
          <w:tcPr>
            <w:tcW w:w="0" w:type="auto"/>
            <w:hideMark/>
          </w:tcPr>
          <w:p w14:paraId="4E9FBE1E" w14:textId="77777777" w:rsidR="007D6F19" w:rsidRPr="007D6F19" w:rsidRDefault="007D6F19" w:rsidP="0085512A">
            <w:pPr>
              <w:rPr>
                <w:sz w:val="20"/>
              </w:rPr>
            </w:pPr>
          </w:p>
        </w:tc>
      </w:tr>
      <w:tr w:rsidR="007D6F19" w:rsidRPr="007D6F19" w14:paraId="736CA32C" w14:textId="77777777" w:rsidTr="0085512A">
        <w:tc>
          <w:tcPr>
            <w:tcW w:w="0" w:type="auto"/>
            <w:hideMark/>
          </w:tcPr>
          <w:p w14:paraId="70130303" w14:textId="77777777" w:rsidR="007D6F19" w:rsidRPr="007D6F19" w:rsidRDefault="007D6F19" w:rsidP="0085512A">
            <w:pPr>
              <w:rPr>
                <w:sz w:val="20"/>
              </w:rPr>
            </w:pPr>
            <w:r w:rsidRPr="007D6F19">
              <w:rPr>
                <w:sz w:val="20"/>
              </w:rPr>
              <w:t>SSS</w:t>
            </w:r>
          </w:p>
        </w:tc>
        <w:tc>
          <w:tcPr>
            <w:tcW w:w="0" w:type="auto"/>
            <w:hideMark/>
          </w:tcPr>
          <w:p w14:paraId="24678FFD" w14:textId="77777777" w:rsidR="007D6F19" w:rsidRPr="007D6F19" w:rsidRDefault="007D6F19" w:rsidP="0085512A">
            <w:pPr>
              <w:rPr>
                <w:sz w:val="20"/>
              </w:rPr>
            </w:pPr>
            <w:r w:rsidRPr="007D6F19">
              <w:rPr>
                <w:sz w:val="20"/>
              </w:rPr>
              <w:t>Magnetic Tape Coating Facilities</w:t>
            </w:r>
          </w:p>
        </w:tc>
        <w:tc>
          <w:tcPr>
            <w:tcW w:w="0" w:type="auto"/>
            <w:hideMark/>
          </w:tcPr>
          <w:p w14:paraId="340BA72A" w14:textId="77777777" w:rsidR="007D6F19" w:rsidRPr="007D6F19" w:rsidRDefault="007D6F19" w:rsidP="0085512A">
            <w:pPr>
              <w:rPr>
                <w:sz w:val="20"/>
              </w:rPr>
            </w:pPr>
            <w:r w:rsidRPr="007D6F19">
              <w:rPr>
                <w:sz w:val="20"/>
              </w:rPr>
              <w:t>X</w:t>
            </w:r>
          </w:p>
        </w:tc>
        <w:tc>
          <w:tcPr>
            <w:tcW w:w="0" w:type="auto"/>
            <w:hideMark/>
          </w:tcPr>
          <w:p w14:paraId="3E18D052" w14:textId="77777777" w:rsidR="007D6F19" w:rsidRPr="007D6F19" w:rsidRDefault="007D6F19" w:rsidP="0085512A">
            <w:pPr>
              <w:rPr>
                <w:sz w:val="20"/>
              </w:rPr>
            </w:pPr>
            <w:r w:rsidRPr="007D6F19">
              <w:rPr>
                <w:sz w:val="20"/>
              </w:rPr>
              <w:t>X</w:t>
            </w:r>
          </w:p>
        </w:tc>
        <w:tc>
          <w:tcPr>
            <w:tcW w:w="0" w:type="auto"/>
            <w:hideMark/>
          </w:tcPr>
          <w:p w14:paraId="58FCC05D" w14:textId="77777777" w:rsidR="007D6F19" w:rsidRPr="007D6F19" w:rsidRDefault="007D6F19" w:rsidP="0085512A">
            <w:pPr>
              <w:rPr>
                <w:sz w:val="20"/>
              </w:rPr>
            </w:pPr>
          </w:p>
        </w:tc>
      </w:tr>
      <w:tr w:rsidR="007D6F19" w:rsidRPr="007D6F19" w14:paraId="1AA344E9" w14:textId="77777777" w:rsidTr="0085512A">
        <w:tc>
          <w:tcPr>
            <w:tcW w:w="0" w:type="auto"/>
            <w:hideMark/>
          </w:tcPr>
          <w:p w14:paraId="29BCC4B3" w14:textId="77777777" w:rsidR="007D6F19" w:rsidRPr="007D6F19" w:rsidRDefault="007D6F19" w:rsidP="0085512A">
            <w:pPr>
              <w:rPr>
                <w:sz w:val="20"/>
              </w:rPr>
            </w:pPr>
            <w:r w:rsidRPr="007D6F19">
              <w:rPr>
                <w:sz w:val="20"/>
              </w:rPr>
              <w:t>TTT</w:t>
            </w:r>
          </w:p>
        </w:tc>
        <w:tc>
          <w:tcPr>
            <w:tcW w:w="0" w:type="auto"/>
            <w:hideMark/>
          </w:tcPr>
          <w:p w14:paraId="49D2C84A" w14:textId="77777777" w:rsidR="007D6F19" w:rsidRPr="007D6F19" w:rsidRDefault="007D6F19" w:rsidP="0085512A">
            <w:pPr>
              <w:rPr>
                <w:sz w:val="20"/>
              </w:rPr>
            </w:pPr>
            <w:r w:rsidRPr="007D6F19">
              <w:rPr>
                <w:sz w:val="20"/>
              </w:rPr>
              <w:t>Industrial Surface Coating: Surface Coating of Plastic Parts for Business Machines</w:t>
            </w:r>
          </w:p>
        </w:tc>
        <w:tc>
          <w:tcPr>
            <w:tcW w:w="0" w:type="auto"/>
            <w:hideMark/>
          </w:tcPr>
          <w:p w14:paraId="365AA0BD" w14:textId="77777777" w:rsidR="007D6F19" w:rsidRPr="007D6F19" w:rsidRDefault="007D6F19" w:rsidP="0085512A">
            <w:pPr>
              <w:rPr>
                <w:sz w:val="20"/>
              </w:rPr>
            </w:pPr>
            <w:r w:rsidRPr="007D6F19">
              <w:rPr>
                <w:sz w:val="20"/>
              </w:rPr>
              <w:t>X</w:t>
            </w:r>
          </w:p>
        </w:tc>
        <w:tc>
          <w:tcPr>
            <w:tcW w:w="0" w:type="auto"/>
            <w:hideMark/>
          </w:tcPr>
          <w:p w14:paraId="4DD5550A" w14:textId="77777777" w:rsidR="007D6F19" w:rsidRPr="007D6F19" w:rsidRDefault="007D6F19" w:rsidP="0085512A">
            <w:pPr>
              <w:rPr>
                <w:sz w:val="20"/>
              </w:rPr>
            </w:pPr>
            <w:r w:rsidRPr="007D6F19">
              <w:rPr>
                <w:sz w:val="20"/>
              </w:rPr>
              <w:t>X</w:t>
            </w:r>
          </w:p>
        </w:tc>
        <w:tc>
          <w:tcPr>
            <w:tcW w:w="0" w:type="auto"/>
            <w:hideMark/>
          </w:tcPr>
          <w:p w14:paraId="0C2C4D6F" w14:textId="77777777" w:rsidR="007D6F19" w:rsidRPr="007D6F19" w:rsidRDefault="007D6F19" w:rsidP="0085512A">
            <w:pPr>
              <w:rPr>
                <w:sz w:val="20"/>
              </w:rPr>
            </w:pPr>
            <w:r w:rsidRPr="007D6F19">
              <w:rPr>
                <w:sz w:val="20"/>
              </w:rPr>
              <w:t>X</w:t>
            </w:r>
          </w:p>
        </w:tc>
      </w:tr>
      <w:tr w:rsidR="007D6F19" w:rsidRPr="007D6F19" w14:paraId="4B9A35E0" w14:textId="77777777" w:rsidTr="0085512A">
        <w:tc>
          <w:tcPr>
            <w:tcW w:w="0" w:type="auto"/>
            <w:hideMark/>
          </w:tcPr>
          <w:p w14:paraId="04977138" w14:textId="77777777" w:rsidR="007D6F19" w:rsidRPr="007D6F19" w:rsidRDefault="007D6F19" w:rsidP="0085512A">
            <w:pPr>
              <w:rPr>
                <w:sz w:val="20"/>
              </w:rPr>
            </w:pPr>
            <w:r w:rsidRPr="007D6F19">
              <w:rPr>
                <w:sz w:val="20"/>
              </w:rPr>
              <w:t>UUU</w:t>
            </w:r>
          </w:p>
        </w:tc>
        <w:tc>
          <w:tcPr>
            <w:tcW w:w="0" w:type="auto"/>
            <w:hideMark/>
          </w:tcPr>
          <w:p w14:paraId="40DF2B43" w14:textId="77777777" w:rsidR="007D6F19" w:rsidRPr="007D6F19" w:rsidRDefault="007D6F19" w:rsidP="0085512A">
            <w:pPr>
              <w:rPr>
                <w:sz w:val="20"/>
              </w:rPr>
            </w:pPr>
            <w:r w:rsidRPr="007D6F19">
              <w:rPr>
                <w:sz w:val="20"/>
              </w:rPr>
              <w:t>Calciners and Dryers in Mineral Industries</w:t>
            </w:r>
          </w:p>
        </w:tc>
        <w:tc>
          <w:tcPr>
            <w:tcW w:w="0" w:type="auto"/>
            <w:hideMark/>
          </w:tcPr>
          <w:p w14:paraId="4C8B92D7" w14:textId="77777777" w:rsidR="007D6F19" w:rsidRPr="007D6F19" w:rsidRDefault="007D6F19" w:rsidP="0085512A">
            <w:pPr>
              <w:rPr>
                <w:sz w:val="20"/>
              </w:rPr>
            </w:pPr>
            <w:r w:rsidRPr="007D6F19">
              <w:rPr>
                <w:sz w:val="20"/>
              </w:rPr>
              <w:t>X</w:t>
            </w:r>
          </w:p>
        </w:tc>
        <w:tc>
          <w:tcPr>
            <w:tcW w:w="0" w:type="auto"/>
            <w:hideMark/>
          </w:tcPr>
          <w:p w14:paraId="218D125B" w14:textId="77777777" w:rsidR="007D6F19" w:rsidRPr="007D6F19" w:rsidRDefault="007D6F19" w:rsidP="0085512A">
            <w:pPr>
              <w:rPr>
                <w:sz w:val="20"/>
              </w:rPr>
            </w:pPr>
            <w:r w:rsidRPr="007D6F19">
              <w:rPr>
                <w:sz w:val="20"/>
              </w:rPr>
              <w:t>X</w:t>
            </w:r>
          </w:p>
        </w:tc>
        <w:tc>
          <w:tcPr>
            <w:tcW w:w="0" w:type="auto"/>
            <w:hideMark/>
          </w:tcPr>
          <w:p w14:paraId="3C05F524" w14:textId="77777777" w:rsidR="007D6F19" w:rsidRPr="007D6F19" w:rsidRDefault="007D6F19" w:rsidP="0085512A">
            <w:pPr>
              <w:rPr>
                <w:sz w:val="20"/>
              </w:rPr>
            </w:pPr>
            <w:r w:rsidRPr="007D6F19">
              <w:rPr>
                <w:sz w:val="20"/>
              </w:rPr>
              <w:t>X</w:t>
            </w:r>
          </w:p>
        </w:tc>
      </w:tr>
      <w:tr w:rsidR="007D6F19" w:rsidRPr="007D6F19" w14:paraId="7158F1C6" w14:textId="77777777" w:rsidTr="0085512A">
        <w:tc>
          <w:tcPr>
            <w:tcW w:w="0" w:type="auto"/>
            <w:hideMark/>
          </w:tcPr>
          <w:p w14:paraId="7611BD5F" w14:textId="77777777" w:rsidR="007D6F19" w:rsidRPr="007D6F19" w:rsidRDefault="007D6F19" w:rsidP="0085512A">
            <w:pPr>
              <w:rPr>
                <w:sz w:val="20"/>
              </w:rPr>
            </w:pPr>
            <w:r w:rsidRPr="007D6F19">
              <w:rPr>
                <w:sz w:val="20"/>
              </w:rPr>
              <w:t>VVV</w:t>
            </w:r>
          </w:p>
        </w:tc>
        <w:tc>
          <w:tcPr>
            <w:tcW w:w="0" w:type="auto"/>
            <w:hideMark/>
          </w:tcPr>
          <w:p w14:paraId="219ACE0A" w14:textId="77777777" w:rsidR="007D6F19" w:rsidRPr="007D6F19" w:rsidRDefault="007D6F19" w:rsidP="0085512A">
            <w:pPr>
              <w:rPr>
                <w:sz w:val="20"/>
              </w:rPr>
            </w:pPr>
            <w:r w:rsidRPr="007D6F19">
              <w:rPr>
                <w:sz w:val="20"/>
              </w:rPr>
              <w:t>Polymeric Coating of Supporting Substrates Facilities</w:t>
            </w:r>
          </w:p>
        </w:tc>
        <w:tc>
          <w:tcPr>
            <w:tcW w:w="0" w:type="auto"/>
            <w:hideMark/>
          </w:tcPr>
          <w:p w14:paraId="4ADF1818" w14:textId="77777777" w:rsidR="007D6F19" w:rsidRPr="007D6F19" w:rsidRDefault="007D6F19" w:rsidP="0085512A">
            <w:pPr>
              <w:rPr>
                <w:sz w:val="20"/>
              </w:rPr>
            </w:pPr>
            <w:r w:rsidRPr="007D6F19">
              <w:rPr>
                <w:sz w:val="20"/>
              </w:rPr>
              <w:t>X</w:t>
            </w:r>
          </w:p>
        </w:tc>
        <w:tc>
          <w:tcPr>
            <w:tcW w:w="0" w:type="auto"/>
            <w:hideMark/>
          </w:tcPr>
          <w:p w14:paraId="6BAC2EFA" w14:textId="77777777" w:rsidR="007D6F19" w:rsidRPr="007D6F19" w:rsidRDefault="007D6F19" w:rsidP="0085512A">
            <w:pPr>
              <w:rPr>
                <w:sz w:val="20"/>
              </w:rPr>
            </w:pPr>
            <w:r w:rsidRPr="007D6F19">
              <w:rPr>
                <w:sz w:val="20"/>
              </w:rPr>
              <w:t>X</w:t>
            </w:r>
          </w:p>
        </w:tc>
        <w:tc>
          <w:tcPr>
            <w:tcW w:w="0" w:type="auto"/>
            <w:hideMark/>
          </w:tcPr>
          <w:p w14:paraId="479319FE" w14:textId="77777777" w:rsidR="007D6F19" w:rsidRPr="007D6F19" w:rsidRDefault="007D6F19" w:rsidP="0085512A">
            <w:pPr>
              <w:rPr>
                <w:sz w:val="20"/>
              </w:rPr>
            </w:pPr>
            <w:r w:rsidRPr="007D6F19">
              <w:rPr>
                <w:sz w:val="20"/>
              </w:rPr>
              <w:t>X</w:t>
            </w:r>
          </w:p>
        </w:tc>
      </w:tr>
      <w:tr w:rsidR="007D6F19" w:rsidRPr="007D6F19" w14:paraId="21BB36CA" w14:textId="77777777" w:rsidTr="0085512A">
        <w:tc>
          <w:tcPr>
            <w:tcW w:w="0" w:type="auto"/>
            <w:hideMark/>
          </w:tcPr>
          <w:p w14:paraId="7C402439" w14:textId="77777777" w:rsidR="007D6F19" w:rsidRPr="007D6F19" w:rsidRDefault="007D6F19" w:rsidP="0085512A">
            <w:pPr>
              <w:rPr>
                <w:sz w:val="20"/>
              </w:rPr>
            </w:pPr>
            <w:r w:rsidRPr="007D6F19">
              <w:rPr>
                <w:sz w:val="20"/>
              </w:rPr>
              <w:t>WWW</w:t>
            </w:r>
          </w:p>
        </w:tc>
        <w:tc>
          <w:tcPr>
            <w:tcW w:w="0" w:type="auto"/>
            <w:hideMark/>
          </w:tcPr>
          <w:p w14:paraId="43BAA31B" w14:textId="77777777" w:rsidR="007D6F19" w:rsidRPr="007D6F19" w:rsidRDefault="007D6F19" w:rsidP="0085512A">
            <w:pPr>
              <w:rPr>
                <w:sz w:val="20"/>
              </w:rPr>
            </w:pPr>
            <w:r w:rsidRPr="007D6F19">
              <w:rPr>
                <w:sz w:val="20"/>
              </w:rPr>
              <w:t>Municipal Solid Waste Landfills</w:t>
            </w:r>
          </w:p>
        </w:tc>
        <w:tc>
          <w:tcPr>
            <w:tcW w:w="0" w:type="auto"/>
            <w:hideMark/>
          </w:tcPr>
          <w:p w14:paraId="6A101B26" w14:textId="77777777" w:rsidR="007D6F19" w:rsidRPr="007D6F19" w:rsidRDefault="007D6F19" w:rsidP="0085512A">
            <w:pPr>
              <w:rPr>
                <w:sz w:val="20"/>
              </w:rPr>
            </w:pPr>
            <w:r w:rsidRPr="007D6F19">
              <w:rPr>
                <w:sz w:val="20"/>
              </w:rPr>
              <w:t>X</w:t>
            </w:r>
          </w:p>
        </w:tc>
        <w:tc>
          <w:tcPr>
            <w:tcW w:w="0" w:type="auto"/>
            <w:hideMark/>
          </w:tcPr>
          <w:p w14:paraId="06EE6091" w14:textId="77777777" w:rsidR="007D6F19" w:rsidRPr="007D6F19" w:rsidRDefault="007D6F19" w:rsidP="0085512A">
            <w:pPr>
              <w:rPr>
                <w:sz w:val="20"/>
              </w:rPr>
            </w:pPr>
            <w:r w:rsidRPr="007D6F19">
              <w:rPr>
                <w:sz w:val="20"/>
              </w:rPr>
              <w:t>X</w:t>
            </w:r>
          </w:p>
        </w:tc>
        <w:tc>
          <w:tcPr>
            <w:tcW w:w="0" w:type="auto"/>
            <w:hideMark/>
          </w:tcPr>
          <w:p w14:paraId="01FB5367" w14:textId="77777777" w:rsidR="007D6F19" w:rsidRPr="007D6F19" w:rsidRDefault="007D6F19" w:rsidP="0085512A">
            <w:pPr>
              <w:rPr>
                <w:sz w:val="20"/>
              </w:rPr>
            </w:pPr>
            <w:r w:rsidRPr="007D6F19">
              <w:rPr>
                <w:sz w:val="20"/>
              </w:rPr>
              <w:t>X</w:t>
            </w:r>
          </w:p>
        </w:tc>
      </w:tr>
      <w:tr w:rsidR="007D6F19" w:rsidRPr="007D6F19" w14:paraId="5C572E81" w14:textId="77777777" w:rsidTr="0085512A">
        <w:tc>
          <w:tcPr>
            <w:tcW w:w="0" w:type="auto"/>
            <w:hideMark/>
          </w:tcPr>
          <w:p w14:paraId="2631A8D8" w14:textId="77777777" w:rsidR="007D6F19" w:rsidRPr="007D6F19" w:rsidRDefault="007D6F19" w:rsidP="0085512A">
            <w:pPr>
              <w:rPr>
                <w:sz w:val="20"/>
              </w:rPr>
            </w:pPr>
            <w:r w:rsidRPr="007D6F19">
              <w:rPr>
                <w:sz w:val="20"/>
              </w:rPr>
              <w:t>AAAA</w:t>
            </w:r>
          </w:p>
        </w:tc>
        <w:tc>
          <w:tcPr>
            <w:tcW w:w="0" w:type="auto"/>
            <w:hideMark/>
          </w:tcPr>
          <w:p w14:paraId="5A273F8F" w14:textId="77777777" w:rsidR="007D6F19" w:rsidRPr="007D6F19" w:rsidRDefault="007D6F19" w:rsidP="0085512A">
            <w:pPr>
              <w:rPr>
                <w:sz w:val="20"/>
              </w:rPr>
            </w:pPr>
            <w:r w:rsidRPr="007D6F19">
              <w:rPr>
                <w:sz w:val="20"/>
              </w:rPr>
              <w:t>Small Municipal Waste Combustion Units for Which Construction is Commenced After August 30, 1999 or for Which Modification or Reconstruction is Commended After June 6, 2001</w:t>
            </w:r>
          </w:p>
        </w:tc>
        <w:tc>
          <w:tcPr>
            <w:tcW w:w="0" w:type="auto"/>
            <w:hideMark/>
          </w:tcPr>
          <w:p w14:paraId="2EBE29AA" w14:textId="77777777" w:rsidR="007D6F19" w:rsidRPr="007D6F19" w:rsidRDefault="007D6F19" w:rsidP="0085512A">
            <w:pPr>
              <w:rPr>
                <w:sz w:val="20"/>
              </w:rPr>
            </w:pPr>
            <w:r w:rsidRPr="007D6F19">
              <w:rPr>
                <w:sz w:val="20"/>
              </w:rPr>
              <w:t>X</w:t>
            </w:r>
          </w:p>
        </w:tc>
        <w:tc>
          <w:tcPr>
            <w:tcW w:w="0" w:type="auto"/>
            <w:hideMark/>
          </w:tcPr>
          <w:p w14:paraId="50513AFE" w14:textId="77777777" w:rsidR="007D6F19" w:rsidRPr="007D6F19" w:rsidRDefault="007D6F19" w:rsidP="0085512A">
            <w:pPr>
              <w:rPr>
                <w:sz w:val="20"/>
              </w:rPr>
            </w:pPr>
            <w:r w:rsidRPr="007D6F19">
              <w:rPr>
                <w:sz w:val="20"/>
              </w:rPr>
              <w:t>X</w:t>
            </w:r>
          </w:p>
        </w:tc>
        <w:tc>
          <w:tcPr>
            <w:tcW w:w="0" w:type="auto"/>
            <w:hideMark/>
          </w:tcPr>
          <w:p w14:paraId="5751131D" w14:textId="77777777" w:rsidR="007D6F19" w:rsidRPr="007D6F19" w:rsidRDefault="007D6F19" w:rsidP="0085512A">
            <w:pPr>
              <w:rPr>
                <w:sz w:val="20"/>
              </w:rPr>
            </w:pPr>
            <w:r w:rsidRPr="007D6F19">
              <w:rPr>
                <w:sz w:val="20"/>
              </w:rPr>
              <w:t>X</w:t>
            </w:r>
          </w:p>
        </w:tc>
      </w:tr>
      <w:tr w:rsidR="007D6F19" w:rsidRPr="007D6F19" w14:paraId="153B01F6" w14:textId="77777777" w:rsidTr="0085512A">
        <w:tc>
          <w:tcPr>
            <w:tcW w:w="0" w:type="auto"/>
            <w:hideMark/>
          </w:tcPr>
          <w:p w14:paraId="179FE514" w14:textId="77777777" w:rsidR="007D6F19" w:rsidRPr="007D6F19" w:rsidRDefault="007D6F19" w:rsidP="0085512A">
            <w:pPr>
              <w:rPr>
                <w:sz w:val="20"/>
              </w:rPr>
            </w:pPr>
            <w:r w:rsidRPr="007D6F19">
              <w:rPr>
                <w:sz w:val="20"/>
              </w:rPr>
              <w:t>CCCC</w:t>
            </w:r>
          </w:p>
        </w:tc>
        <w:tc>
          <w:tcPr>
            <w:tcW w:w="0" w:type="auto"/>
            <w:hideMark/>
          </w:tcPr>
          <w:p w14:paraId="6C23FE6A" w14:textId="77777777" w:rsidR="007D6F19" w:rsidRPr="007D6F19" w:rsidRDefault="007D6F19" w:rsidP="0085512A">
            <w:pPr>
              <w:rPr>
                <w:sz w:val="20"/>
              </w:rPr>
            </w:pPr>
            <w:r w:rsidRPr="007D6F19">
              <w:rPr>
                <w:sz w:val="20"/>
              </w:rPr>
              <w:t>Commercial and Industrial Solid Waste Incineration Units for Which Construction Is Commenced After November 30, 1999 or for Which Modification or Reconstruction Is Commenced on or After June 1, 2001</w:t>
            </w:r>
          </w:p>
        </w:tc>
        <w:tc>
          <w:tcPr>
            <w:tcW w:w="0" w:type="auto"/>
            <w:hideMark/>
          </w:tcPr>
          <w:p w14:paraId="3BE413A8" w14:textId="77777777" w:rsidR="007D6F19" w:rsidRPr="007D6F19" w:rsidRDefault="007D6F19" w:rsidP="0085512A">
            <w:pPr>
              <w:rPr>
                <w:sz w:val="20"/>
              </w:rPr>
            </w:pPr>
            <w:r w:rsidRPr="007D6F19">
              <w:rPr>
                <w:sz w:val="20"/>
              </w:rPr>
              <w:t>X</w:t>
            </w:r>
          </w:p>
        </w:tc>
        <w:tc>
          <w:tcPr>
            <w:tcW w:w="0" w:type="auto"/>
            <w:hideMark/>
          </w:tcPr>
          <w:p w14:paraId="37D2E448" w14:textId="77777777" w:rsidR="007D6F19" w:rsidRPr="007D6F19" w:rsidRDefault="007D6F19" w:rsidP="0085512A">
            <w:pPr>
              <w:rPr>
                <w:sz w:val="20"/>
              </w:rPr>
            </w:pPr>
            <w:r w:rsidRPr="007D6F19">
              <w:rPr>
                <w:sz w:val="20"/>
              </w:rPr>
              <w:t>X</w:t>
            </w:r>
          </w:p>
        </w:tc>
        <w:tc>
          <w:tcPr>
            <w:tcW w:w="0" w:type="auto"/>
            <w:hideMark/>
          </w:tcPr>
          <w:p w14:paraId="308C663D" w14:textId="77777777" w:rsidR="007D6F19" w:rsidRPr="007D6F19" w:rsidRDefault="007D6F19" w:rsidP="0085512A">
            <w:pPr>
              <w:rPr>
                <w:sz w:val="20"/>
              </w:rPr>
            </w:pPr>
            <w:r w:rsidRPr="007D6F19">
              <w:rPr>
                <w:sz w:val="20"/>
              </w:rPr>
              <w:t>X</w:t>
            </w:r>
          </w:p>
        </w:tc>
      </w:tr>
      <w:tr w:rsidR="007D6F19" w:rsidRPr="007D6F19" w14:paraId="077A9F8D" w14:textId="77777777" w:rsidTr="0085512A">
        <w:tc>
          <w:tcPr>
            <w:tcW w:w="0" w:type="auto"/>
            <w:hideMark/>
          </w:tcPr>
          <w:p w14:paraId="13C6FF01" w14:textId="77777777" w:rsidR="007D6F19" w:rsidRPr="007D6F19" w:rsidRDefault="007D6F19" w:rsidP="0085512A">
            <w:pPr>
              <w:rPr>
                <w:sz w:val="20"/>
              </w:rPr>
            </w:pPr>
            <w:r w:rsidRPr="007D6F19">
              <w:rPr>
                <w:sz w:val="20"/>
              </w:rPr>
              <w:t>EEEE</w:t>
            </w:r>
          </w:p>
        </w:tc>
        <w:tc>
          <w:tcPr>
            <w:tcW w:w="0" w:type="auto"/>
            <w:hideMark/>
          </w:tcPr>
          <w:p w14:paraId="54318B86" w14:textId="77777777" w:rsidR="007D6F19" w:rsidRPr="007D6F19" w:rsidRDefault="007D6F19" w:rsidP="0085512A">
            <w:pPr>
              <w:rPr>
                <w:sz w:val="20"/>
              </w:rPr>
            </w:pPr>
            <w:r w:rsidRPr="007D6F19">
              <w:rPr>
                <w:sz w:val="20"/>
              </w:rPr>
              <w:t>Other Solid Waste Incineration Units for Which Construction is Commenced After December 9, 2004, or for Which Modification or Reconstruction is Commenced on or After June 16, 2006</w:t>
            </w:r>
          </w:p>
        </w:tc>
        <w:tc>
          <w:tcPr>
            <w:tcW w:w="0" w:type="auto"/>
            <w:hideMark/>
          </w:tcPr>
          <w:p w14:paraId="0BC27C6F" w14:textId="77777777" w:rsidR="007D6F19" w:rsidRPr="007D6F19" w:rsidRDefault="007D6F19" w:rsidP="0085512A">
            <w:pPr>
              <w:rPr>
                <w:sz w:val="20"/>
              </w:rPr>
            </w:pPr>
            <w:r w:rsidRPr="007D6F19">
              <w:rPr>
                <w:sz w:val="20"/>
              </w:rPr>
              <w:t>X</w:t>
            </w:r>
          </w:p>
        </w:tc>
        <w:tc>
          <w:tcPr>
            <w:tcW w:w="0" w:type="auto"/>
            <w:hideMark/>
          </w:tcPr>
          <w:p w14:paraId="3F2C5F41" w14:textId="77777777" w:rsidR="007D6F19" w:rsidRPr="007D6F19" w:rsidRDefault="007D6F19" w:rsidP="0085512A">
            <w:pPr>
              <w:rPr>
                <w:sz w:val="20"/>
              </w:rPr>
            </w:pPr>
            <w:r w:rsidRPr="007D6F19">
              <w:rPr>
                <w:sz w:val="20"/>
              </w:rPr>
              <w:t>X</w:t>
            </w:r>
          </w:p>
        </w:tc>
        <w:tc>
          <w:tcPr>
            <w:tcW w:w="0" w:type="auto"/>
            <w:hideMark/>
          </w:tcPr>
          <w:p w14:paraId="244F0B8B" w14:textId="77777777" w:rsidR="007D6F19" w:rsidRPr="007D6F19" w:rsidRDefault="007D6F19" w:rsidP="0085512A">
            <w:pPr>
              <w:rPr>
                <w:sz w:val="20"/>
              </w:rPr>
            </w:pPr>
            <w:r w:rsidRPr="007D6F19">
              <w:rPr>
                <w:sz w:val="20"/>
              </w:rPr>
              <w:t>X</w:t>
            </w:r>
          </w:p>
        </w:tc>
      </w:tr>
      <w:tr w:rsidR="007D6F19" w:rsidRPr="007D6F19" w14:paraId="3267B93A" w14:textId="77777777" w:rsidTr="0085512A">
        <w:tc>
          <w:tcPr>
            <w:tcW w:w="0" w:type="auto"/>
            <w:hideMark/>
          </w:tcPr>
          <w:p w14:paraId="0647A5B7" w14:textId="77777777" w:rsidR="007D6F19" w:rsidRPr="007D6F19" w:rsidRDefault="007D6F19" w:rsidP="0085512A">
            <w:pPr>
              <w:rPr>
                <w:sz w:val="20"/>
              </w:rPr>
            </w:pPr>
            <w:r w:rsidRPr="007D6F19">
              <w:rPr>
                <w:sz w:val="20"/>
              </w:rPr>
              <w:t>GGGG</w:t>
            </w:r>
          </w:p>
        </w:tc>
        <w:tc>
          <w:tcPr>
            <w:tcW w:w="0" w:type="auto"/>
            <w:hideMark/>
          </w:tcPr>
          <w:p w14:paraId="05AD0785" w14:textId="77777777" w:rsidR="007D6F19" w:rsidRPr="007D6F19" w:rsidRDefault="007D6F19" w:rsidP="0085512A">
            <w:pPr>
              <w:rPr>
                <w:sz w:val="20"/>
              </w:rPr>
            </w:pPr>
            <w:r w:rsidRPr="007D6F19">
              <w:rPr>
                <w:sz w:val="20"/>
              </w:rPr>
              <w:t>(Reserved)</w:t>
            </w:r>
          </w:p>
        </w:tc>
        <w:tc>
          <w:tcPr>
            <w:tcW w:w="0" w:type="auto"/>
            <w:hideMark/>
          </w:tcPr>
          <w:p w14:paraId="5A0628F8" w14:textId="77777777" w:rsidR="007D6F19" w:rsidRPr="007D6F19" w:rsidRDefault="007D6F19" w:rsidP="0085512A">
            <w:pPr>
              <w:rPr>
                <w:sz w:val="20"/>
              </w:rPr>
            </w:pPr>
          </w:p>
        </w:tc>
        <w:tc>
          <w:tcPr>
            <w:tcW w:w="0" w:type="auto"/>
            <w:hideMark/>
          </w:tcPr>
          <w:p w14:paraId="395EA004" w14:textId="77777777" w:rsidR="007D6F19" w:rsidRPr="007D6F19" w:rsidRDefault="007D6F19" w:rsidP="0085512A">
            <w:pPr>
              <w:rPr>
                <w:sz w:val="20"/>
              </w:rPr>
            </w:pPr>
          </w:p>
        </w:tc>
        <w:tc>
          <w:tcPr>
            <w:tcW w:w="0" w:type="auto"/>
            <w:hideMark/>
          </w:tcPr>
          <w:p w14:paraId="7E2D7ED5" w14:textId="77777777" w:rsidR="007D6F19" w:rsidRPr="007D6F19" w:rsidRDefault="007D6F19" w:rsidP="0085512A">
            <w:pPr>
              <w:rPr>
                <w:sz w:val="20"/>
              </w:rPr>
            </w:pPr>
          </w:p>
        </w:tc>
      </w:tr>
      <w:tr w:rsidR="007D6F19" w:rsidRPr="007D6F19" w14:paraId="29560233" w14:textId="77777777" w:rsidTr="0085512A">
        <w:tc>
          <w:tcPr>
            <w:tcW w:w="0" w:type="auto"/>
            <w:hideMark/>
          </w:tcPr>
          <w:p w14:paraId="5039A5AF" w14:textId="77777777" w:rsidR="007D6F19" w:rsidRPr="007D6F19" w:rsidRDefault="007D6F19" w:rsidP="0085512A">
            <w:pPr>
              <w:rPr>
                <w:sz w:val="20"/>
              </w:rPr>
            </w:pPr>
            <w:r w:rsidRPr="007D6F19">
              <w:rPr>
                <w:sz w:val="20"/>
              </w:rPr>
              <w:t>HHHH</w:t>
            </w:r>
          </w:p>
        </w:tc>
        <w:tc>
          <w:tcPr>
            <w:tcW w:w="0" w:type="auto"/>
            <w:hideMark/>
          </w:tcPr>
          <w:p w14:paraId="4E960C94" w14:textId="77777777" w:rsidR="007D6F19" w:rsidRPr="007D6F19" w:rsidRDefault="007D6F19" w:rsidP="0085512A">
            <w:pPr>
              <w:rPr>
                <w:sz w:val="20"/>
              </w:rPr>
            </w:pPr>
            <w:r w:rsidRPr="007D6F19">
              <w:rPr>
                <w:sz w:val="20"/>
              </w:rPr>
              <w:t>(Reserved)</w:t>
            </w:r>
          </w:p>
        </w:tc>
        <w:tc>
          <w:tcPr>
            <w:tcW w:w="0" w:type="auto"/>
            <w:hideMark/>
          </w:tcPr>
          <w:p w14:paraId="6D6D7A15" w14:textId="77777777" w:rsidR="007D6F19" w:rsidRPr="007D6F19" w:rsidRDefault="007D6F19" w:rsidP="0085512A">
            <w:pPr>
              <w:rPr>
                <w:sz w:val="20"/>
              </w:rPr>
            </w:pPr>
          </w:p>
        </w:tc>
        <w:tc>
          <w:tcPr>
            <w:tcW w:w="0" w:type="auto"/>
            <w:hideMark/>
          </w:tcPr>
          <w:p w14:paraId="1BF15C2F" w14:textId="77777777" w:rsidR="007D6F19" w:rsidRPr="007D6F19" w:rsidRDefault="007D6F19" w:rsidP="0085512A">
            <w:pPr>
              <w:rPr>
                <w:sz w:val="20"/>
              </w:rPr>
            </w:pPr>
          </w:p>
        </w:tc>
        <w:tc>
          <w:tcPr>
            <w:tcW w:w="0" w:type="auto"/>
            <w:hideMark/>
          </w:tcPr>
          <w:p w14:paraId="156A47ED" w14:textId="77777777" w:rsidR="007D6F19" w:rsidRPr="007D6F19" w:rsidRDefault="007D6F19" w:rsidP="0085512A">
            <w:pPr>
              <w:rPr>
                <w:sz w:val="20"/>
              </w:rPr>
            </w:pPr>
          </w:p>
        </w:tc>
      </w:tr>
      <w:tr w:rsidR="007D6F19" w:rsidRPr="007D6F19" w14:paraId="188E61B9" w14:textId="77777777" w:rsidTr="0085512A">
        <w:tc>
          <w:tcPr>
            <w:tcW w:w="0" w:type="auto"/>
            <w:hideMark/>
          </w:tcPr>
          <w:p w14:paraId="639F33B8" w14:textId="77777777" w:rsidR="007D6F19" w:rsidRPr="007D6F19" w:rsidRDefault="007D6F19" w:rsidP="0085512A">
            <w:pPr>
              <w:rPr>
                <w:sz w:val="20"/>
              </w:rPr>
            </w:pPr>
            <w:r w:rsidRPr="007D6F19">
              <w:rPr>
                <w:sz w:val="20"/>
              </w:rPr>
              <w:t>IIII</w:t>
            </w:r>
          </w:p>
        </w:tc>
        <w:tc>
          <w:tcPr>
            <w:tcW w:w="0" w:type="auto"/>
            <w:hideMark/>
          </w:tcPr>
          <w:p w14:paraId="6D9007D6" w14:textId="77777777" w:rsidR="007D6F19" w:rsidRPr="007D6F19" w:rsidRDefault="007D6F19" w:rsidP="0085512A">
            <w:pPr>
              <w:rPr>
                <w:sz w:val="20"/>
              </w:rPr>
            </w:pPr>
            <w:r w:rsidRPr="007D6F19">
              <w:rPr>
                <w:sz w:val="20"/>
              </w:rPr>
              <w:t>Stationary Compression Ignition Internal Combustion Engines</w:t>
            </w:r>
          </w:p>
        </w:tc>
        <w:tc>
          <w:tcPr>
            <w:tcW w:w="0" w:type="auto"/>
            <w:hideMark/>
          </w:tcPr>
          <w:p w14:paraId="49898F75" w14:textId="77777777" w:rsidR="007D6F19" w:rsidRPr="007D6F19" w:rsidRDefault="007D6F19" w:rsidP="0085512A">
            <w:pPr>
              <w:rPr>
                <w:sz w:val="20"/>
              </w:rPr>
            </w:pPr>
            <w:r w:rsidRPr="007D6F19">
              <w:rPr>
                <w:sz w:val="20"/>
              </w:rPr>
              <w:t>X</w:t>
            </w:r>
          </w:p>
        </w:tc>
        <w:tc>
          <w:tcPr>
            <w:tcW w:w="0" w:type="auto"/>
            <w:hideMark/>
          </w:tcPr>
          <w:p w14:paraId="3D5158F1" w14:textId="77777777" w:rsidR="007D6F19" w:rsidRPr="007D6F19" w:rsidRDefault="007D6F19" w:rsidP="0085512A">
            <w:pPr>
              <w:rPr>
                <w:sz w:val="20"/>
              </w:rPr>
            </w:pPr>
            <w:r w:rsidRPr="007D6F19">
              <w:rPr>
                <w:sz w:val="20"/>
              </w:rPr>
              <w:t>X</w:t>
            </w:r>
          </w:p>
        </w:tc>
        <w:tc>
          <w:tcPr>
            <w:tcW w:w="0" w:type="auto"/>
            <w:hideMark/>
          </w:tcPr>
          <w:p w14:paraId="74CDDC6E" w14:textId="77777777" w:rsidR="007D6F19" w:rsidRPr="007D6F19" w:rsidRDefault="007D6F19" w:rsidP="0085512A">
            <w:pPr>
              <w:rPr>
                <w:sz w:val="20"/>
              </w:rPr>
            </w:pPr>
            <w:r w:rsidRPr="007D6F19">
              <w:rPr>
                <w:sz w:val="20"/>
              </w:rPr>
              <w:t>X</w:t>
            </w:r>
          </w:p>
        </w:tc>
      </w:tr>
      <w:tr w:rsidR="007D6F19" w:rsidRPr="007D6F19" w14:paraId="4B9D09F8" w14:textId="77777777" w:rsidTr="0085512A">
        <w:tc>
          <w:tcPr>
            <w:tcW w:w="0" w:type="auto"/>
            <w:hideMark/>
          </w:tcPr>
          <w:p w14:paraId="2947B021" w14:textId="77777777" w:rsidR="007D6F19" w:rsidRPr="007D6F19" w:rsidRDefault="007D6F19" w:rsidP="0085512A">
            <w:pPr>
              <w:rPr>
                <w:sz w:val="20"/>
              </w:rPr>
            </w:pPr>
            <w:r w:rsidRPr="007D6F19">
              <w:rPr>
                <w:sz w:val="20"/>
              </w:rPr>
              <w:t>JJJJ</w:t>
            </w:r>
          </w:p>
        </w:tc>
        <w:tc>
          <w:tcPr>
            <w:tcW w:w="0" w:type="auto"/>
            <w:hideMark/>
          </w:tcPr>
          <w:p w14:paraId="3E3CA520" w14:textId="77777777" w:rsidR="007D6F19" w:rsidRPr="007D6F19" w:rsidRDefault="007D6F19" w:rsidP="0085512A">
            <w:pPr>
              <w:rPr>
                <w:sz w:val="20"/>
              </w:rPr>
            </w:pPr>
            <w:r w:rsidRPr="007D6F19">
              <w:rPr>
                <w:sz w:val="20"/>
              </w:rPr>
              <w:t>Stationary Spark Ignition Internal Combustion Engines</w:t>
            </w:r>
          </w:p>
        </w:tc>
        <w:tc>
          <w:tcPr>
            <w:tcW w:w="0" w:type="auto"/>
            <w:hideMark/>
          </w:tcPr>
          <w:p w14:paraId="37978CE0" w14:textId="77777777" w:rsidR="007D6F19" w:rsidRPr="007D6F19" w:rsidRDefault="007D6F19" w:rsidP="0085512A">
            <w:pPr>
              <w:rPr>
                <w:sz w:val="20"/>
              </w:rPr>
            </w:pPr>
            <w:r w:rsidRPr="007D6F19">
              <w:rPr>
                <w:sz w:val="20"/>
              </w:rPr>
              <w:t>X</w:t>
            </w:r>
          </w:p>
        </w:tc>
        <w:tc>
          <w:tcPr>
            <w:tcW w:w="0" w:type="auto"/>
            <w:hideMark/>
          </w:tcPr>
          <w:p w14:paraId="4C043575" w14:textId="77777777" w:rsidR="007D6F19" w:rsidRPr="007D6F19" w:rsidRDefault="007D6F19" w:rsidP="0085512A">
            <w:pPr>
              <w:rPr>
                <w:sz w:val="20"/>
              </w:rPr>
            </w:pPr>
            <w:r w:rsidRPr="007D6F19">
              <w:rPr>
                <w:sz w:val="20"/>
              </w:rPr>
              <w:t>X</w:t>
            </w:r>
          </w:p>
        </w:tc>
        <w:tc>
          <w:tcPr>
            <w:tcW w:w="0" w:type="auto"/>
            <w:hideMark/>
          </w:tcPr>
          <w:p w14:paraId="5883994D" w14:textId="77777777" w:rsidR="007D6F19" w:rsidRPr="007D6F19" w:rsidRDefault="007D6F19" w:rsidP="0085512A">
            <w:pPr>
              <w:rPr>
                <w:sz w:val="20"/>
              </w:rPr>
            </w:pPr>
            <w:r w:rsidRPr="007D6F19">
              <w:rPr>
                <w:sz w:val="20"/>
              </w:rPr>
              <w:t>X</w:t>
            </w:r>
          </w:p>
        </w:tc>
      </w:tr>
      <w:tr w:rsidR="007D6F19" w:rsidRPr="007D6F19" w14:paraId="2436A1D2" w14:textId="77777777" w:rsidTr="0085512A">
        <w:tc>
          <w:tcPr>
            <w:tcW w:w="0" w:type="auto"/>
            <w:hideMark/>
          </w:tcPr>
          <w:p w14:paraId="6294579E" w14:textId="77777777" w:rsidR="007D6F19" w:rsidRPr="007D6F19" w:rsidRDefault="007D6F19" w:rsidP="0085512A">
            <w:pPr>
              <w:rPr>
                <w:sz w:val="20"/>
              </w:rPr>
            </w:pPr>
            <w:r w:rsidRPr="007D6F19">
              <w:rPr>
                <w:sz w:val="20"/>
              </w:rPr>
              <w:t>KKKK</w:t>
            </w:r>
          </w:p>
        </w:tc>
        <w:tc>
          <w:tcPr>
            <w:tcW w:w="0" w:type="auto"/>
            <w:hideMark/>
          </w:tcPr>
          <w:p w14:paraId="6FF23125" w14:textId="77777777" w:rsidR="007D6F19" w:rsidRPr="007D6F19" w:rsidRDefault="007D6F19" w:rsidP="0085512A">
            <w:pPr>
              <w:rPr>
                <w:sz w:val="20"/>
              </w:rPr>
            </w:pPr>
            <w:r w:rsidRPr="007D6F19">
              <w:rPr>
                <w:sz w:val="20"/>
              </w:rPr>
              <w:t>Stationary Combustion Turbines</w:t>
            </w:r>
          </w:p>
        </w:tc>
        <w:tc>
          <w:tcPr>
            <w:tcW w:w="0" w:type="auto"/>
            <w:hideMark/>
          </w:tcPr>
          <w:p w14:paraId="39545619" w14:textId="77777777" w:rsidR="007D6F19" w:rsidRPr="007D6F19" w:rsidRDefault="007D6F19" w:rsidP="0085512A">
            <w:pPr>
              <w:rPr>
                <w:sz w:val="20"/>
              </w:rPr>
            </w:pPr>
            <w:r w:rsidRPr="007D6F19">
              <w:rPr>
                <w:sz w:val="20"/>
              </w:rPr>
              <w:t>X</w:t>
            </w:r>
          </w:p>
        </w:tc>
        <w:tc>
          <w:tcPr>
            <w:tcW w:w="0" w:type="auto"/>
            <w:hideMark/>
          </w:tcPr>
          <w:p w14:paraId="7377C815" w14:textId="77777777" w:rsidR="007D6F19" w:rsidRPr="007D6F19" w:rsidRDefault="007D6F19" w:rsidP="0085512A">
            <w:pPr>
              <w:rPr>
                <w:sz w:val="20"/>
              </w:rPr>
            </w:pPr>
            <w:r w:rsidRPr="007D6F19">
              <w:rPr>
                <w:sz w:val="20"/>
              </w:rPr>
              <w:t>X</w:t>
            </w:r>
          </w:p>
        </w:tc>
        <w:tc>
          <w:tcPr>
            <w:tcW w:w="0" w:type="auto"/>
            <w:hideMark/>
          </w:tcPr>
          <w:p w14:paraId="5543C703" w14:textId="77777777" w:rsidR="007D6F19" w:rsidRPr="007D6F19" w:rsidRDefault="007D6F19" w:rsidP="0085512A">
            <w:pPr>
              <w:rPr>
                <w:sz w:val="20"/>
              </w:rPr>
            </w:pPr>
            <w:r w:rsidRPr="007D6F19">
              <w:rPr>
                <w:sz w:val="20"/>
              </w:rPr>
              <w:t>X</w:t>
            </w:r>
          </w:p>
        </w:tc>
      </w:tr>
      <w:tr w:rsidR="007D6F19" w:rsidRPr="007D6F19" w14:paraId="1DF252E1" w14:textId="77777777" w:rsidTr="0085512A">
        <w:tc>
          <w:tcPr>
            <w:tcW w:w="0" w:type="auto"/>
            <w:hideMark/>
          </w:tcPr>
          <w:p w14:paraId="5EEAC60F" w14:textId="77777777" w:rsidR="007D6F19" w:rsidRPr="007D6F19" w:rsidRDefault="007D6F19" w:rsidP="0085512A">
            <w:pPr>
              <w:rPr>
                <w:sz w:val="20"/>
              </w:rPr>
            </w:pPr>
            <w:r w:rsidRPr="007D6F19">
              <w:rPr>
                <w:sz w:val="20"/>
              </w:rPr>
              <w:t>LLLL</w:t>
            </w:r>
          </w:p>
        </w:tc>
        <w:tc>
          <w:tcPr>
            <w:tcW w:w="0" w:type="auto"/>
            <w:hideMark/>
          </w:tcPr>
          <w:p w14:paraId="6FBD264E" w14:textId="77777777" w:rsidR="007D6F19" w:rsidRPr="007D6F19" w:rsidRDefault="007D6F19" w:rsidP="0085512A">
            <w:pPr>
              <w:rPr>
                <w:sz w:val="20"/>
              </w:rPr>
            </w:pPr>
            <w:r w:rsidRPr="007D6F19">
              <w:rPr>
                <w:sz w:val="20"/>
              </w:rPr>
              <w:t>New Sewage Sludge Incineration Units</w:t>
            </w:r>
          </w:p>
        </w:tc>
        <w:tc>
          <w:tcPr>
            <w:tcW w:w="0" w:type="auto"/>
            <w:hideMark/>
          </w:tcPr>
          <w:p w14:paraId="46737E04" w14:textId="77777777" w:rsidR="007D6F19" w:rsidRPr="007D6F19" w:rsidRDefault="007D6F19" w:rsidP="0085512A">
            <w:pPr>
              <w:rPr>
                <w:sz w:val="20"/>
              </w:rPr>
            </w:pPr>
          </w:p>
        </w:tc>
        <w:tc>
          <w:tcPr>
            <w:tcW w:w="0" w:type="auto"/>
            <w:hideMark/>
          </w:tcPr>
          <w:p w14:paraId="57B626B5" w14:textId="77777777" w:rsidR="007D6F19" w:rsidRPr="007D6F19" w:rsidRDefault="007D6F19" w:rsidP="0085512A">
            <w:pPr>
              <w:rPr>
                <w:sz w:val="20"/>
              </w:rPr>
            </w:pPr>
            <w:r w:rsidRPr="007D6F19">
              <w:rPr>
                <w:sz w:val="20"/>
              </w:rPr>
              <w:t>X</w:t>
            </w:r>
          </w:p>
        </w:tc>
        <w:tc>
          <w:tcPr>
            <w:tcW w:w="0" w:type="auto"/>
            <w:hideMark/>
          </w:tcPr>
          <w:p w14:paraId="01F7E3FF" w14:textId="77777777" w:rsidR="007D6F19" w:rsidRPr="007D6F19" w:rsidRDefault="007D6F19" w:rsidP="0085512A">
            <w:pPr>
              <w:rPr>
                <w:sz w:val="20"/>
              </w:rPr>
            </w:pPr>
          </w:p>
        </w:tc>
      </w:tr>
      <w:tr w:rsidR="007D6F19" w:rsidRPr="007D6F19" w14:paraId="25D1C74F" w14:textId="77777777" w:rsidTr="0085512A">
        <w:tc>
          <w:tcPr>
            <w:tcW w:w="0" w:type="auto"/>
            <w:hideMark/>
          </w:tcPr>
          <w:p w14:paraId="74623FC7" w14:textId="77777777" w:rsidR="007D6F19" w:rsidRPr="007D6F19" w:rsidRDefault="007D6F19" w:rsidP="0085512A">
            <w:pPr>
              <w:rPr>
                <w:sz w:val="20"/>
              </w:rPr>
            </w:pPr>
            <w:r w:rsidRPr="007D6F19">
              <w:rPr>
                <w:sz w:val="20"/>
              </w:rPr>
              <w:t>OOOO</w:t>
            </w:r>
          </w:p>
        </w:tc>
        <w:tc>
          <w:tcPr>
            <w:tcW w:w="0" w:type="auto"/>
            <w:hideMark/>
          </w:tcPr>
          <w:p w14:paraId="7835B56B" w14:textId="77777777" w:rsidR="007D6F19" w:rsidRPr="007D6F19" w:rsidRDefault="007D6F19" w:rsidP="0085512A">
            <w:pPr>
              <w:rPr>
                <w:sz w:val="20"/>
              </w:rPr>
            </w:pPr>
            <w:r w:rsidRPr="007D6F19">
              <w:rPr>
                <w:sz w:val="20"/>
              </w:rPr>
              <w:t>Crude Oil and Natural Gas Production, Transmission, and Distribution</w:t>
            </w:r>
          </w:p>
        </w:tc>
        <w:tc>
          <w:tcPr>
            <w:tcW w:w="0" w:type="auto"/>
            <w:hideMark/>
          </w:tcPr>
          <w:p w14:paraId="3F7DBB17" w14:textId="77777777" w:rsidR="007D6F19" w:rsidRPr="007D6F19" w:rsidRDefault="007D6F19" w:rsidP="0085512A">
            <w:pPr>
              <w:rPr>
                <w:sz w:val="20"/>
              </w:rPr>
            </w:pPr>
            <w:r w:rsidRPr="007D6F19">
              <w:rPr>
                <w:sz w:val="20"/>
              </w:rPr>
              <w:t>X</w:t>
            </w:r>
          </w:p>
        </w:tc>
        <w:tc>
          <w:tcPr>
            <w:tcW w:w="0" w:type="auto"/>
            <w:hideMark/>
          </w:tcPr>
          <w:p w14:paraId="557F2683" w14:textId="77777777" w:rsidR="007D6F19" w:rsidRPr="007D6F19" w:rsidRDefault="007D6F19" w:rsidP="0085512A">
            <w:pPr>
              <w:rPr>
                <w:sz w:val="20"/>
              </w:rPr>
            </w:pPr>
          </w:p>
        </w:tc>
        <w:tc>
          <w:tcPr>
            <w:tcW w:w="0" w:type="auto"/>
            <w:hideMark/>
          </w:tcPr>
          <w:p w14:paraId="09F56289" w14:textId="77777777" w:rsidR="007D6F19" w:rsidRPr="007D6F19" w:rsidRDefault="007D6F19" w:rsidP="0085512A">
            <w:pPr>
              <w:rPr>
                <w:sz w:val="20"/>
              </w:rPr>
            </w:pPr>
          </w:p>
        </w:tc>
      </w:tr>
    </w:tbl>
    <w:p w14:paraId="7BD7FB9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(5) </w:t>
      </w:r>
      <w:r w:rsidRPr="007D6F19">
        <w:rPr>
          <w:i/>
          <w:iCs/>
          <w:sz w:val="20"/>
          <w:szCs w:val="20"/>
        </w:rPr>
        <w:t>Guam.</w:t>
      </w:r>
      <w:r w:rsidRPr="007D6F19">
        <w:rPr>
          <w:sz w:val="20"/>
          <w:szCs w:val="20"/>
        </w:rPr>
        <w:t xml:space="preserve"> The following table identifies delegations as of June 15, 2001:</w:t>
      </w:r>
    </w:p>
    <w:p w14:paraId="27DC8EAD"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 xml:space="preserve">Delegation Status for New Source Performance Standards for Guam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9085"/>
        <w:gridCol w:w="750"/>
      </w:tblGrid>
      <w:tr w:rsidR="007D6F19" w:rsidRPr="007D6F19" w14:paraId="6E87BEDE" w14:textId="77777777" w:rsidTr="0085512A">
        <w:tc>
          <w:tcPr>
            <w:tcW w:w="0" w:type="auto"/>
            <w:hideMark/>
          </w:tcPr>
          <w:p w14:paraId="535A5831" w14:textId="77777777" w:rsidR="007D6F19" w:rsidRPr="007D6F19" w:rsidRDefault="007D6F19" w:rsidP="0085512A">
            <w:pPr>
              <w:rPr>
                <w:b/>
                <w:bCs/>
                <w:sz w:val="20"/>
              </w:rPr>
            </w:pPr>
            <w:r w:rsidRPr="007D6F19">
              <w:rPr>
                <w:b/>
                <w:bCs/>
                <w:sz w:val="20"/>
              </w:rPr>
              <w:t>   </w:t>
            </w:r>
          </w:p>
        </w:tc>
        <w:tc>
          <w:tcPr>
            <w:tcW w:w="0" w:type="auto"/>
            <w:hideMark/>
          </w:tcPr>
          <w:p w14:paraId="4BF6255E" w14:textId="77777777" w:rsidR="007D6F19" w:rsidRPr="007D6F19" w:rsidRDefault="007D6F19" w:rsidP="0085512A">
            <w:pPr>
              <w:rPr>
                <w:b/>
                <w:bCs/>
                <w:sz w:val="20"/>
              </w:rPr>
            </w:pPr>
            <w:r w:rsidRPr="007D6F19">
              <w:rPr>
                <w:b/>
                <w:bCs/>
                <w:sz w:val="20"/>
              </w:rPr>
              <w:t xml:space="preserve">Subpart </w:t>
            </w:r>
          </w:p>
        </w:tc>
        <w:tc>
          <w:tcPr>
            <w:tcW w:w="0" w:type="auto"/>
            <w:hideMark/>
          </w:tcPr>
          <w:p w14:paraId="3D04719F" w14:textId="77777777" w:rsidR="007D6F19" w:rsidRPr="007D6F19" w:rsidRDefault="007D6F19" w:rsidP="0085512A">
            <w:pPr>
              <w:rPr>
                <w:b/>
                <w:bCs/>
                <w:sz w:val="20"/>
              </w:rPr>
            </w:pPr>
            <w:r w:rsidRPr="007D6F19">
              <w:rPr>
                <w:b/>
                <w:bCs/>
                <w:sz w:val="20"/>
              </w:rPr>
              <w:t xml:space="preserve">Guam </w:t>
            </w:r>
          </w:p>
        </w:tc>
      </w:tr>
      <w:tr w:rsidR="007D6F19" w:rsidRPr="007D6F19" w14:paraId="718DFA58" w14:textId="77777777" w:rsidTr="0085512A">
        <w:tc>
          <w:tcPr>
            <w:tcW w:w="0" w:type="auto"/>
            <w:hideMark/>
          </w:tcPr>
          <w:p w14:paraId="68B2503E" w14:textId="77777777" w:rsidR="007D6F19" w:rsidRPr="007D6F19" w:rsidRDefault="007D6F19" w:rsidP="0085512A">
            <w:pPr>
              <w:rPr>
                <w:sz w:val="20"/>
              </w:rPr>
            </w:pPr>
            <w:r w:rsidRPr="007D6F19">
              <w:rPr>
                <w:sz w:val="20"/>
              </w:rPr>
              <w:t>A</w:t>
            </w:r>
          </w:p>
        </w:tc>
        <w:tc>
          <w:tcPr>
            <w:tcW w:w="0" w:type="auto"/>
            <w:hideMark/>
          </w:tcPr>
          <w:p w14:paraId="1BBD55A2" w14:textId="77777777" w:rsidR="007D6F19" w:rsidRPr="007D6F19" w:rsidRDefault="007D6F19" w:rsidP="0085512A">
            <w:pPr>
              <w:rPr>
                <w:sz w:val="20"/>
              </w:rPr>
            </w:pPr>
            <w:r w:rsidRPr="007D6F19">
              <w:rPr>
                <w:sz w:val="20"/>
              </w:rPr>
              <w:t>General Provisions</w:t>
            </w:r>
          </w:p>
        </w:tc>
        <w:tc>
          <w:tcPr>
            <w:tcW w:w="0" w:type="auto"/>
            <w:hideMark/>
          </w:tcPr>
          <w:p w14:paraId="498AEC09" w14:textId="77777777" w:rsidR="007D6F19" w:rsidRPr="007D6F19" w:rsidRDefault="007D6F19" w:rsidP="0085512A">
            <w:pPr>
              <w:rPr>
                <w:sz w:val="20"/>
              </w:rPr>
            </w:pPr>
            <w:r w:rsidRPr="007D6F19">
              <w:rPr>
                <w:sz w:val="20"/>
              </w:rPr>
              <w:t xml:space="preserve">X </w:t>
            </w:r>
          </w:p>
        </w:tc>
      </w:tr>
      <w:tr w:rsidR="007D6F19" w:rsidRPr="007D6F19" w14:paraId="6429D9C6" w14:textId="77777777" w:rsidTr="0085512A">
        <w:tc>
          <w:tcPr>
            <w:tcW w:w="0" w:type="auto"/>
            <w:hideMark/>
          </w:tcPr>
          <w:p w14:paraId="6ECA0371" w14:textId="77777777" w:rsidR="007D6F19" w:rsidRPr="007D6F19" w:rsidRDefault="007D6F19" w:rsidP="0085512A">
            <w:pPr>
              <w:rPr>
                <w:sz w:val="20"/>
              </w:rPr>
            </w:pPr>
            <w:r w:rsidRPr="007D6F19">
              <w:rPr>
                <w:sz w:val="20"/>
              </w:rPr>
              <w:t>D</w:t>
            </w:r>
          </w:p>
        </w:tc>
        <w:tc>
          <w:tcPr>
            <w:tcW w:w="0" w:type="auto"/>
            <w:hideMark/>
          </w:tcPr>
          <w:p w14:paraId="56F30175" w14:textId="77777777" w:rsidR="007D6F19" w:rsidRPr="007D6F19" w:rsidRDefault="007D6F19" w:rsidP="0085512A">
            <w:pPr>
              <w:rPr>
                <w:sz w:val="20"/>
              </w:rPr>
            </w:pPr>
            <w:r w:rsidRPr="007D6F19">
              <w:rPr>
                <w:sz w:val="20"/>
              </w:rPr>
              <w:t>Fossil-Fuel Fired Steam Generators Constructed After August 17, 1971</w:t>
            </w:r>
          </w:p>
        </w:tc>
        <w:tc>
          <w:tcPr>
            <w:tcW w:w="0" w:type="auto"/>
            <w:hideMark/>
          </w:tcPr>
          <w:p w14:paraId="438BC5A3" w14:textId="77777777" w:rsidR="007D6F19" w:rsidRPr="007D6F19" w:rsidRDefault="007D6F19" w:rsidP="0085512A">
            <w:pPr>
              <w:rPr>
                <w:sz w:val="20"/>
              </w:rPr>
            </w:pPr>
            <w:r w:rsidRPr="007D6F19">
              <w:rPr>
                <w:sz w:val="20"/>
              </w:rPr>
              <w:t xml:space="preserve">X </w:t>
            </w:r>
          </w:p>
        </w:tc>
      </w:tr>
      <w:tr w:rsidR="007D6F19" w:rsidRPr="007D6F19" w14:paraId="2D9EAD9E" w14:textId="77777777" w:rsidTr="0085512A">
        <w:tc>
          <w:tcPr>
            <w:tcW w:w="0" w:type="auto"/>
            <w:hideMark/>
          </w:tcPr>
          <w:p w14:paraId="34947FC9" w14:textId="77777777" w:rsidR="007D6F19" w:rsidRPr="007D6F19" w:rsidRDefault="007D6F19" w:rsidP="0085512A">
            <w:pPr>
              <w:rPr>
                <w:sz w:val="20"/>
              </w:rPr>
            </w:pPr>
            <w:r w:rsidRPr="007D6F19">
              <w:rPr>
                <w:sz w:val="20"/>
              </w:rPr>
              <w:t>Da</w:t>
            </w:r>
          </w:p>
        </w:tc>
        <w:tc>
          <w:tcPr>
            <w:tcW w:w="0" w:type="auto"/>
            <w:hideMark/>
          </w:tcPr>
          <w:p w14:paraId="3FF7095A" w14:textId="77777777" w:rsidR="007D6F19" w:rsidRPr="007D6F19" w:rsidRDefault="007D6F19" w:rsidP="0085512A">
            <w:pPr>
              <w:rPr>
                <w:sz w:val="20"/>
              </w:rPr>
            </w:pPr>
            <w:r w:rsidRPr="007D6F19">
              <w:rPr>
                <w:sz w:val="20"/>
              </w:rPr>
              <w:t>Electric Utility Steam Generating Units Constructed After September 18, 1978</w:t>
            </w:r>
          </w:p>
        </w:tc>
        <w:tc>
          <w:tcPr>
            <w:tcW w:w="0" w:type="auto"/>
            <w:hideMark/>
          </w:tcPr>
          <w:p w14:paraId="032E988B" w14:textId="77777777" w:rsidR="007D6F19" w:rsidRPr="007D6F19" w:rsidRDefault="007D6F19" w:rsidP="0085512A">
            <w:pPr>
              <w:rPr>
                <w:sz w:val="20"/>
              </w:rPr>
            </w:pPr>
          </w:p>
        </w:tc>
      </w:tr>
      <w:tr w:rsidR="007D6F19" w:rsidRPr="007D6F19" w14:paraId="784F1702" w14:textId="77777777" w:rsidTr="0085512A">
        <w:tc>
          <w:tcPr>
            <w:tcW w:w="0" w:type="auto"/>
            <w:hideMark/>
          </w:tcPr>
          <w:p w14:paraId="3B7744D1" w14:textId="77777777" w:rsidR="007D6F19" w:rsidRPr="007D6F19" w:rsidRDefault="007D6F19" w:rsidP="0085512A">
            <w:pPr>
              <w:rPr>
                <w:sz w:val="20"/>
              </w:rPr>
            </w:pPr>
            <w:r w:rsidRPr="007D6F19">
              <w:rPr>
                <w:sz w:val="20"/>
              </w:rPr>
              <w:t>Db</w:t>
            </w:r>
          </w:p>
        </w:tc>
        <w:tc>
          <w:tcPr>
            <w:tcW w:w="0" w:type="auto"/>
            <w:hideMark/>
          </w:tcPr>
          <w:p w14:paraId="6997DC2B" w14:textId="77777777" w:rsidR="007D6F19" w:rsidRPr="007D6F19" w:rsidRDefault="007D6F19" w:rsidP="0085512A">
            <w:pPr>
              <w:rPr>
                <w:sz w:val="20"/>
              </w:rPr>
            </w:pPr>
            <w:r w:rsidRPr="007D6F19">
              <w:rPr>
                <w:sz w:val="20"/>
              </w:rPr>
              <w:t>Industrial-Commercial-Institutional Steam Generating Units</w:t>
            </w:r>
          </w:p>
        </w:tc>
        <w:tc>
          <w:tcPr>
            <w:tcW w:w="0" w:type="auto"/>
            <w:hideMark/>
          </w:tcPr>
          <w:p w14:paraId="01E63A16" w14:textId="77777777" w:rsidR="007D6F19" w:rsidRPr="007D6F19" w:rsidRDefault="007D6F19" w:rsidP="0085512A">
            <w:pPr>
              <w:rPr>
                <w:sz w:val="20"/>
              </w:rPr>
            </w:pPr>
          </w:p>
        </w:tc>
      </w:tr>
      <w:tr w:rsidR="007D6F19" w:rsidRPr="007D6F19" w14:paraId="6B1E8172" w14:textId="77777777" w:rsidTr="0085512A">
        <w:tc>
          <w:tcPr>
            <w:tcW w:w="0" w:type="auto"/>
            <w:hideMark/>
          </w:tcPr>
          <w:p w14:paraId="0D32B0B4" w14:textId="77777777" w:rsidR="007D6F19" w:rsidRPr="007D6F19" w:rsidRDefault="007D6F19" w:rsidP="0085512A">
            <w:pPr>
              <w:rPr>
                <w:sz w:val="20"/>
              </w:rPr>
            </w:pPr>
            <w:r w:rsidRPr="007D6F19">
              <w:rPr>
                <w:sz w:val="20"/>
              </w:rPr>
              <w:t>Dc</w:t>
            </w:r>
          </w:p>
        </w:tc>
        <w:tc>
          <w:tcPr>
            <w:tcW w:w="0" w:type="auto"/>
            <w:hideMark/>
          </w:tcPr>
          <w:p w14:paraId="6CB18F14" w14:textId="77777777" w:rsidR="007D6F19" w:rsidRPr="007D6F19" w:rsidRDefault="007D6F19" w:rsidP="0085512A">
            <w:pPr>
              <w:rPr>
                <w:sz w:val="20"/>
              </w:rPr>
            </w:pPr>
            <w:r w:rsidRPr="007D6F19">
              <w:rPr>
                <w:sz w:val="20"/>
              </w:rPr>
              <w:t>Small Industrial Steam Generating Units</w:t>
            </w:r>
          </w:p>
        </w:tc>
        <w:tc>
          <w:tcPr>
            <w:tcW w:w="0" w:type="auto"/>
            <w:hideMark/>
          </w:tcPr>
          <w:p w14:paraId="72CADA1D" w14:textId="77777777" w:rsidR="007D6F19" w:rsidRPr="007D6F19" w:rsidRDefault="007D6F19" w:rsidP="0085512A">
            <w:pPr>
              <w:rPr>
                <w:sz w:val="20"/>
              </w:rPr>
            </w:pPr>
          </w:p>
        </w:tc>
      </w:tr>
      <w:tr w:rsidR="007D6F19" w:rsidRPr="007D6F19" w14:paraId="07E00657" w14:textId="77777777" w:rsidTr="0085512A">
        <w:tc>
          <w:tcPr>
            <w:tcW w:w="0" w:type="auto"/>
            <w:hideMark/>
          </w:tcPr>
          <w:p w14:paraId="0C58D672" w14:textId="77777777" w:rsidR="007D6F19" w:rsidRPr="007D6F19" w:rsidRDefault="007D6F19" w:rsidP="0085512A">
            <w:pPr>
              <w:rPr>
                <w:sz w:val="20"/>
              </w:rPr>
            </w:pPr>
            <w:r w:rsidRPr="007D6F19">
              <w:rPr>
                <w:sz w:val="20"/>
              </w:rPr>
              <w:t>E</w:t>
            </w:r>
          </w:p>
        </w:tc>
        <w:tc>
          <w:tcPr>
            <w:tcW w:w="0" w:type="auto"/>
            <w:hideMark/>
          </w:tcPr>
          <w:p w14:paraId="472799C6" w14:textId="77777777" w:rsidR="007D6F19" w:rsidRPr="007D6F19" w:rsidRDefault="007D6F19" w:rsidP="0085512A">
            <w:pPr>
              <w:rPr>
                <w:sz w:val="20"/>
              </w:rPr>
            </w:pPr>
            <w:r w:rsidRPr="007D6F19">
              <w:rPr>
                <w:sz w:val="20"/>
              </w:rPr>
              <w:t>Incinerators</w:t>
            </w:r>
          </w:p>
        </w:tc>
        <w:tc>
          <w:tcPr>
            <w:tcW w:w="0" w:type="auto"/>
            <w:hideMark/>
          </w:tcPr>
          <w:p w14:paraId="554309E9" w14:textId="77777777" w:rsidR="007D6F19" w:rsidRPr="007D6F19" w:rsidRDefault="007D6F19" w:rsidP="0085512A">
            <w:pPr>
              <w:rPr>
                <w:sz w:val="20"/>
              </w:rPr>
            </w:pPr>
          </w:p>
        </w:tc>
      </w:tr>
      <w:tr w:rsidR="007D6F19" w:rsidRPr="007D6F19" w14:paraId="29299B70" w14:textId="77777777" w:rsidTr="0085512A">
        <w:tc>
          <w:tcPr>
            <w:tcW w:w="0" w:type="auto"/>
            <w:hideMark/>
          </w:tcPr>
          <w:p w14:paraId="385FF127" w14:textId="77777777" w:rsidR="007D6F19" w:rsidRPr="007D6F19" w:rsidRDefault="007D6F19" w:rsidP="0085512A">
            <w:pPr>
              <w:rPr>
                <w:sz w:val="20"/>
              </w:rPr>
            </w:pPr>
            <w:r w:rsidRPr="007D6F19">
              <w:rPr>
                <w:sz w:val="20"/>
              </w:rPr>
              <w:t>Ea</w:t>
            </w:r>
          </w:p>
        </w:tc>
        <w:tc>
          <w:tcPr>
            <w:tcW w:w="0" w:type="auto"/>
            <w:hideMark/>
          </w:tcPr>
          <w:p w14:paraId="53B32BD3" w14:textId="77777777" w:rsidR="007D6F19" w:rsidRPr="007D6F19" w:rsidRDefault="007D6F19" w:rsidP="0085512A">
            <w:pPr>
              <w:rPr>
                <w:sz w:val="20"/>
              </w:rPr>
            </w:pPr>
            <w:r w:rsidRPr="007D6F19">
              <w:rPr>
                <w:sz w:val="20"/>
              </w:rPr>
              <w:t>Municipal Waste Combustors Constructed After December 20, 1989 and On or Before September 20, 1994</w:t>
            </w:r>
          </w:p>
        </w:tc>
        <w:tc>
          <w:tcPr>
            <w:tcW w:w="0" w:type="auto"/>
            <w:hideMark/>
          </w:tcPr>
          <w:p w14:paraId="1BA52282" w14:textId="77777777" w:rsidR="007D6F19" w:rsidRPr="007D6F19" w:rsidRDefault="007D6F19" w:rsidP="0085512A">
            <w:pPr>
              <w:rPr>
                <w:sz w:val="20"/>
              </w:rPr>
            </w:pPr>
          </w:p>
        </w:tc>
      </w:tr>
      <w:tr w:rsidR="007D6F19" w:rsidRPr="007D6F19" w14:paraId="3ACFA7E7" w14:textId="77777777" w:rsidTr="0085512A">
        <w:tc>
          <w:tcPr>
            <w:tcW w:w="0" w:type="auto"/>
            <w:hideMark/>
          </w:tcPr>
          <w:p w14:paraId="3C3CD2BB" w14:textId="77777777" w:rsidR="007D6F19" w:rsidRPr="007D6F19" w:rsidRDefault="007D6F19" w:rsidP="0085512A">
            <w:pPr>
              <w:rPr>
                <w:sz w:val="20"/>
              </w:rPr>
            </w:pPr>
            <w:r w:rsidRPr="007D6F19">
              <w:rPr>
                <w:sz w:val="20"/>
              </w:rPr>
              <w:t>Eb</w:t>
            </w:r>
          </w:p>
        </w:tc>
        <w:tc>
          <w:tcPr>
            <w:tcW w:w="0" w:type="auto"/>
            <w:hideMark/>
          </w:tcPr>
          <w:p w14:paraId="046D2EDF" w14:textId="77777777" w:rsidR="007D6F19" w:rsidRPr="007D6F19" w:rsidRDefault="007D6F19" w:rsidP="0085512A">
            <w:pPr>
              <w:rPr>
                <w:sz w:val="20"/>
              </w:rPr>
            </w:pPr>
            <w:r w:rsidRPr="007D6F19">
              <w:rPr>
                <w:sz w:val="20"/>
              </w:rPr>
              <w:t>Municipal Waste Combustors Constructed After September 20, 1994</w:t>
            </w:r>
          </w:p>
        </w:tc>
        <w:tc>
          <w:tcPr>
            <w:tcW w:w="0" w:type="auto"/>
            <w:hideMark/>
          </w:tcPr>
          <w:p w14:paraId="6BABD9CE" w14:textId="77777777" w:rsidR="007D6F19" w:rsidRPr="007D6F19" w:rsidRDefault="007D6F19" w:rsidP="0085512A">
            <w:pPr>
              <w:rPr>
                <w:sz w:val="20"/>
              </w:rPr>
            </w:pPr>
          </w:p>
        </w:tc>
      </w:tr>
      <w:tr w:rsidR="007D6F19" w:rsidRPr="007D6F19" w14:paraId="7D1A5749" w14:textId="77777777" w:rsidTr="0085512A">
        <w:tc>
          <w:tcPr>
            <w:tcW w:w="0" w:type="auto"/>
            <w:hideMark/>
          </w:tcPr>
          <w:p w14:paraId="4B690A54" w14:textId="77777777" w:rsidR="007D6F19" w:rsidRPr="007D6F19" w:rsidRDefault="007D6F19" w:rsidP="0085512A">
            <w:pPr>
              <w:rPr>
                <w:sz w:val="20"/>
              </w:rPr>
            </w:pPr>
            <w:r w:rsidRPr="007D6F19">
              <w:rPr>
                <w:sz w:val="20"/>
              </w:rPr>
              <w:t>Ec</w:t>
            </w:r>
          </w:p>
        </w:tc>
        <w:tc>
          <w:tcPr>
            <w:tcW w:w="0" w:type="auto"/>
            <w:hideMark/>
          </w:tcPr>
          <w:p w14:paraId="17BE2850" w14:textId="77777777" w:rsidR="007D6F19" w:rsidRPr="007D6F19" w:rsidRDefault="007D6F19" w:rsidP="0085512A">
            <w:pPr>
              <w:rPr>
                <w:sz w:val="20"/>
              </w:rPr>
            </w:pPr>
            <w:r w:rsidRPr="007D6F19">
              <w:rPr>
                <w:sz w:val="20"/>
              </w:rPr>
              <w:t>Hospital/Medical/Infectious Waste Incinerators for Which Construction is Commenced After June 20, 1996</w:t>
            </w:r>
          </w:p>
        </w:tc>
        <w:tc>
          <w:tcPr>
            <w:tcW w:w="0" w:type="auto"/>
            <w:hideMark/>
          </w:tcPr>
          <w:p w14:paraId="751D38D6" w14:textId="77777777" w:rsidR="007D6F19" w:rsidRPr="007D6F19" w:rsidRDefault="007D6F19" w:rsidP="0085512A">
            <w:pPr>
              <w:rPr>
                <w:sz w:val="20"/>
              </w:rPr>
            </w:pPr>
          </w:p>
        </w:tc>
      </w:tr>
      <w:tr w:rsidR="007D6F19" w:rsidRPr="007D6F19" w14:paraId="4D359A8E" w14:textId="77777777" w:rsidTr="0085512A">
        <w:tc>
          <w:tcPr>
            <w:tcW w:w="0" w:type="auto"/>
            <w:hideMark/>
          </w:tcPr>
          <w:p w14:paraId="76937AEF" w14:textId="77777777" w:rsidR="007D6F19" w:rsidRPr="007D6F19" w:rsidRDefault="007D6F19" w:rsidP="0085512A">
            <w:pPr>
              <w:rPr>
                <w:sz w:val="20"/>
              </w:rPr>
            </w:pPr>
            <w:r w:rsidRPr="007D6F19">
              <w:rPr>
                <w:sz w:val="20"/>
              </w:rPr>
              <w:t>F</w:t>
            </w:r>
          </w:p>
        </w:tc>
        <w:tc>
          <w:tcPr>
            <w:tcW w:w="0" w:type="auto"/>
            <w:hideMark/>
          </w:tcPr>
          <w:p w14:paraId="12E026ED" w14:textId="77777777" w:rsidR="007D6F19" w:rsidRPr="007D6F19" w:rsidRDefault="007D6F19" w:rsidP="0085512A">
            <w:pPr>
              <w:rPr>
                <w:sz w:val="20"/>
              </w:rPr>
            </w:pPr>
            <w:r w:rsidRPr="007D6F19">
              <w:rPr>
                <w:sz w:val="20"/>
              </w:rPr>
              <w:t>Portland Cement Plants</w:t>
            </w:r>
          </w:p>
        </w:tc>
        <w:tc>
          <w:tcPr>
            <w:tcW w:w="0" w:type="auto"/>
            <w:hideMark/>
          </w:tcPr>
          <w:p w14:paraId="3C420E91" w14:textId="77777777" w:rsidR="007D6F19" w:rsidRPr="007D6F19" w:rsidRDefault="007D6F19" w:rsidP="0085512A">
            <w:pPr>
              <w:rPr>
                <w:sz w:val="20"/>
              </w:rPr>
            </w:pPr>
            <w:r w:rsidRPr="007D6F19">
              <w:rPr>
                <w:sz w:val="20"/>
              </w:rPr>
              <w:t xml:space="preserve">X </w:t>
            </w:r>
          </w:p>
        </w:tc>
      </w:tr>
      <w:tr w:rsidR="007D6F19" w:rsidRPr="007D6F19" w14:paraId="2F6C6EDE" w14:textId="77777777" w:rsidTr="0085512A">
        <w:tc>
          <w:tcPr>
            <w:tcW w:w="0" w:type="auto"/>
            <w:hideMark/>
          </w:tcPr>
          <w:p w14:paraId="1C77172D" w14:textId="77777777" w:rsidR="007D6F19" w:rsidRPr="007D6F19" w:rsidRDefault="007D6F19" w:rsidP="0085512A">
            <w:pPr>
              <w:rPr>
                <w:sz w:val="20"/>
              </w:rPr>
            </w:pPr>
            <w:r w:rsidRPr="007D6F19">
              <w:rPr>
                <w:sz w:val="20"/>
              </w:rPr>
              <w:t>G</w:t>
            </w:r>
          </w:p>
        </w:tc>
        <w:tc>
          <w:tcPr>
            <w:tcW w:w="0" w:type="auto"/>
            <w:hideMark/>
          </w:tcPr>
          <w:p w14:paraId="1FC0C7CE" w14:textId="77777777" w:rsidR="007D6F19" w:rsidRPr="007D6F19" w:rsidRDefault="007D6F19" w:rsidP="0085512A">
            <w:pPr>
              <w:rPr>
                <w:sz w:val="20"/>
              </w:rPr>
            </w:pPr>
            <w:r w:rsidRPr="007D6F19">
              <w:rPr>
                <w:sz w:val="20"/>
              </w:rPr>
              <w:t>Nitric Acid Plants</w:t>
            </w:r>
          </w:p>
        </w:tc>
        <w:tc>
          <w:tcPr>
            <w:tcW w:w="0" w:type="auto"/>
            <w:hideMark/>
          </w:tcPr>
          <w:p w14:paraId="41BDF4FD" w14:textId="77777777" w:rsidR="007D6F19" w:rsidRPr="007D6F19" w:rsidRDefault="007D6F19" w:rsidP="0085512A">
            <w:pPr>
              <w:rPr>
                <w:sz w:val="20"/>
              </w:rPr>
            </w:pPr>
          </w:p>
        </w:tc>
      </w:tr>
      <w:tr w:rsidR="007D6F19" w:rsidRPr="007D6F19" w14:paraId="43432E81" w14:textId="77777777" w:rsidTr="0085512A">
        <w:tc>
          <w:tcPr>
            <w:tcW w:w="0" w:type="auto"/>
            <w:hideMark/>
          </w:tcPr>
          <w:p w14:paraId="6DE61622" w14:textId="77777777" w:rsidR="007D6F19" w:rsidRPr="007D6F19" w:rsidRDefault="007D6F19" w:rsidP="0085512A">
            <w:pPr>
              <w:rPr>
                <w:sz w:val="20"/>
              </w:rPr>
            </w:pPr>
            <w:r w:rsidRPr="007D6F19">
              <w:rPr>
                <w:sz w:val="20"/>
              </w:rPr>
              <w:t>H</w:t>
            </w:r>
          </w:p>
        </w:tc>
        <w:tc>
          <w:tcPr>
            <w:tcW w:w="0" w:type="auto"/>
            <w:hideMark/>
          </w:tcPr>
          <w:p w14:paraId="2EEC0E3D" w14:textId="77777777" w:rsidR="007D6F19" w:rsidRPr="007D6F19" w:rsidRDefault="007D6F19" w:rsidP="0085512A">
            <w:pPr>
              <w:rPr>
                <w:sz w:val="20"/>
              </w:rPr>
            </w:pPr>
            <w:r w:rsidRPr="007D6F19">
              <w:rPr>
                <w:sz w:val="20"/>
              </w:rPr>
              <w:t>Sulfuric Acid Plants</w:t>
            </w:r>
          </w:p>
        </w:tc>
        <w:tc>
          <w:tcPr>
            <w:tcW w:w="0" w:type="auto"/>
            <w:hideMark/>
          </w:tcPr>
          <w:p w14:paraId="30EB059D" w14:textId="77777777" w:rsidR="007D6F19" w:rsidRPr="007D6F19" w:rsidRDefault="007D6F19" w:rsidP="0085512A">
            <w:pPr>
              <w:rPr>
                <w:sz w:val="20"/>
              </w:rPr>
            </w:pPr>
          </w:p>
        </w:tc>
      </w:tr>
      <w:tr w:rsidR="007D6F19" w:rsidRPr="007D6F19" w14:paraId="14FB4B0C" w14:textId="77777777" w:rsidTr="0085512A">
        <w:tc>
          <w:tcPr>
            <w:tcW w:w="0" w:type="auto"/>
            <w:hideMark/>
          </w:tcPr>
          <w:p w14:paraId="035BD5DF" w14:textId="77777777" w:rsidR="007D6F19" w:rsidRPr="007D6F19" w:rsidRDefault="007D6F19" w:rsidP="0085512A">
            <w:pPr>
              <w:rPr>
                <w:sz w:val="20"/>
              </w:rPr>
            </w:pPr>
            <w:r w:rsidRPr="007D6F19">
              <w:rPr>
                <w:sz w:val="20"/>
              </w:rPr>
              <w:t>I</w:t>
            </w:r>
          </w:p>
        </w:tc>
        <w:tc>
          <w:tcPr>
            <w:tcW w:w="0" w:type="auto"/>
            <w:hideMark/>
          </w:tcPr>
          <w:p w14:paraId="752878AB" w14:textId="77777777" w:rsidR="007D6F19" w:rsidRPr="007D6F19" w:rsidRDefault="007D6F19" w:rsidP="0085512A">
            <w:pPr>
              <w:rPr>
                <w:sz w:val="20"/>
              </w:rPr>
            </w:pPr>
            <w:r w:rsidRPr="007D6F19">
              <w:rPr>
                <w:sz w:val="20"/>
              </w:rPr>
              <w:t>Hot Mix Asphalt Facilities</w:t>
            </w:r>
          </w:p>
        </w:tc>
        <w:tc>
          <w:tcPr>
            <w:tcW w:w="0" w:type="auto"/>
            <w:hideMark/>
          </w:tcPr>
          <w:p w14:paraId="2CAA1BDA" w14:textId="77777777" w:rsidR="007D6F19" w:rsidRPr="007D6F19" w:rsidRDefault="007D6F19" w:rsidP="0085512A">
            <w:pPr>
              <w:rPr>
                <w:sz w:val="20"/>
              </w:rPr>
            </w:pPr>
            <w:r w:rsidRPr="007D6F19">
              <w:rPr>
                <w:sz w:val="20"/>
              </w:rPr>
              <w:t xml:space="preserve">X </w:t>
            </w:r>
          </w:p>
        </w:tc>
      </w:tr>
      <w:tr w:rsidR="007D6F19" w:rsidRPr="007D6F19" w14:paraId="228E94C5" w14:textId="77777777" w:rsidTr="0085512A">
        <w:tc>
          <w:tcPr>
            <w:tcW w:w="0" w:type="auto"/>
            <w:hideMark/>
          </w:tcPr>
          <w:p w14:paraId="077ABE77" w14:textId="77777777" w:rsidR="007D6F19" w:rsidRPr="007D6F19" w:rsidRDefault="007D6F19" w:rsidP="0085512A">
            <w:pPr>
              <w:rPr>
                <w:sz w:val="20"/>
              </w:rPr>
            </w:pPr>
            <w:r w:rsidRPr="007D6F19">
              <w:rPr>
                <w:sz w:val="20"/>
              </w:rPr>
              <w:t>J</w:t>
            </w:r>
          </w:p>
        </w:tc>
        <w:tc>
          <w:tcPr>
            <w:tcW w:w="0" w:type="auto"/>
            <w:hideMark/>
          </w:tcPr>
          <w:p w14:paraId="0AE98A10" w14:textId="77777777" w:rsidR="007D6F19" w:rsidRPr="007D6F19" w:rsidRDefault="007D6F19" w:rsidP="0085512A">
            <w:pPr>
              <w:rPr>
                <w:sz w:val="20"/>
              </w:rPr>
            </w:pPr>
            <w:r w:rsidRPr="007D6F19">
              <w:rPr>
                <w:sz w:val="20"/>
              </w:rPr>
              <w:t>Petroleum Refineries</w:t>
            </w:r>
          </w:p>
        </w:tc>
        <w:tc>
          <w:tcPr>
            <w:tcW w:w="0" w:type="auto"/>
            <w:hideMark/>
          </w:tcPr>
          <w:p w14:paraId="3C624F72" w14:textId="77777777" w:rsidR="007D6F19" w:rsidRPr="007D6F19" w:rsidRDefault="007D6F19" w:rsidP="0085512A">
            <w:pPr>
              <w:rPr>
                <w:sz w:val="20"/>
              </w:rPr>
            </w:pPr>
            <w:r w:rsidRPr="007D6F19">
              <w:rPr>
                <w:sz w:val="20"/>
              </w:rPr>
              <w:t xml:space="preserve">X </w:t>
            </w:r>
          </w:p>
        </w:tc>
      </w:tr>
      <w:tr w:rsidR="007D6F19" w:rsidRPr="007D6F19" w14:paraId="11977E59" w14:textId="77777777" w:rsidTr="0085512A">
        <w:tc>
          <w:tcPr>
            <w:tcW w:w="0" w:type="auto"/>
            <w:hideMark/>
          </w:tcPr>
          <w:p w14:paraId="52EE0090" w14:textId="77777777" w:rsidR="007D6F19" w:rsidRPr="007D6F19" w:rsidRDefault="007D6F19" w:rsidP="0085512A">
            <w:pPr>
              <w:rPr>
                <w:sz w:val="20"/>
              </w:rPr>
            </w:pPr>
            <w:r w:rsidRPr="007D6F19">
              <w:rPr>
                <w:sz w:val="20"/>
              </w:rPr>
              <w:t>K</w:t>
            </w:r>
          </w:p>
        </w:tc>
        <w:tc>
          <w:tcPr>
            <w:tcW w:w="0" w:type="auto"/>
            <w:hideMark/>
          </w:tcPr>
          <w:p w14:paraId="0F987A98" w14:textId="77777777" w:rsidR="007D6F19" w:rsidRPr="007D6F19" w:rsidRDefault="007D6F19" w:rsidP="0085512A">
            <w:pPr>
              <w:rPr>
                <w:sz w:val="20"/>
              </w:rPr>
            </w:pPr>
            <w:r w:rsidRPr="007D6F19">
              <w:rPr>
                <w:sz w:val="20"/>
              </w:rPr>
              <w:t>Storage Vessels for Petroleum Liquids for Which Construction, Reconstruction, or Modification Commenced After June 11, 1973, and Prior to May 19, 1978</w:t>
            </w:r>
          </w:p>
        </w:tc>
        <w:tc>
          <w:tcPr>
            <w:tcW w:w="0" w:type="auto"/>
            <w:hideMark/>
          </w:tcPr>
          <w:p w14:paraId="67A3CA5F" w14:textId="77777777" w:rsidR="007D6F19" w:rsidRPr="007D6F19" w:rsidRDefault="007D6F19" w:rsidP="0085512A">
            <w:pPr>
              <w:rPr>
                <w:sz w:val="20"/>
              </w:rPr>
            </w:pPr>
            <w:r w:rsidRPr="007D6F19">
              <w:rPr>
                <w:sz w:val="20"/>
              </w:rPr>
              <w:t>X</w:t>
            </w:r>
          </w:p>
        </w:tc>
      </w:tr>
    </w:tbl>
    <w:p w14:paraId="7BD6DC0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(e) The following lists the specific part 60 standards that have been delegated unchanged to the air pollution control agencies in Region 6. </w:t>
      </w:r>
    </w:p>
    <w:p w14:paraId="7CC394C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w:t>
      </w:r>
      <w:r w:rsidRPr="007D6F19">
        <w:rPr>
          <w:i/>
          <w:iCs/>
          <w:sz w:val="20"/>
          <w:szCs w:val="20"/>
        </w:rPr>
        <w:t>New Mexico.</w:t>
      </w:r>
      <w:r w:rsidRPr="007D6F19">
        <w:rPr>
          <w:sz w:val="20"/>
          <w:szCs w:val="20"/>
        </w:rPr>
        <w:t xml:space="preserve"> The New Mexico Environment Department has been delegated all part 60 standards promulgated by the EPA, except subpart AAA—Standards of Performance for New Residential Wood Heaters; and subpart QQQQ—Standards of Performance for New Residential Hydronic Heaters and Forced-Air Furnaces, as amended in the </w:t>
      </w:r>
      <w:r w:rsidRPr="007D6F19">
        <w:rPr>
          <w:smallCaps/>
          <w:sz w:val="20"/>
          <w:szCs w:val="20"/>
        </w:rPr>
        <w:t>Federal Register</w:t>
      </w:r>
      <w:r w:rsidRPr="007D6F19">
        <w:rPr>
          <w:sz w:val="20"/>
          <w:szCs w:val="20"/>
        </w:rPr>
        <w:t xml:space="preserve"> through January 15, 2017.</w:t>
      </w:r>
    </w:p>
    <w:p w14:paraId="762FF5A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w:t>
      </w:r>
      <w:r w:rsidRPr="007D6F19">
        <w:rPr>
          <w:i/>
          <w:iCs/>
          <w:sz w:val="20"/>
          <w:szCs w:val="20"/>
        </w:rPr>
        <w:t>Louisiana.</w:t>
      </w:r>
      <w:r w:rsidRPr="007D6F19">
        <w:rPr>
          <w:sz w:val="20"/>
          <w:szCs w:val="20"/>
        </w:rPr>
        <w:t xml:space="preserve"> The Louisiana Department of Environmental Quality has been delegated all part 60 standards promulgated by EPA, except subpart AAA—Standards of Performance for New Residential Wood Heaters, as amended in the </w:t>
      </w:r>
      <w:r w:rsidRPr="007D6F19">
        <w:rPr>
          <w:smallCaps/>
          <w:sz w:val="20"/>
          <w:szCs w:val="20"/>
        </w:rPr>
        <w:t>Federal Register</w:t>
      </w:r>
      <w:r w:rsidRPr="007D6F19">
        <w:rPr>
          <w:sz w:val="20"/>
          <w:szCs w:val="20"/>
        </w:rPr>
        <w:t xml:space="preserve"> through July 1, 2013.</w:t>
      </w:r>
    </w:p>
    <w:p w14:paraId="28EFF3A4"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Delegation Status for Part 60 Standards—State of Louisiana</w:t>
      </w:r>
    </w:p>
    <w:p w14:paraId="1862AAAE" w14:textId="77777777" w:rsidR="007D6F19" w:rsidRPr="007D6F19" w:rsidRDefault="007D6F19" w:rsidP="007D6F19">
      <w:pPr>
        <w:pStyle w:val="gpotbldescription"/>
        <w:spacing w:before="120" w:beforeAutospacing="0" w:after="120" w:afterAutospacing="0"/>
        <w:jc w:val="left"/>
        <w:rPr>
          <w:sz w:val="20"/>
          <w:szCs w:val="20"/>
        </w:rPr>
      </w:pPr>
      <w:r w:rsidRPr="007D6F19">
        <w:rPr>
          <w:sz w:val="20"/>
          <w:szCs w:val="20"/>
        </w:rPr>
        <w:t>[Excluding Indian Country]</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520"/>
        <w:gridCol w:w="848"/>
      </w:tblGrid>
      <w:tr w:rsidR="007D6F19" w:rsidRPr="007D6F19" w14:paraId="2CB34916" w14:textId="77777777" w:rsidTr="0085512A">
        <w:tc>
          <w:tcPr>
            <w:tcW w:w="0" w:type="auto"/>
            <w:hideMark/>
          </w:tcPr>
          <w:p w14:paraId="1C3A8F5C" w14:textId="77777777" w:rsidR="007D6F19" w:rsidRPr="007D6F19" w:rsidRDefault="007D6F19" w:rsidP="0085512A">
            <w:pPr>
              <w:rPr>
                <w:b/>
                <w:bCs/>
                <w:sz w:val="20"/>
              </w:rPr>
            </w:pPr>
            <w:r w:rsidRPr="007D6F19">
              <w:rPr>
                <w:b/>
                <w:bCs/>
                <w:sz w:val="20"/>
              </w:rPr>
              <w:t>Subpart</w:t>
            </w:r>
          </w:p>
        </w:tc>
        <w:tc>
          <w:tcPr>
            <w:tcW w:w="0" w:type="auto"/>
            <w:hideMark/>
          </w:tcPr>
          <w:p w14:paraId="0D9A6E1A" w14:textId="77777777" w:rsidR="007D6F19" w:rsidRPr="007D6F19" w:rsidRDefault="007D6F19" w:rsidP="0085512A">
            <w:pPr>
              <w:rPr>
                <w:b/>
                <w:bCs/>
                <w:sz w:val="20"/>
              </w:rPr>
            </w:pPr>
            <w:r w:rsidRPr="007D6F19">
              <w:rPr>
                <w:b/>
                <w:bCs/>
                <w:sz w:val="20"/>
              </w:rPr>
              <w:t>Source category</w:t>
            </w:r>
          </w:p>
        </w:tc>
        <w:tc>
          <w:tcPr>
            <w:tcW w:w="0" w:type="auto"/>
            <w:hideMark/>
          </w:tcPr>
          <w:p w14:paraId="787E9F54" w14:textId="77777777" w:rsidR="007D6F19" w:rsidRPr="007D6F19" w:rsidRDefault="007D6F19" w:rsidP="0085512A">
            <w:pPr>
              <w:rPr>
                <w:b/>
                <w:bCs/>
                <w:sz w:val="20"/>
              </w:rPr>
            </w:pPr>
            <w:r w:rsidRPr="007D6F19">
              <w:rPr>
                <w:b/>
                <w:bCs/>
                <w:sz w:val="20"/>
              </w:rPr>
              <w:t>LDEQ</w:t>
            </w:r>
            <w:r w:rsidRPr="007D6F19">
              <w:rPr>
                <w:b/>
                <w:bCs/>
                <w:sz w:val="20"/>
                <w:vertAlign w:val="superscript"/>
              </w:rPr>
              <w:t>1</w:t>
            </w:r>
          </w:p>
        </w:tc>
      </w:tr>
      <w:tr w:rsidR="007D6F19" w:rsidRPr="007D6F19" w14:paraId="5EAB2233" w14:textId="77777777" w:rsidTr="0085512A">
        <w:tc>
          <w:tcPr>
            <w:tcW w:w="0" w:type="auto"/>
            <w:hideMark/>
          </w:tcPr>
          <w:p w14:paraId="7507964C" w14:textId="77777777" w:rsidR="007D6F19" w:rsidRPr="007D6F19" w:rsidRDefault="007D6F19" w:rsidP="0085512A">
            <w:pPr>
              <w:rPr>
                <w:sz w:val="20"/>
              </w:rPr>
            </w:pPr>
            <w:r w:rsidRPr="007D6F19">
              <w:rPr>
                <w:sz w:val="20"/>
              </w:rPr>
              <w:t>A</w:t>
            </w:r>
          </w:p>
        </w:tc>
        <w:tc>
          <w:tcPr>
            <w:tcW w:w="0" w:type="auto"/>
            <w:hideMark/>
          </w:tcPr>
          <w:p w14:paraId="3F1DE27D" w14:textId="77777777" w:rsidR="007D6F19" w:rsidRPr="007D6F19" w:rsidRDefault="007D6F19" w:rsidP="0085512A">
            <w:pPr>
              <w:rPr>
                <w:sz w:val="20"/>
              </w:rPr>
            </w:pPr>
            <w:r w:rsidRPr="007D6F19">
              <w:rPr>
                <w:sz w:val="20"/>
              </w:rPr>
              <w:t>General Provisions</w:t>
            </w:r>
          </w:p>
        </w:tc>
        <w:tc>
          <w:tcPr>
            <w:tcW w:w="0" w:type="auto"/>
            <w:hideMark/>
          </w:tcPr>
          <w:p w14:paraId="78869911" w14:textId="77777777" w:rsidR="007D6F19" w:rsidRPr="007D6F19" w:rsidRDefault="007D6F19" w:rsidP="0085512A">
            <w:pPr>
              <w:rPr>
                <w:sz w:val="20"/>
              </w:rPr>
            </w:pPr>
            <w:r w:rsidRPr="007D6F19">
              <w:rPr>
                <w:sz w:val="20"/>
              </w:rPr>
              <w:t>Yes</w:t>
            </w:r>
          </w:p>
        </w:tc>
      </w:tr>
      <w:tr w:rsidR="007D6F19" w:rsidRPr="007D6F19" w14:paraId="089A775B" w14:textId="77777777" w:rsidTr="0085512A">
        <w:tc>
          <w:tcPr>
            <w:tcW w:w="0" w:type="auto"/>
            <w:hideMark/>
          </w:tcPr>
          <w:p w14:paraId="664BF6A3" w14:textId="77777777" w:rsidR="007D6F19" w:rsidRPr="007D6F19" w:rsidRDefault="007D6F19" w:rsidP="0085512A">
            <w:pPr>
              <w:rPr>
                <w:sz w:val="20"/>
              </w:rPr>
            </w:pPr>
            <w:r w:rsidRPr="007D6F19">
              <w:rPr>
                <w:sz w:val="20"/>
              </w:rPr>
              <w:t>Ce</w:t>
            </w:r>
          </w:p>
        </w:tc>
        <w:tc>
          <w:tcPr>
            <w:tcW w:w="0" w:type="auto"/>
            <w:hideMark/>
          </w:tcPr>
          <w:p w14:paraId="0B41AB93" w14:textId="77777777" w:rsidR="007D6F19" w:rsidRPr="007D6F19" w:rsidRDefault="007D6F19" w:rsidP="0085512A">
            <w:pPr>
              <w:rPr>
                <w:sz w:val="20"/>
              </w:rPr>
            </w:pPr>
            <w:r w:rsidRPr="007D6F19">
              <w:rPr>
                <w:sz w:val="20"/>
              </w:rPr>
              <w:t>Emission Guidelines and Compliance Times for Hospital/Medical/Infectious Waste Incinerators</w:t>
            </w:r>
          </w:p>
        </w:tc>
        <w:tc>
          <w:tcPr>
            <w:tcW w:w="0" w:type="auto"/>
            <w:hideMark/>
          </w:tcPr>
          <w:p w14:paraId="715FF081" w14:textId="77777777" w:rsidR="007D6F19" w:rsidRPr="007D6F19" w:rsidRDefault="007D6F19" w:rsidP="0085512A">
            <w:pPr>
              <w:rPr>
                <w:sz w:val="20"/>
              </w:rPr>
            </w:pPr>
            <w:r w:rsidRPr="007D6F19">
              <w:rPr>
                <w:sz w:val="20"/>
              </w:rPr>
              <w:t>Yes</w:t>
            </w:r>
          </w:p>
        </w:tc>
      </w:tr>
      <w:tr w:rsidR="007D6F19" w:rsidRPr="007D6F19" w14:paraId="57AAD420" w14:textId="77777777" w:rsidTr="0085512A">
        <w:tc>
          <w:tcPr>
            <w:tcW w:w="0" w:type="auto"/>
            <w:hideMark/>
          </w:tcPr>
          <w:p w14:paraId="28E1A684" w14:textId="77777777" w:rsidR="007D6F19" w:rsidRPr="007D6F19" w:rsidRDefault="007D6F19" w:rsidP="0085512A">
            <w:pPr>
              <w:rPr>
                <w:sz w:val="20"/>
              </w:rPr>
            </w:pPr>
            <w:r w:rsidRPr="007D6F19">
              <w:rPr>
                <w:sz w:val="20"/>
              </w:rPr>
              <w:t>D</w:t>
            </w:r>
          </w:p>
        </w:tc>
        <w:tc>
          <w:tcPr>
            <w:tcW w:w="0" w:type="auto"/>
            <w:hideMark/>
          </w:tcPr>
          <w:p w14:paraId="73BDE23A" w14:textId="77777777" w:rsidR="007D6F19" w:rsidRPr="007D6F19" w:rsidRDefault="007D6F19" w:rsidP="0085512A">
            <w:pPr>
              <w:rPr>
                <w:sz w:val="20"/>
              </w:rPr>
            </w:pPr>
            <w:r w:rsidRPr="007D6F19">
              <w:rPr>
                <w:sz w:val="20"/>
              </w:rPr>
              <w:t>Fossil Fueled Steam Generators (&gt;250 MM BTU/hr)</w:t>
            </w:r>
          </w:p>
        </w:tc>
        <w:tc>
          <w:tcPr>
            <w:tcW w:w="0" w:type="auto"/>
            <w:hideMark/>
          </w:tcPr>
          <w:p w14:paraId="569CC7D3" w14:textId="77777777" w:rsidR="007D6F19" w:rsidRPr="007D6F19" w:rsidRDefault="007D6F19" w:rsidP="0085512A">
            <w:pPr>
              <w:rPr>
                <w:sz w:val="20"/>
              </w:rPr>
            </w:pPr>
            <w:r w:rsidRPr="007D6F19">
              <w:rPr>
                <w:sz w:val="20"/>
              </w:rPr>
              <w:t>Yes</w:t>
            </w:r>
          </w:p>
        </w:tc>
      </w:tr>
      <w:tr w:rsidR="007D6F19" w:rsidRPr="007D6F19" w14:paraId="25A05E7C" w14:textId="77777777" w:rsidTr="0085512A">
        <w:tc>
          <w:tcPr>
            <w:tcW w:w="0" w:type="auto"/>
            <w:hideMark/>
          </w:tcPr>
          <w:p w14:paraId="4F98ADBC" w14:textId="77777777" w:rsidR="007D6F19" w:rsidRPr="007D6F19" w:rsidRDefault="007D6F19" w:rsidP="0085512A">
            <w:pPr>
              <w:rPr>
                <w:sz w:val="20"/>
              </w:rPr>
            </w:pPr>
            <w:r w:rsidRPr="007D6F19">
              <w:rPr>
                <w:sz w:val="20"/>
              </w:rPr>
              <w:t>Da</w:t>
            </w:r>
          </w:p>
        </w:tc>
        <w:tc>
          <w:tcPr>
            <w:tcW w:w="0" w:type="auto"/>
            <w:hideMark/>
          </w:tcPr>
          <w:p w14:paraId="2F4DE488" w14:textId="77777777" w:rsidR="007D6F19" w:rsidRPr="007D6F19" w:rsidRDefault="007D6F19" w:rsidP="0085512A">
            <w:pPr>
              <w:rPr>
                <w:sz w:val="20"/>
              </w:rPr>
            </w:pPr>
            <w:r w:rsidRPr="007D6F19">
              <w:rPr>
                <w:sz w:val="20"/>
              </w:rPr>
              <w:t>Electric Utility Steam Generating Units (&gt;250 MM BTU/hr)</w:t>
            </w:r>
          </w:p>
        </w:tc>
        <w:tc>
          <w:tcPr>
            <w:tcW w:w="0" w:type="auto"/>
            <w:hideMark/>
          </w:tcPr>
          <w:p w14:paraId="5A450A13" w14:textId="77777777" w:rsidR="007D6F19" w:rsidRPr="007D6F19" w:rsidRDefault="007D6F19" w:rsidP="0085512A">
            <w:pPr>
              <w:rPr>
                <w:sz w:val="20"/>
              </w:rPr>
            </w:pPr>
            <w:r w:rsidRPr="007D6F19">
              <w:rPr>
                <w:sz w:val="20"/>
              </w:rPr>
              <w:t>Yes</w:t>
            </w:r>
          </w:p>
        </w:tc>
      </w:tr>
      <w:tr w:rsidR="007D6F19" w:rsidRPr="007D6F19" w14:paraId="7EBF4DC8" w14:textId="77777777" w:rsidTr="0085512A">
        <w:tc>
          <w:tcPr>
            <w:tcW w:w="0" w:type="auto"/>
            <w:hideMark/>
          </w:tcPr>
          <w:p w14:paraId="14557DE3" w14:textId="77777777" w:rsidR="007D6F19" w:rsidRPr="007D6F19" w:rsidRDefault="007D6F19" w:rsidP="0085512A">
            <w:pPr>
              <w:rPr>
                <w:sz w:val="20"/>
              </w:rPr>
            </w:pPr>
            <w:r w:rsidRPr="007D6F19">
              <w:rPr>
                <w:sz w:val="20"/>
              </w:rPr>
              <w:t>Db</w:t>
            </w:r>
          </w:p>
        </w:tc>
        <w:tc>
          <w:tcPr>
            <w:tcW w:w="0" w:type="auto"/>
            <w:hideMark/>
          </w:tcPr>
          <w:p w14:paraId="2ECB21D7" w14:textId="77777777" w:rsidR="007D6F19" w:rsidRPr="007D6F19" w:rsidRDefault="007D6F19" w:rsidP="0085512A">
            <w:pPr>
              <w:rPr>
                <w:sz w:val="20"/>
              </w:rPr>
            </w:pPr>
            <w:r w:rsidRPr="007D6F19">
              <w:rPr>
                <w:sz w:val="20"/>
              </w:rPr>
              <w:t>Industrial-Commercial-Institutional Steam Generating Units (100 to 250 MM BTU/hr)</w:t>
            </w:r>
          </w:p>
        </w:tc>
        <w:tc>
          <w:tcPr>
            <w:tcW w:w="0" w:type="auto"/>
            <w:hideMark/>
          </w:tcPr>
          <w:p w14:paraId="41DE0DAC" w14:textId="77777777" w:rsidR="007D6F19" w:rsidRPr="007D6F19" w:rsidRDefault="007D6F19" w:rsidP="0085512A">
            <w:pPr>
              <w:rPr>
                <w:sz w:val="20"/>
              </w:rPr>
            </w:pPr>
            <w:r w:rsidRPr="007D6F19">
              <w:rPr>
                <w:sz w:val="20"/>
              </w:rPr>
              <w:t>Yes</w:t>
            </w:r>
          </w:p>
        </w:tc>
      </w:tr>
      <w:tr w:rsidR="007D6F19" w:rsidRPr="007D6F19" w14:paraId="369B11A3" w14:textId="77777777" w:rsidTr="0085512A">
        <w:tc>
          <w:tcPr>
            <w:tcW w:w="0" w:type="auto"/>
            <w:hideMark/>
          </w:tcPr>
          <w:p w14:paraId="0C17EABE" w14:textId="77777777" w:rsidR="007D6F19" w:rsidRPr="007D6F19" w:rsidRDefault="007D6F19" w:rsidP="0085512A">
            <w:pPr>
              <w:rPr>
                <w:sz w:val="20"/>
              </w:rPr>
            </w:pPr>
            <w:r w:rsidRPr="007D6F19">
              <w:rPr>
                <w:sz w:val="20"/>
              </w:rPr>
              <w:t>Dc</w:t>
            </w:r>
          </w:p>
        </w:tc>
        <w:tc>
          <w:tcPr>
            <w:tcW w:w="0" w:type="auto"/>
            <w:hideMark/>
          </w:tcPr>
          <w:p w14:paraId="0C9542E2" w14:textId="77777777" w:rsidR="007D6F19" w:rsidRPr="007D6F19" w:rsidRDefault="007D6F19" w:rsidP="0085512A">
            <w:pPr>
              <w:rPr>
                <w:sz w:val="20"/>
              </w:rPr>
            </w:pPr>
            <w:r w:rsidRPr="007D6F19">
              <w:rPr>
                <w:sz w:val="20"/>
              </w:rPr>
              <w:t>Industrial-Commercial-Institutional Small Steam Generating Units (10 to 100 MM BTU/hr)</w:t>
            </w:r>
          </w:p>
        </w:tc>
        <w:tc>
          <w:tcPr>
            <w:tcW w:w="0" w:type="auto"/>
            <w:hideMark/>
          </w:tcPr>
          <w:p w14:paraId="553392FF" w14:textId="77777777" w:rsidR="007D6F19" w:rsidRPr="007D6F19" w:rsidRDefault="007D6F19" w:rsidP="0085512A">
            <w:pPr>
              <w:rPr>
                <w:sz w:val="20"/>
              </w:rPr>
            </w:pPr>
            <w:r w:rsidRPr="007D6F19">
              <w:rPr>
                <w:sz w:val="20"/>
              </w:rPr>
              <w:t>Yes</w:t>
            </w:r>
          </w:p>
        </w:tc>
      </w:tr>
      <w:tr w:rsidR="007D6F19" w:rsidRPr="007D6F19" w14:paraId="0ABB9CA2" w14:textId="77777777" w:rsidTr="0085512A">
        <w:tc>
          <w:tcPr>
            <w:tcW w:w="0" w:type="auto"/>
            <w:hideMark/>
          </w:tcPr>
          <w:p w14:paraId="76005B40" w14:textId="77777777" w:rsidR="007D6F19" w:rsidRPr="007D6F19" w:rsidRDefault="007D6F19" w:rsidP="0085512A">
            <w:pPr>
              <w:rPr>
                <w:sz w:val="20"/>
              </w:rPr>
            </w:pPr>
            <w:r w:rsidRPr="007D6F19">
              <w:rPr>
                <w:sz w:val="20"/>
              </w:rPr>
              <w:t>E</w:t>
            </w:r>
          </w:p>
        </w:tc>
        <w:tc>
          <w:tcPr>
            <w:tcW w:w="0" w:type="auto"/>
            <w:hideMark/>
          </w:tcPr>
          <w:p w14:paraId="06B99992" w14:textId="77777777" w:rsidR="007D6F19" w:rsidRPr="007D6F19" w:rsidRDefault="007D6F19" w:rsidP="0085512A">
            <w:pPr>
              <w:rPr>
                <w:sz w:val="20"/>
              </w:rPr>
            </w:pPr>
            <w:r w:rsidRPr="007D6F19">
              <w:rPr>
                <w:sz w:val="20"/>
              </w:rPr>
              <w:t>Incinerators (&gt;50 tons per day)</w:t>
            </w:r>
          </w:p>
        </w:tc>
        <w:tc>
          <w:tcPr>
            <w:tcW w:w="0" w:type="auto"/>
            <w:hideMark/>
          </w:tcPr>
          <w:p w14:paraId="19451822" w14:textId="77777777" w:rsidR="007D6F19" w:rsidRPr="007D6F19" w:rsidRDefault="007D6F19" w:rsidP="0085512A">
            <w:pPr>
              <w:rPr>
                <w:sz w:val="20"/>
              </w:rPr>
            </w:pPr>
            <w:r w:rsidRPr="007D6F19">
              <w:rPr>
                <w:sz w:val="20"/>
              </w:rPr>
              <w:t>Yes</w:t>
            </w:r>
          </w:p>
        </w:tc>
      </w:tr>
      <w:tr w:rsidR="007D6F19" w:rsidRPr="007D6F19" w14:paraId="2BEBB1EA" w14:textId="77777777" w:rsidTr="0085512A">
        <w:tc>
          <w:tcPr>
            <w:tcW w:w="0" w:type="auto"/>
            <w:hideMark/>
          </w:tcPr>
          <w:p w14:paraId="5A74A2E1" w14:textId="77777777" w:rsidR="007D6F19" w:rsidRPr="007D6F19" w:rsidRDefault="007D6F19" w:rsidP="0085512A">
            <w:pPr>
              <w:rPr>
                <w:sz w:val="20"/>
              </w:rPr>
            </w:pPr>
            <w:r w:rsidRPr="007D6F19">
              <w:rPr>
                <w:sz w:val="20"/>
              </w:rPr>
              <w:t>Ea</w:t>
            </w:r>
          </w:p>
        </w:tc>
        <w:tc>
          <w:tcPr>
            <w:tcW w:w="0" w:type="auto"/>
            <w:hideMark/>
          </w:tcPr>
          <w:p w14:paraId="47997C23" w14:textId="77777777" w:rsidR="007D6F19" w:rsidRPr="007D6F19" w:rsidRDefault="007D6F19" w:rsidP="0085512A">
            <w:pPr>
              <w:rPr>
                <w:sz w:val="20"/>
              </w:rPr>
            </w:pPr>
            <w:r w:rsidRPr="007D6F19">
              <w:rPr>
                <w:sz w:val="20"/>
              </w:rPr>
              <w:t>Municipal Waste Combustors</w:t>
            </w:r>
          </w:p>
        </w:tc>
        <w:tc>
          <w:tcPr>
            <w:tcW w:w="0" w:type="auto"/>
            <w:hideMark/>
          </w:tcPr>
          <w:p w14:paraId="663C21DB" w14:textId="77777777" w:rsidR="007D6F19" w:rsidRPr="007D6F19" w:rsidRDefault="007D6F19" w:rsidP="0085512A">
            <w:pPr>
              <w:rPr>
                <w:sz w:val="20"/>
              </w:rPr>
            </w:pPr>
            <w:r w:rsidRPr="007D6F19">
              <w:rPr>
                <w:sz w:val="20"/>
              </w:rPr>
              <w:t>Yes</w:t>
            </w:r>
          </w:p>
        </w:tc>
      </w:tr>
      <w:tr w:rsidR="007D6F19" w:rsidRPr="007D6F19" w14:paraId="6604ABD5" w14:textId="77777777" w:rsidTr="0085512A">
        <w:tc>
          <w:tcPr>
            <w:tcW w:w="0" w:type="auto"/>
            <w:hideMark/>
          </w:tcPr>
          <w:p w14:paraId="0C15324E" w14:textId="77777777" w:rsidR="007D6F19" w:rsidRPr="007D6F19" w:rsidRDefault="007D6F19" w:rsidP="0085512A">
            <w:pPr>
              <w:rPr>
                <w:sz w:val="20"/>
              </w:rPr>
            </w:pPr>
            <w:r w:rsidRPr="007D6F19">
              <w:rPr>
                <w:sz w:val="20"/>
              </w:rPr>
              <w:t>Eb</w:t>
            </w:r>
          </w:p>
        </w:tc>
        <w:tc>
          <w:tcPr>
            <w:tcW w:w="0" w:type="auto"/>
            <w:hideMark/>
          </w:tcPr>
          <w:p w14:paraId="24379B13" w14:textId="77777777" w:rsidR="007D6F19" w:rsidRPr="007D6F19" w:rsidRDefault="007D6F19" w:rsidP="0085512A">
            <w:pPr>
              <w:rPr>
                <w:sz w:val="20"/>
              </w:rPr>
            </w:pPr>
            <w:r w:rsidRPr="007D6F19">
              <w:rPr>
                <w:sz w:val="20"/>
              </w:rPr>
              <w:t>Large Municipal Waste Combustors</w:t>
            </w:r>
          </w:p>
        </w:tc>
        <w:tc>
          <w:tcPr>
            <w:tcW w:w="0" w:type="auto"/>
            <w:hideMark/>
          </w:tcPr>
          <w:p w14:paraId="0444FF59" w14:textId="77777777" w:rsidR="007D6F19" w:rsidRPr="007D6F19" w:rsidRDefault="007D6F19" w:rsidP="0085512A">
            <w:pPr>
              <w:rPr>
                <w:sz w:val="20"/>
              </w:rPr>
            </w:pPr>
            <w:r w:rsidRPr="007D6F19">
              <w:rPr>
                <w:sz w:val="20"/>
              </w:rPr>
              <w:t>Yes</w:t>
            </w:r>
          </w:p>
        </w:tc>
      </w:tr>
      <w:tr w:rsidR="007D6F19" w:rsidRPr="007D6F19" w14:paraId="5EE1BCE5" w14:textId="77777777" w:rsidTr="0085512A">
        <w:tc>
          <w:tcPr>
            <w:tcW w:w="0" w:type="auto"/>
            <w:hideMark/>
          </w:tcPr>
          <w:p w14:paraId="5C40F48D" w14:textId="77777777" w:rsidR="007D6F19" w:rsidRPr="007D6F19" w:rsidRDefault="007D6F19" w:rsidP="0085512A">
            <w:pPr>
              <w:rPr>
                <w:sz w:val="20"/>
              </w:rPr>
            </w:pPr>
            <w:r w:rsidRPr="007D6F19">
              <w:rPr>
                <w:sz w:val="20"/>
              </w:rPr>
              <w:t>Ec</w:t>
            </w:r>
          </w:p>
        </w:tc>
        <w:tc>
          <w:tcPr>
            <w:tcW w:w="0" w:type="auto"/>
            <w:hideMark/>
          </w:tcPr>
          <w:p w14:paraId="42F2ADD3" w14:textId="77777777" w:rsidR="007D6F19" w:rsidRPr="007D6F19" w:rsidRDefault="007D6F19" w:rsidP="0085512A">
            <w:pPr>
              <w:rPr>
                <w:sz w:val="20"/>
              </w:rPr>
            </w:pPr>
            <w:r w:rsidRPr="007D6F19">
              <w:rPr>
                <w:sz w:val="20"/>
              </w:rPr>
              <w:t>Hospital/Medical/Infectious Waste Incinerators</w:t>
            </w:r>
          </w:p>
        </w:tc>
        <w:tc>
          <w:tcPr>
            <w:tcW w:w="0" w:type="auto"/>
            <w:hideMark/>
          </w:tcPr>
          <w:p w14:paraId="73034101" w14:textId="77777777" w:rsidR="007D6F19" w:rsidRPr="007D6F19" w:rsidRDefault="007D6F19" w:rsidP="0085512A">
            <w:pPr>
              <w:rPr>
                <w:sz w:val="20"/>
              </w:rPr>
            </w:pPr>
            <w:r w:rsidRPr="007D6F19">
              <w:rPr>
                <w:sz w:val="20"/>
              </w:rPr>
              <w:t>Yes</w:t>
            </w:r>
          </w:p>
        </w:tc>
      </w:tr>
      <w:tr w:rsidR="007D6F19" w:rsidRPr="007D6F19" w14:paraId="77A20FA3" w14:textId="77777777" w:rsidTr="0085512A">
        <w:tc>
          <w:tcPr>
            <w:tcW w:w="0" w:type="auto"/>
            <w:hideMark/>
          </w:tcPr>
          <w:p w14:paraId="15188F03" w14:textId="77777777" w:rsidR="007D6F19" w:rsidRPr="007D6F19" w:rsidRDefault="007D6F19" w:rsidP="0085512A">
            <w:pPr>
              <w:rPr>
                <w:sz w:val="20"/>
              </w:rPr>
            </w:pPr>
            <w:r w:rsidRPr="007D6F19">
              <w:rPr>
                <w:sz w:val="20"/>
              </w:rPr>
              <w:t>F</w:t>
            </w:r>
          </w:p>
        </w:tc>
        <w:tc>
          <w:tcPr>
            <w:tcW w:w="0" w:type="auto"/>
            <w:hideMark/>
          </w:tcPr>
          <w:p w14:paraId="6A331631" w14:textId="77777777" w:rsidR="007D6F19" w:rsidRPr="007D6F19" w:rsidRDefault="007D6F19" w:rsidP="0085512A">
            <w:pPr>
              <w:rPr>
                <w:sz w:val="20"/>
              </w:rPr>
            </w:pPr>
            <w:r w:rsidRPr="007D6F19">
              <w:rPr>
                <w:sz w:val="20"/>
              </w:rPr>
              <w:t>Portland Cement Plants</w:t>
            </w:r>
          </w:p>
        </w:tc>
        <w:tc>
          <w:tcPr>
            <w:tcW w:w="0" w:type="auto"/>
            <w:hideMark/>
          </w:tcPr>
          <w:p w14:paraId="44E7472B" w14:textId="77777777" w:rsidR="007D6F19" w:rsidRPr="007D6F19" w:rsidRDefault="007D6F19" w:rsidP="0085512A">
            <w:pPr>
              <w:rPr>
                <w:sz w:val="20"/>
              </w:rPr>
            </w:pPr>
            <w:r w:rsidRPr="007D6F19">
              <w:rPr>
                <w:sz w:val="20"/>
              </w:rPr>
              <w:t>Yes</w:t>
            </w:r>
          </w:p>
        </w:tc>
      </w:tr>
      <w:tr w:rsidR="007D6F19" w:rsidRPr="007D6F19" w14:paraId="2F8BFA59" w14:textId="77777777" w:rsidTr="0085512A">
        <w:tc>
          <w:tcPr>
            <w:tcW w:w="0" w:type="auto"/>
            <w:hideMark/>
          </w:tcPr>
          <w:p w14:paraId="1F3EEA4F" w14:textId="77777777" w:rsidR="007D6F19" w:rsidRPr="007D6F19" w:rsidRDefault="007D6F19" w:rsidP="0085512A">
            <w:pPr>
              <w:rPr>
                <w:sz w:val="20"/>
              </w:rPr>
            </w:pPr>
            <w:r w:rsidRPr="007D6F19">
              <w:rPr>
                <w:sz w:val="20"/>
              </w:rPr>
              <w:t>G</w:t>
            </w:r>
          </w:p>
        </w:tc>
        <w:tc>
          <w:tcPr>
            <w:tcW w:w="0" w:type="auto"/>
            <w:hideMark/>
          </w:tcPr>
          <w:p w14:paraId="4BAFA98C" w14:textId="77777777" w:rsidR="007D6F19" w:rsidRPr="007D6F19" w:rsidRDefault="007D6F19" w:rsidP="0085512A">
            <w:pPr>
              <w:rPr>
                <w:sz w:val="20"/>
              </w:rPr>
            </w:pPr>
            <w:r w:rsidRPr="007D6F19">
              <w:rPr>
                <w:sz w:val="20"/>
              </w:rPr>
              <w:t>Nitric Acid Plants</w:t>
            </w:r>
          </w:p>
        </w:tc>
        <w:tc>
          <w:tcPr>
            <w:tcW w:w="0" w:type="auto"/>
            <w:hideMark/>
          </w:tcPr>
          <w:p w14:paraId="2D083953" w14:textId="77777777" w:rsidR="007D6F19" w:rsidRPr="007D6F19" w:rsidRDefault="007D6F19" w:rsidP="0085512A">
            <w:pPr>
              <w:rPr>
                <w:sz w:val="20"/>
              </w:rPr>
            </w:pPr>
            <w:r w:rsidRPr="007D6F19">
              <w:rPr>
                <w:sz w:val="20"/>
              </w:rPr>
              <w:t>Yes</w:t>
            </w:r>
          </w:p>
        </w:tc>
      </w:tr>
      <w:tr w:rsidR="007D6F19" w:rsidRPr="007D6F19" w14:paraId="59038530" w14:textId="77777777" w:rsidTr="0085512A">
        <w:tc>
          <w:tcPr>
            <w:tcW w:w="0" w:type="auto"/>
            <w:hideMark/>
          </w:tcPr>
          <w:p w14:paraId="280FEFF7" w14:textId="77777777" w:rsidR="007D6F19" w:rsidRPr="007D6F19" w:rsidRDefault="007D6F19" w:rsidP="0085512A">
            <w:pPr>
              <w:rPr>
                <w:sz w:val="20"/>
              </w:rPr>
            </w:pPr>
            <w:r w:rsidRPr="007D6F19">
              <w:rPr>
                <w:sz w:val="20"/>
              </w:rPr>
              <w:t>Ga</w:t>
            </w:r>
          </w:p>
        </w:tc>
        <w:tc>
          <w:tcPr>
            <w:tcW w:w="0" w:type="auto"/>
            <w:hideMark/>
          </w:tcPr>
          <w:p w14:paraId="0675A316" w14:textId="77777777" w:rsidR="007D6F19" w:rsidRPr="007D6F19" w:rsidRDefault="007D6F19" w:rsidP="0085512A">
            <w:pPr>
              <w:rPr>
                <w:sz w:val="20"/>
              </w:rPr>
            </w:pPr>
            <w:r w:rsidRPr="007D6F19">
              <w:rPr>
                <w:sz w:val="20"/>
              </w:rPr>
              <w:t>Nitric Acid Plants (after October 14, 2011)</w:t>
            </w:r>
          </w:p>
        </w:tc>
        <w:tc>
          <w:tcPr>
            <w:tcW w:w="0" w:type="auto"/>
            <w:hideMark/>
          </w:tcPr>
          <w:p w14:paraId="69FE39FD" w14:textId="77777777" w:rsidR="007D6F19" w:rsidRPr="007D6F19" w:rsidRDefault="007D6F19" w:rsidP="0085512A">
            <w:pPr>
              <w:rPr>
                <w:sz w:val="20"/>
              </w:rPr>
            </w:pPr>
            <w:r w:rsidRPr="007D6F19">
              <w:rPr>
                <w:sz w:val="20"/>
              </w:rPr>
              <w:t>Yes</w:t>
            </w:r>
          </w:p>
        </w:tc>
      </w:tr>
      <w:tr w:rsidR="007D6F19" w:rsidRPr="007D6F19" w14:paraId="760DAA92" w14:textId="77777777" w:rsidTr="0085512A">
        <w:tc>
          <w:tcPr>
            <w:tcW w:w="0" w:type="auto"/>
            <w:hideMark/>
          </w:tcPr>
          <w:p w14:paraId="771959F3" w14:textId="77777777" w:rsidR="007D6F19" w:rsidRPr="007D6F19" w:rsidRDefault="007D6F19" w:rsidP="0085512A">
            <w:pPr>
              <w:rPr>
                <w:sz w:val="20"/>
              </w:rPr>
            </w:pPr>
            <w:r w:rsidRPr="007D6F19">
              <w:rPr>
                <w:sz w:val="20"/>
              </w:rPr>
              <w:t>H</w:t>
            </w:r>
          </w:p>
        </w:tc>
        <w:tc>
          <w:tcPr>
            <w:tcW w:w="0" w:type="auto"/>
            <w:hideMark/>
          </w:tcPr>
          <w:p w14:paraId="229CC57A" w14:textId="77777777" w:rsidR="007D6F19" w:rsidRPr="007D6F19" w:rsidRDefault="007D6F19" w:rsidP="0085512A">
            <w:pPr>
              <w:rPr>
                <w:sz w:val="20"/>
              </w:rPr>
            </w:pPr>
            <w:r w:rsidRPr="007D6F19">
              <w:rPr>
                <w:sz w:val="20"/>
              </w:rPr>
              <w:t>Sulfuric Acid Plants</w:t>
            </w:r>
          </w:p>
        </w:tc>
        <w:tc>
          <w:tcPr>
            <w:tcW w:w="0" w:type="auto"/>
            <w:hideMark/>
          </w:tcPr>
          <w:p w14:paraId="73509915" w14:textId="77777777" w:rsidR="007D6F19" w:rsidRPr="007D6F19" w:rsidRDefault="007D6F19" w:rsidP="0085512A">
            <w:pPr>
              <w:rPr>
                <w:sz w:val="20"/>
              </w:rPr>
            </w:pPr>
            <w:r w:rsidRPr="007D6F19">
              <w:rPr>
                <w:sz w:val="20"/>
              </w:rPr>
              <w:t>Yes</w:t>
            </w:r>
          </w:p>
        </w:tc>
      </w:tr>
      <w:tr w:rsidR="007D6F19" w:rsidRPr="007D6F19" w14:paraId="1B5E04D2" w14:textId="77777777" w:rsidTr="0085512A">
        <w:tc>
          <w:tcPr>
            <w:tcW w:w="0" w:type="auto"/>
            <w:hideMark/>
          </w:tcPr>
          <w:p w14:paraId="05558B45" w14:textId="77777777" w:rsidR="007D6F19" w:rsidRPr="007D6F19" w:rsidRDefault="007D6F19" w:rsidP="0085512A">
            <w:pPr>
              <w:rPr>
                <w:sz w:val="20"/>
              </w:rPr>
            </w:pPr>
            <w:r w:rsidRPr="007D6F19">
              <w:rPr>
                <w:sz w:val="20"/>
              </w:rPr>
              <w:t>I</w:t>
            </w:r>
          </w:p>
        </w:tc>
        <w:tc>
          <w:tcPr>
            <w:tcW w:w="0" w:type="auto"/>
            <w:hideMark/>
          </w:tcPr>
          <w:p w14:paraId="3DCC7CA8" w14:textId="77777777" w:rsidR="007D6F19" w:rsidRPr="007D6F19" w:rsidRDefault="007D6F19" w:rsidP="0085512A">
            <w:pPr>
              <w:rPr>
                <w:sz w:val="20"/>
              </w:rPr>
            </w:pPr>
            <w:r w:rsidRPr="007D6F19">
              <w:rPr>
                <w:sz w:val="20"/>
              </w:rPr>
              <w:t>Hot Mix Asphalt Facilities</w:t>
            </w:r>
          </w:p>
        </w:tc>
        <w:tc>
          <w:tcPr>
            <w:tcW w:w="0" w:type="auto"/>
            <w:hideMark/>
          </w:tcPr>
          <w:p w14:paraId="68D70169" w14:textId="77777777" w:rsidR="007D6F19" w:rsidRPr="007D6F19" w:rsidRDefault="007D6F19" w:rsidP="0085512A">
            <w:pPr>
              <w:rPr>
                <w:sz w:val="20"/>
              </w:rPr>
            </w:pPr>
            <w:r w:rsidRPr="007D6F19">
              <w:rPr>
                <w:sz w:val="20"/>
              </w:rPr>
              <w:t>Yes</w:t>
            </w:r>
          </w:p>
        </w:tc>
      </w:tr>
      <w:tr w:rsidR="007D6F19" w:rsidRPr="007D6F19" w14:paraId="6BD357B7" w14:textId="77777777" w:rsidTr="0085512A">
        <w:tc>
          <w:tcPr>
            <w:tcW w:w="0" w:type="auto"/>
            <w:hideMark/>
          </w:tcPr>
          <w:p w14:paraId="00EBA071" w14:textId="77777777" w:rsidR="007D6F19" w:rsidRPr="007D6F19" w:rsidRDefault="007D6F19" w:rsidP="0085512A">
            <w:pPr>
              <w:rPr>
                <w:sz w:val="20"/>
              </w:rPr>
            </w:pPr>
            <w:r w:rsidRPr="007D6F19">
              <w:rPr>
                <w:sz w:val="20"/>
              </w:rPr>
              <w:t>J</w:t>
            </w:r>
          </w:p>
        </w:tc>
        <w:tc>
          <w:tcPr>
            <w:tcW w:w="0" w:type="auto"/>
            <w:hideMark/>
          </w:tcPr>
          <w:p w14:paraId="6A76D2B5" w14:textId="77777777" w:rsidR="007D6F19" w:rsidRPr="007D6F19" w:rsidRDefault="007D6F19" w:rsidP="0085512A">
            <w:pPr>
              <w:rPr>
                <w:sz w:val="20"/>
              </w:rPr>
            </w:pPr>
            <w:r w:rsidRPr="007D6F19">
              <w:rPr>
                <w:sz w:val="20"/>
              </w:rPr>
              <w:t>Petroleum Refineries</w:t>
            </w:r>
          </w:p>
        </w:tc>
        <w:tc>
          <w:tcPr>
            <w:tcW w:w="0" w:type="auto"/>
            <w:hideMark/>
          </w:tcPr>
          <w:p w14:paraId="6B7E6AC7" w14:textId="77777777" w:rsidR="007D6F19" w:rsidRPr="007D6F19" w:rsidRDefault="007D6F19" w:rsidP="0085512A">
            <w:pPr>
              <w:rPr>
                <w:sz w:val="20"/>
              </w:rPr>
            </w:pPr>
            <w:r w:rsidRPr="007D6F19">
              <w:rPr>
                <w:sz w:val="20"/>
              </w:rPr>
              <w:t>Yes</w:t>
            </w:r>
          </w:p>
        </w:tc>
      </w:tr>
      <w:tr w:rsidR="007D6F19" w:rsidRPr="007D6F19" w14:paraId="781E9A8B" w14:textId="77777777" w:rsidTr="0085512A">
        <w:tc>
          <w:tcPr>
            <w:tcW w:w="0" w:type="auto"/>
            <w:hideMark/>
          </w:tcPr>
          <w:p w14:paraId="25D8F866" w14:textId="77777777" w:rsidR="007D6F19" w:rsidRPr="007D6F19" w:rsidRDefault="007D6F19" w:rsidP="0085512A">
            <w:pPr>
              <w:rPr>
                <w:sz w:val="20"/>
              </w:rPr>
            </w:pPr>
            <w:r w:rsidRPr="007D6F19">
              <w:rPr>
                <w:sz w:val="20"/>
              </w:rPr>
              <w:t>Ja</w:t>
            </w:r>
          </w:p>
        </w:tc>
        <w:tc>
          <w:tcPr>
            <w:tcW w:w="0" w:type="auto"/>
            <w:hideMark/>
          </w:tcPr>
          <w:p w14:paraId="0FBE30B5" w14:textId="77777777" w:rsidR="007D6F19" w:rsidRPr="007D6F19" w:rsidRDefault="007D6F19" w:rsidP="0085512A">
            <w:pPr>
              <w:rPr>
                <w:sz w:val="20"/>
              </w:rPr>
            </w:pPr>
            <w:r w:rsidRPr="007D6F19">
              <w:rPr>
                <w:sz w:val="20"/>
              </w:rPr>
              <w:t>Petroleum Refineries (After May 14, 2007)</w:t>
            </w:r>
          </w:p>
        </w:tc>
        <w:tc>
          <w:tcPr>
            <w:tcW w:w="0" w:type="auto"/>
            <w:hideMark/>
          </w:tcPr>
          <w:p w14:paraId="0E5F4674" w14:textId="77777777" w:rsidR="007D6F19" w:rsidRPr="007D6F19" w:rsidRDefault="007D6F19" w:rsidP="0085512A">
            <w:pPr>
              <w:rPr>
                <w:sz w:val="20"/>
              </w:rPr>
            </w:pPr>
            <w:r w:rsidRPr="007D6F19">
              <w:rPr>
                <w:sz w:val="20"/>
              </w:rPr>
              <w:t>Yes</w:t>
            </w:r>
          </w:p>
        </w:tc>
      </w:tr>
      <w:tr w:rsidR="007D6F19" w:rsidRPr="007D6F19" w14:paraId="7733C39A" w14:textId="77777777" w:rsidTr="0085512A">
        <w:tc>
          <w:tcPr>
            <w:tcW w:w="0" w:type="auto"/>
            <w:hideMark/>
          </w:tcPr>
          <w:p w14:paraId="491BAE7F" w14:textId="77777777" w:rsidR="007D6F19" w:rsidRPr="007D6F19" w:rsidRDefault="007D6F19" w:rsidP="0085512A">
            <w:pPr>
              <w:rPr>
                <w:sz w:val="20"/>
              </w:rPr>
            </w:pPr>
            <w:r w:rsidRPr="007D6F19">
              <w:rPr>
                <w:sz w:val="20"/>
              </w:rPr>
              <w:t>K</w:t>
            </w:r>
          </w:p>
        </w:tc>
        <w:tc>
          <w:tcPr>
            <w:tcW w:w="0" w:type="auto"/>
            <w:hideMark/>
          </w:tcPr>
          <w:p w14:paraId="46021C79" w14:textId="77777777" w:rsidR="007D6F19" w:rsidRPr="007D6F19" w:rsidRDefault="007D6F19" w:rsidP="0085512A">
            <w:pPr>
              <w:rPr>
                <w:sz w:val="20"/>
              </w:rPr>
            </w:pPr>
            <w:r w:rsidRPr="007D6F19">
              <w:rPr>
                <w:sz w:val="20"/>
              </w:rPr>
              <w:t>Storage Vessels for Petroleum Liquids (After 6/11/73 &amp; Before 5/19/78)</w:t>
            </w:r>
          </w:p>
        </w:tc>
        <w:tc>
          <w:tcPr>
            <w:tcW w:w="0" w:type="auto"/>
            <w:hideMark/>
          </w:tcPr>
          <w:p w14:paraId="5A0B1BBB" w14:textId="77777777" w:rsidR="007D6F19" w:rsidRPr="007D6F19" w:rsidRDefault="007D6F19" w:rsidP="0085512A">
            <w:pPr>
              <w:rPr>
                <w:sz w:val="20"/>
              </w:rPr>
            </w:pPr>
            <w:r w:rsidRPr="007D6F19">
              <w:rPr>
                <w:sz w:val="20"/>
              </w:rPr>
              <w:t>Yes</w:t>
            </w:r>
          </w:p>
        </w:tc>
      </w:tr>
      <w:tr w:rsidR="007D6F19" w:rsidRPr="007D6F19" w14:paraId="3B4188ED" w14:textId="77777777" w:rsidTr="0085512A">
        <w:tc>
          <w:tcPr>
            <w:tcW w:w="0" w:type="auto"/>
            <w:hideMark/>
          </w:tcPr>
          <w:p w14:paraId="17E3CFA7" w14:textId="77777777" w:rsidR="007D6F19" w:rsidRPr="007D6F19" w:rsidRDefault="007D6F19" w:rsidP="0085512A">
            <w:pPr>
              <w:rPr>
                <w:sz w:val="20"/>
              </w:rPr>
            </w:pPr>
            <w:r w:rsidRPr="007D6F19">
              <w:rPr>
                <w:sz w:val="20"/>
              </w:rPr>
              <w:t>Ka</w:t>
            </w:r>
          </w:p>
        </w:tc>
        <w:tc>
          <w:tcPr>
            <w:tcW w:w="0" w:type="auto"/>
            <w:hideMark/>
          </w:tcPr>
          <w:p w14:paraId="19A1F1F1" w14:textId="77777777" w:rsidR="007D6F19" w:rsidRPr="007D6F19" w:rsidRDefault="007D6F19" w:rsidP="0085512A">
            <w:pPr>
              <w:rPr>
                <w:sz w:val="20"/>
              </w:rPr>
            </w:pPr>
            <w:r w:rsidRPr="007D6F19">
              <w:rPr>
                <w:sz w:val="20"/>
              </w:rPr>
              <w:t>Storage Vessels for Petroleum Liquids (After 6/11/73 &amp; Before 5/19/78)</w:t>
            </w:r>
          </w:p>
        </w:tc>
        <w:tc>
          <w:tcPr>
            <w:tcW w:w="0" w:type="auto"/>
            <w:hideMark/>
          </w:tcPr>
          <w:p w14:paraId="74CB6DD5" w14:textId="77777777" w:rsidR="007D6F19" w:rsidRPr="007D6F19" w:rsidRDefault="007D6F19" w:rsidP="0085512A">
            <w:pPr>
              <w:rPr>
                <w:sz w:val="20"/>
              </w:rPr>
            </w:pPr>
            <w:r w:rsidRPr="007D6F19">
              <w:rPr>
                <w:sz w:val="20"/>
              </w:rPr>
              <w:t>Yes</w:t>
            </w:r>
          </w:p>
        </w:tc>
      </w:tr>
      <w:tr w:rsidR="007D6F19" w:rsidRPr="007D6F19" w14:paraId="36069AF3" w14:textId="77777777" w:rsidTr="0085512A">
        <w:tc>
          <w:tcPr>
            <w:tcW w:w="0" w:type="auto"/>
            <w:hideMark/>
          </w:tcPr>
          <w:p w14:paraId="5C2ED260" w14:textId="77777777" w:rsidR="007D6F19" w:rsidRPr="007D6F19" w:rsidRDefault="007D6F19" w:rsidP="0085512A">
            <w:pPr>
              <w:rPr>
                <w:sz w:val="20"/>
              </w:rPr>
            </w:pPr>
            <w:r w:rsidRPr="007D6F19">
              <w:rPr>
                <w:sz w:val="20"/>
              </w:rPr>
              <w:t>Kb</w:t>
            </w:r>
          </w:p>
        </w:tc>
        <w:tc>
          <w:tcPr>
            <w:tcW w:w="0" w:type="auto"/>
            <w:hideMark/>
          </w:tcPr>
          <w:p w14:paraId="0B498465" w14:textId="77777777" w:rsidR="007D6F19" w:rsidRPr="007D6F19" w:rsidRDefault="007D6F19" w:rsidP="0085512A">
            <w:pPr>
              <w:rPr>
                <w:sz w:val="20"/>
              </w:rPr>
            </w:pPr>
            <w:r w:rsidRPr="007D6F19">
              <w:rPr>
                <w:sz w:val="20"/>
              </w:rPr>
              <w:t>Volatile Organic Liquid Storage Vessels (Including Petroleum Liquid Stg/Vessels) After 7/23/84</w:t>
            </w:r>
          </w:p>
        </w:tc>
        <w:tc>
          <w:tcPr>
            <w:tcW w:w="0" w:type="auto"/>
            <w:hideMark/>
          </w:tcPr>
          <w:p w14:paraId="1E68D02A" w14:textId="77777777" w:rsidR="007D6F19" w:rsidRPr="007D6F19" w:rsidRDefault="007D6F19" w:rsidP="0085512A">
            <w:pPr>
              <w:rPr>
                <w:sz w:val="20"/>
              </w:rPr>
            </w:pPr>
            <w:r w:rsidRPr="007D6F19">
              <w:rPr>
                <w:sz w:val="20"/>
              </w:rPr>
              <w:t>Yes</w:t>
            </w:r>
          </w:p>
        </w:tc>
      </w:tr>
      <w:tr w:rsidR="007D6F19" w:rsidRPr="007D6F19" w14:paraId="6D059B67" w14:textId="77777777" w:rsidTr="0085512A">
        <w:tc>
          <w:tcPr>
            <w:tcW w:w="0" w:type="auto"/>
            <w:hideMark/>
          </w:tcPr>
          <w:p w14:paraId="36731EE4" w14:textId="77777777" w:rsidR="007D6F19" w:rsidRPr="007D6F19" w:rsidRDefault="007D6F19" w:rsidP="0085512A">
            <w:pPr>
              <w:rPr>
                <w:sz w:val="20"/>
              </w:rPr>
            </w:pPr>
            <w:r w:rsidRPr="007D6F19">
              <w:rPr>
                <w:sz w:val="20"/>
              </w:rPr>
              <w:t>L</w:t>
            </w:r>
          </w:p>
        </w:tc>
        <w:tc>
          <w:tcPr>
            <w:tcW w:w="0" w:type="auto"/>
            <w:hideMark/>
          </w:tcPr>
          <w:p w14:paraId="7974D6A8" w14:textId="77777777" w:rsidR="007D6F19" w:rsidRPr="007D6F19" w:rsidRDefault="007D6F19" w:rsidP="0085512A">
            <w:pPr>
              <w:rPr>
                <w:sz w:val="20"/>
              </w:rPr>
            </w:pPr>
            <w:r w:rsidRPr="007D6F19">
              <w:rPr>
                <w:sz w:val="20"/>
              </w:rPr>
              <w:t>Secondary Lead Smelters Yes</w:t>
            </w:r>
          </w:p>
        </w:tc>
        <w:tc>
          <w:tcPr>
            <w:tcW w:w="0" w:type="auto"/>
            <w:hideMark/>
          </w:tcPr>
          <w:p w14:paraId="125BF653" w14:textId="77777777" w:rsidR="007D6F19" w:rsidRPr="007D6F19" w:rsidRDefault="007D6F19" w:rsidP="0085512A">
            <w:pPr>
              <w:rPr>
                <w:sz w:val="20"/>
              </w:rPr>
            </w:pPr>
            <w:r w:rsidRPr="007D6F19">
              <w:rPr>
                <w:sz w:val="20"/>
              </w:rPr>
              <w:t>Yes</w:t>
            </w:r>
          </w:p>
        </w:tc>
      </w:tr>
      <w:tr w:rsidR="007D6F19" w:rsidRPr="007D6F19" w14:paraId="3A4924DB" w14:textId="77777777" w:rsidTr="0085512A">
        <w:tc>
          <w:tcPr>
            <w:tcW w:w="0" w:type="auto"/>
            <w:hideMark/>
          </w:tcPr>
          <w:p w14:paraId="0B27A2AD" w14:textId="77777777" w:rsidR="007D6F19" w:rsidRPr="007D6F19" w:rsidRDefault="007D6F19" w:rsidP="0085512A">
            <w:pPr>
              <w:rPr>
                <w:sz w:val="20"/>
              </w:rPr>
            </w:pPr>
            <w:r w:rsidRPr="007D6F19">
              <w:rPr>
                <w:sz w:val="20"/>
              </w:rPr>
              <w:t>M</w:t>
            </w:r>
          </w:p>
        </w:tc>
        <w:tc>
          <w:tcPr>
            <w:tcW w:w="0" w:type="auto"/>
            <w:hideMark/>
          </w:tcPr>
          <w:p w14:paraId="0A987BD3" w14:textId="77777777" w:rsidR="007D6F19" w:rsidRPr="007D6F19" w:rsidRDefault="007D6F19" w:rsidP="0085512A">
            <w:pPr>
              <w:rPr>
                <w:sz w:val="20"/>
              </w:rPr>
            </w:pPr>
            <w:r w:rsidRPr="007D6F19">
              <w:rPr>
                <w:sz w:val="20"/>
              </w:rPr>
              <w:t>Secondary Brass and Bronze Production Plants</w:t>
            </w:r>
          </w:p>
        </w:tc>
        <w:tc>
          <w:tcPr>
            <w:tcW w:w="0" w:type="auto"/>
            <w:hideMark/>
          </w:tcPr>
          <w:p w14:paraId="16D3113E" w14:textId="77777777" w:rsidR="007D6F19" w:rsidRPr="007D6F19" w:rsidRDefault="007D6F19" w:rsidP="0085512A">
            <w:pPr>
              <w:rPr>
                <w:sz w:val="20"/>
              </w:rPr>
            </w:pPr>
            <w:r w:rsidRPr="007D6F19">
              <w:rPr>
                <w:sz w:val="20"/>
              </w:rPr>
              <w:t>Yes</w:t>
            </w:r>
          </w:p>
        </w:tc>
      </w:tr>
      <w:tr w:rsidR="007D6F19" w:rsidRPr="007D6F19" w14:paraId="66D86D70" w14:textId="77777777" w:rsidTr="0085512A">
        <w:tc>
          <w:tcPr>
            <w:tcW w:w="0" w:type="auto"/>
            <w:hideMark/>
          </w:tcPr>
          <w:p w14:paraId="2317BB47" w14:textId="77777777" w:rsidR="007D6F19" w:rsidRPr="007D6F19" w:rsidRDefault="007D6F19" w:rsidP="0085512A">
            <w:pPr>
              <w:rPr>
                <w:sz w:val="20"/>
              </w:rPr>
            </w:pPr>
            <w:r w:rsidRPr="007D6F19">
              <w:rPr>
                <w:sz w:val="20"/>
              </w:rPr>
              <w:t>N</w:t>
            </w:r>
          </w:p>
        </w:tc>
        <w:tc>
          <w:tcPr>
            <w:tcW w:w="0" w:type="auto"/>
            <w:hideMark/>
          </w:tcPr>
          <w:p w14:paraId="607864D6" w14:textId="77777777" w:rsidR="007D6F19" w:rsidRPr="007D6F19" w:rsidRDefault="007D6F19" w:rsidP="0085512A">
            <w:pPr>
              <w:rPr>
                <w:sz w:val="20"/>
              </w:rPr>
            </w:pPr>
            <w:r w:rsidRPr="007D6F19">
              <w:rPr>
                <w:sz w:val="20"/>
              </w:rPr>
              <w:t>Primary Emissions from Basic Oxygen Process Furnaces (Construction Commenced After June 11, 1973)</w:t>
            </w:r>
          </w:p>
        </w:tc>
        <w:tc>
          <w:tcPr>
            <w:tcW w:w="0" w:type="auto"/>
            <w:hideMark/>
          </w:tcPr>
          <w:p w14:paraId="05C161FA" w14:textId="77777777" w:rsidR="007D6F19" w:rsidRPr="007D6F19" w:rsidRDefault="007D6F19" w:rsidP="0085512A">
            <w:pPr>
              <w:rPr>
                <w:sz w:val="20"/>
              </w:rPr>
            </w:pPr>
            <w:r w:rsidRPr="007D6F19">
              <w:rPr>
                <w:sz w:val="20"/>
              </w:rPr>
              <w:t>Yes</w:t>
            </w:r>
          </w:p>
        </w:tc>
      </w:tr>
      <w:tr w:rsidR="007D6F19" w:rsidRPr="007D6F19" w14:paraId="77953400" w14:textId="77777777" w:rsidTr="0085512A">
        <w:tc>
          <w:tcPr>
            <w:tcW w:w="0" w:type="auto"/>
            <w:hideMark/>
          </w:tcPr>
          <w:p w14:paraId="17EB55AE" w14:textId="77777777" w:rsidR="007D6F19" w:rsidRPr="007D6F19" w:rsidRDefault="007D6F19" w:rsidP="0085512A">
            <w:pPr>
              <w:rPr>
                <w:sz w:val="20"/>
              </w:rPr>
            </w:pPr>
            <w:r w:rsidRPr="007D6F19">
              <w:rPr>
                <w:sz w:val="20"/>
              </w:rPr>
              <w:t>Na</w:t>
            </w:r>
          </w:p>
        </w:tc>
        <w:tc>
          <w:tcPr>
            <w:tcW w:w="0" w:type="auto"/>
            <w:hideMark/>
          </w:tcPr>
          <w:p w14:paraId="3A42AE95" w14:textId="77777777" w:rsidR="007D6F19" w:rsidRPr="007D6F19" w:rsidRDefault="007D6F19" w:rsidP="0085512A">
            <w:pPr>
              <w:rPr>
                <w:sz w:val="20"/>
              </w:rPr>
            </w:pPr>
            <w:r w:rsidRPr="007D6F19">
              <w:rPr>
                <w:sz w:val="20"/>
              </w:rPr>
              <w:t>Secondary Emissions from Basic Oxygen Process Steelmaking Facilities Construction is Commenced After January 20, 1983</w:t>
            </w:r>
          </w:p>
        </w:tc>
        <w:tc>
          <w:tcPr>
            <w:tcW w:w="0" w:type="auto"/>
            <w:hideMark/>
          </w:tcPr>
          <w:p w14:paraId="2B3050B7" w14:textId="77777777" w:rsidR="007D6F19" w:rsidRPr="007D6F19" w:rsidRDefault="007D6F19" w:rsidP="0085512A">
            <w:pPr>
              <w:rPr>
                <w:sz w:val="20"/>
              </w:rPr>
            </w:pPr>
            <w:r w:rsidRPr="007D6F19">
              <w:rPr>
                <w:sz w:val="20"/>
              </w:rPr>
              <w:t>Yes</w:t>
            </w:r>
          </w:p>
        </w:tc>
      </w:tr>
      <w:tr w:rsidR="007D6F19" w:rsidRPr="007D6F19" w14:paraId="1E7976A5" w14:textId="77777777" w:rsidTr="0085512A">
        <w:tc>
          <w:tcPr>
            <w:tcW w:w="0" w:type="auto"/>
            <w:hideMark/>
          </w:tcPr>
          <w:p w14:paraId="31F8D4B1" w14:textId="77777777" w:rsidR="007D6F19" w:rsidRPr="007D6F19" w:rsidRDefault="007D6F19" w:rsidP="0085512A">
            <w:pPr>
              <w:rPr>
                <w:sz w:val="20"/>
              </w:rPr>
            </w:pPr>
            <w:r w:rsidRPr="007D6F19">
              <w:rPr>
                <w:sz w:val="20"/>
              </w:rPr>
              <w:t>O</w:t>
            </w:r>
          </w:p>
        </w:tc>
        <w:tc>
          <w:tcPr>
            <w:tcW w:w="0" w:type="auto"/>
            <w:hideMark/>
          </w:tcPr>
          <w:p w14:paraId="32046B56" w14:textId="77777777" w:rsidR="007D6F19" w:rsidRPr="007D6F19" w:rsidRDefault="007D6F19" w:rsidP="0085512A">
            <w:pPr>
              <w:rPr>
                <w:sz w:val="20"/>
              </w:rPr>
            </w:pPr>
            <w:r w:rsidRPr="007D6F19">
              <w:rPr>
                <w:sz w:val="20"/>
              </w:rPr>
              <w:t>Sewage Treatment Plants</w:t>
            </w:r>
          </w:p>
        </w:tc>
        <w:tc>
          <w:tcPr>
            <w:tcW w:w="0" w:type="auto"/>
            <w:hideMark/>
          </w:tcPr>
          <w:p w14:paraId="6E967E55" w14:textId="77777777" w:rsidR="007D6F19" w:rsidRPr="007D6F19" w:rsidRDefault="007D6F19" w:rsidP="0085512A">
            <w:pPr>
              <w:rPr>
                <w:sz w:val="20"/>
              </w:rPr>
            </w:pPr>
            <w:r w:rsidRPr="007D6F19">
              <w:rPr>
                <w:sz w:val="20"/>
              </w:rPr>
              <w:t>Yes</w:t>
            </w:r>
          </w:p>
        </w:tc>
      </w:tr>
      <w:tr w:rsidR="007D6F19" w:rsidRPr="007D6F19" w14:paraId="01666ECC" w14:textId="77777777" w:rsidTr="0085512A">
        <w:tc>
          <w:tcPr>
            <w:tcW w:w="0" w:type="auto"/>
            <w:hideMark/>
          </w:tcPr>
          <w:p w14:paraId="34C963D8" w14:textId="77777777" w:rsidR="007D6F19" w:rsidRPr="007D6F19" w:rsidRDefault="007D6F19" w:rsidP="0085512A">
            <w:pPr>
              <w:rPr>
                <w:sz w:val="20"/>
              </w:rPr>
            </w:pPr>
            <w:r w:rsidRPr="007D6F19">
              <w:rPr>
                <w:sz w:val="20"/>
              </w:rPr>
              <w:t>P</w:t>
            </w:r>
          </w:p>
        </w:tc>
        <w:tc>
          <w:tcPr>
            <w:tcW w:w="0" w:type="auto"/>
            <w:hideMark/>
          </w:tcPr>
          <w:p w14:paraId="2D082F62" w14:textId="77777777" w:rsidR="007D6F19" w:rsidRPr="007D6F19" w:rsidRDefault="007D6F19" w:rsidP="0085512A">
            <w:pPr>
              <w:rPr>
                <w:sz w:val="20"/>
              </w:rPr>
            </w:pPr>
            <w:r w:rsidRPr="007D6F19">
              <w:rPr>
                <w:sz w:val="20"/>
              </w:rPr>
              <w:t>Primary Copper Smelters</w:t>
            </w:r>
          </w:p>
        </w:tc>
        <w:tc>
          <w:tcPr>
            <w:tcW w:w="0" w:type="auto"/>
            <w:hideMark/>
          </w:tcPr>
          <w:p w14:paraId="2E0E9B3E" w14:textId="77777777" w:rsidR="007D6F19" w:rsidRPr="007D6F19" w:rsidRDefault="007D6F19" w:rsidP="0085512A">
            <w:pPr>
              <w:rPr>
                <w:sz w:val="20"/>
              </w:rPr>
            </w:pPr>
            <w:r w:rsidRPr="007D6F19">
              <w:rPr>
                <w:sz w:val="20"/>
              </w:rPr>
              <w:t>Yes</w:t>
            </w:r>
          </w:p>
        </w:tc>
      </w:tr>
      <w:tr w:rsidR="007D6F19" w:rsidRPr="007D6F19" w14:paraId="3CE76354" w14:textId="77777777" w:rsidTr="0085512A">
        <w:tc>
          <w:tcPr>
            <w:tcW w:w="0" w:type="auto"/>
            <w:hideMark/>
          </w:tcPr>
          <w:p w14:paraId="51B53058" w14:textId="77777777" w:rsidR="007D6F19" w:rsidRPr="007D6F19" w:rsidRDefault="007D6F19" w:rsidP="0085512A">
            <w:pPr>
              <w:rPr>
                <w:sz w:val="20"/>
              </w:rPr>
            </w:pPr>
            <w:r w:rsidRPr="007D6F19">
              <w:rPr>
                <w:sz w:val="20"/>
              </w:rPr>
              <w:t>Q</w:t>
            </w:r>
          </w:p>
        </w:tc>
        <w:tc>
          <w:tcPr>
            <w:tcW w:w="0" w:type="auto"/>
            <w:hideMark/>
          </w:tcPr>
          <w:p w14:paraId="2F0C8E91" w14:textId="77777777" w:rsidR="007D6F19" w:rsidRPr="007D6F19" w:rsidRDefault="007D6F19" w:rsidP="0085512A">
            <w:pPr>
              <w:rPr>
                <w:sz w:val="20"/>
              </w:rPr>
            </w:pPr>
            <w:r w:rsidRPr="007D6F19">
              <w:rPr>
                <w:sz w:val="20"/>
              </w:rPr>
              <w:t>Primary Zinc Smelters</w:t>
            </w:r>
          </w:p>
        </w:tc>
        <w:tc>
          <w:tcPr>
            <w:tcW w:w="0" w:type="auto"/>
            <w:hideMark/>
          </w:tcPr>
          <w:p w14:paraId="0FC61384" w14:textId="77777777" w:rsidR="007D6F19" w:rsidRPr="007D6F19" w:rsidRDefault="007D6F19" w:rsidP="0085512A">
            <w:pPr>
              <w:rPr>
                <w:sz w:val="20"/>
              </w:rPr>
            </w:pPr>
            <w:r w:rsidRPr="007D6F19">
              <w:rPr>
                <w:sz w:val="20"/>
              </w:rPr>
              <w:t>Yes</w:t>
            </w:r>
          </w:p>
        </w:tc>
      </w:tr>
      <w:tr w:rsidR="007D6F19" w:rsidRPr="007D6F19" w14:paraId="162004EF" w14:textId="77777777" w:rsidTr="0085512A">
        <w:tc>
          <w:tcPr>
            <w:tcW w:w="0" w:type="auto"/>
            <w:hideMark/>
          </w:tcPr>
          <w:p w14:paraId="13DA6615" w14:textId="77777777" w:rsidR="007D6F19" w:rsidRPr="007D6F19" w:rsidRDefault="007D6F19" w:rsidP="0085512A">
            <w:pPr>
              <w:rPr>
                <w:sz w:val="20"/>
              </w:rPr>
            </w:pPr>
            <w:r w:rsidRPr="007D6F19">
              <w:rPr>
                <w:sz w:val="20"/>
              </w:rPr>
              <w:t>R</w:t>
            </w:r>
          </w:p>
        </w:tc>
        <w:tc>
          <w:tcPr>
            <w:tcW w:w="0" w:type="auto"/>
            <w:hideMark/>
          </w:tcPr>
          <w:p w14:paraId="3C8B01EE" w14:textId="77777777" w:rsidR="007D6F19" w:rsidRPr="007D6F19" w:rsidRDefault="007D6F19" w:rsidP="0085512A">
            <w:pPr>
              <w:rPr>
                <w:sz w:val="20"/>
              </w:rPr>
            </w:pPr>
            <w:r w:rsidRPr="007D6F19">
              <w:rPr>
                <w:sz w:val="20"/>
              </w:rPr>
              <w:t>Primary Lead Smelters</w:t>
            </w:r>
          </w:p>
        </w:tc>
        <w:tc>
          <w:tcPr>
            <w:tcW w:w="0" w:type="auto"/>
            <w:hideMark/>
          </w:tcPr>
          <w:p w14:paraId="3BD5DA2F" w14:textId="77777777" w:rsidR="007D6F19" w:rsidRPr="007D6F19" w:rsidRDefault="007D6F19" w:rsidP="0085512A">
            <w:pPr>
              <w:rPr>
                <w:sz w:val="20"/>
              </w:rPr>
            </w:pPr>
            <w:r w:rsidRPr="007D6F19">
              <w:rPr>
                <w:sz w:val="20"/>
              </w:rPr>
              <w:t>Yes</w:t>
            </w:r>
          </w:p>
        </w:tc>
      </w:tr>
      <w:tr w:rsidR="007D6F19" w:rsidRPr="007D6F19" w14:paraId="2535412E" w14:textId="77777777" w:rsidTr="0085512A">
        <w:tc>
          <w:tcPr>
            <w:tcW w:w="0" w:type="auto"/>
            <w:hideMark/>
          </w:tcPr>
          <w:p w14:paraId="6569FFB7" w14:textId="77777777" w:rsidR="007D6F19" w:rsidRPr="007D6F19" w:rsidRDefault="007D6F19" w:rsidP="0085512A">
            <w:pPr>
              <w:rPr>
                <w:sz w:val="20"/>
              </w:rPr>
            </w:pPr>
            <w:r w:rsidRPr="007D6F19">
              <w:rPr>
                <w:sz w:val="20"/>
              </w:rPr>
              <w:t>S</w:t>
            </w:r>
          </w:p>
        </w:tc>
        <w:tc>
          <w:tcPr>
            <w:tcW w:w="0" w:type="auto"/>
            <w:hideMark/>
          </w:tcPr>
          <w:p w14:paraId="2E8406D8" w14:textId="77777777" w:rsidR="007D6F19" w:rsidRPr="007D6F19" w:rsidRDefault="007D6F19" w:rsidP="0085512A">
            <w:pPr>
              <w:rPr>
                <w:sz w:val="20"/>
              </w:rPr>
            </w:pPr>
            <w:r w:rsidRPr="007D6F19">
              <w:rPr>
                <w:sz w:val="20"/>
              </w:rPr>
              <w:t>Primary Aluminum Reduction Plants</w:t>
            </w:r>
          </w:p>
        </w:tc>
        <w:tc>
          <w:tcPr>
            <w:tcW w:w="0" w:type="auto"/>
            <w:hideMark/>
          </w:tcPr>
          <w:p w14:paraId="1A074D82" w14:textId="77777777" w:rsidR="007D6F19" w:rsidRPr="007D6F19" w:rsidRDefault="007D6F19" w:rsidP="0085512A">
            <w:pPr>
              <w:rPr>
                <w:sz w:val="20"/>
              </w:rPr>
            </w:pPr>
            <w:r w:rsidRPr="007D6F19">
              <w:rPr>
                <w:sz w:val="20"/>
              </w:rPr>
              <w:t>Yes</w:t>
            </w:r>
          </w:p>
        </w:tc>
      </w:tr>
      <w:tr w:rsidR="007D6F19" w:rsidRPr="007D6F19" w14:paraId="61D12E1C" w14:textId="77777777" w:rsidTr="0085512A">
        <w:tc>
          <w:tcPr>
            <w:tcW w:w="0" w:type="auto"/>
            <w:hideMark/>
          </w:tcPr>
          <w:p w14:paraId="07124A18" w14:textId="77777777" w:rsidR="007D6F19" w:rsidRPr="007D6F19" w:rsidRDefault="007D6F19" w:rsidP="0085512A">
            <w:pPr>
              <w:rPr>
                <w:sz w:val="20"/>
              </w:rPr>
            </w:pPr>
            <w:r w:rsidRPr="007D6F19">
              <w:rPr>
                <w:sz w:val="20"/>
              </w:rPr>
              <w:t>T</w:t>
            </w:r>
          </w:p>
        </w:tc>
        <w:tc>
          <w:tcPr>
            <w:tcW w:w="0" w:type="auto"/>
            <w:hideMark/>
          </w:tcPr>
          <w:p w14:paraId="63B14007" w14:textId="77777777" w:rsidR="007D6F19" w:rsidRPr="007D6F19" w:rsidRDefault="007D6F19" w:rsidP="0085512A">
            <w:pPr>
              <w:rPr>
                <w:sz w:val="20"/>
              </w:rPr>
            </w:pPr>
            <w:r w:rsidRPr="007D6F19">
              <w:rPr>
                <w:sz w:val="20"/>
              </w:rPr>
              <w:t>Phosphate Fertilizer Industry: Wet Process Phosphoric Plants</w:t>
            </w:r>
          </w:p>
        </w:tc>
        <w:tc>
          <w:tcPr>
            <w:tcW w:w="0" w:type="auto"/>
            <w:hideMark/>
          </w:tcPr>
          <w:p w14:paraId="21F2270F" w14:textId="77777777" w:rsidR="007D6F19" w:rsidRPr="007D6F19" w:rsidRDefault="007D6F19" w:rsidP="0085512A">
            <w:pPr>
              <w:rPr>
                <w:sz w:val="20"/>
              </w:rPr>
            </w:pPr>
            <w:r w:rsidRPr="007D6F19">
              <w:rPr>
                <w:sz w:val="20"/>
              </w:rPr>
              <w:t>Yes</w:t>
            </w:r>
          </w:p>
        </w:tc>
      </w:tr>
      <w:tr w:rsidR="007D6F19" w:rsidRPr="007D6F19" w14:paraId="22EDCFE4" w14:textId="77777777" w:rsidTr="0085512A">
        <w:tc>
          <w:tcPr>
            <w:tcW w:w="0" w:type="auto"/>
            <w:hideMark/>
          </w:tcPr>
          <w:p w14:paraId="30E2C2D6" w14:textId="77777777" w:rsidR="007D6F19" w:rsidRPr="007D6F19" w:rsidRDefault="007D6F19" w:rsidP="0085512A">
            <w:pPr>
              <w:rPr>
                <w:sz w:val="20"/>
              </w:rPr>
            </w:pPr>
            <w:r w:rsidRPr="007D6F19">
              <w:rPr>
                <w:sz w:val="20"/>
              </w:rPr>
              <w:t>U</w:t>
            </w:r>
          </w:p>
        </w:tc>
        <w:tc>
          <w:tcPr>
            <w:tcW w:w="0" w:type="auto"/>
            <w:hideMark/>
          </w:tcPr>
          <w:p w14:paraId="06595D58" w14:textId="77777777" w:rsidR="007D6F19" w:rsidRPr="007D6F19" w:rsidRDefault="007D6F19" w:rsidP="0085512A">
            <w:pPr>
              <w:rPr>
                <w:sz w:val="20"/>
              </w:rPr>
            </w:pPr>
            <w:r w:rsidRPr="007D6F19">
              <w:rPr>
                <w:sz w:val="20"/>
              </w:rPr>
              <w:t>Phosphate Fertilizer Industry: Superphosphoric Acid Plants</w:t>
            </w:r>
          </w:p>
        </w:tc>
        <w:tc>
          <w:tcPr>
            <w:tcW w:w="0" w:type="auto"/>
            <w:hideMark/>
          </w:tcPr>
          <w:p w14:paraId="2D5EA507" w14:textId="77777777" w:rsidR="007D6F19" w:rsidRPr="007D6F19" w:rsidRDefault="007D6F19" w:rsidP="0085512A">
            <w:pPr>
              <w:rPr>
                <w:sz w:val="20"/>
              </w:rPr>
            </w:pPr>
            <w:r w:rsidRPr="007D6F19">
              <w:rPr>
                <w:sz w:val="20"/>
              </w:rPr>
              <w:t>Yes</w:t>
            </w:r>
          </w:p>
        </w:tc>
      </w:tr>
      <w:tr w:rsidR="007D6F19" w:rsidRPr="007D6F19" w14:paraId="0C9572CF" w14:textId="77777777" w:rsidTr="0085512A">
        <w:tc>
          <w:tcPr>
            <w:tcW w:w="0" w:type="auto"/>
            <w:hideMark/>
          </w:tcPr>
          <w:p w14:paraId="184D2935" w14:textId="77777777" w:rsidR="007D6F19" w:rsidRPr="007D6F19" w:rsidRDefault="007D6F19" w:rsidP="0085512A">
            <w:pPr>
              <w:rPr>
                <w:sz w:val="20"/>
              </w:rPr>
            </w:pPr>
            <w:r w:rsidRPr="007D6F19">
              <w:rPr>
                <w:sz w:val="20"/>
              </w:rPr>
              <w:t>V</w:t>
            </w:r>
          </w:p>
        </w:tc>
        <w:tc>
          <w:tcPr>
            <w:tcW w:w="0" w:type="auto"/>
            <w:hideMark/>
          </w:tcPr>
          <w:p w14:paraId="6332A5C0" w14:textId="77777777" w:rsidR="007D6F19" w:rsidRPr="007D6F19" w:rsidRDefault="007D6F19" w:rsidP="0085512A">
            <w:pPr>
              <w:rPr>
                <w:sz w:val="20"/>
              </w:rPr>
            </w:pPr>
            <w:r w:rsidRPr="007D6F19">
              <w:rPr>
                <w:sz w:val="20"/>
              </w:rPr>
              <w:t>Phosphate Fertilizer Industry: Diammonium Phosphate Plants</w:t>
            </w:r>
          </w:p>
        </w:tc>
        <w:tc>
          <w:tcPr>
            <w:tcW w:w="0" w:type="auto"/>
            <w:hideMark/>
          </w:tcPr>
          <w:p w14:paraId="290DAC3D" w14:textId="77777777" w:rsidR="007D6F19" w:rsidRPr="007D6F19" w:rsidRDefault="007D6F19" w:rsidP="0085512A">
            <w:pPr>
              <w:rPr>
                <w:sz w:val="20"/>
              </w:rPr>
            </w:pPr>
            <w:r w:rsidRPr="007D6F19">
              <w:rPr>
                <w:sz w:val="20"/>
              </w:rPr>
              <w:t>Yes</w:t>
            </w:r>
          </w:p>
        </w:tc>
      </w:tr>
      <w:tr w:rsidR="007D6F19" w:rsidRPr="007D6F19" w14:paraId="4E222546" w14:textId="77777777" w:rsidTr="0085512A">
        <w:tc>
          <w:tcPr>
            <w:tcW w:w="0" w:type="auto"/>
            <w:hideMark/>
          </w:tcPr>
          <w:p w14:paraId="5C623016" w14:textId="77777777" w:rsidR="007D6F19" w:rsidRPr="007D6F19" w:rsidRDefault="007D6F19" w:rsidP="0085512A">
            <w:pPr>
              <w:rPr>
                <w:sz w:val="20"/>
              </w:rPr>
            </w:pPr>
            <w:r w:rsidRPr="007D6F19">
              <w:rPr>
                <w:sz w:val="20"/>
              </w:rPr>
              <w:t>W</w:t>
            </w:r>
          </w:p>
        </w:tc>
        <w:tc>
          <w:tcPr>
            <w:tcW w:w="0" w:type="auto"/>
            <w:hideMark/>
          </w:tcPr>
          <w:p w14:paraId="3DDBA15F" w14:textId="77777777" w:rsidR="007D6F19" w:rsidRPr="007D6F19" w:rsidRDefault="007D6F19" w:rsidP="0085512A">
            <w:pPr>
              <w:rPr>
                <w:sz w:val="20"/>
              </w:rPr>
            </w:pPr>
            <w:r w:rsidRPr="007D6F19">
              <w:rPr>
                <w:sz w:val="20"/>
              </w:rPr>
              <w:t>Phosphate Fertilizer Industry: Triple Superphosphate Plants</w:t>
            </w:r>
          </w:p>
        </w:tc>
        <w:tc>
          <w:tcPr>
            <w:tcW w:w="0" w:type="auto"/>
            <w:hideMark/>
          </w:tcPr>
          <w:p w14:paraId="2DCA8A23" w14:textId="77777777" w:rsidR="007D6F19" w:rsidRPr="007D6F19" w:rsidRDefault="007D6F19" w:rsidP="0085512A">
            <w:pPr>
              <w:rPr>
                <w:sz w:val="20"/>
              </w:rPr>
            </w:pPr>
            <w:r w:rsidRPr="007D6F19">
              <w:rPr>
                <w:sz w:val="20"/>
              </w:rPr>
              <w:t>Yes</w:t>
            </w:r>
          </w:p>
        </w:tc>
      </w:tr>
      <w:tr w:rsidR="007D6F19" w:rsidRPr="007D6F19" w14:paraId="3E2651D5" w14:textId="77777777" w:rsidTr="0085512A">
        <w:tc>
          <w:tcPr>
            <w:tcW w:w="0" w:type="auto"/>
            <w:hideMark/>
          </w:tcPr>
          <w:p w14:paraId="0EFCCFFD" w14:textId="77777777" w:rsidR="007D6F19" w:rsidRPr="007D6F19" w:rsidRDefault="007D6F19" w:rsidP="0085512A">
            <w:pPr>
              <w:rPr>
                <w:sz w:val="20"/>
              </w:rPr>
            </w:pPr>
            <w:r w:rsidRPr="007D6F19">
              <w:rPr>
                <w:sz w:val="20"/>
              </w:rPr>
              <w:t>X</w:t>
            </w:r>
          </w:p>
        </w:tc>
        <w:tc>
          <w:tcPr>
            <w:tcW w:w="0" w:type="auto"/>
            <w:hideMark/>
          </w:tcPr>
          <w:p w14:paraId="13C3E36C" w14:textId="77777777" w:rsidR="007D6F19" w:rsidRPr="007D6F19" w:rsidRDefault="007D6F19" w:rsidP="0085512A">
            <w:pPr>
              <w:rPr>
                <w:sz w:val="20"/>
              </w:rPr>
            </w:pPr>
            <w:r w:rsidRPr="007D6F19">
              <w:rPr>
                <w:sz w:val="20"/>
              </w:rPr>
              <w:t>Phosphate Fertilizer Industry: Granular Triple Superphosphate Storage Facilities</w:t>
            </w:r>
          </w:p>
        </w:tc>
        <w:tc>
          <w:tcPr>
            <w:tcW w:w="0" w:type="auto"/>
            <w:hideMark/>
          </w:tcPr>
          <w:p w14:paraId="5CF856C9" w14:textId="77777777" w:rsidR="007D6F19" w:rsidRPr="007D6F19" w:rsidRDefault="007D6F19" w:rsidP="0085512A">
            <w:pPr>
              <w:rPr>
                <w:sz w:val="20"/>
              </w:rPr>
            </w:pPr>
            <w:r w:rsidRPr="007D6F19">
              <w:rPr>
                <w:sz w:val="20"/>
              </w:rPr>
              <w:t>Yes</w:t>
            </w:r>
          </w:p>
        </w:tc>
      </w:tr>
      <w:tr w:rsidR="007D6F19" w:rsidRPr="007D6F19" w14:paraId="79487924" w14:textId="77777777" w:rsidTr="0085512A">
        <w:tc>
          <w:tcPr>
            <w:tcW w:w="0" w:type="auto"/>
            <w:hideMark/>
          </w:tcPr>
          <w:p w14:paraId="5F1E3909" w14:textId="77777777" w:rsidR="007D6F19" w:rsidRPr="007D6F19" w:rsidRDefault="007D6F19" w:rsidP="0085512A">
            <w:pPr>
              <w:rPr>
                <w:sz w:val="20"/>
              </w:rPr>
            </w:pPr>
            <w:r w:rsidRPr="007D6F19">
              <w:rPr>
                <w:sz w:val="20"/>
              </w:rPr>
              <w:t>Y</w:t>
            </w:r>
          </w:p>
        </w:tc>
        <w:tc>
          <w:tcPr>
            <w:tcW w:w="0" w:type="auto"/>
            <w:hideMark/>
          </w:tcPr>
          <w:p w14:paraId="257EF440" w14:textId="77777777" w:rsidR="007D6F19" w:rsidRPr="007D6F19" w:rsidRDefault="007D6F19" w:rsidP="0085512A">
            <w:pPr>
              <w:rPr>
                <w:sz w:val="20"/>
              </w:rPr>
            </w:pPr>
            <w:r w:rsidRPr="007D6F19">
              <w:rPr>
                <w:sz w:val="20"/>
              </w:rPr>
              <w:t>Coal Preparation Plants</w:t>
            </w:r>
          </w:p>
        </w:tc>
        <w:tc>
          <w:tcPr>
            <w:tcW w:w="0" w:type="auto"/>
            <w:hideMark/>
          </w:tcPr>
          <w:p w14:paraId="126CF6E5" w14:textId="77777777" w:rsidR="007D6F19" w:rsidRPr="007D6F19" w:rsidRDefault="007D6F19" w:rsidP="0085512A">
            <w:pPr>
              <w:rPr>
                <w:sz w:val="20"/>
              </w:rPr>
            </w:pPr>
            <w:r w:rsidRPr="007D6F19">
              <w:rPr>
                <w:sz w:val="20"/>
              </w:rPr>
              <w:t>Yes</w:t>
            </w:r>
          </w:p>
        </w:tc>
      </w:tr>
      <w:tr w:rsidR="007D6F19" w:rsidRPr="007D6F19" w14:paraId="180BBFA8" w14:textId="77777777" w:rsidTr="0085512A">
        <w:tc>
          <w:tcPr>
            <w:tcW w:w="0" w:type="auto"/>
            <w:hideMark/>
          </w:tcPr>
          <w:p w14:paraId="6C5C64FE" w14:textId="77777777" w:rsidR="007D6F19" w:rsidRPr="007D6F19" w:rsidRDefault="007D6F19" w:rsidP="0085512A">
            <w:pPr>
              <w:rPr>
                <w:sz w:val="20"/>
              </w:rPr>
            </w:pPr>
            <w:r w:rsidRPr="007D6F19">
              <w:rPr>
                <w:sz w:val="20"/>
              </w:rPr>
              <w:t>Z</w:t>
            </w:r>
          </w:p>
        </w:tc>
        <w:tc>
          <w:tcPr>
            <w:tcW w:w="0" w:type="auto"/>
            <w:hideMark/>
          </w:tcPr>
          <w:p w14:paraId="2F9B5B7C" w14:textId="77777777" w:rsidR="007D6F19" w:rsidRPr="007D6F19" w:rsidRDefault="007D6F19" w:rsidP="0085512A">
            <w:pPr>
              <w:rPr>
                <w:sz w:val="20"/>
              </w:rPr>
            </w:pPr>
            <w:r w:rsidRPr="007D6F19">
              <w:rPr>
                <w:sz w:val="20"/>
              </w:rPr>
              <w:t>Ferroalloy Production Facilities</w:t>
            </w:r>
          </w:p>
        </w:tc>
        <w:tc>
          <w:tcPr>
            <w:tcW w:w="0" w:type="auto"/>
            <w:hideMark/>
          </w:tcPr>
          <w:p w14:paraId="76117D95" w14:textId="77777777" w:rsidR="007D6F19" w:rsidRPr="007D6F19" w:rsidRDefault="007D6F19" w:rsidP="0085512A">
            <w:pPr>
              <w:rPr>
                <w:sz w:val="20"/>
              </w:rPr>
            </w:pPr>
            <w:r w:rsidRPr="007D6F19">
              <w:rPr>
                <w:sz w:val="20"/>
              </w:rPr>
              <w:t>Yes</w:t>
            </w:r>
          </w:p>
        </w:tc>
      </w:tr>
      <w:tr w:rsidR="007D6F19" w:rsidRPr="007D6F19" w14:paraId="1C49C8F0" w14:textId="77777777" w:rsidTr="0085512A">
        <w:tc>
          <w:tcPr>
            <w:tcW w:w="0" w:type="auto"/>
            <w:hideMark/>
          </w:tcPr>
          <w:p w14:paraId="15C453B2" w14:textId="77777777" w:rsidR="007D6F19" w:rsidRPr="007D6F19" w:rsidRDefault="007D6F19" w:rsidP="0085512A">
            <w:pPr>
              <w:rPr>
                <w:sz w:val="20"/>
              </w:rPr>
            </w:pPr>
            <w:r w:rsidRPr="007D6F19">
              <w:rPr>
                <w:sz w:val="20"/>
              </w:rPr>
              <w:t>AA</w:t>
            </w:r>
          </w:p>
        </w:tc>
        <w:tc>
          <w:tcPr>
            <w:tcW w:w="0" w:type="auto"/>
            <w:hideMark/>
          </w:tcPr>
          <w:p w14:paraId="27CB87F7" w14:textId="77777777" w:rsidR="007D6F19" w:rsidRPr="007D6F19" w:rsidRDefault="007D6F19" w:rsidP="0085512A">
            <w:pPr>
              <w:rPr>
                <w:sz w:val="20"/>
              </w:rPr>
            </w:pPr>
            <w:r w:rsidRPr="007D6F19">
              <w:rPr>
                <w:sz w:val="20"/>
              </w:rPr>
              <w:t>Steel Plants: Electric Arc Furnaces After 10/21/74 &amp; On or Before 8/17/83</w:t>
            </w:r>
          </w:p>
        </w:tc>
        <w:tc>
          <w:tcPr>
            <w:tcW w:w="0" w:type="auto"/>
            <w:hideMark/>
          </w:tcPr>
          <w:p w14:paraId="462BE054" w14:textId="77777777" w:rsidR="007D6F19" w:rsidRPr="007D6F19" w:rsidRDefault="007D6F19" w:rsidP="0085512A">
            <w:pPr>
              <w:rPr>
                <w:sz w:val="20"/>
              </w:rPr>
            </w:pPr>
            <w:r w:rsidRPr="007D6F19">
              <w:rPr>
                <w:sz w:val="20"/>
              </w:rPr>
              <w:t>Yes</w:t>
            </w:r>
          </w:p>
        </w:tc>
      </w:tr>
      <w:tr w:rsidR="007D6F19" w:rsidRPr="007D6F19" w14:paraId="1C18BC76" w14:textId="77777777" w:rsidTr="0085512A">
        <w:tc>
          <w:tcPr>
            <w:tcW w:w="0" w:type="auto"/>
            <w:hideMark/>
          </w:tcPr>
          <w:p w14:paraId="55AE7188" w14:textId="77777777" w:rsidR="007D6F19" w:rsidRPr="007D6F19" w:rsidRDefault="007D6F19" w:rsidP="0085512A">
            <w:pPr>
              <w:rPr>
                <w:sz w:val="20"/>
              </w:rPr>
            </w:pPr>
            <w:r w:rsidRPr="007D6F19">
              <w:rPr>
                <w:sz w:val="20"/>
              </w:rPr>
              <w:t>AAa</w:t>
            </w:r>
          </w:p>
        </w:tc>
        <w:tc>
          <w:tcPr>
            <w:tcW w:w="0" w:type="auto"/>
            <w:hideMark/>
          </w:tcPr>
          <w:p w14:paraId="20466026" w14:textId="77777777" w:rsidR="007D6F19" w:rsidRPr="007D6F19" w:rsidRDefault="007D6F19" w:rsidP="0085512A">
            <w:pPr>
              <w:rPr>
                <w:sz w:val="20"/>
              </w:rPr>
            </w:pPr>
            <w:r w:rsidRPr="007D6F19">
              <w:rPr>
                <w:sz w:val="20"/>
              </w:rPr>
              <w:t>Steel Plants: Electric Arc Furnaces &amp; Argon-Oxygen Decarburization Vessels After 8/07/83</w:t>
            </w:r>
          </w:p>
        </w:tc>
        <w:tc>
          <w:tcPr>
            <w:tcW w:w="0" w:type="auto"/>
            <w:hideMark/>
          </w:tcPr>
          <w:p w14:paraId="46E3614E" w14:textId="77777777" w:rsidR="007D6F19" w:rsidRPr="007D6F19" w:rsidRDefault="007D6F19" w:rsidP="0085512A">
            <w:pPr>
              <w:rPr>
                <w:sz w:val="20"/>
              </w:rPr>
            </w:pPr>
            <w:r w:rsidRPr="007D6F19">
              <w:rPr>
                <w:sz w:val="20"/>
              </w:rPr>
              <w:t>Yes</w:t>
            </w:r>
          </w:p>
        </w:tc>
      </w:tr>
      <w:tr w:rsidR="007D6F19" w:rsidRPr="007D6F19" w14:paraId="08FF776A" w14:textId="77777777" w:rsidTr="0085512A">
        <w:tc>
          <w:tcPr>
            <w:tcW w:w="0" w:type="auto"/>
            <w:hideMark/>
          </w:tcPr>
          <w:p w14:paraId="7C02CD82" w14:textId="77777777" w:rsidR="007D6F19" w:rsidRPr="007D6F19" w:rsidRDefault="007D6F19" w:rsidP="0085512A">
            <w:pPr>
              <w:rPr>
                <w:sz w:val="20"/>
              </w:rPr>
            </w:pPr>
            <w:r w:rsidRPr="007D6F19">
              <w:rPr>
                <w:sz w:val="20"/>
              </w:rPr>
              <w:t>BB</w:t>
            </w:r>
          </w:p>
        </w:tc>
        <w:tc>
          <w:tcPr>
            <w:tcW w:w="0" w:type="auto"/>
            <w:hideMark/>
          </w:tcPr>
          <w:p w14:paraId="129301D8" w14:textId="77777777" w:rsidR="007D6F19" w:rsidRPr="007D6F19" w:rsidRDefault="007D6F19" w:rsidP="0085512A">
            <w:pPr>
              <w:rPr>
                <w:sz w:val="20"/>
              </w:rPr>
            </w:pPr>
            <w:r w:rsidRPr="007D6F19">
              <w:rPr>
                <w:sz w:val="20"/>
              </w:rPr>
              <w:t>Kraft Pulp Mills</w:t>
            </w:r>
          </w:p>
        </w:tc>
        <w:tc>
          <w:tcPr>
            <w:tcW w:w="0" w:type="auto"/>
            <w:hideMark/>
          </w:tcPr>
          <w:p w14:paraId="2CBA7AA3" w14:textId="77777777" w:rsidR="007D6F19" w:rsidRPr="007D6F19" w:rsidRDefault="007D6F19" w:rsidP="0085512A">
            <w:pPr>
              <w:rPr>
                <w:sz w:val="20"/>
              </w:rPr>
            </w:pPr>
            <w:r w:rsidRPr="007D6F19">
              <w:rPr>
                <w:sz w:val="20"/>
              </w:rPr>
              <w:t>Yes</w:t>
            </w:r>
          </w:p>
        </w:tc>
      </w:tr>
      <w:tr w:rsidR="007D6F19" w:rsidRPr="007D6F19" w14:paraId="283B2873" w14:textId="77777777" w:rsidTr="0085512A">
        <w:tc>
          <w:tcPr>
            <w:tcW w:w="0" w:type="auto"/>
            <w:hideMark/>
          </w:tcPr>
          <w:p w14:paraId="4B94D9D3" w14:textId="77777777" w:rsidR="007D6F19" w:rsidRPr="007D6F19" w:rsidRDefault="007D6F19" w:rsidP="0085512A">
            <w:pPr>
              <w:rPr>
                <w:sz w:val="20"/>
              </w:rPr>
            </w:pPr>
            <w:r w:rsidRPr="007D6F19">
              <w:rPr>
                <w:sz w:val="20"/>
              </w:rPr>
              <w:t>CC</w:t>
            </w:r>
          </w:p>
        </w:tc>
        <w:tc>
          <w:tcPr>
            <w:tcW w:w="0" w:type="auto"/>
            <w:hideMark/>
          </w:tcPr>
          <w:p w14:paraId="287555F6" w14:textId="77777777" w:rsidR="007D6F19" w:rsidRPr="007D6F19" w:rsidRDefault="007D6F19" w:rsidP="0085512A">
            <w:pPr>
              <w:rPr>
                <w:sz w:val="20"/>
              </w:rPr>
            </w:pPr>
            <w:r w:rsidRPr="007D6F19">
              <w:rPr>
                <w:sz w:val="20"/>
              </w:rPr>
              <w:t>Glass Manufacturing Plants</w:t>
            </w:r>
          </w:p>
        </w:tc>
        <w:tc>
          <w:tcPr>
            <w:tcW w:w="0" w:type="auto"/>
            <w:hideMark/>
          </w:tcPr>
          <w:p w14:paraId="386F7DD5" w14:textId="77777777" w:rsidR="007D6F19" w:rsidRPr="007D6F19" w:rsidRDefault="007D6F19" w:rsidP="0085512A">
            <w:pPr>
              <w:rPr>
                <w:sz w:val="20"/>
              </w:rPr>
            </w:pPr>
            <w:r w:rsidRPr="007D6F19">
              <w:rPr>
                <w:sz w:val="20"/>
              </w:rPr>
              <w:t>Yes</w:t>
            </w:r>
          </w:p>
        </w:tc>
      </w:tr>
      <w:tr w:rsidR="007D6F19" w:rsidRPr="007D6F19" w14:paraId="6CDCD680" w14:textId="77777777" w:rsidTr="0085512A">
        <w:tc>
          <w:tcPr>
            <w:tcW w:w="0" w:type="auto"/>
            <w:hideMark/>
          </w:tcPr>
          <w:p w14:paraId="008B95FA" w14:textId="77777777" w:rsidR="007D6F19" w:rsidRPr="007D6F19" w:rsidRDefault="007D6F19" w:rsidP="0085512A">
            <w:pPr>
              <w:rPr>
                <w:sz w:val="20"/>
              </w:rPr>
            </w:pPr>
            <w:r w:rsidRPr="007D6F19">
              <w:rPr>
                <w:sz w:val="20"/>
              </w:rPr>
              <w:t>DD</w:t>
            </w:r>
          </w:p>
        </w:tc>
        <w:tc>
          <w:tcPr>
            <w:tcW w:w="0" w:type="auto"/>
            <w:hideMark/>
          </w:tcPr>
          <w:p w14:paraId="06055544" w14:textId="77777777" w:rsidR="007D6F19" w:rsidRPr="007D6F19" w:rsidRDefault="007D6F19" w:rsidP="0085512A">
            <w:pPr>
              <w:rPr>
                <w:sz w:val="20"/>
              </w:rPr>
            </w:pPr>
            <w:r w:rsidRPr="007D6F19">
              <w:rPr>
                <w:sz w:val="20"/>
              </w:rPr>
              <w:t>Grain Elevators</w:t>
            </w:r>
          </w:p>
        </w:tc>
        <w:tc>
          <w:tcPr>
            <w:tcW w:w="0" w:type="auto"/>
            <w:hideMark/>
          </w:tcPr>
          <w:p w14:paraId="15A4C316" w14:textId="77777777" w:rsidR="007D6F19" w:rsidRPr="007D6F19" w:rsidRDefault="007D6F19" w:rsidP="0085512A">
            <w:pPr>
              <w:rPr>
                <w:sz w:val="20"/>
              </w:rPr>
            </w:pPr>
            <w:r w:rsidRPr="007D6F19">
              <w:rPr>
                <w:sz w:val="20"/>
              </w:rPr>
              <w:t>Yes</w:t>
            </w:r>
          </w:p>
        </w:tc>
      </w:tr>
      <w:tr w:rsidR="007D6F19" w:rsidRPr="007D6F19" w14:paraId="7C994C3E" w14:textId="77777777" w:rsidTr="0085512A">
        <w:tc>
          <w:tcPr>
            <w:tcW w:w="0" w:type="auto"/>
            <w:hideMark/>
          </w:tcPr>
          <w:p w14:paraId="6F1DCD36" w14:textId="77777777" w:rsidR="007D6F19" w:rsidRPr="007D6F19" w:rsidRDefault="007D6F19" w:rsidP="0085512A">
            <w:pPr>
              <w:rPr>
                <w:sz w:val="20"/>
              </w:rPr>
            </w:pPr>
            <w:r w:rsidRPr="007D6F19">
              <w:rPr>
                <w:sz w:val="20"/>
              </w:rPr>
              <w:t>EE</w:t>
            </w:r>
          </w:p>
        </w:tc>
        <w:tc>
          <w:tcPr>
            <w:tcW w:w="0" w:type="auto"/>
            <w:hideMark/>
          </w:tcPr>
          <w:p w14:paraId="6556856E" w14:textId="77777777" w:rsidR="007D6F19" w:rsidRPr="007D6F19" w:rsidRDefault="007D6F19" w:rsidP="0085512A">
            <w:pPr>
              <w:rPr>
                <w:sz w:val="20"/>
              </w:rPr>
            </w:pPr>
            <w:r w:rsidRPr="007D6F19">
              <w:rPr>
                <w:sz w:val="20"/>
              </w:rPr>
              <w:t>Surface Coating of Metal Furniture</w:t>
            </w:r>
          </w:p>
        </w:tc>
        <w:tc>
          <w:tcPr>
            <w:tcW w:w="0" w:type="auto"/>
            <w:hideMark/>
          </w:tcPr>
          <w:p w14:paraId="4349ADB2" w14:textId="77777777" w:rsidR="007D6F19" w:rsidRPr="007D6F19" w:rsidRDefault="007D6F19" w:rsidP="0085512A">
            <w:pPr>
              <w:rPr>
                <w:sz w:val="20"/>
              </w:rPr>
            </w:pPr>
            <w:r w:rsidRPr="007D6F19">
              <w:rPr>
                <w:sz w:val="20"/>
              </w:rPr>
              <w:t>Yes</w:t>
            </w:r>
          </w:p>
        </w:tc>
      </w:tr>
      <w:tr w:rsidR="007D6F19" w:rsidRPr="007D6F19" w14:paraId="1E666213" w14:textId="77777777" w:rsidTr="0085512A">
        <w:tc>
          <w:tcPr>
            <w:tcW w:w="0" w:type="auto"/>
            <w:hideMark/>
          </w:tcPr>
          <w:p w14:paraId="200EEAC6" w14:textId="77777777" w:rsidR="007D6F19" w:rsidRPr="007D6F19" w:rsidRDefault="007D6F19" w:rsidP="0085512A">
            <w:pPr>
              <w:rPr>
                <w:sz w:val="20"/>
              </w:rPr>
            </w:pPr>
            <w:r w:rsidRPr="007D6F19">
              <w:rPr>
                <w:sz w:val="20"/>
              </w:rPr>
              <w:t>GG</w:t>
            </w:r>
          </w:p>
        </w:tc>
        <w:tc>
          <w:tcPr>
            <w:tcW w:w="0" w:type="auto"/>
            <w:hideMark/>
          </w:tcPr>
          <w:p w14:paraId="77517855" w14:textId="77777777" w:rsidR="007D6F19" w:rsidRPr="007D6F19" w:rsidRDefault="007D6F19" w:rsidP="0085512A">
            <w:pPr>
              <w:rPr>
                <w:sz w:val="20"/>
              </w:rPr>
            </w:pPr>
            <w:r w:rsidRPr="007D6F19">
              <w:rPr>
                <w:sz w:val="20"/>
              </w:rPr>
              <w:t>Stationary Gas Turbines</w:t>
            </w:r>
          </w:p>
        </w:tc>
        <w:tc>
          <w:tcPr>
            <w:tcW w:w="0" w:type="auto"/>
            <w:hideMark/>
          </w:tcPr>
          <w:p w14:paraId="0B823CE2" w14:textId="77777777" w:rsidR="007D6F19" w:rsidRPr="007D6F19" w:rsidRDefault="007D6F19" w:rsidP="0085512A">
            <w:pPr>
              <w:rPr>
                <w:sz w:val="20"/>
              </w:rPr>
            </w:pPr>
            <w:r w:rsidRPr="007D6F19">
              <w:rPr>
                <w:sz w:val="20"/>
              </w:rPr>
              <w:t>Yes</w:t>
            </w:r>
          </w:p>
        </w:tc>
      </w:tr>
      <w:tr w:rsidR="007D6F19" w:rsidRPr="007D6F19" w14:paraId="0BBFBAAB" w14:textId="77777777" w:rsidTr="0085512A">
        <w:tc>
          <w:tcPr>
            <w:tcW w:w="0" w:type="auto"/>
            <w:hideMark/>
          </w:tcPr>
          <w:p w14:paraId="58CD40AD" w14:textId="77777777" w:rsidR="007D6F19" w:rsidRPr="007D6F19" w:rsidRDefault="007D6F19" w:rsidP="0085512A">
            <w:pPr>
              <w:rPr>
                <w:sz w:val="20"/>
              </w:rPr>
            </w:pPr>
            <w:r w:rsidRPr="007D6F19">
              <w:rPr>
                <w:sz w:val="20"/>
              </w:rPr>
              <w:t>HH</w:t>
            </w:r>
          </w:p>
        </w:tc>
        <w:tc>
          <w:tcPr>
            <w:tcW w:w="0" w:type="auto"/>
            <w:hideMark/>
          </w:tcPr>
          <w:p w14:paraId="55371B84" w14:textId="77777777" w:rsidR="007D6F19" w:rsidRPr="007D6F19" w:rsidRDefault="007D6F19" w:rsidP="0085512A">
            <w:pPr>
              <w:rPr>
                <w:sz w:val="20"/>
              </w:rPr>
            </w:pPr>
            <w:r w:rsidRPr="007D6F19">
              <w:rPr>
                <w:sz w:val="20"/>
              </w:rPr>
              <w:t>Lime Manufacturing Plants</w:t>
            </w:r>
          </w:p>
        </w:tc>
        <w:tc>
          <w:tcPr>
            <w:tcW w:w="0" w:type="auto"/>
            <w:hideMark/>
          </w:tcPr>
          <w:p w14:paraId="3E277BA8" w14:textId="77777777" w:rsidR="007D6F19" w:rsidRPr="007D6F19" w:rsidRDefault="007D6F19" w:rsidP="0085512A">
            <w:pPr>
              <w:rPr>
                <w:sz w:val="20"/>
              </w:rPr>
            </w:pPr>
            <w:r w:rsidRPr="007D6F19">
              <w:rPr>
                <w:sz w:val="20"/>
              </w:rPr>
              <w:t>Yes</w:t>
            </w:r>
          </w:p>
        </w:tc>
      </w:tr>
      <w:tr w:rsidR="007D6F19" w:rsidRPr="007D6F19" w14:paraId="159A5A60" w14:textId="77777777" w:rsidTr="0085512A">
        <w:tc>
          <w:tcPr>
            <w:tcW w:w="0" w:type="auto"/>
            <w:hideMark/>
          </w:tcPr>
          <w:p w14:paraId="5568F568" w14:textId="77777777" w:rsidR="007D6F19" w:rsidRPr="007D6F19" w:rsidRDefault="007D6F19" w:rsidP="0085512A">
            <w:pPr>
              <w:rPr>
                <w:sz w:val="20"/>
              </w:rPr>
            </w:pPr>
            <w:r w:rsidRPr="007D6F19">
              <w:rPr>
                <w:sz w:val="20"/>
              </w:rPr>
              <w:t>KK</w:t>
            </w:r>
          </w:p>
        </w:tc>
        <w:tc>
          <w:tcPr>
            <w:tcW w:w="0" w:type="auto"/>
            <w:hideMark/>
          </w:tcPr>
          <w:p w14:paraId="369B74F8" w14:textId="77777777" w:rsidR="007D6F19" w:rsidRPr="007D6F19" w:rsidRDefault="007D6F19" w:rsidP="0085512A">
            <w:pPr>
              <w:rPr>
                <w:sz w:val="20"/>
              </w:rPr>
            </w:pPr>
            <w:r w:rsidRPr="007D6F19">
              <w:rPr>
                <w:sz w:val="20"/>
              </w:rPr>
              <w:t>Lead-Acid Battery Manufacturing Plants</w:t>
            </w:r>
          </w:p>
        </w:tc>
        <w:tc>
          <w:tcPr>
            <w:tcW w:w="0" w:type="auto"/>
            <w:hideMark/>
          </w:tcPr>
          <w:p w14:paraId="04E30DF0" w14:textId="77777777" w:rsidR="007D6F19" w:rsidRPr="007D6F19" w:rsidRDefault="007D6F19" w:rsidP="0085512A">
            <w:pPr>
              <w:rPr>
                <w:sz w:val="20"/>
              </w:rPr>
            </w:pPr>
            <w:r w:rsidRPr="007D6F19">
              <w:rPr>
                <w:sz w:val="20"/>
              </w:rPr>
              <w:t>Yes</w:t>
            </w:r>
          </w:p>
        </w:tc>
      </w:tr>
      <w:tr w:rsidR="007D6F19" w:rsidRPr="007D6F19" w14:paraId="65D0C0BB" w14:textId="77777777" w:rsidTr="0085512A">
        <w:tc>
          <w:tcPr>
            <w:tcW w:w="0" w:type="auto"/>
            <w:hideMark/>
          </w:tcPr>
          <w:p w14:paraId="5D89D277" w14:textId="77777777" w:rsidR="007D6F19" w:rsidRPr="007D6F19" w:rsidRDefault="007D6F19" w:rsidP="0085512A">
            <w:pPr>
              <w:rPr>
                <w:sz w:val="20"/>
              </w:rPr>
            </w:pPr>
            <w:r w:rsidRPr="007D6F19">
              <w:rPr>
                <w:sz w:val="20"/>
              </w:rPr>
              <w:t>LL</w:t>
            </w:r>
          </w:p>
        </w:tc>
        <w:tc>
          <w:tcPr>
            <w:tcW w:w="0" w:type="auto"/>
            <w:hideMark/>
          </w:tcPr>
          <w:p w14:paraId="0B5C04E9" w14:textId="77777777" w:rsidR="007D6F19" w:rsidRPr="007D6F19" w:rsidRDefault="007D6F19" w:rsidP="0085512A">
            <w:pPr>
              <w:rPr>
                <w:sz w:val="20"/>
              </w:rPr>
            </w:pPr>
            <w:r w:rsidRPr="007D6F19">
              <w:rPr>
                <w:sz w:val="20"/>
              </w:rPr>
              <w:t>Metallic Mineral Processing Plants</w:t>
            </w:r>
          </w:p>
        </w:tc>
        <w:tc>
          <w:tcPr>
            <w:tcW w:w="0" w:type="auto"/>
            <w:hideMark/>
          </w:tcPr>
          <w:p w14:paraId="643524C7" w14:textId="77777777" w:rsidR="007D6F19" w:rsidRPr="007D6F19" w:rsidRDefault="007D6F19" w:rsidP="0085512A">
            <w:pPr>
              <w:rPr>
                <w:sz w:val="20"/>
              </w:rPr>
            </w:pPr>
            <w:r w:rsidRPr="007D6F19">
              <w:rPr>
                <w:sz w:val="20"/>
              </w:rPr>
              <w:t>Yes</w:t>
            </w:r>
          </w:p>
        </w:tc>
      </w:tr>
      <w:tr w:rsidR="007D6F19" w:rsidRPr="007D6F19" w14:paraId="37559369" w14:textId="77777777" w:rsidTr="0085512A">
        <w:tc>
          <w:tcPr>
            <w:tcW w:w="0" w:type="auto"/>
            <w:hideMark/>
          </w:tcPr>
          <w:p w14:paraId="147EA8FE" w14:textId="77777777" w:rsidR="007D6F19" w:rsidRPr="007D6F19" w:rsidRDefault="007D6F19" w:rsidP="0085512A">
            <w:pPr>
              <w:rPr>
                <w:sz w:val="20"/>
              </w:rPr>
            </w:pPr>
            <w:r w:rsidRPr="007D6F19">
              <w:rPr>
                <w:sz w:val="20"/>
              </w:rPr>
              <w:t>MM</w:t>
            </w:r>
          </w:p>
        </w:tc>
        <w:tc>
          <w:tcPr>
            <w:tcW w:w="0" w:type="auto"/>
            <w:hideMark/>
          </w:tcPr>
          <w:p w14:paraId="5A25D0B1" w14:textId="77777777" w:rsidR="007D6F19" w:rsidRPr="007D6F19" w:rsidRDefault="007D6F19" w:rsidP="0085512A">
            <w:pPr>
              <w:rPr>
                <w:sz w:val="20"/>
              </w:rPr>
            </w:pPr>
            <w:r w:rsidRPr="007D6F19">
              <w:rPr>
                <w:sz w:val="20"/>
              </w:rPr>
              <w:t>Automobile &amp; Light Duty Truck Surface Coating Operations</w:t>
            </w:r>
          </w:p>
        </w:tc>
        <w:tc>
          <w:tcPr>
            <w:tcW w:w="0" w:type="auto"/>
            <w:hideMark/>
          </w:tcPr>
          <w:p w14:paraId="77C40DE2" w14:textId="77777777" w:rsidR="007D6F19" w:rsidRPr="007D6F19" w:rsidRDefault="007D6F19" w:rsidP="0085512A">
            <w:pPr>
              <w:rPr>
                <w:sz w:val="20"/>
              </w:rPr>
            </w:pPr>
            <w:r w:rsidRPr="007D6F19">
              <w:rPr>
                <w:sz w:val="20"/>
              </w:rPr>
              <w:t>Yes</w:t>
            </w:r>
          </w:p>
        </w:tc>
      </w:tr>
      <w:tr w:rsidR="007D6F19" w:rsidRPr="007D6F19" w14:paraId="4875C878" w14:textId="77777777" w:rsidTr="0085512A">
        <w:tc>
          <w:tcPr>
            <w:tcW w:w="0" w:type="auto"/>
            <w:hideMark/>
          </w:tcPr>
          <w:p w14:paraId="6904E3CE" w14:textId="77777777" w:rsidR="007D6F19" w:rsidRPr="007D6F19" w:rsidRDefault="007D6F19" w:rsidP="0085512A">
            <w:pPr>
              <w:rPr>
                <w:sz w:val="20"/>
              </w:rPr>
            </w:pPr>
            <w:r w:rsidRPr="007D6F19">
              <w:rPr>
                <w:sz w:val="20"/>
              </w:rPr>
              <w:t>NN</w:t>
            </w:r>
          </w:p>
        </w:tc>
        <w:tc>
          <w:tcPr>
            <w:tcW w:w="0" w:type="auto"/>
            <w:hideMark/>
          </w:tcPr>
          <w:p w14:paraId="7BA44CAB" w14:textId="77777777" w:rsidR="007D6F19" w:rsidRPr="007D6F19" w:rsidRDefault="007D6F19" w:rsidP="0085512A">
            <w:pPr>
              <w:rPr>
                <w:sz w:val="20"/>
              </w:rPr>
            </w:pPr>
            <w:r w:rsidRPr="007D6F19">
              <w:rPr>
                <w:sz w:val="20"/>
              </w:rPr>
              <w:t>Phosphate Manufacturing Plants</w:t>
            </w:r>
          </w:p>
        </w:tc>
        <w:tc>
          <w:tcPr>
            <w:tcW w:w="0" w:type="auto"/>
            <w:hideMark/>
          </w:tcPr>
          <w:p w14:paraId="691E3F78" w14:textId="77777777" w:rsidR="007D6F19" w:rsidRPr="007D6F19" w:rsidRDefault="007D6F19" w:rsidP="0085512A">
            <w:pPr>
              <w:rPr>
                <w:sz w:val="20"/>
              </w:rPr>
            </w:pPr>
            <w:r w:rsidRPr="007D6F19">
              <w:rPr>
                <w:sz w:val="20"/>
              </w:rPr>
              <w:t>Yes</w:t>
            </w:r>
          </w:p>
        </w:tc>
      </w:tr>
      <w:tr w:rsidR="007D6F19" w:rsidRPr="007D6F19" w14:paraId="5D789348" w14:textId="77777777" w:rsidTr="0085512A">
        <w:tc>
          <w:tcPr>
            <w:tcW w:w="0" w:type="auto"/>
            <w:hideMark/>
          </w:tcPr>
          <w:p w14:paraId="69987051" w14:textId="77777777" w:rsidR="007D6F19" w:rsidRPr="007D6F19" w:rsidRDefault="007D6F19" w:rsidP="0085512A">
            <w:pPr>
              <w:rPr>
                <w:sz w:val="20"/>
              </w:rPr>
            </w:pPr>
            <w:r w:rsidRPr="007D6F19">
              <w:rPr>
                <w:sz w:val="20"/>
              </w:rPr>
              <w:t>PP</w:t>
            </w:r>
          </w:p>
        </w:tc>
        <w:tc>
          <w:tcPr>
            <w:tcW w:w="0" w:type="auto"/>
            <w:hideMark/>
          </w:tcPr>
          <w:p w14:paraId="1819D3A1" w14:textId="77777777" w:rsidR="007D6F19" w:rsidRPr="007D6F19" w:rsidRDefault="007D6F19" w:rsidP="0085512A">
            <w:pPr>
              <w:rPr>
                <w:sz w:val="20"/>
              </w:rPr>
            </w:pPr>
            <w:r w:rsidRPr="007D6F19">
              <w:rPr>
                <w:sz w:val="20"/>
              </w:rPr>
              <w:t>Ammonium Sulfate Manufacture</w:t>
            </w:r>
          </w:p>
        </w:tc>
        <w:tc>
          <w:tcPr>
            <w:tcW w:w="0" w:type="auto"/>
            <w:hideMark/>
          </w:tcPr>
          <w:p w14:paraId="31D89929" w14:textId="77777777" w:rsidR="007D6F19" w:rsidRPr="007D6F19" w:rsidRDefault="007D6F19" w:rsidP="0085512A">
            <w:pPr>
              <w:rPr>
                <w:sz w:val="20"/>
              </w:rPr>
            </w:pPr>
            <w:r w:rsidRPr="007D6F19">
              <w:rPr>
                <w:sz w:val="20"/>
              </w:rPr>
              <w:t>Yes</w:t>
            </w:r>
          </w:p>
        </w:tc>
      </w:tr>
      <w:tr w:rsidR="007D6F19" w:rsidRPr="007D6F19" w14:paraId="40F362D7" w14:textId="77777777" w:rsidTr="0085512A">
        <w:tc>
          <w:tcPr>
            <w:tcW w:w="0" w:type="auto"/>
            <w:hideMark/>
          </w:tcPr>
          <w:p w14:paraId="75B725BE" w14:textId="77777777" w:rsidR="007D6F19" w:rsidRPr="007D6F19" w:rsidRDefault="007D6F19" w:rsidP="0085512A">
            <w:pPr>
              <w:rPr>
                <w:sz w:val="20"/>
              </w:rPr>
            </w:pPr>
            <w:r w:rsidRPr="007D6F19">
              <w:rPr>
                <w:sz w:val="20"/>
              </w:rPr>
              <w:t>QQ</w:t>
            </w:r>
          </w:p>
        </w:tc>
        <w:tc>
          <w:tcPr>
            <w:tcW w:w="0" w:type="auto"/>
            <w:hideMark/>
          </w:tcPr>
          <w:p w14:paraId="0E2FDC25" w14:textId="77777777" w:rsidR="007D6F19" w:rsidRPr="007D6F19" w:rsidRDefault="007D6F19" w:rsidP="0085512A">
            <w:pPr>
              <w:rPr>
                <w:sz w:val="20"/>
              </w:rPr>
            </w:pPr>
            <w:r w:rsidRPr="007D6F19">
              <w:rPr>
                <w:sz w:val="20"/>
              </w:rPr>
              <w:t>Graphic Arts Industry: Publication Rotogravure Printing</w:t>
            </w:r>
          </w:p>
        </w:tc>
        <w:tc>
          <w:tcPr>
            <w:tcW w:w="0" w:type="auto"/>
            <w:hideMark/>
          </w:tcPr>
          <w:p w14:paraId="5D1D1D21" w14:textId="77777777" w:rsidR="007D6F19" w:rsidRPr="007D6F19" w:rsidRDefault="007D6F19" w:rsidP="0085512A">
            <w:pPr>
              <w:rPr>
                <w:sz w:val="20"/>
              </w:rPr>
            </w:pPr>
            <w:r w:rsidRPr="007D6F19">
              <w:rPr>
                <w:sz w:val="20"/>
              </w:rPr>
              <w:t>Yes</w:t>
            </w:r>
          </w:p>
        </w:tc>
      </w:tr>
      <w:tr w:rsidR="007D6F19" w:rsidRPr="007D6F19" w14:paraId="4A1B2DDA" w14:textId="77777777" w:rsidTr="0085512A">
        <w:tc>
          <w:tcPr>
            <w:tcW w:w="0" w:type="auto"/>
            <w:hideMark/>
          </w:tcPr>
          <w:p w14:paraId="5423A281" w14:textId="77777777" w:rsidR="007D6F19" w:rsidRPr="007D6F19" w:rsidRDefault="007D6F19" w:rsidP="0085512A">
            <w:pPr>
              <w:rPr>
                <w:sz w:val="20"/>
              </w:rPr>
            </w:pPr>
            <w:r w:rsidRPr="007D6F19">
              <w:rPr>
                <w:sz w:val="20"/>
              </w:rPr>
              <w:t>RR</w:t>
            </w:r>
          </w:p>
        </w:tc>
        <w:tc>
          <w:tcPr>
            <w:tcW w:w="0" w:type="auto"/>
            <w:hideMark/>
          </w:tcPr>
          <w:p w14:paraId="761E04E1" w14:textId="77777777" w:rsidR="007D6F19" w:rsidRPr="007D6F19" w:rsidRDefault="007D6F19" w:rsidP="0085512A">
            <w:pPr>
              <w:rPr>
                <w:sz w:val="20"/>
              </w:rPr>
            </w:pPr>
            <w:r w:rsidRPr="007D6F19">
              <w:rPr>
                <w:sz w:val="20"/>
              </w:rPr>
              <w:t>Pressure Sensitive Tape and Label Surface Coating Operations</w:t>
            </w:r>
          </w:p>
        </w:tc>
        <w:tc>
          <w:tcPr>
            <w:tcW w:w="0" w:type="auto"/>
            <w:hideMark/>
          </w:tcPr>
          <w:p w14:paraId="78AE19A8" w14:textId="77777777" w:rsidR="007D6F19" w:rsidRPr="007D6F19" w:rsidRDefault="007D6F19" w:rsidP="0085512A">
            <w:pPr>
              <w:rPr>
                <w:sz w:val="20"/>
              </w:rPr>
            </w:pPr>
            <w:r w:rsidRPr="007D6F19">
              <w:rPr>
                <w:sz w:val="20"/>
              </w:rPr>
              <w:t>Yes</w:t>
            </w:r>
          </w:p>
        </w:tc>
      </w:tr>
      <w:tr w:rsidR="007D6F19" w:rsidRPr="007D6F19" w14:paraId="16230185" w14:textId="77777777" w:rsidTr="0085512A">
        <w:tc>
          <w:tcPr>
            <w:tcW w:w="0" w:type="auto"/>
            <w:hideMark/>
          </w:tcPr>
          <w:p w14:paraId="0FBAECB9" w14:textId="77777777" w:rsidR="007D6F19" w:rsidRPr="007D6F19" w:rsidRDefault="007D6F19" w:rsidP="0085512A">
            <w:pPr>
              <w:rPr>
                <w:sz w:val="20"/>
              </w:rPr>
            </w:pPr>
            <w:r w:rsidRPr="007D6F19">
              <w:rPr>
                <w:sz w:val="20"/>
              </w:rPr>
              <w:t>SS</w:t>
            </w:r>
          </w:p>
        </w:tc>
        <w:tc>
          <w:tcPr>
            <w:tcW w:w="0" w:type="auto"/>
            <w:hideMark/>
          </w:tcPr>
          <w:p w14:paraId="11183799" w14:textId="77777777" w:rsidR="007D6F19" w:rsidRPr="007D6F19" w:rsidRDefault="007D6F19" w:rsidP="0085512A">
            <w:pPr>
              <w:rPr>
                <w:sz w:val="20"/>
              </w:rPr>
            </w:pPr>
            <w:r w:rsidRPr="007D6F19">
              <w:rPr>
                <w:sz w:val="20"/>
              </w:rPr>
              <w:t>Industrial Surface Coating: Large Appliances</w:t>
            </w:r>
          </w:p>
        </w:tc>
        <w:tc>
          <w:tcPr>
            <w:tcW w:w="0" w:type="auto"/>
            <w:hideMark/>
          </w:tcPr>
          <w:p w14:paraId="69199982" w14:textId="77777777" w:rsidR="007D6F19" w:rsidRPr="007D6F19" w:rsidRDefault="007D6F19" w:rsidP="0085512A">
            <w:pPr>
              <w:rPr>
                <w:sz w:val="20"/>
              </w:rPr>
            </w:pPr>
            <w:r w:rsidRPr="007D6F19">
              <w:rPr>
                <w:sz w:val="20"/>
              </w:rPr>
              <w:t>Yes</w:t>
            </w:r>
          </w:p>
        </w:tc>
      </w:tr>
      <w:tr w:rsidR="007D6F19" w:rsidRPr="007D6F19" w14:paraId="3C499013" w14:textId="77777777" w:rsidTr="0085512A">
        <w:tc>
          <w:tcPr>
            <w:tcW w:w="0" w:type="auto"/>
            <w:hideMark/>
          </w:tcPr>
          <w:p w14:paraId="57FE175E" w14:textId="77777777" w:rsidR="007D6F19" w:rsidRPr="007D6F19" w:rsidRDefault="007D6F19" w:rsidP="0085512A">
            <w:pPr>
              <w:rPr>
                <w:sz w:val="20"/>
              </w:rPr>
            </w:pPr>
            <w:r w:rsidRPr="007D6F19">
              <w:rPr>
                <w:sz w:val="20"/>
              </w:rPr>
              <w:t>TT</w:t>
            </w:r>
          </w:p>
        </w:tc>
        <w:tc>
          <w:tcPr>
            <w:tcW w:w="0" w:type="auto"/>
            <w:hideMark/>
          </w:tcPr>
          <w:p w14:paraId="49D35900" w14:textId="77777777" w:rsidR="007D6F19" w:rsidRPr="007D6F19" w:rsidRDefault="007D6F19" w:rsidP="0085512A">
            <w:pPr>
              <w:rPr>
                <w:sz w:val="20"/>
              </w:rPr>
            </w:pPr>
            <w:r w:rsidRPr="007D6F19">
              <w:rPr>
                <w:sz w:val="20"/>
              </w:rPr>
              <w:t>Metal Coil Surface Coating</w:t>
            </w:r>
          </w:p>
        </w:tc>
        <w:tc>
          <w:tcPr>
            <w:tcW w:w="0" w:type="auto"/>
            <w:hideMark/>
          </w:tcPr>
          <w:p w14:paraId="4C0A2566" w14:textId="77777777" w:rsidR="007D6F19" w:rsidRPr="007D6F19" w:rsidRDefault="007D6F19" w:rsidP="0085512A">
            <w:pPr>
              <w:rPr>
                <w:sz w:val="20"/>
              </w:rPr>
            </w:pPr>
            <w:r w:rsidRPr="007D6F19">
              <w:rPr>
                <w:sz w:val="20"/>
              </w:rPr>
              <w:t>Yes</w:t>
            </w:r>
          </w:p>
        </w:tc>
      </w:tr>
      <w:tr w:rsidR="007D6F19" w:rsidRPr="007D6F19" w14:paraId="08020795" w14:textId="77777777" w:rsidTr="0085512A">
        <w:tc>
          <w:tcPr>
            <w:tcW w:w="0" w:type="auto"/>
            <w:hideMark/>
          </w:tcPr>
          <w:p w14:paraId="6D28F075" w14:textId="77777777" w:rsidR="007D6F19" w:rsidRPr="007D6F19" w:rsidRDefault="007D6F19" w:rsidP="0085512A">
            <w:pPr>
              <w:rPr>
                <w:sz w:val="20"/>
              </w:rPr>
            </w:pPr>
            <w:r w:rsidRPr="007D6F19">
              <w:rPr>
                <w:sz w:val="20"/>
              </w:rPr>
              <w:t>UU</w:t>
            </w:r>
          </w:p>
        </w:tc>
        <w:tc>
          <w:tcPr>
            <w:tcW w:w="0" w:type="auto"/>
            <w:hideMark/>
          </w:tcPr>
          <w:p w14:paraId="569DA440" w14:textId="77777777" w:rsidR="007D6F19" w:rsidRPr="007D6F19" w:rsidRDefault="007D6F19" w:rsidP="0085512A">
            <w:pPr>
              <w:rPr>
                <w:sz w:val="20"/>
              </w:rPr>
            </w:pPr>
            <w:r w:rsidRPr="007D6F19">
              <w:rPr>
                <w:sz w:val="20"/>
              </w:rPr>
              <w:t>Asphalt Processing and Asphalt Roofing Manufacture</w:t>
            </w:r>
          </w:p>
        </w:tc>
        <w:tc>
          <w:tcPr>
            <w:tcW w:w="0" w:type="auto"/>
            <w:hideMark/>
          </w:tcPr>
          <w:p w14:paraId="78B30CE1" w14:textId="77777777" w:rsidR="007D6F19" w:rsidRPr="007D6F19" w:rsidRDefault="007D6F19" w:rsidP="0085512A">
            <w:pPr>
              <w:rPr>
                <w:sz w:val="20"/>
              </w:rPr>
            </w:pPr>
            <w:r w:rsidRPr="007D6F19">
              <w:rPr>
                <w:sz w:val="20"/>
              </w:rPr>
              <w:t>Yes</w:t>
            </w:r>
          </w:p>
        </w:tc>
      </w:tr>
      <w:tr w:rsidR="007D6F19" w:rsidRPr="007D6F19" w14:paraId="4F9A5DF9" w14:textId="77777777" w:rsidTr="0085512A">
        <w:tc>
          <w:tcPr>
            <w:tcW w:w="0" w:type="auto"/>
            <w:hideMark/>
          </w:tcPr>
          <w:p w14:paraId="50E98BB6" w14:textId="77777777" w:rsidR="007D6F19" w:rsidRPr="007D6F19" w:rsidRDefault="007D6F19" w:rsidP="0085512A">
            <w:pPr>
              <w:rPr>
                <w:sz w:val="20"/>
              </w:rPr>
            </w:pPr>
            <w:r w:rsidRPr="007D6F19">
              <w:rPr>
                <w:sz w:val="20"/>
              </w:rPr>
              <w:t>VV</w:t>
            </w:r>
          </w:p>
        </w:tc>
        <w:tc>
          <w:tcPr>
            <w:tcW w:w="0" w:type="auto"/>
            <w:hideMark/>
          </w:tcPr>
          <w:p w14:paraId="2AA1A1E1" w14:textId="77777777" w:rsidR="007D6F19" w:rsidRPr="007D6F19" w:rsidRDefault="007D6F19" w:rsidP="0085512A">
            <w:pPr>
              <w:rPr>
                <w:sz w:val="20"/>
              </w:rPr>
            </w:pPr>
            <w:r w:rsidRPr="007D6F19">
              <w:rPr>
                <w:sz w:val="20"/>
              </w:rPr>
              <w:t>VOC Equipment Leaks in the SOCMI Industry</w:t>
            </w:r>
          </w:p>
        </w:tc>
        <w:tc>
          <w:tcPr>
            <w:tcW w:w="0" w:type="auto"/>
            <w:hideMark/>
          </w:tcPr>
          <w:p w14:paraId="15CC09A3" w14:textId="77777777" w:rsidR="007D6F19" w:rsidRPr="007D6F19" w:rsidRDefault="007D6F19" w:rsidP="0085512A">
            <w:pPr>
              <w:rPr>
                <w:sz w:val="20"/>
              </w:rPr>
            </w:pPr>
            <w:r w:rsidRPr="007D6F19">
              <w:rPr>
                <w:sz w:val="20"/>
              </w:rPr>
              <w:t>Yes</w:t>
            </w:r>
          </w:p>
        </w:tc>
      </w:tr>
      <w:tr w:rsidR="007D6F19" w:rsidRPr="007D6F19" w14:paraId="383AA3F0" w14:textId="77777777" w:rsidTr="0085512A">
        <w:tc>
          <w:tcPr>
            <w:tcW w:w="0" w:type="auto"/>
            <w:hideMark/>
          </w:tcPr>
          <w:p w14:paraId="7013F64A" w14:textId="77777777" w:rsidR="007D6F19" w:rsidRPr="007D6F19" w:rsidRDefault="007D6F19" w:rsidP="0085512A">
            <w:pPr>
              <w:rPr>
                <w:sz w:val="20"/>
              </w:rPr>
            </w:pPr>
            <w:r w:rsidRPr="007D6F19">
              <w:rPr>
                <w:sz w:val="20"/>
              </w:rPr>
              <w:t>VVa</w:t>
            </w:r>
          </w:p>
        </w:tc>
        <w:tc>
          <w:tcPr>
            <w:tcW w:w="0" w:type="auto"/>
            <w:hideMark/>
          </w:tcPr>
          <w:p w14:paraId="48DC771C" w14:textId="77777777" w:rsidR="007D6F19" w:rsidRPr="007D6F19" w:rsidRDefault="007D6F19" w:rsidP="0085512A">
            <w:pPr>
              <w:rPr>
                <w:sz w:val="20"/>
              </w:rPr>
            </w:pPr>
            <w:r w:rsidRPr="007D6F19">
              <w:rPr>
                <w:sz w:val="20"/>
              </w:rPr>
              <w:t>VOC Equipment Leaks in the SOCMI Industry (After November 7, 2006)</w:t>
            </w:r>
          </w:p>
        </w:tc>
        <w:tc>
          <w:tcPr>
            <w:tcW w:w="0" w:type="auto"/>
            <w:hideMark/>
          </w:tcPr>
          <w:p w14:paraId="4CD23B52" w14:textId="77777777" w:rsidR="007D6F19" w:rsidRPr="007D6F19" w:rsidRDefault="007D6F19" w:rsidP="0085512A">
            <w:pPr>
              <w:rPr>
                <w:sz w:val="20"/>
              </w:rPr>
            </w:pPr>
            <w:r w:rsidRPr="007D6F19">
              <w:rPr>
                <w:sz w:val="20"/>
              </w:rPr>
              <w:t>Yes</w:t>
            </w:r>
          </w:p>
        </w:tc>
      </w:tr>
      <w:tr w:rsidR="007D6F19" w:rsidRPr="007D6F19" w14:paraId="50E72160" w14:textId="77777777" w:rsidTr="0085512A">
        <w:tc>
          <w:tcPr>
            <w:tcW w:w="0" w:type="auto"/>
            <w:hideMark/>
          </w:tcPr>
          <w:p w14:paraId="3CAFFE49" w14:textId="77777777" w:rsidR="007D6F19" w:rsidRPr="007D6F19" w:rsidRDefault="007D6F19" w:rsidP="0085512A">
            <w:pPr>
              <w:rPr>
                <w:sz w:val="20"/>
              </w:rPr>
            </w:pPr>
            <w:r w:rsidRPr="007D6F19">
              <w:rPr>
                <w:sz w:val="20"/>
              </w:rPr>
              <w:t>XX</w:t>
            </w:r>
          </w:p>
        </w:tc>
        <w:tc>
          <w:tcPr>
            <w:tcW w:w="0" w:type="auto"/>
            <w:hideMark/>
          </w:tcPr>
          <w:p w14:paraId="46BB1707" w14:textId="77777777" w:rsidR="007D6F19" w:rsidRPr="007D6F19" w:rsidRDefault="007D6F19" w:rsidP="0085512A">
            <w:pPr>
              <w:rPr>
                <w:sz w:val="20"/>
              </w:rPr>
            </w:pPr>
            <w:r w:rsidRPr="007D6F19">
              <w:rPr>
                <w:sz w:val="20"/>
              </w:rPr>
              <w:t>Bulk Gasoline Terminals</w:t>
            </w:r>
          </w:p>
        </w:tc>
        <w:tc>
          <w:tcPr>
            <w:tcW w:w="0" w:type="auto"/>
            <w:hideMark/>
          </w:tcPr>
          <w:p w14:paraId="126F3F96" w14:textId="77777777" w:rsidR="007D6F19" w:rsidRPr="007D6F19" w:rsidRDefault="007D6F19" w:rsidP="0085512A">
            <w:pPr>
              <w:rPr>
                <w:sz w:val="20"/>
              </w:rPr>
            </w:pPr>
            <w:r w:rsidRPr="007D6F19">
              <w:rPr>
                <w:sz w:val="20"/>
              </w:rPr>
              <w:t>Yes</w:t>
            </w:r>
          </w:p>
        </w:tc>
      </w:tr>
      <w:tr w:rsidR="007D6F19" w:rsidRPr="007D6F19" w14:paraId="2B652EFA" w14:textId="77777777" w:rsidTr="0085512A">
        <w:tc>
          <w:tcPr>
            <w:tcW w:w="0" w:type="auto"/>
            <w:hideMark/>
          </w:tcPr>
          <w:p w14:paraId="4DF84F71" w14:textId="77777777" w:rsidR="007D6F19" w:rsidRPr="007D6F19" w:rsidRDefault="007D6F19" w:rsidP="0085512A">
            <w:pPr>
              <w:rPr>
                <w:sz w:val="20"/>
              </w:rPr>
            </w:pPr>
            <w:r w:rsidRPr="007D6F19">
              <w:rPr>
                <w:sz w:val="20"/>
              </w:rPr>
              <w:t>AAA</w:t>
            </w:r>
          </w:p>
        </w:tc>
        <w:tc>
          <w:tcPr>
            <w:tcW w:w="0" w:type="auto"/>
            <w:hideMark/>
          </w:tcPr>
          <w:p w14:paraId="4A0C8DA6" w14:textId="77777777" w:rsidR="007D6F19" w:rsidRPr="007D6F19" w:rsidRDefault="007D6F19" w:rsidP="0085512A">
            <w:pPr>
              <w:rPr>
                <w:sz w:val="20"/>
              </w:rPr>
            </w:pPr>
            <w:r w:rsidRPr="007D6F19">
              <w:rPr>
                <w:sz w:val="20"/>
              </w:rPr>
              <w:t>New Residential Wood Heaters</w:t>
            </w:r>
          </w:p>
        </w:tc>
        <w:tc>
          <w:tcPr>
            <w:tcW w:w="0" w:type="auto"/>
            <w:hideMark/>
          </w:tcPr>
          <w:p w14:paraId="5EA2ECD9" w14:textId="77777777" w:rsidR="007D6F19" w:rsidRPr="007D6F19" w:rsidRDefault="007D6F19" w:rsidP="0085512A">
            <w:pPr>
              <w:rPr>
                <w:sz w:val="20"/>
              </w:rPr>
            </w:pPr>
            <w:r w:rsidRPr="007D6F19">
              <w:rPr>
                <w:sz w:val="20"/>
              </w:rPr>
              <w:t>No</w:t>
            </w:r>
          </w:p>
        </w:tc>
      </w:tr>
      <w:tr w:rsidR="007D6F19" w:rsidRPr="007D6F19" w14:paraId="0B5E461F" w14:textId="77777777" w:rsidTr="0085512A">
        <w:tc>
          <w:tcPr>
            <w:tcW w:w="0" w:type="auto"/>
            <w:hideMark/>
          </w:tcPr>
          <w:p w14:paraId="63C8071B" w14:textId="77777777" w:rsidR="007D6F19" w:rsidRPr="007D6F19" w:rsidRDefault="007D6F19" w:rsidP="0085512A">
            <w:pPr>
              <w:rPr>
                <w:sz w:val="20"/>
              </w:rPr>
            </w:pPr>
            <w:r w:rsidRPr="007D6F19">
              <w:rPr>
                <w:sz w:val="20"/>
              </w:rPr>
              <w:t>BBB</w:t>
            </w:r>
          </w:p>
        </w:tc>
        <w:tc>
          <w:tcPr>
            <w:tcW w:w="0" w:type="auto"/>
            <w:hideMark/>
          </w:tcPr>
          <w:p w14:paraId="0BC5924B" w14:textId="77777777" w:rsidR="007D6F19" w:rsidRPr="007D6F19" w:rsidRDefault="007D6F19" w:rsidP="0085512A">
            <w:pPr>
              <w:rPr>
                <w:sz w:val="20"/>
              </w:rPr>
            </w:pPr>
            <w:r w:rsidRPr="007D6F19">
              <w:rPr>
                <w:sz w:val="20"/>
              </w:rPr>
              <w:t>Rubber Tire Manufacturing Industry</w:t>
            </w:r>
          </w:p>
        </w:tc>
        <w:tc>
          <w:tcPr>
            <w:tcW w:w="0" w:type="auto"/>
            <w:hideMark/>
          </w:tcPr>
          <w:p w14:paraId="358A07E9" w14:textId="77777777" w:rsidR="007D6F19" w:rsidRPr="007D6F19" w:rsidRDefault="007D6F19" w:rsidP="0085512A">
            <w:pPr>
              <w:rPr>
                <w:sz w:val="20"/>
              </w:rPr>
            </w:pPr>
            <w:r w:rsidRPr="007D6F19">
              <w:rPr>
                <w:sz w:val="20"/>
              </w:rPr>
              <w:t>Yes</w:t>
            </w:r>
          </w:p>
        </w:tc>
      </w:tr>
      <w:tr w:rsidR="007D6F19" w:rsidRPr="007D6F19" w14:paraId="6B44EDCE" w14:textId="77777777" w:rsidTr="0085512A">
        <w:tc>
          <w:tcPr>
            <w:tcW w:w="0" w:type="auto"/>
            <w:hideMark/>
          </w:tcPr>
          <w:p w14:paraId="3AB4C9E3" w14:textId="77777777" w:rsidR="007D6F19" w:rsidRPr="007D6F19" w:rsidRDefault="007D6F19" w:rsidP="0085512A">
            <w:pPr>
              <w:rPr>
                <w:sz w:val="20"/>
              </w:rPr>
            </w:pPr>
            <w:r w:rsidRPr="007D6F19">
              <w:rPr>
                <w:sz w:val="20"/>
              </w:rPr>
              <w:t>DDD</w:t>
            </w:r>
          </w:p>
        </w:tc>
        <w:tc>
          <w:tcPr>
            <w:tcW w:w="0" w:type="auto"/>
            <w:hideMark/>
          </w:tcPr>
          <w:p w14:paraId="44B1CCE6" w14:textId="77777777" w:rsidR="007D6F19" w:rsidRPr="007D6F19" w:rsidRDefault="007D6F19" w:rsidP="0085512A">
            <w:pPr>
              <w:rPr>
                <w:sz w:val="20"/>
              </w:rPr>
            </w:pPr>
            <w:r w:rsidRPr="007D6F19">
              <w:rPr>
                <w:sz w:val="20"/>
              </w:rPr>
              <w:t>Volatile Organic Compound (VOC) Emissions from the Polymer Manufacturing Industry</w:t>
            </w:r>
          </w:p>
        </w:tc>
        <w:tc>
          <w:tcPr>
            <w:tcW w:w="0" w:type="auto"/>
            <w:hideMark/>
          </w:tcPr>
          <w:p w14:paraId="740E7FAC" w14:textId="77777777" w:rsidR="007D6F19" w:rsidRPr="007D6F19" w:rsidRDefault="007D6F19" w:rsidP="0085512A">
            <w:pPr>
              <w:rPr>
                <w:sz w:val="20"/>
              </w:rPr>
            </w:pPr>
            <w:r w:rsidRPr="007D6F19">
              <w:rPr>
                <w:sz w:val="20"/>
              </w:rPr>
              <w:t>Yes</w:t>
            </w:r>
          </w:p>
        </w:tc>
      </w:tr>
      <w:tr w:rsidR="007D6F19" w:rsidRPr="007D6F19" w14:paraId="5D0A3720" w14:textId="77777777" w:rsidTr="0085512A">
        <w:tc>
          <w:tcPr>
            <w:tcW w:w="0" w:type="auto"/>
            <w:hideMark/>
          </w:tcPr>
          <w:p w14:paraId="4E63EFA5" w14:textId="77777777" w:rsidR="007D6F19" w:rsidRPr="007D6F19" w:rsidRDefault="007D6F19" w:rsidP="0085512A">
            <w:pPr>
              <w:rPr>
                <w:sz w:val="20"/>
              </w:rPr>
            </w:pPr>
            <w:r w:rsidRPr="007D6F19">
              <w:rPr>
                <w:sz w:val="20"/>
              </w:rPr>
              <w:t>FFF</w:t>
            </w:r>
          </w:p>
        </w:tc>
        <w:tc>
          <w:tcPr>
            <w:tcW w:w="0" w:type="auto"/>
            <w:hideMark/>
          </w:tcPr>
          <w:p w14:paraId="6AED77DD" w14:textId="77777777" w:rsidR="007D6F19" w:rsidRPr="007D6F19" w:rsidRDefault="007D6F19" w:rsidP="0085512A">
            <w:pPr>
              <w:rPr>
                <w:sz w:val="20"/>
              </w:rPr>
            </w:pPr>
            <w:r w:rsidRPr="007D6F19">
              <w:rPr>
                <w:sz w:val="20"/>
              </w:rPr>
              <w:t>Flexible Vinyl and Urethane Coating and Printing</w:t>
            </w:r>
          </w:p>
        </w:tc>
        <w:tc>
          <w:tcPr>
            <w:tcW w:w="0" w:type="auto"/>
            <w:hideMark/>
          </w:tcPr>
          <w:p w14:paraId="331C3AD8" w14:textId="77777777" w:rsidR="007D6F19" w:rsidRPr="007D6F19" w:rsidRDefault="007D6F19" w:rsidP="0085512A">
            <w:pPr>
              <w:rPr>
                <w:sz w:val="20"/>
              </w:rPr>
            </w:pPr>
            <w:r w:rsidRPr="007D6F19">
              <w:rPr>
                <w:sz w:val="20"/>
              </w:rPr>
              <w:t>Yes</w:t>
            </w:r>
          </w:p>
        </w:tc>
      </w:tr>
      <w:tr w:rsidR="007D6F19" w:rsidRPr="007D6F19" w14:paraId="722C4399" w14:textId="77777777" w:rsidTr="0085512A">
        <w:tc>
          <w:tcPr>
            <w:tcW w:w="0" w:type="auto"/>
            <w:hideMark/>
          </w:tcPr>
          <w:p w14:paraId="6BF1AB7A" w14:textId="77777777" w:rsidR="007D6F19" w:rsidRPr="007D6F19" w:rsidRDefault="007D6F19" w:rsidP="0085512A">
            <w:pPr>
              <w:rPr>
                <w:sz w:val="20"/>
              </w:rPr>
            </w:pPr>
            <w:r w:rsidRPr="007D6F19">
              <w:rPr>
                <w:sz w:val="20"/>
              </w:rPr>
              <w:t>GGG</w:t>
            </w:r>
          </w:p>
        </w:tc>
        <w:tc>
          <w:tcPr>
            <w:tcW w:w="0" w:type="auto"/>
            <w:hideMark/>
          </w:tcPr>
          <w:p w14:paraId="314C53E5" w14:textId="77777777" w:rsidR="007D6F19" w:rsidRPr="007D6F19" w:rsidRDefault="007D6F19" w:rsidP="0085512A">
            <w:pPr>
              <w:rPr>
                <w:sz w:val="20"/>
              </w:rPr>
            </w:pPr>
            <w:r w:rsidRPr="007D6F19">
              <w:rPr>
                <w:sz w:val="20"/>
              </w:rPr>
              <w:t>VOC Equipment Leaks in Petroleum Refineries</w:t>
            </w:r>
          </w:p>
        </w:tc>
        <w:tc>
          <w:tcPr>
            <w:tcW w:w="0" w:type="auto"/>
            <w:hideMark/>
          </w:tcPr>
          <w:p w14:paraId="583B334F" w14:textId="77777777" w:rsidR="007D6F19" w:rsidRPr="007D6F19" w:rsidRDefault="007D6F19" w:rsidP="0085512A">
            <w:pPr>
              <w:rPr>
                <w:sz w:val="20"/>
              </w:rPr>
            </w:pPr>
            <w:r w:rsidRPr="007D6F19">
              <w:rPr>
                <w:sz w:val="20"/>
              </w:rPr>
              <w:t>Yes</w:t>
            </w:r>
          </w:p>
        </w:tc>
      </w:tr>
      <w:tr w:rsidR="007D6F19" w:rsidRPr="007D6F19" w14:paraId="607408A9" w14:textId="77777777" w:rsidTr="0085512A">
        <w:tc>
          <w:tcPr>
            <w:tcW w:w="0" w:type="auto"/>
            <w:hideMark/>
          </w:tcPr>
          <w:p w14:paraId="272A45FC" w14:textId="77777777" w:rsidR="007D6F19" w:rsidRPr="007D6F19" w:rsidRDefault="007D6F19" w:rsidP="0085512A">
            <w:pPr>
              <w:rPr>
                <w:sz w:val="20"/>
              </w:rPr>
            </w:pPr>
            <w:r w:rsidRPr="007D6F19">
              <w:rPr>
                <w:sz w:val="20"/>
              </w:rPr>
              <w:t>HHH</w:t>
            </w:r>
          </w:p>
        </w:tc>
        <w:tc>
          <w:tcPr>
            <w:tcW w:w="0" w:type="auto"/>
            <w:hideMark/>
          </w:tcPr>
          <w:p w14:paraId="1BCBA2B3" w14:textId="77777777" w:rsidR="007D6F19" w:rsidRPr="007D6F19" w:rsidRDefault="007D6F19" w:rsidP="0085512A">
            <w:pPr>
              <w:rPr>
                <w:sz w:val="20"/>
              </w:rPr>
            </w:pPr>
            <w:r w:rsidRPr="007D6F19">
              <w:rPr>
                <w:sz w:val="20"/>
              </w:rPr>
              <w:t>Synthetic Fiber Production</w:t>
            </w:r>
          </w:p>
        </w:tc>
        <w:tc>
          <w:tcPr>
            <w:tcW w:w="0" w:type="auto"/>
            <w:hideMark/>
          </w:tcPr>
          <w:p w14:paraId="6E2D71CF" w14:textId="77777777" w:rsidR="007D6F19" w:rsidRPr="007D6F19" w:rsidRDefault="007D6F19" w:rsidP="0085512A">
            <w:pPr>
              <w:rPr>
                <w:sz w:val="20"/>
              </w:rPr>
            </w:pPr>
            <w:r w:rsidRPr="007D6F19">
              <w:rPr>
                <w:sz w:val="20"/>
              </w:rPr>
              <w:t>Yes</w:t>
            </w:r>
          </w:p>
        </w:tc>
      </w:tr>
      <w:tr w:rsidR="007D6F19" w:rsidRPr="007D6F19" w14:paraId="607DB805" w14:textId="77777777" w:rsidTr="0085512A">
        <w:tc>
          <w:tcPr>
            <w:tcW w:w="0" w:type="auto"/>
            <w:hideMark/>
          </w:tcPr>
          <w:p w14:paraId="5E7D1BFA" w14:textId="77777777" w:rsidR="007D6F19" w:rsidRPr="007D6F19" w:rsidRDefault="007D6F19" w:rsidP="0085512A">
            <w:pPr>
              <w:rPr>
                <w:sz w:val="20"/>
              </w:rPr>
            </w:pPr>
            <w:r w:rsidRPr="007D6F19">
              <w:rPr>
                <w:sz w:val="20"/>
              </w:rPr>
              <w:t>III</w:t>
            </w:r>
          </w:p>
        </w:tc>
        <w:tc>
          <w:tcPr>
            <w:tcW w:w="0" w:type="auto"/>
            <w:hideMark/>
          </w:tcPr>
          <w:p w14:paraId="00A724D5" w14:textId="77777777" w:rsidR="007D6F19" w:rsidRPr="007D6F19" w:rsidRDefault="007D6F19" w:rsidP="0085512A">
            <w:pPr>
              <w:rPr>
                <w:sz w:val="20"/>
              </w:rPr>
            </w:pPr>
            <w:r w:rsidRPr="007D6F19">
              <w:rPr>
                <w:sz w:val="20"/>
              </w:rPr>
              <w:t>VOC Emissions from the SOCMI Air Oxidation Unit Processes</w:t>
            </w:r>
          </w:p>
        </w:tc>
        <w:tc>
          <w:tcPr>
            <w:tcW w:w="0" w:type="auto"/>
            <w:hideMark/>
          </w:tcPr>
          <w:p w14:paraId="273CBF25" w14:textId="77777777" w:rsidR="007D6F19" w:rsidRPr="007D6F19" w:rsidRDefault="007D6F19" w:rsidP="0085512A">
            <w:pPr>
              <w:rPr>
                <w:sz w:val="20"/>
              </w:rPr>
            </w:pPr>
            <w:r w:rsidRPr="007D6F19">
              <w:rPr>
                <w:sz w:val="20"/>
              </w:rPr>
              <w:t>Yes</w:t>
            </w:r>
          </w:p>
        </w:tc>
      </w:tr>
      <w:tr w:rsidR="007D6F19" w:rsidRPr="007D6F19" w14:paraId="42A8867A" w14:textId="77777777" w:rsidTr="0085512A">
        <w:tc>
          <w:tcPr>
            <w:tcW w:w="0" w:type="auto"/>
            <w:hideMark/>
          </w:tcPr>
          <w:p w14:paraId="52098B64" w14:textId="77777777" w:rsidR="007D6F19" w:rsidRPr="007D6F19" w:rsidRDefault="007D6F19" w:rsidP="0085512A">
            <w:pPr>
              <w:rPr>
                <w:sz w:val="20"/>
              </w:rPr>
            </w:pPr>
            <w:r w:rsidRPr="007D6F19">
              <w:rPr>
                <w:sz w:val="20"/>
              </w:rPr>
              <w:t>JJJ</w:t>
            </w:r>
          </w:p>
        </w:tc>
        <w:tc>
          <w:tcPr>
            <w:tcW w:w="0" w:type="auto"/>
            <w:hideMark/>
          </w:tcPr>
          <w:p w14:paraId="53356F51" w14:textId="77777777" w:rsidR="007D6F19" w:rsidRPr="007D6F19" w:rsidRDefault="007D6F19" w:rsidP="0085512A">
            <w:pPr>
              <w:rPr>
                <w:sz w:val="20"/>
              </w:rPr>
            </w:pPr>
            <w:r w:rsidRPr="007D6F19">
              <w:rPr>
                <w:sz w:val="20"/>
              </w:rPr>
              <w:t>Petroleum Dry Cleaners</w:t>
            </w:r>
          </w:p>
        </w:tc>
        <w:tc>
          <w:tcPr>
            <w:tcW w:w="0" w:type="auto"/>
            <w:hideMark/>
          </w:tcPr>
          <w:p w14:paraId="43FC5729" w14:textId="77777777" w:rsidR="007D6F19" w:rsidRPr="007D6F19" w:rsidRDefault="007D6F19" w:rsidP="0085512A">
            <w:pPr>
              <w:rPr>
                <w:sz w:val="20"/>
              </w:rPr>
            </w:pPr>
            <w:r w:rsidRPr="007D6F19">
              <w:rPr>
                <w:sz w:val="20"/>
              </w:rPr>
              <w:t>Yes</w:t>
            </w:r>
          </w:p>
        </w:tc>
      </w:tr>
      <w:tr w:rsidR="007D6F19" w:rsidRPr="007D6F19" w14:paraId="6FDC3F59" w14:textId="77777777" w:rsidTr="0085512A">
        <w:tc>
          <w:tcPr>
            <w:tcW w:w="0" w:type="auto"/>
            <w:hideMark/>
          </w:tcPr>
          <w:p w14:paraId="563BD434" w14:textId="77777777" w:rsidR="007D6F19" w:rsidRPr="007D6F19" w:rsidRDefault="007D6F19" w:rsidP="0085512A">
            <w:pPr>
              <w:rPr>
                <w:sz w:val="20"/>
              </w:rPr>
            </w:pPr>
            <w:r w:rsidRPr="007D6F19">
              <w:rPr>
                <w:sz w:val="20"/>
              </w:rPr>
              <w:t>KKK</w:t>
            </w:r>
          </w:p>
        </w:tc>
        <w:tc>
          <w:tcPr>
            <w:tcW w:w="0" w:type="auto"/>
            <w:hideMark/>
          </w:tcPr>
          <w:p w14:paraId="5048BF95" w14:textId="77777777" w:rsidR="007D6F19" w:rsidRPr="007D6F19" w:rsidRDefault="007D6F19" w:rsidP="0085512A">
            <w:pPr>
              <w:rPr>
                <w:sz w:val="20"/>
              </w:rPr>
            </w:pPr>
            <w:r w:rsidRPr="007D6F19">
              <w:rPr>
                <w:sz w:val="20"/>
              </w:rPr>
              <w:t>VOC Equipment Leaks From Onshore Natural Gas Processing Plants</w:t>
            </w:r>
          </w:p>
        </w:tc>
        <w:tc>
          <w:tcPr>
            <w:tcW w:w="0" w:type="auto"/>
            <w:hideMark/>
          </w:tcPr>
          <w:p w14:paraId="11EA982A" w14:textId="77777777" w:rsidR="007D6F19" w:rsidRPr="007D6F19" w:rsidRDefault="007D6F19" w:rsidP="0085512A">
            <w:pPr>
              <w:rPr>
                <w:sz w:val="20"/>
              </w:rPr>
            </w:pPr>
            <w:r w:rsidRPr="007D6F19">
              <w:rPr>
                <w:sz w:val="20"/>
              </w:rPr>
              <w:t>Yes</w:t>
            </w:r>
          </w:p>
        </w:tc>
      </w:tr>
      <w:tr w:rsidR="007D6F19" w:rsidRPr="007D6F19" w14:paraId="4B2CAB61" w14:textId="77777777" w:rsidTr="0085512A">
        <w:tc>
          <w:tcPr>
            <w:tcW w:w="0" w:type="auto"/>
            <w:hideMark/>
          </w:tcPr>
          <w:p w14:paraId="6F772D18" w14:textId="77777777" w:rsidR="007D6F19" w:rsidRPr="007D6F19" w:rsidRDefault="007D6F19" w:rsidP="0085512A">
            <w:pPr>
              <w:rPr>
                <w:sz w:val="20"/>
              </w:rPr>
            </w:pPr>
            <w:r w:rsidRPr="007D6F19">
              <w:rPr>
                <w:sz w:val="20"/>
              </w:rPr>
              <w:t>LLL</w:t>
            </w:r>
          </w:p>
        </w:tc>
        <w:tc>
          <w:tcPr>
            <w:tcW w:w="0" w:type="auto"/>
            <w:hideMark/>
          </w:tcPr>
          <w:p w14:paraId="4A09E3FC" w14:textId="77777777" w:rsidR="007D6F19" w:rsidRPr="007D6F19" w:rsidRDefault="007D6F19" w:rsidP="0085512A">
            <w:pPr>
              <w:rPr>
                <w:sz w:val="20"/>
              </w:rPr>
            </w:pPr>
            <w:r w:rsidRPr="007D6F19">
              <w:rPr>
                <w:sz w:val="20"/>
              </w:rPr>
              <w:t>Onshore Natural Gas Processing: SO</w:t>
            </w:r>
            <w:r w:rsidRPr="007D6F19">
              <w:rPr>
                <w:sz w:val="20"/>
                <w:vertAlign w:val="subscript"/>
              </w:rPr>
              <w:t>2</w:t>
            </w:r>
            <w:r w:rsidRPr="007D6F19">
              <w:rPr>
                <w:sz w:val="20"/>
              </w:rPr>
              <w:t xml:space="preserve"> Emissions</w:t>
            </w:r>
          </w:p>
        </w:tc>
        <w:tc>
          <w:tcPr>
            <w:tcW w:w="0" w:type="auto"/>
            <w:hideMark/>
          </w:tcPr>
          <w:p w14:paraId="787C1488" w14:textId="77777777" w:rsidR="007D6F19" w:rsidRPr="007D6F19" w:rsidRDefault="007D6F19" w:rsidP="0085512A">
            <w:pPr>
              <w:rPr>
                <w:sz w:val="20"/>
              </w:rPr>
            </w:pPr>
            <w:r w:rsidRPr="007D6F19">
              <w:rPr>
                <w:sz w:val="20"/>
              </w:rPr>
              <w:t>Yes</w:t>
            </w:r>
          </w:p>
        </w:tc>
      </w:tr>
      <w:tr w:rsidR="007D6F19" w:rsidRPr="007D6F19" w14:paraId="164A0E79" w14:textId="77777777" w:rsidTr="0085512A">
        <w:tc>
          <w:tcPr>
            <w:tcW w:w="0" w:type="auto"/>
            <w:hideMark/>
          </w:tcPr>
          <w:p w14:paraId="0BB77964" w14:textId="77777777" w:rsidR="007D6F19" w:rsidRPr="007D6F19" w:rsidRDefault="007D6F19" w:rsidP="0085512A">
            <w:pPr>
              <w:rPr>
                <w:sz w:val="20"/>
              </w:rPr>
            </w:pPr>
            <w:r w:rsidRPr="007D6F19">
              <w:rPr>
                <w:sz w:val="20"/>
              </w:rPr>
              <w:t>NNN</w:t>
            </w:r>
          </w:p>
        </w:tc>
        <w:tc>
          <w:tcPr>
            <w:tcW w:w="0" w:type="auto"/>
            <w:hideMark/>
          </w:tcPr>
          <w:p w14:paraId="18B899F1" w14:textId="77777777" w:rsidR="007D6F19" w:rsidRPr="007D6F19" w:rsidRDefault="007D6F19" w:rsidP="0085512A">
            <w:pPr>
              <w:rPr>
                <w:sz w:val="20"/>
              </w:rPr>
            </w:pPr>
            <w:r w:rsidRPr="007D6F19">
              <w:rPr>
                <w:sz w:val="20"/>
              </w:rPr>
              <w:t>VOC Emissions from SOCMI Distillation Operations</w:t>
            </w:r>
          </w:p>
        </w:tc>
        <w:tc>
          <w:tcPr>
            <w:tcW w:w="0" w:type="auto"/>
            <w:hideMark/>
          </w:tcPr>
          <w:p w14:paraId="7CF67742" w14:textId="77777777" w:rsidR="007D6F19" w:rsidRPr="007D6F19" w:rsidRDefault="007D6F19" w:rsidP="0085512A">
            <w:pPr>
              <w:rPr>
                <w:sz w:val="20"/>
              </w:rPr>
            </w:pPr>
            <w:r w:rsidRPr="007D6F19">
              <w:rPr>
                <w:sz w:val="20"/>
              </w:rPr>
              <w:t>Yes</w:t>
            </w:r>
          </w:p>
        </w:tc>
      </w:tr>
      <w:tr w:rsidR="007D6F19" w:rsidRPr="007D6F19" w14:paraId="2C07A9F8" w14:textId="77777777" w:rsidTr="0085512A">
        <w:tc>
          <w:tcPr>
            <w:tcW w:w="0" w:type="auto"/>
            <w:hideMark/>
          </w:tcPr>
          <w:p w14:paraId="3219F639" w14:textId="77777777" w:rsidR="007D6F19" w:rsidRPr="007D6F19" w:rsidRDefault="007D6F19" w:rsidP="0085512A">
            <w:pPr>
              <w:rPr>
                <w:sz w:val="20"/>
              </w:rPr>
            </w:pPr>
            <w:r w:rsidRPr="007D6F19">
              <w:rPr>
                <w:sz w:val="20"/>
              </w:rPr>
              <w:t>OOO</w:t>
            </w:r>
          </w:p>
        </w:tc>
        <w:tc>
          <w:tcPr>
            <w:tcW w:w="0" w:type="auto"/>
            <w:hideMark/>
          </w:tcPr>
          <w:p w14:paraId="2907C060" w14:textId="77777777" w:rsidR="007D6F19" w:rsidRPr="007D6F19" w:rsidRDefault="007D6F19" w:rsidP="0085512A">
            <w:pPr>
              <w:rPr>
                <w:sz w:val="20"/>
              </w:rPr>
            </w:pPr>
            <w:r w:rsidRPr="007D6F19">
              <w:rPr>
                <w:sz w:val="20"/>
              </w:rPr>
              <w:t>Nonmetallic Mineral Processing Plants</w:t>
            </w:r>
          </w:p>
        </w:tc>
        <w:tc>
          <w:tcPr>
            <w:tcW w:w="0" w:type="auto"/>
            <w:hideMark/>
          </w:tcPr>
          <w:p w14:paraId="296BEA49" w14:textId="77777777" w:rsidR="007D6F19" w:rsidRPr="007D6F19" w:rsidRDefault="007D6F19" w:rsidP="0085512A">
            <w:pPr>
              <w:rPr>
                <w:sz w:val="20"/>
              </w:rPr>
            </w:pPr>
            <w:r w:rsidRPr="007D6F19">
              <w:rPr>
                <w:sz w:val="20"/>
              </w:rPr>
              <w:t>Yes</w:t>
            </w:r>
          </w:p>
        </w:tc>
      </w:tr>
      <w:tr w:rsidR="007D6F19" w:rsidRPr="007D6F19" w14:paraId="2D090371" w14:textId="77777777" w:rsidTr="0085512A">
        <w:tc>
          <w:tcPr>
            <w:tcW w:w="0" w:type="auto"/>
            <w:hideMark/>
          </w:tcPr>
          <w:p w14:paraId="3D105274" w14:textId="77777777" w:rsidR="007D6F19" w:rsidRPr="007D6F19" w:rsidRDefault="007D6F19" w:rsidP="0085512A">
            <w:pPr>
              <w:rPr>
                <w:sz w:val="20"/>
              </w:rPr>
            </w:pPr>
            <w:r w:rsidRPr="007D6F19">
              <w:rPr>
                <w:sz w:val="20"/>
              </w:rPr>
              <w:t>PPP</w:t>
            </w:r>
          </w:p>
        </w:tc>
        <w:tc>
          <w:tcPr>
            <w:tcW w:w="0" w:type="auto"/>
            <w:hideMark/>
          </w:tcPr>
          <w:p w14:paraId="3638114B" w14:textId="77777777" w:rsidR="007D6F19" w:rsidRPr="007D6F19" w:rsidRDefault="007D6F19" w:rsidP="0085512A">
            <w:pPr>
              <w:rPr>
                <w:sz w:val="20"/>
              </w:rPr>
            </w:pPr>
            <w:r w:rsidRPr="007D6F19">
              <w:rPr>
                <w:sz w:val="20"/>
              </w:rPr>
              <w:t>Wool Fiberglass Insulation Manufacturing Plants</w:t>
            </w:r>
          </w:p>
        </w:tc>
        <w:tc>
          <w:tcPr>
            <w:tcW w:w="0" w:type="auto"/>
            <w:hideMark/>
          </w:tcPr>
          <w:p w14:paraId="1FFC4C54" w14:textId="77777777" w:rsidR="007D6F19" w:rsidRPr="007D6F19" w:rsidRDefault="007D6F19" w:rsidP="0085512A">
            <w:pPr>
              <w:rPr>
                <w:sz w:val="20"/>
              </w:rPr>
            </w:pPr>
            <w:r w:rsidRPr="007D6F19">
              <w:rPr>
                <w:sz w:val="20"/>
              </w:rPr>
              <w:t>Yes</w:t>
            </w:r>
          </w:p>
        </w:tc>
      </w:tr>
      <w:tr w:rsidR="007D6F19" w:rsidRPr="007D6F19" w14:paraId="34CBE515" w14:textId="77777777" w:rsidTr="0085512A">
        <w:tc>
          <w:tcPr>
            <w:tcW w:w="0" w:type="auto"/>
            <w:hideMark/>
          </w:tcPr>
          <w:p w14:paraId="4DD5C01F" w14:textId="77777777" w:rsidR="007D6F19" w:rsidRPr="007D6F19" w:rsidRDefault="007D6F19" w:rsidP="0085512A">
            <w:pPr>
              <w:rPr>
                <w:sz w:val="20"/>
              </w:rPr>
            </w:pPr>
            <w:r w:rsidRPr="007D6F19">
              <w:rPr>
                <w:sz w:val="20"/>
              </w:rPr>
              <w:t>QQQ</w:t>
            </w:r>
          </w:p>
        </w:tc>
        <w:tc>
          <w:tcPr>
            <w:tcW w:w="0" w:type="auto"/>
            <w:hideMark/>
          </w:tcPr>
          <w:p w14:paraId="1C383656" w14:textId="77777777" w:rsidR="007D6F19" w:rsidRPr="007D6F19" w:rsidRDefault="007D6F19" w:rsidP="0085512A">
            <w:pPr>
              <w:rPr>
                <w:sz w:val="20"/>
              </w:rPr>
            </w:pPr>
            <w:r w:rsidRPr="007D6F19">
              <w:rPr>
                <w:sz w:val="20"/>
              </w:rPr>
              <w:t>VOC Emissions From Petroleum Refinery Wastewater Systems</w:t>
            </w:r>
          </w:p>
        </w:tc>
        <w:tc>
          <w:tcPr>
            <w:tcW w:w="0" w:type="auto"/>
            <w:hideMark/>
          </w:tcPr>
          <w:p w14:paraId="33894940" w14:textId="77777777" w:rsidR="007D6F19" w:rsidRPr="007D6F19" w:rsidRDefault="007D6F19" w:rsidP="0085512A">
            <w:pPr>
              <w:rPr>
                <w:sz w:val="20"/>
              </w:rPr>
            </w:pPr>
            <w:r w:rsidRPr="007D6F19">
              <w:rPr>
                <w:sz w:val="20"/>
              </w:rPr>
              <w:t>Yes</w:t>
            </w:r>
          </w:p>
        </w:tc>
      </w:tr>
      <w:tr w:rsidR="007D6F19" w:rsidRPr="007D6F19" w14:paraId="609C7FB6" w14:textId="77777777" w:rsidTr="0085512A">
        <w:tc>
          <w:tcPr>
            <w:tcW w:w="0" w:type="auto"/>
            <w:hideMark/>
          </w:tcPr>
          <w:p w14:paraId="0D201F63" w14:textId="77777777" w:rsidR="007D6F19" w:rsidRPr="007D6F19" w:rsidRDefault="007D6F19" w:rsidP="0085512A">
            <w:pPr>
              <w:rPr>
                <w:sz w:val="20"/>
              </w:rPr>
            </w:pPr>
            <w:r w:rsidRPr="007D6F19">
              <w:rPr>
                <w:sz w:val="20"/>
              </w:rPr>
              <w:t>RRR</w:t>
            </w:r>
          </w:p>
        </w:tc>
        <w:tc>
          <w:tcPr>
            <w:tcW w:w="0" w:type="auto"/>
            <w:hideMark/>
          </w:tcPr>
          <w:p w14:paraId="2460DAC1" w14:textId="77777777" w:rsidR="007D6F19" w:rsidRPr="007D6F19" w:rsidRDefault="007D6F19" w:rsidP="0085512A">
            <w:pPr>
              <w:rPr>
                <w:sz w:val="20"/>
              </w:rPr>
            </w:pPr>
            <w:r w:rsidRPr="007D6F19">
              <w:rPr>
                <w:sz w:val="20"/>
              </w:rPr>
              <w:t>VOC Emissions from SOCMI Reactor Processes</w:t>
            </w:r>
          </w:p>
        </w:tc>
        <w:tc>
          <w:tcPr>
            <w:tcW w:w="0" w:type="auto"/>
            <w:hideMark/>
          </w:tcPr>
          <w:p w14:paraId="32B4E406" w14:textId="77777777" w:rsidR="007D6F19" w:rsidRPr="007D6F19" w:rsidRDefault="007D6F19" w:rsidP="0085512A">
            <w:pPr>
              <w:rPr>
                <w:sz w:val="20"/>
              </w:rPr>
            </w:pPr>
            <w:r w:rsidRPr="007D6F19">
              <w:rPr>
                <w:sz w:val="20"/>
              </w:rPr>
              <w:t>Yes</w:t>
            </w:r>
          </w:p>
        </w:tc>
      </w:tr>
      <w:tr w:rsidR="007D6F19" w:rsidRPr="007D6F19" w14:paraId="7698EC85" w14:textId="77777777" w:rsidTr="0085512A">
        <w:tc>
          <w:tcPr>
            <w:tcW w:w="0" w:type="auto"/>
            <w:hideMark/>
          </w:tcPr>
          <w:p w14:paraId="6EDC5888" w14:textId="77777777" w:rsidR="007D6F19" w:rsidRPr="007D6F19" w:rsidRDefault="007D6F19" w:rsidP="0085512A">
            <w:pPr>
              <w:rPr>
                <w:sz w:val="20"/>
              </w:rPr>
            </w:pPr>
            <w:r w:rsidRPr="007D6F19">
              <w:rPr>
                <w:sz w:val="20"/>
              </w:rPr>
              <w:t>SSS</w:t>
            </w:r>
          </w:p>
        </w:tc>
        <w:tc>
          <w:tcPr>
            <w:tcW w:w="0" w:type="auto"/>
            <w:hideMark/>
          </w:tcPr>
          <w:p w14:paraId="163D5D6F" w14:textId="77777777" w:rsidR="007D6F19" w:rsidRPr="007D6F19" w:rsidRDefault="007D6F19" w:rsidP="0085512A">
            <w:pPr>
              <w:rPr>
                <w:sz w:val="20"/>
              </w:rPr>
            </w:pPr>
            <w:r w:rsidRPr="007D6F19">
              <w:rPr>
                <w:sz w:val="20"/>
              </w:rPr>
              <w:t>Magnetic Tape Coating Operations</w:t>
            </w:r>
          </w:p>
        </w:tc>
        <w:tc>
          <w:tcPr>
            <w:tcW w:w="0" w:type="auto"/>
            <w:hideMark/>
          </w:tcPr>
          <w:p w14:paraId="4B3620E6" w14:textId="77777777" w:rsidR="007D6F19" w:rsidRPr="007D6F19" w:rsidRDefault="007D6F19" w:rsidP="0085512A">
            <w:pPr>
              <w:rPr>
                <w:sz w:val="20"/>
              </w:rPr>
            </w:pPr>
            <w:r w:rsidRPr="007D6F19">
              <w:rPr>
                <w:sz w:val="20"/>
              </w:rPr>
              <w:t>Yes</w:t>
            </w:r>
          </w:p>
        </w:tc>
      </w:tr>
      <w:tr w:rsidR="007D6F19" w:rsidRPr="007D6F19" w14:paraId="12E0C010" w14:textId="77777777" w:rsidTr="0085512A">
        <w:tc>
          <w:tcPr>
            <w:tcW w:w="0" w:type="auto"/>
            <w:hideMark/>
          </w:tcPr>
          <w:p w14:paraId="63B6A9C5" w14:textId="77777777" w:rsidR="007D6F19" w:rsidRPr="007D6F19" w:rsidRDefault="007D6F19" w:rsidP="0085512A">
            <w:pPr>
              <w:rPr>
                <w:sz w:val="20"/>
              </w:rPr>
            </w:pPr>
            <w:r w:rsidRPr="007D6F19">
              <w:rPr>
                <w:sz w:val="20"/>
              </w:rPr>
              <w:t>TTT</w:t>
            </w:r>
          </w:p>
        </w:tc>
        <w:tc>
          <w:tcPr>
            <w:tcW w:w="0" w:type="auto"/>
            <w:hideMark/>
          </w:tcPr>
          <w:p w14:paraId="719BC35B" w14:textId="77777777" w:rsidR="007D6F19" w:rsidRPr="007D6F19" w:rsidRDefault="007D6F19" w:rsidP="0085512A">
            <w:pPr>
              <w:rPr>
                <w:sz w:val="20"/>
              </w:rPr>
            </w:pPr>
            <w:r w:rsidRPr="007D6F19">
              <w:rPr>
                <w:sz w:val="20"/>
              </w:rPr>
              <w:t>Industrial Surface Coating: Plastic Parts for Business Machines</w:t>
            </w:r>
          </w:p>
        </w:tc>
        <w:tc>
          <w:tcPr>
            <w:tcW w:w="0" w:type="auto"/>
            <w:hideMark/>
          </w:tcPr>
          <w:p w14:paraId="7FA25D43" w14:textId="77777777" w:rsidR="007D6F19" w:rsidRPr="007D6F19" w:rsidRDefault="007D6F19" w:rsidP="0085512A">
            <w:pPr>
              <w:rPr>
                <w:sz w:val="20"/>
              </w:rPr>
            </w:pPr>
            <w:r w:rsidRPr="007D6F19">
              <w:rPr>
                <w:sz w:val="20"/>
              </w:rPr>
              <w:t>Yes</w:t>
            </w:r>
          </w:p>
        </w:tc>
      </w:tr>
      <w:tr w:rsidR="007D6F19" w:rsidRPr="007D6F19" w14:paraId="05CF8472" w14:textId="77777777" w:rsidTr="0085512A">
        <w:tc>
          <w:tcPr>
            <w:tcW w:w="0" w:type="auto"/>
            <w:hideMark/>
          </w:tcPr>
          <w:p w14:paraId="5334EEDE" w14:textId="77777777" w:rsidR="007D6F19" w:rsidRPr="007D6F19" w:rsidRDefault="007D6F19" w:rsidP="0085512A">
            <w:pPr>
              <w:rPr>
                <w:sz w:val="20"/>
              </w:rPr>
            </w:pPr>
            <w:r w:rsidRPr="007D6F19">
              <w:rPr>
                <w:sz w:val="20"/>
              </w:rPr>
              <w:t>UUU</w:t>
            </w:r>
          </w:p>
        </w:tc>
        <w:tc>
          <w:tcPr>
            <w:tcW w:w="0" w:type="auto"/>
            <w:hideMark/>
          </w:tcPr>
          <w:p w14:paraId="30BC984F" w14:textId="77777777" w:rsidR="007D6F19" w:rsidRPr="007D6F19" w:rsidRDefault="007D6F19" w:rsidP="0085512A">
            <w:pPr>
              <w:rPr>
                <w:sz w:val="20"/>
              </w:rPr>
            </w:pPr>
            <w:r w:rsidRPr="007D6F19">
              <w:rPr>
                <w:sz w:val="20"/>
              </w:rPr>
              <w:t>Calciners and Dryers in Mineral Industries</w:t>
            </w:r>
          </w:p>
        </w:tc>
        <w:tc>
          <w:tcPr>
            <w:tcW w:w="0" w:type="auto"/>
            <w:hideMark/>
          </w:tcPr>
          <w:p w14:paraId="4E2BEA7C" w14:textId="77777777" w:rsidR="007D6F19" w:rsidRPr="007D6F19" w:rsidRDefault="007D6F19" w:rsidP="0085512A">
            <w:pPr>
              <w:rPr>
                <w:sz w:val="20"/>
              </w:rPr>
            </w:pPr>
            <w:r w:rsidRPr="007D6F19">
              <w:rPr>
                <w:sz w:val="20"/>
              </w:rPr>
              <w:t>Yes</w:t>
            </w:r>
          </w:p>
        </w:tc>
      </w:tr>
      <w:tr w:rsidR="007D6F19" w:rsidRPr="007D6F19" w14:paraId="6CF66054" w14:textId="77777777" w:rsidTr="0085512A">
        <w:tc>
          <w:tcPr>
            <w:tcW w:w="0" w:type="auto"/>
            <w:hideMark/>
          </w:tcPr>
          <w:p w14:paraId="0518C463" w14:textId="77777777" w:rsidR="007D6F19" w:rsidRPr="007D6F19" w:rsidRDefault="007D6F19" w:rsidP="0085512A">
            <w:pPr>
              <w:rPr>
                <w:sz w:val="20"/>
              </w:rPr>
            </w:pPr>
            <w:r w:rsidRPr="007D6F19">
              <w:rPr>
                <w:sz w:val="20"/>
              </w:rPr>
              <w:t>VVV</w:t>
            </w:r>
          </w:p>
        </w:tc>
        <w:tc>
          <w:tcPr>
            <w:tcW w:w="0" w:type="auto"/>
            <w:hideMark/>
          </w:tcPr>
          <w:p w14:paraId="2232BB92" w14:textId="77777777" w:rsidR="007D6F19" w:rsidRPr="007D6F19" w:rsidRDefault="007D6F19" w:rsidP="0085512A">
            <w:pPr>
              <w:rPr>
                <w:sz w:val="20"/>
              </w:rPr>
            </w:pPr>
            <w:r w:rsidRPr="007D6F19">
              <w:rPr>
                <w:sz w:val="20"/>
              </w:rPr>
              <w:t>Polymeric Coating of Supporting Substrates Facilities</w:t>
            </w:r>
          </w:p>
        </w:tc>
        <w:tc>
          <w:tcPr>
            <w:tcW w:w="0" w:type="auto"/>
            <w:hideMark/>
          </w:tcPr>
          <w:p w14:paraId="0F528CF6" w14:textId="77777777" w:rsidR="007D6F19" w:rsidRPr="007D6F19" w:rsidRDefault="007D6F19" w:rsidP="0085512A">
            <w:pPr>
              <w:rPr>
                <w:sz w:val="20"/>
              </w:rPr>
            </w:pPr>
            <w:r w:rsidRPr="007D6F19">
              <w:rPr>
                <w:sz w:val="20"/>
              </w:rPr>
              <w:t>Yes</w:t>
            </w:r>
          </w:p>
        </w:tc>
      </w:tr>
      <w:tr w:rsidR="007D6F19" w:rsidRPr="007D6F19" w14:paraId="1DA7FE50" w14:textId="77777777" w:rsidTr="0085512A">
        <w:tc>
          <w:tcPr>
            <w:tcW w:w="0" w:type="auto"/>
            <w:hideMark/>
          </w:tcPr>
          <w:p w14:paraId="42DA61BD" w14:textId="77777777" w:rsidR="007D6F19" w:rsidRPr="007D6F19" w:rsidRDefault="007D6F19" w:rsidP="0085512A">
            <w:pPr>
              <w:rPr>
                <w:sz w:val="20"/>
              </w:rPr>
            </w:pPr>
            <w:r w:rsidRPr="007D6F19">
              <w:rPr>
                <w:sz w:val="20"/>
              </w:rPr>
              <w:t>WWW</w:t>
            </w:r>
          </w:p>
        </w:tc>
        <w:tc>
          <w:tcPr>
            <w:tcW w:w="0" w:type="auto"/>
            <w:hideMark/>
          </w:tcPr>
          <w:p w14:paraId="4EE466CD" w14:textId="77777777" w:rsidR="007D6F19" w:rsidRPr="007D6F19" w:rsidRDefault="007D6F19" w:rsidP="0085512A">
            <w:pPr>
              <w:rPr>
                <w:sz w:val="20"/>
              </w:rPr>
            </w:pPr>
            <w:r w:rsidRPr="007D6F19">
              <w:rPr>
                <w:sz w:val="20"/>
              </w:rPr>
              <w:t>Municipal Solid Waste Landfills</w:t>
            </w:r>
          </w:p>
        </w:tc>
        <w:tc>
          <w:tcPr>
            <w:tcW w:w="0" w:type="auto"/>
            <w:hideMark/>
          </w:tcPr>
          <w:p w14:paraId="2B48A9D4" w14:textId="77777777" w:rsidR="007D6F19" w:rsidRPr="007D6F19" w:rsidRDefault="007D6F19" w:rsidP="0085512A">
            <w:pPr>
              <w:rPr>
                <w:sz w:val="20"/>
              </w:rPr>
            </w:pPr>
            <w:r w:rsidRPr="007D6F19">
              <w:rPr>
                <w:sz w:val="20"/>
              </w:rPr>
              <w:t>Yes</w:t>
            </w:r>
          </w:p>
        </w:tc>
      </w:tr>
      <w:tr w:rsidR="007D6F19" w:rsidRPr="007D6F19" w14:paraId="766E5055" w14:textId="77777777" w:rsidTr="0085512A">
        <w:tc>
          <w:tcPr>
            <w:tcW w:w="0" w:type="auto"/>
            <w:hideMark/>
          </w:tcPr>
          <w:p w14:paraId="50D403CD" w14:textId="77777777" w:rsidR="007D6F19" w:rsidRPr="007D6F19" w:rsidRDefault="007D6F19" w:rsidP="0085512A">
            <w:pPr>
              <w:rPr>
                <w:sz w:val="20"/>
              </w:rPr>
            </w:pPr>
            <w:r w:rsidRPr="007D6F19">
              <w:rPr>
                <w:sz w:val="20"/>
              </w:rPr>
              <w:t>AAAA</w:t>
            </w:r>
          </w:p>
        </w:tc>
        <w:tc>
          <w:tcPr>
            <w:tcW w:w="0" w:type="auto"/>
            <w:hideMark/>
          </w:tcPr>
          <w:p w14:paraId="70A2A6E9" w14:textId="77777777" w:rsidR="007D6F19" w:rsidRPr="007D6F19" w:rsidRDefault="007D6F19" w:rsidP="0085512A">
            <w:pPr>
              <w:rPr>
                <w:sz w:val="20"/>
              </w:rPr>
            </w:pPr>
            <w:r w:rsidRPr="007D6F19">
              <w:rPr>
                <w:sz w:val="20"/>
              </w:rPr>
              <w:t>Small Municipal Waste Combustion Units (Construction is Commenced After 8/30/99 or Modification/Reconstruction is Commenced After 6/06/2001)</w:t>
            </w:r>
          </w:p>
        </w:tc>
        <w:tc>
          <w:tcPr>
            <w:tcW w:w="0" w:type="auto"/>
            <w:hideMark/>
          </w:tcPr>
          <w:p w14:paraId="2AEA37E0" w14:textId="77777777" w:rsidR="007D6F19" w:rsidRPr="007D6F19" w:rsidRDefault="007D6F19" w:rsidP="0085512A">
            <w:pPr>
              <w:rPr>
                <w:sz w:val="20"/>
              </w:rPr>
            </w:pPr>
            <w:r w:rsidRPr="007D6F19">
              <w:rPr>
                <w:sz w:val="20"/>
              </w:rPr>
              <w:t>Yes</w:t>
            </w:r>
          </w:p>
        </w:tc>
      </w:tr>
      <w:tr w:rsidR="007D6F19" w:rsidRPr="007D6F19" w14:paraId="130D1A1A" w14:textId="77777777" w:rsidTr="0085512A">
        <w:tc>
          <w:tcPr>
            <w:tcW w:w="0" w:type="auto"/>
            <w:hideMark/>
          </w:tcPr>
          <w:p w14:paraId="010CC36B" w14:textId="77777777" w:rsidR="007D6F19" w:rsidRPr="007D6F19" w:rsidRDefault="007D6F19" w:rsidP="0085512A">
            <w:pPr>
              <w:rPr>
                <w:sz w:val="20"/>
              </w:rPr>
            </w:pPr>
            <w:r w:rsidRPr="007D6F19">
              <w:rPr>
                <w:sz w:val="20"/>
              </w:rPr>
              <w:t>CCCC</w:t>
            </w:r>
          </w:p>
        </w:tc>
        <w:tc>
          <w:tcPr>
            <w:tcW w:w="0" w:type="auto"/>
            <w:hideMark/>
          </w:tcPr>
          <w:p w14:paraId="61B1A122" w14:textId="77777777" w:rsidR="007D6F19" w:rsidRPr="007D6F19" w:rsidRDefault="007D6F19" w:rsidP="0085512A">
            <w:pPr>
              <w:rPr>
                <w:sz w:val="20"/>
              </w:rPr>
            </w:pPr>
            <w:r w:rsidRPr="007D6F19">
              <w:rPr>
                <w:sz w:val="20"/>
              </w:rPr>
              <w:t>Commercial &amp; Industrial Solid Waste Incineration Units (Construction is Commenced After 11/30/1999 or Modification/Reconstruction is Commenced on or After 6/01/2001)</w:t>
            </w:r>
          </w:p>
        </w:tc>
        <w:tc>
          <w:tcPr>
            <w:tcW w:w="0" w:type="auto"/>
            <w:hideMark/>
          </w:tcPr>
          <w:p w14:paraId="767F7735" w14:textId="77777777" w:rsidR="007D6F19" w:rsidRPr="007D6F19" w:rsidRDefault="007D6F19" w:rsidP="0085512A">
            <w:pPr>
              <w:rPr>
                <w:sz w:val="20"/>
              </w:rPr>
            </w:pPr>
            <w:r w:rsidRPr="007D6F19">
              <w:rPr>
                <w:sz w:val="20"/>
              </w:rPr>
              <w:t>Yes</w:t>
            </w:r>
          </w:p>
        </w:tc>
      </w:tr>
      <w:tr w:rsidR="007D6F19" w:rsidRPr="007D6F19" w14:paraId="6AC8F008" w14:textId="77777777" w:rsidTr="0085512A">
        <w:tc>
          <w:tcPr>
            <w:tcW w:w="0" w:type="auto"/>
            <w:hideMark/>
          </w:tcPr>
          <w:p w14:paraId="78AF1602" w14:textId="77777777" w:rsidR="007D6F19" w:rsidRPr="007D6F19" w:rsidRDefault="007D6F19" w:rsidP="0085512A">
            <w:pPr>
              <w:rPr>
                <w:sz w:val="20"/>
              </w:rPr>
            </w:pPr>
            <w:r w:rsidRPr="007D6F19">
              <w:rPr>
                <w:sz w:val="20"/>
              </w:rPr>
              <w:t>DDDD</w:t>
            </w:r>
          </w:p>
        </w:tc>
        <w:tc>
          <w:tcPr>
            <w:tcW w:w="0" w:type="auto"/>
            <w:hideMark/>
          </w:tcPr>
          <w:p w14:paraId="6FEC3E43" w14:textId="77777777" w:rsidR="007D6F19" w:rsidRPr="007D6F19" w:rsidRDefault="007D6F19" w:rsidP="0085512A">
            <w:pPr>
              <w:rPr>
                <w:sz w:val="20"/>
              </w:rPr>
            </w:pPr>
            <w:r w:rsidRPr="007D6F19">
              <w:rPr>
                <w:sz w:val="20"/>
              </w:rPr>
              <w:t>Emission Guidelines &amp; Compliance Times for Commercial &amp; Industrial Solid Waste Incineration Units (Commenced Construction On or Before 11/30/1999)</w:t>
            </w:r>
          </w:p>
        </w:tc>
        <w:tc>
          <w:tcPr>
            <w:tcW w:w="0" w:type="auto"/>
            <w:hideMark/>
          </w:tcPr>
          <w:p w14:paraId="551D9423" w14:textId="77777777" w:rsidR="007D6F19" w:rsidRPr="007D6F19" w:rsidRDefault="007D6F19" w:rsidP="0085512A">
            <w:pPr>
              <w:rPr>
                <w:sz w:val="20"/>
              </w:rPr>
            </w:pPr>
            <w:r w:rsidRPr="007D6F19">
              <w:rPr>
                <w:sz w:val="20"/>
              </w:rPr>
              <w:t>Yes</w:t>
            </w:r>
          </w:p>
        </w:tc>
      </w:tr>
      <w:tr w:rsidR="007D6F19" w:rsidRPr="007D6F19" w14:paraId="5FB51059" w14:textId="77777777" w:rsidTr="0085512A">
        <w:tc>
          <w:tcPr>
            <w:tcW w:w="0" w:type="auto"/>
            <w:hideMark/>
          </w:tcPr>
          <w:p w14:paraId="39AD63A2" w14:textId="77777777" w:rsidR="007D6F19" w:rsidRPr="007D6F19" w:rsidRDefault="007D6F19" w:rsidP="0085512A">
            <w:pPr>
              <w:rPr>
                <w:sz w:val="20"/>
              </w:rPr>
            </w:pPr>
            <w:r w:rsidRPr="007D6F19">
              <w:rPr>
                <w:sz w:val="20"/>
              </w:rPr>
              <w:t>EEEE</w:t>
            </w:r>
          </w:p>
        </w:tc>
        <w:tc>
          <w:tcPr>
            <w:tcW w:w="0" w:type="auto"/>
            <w:hideMark/>
          </w:tcPr>
          <w:p w14:paraId="4BD41A17" w14:textId="77777777" w:rsidR="007D6F19" w:rsidRPr="007D6F19" w:rsidRDefault="007D6F19" w:rsidP="0085512A">
            <w:pPr>
              <w:rPr>
                <w:sz w:val="20"/>
              </w:rPr>
            </w:pPr>
            <w:r w:rsidRPr="007D6F19">
              <w:rPr>
                <w:sz w:val="20"/>
              </w:rPr>
              <w:t>Other Solid Waste Incineration Units (Constructed after 12/09/2004 or Modification/Reconstruction is commenced on or after 06/16/2004)</w:t>
            </w:r>
          </w:p>
        </w:tc>
        <w:tc>
          <w:tcPr>
            <w:tcW w:w="0" w:type="auto"/>
            <w:hideMark/>
          </w:tcPr>
          <w:p w14:paraId="22F9AED6" w14:textId="77777777" w:rsidR="007D6F19" w:rsidRPr="007D6F19" w:rsidRDefault="007D6F19" w:rsidP="0085512A">
            <w:pPr>
              <w:rPr>
                <w:sz w:val="20"/>
              </w:rPr>
            </w:pPr>
            <w:r w:rsidRPr="007D6F19">
              <w:rPr>
                <w:sz w:val="20"/>
              </w:rPr>
              <w:t>Yes</w:t>
            </w:r>
          </w:p>
        </w:tc>
      </w:tr>
      <w:tr w:rsidR="007D6F19" w:rsidRPr="007D6F19" w14:paraId="24562D7A" w14:textId="77777777" w:rsidTr="0085512A">
        <w:tc>
          <w:tcPr>
            <w:tcW w:w="0" w:type="auto"/>
            <w:hideMark/>
          </w:tcPr>
          <w:p w14:paraId="4041008C" w14:textId="77777777" w:rsidR="007D6F19" w:rsidRPr="007D6F19" w:rsidRDefault="007D6F19" w:rsidP="0085512A">
            <w:pPr>
              <w:rPr>
                <w:sz w:val="20"/>
              </w:rPr>
            </w:pPr>
            <w:r w:rsidRPr="007D6F19">
              <w:rPr>
                <w:sz w:val="20"/>
              </w:rPr>
              <w:t>IIII</w:t>
            </w:r>
          </w:p>
        </w:tc>
        <w:tc>
          <w:tcPr>
            <w:tcW w:w="0" w:type="auto"/>
            <w:hideMark/>
          </w:tcPr>
          <w:p w14:paraId="18BEC903" w14:textId="77777777" w:rsidR="007D6F19" w:rsidRPr="007D6F19" w:rsidRDefault="007D6F19" w:rsidP="0085512A">
            <w:pPr>
              <w:rPr>
                <w:sz w:val="20"/>
              </w:rPr>
            </w:pPr>
            <w:r w:rsidRPr="007D6F19">
              <w:rPr>
                <w:sz w:val="20"/>
              </w:rPr>
              <w:t>Stationary Compression Ignition Internal Combustion Engines</w:t>
            </w:r>
          </w:p>
        </w:tc>
        <w:tc>
          <w:tcPr>
            <w:tcW w:w="0" w:type="auto"/>
            <w:hideMark/>
          </w:tcPr>
          <w:p w14:paraId="6A323CDF" w14:textId="77777777" w:rsidR="007D6F19" w:rsidRPr="007D6F19" w:rsidRDefault="007D6F19" w:rsidP="0085512A">
            <w:pPr>
              <w:rPr>
                <w:sz w:val="20"/>
              </w:rPr>
            </w:pPr>
            <w:r w:rsidRPr="007D6F19">
              <w:rPr>
                <w:sz w:val="20"/>
              </w:rPr>
              <w:t>Yes</w:t>
            </w:r>
          </w:p>
        </w:tc>
      </w:tr>
      <w:tr w:rsidR="007D6F19" w:rsidRPr="007D6F19" w14:paraId="47A125A1" w14:textId="77777777" w:rsidTr="0085512A">
        <w:tc>
          <w:tcPr>
            <w:tcW w:w="0" w:type="auto"/>
            <w:hideMark/>
          </w:tcPr>
          <w:p w14:paraId="191B5B78" w14:textId="77777777" w:rsidR="007D6F19" w:rsidRPr="007D6F19" w:rsidRDefault="007D6F19" w:rsidP="0085512A">
            <w:pPr>
              <w:rPr>
                <w:sz w:val="20"/>
              </w:rPr>
            </w:pPr>
            <w:r w:rsidRPr="007D6F19">
              <w:rPr>
                <w:sz w:val="20"/>
              </w:rPr>
              <w:t>JJJJ</w:t>
            </w:r>
          </w:p>
        </w:tc>
        <w:tc>
          <w:tcPr>
            <w:tcW w:w="0" w:type="auto"/>
            <w:hideMark/>
          </w:tcPr>
          <w:p w14:paraId="4990BC45" w14:textId="77777777" w:rsidR="007D6F19" w:rsidRPr="007D6F19" w:rsidRDefault="007D6F19" w:rsidP="0085512A">
            <w:pPr>
              <w:rPr>
                <w:sz w:val="20"/>
              </w:rPr>
            </w:pPr>
            <w:r w:rsidRPr="007D6F19">
              <w:rPr>
                <w:sz w:val="20"/>
              </w:rPr>
              <w:t>Stationary Spark Ignition Internal Combustion Engines</w:t>
            </w:r>
          </w:p>
        </w:tc>
        <w:tc>
          <w:tcPr>
            <w:tcW w:w="0" w:type="auto"/>
            <w:hideMark/>
          </w:tcPr>
          <w:p w14:paraId="50938D50" w14:textId="77777777" w:rsidR="007D6F19" w:rsidRPr="007D6F19" w:rsidRDefault="007D6F19" w:rsidP="0085512A">
            <w:pPr>
              <w:rPr>
                <w:sz w:val="20"/>
              </w:rPr>
            </w:pPr>
            <w:r w:rsidRPr="007D6F19">
              <w:rPr>
                <w:sz w:val="20"/>
              </w:rPr>
              <w:t>Yes</w:t>
            </w:r>
          </w:p>
        </w:tc>
      </w:tr>
      <w:tr w:rsidR="007D6F19" w:rsidRPr="007D6F19" w14:paraId="02CC344D" w14:textId="77777777" w:rsidTr="0085512A">
        <w:tc>
          <w:tcPr>
            <w:tcW w:w="0" w:type="auto"/>
            <w:hideMark/>
          </w:tcPr>
          <w:p w14:paraId="0C2D7D17" w14:textId="77777777" w:rsidR="007D6F19" w:rsidRPr="007D6F19" w:rsidRDefault="007D6F19" w:rsidP="0085512A">
            <w:pPr>
              <w:rPr>
                <w:sz w:val="20"/>
              </w:rPr>
            </w:pPr>
            <w:r w:rsidRPr="007D6F19">
              <w:rPr>
                <w:sz w:val="20"/>
              </w:rPr>
              <w:t>KKKK</w:t>
            </w:r>
          </w:p>
        </w:tc>
        <w:tc>
          <w:tcPr>
            <w:tcW w:w="0" w:type="auto"/>
            <w:hideMark/>
          </w:tcPr>
          <w:p w14:paraId="48248889" w14:textId="77777777" w:rsidR="007D6F19" w:rsidRPr="007D6F19" w:rsidRDefault="007D6F19" w:rsidP="0085512A">
            <w:pPr>
              <w:rPr>
                <w:sz w:val="20"/>
              </w:rPr>
            </w:pPr>
            <w:r w:rsidRPr="007D6F19">
              <w:rPr>
                <w:sz w:val="20"/>
              </w:rPr>
              <w:t>Stationary Combustion Turbines (Construction Commenced After 02/18/2005)</w:t>
            </w:r>
          </w:p>
        </w:tc>
        <w:tc>
          <w:tcPr>
            <w:tcW w:w="0" w:type="auto"/>
            <w:hideMark/>
          </w:tcPr>
          <w:p w14:paraId="3C96DDEA" w14:textId="77777777" w:rsidR="007D6F19" w:rsidRPr="007D6F19" w:rsidRDefault="007D6F19" w:rsidP="0085512A">
            <w:pPr>
              <w:rPr>
                <w:sz w:val="20"/>
              </w:rPr>
            </w:pPr>
            <w:r w:rsidRPr="007D6F19">
              <w:rPr>
                <w:sz w:val="20"/>
              </w:rPr>
              <w:t>Yes</w:t>
            </w:r>
          </w:p>
        </w:tc>
      </w:tr>
      <w:tr w:rsidR="007D6F19" w:rsidRPr="007D6F19" w14:paraId="7CBE765E" w14:textId="77777777" w:rsidTr="0085512A">
        <w:tc>
          <w:tcPr>
            <w:tcW w:w="0" w:type="auto"/>
            <w:hideMark/>
          </w:tcPr>
          <w:p w14:paraId="6EFF1CBA" w14:textId="77777777" w:rsidR="007D6F19" w:rsidRPr="007D6F19" w:rsidRDefault="007D6F19" w:rsidP="0085512A">
            <w:pPr>
              <w:rPr>
                <w:sz w:val="20"/>
              </w:rPr>
            </w:pPr>
            <w:r w:rsidRPr="007D6F19">
              <w:rPr>
                <w:sz w:val="20"/>
              </w:rPr>
              <w:t>LLLL</w:t>
            </w:r>
          </w:p>
        </w:tc>
        <w:tc>
          <w:tcPr>
            <w:tcW w:w="0" w:type="auto"/>
            <w:hideMark/>
          </w:tcPr>
          <w:p w14:paraId="4BFDF299" w14:textId="77777777" w:rsidR="007D6F19" w:rsidRPr="007D6F19" w:rsidRDefault="007D6F19" w:rsidP="0085512A">
            <w:pPr>
              <w:rPr>
                <w:sz w:val="20"/>
              </w:rPr>
            </w:pPr>
            <w:r w:rsidRPr="007D6F19">
              <w:rPr>
                <w:sz w:val="20"/>
              </w:rPr>
              <w:t>New Sewage Sludge Incineration Units</w:t>
            </w:r>
          </w:p>
        </w:tc>
        <w:tc>
          <w:tcPr>
            <w:tcW w:w="0" w:type="auto"/>
            <w:hideMark/>
          </w:tcPr>
          <w:p w14:paraId="6850BF0E" w14:textId="77777777" w:rsidR="007D6F19" w:rsidRPr="007D6F19" w:rsidRDefault="007D6F19" w:rsidP="0085512A">
            <w:pPr>
              <w:rPr>
                <w:sz w:val="20"/>
              </w:rPr>
            </w:pPr>
            <w:r w:rsidRPr="007D6F19">
              <w:rPr>
                <w:sz w:val="20"/>
              </w:rPr>
              <w:t>Yes</w:t>
            </w:r>
          </w:p>
        </w:tc>
      </w:tr>
      <w:tr w:rsidR="007D6F19" w:rsidRPr="007D6F19" w14:paraId="1CBD80DB" w14:textId="77777777" w:rsidTr="0085512A">
        <w:tc>
          <w:tcPr>
            <w:tcW w:w="0" w:type="auto"/>
            <w:hideMark/>
          </w:tcPr>
          <w:p w14:paraId="31CFDEC6" w14:textId="77777777" w:rsidR="007D6F19" w:rsidRPr="007D6F19" w:rsidRDefault="007D6F19" w:rsidP="0085512A">
            <w:pPr>
              <w:rPr>
                <w:sz w:val="20"/>
              </w:rPr>
            </w:pPr>
            <w:r w:rsidRPr="007D6F19">
              <w:rPr>
                <w:sz w:val="20"/>
              </w:rPr>
              <w:t>MMMM</w:t>
            </w:r>
          </w:p>
        </w:tc>
        <w:tc>
          <w:tcPr>
            <w:tcW w:w="0" w:type="auto"/>
            <w:hideMark/>
          </w:tcPr>
          <w:p w14:paraId="0EA217B1" w14:textId="77777777" w:rsidR="007D6F19" w:rsidRPr="007D6F19" w:rsidRDefault="007D6F19" w:rsidP="0085512A">
            <w:pPr>
              <w:rPr>
                <w:sz w:val="20"/>
              </w:rPr>
            </w:pPr>
            <w:r w:rsidRPr="007D6F19">
              <w:rPr>
                <w:sz w:val="20"/>
              </w:rPr>
              <w:t>Emission Guidelines and Compliance Times for Existing Sewage Sludge Incineration Units</w:t>
            </w:r>
          </w:p>
        </w:tc>
        <w:tc>
          <w:tcPr>
            <w:tcW w:w="0" w:type="auto"/>
            <w:hideMark/>
          </w:tcPr>
          <w:p w14:paraId="7B7398E5" w14:textId="77777777" w:rsidR="007D6F19" w:rsidRPr="007D6F19" w:rsidRDefault="007D6F19" w:rsidP="0085512A">
            <w:pPr>
              <w:rPr>
                <w:sz w:val="20"/>
              </w:rPr>
            </w:pPr>
            <w:r w:rsidRPr="007D6F19">
              <w:rPr>
                <w:sz w:val="20"/>
              </w:rPr>
              <w:t>Yes</w:t>
            </w:r>
          </w:p>
        </w:tc>
      </w:tr>
      <w:tr w:rsidR="007D6F19" w:rsidRPr="007D6F19" w14:paraId="4025854B" w14:textId="77777777" w:rsidTr="0085512A">
        <w:tc>
          <w:tcPr>
            <w:tcW w:w="0" w:type="auto"/>
            <w:hideMark/>
          </w:tcPr>
          <w:p w14:paraId="2D05082F" w14:textId="77777777" w:rsidR="007D6F19" w:rsidRPr="007D6F19" w:rsidRDefault="007D6F19" w:rsidP="0085512A">
            <w:pPr>
              <w:rPr>
                <w:sz w:val="20"/>
              </w:rPr>
            </w:pPr>
            <w:r w:rsidRPr="007D6F19">
              <w:rPr>
                <w:sz w:val="20"/>
              </w:rPr>
              <w:t>OOOO</w:t>
            </w:r>
          </w:p>
        </w:tc>
        <w:tc>
          <w:tcPr>
            <w:tcW w:w="0" w:type="auto"/>
            <w:hideMark/>
          </w:tcPr>
          <w:p w14:paraId="3517B683" w14:textId="77777777" w:rsidR="007D6F19" w:rsidRPr="007D6F19" w:rsidRDefault="007D6F19" w:rsidP="0085512A">
            <w:pPr>
              <w:rPr>
                <w:sz w:val="20"/>
              </w:rPr>
            </w:pPr>
            <w:r w:rsidRPr="007D6F19">
              <w:rPr>
                <w:sz w:val="20"/>
              </w:rPr>
              <w:t>Crude Oil and Natural Gas Production, Transmission and Distribution</w:t>
            </w:r>
          </w:p>
        </w:tc>
        <w:tc>
          <w:tcPr>
            <w:tcW w:w="0" w:type="auto"/>
            <w:hideMark/>
          </w:tcPr>
          <w:p w14:paraId="69C18559" w14:textId="77777777" w:rsidR="007D6F19" w:rsidRPr="007D6F19" w:rsidRDefault="007D6F19" w:rsidP="0085512A">
            <w:pPr>
              <w:rPr>
                <w:sz w:val="20"/>
              </w:rPr>
            </w:pPr>
            <w:r w:rsidRPr="007D6F19">
              <w:rPr>
                <w:sz w:val="20"/>
              </w:rPr>
              <w:t>Yes</w:t>
            </w:r>
          </w:p>
        </w:tc>
      </w:tr>
    </w:tbl>
    <w:p w14:paraId="7A775F8A"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1</w:t>
      </w:r>
      <w:r w:rsidRPr="007D6F19">
        <w:rPr>
          <w:sz w:val="20"/>
          <w:szCs w:val="20"/>
        </w:rPr>
        <w:t xml:space="preserve">The Louisiana Department of Environmental Quality (LDEQ) has been delegated all Part 60 standards promulgated by EPA, except subpart AAA—Standards of Performance for New Residential Wood Heaters—as amended in the </w:t>
      </w:r>
      <w:r w:rsidRPr="007D6F19">
        <w:rPr>
          <w:smallCaps/>
          <w:sz w:val="20"/>
          <w:szCs w:val="20"/>
        </w:rPr>
        <w:t>Federal Register</w:t>
      </w:r>
      <w:r w:rsidRPr="007D6F19">
        <w:rPr>
          <w:sz w:val="20"/>
          <w:szCs w:val="20"/>
        </w:rPr>
        <w:t xml:space="preserve"> through July 1, 2013.</w:t>
      </w:r>
    </w:p>
    <w:p w14:paraId="5099346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w:t>
      </w:r>
      <w:r w:rsidRPr="007D6F19">
        <w:rPr>
          <w:i/>
          <w:iCs/>
          <w:sz w:val="20"/>
          <w:szCs w:val="20"/>
        </w:rPr>
        <w:t>Albuquerque-Bernalillo County Air Quality Control Board.</w:t>
      </w:r>
      <w:r w:rsidRPr="007D6F19">
        <w:rPr>
          <w:sz w:val="20"/>
          <w:szCs w:val="20"/>
        </w:rPr>
        <w:t xml:space="preserve"> The Albuquerque-Bernalillo County Air Quality Control Board has been delegated all part 60 standards promulgated by EPA, except subpart AAA—Standards of Performance for New Residential Wood Heaters, as amended in the </w:t>
      </w:r>
      <w:r w:rsidRPr="007D6F19">
        <w:rPr>
          <w:smallCaps/>
          <w:sz w:val="20"/>
          <w:szCs w:val="20"/>
        </w:rPr>
        <w:t>Federal Register</w:t>
      </w:r>
      <w:r w:rsidRPr="007D6F19">
        <w:rPr>
          <w:sz w:val="20"/>
          <w:szCs w:val="20"/>
        </w:rPr>
        <w:t xml:space="preserve"> through September 13, 2013.</w:t>
      </w:r>
    </w:p>
    <w:p w14:paraId="207C5C9D" w14:textId="77777777" w:rsidR="007D6F19" w:rsidRPr="007D6F19" w:rsidRDefault="007D6F19" w:rsidP="007D6F19">
      <w:pPr>
        <w:pStyle w:val="cita"/>
        <w:spacing w:before="120" w:after="120" w:afterAutospacing="0"/>
        <w:rPr>
          <w:sz w:val="20"/>
          <w:szCs w:val="20"/>
        </w:rPr>
      </w:pPr>
      <w:r w:rsidRPr="007D6F19">
        <w:rPr>
          <w:sz w:val="20"/>
          <w:szCs w:val="20"/>
        </w:rPr>
        <w:t xml:space="preserve">[40 FR 18169, Apr. 25, 1975] </w:t>
      </w:r>
    </w:p>
    <w:p w14:paraId="5DF9BCEA"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Editorial Note:</w:t>
      </w:r>
      <w:r w:rsidRPr="007D6F19">
        <w:rPr>
          <w:sz w:val="20"/>
          <w:szCs w:val="20"/>
        </w:rPr>
        <w:t xml:space="preserve"> For </w:t>
      </w:r>
      <w:r w:rsidRPr="007D6F19">
        <w:rPr>
          <w:smallCaps/>
          <w:sz w:val="20"/>
          <w:szCs w:val="20"/>
        </w:rPr>
        <w:t>Federal Register</w:t>
      </w:r>
      <w:r w:rsidRPr="007D6F19">
        <w:rPr>
          <w:sz w:val="20"/>
          <w:szCs w:val="20"/>
        </w:rPr>
        <w:t xml:space="preserve"> citations affecting §60.4, see the List of CFR Sections Affected, which appears in the Finding Aids section of the printed volume and at </w:t>
      </w:r>
      <w:r w:rsidRPr="007D6F19">
        <w:rPr>
          <w:i/>
          <w:iCs/>
          <w:sz w:val="20"/>
          <w:szCs w:val="20"/>
        </w:rPr>
        <w:t>www.fdsys.gov.</w:t>
      </w:r>
    </w:p>
    <w:p w14:paraId="05C1AE0B"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77" w:name="se40.7.60_15"/>
      <w:bookmarkEnd w:id="77"/>
      <w:r w:rsidRPr="0085512A">
        <w:rPr>
          <w:rFonts w:ascii="Times New Roman" w:hAnsi="Times New Roman" w:cs="Times New Roman"/>
          <w:b/>
          <w:color w:val="auto"/>
          <w:sz w:val="20"/>
          <w:szCs w:val="20"/>
        </w:rPr>
        <w:t>§60.5   Determination of construction or modification.</w:t>
      </w:r>
    </w:p>
    <w:p w14:paraId="723E80C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14:paraId="62DF7FF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 The Administrator will respond to any request for a determination under paragraph (a) of this section within 30 days of receipt of such request. </w:t>
      </w:r>
    </w:p>
    <w:p w14:paraId="333D7575" w14:textId="77777777" w:rsidR="007D6F19" w:rsidRPr="007D6F19" w:rsidRDefault="007D6F19" w:rsidP="007D6F19">
      <w:pPr>
        <w:pStyle w:val="cita"/>
        <w:spacing w:before="120" w:after="120" w:afterAutospacing="0"/>
        <w:rPr>
          <w:sz w:val="20"/>
          <w:szCs w:val="20"/>
        </w:rPr>
      </w:pPr>
      <w:r w:rsidRPr="007D6F19">
        <w:rPr>
          <w:sz w:val="20"/>
          <w:szCs w:val="20"/>
        </w:rPr>
        <w:t xml:space="preserve">[40 FR 58418, Dec. 16, 1975] </w:t>
      </w:r>
    </w:p>
    <w:p w14:paraId="5E290EF1"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78" w:name="se40.7.60_16"/>
      <w:bookmarkEnd w:id="78"/>
      <w:r w:rsidRPr="0085512A">
        <w:rPr>
          <w:rFonts w:ascii="Times New Roman" w:hAnsi="Times New Roman" w:cs="Times New Roman"/>
          <w:b/>
          <w:color w:val="auto"/>
          <w:sz w:val="20"/>
          <w:szCs w:val="20"/>
        </w:rPr>
        <w:t>§60.6   Review of plans.</w:t>
      </w:r>
    </w:p>
    <w:p w14:paraId="682F0AC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When requested to do so by an owner or operator, the Administrator will review plans for construction or modification for the purpose of providing technical advice to the owner or operator. </w:t>
      </w:r>
    </w:p>
    <w:p w14:paraId="6FBCEB8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(b)(1) A separate request shall be submitted for each construction or modification project. </w:t>
      </w:r>
    </w:p>
    <w:p w14:paraId="3DA46A3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14:paraId="678BA79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14:paraId="73A9C72A" w14:textId="77777777" w:rsidR="007D6F19" w:rsidRPr="007D6F19" w:rsidRDefault="007D6F19" w:rsidP="007D6F19">
      <w:pPr>
        <w:pStyle w:val="cita"/>
        <w:spacing w:before="120" w:after="120" w:afterAutospacing="0"/>
        <w:rPr>
          <w:sz w:val="20"/>
          <w:szCs w:val="20"/>
        </w:rPr>
      </w:pPr>
      <w:r w:rsidRPr="007D6F19">
        <w:rPr>
          <w:sz w:val="20"/>
          <w:szCs w:val="20"/>
        </w:rPr>
        <w:t xml:space="preserve">[36 FR 24877, Dec. 23, 1971, as amended at 39 FR 9314, Mar. 8, 1974] </w:t>
      </w:r>
    </w:p>
    <w:p w14:paraId="6B02F215"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79" w:name="se40.7.60_17"/>
      <w:bookmarkEnd w:id="79"/>
      <w:r w:rsidRPr="0085512A">
        <w:rPr>
          <w:rFonts w:ascii="Times New Roman" w:hAnsi="Times New Roman" w:cs="Times New Roman"/>
          <w:b/>
          <w:color w:val="auto"/>
          <w:sz w:val="20"/>
          <w:szCs w:val="20"/>
        </w:rPr>
        <w:t>§60.7   Notification and record keeping.</w:t>
      </w:r>
    </w:p>
    <w:p w14:paraId="6B0E0CE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(a) Any owner or operator subject to the provisions of this part shall furnish the Administrator written notification or, if acceptable to both the Administrator and the owner or operator of a source, electronic notification, as follows:</w:t>
      </w:r>
    </w:p>
    <w:p w14:paraId="1512151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14:paraId="71C01A7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[Reserved] </w:t>
      </w:r>
    </w:p>
    <w:p w14:paraId="71C39AB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A notification of the actual date of initial startup of an affected facility postmarked within 15 days after such date. </w:t>
      </w:r>
    </w:p>
    <w:p w14:paraId="7813893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14:paraId="2084E7D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(5) A notification of the date upon which demonstration of the continuous monitoring system performance commences in accordance with §60.13(c). Notification shall be postmarked not less than 30 days prior to such date. </w:t>
      </w:r>
    </w:p>
    <w:p w14:paraId="25BFE91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14:paraId="4E5F09F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2F0D984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14:paraId="3796BB7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2CA1E95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14:paraId="5A81A22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14:paraId="3A3642B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The date and time identifying each period during which the continuous monitoring system was inoperative except for zero and span checks and the nature of the system repairs or adjustments. </w:t>
      </w:r>
    </w:p>
    <w:p w14:paraId="4EAAB8E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When no excess emissions have occurred or the continuous monitoring system(s) have not been inoperative, repaired, or adjusted, such information shall be stated in the report. </w:t>
      </w:r>
    </w:p>
    <w:p w14:paraId="06836B6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14:paraId="7ABB215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77FAA37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655D706E" w14:textId="77777777" w:rsidR="007D6F19" w:rsidRPr="0085512A" w:rsidRDefault="007D6F19" w:rsidP="007D6F19">
      <w:pPr>
        <w:pStyle w:val="Heading1"/>
        <w:spacing w:before="120" w:after="120"/>
        <w:rPr>
          <w:rFonts w:ascii="Times New Roman" w:hAnsi="Times New Roman" w:cs="Times New Roman"/>
          <w:bCs w:val="0"/>
          <w:smallCaps/>
          <w:sz w:val="20"/>
          <w:szCs w:val="20"/>
        </w:rPr>
      </w:pPr>
      <w:r w:rsidRPr="0085512A">
        <w:rPr>
          <w:rFonts w:ascii="Times New Roman" w:hAnsi="Times New Roman" w:cs="Times New Roman"/>
          <w:bCs w:val="0"/>
          <w:smallCaps/>
          <w:sz w:val="20"/>
          <w:szCs w:val="20"/>
        </w:rPr>
        <w:t>Figure 1—Summary Report—Gaseous and Opacity Excess Emission and Monitoring System Performance</w:t>
      </w:r>
    </w:p>
    <w:p w14:paraId="4CAF1D54" w14:textId="77777777" w:rsidR="007D6F19" w:rsidRPr="007D6F19" w:rsidRDefault="007D6F19" w:rsidP="007D6F19">
      <w:pPr>
        <w:pStyle w:val="fp-1"/>
        <w:spacing w:before="120" w:after="120"/>
        <w:rPr>
          <w:sz w:val="20"/>
          <w:szCs w:val="20"/>
        </w:rPr>
      </w:pPr>
      <w:r w:rsidRPr="007D6F19">
        <w:rPr>
          <w:sz w:val="20"/>
          <w:szCs w:val="20"/>
        </w:rPr>
        <w:t>Pollutant (Circle One—SO</w:t>
      </w:r>
      <w:r w:rsidRPr="007D6F19">
        <w:rPr>
          <w:sz w:val="20"/>
          <w:szCs w:val="20"/>
          <w:vertAlign w:val="subscript"/>
        </w:rPr>
        <w:t>2</w:t>
      </w:r>
      <w:r w:rsidRPr="007D6F19">
        <w:rPr>
          <w:sz w:val="20"/>
          <w:szCs w:val="20"/>
        </w:rPr>
        <w:t>/NO</w:t>
      </w:r>
      <w:r w:rsidRPr="007D6F19">
        <w:rPr>
          <w:sz w:val="20"/>
          <w:szCs w:val="20"/>
          <w:vertAlign w:val="subscript"/>
        </w:rPr>
        <w:t>X</w:t>
      </w:r>
      <w:r w:rsidRPr="007D6F19">
        <w:rPr>
          <w:sz w:val="20"/>
          <w:szCs w:val="20"/>
        </w:rPr>
        <w:t>/TRS/H</w:t>
      </w:r>
      <w:r w:rsidRPr="007D6F19">
        <w:rPr>
          <w:sz w:val="20"/>
          <w:szCs w:val="20"/>
          <w:vertAlign w:val="subscript"/>
        </w:rPr>
        <w:t>2</w:t>
      </w:r>
      <w:r w:rsidRPr="007D6F19">
        <w:rPr>
          <w:sz w:val="20"/>
          <w:szCs w:val="20"/>
        </w:rPr>
        <w:t>S/CO/Opacity)</w:t>
      </w:r>
    </w:p>
    <w:p w14:paraId="7504F289" w14:textId="77777777" w:rsidR="007D6F19" w:rsidRPr="007D6F19" w:rsidRDefault="007D6F19" w:rsidP="007D6F19">
      <w:pPr>
        <w:pStyle w:val="fp-1"/>
        <w:spacing w:before="120" w:after="120"/>
        <w:rPr>
          <w:sz w:val="20"/>
          <w:szCs w:val="20"/>
        </w:rPr>
      </w:pPr>
      <w:r w:rsidRPr="007D6F19">
        <w:rPr>
          <w:sz w:val="20"/>
          <w:szCs w:val="20"/>
        </w:rPr>
        <w:t>Reporting period dates: From _____ to _____</w:t>
      </w:r>
    </w:p>
    <w:p w14:paraId="59D9557F" w14:textId="77777777" w:rsidR="007D6F19" w:rsidRPr="007D6F19" w:rsidRDefault="007D6F19" w:rsidP="007D6F19">
      <w:pPr>
        <w:pStyle w:val="fp-1"/>
        <w:spacing w:before="120" w:after="120"/>
        <w:rPr>
          <w:sz w:val="20"/>
          <w:szCs w:val="20"/>
        </w:rPr>
      </w:pPr>
      <w:r w:rsidRPr="007D6F19">
        <w:rPr>
          <w:sz w:val="20"/>
          <w:szCs w:val="20"/>
        </w:rPr>
        <w:t>Company:</w:t>
      </w:r>
    </w:p>
    <w:p w14:paraId="01B1E05A" w14:textId="77777777" w:rsidR="007D6F19" w:rsidRPr="007D6F19" w:rsidRDefault="007D6F19" w:rsidP="007D6F19">
      <w:pPr>
        <w:spacing w:before="120" w:after="120"/>
        <w:rPr>
          <w:sz w:val="20"/>
        </w:rPr>
      </w:pPr>
      <w:r w:rsidRPr="007D6F19">
        <w:rPr>
          <w:rStyle w:val="fpdash"/>
          <w:sz w:val="20"/>
        </w:rPr>
        <w:t>Emission Limitation</w:t>
      </w:r>
    </w:p>
    <w:p w14:paraId="1FF88FCC" w14:textId="77777777" w:rsidR="007D6F19" w:rsidRPr="007D6F19" w:rsidRDefault="007D6F19" w:rsidP="007D6F19">
      <w:pPr>
        <w:pStyle w:val="fp-1"/>
        <w:spacing w:before="120" w:after="120"/>
        <w:rPr>
          <w:sz w:val="20"/>
          <w:szCs w:val="20"/>
        </w:rPr>
      </w:pPr>
      <w:r w:rsidRPr="007D6F19">
        <w:rPr>
          <w:sz w:val="20"/>
          <w:szCs w:val="20"/>
        </w:rPr>
        <w:t>Address:</w:t>
      </w:r>
    </w:p>
    <w:p w14:paraId="1DB15A4F" w14:textId="77777777" w:rsidR="007D6F19" w:rsidRPr="007D6F19" w:rsidRDefault="007D6F19" w:rsidP="007D6F19">
      <w:pPr>
        <w:spacing w:before="120" w:after="120"/>
        <w:rPr>
          <w:sz w:val="20"/>
        </w:rPr>
      </w:pPr>
      <w:r w:rsidRPr="007D6F19">
        <w:rPr>
          <w:rStyle w:val="fpdash"/>
          <w:sz w:val="20"/>
        </w:rPr>
        <w:t>Monitor Manufacturer and Model No.</w:t>
      </w:r>
    </w:p>
    <w:p w14:paraId="37E240F9" w14:textId="77777777" w:rsidR="007D6F19" w:rsidRPr="007D6F19" w:rsidRDefault="007D6F19" w:rsidP="007D6F19">
      <w:pPr>
        <w:spacing w:before="120" w:after="120"/>
        <w:rPr>
          <w:sz w:val="20"/>
        </w:rPr>
      </w:pPr>
      <w:r w:rsidRPr="007D6F19">
        <w:rPr>
          <w:rStyle w:val="fpdash"/>
          <w:sz w:val="20"/>
        </w:rPr>
        <w:t>Date of Latest CMS Certification or Audit</w:t>
      </w:r>
    </w:p>
    <w:p w14:paraId="7DE353BD" w14:textId="77777777" w:rsidR="007D6F19" w:rsidRPr="007D6F19" w:rsidRDefault="007D6F19" w:rsidP="007D6F19">
      <w:pPr>
        <w:pStyle w:val="fp-1"/>
        <w:spacing w:before="120" w:after="120"/>
        <w:rPr>
          <w:sz w:val="20"/>
          <w:szCs w:val="20"/>
        </w:rPr>
      </w:pPr>
      <w:r w:rsidRPr="007D6F19">
        <w:rPr>
          <w:sz w:val="20"/>
          <w:szCs w:val="20"/>
        </w:rPr>
        <w:t>Process Unit(s) Description:</w:t>
      </w:r>
    </w:p>
    <w:p w14:paraId="15107E36" w14:textId="77777777" w:rsidR="007D6F19" w:rsidRPr="007D6F19" w:rsidRDefault="007D6F19" w:rsidP="007D6F19">
      <w:pPr>
        <w:spacing w:before="120" w:after="120"/>
        <w:rPr>
          <w:sz w:val="20"/>
        </w:rPr>
      </w:pPr>
      <w:r w:rsidRPr="007D6F19">
        <w:rPr>
          <w:rStyle w:val="fpdash"/>
          <w:sz w:val="20"/>
        </w:rPr>
        <w:t>Total source operating time in reporting period</w:t>
      </w:r>
      <w:r w:rsidRPr="007D6F19">
        <w:rPr>
          <w:rStyle w:val="su1"/>
          <w:sz w:val="20"/>
          <w:szCs w:val="20"/>
          <w:shd w:val="clear" w:color="auto" w:fill="FFFFFF"/>
        </w:rPr>
        <w:t>1</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448"/>
        <w:gridCol w:w="4345"/>
        <w:gridCol w:w="448"/>
      </w:tblGrid>
      <w:tr w:rsidR="007D6F19" w:rsidRPr="007D6F19" w14:paraId="561D128B" w14:textId="77777777" w:rsidTr="0085512A">
        <w:tc>
          <w:tcPr>
            <w:tcW w:w="0" w:type="auto"/>
            <w:hideMark/>
          </w:tcPr>
          <w:p w14:paraId="34C69D88" w14:textId="77777777" w:rsidR="007D6F19" w:rsidRPr="007D6F19" w:rsidRDefault="007D6F19" w:rsidP="0085512A">
            <w:pPr>
              <w:rPr>
                <w:b/>
                <w:bCs/>
                <w:sz w:val="20"/>
              </w:rPr>
            </w:pPr>
            <w:r w:rsidRPr="007D6F19">
              <w:rPr>
                <w:b/>
                <w:bCs/>
                <w:sz w:val="20"/>
              </w:rPr>
              <w:t>Emission data summary</w:t>
            </w:r>
            <w:r w:rsidRPr="007D6F19">
              <w:rPr>
                <w:b/>
                <w:bCs/>
                <w:sz w:val="20"/>
                <w:vertAlign w:val="superscript"/>
              </w:rPr>
              <w:t>1</w:t>
            </w:r>
            <w:r w:rsidRPr="007D6F19">
              <w:rPr>
                <w:b/>
                <w:bCs/>
                <w:sz w:val="20"/>
              </w:rPr>
              <w:t xml:space="preserve"> </w:t>
            </w:r>
          </w:p>
        </w:tc>
        <w:tc>
          <w:tcPr>
            <w:tcW w:w="0" w:type="auto"/>
            <w:hideMark/>
          </w:tcPr>
          <w:p w14:paraId="429641EC" w14:textId="77777777" w:rsidR="007D6F19" w:rsidRPr="007D6F19" w:rsidRDefault="007D6F19" w:rsidP="0085512A">
            <w:pPr>
              <w:rPr>
                <w:b/>
                <w:bCs/>
                <w:sz w:val="20"/>
              </w:rPr>
            </w:pPr>
            <w:r w:rsidRPr="007D6F19">
              <w:rPr>
                <w:b/>
                <w:bCs/>
                <w:sz w:val="20"/>
              </w:rPr>
              <w:t>   </w:t>
            </w:r>
          </w:p>
        </w:tc>
        <w:tc>
          <w:tcPr>
            <w:tcW w:w="0" w:type="auto"/>
            <w:hideMark/>
          </w:tcPr>
          <w:p w14:paraId="196BDA92" w14:textId="77777777" w:rsidR="007D6F19" w:rsidRPr="007D6F19" w:rsidRDefault="007D6F19" w:rsidP="0085512A">
            <w:pPr>
              <w:rPr>
                <w:b/>
                <w:bCs/>
                <w:sz w:val="20"/>
              </w:rPr>
            </w:pPr>
            <w:r w:rsidRPr="007D6F19">
              <w:rPr>
                <w:b/>
                <w:bCs/>
                <w:sz w:val="20"/>
              </w:rPr>
              <w:t>CMS performance summary</w:t>
            </w:r>
            <w:r w:rsidRPr="007D6F19">
              <w:rPr>
                <w:b/>
                <w:bCs/>
                <w:sz w:val="20"/>
                <w:vertAlign w:val="superscript"/>
              </w:rPr>
              <w:t>1</w:t>
            </w:r>
            <w:r w:rsidRPr="007D6F19">
              <w:rPr>
                <w:b/>
                <w:bCs/>
                <w:sz w:val="20"/>
              </w:rPr>
              <w:t xml:space="preserve"> </w:t>
            </w:r>
          </w:p>
        </w:tc>
        <w:tc>
          <w:tcPr>
            <w:tcW w:w="0" w:type="auto"/>
            <w:hideMark/>
          </w:tcPr>
          <w:p w14:paraId="59ACD2BA" w14:textId="77777777" w:rsidR="007D6F19" w:rsidRPr="007D6F19" w:rsidRDefault="007D6F19" w:rsidP="0085512A">
            <w:pPr>
              <w:rPr>
                <w:b/>
                <w:bCs/>
                <w:sz w:val="20"/>
              </w:rPr>
            </w:pPr>
            <w:r w:rsidRPr="007D6F19">
              <w:rPr>
                <w:b/>
                <w:bCs/>
                <w:sz w:val="20"/>
              </w:rPr>
              <w:t>   </w:t>
            </w:r>
          </w:p>
        </w:tc>
      </w:tr>
      <w:tr w:rsidR="007D6F19" w:rsidRPr="007D6F19" w14:paraId="7FCDC40D" w14:textId="77777777" w:rsidTr="0085512A">
        <w:tc>
          <w:tcPr>
            <w:tcW w:w="0" w:type="auto"/>
            <w:hideMark/>
          </w:tcPr>
          <w:p w14:paraId="345D4AB2" w14:textId="77777777" w:rsidR="007D6F19" w:rsidRPr="007D6F19" w:rsidRDefault="007D6F19" w:rsidP="0085512A">
            <w:pPr>
              <w:rPr>
                <w:sz w:val="20"/>
              </w:rPr>
            </w:pPr>
            <w:r w:rsidRPr="007D6F19">
              <w:rPr>
                <w:sz w:val="20"/>
              </w:rPr>
              <w:t>1. Duration of excess emissions in reporting period due to:</w:t>
            </w:r>
          </w:p>
        </w:tc>
        <w:tc>
          <w:tcPr>
            <w:tcW w:w="0" w:type="auto"/>
            <w:hideMark/>
          </w:tcPr>
          <w:p w14:paraId="7A074D3A" w14:textId="77777777" w:rsidR="007D6F19" w:rsidRPr="007D6F19" w:rsidRDefault="007D6F19" w:rsidP="0085512A">
            <w:pPr>
              <w:rPr>
                <w:sz w:val="20"/>
              </w:rPr>
            </w:pPr>
          </w:p>
        </w:tc>
        <w:tc>
          <w:tcPr>
            <w:tcW w:w="0" w:type="auto"/>
            <w:hideMark/>
          </w:tcPr>
          <w:p w14:paraId="052A9D9D" w14:textId="77777777" w:rsidR="007D6F19" w:rsidRPr="007D6F19" w:rsidRDefault="007D6F19" w:rsidP="0085512A">
            <w:pPr>
              <w:rPr>
                <w:sz w:val="20"/>
              </w:rPr>
            </w:pPr>
            <w:r w:rsidRPr="007D6F19">
              <w:rPr>
                <w:sz w:val="20"/>
              </w:rPr>
              <w:t>1. CMS downtime in reporting period due to:</w:t>
            </w:r>
          </w:p>
        </w:tc>
        <w:tc>
          <w:tcPr>
            <w:tcW w:w="0" w:type="auto"/>
            <w:hideMark/>
          </w:tcPr>
          <w:p w14:paraId="4EED471B" w14:textId="77777777" w:rsidR="007D6F19" w:rsidRPr="007D6F19" w:rsidRDefault="007D6F19" w:rsidP="0085512A">
            <w:pPr>
              <w:rPr>
                <w:sz w:val="20"/>
              </w:rPr>
            </w:pPr>
          </w:p>
        </w:tc>
      </w:tr>
      <w:tr w:rsidR="007D6F19" w:rsidRPr="007D6F19" w14:paraId="361867A8" w14:textId="77777777" w:rsidTr="0085512A">
        <w:tc>
          <w:tcPr>
            <w:tcW w:w="0" w:type="auto"/>
            <w:hideMark/>
          </w:tcPr>
          <w:p w14:paraId="13E7207C" w14:textId="77777777" w:rsidR="007D6F19" w:rsidRPr="007D6F19" w:rsidRDefault="007D6F19" w:rsidP="0085512A">
            <w:pPr>
              <w:rPr>
                <w:sz w:val="20"/>
              </w:rPr>
            </w:pPr>
            <w:r w:rsidRPr="007D6F19">
              <w:rPr>
                <w:sz w:val="20"/>
              </w:rPr>
              <w:t>a. Startup/shutdown</w:t>
            </w:r>
          </w:p>
        </w:tc>
        <w:tc>
          <w:tcPr>
            <w:tcW w:w="0" w:type="auto"/>
            <w:hideMark/>
          </w:tcPr>
          <w:p w14:paraId="24D5EEF8" w14:textId="77777777" w:rsidR="007D6F19" w:rsidRPr="007D6F19" w:rsidRDefault="007D6F19" w:rsidP="0085512A">
            <w:pPr>
              <w:rPr>
                <w:sz w:val="20"/>
              </w:rPr>
            </w:pPr>
          </w:p>
        </w:tc>
        <w:tc>
          <w:tcPr>
            <w:tcW w:w="0" w:type="auto"/>
            <w:hideMark/>
          </w:tcPr>
          <w:p w14:paraId="3E3D633B" w14:textId="77777777" w:rsidR="007D6F19" w:rsidRPr="007D6F19" w:rsidRDefault="007D6F19" w:rsidP="0085512A">
            <w:pPr>
              <w:rPr>
                <w:sz w:val="20"/>
              </w:rPr>
            </w:pPr>
            <w:r w:rsidRPr="007D6F19">
              <w:rPr>
                <w:sz w:val="20"/>
              </w:rPr>
              <w:t>   a. Monitor equipment malfunctions</w:t>
            </w:r>
          </w:p>
        </w:tc>
        <w:tc>
          <w:tcPr>
            <w:tcW w:w="0" w:type="auto"/>
            <w:hideMark/>
          </w:tcPr>
          <w:p w14:paraId="54149EAE" w14:textId="77777777" w:rsidR="007D6F19" w:rsidRPr="007D6F19" w:rsidRDefault="007D6F19" w:rsidP="0085512A">
            <w:pPr>
              <w:rPr>
                <w:sz w:val="20"/>
              </w:rPr>
            </w:pPr>
          </w:p>
        </w:tc>
      </w:tr>
      <w:tr w:rsidR="007D6F19" w:rsidRPr="007D6F19" w14:paraId="5491232F" w14:textId="77777777" w:rsidTr="0085512A">
        <w:tc>
          <w:tcPr>
            <w:tcW w:w="0" w:type="auto"/>
            <w:hideMark/>
          </w:tcPr>
          <w:p w14:paraId="614D67D4" w14:textId="77777777" w:rsidR="007D6F19" w:rsidRPr="007D6F19" w:rsidRDefault="007D6F19" w:rsidP="0085512A">
            <w:pPr>
              <w:rPr>
                <w:sz w:val="20"/>
              </w:rPr>
            </w:pPr>
            <w:r w:rsidRPr="007D6F19">
              <w:rPr>
                <w:sz w:val="20"/>
              </w:rPr>
              <w:t>b. Control equipment problems</w:t>
            </w:r>
          </w:p>
        </w:tc>
        <w:tc>
          <w:tcPr>
            <w:tcW w:w="0" w:type="auto"/>
            <w:hideMark/>
          </w:tcPr>
          <w:p w14:paraId="71951B03" w14:textId="77777777" w:rsidR="007D6F19" w:rsidRPr="007D6F19" w:rsidRDefault="007D6F19" w:rsidP="0085512A">
            <w:pPr>
              <w:rPr>
                <w:sz w:val="20"/>
              </w:rPr>
            </w:pPr>
          </w:p>
        </w:tc>
        <w:tc>
          <w:tcPr>
            <w:tcW w:w="0" w:type="auto"/>
            <w:hideMark/>
          </w:tcPr>
          <w:p w14:paraId="003A2A9E" w14:textId="77777777" w:rsidR="007D6F19" w:rsidRPr="007D6F19" w:rsidRDefault="007D6F19" w:rsidP="0085512A">
            <w:pPr>
              <w:rPr>
                <w:sz w:val="20"/>
              </w:rPr>
            </w:pPr>
            <w:r w:rsidRPr="007D6F19">
              <w:rPr>
                <w:sz w:val="20"/>
              </w:rPr>
              <w:t>   b. Non-Monitor equipment malfunctions</w:t>
            </w:r>
          </w:p>
        </w:tc>
        <w:tc>
          <w:tcPr>
            <w:tcW w:w="0" w:type="auto"/>
            <w:hideMark/>
          </w:tcPr>
          <w:p w14:paraId="5281B1DC" w14:textId="77777777" w:rsidR="007D6F19" w:rsidRPr="007D6F19" w:rsidRDefault="007D6F19" w:rsidP="0085512A">
            <w:pPr>
              <w:rPr>
                <w:sz w:val="20"/>
              </w:rPr>
            </w:pPr>
          </w:p>
        </w:tc>
      </w:tr>
      <w:tr w:rsidR="007D6F19" w:rsidRPr="007D6F19" w14:paraId="4E0995DC" w14:textId="77777777" w:rsidTr="0085512A">
        <w:tc>
          <w:tcPr>
            <w:tcW w:w="0" w:type="auto"/>
            <w:hideMark/>
          </w:tcPr>
          <w:p w14:paraId="5EFF9744" w14:textId="77777777" w:rsidR="007D6F19" w:rsidRPr="007D6F19" w:rsidRDefault="007D6F19" w:rsidP="0085512A">
            <w:pPr>
              <w:rPr>
                <w:sz w:val="20"/>
              </w:rPr>
            </w:pPr>
            <w:r w:rsidRPr="007D6F19">
              <w:rPr>
                <w:sz w:val="20"/>
              </w:rPr>
              <w:t>c. Process problems</w:t>
            </w:r>
          </w:p>
        </w:tc>
        <w:tc>
          <w:tcPr>
            <w:tcW w:w="0" w:type="auto"/>
            <w:hideMark/>
          </w:tcPr>
          <w:p w14:paraId="0E5AF9B4" w14:textId="77777777" w:rsidR="007D6F19" w:rsidRPr="007D6F19" w:rsidRDefault="007D6F19" w:rsidP="0085512A">
            <w:pPr>
              <w:rPr>
                <w:sz w:val="20"/>
              </w:rPr>
            </w:pPr>
          </w:p>
        </w:tc>
        <w:tc>
          <w:tcPr>
            <w:tcW w:w="0" w:type="auto"/>
            <w:hideMark/>
          </w:tcPr>
          <w:p w14:paraId="532A1461" w14:textId="77777777" w:rsidR="007D6F19" w:rsidRPr="007D6F19" w:rsidRDefault="007D6F19" w:rsidP="0085512A">
            <w:pPr>
              <w:rPr>
                <w:sz w:val="20"/>
              </w:rPr>
            </w:pPr>
            <w:r w:rsidRPr="007D6F19">
              <w:rPr>
                <w:sz w:val="20"/>
              </w:rPr>
              <w:t>   c. Quality assurance calibration</w:t>
            </w:r>
          </w:p>
        </w:tc>
        <w:tc>
          <w:tcPr>
            <w:tcW w:w="0" w:type="auto"/>
            <w:hideMark/>
          </w:tcPr>
          <w:p w14:paraId="105CAA9A" w14:textId="77777777" w:rsidR="007D6F19" w:rsidRPr="007D6F19" w:rsidRDefault="007D6F19" w:rsidP="0085512A">
            <w:pPr>
              <w:rPr>
                <w:sz w:val="20"/>
              </w:rPr>
            </w:pPr>
          </w:p>
        </w:tc>
      </w:tr>
      <w:tr w:rsidR="007D6F19" w:rsidRPr="007D6F19" w14:paraId="62D2E075" w14:textId="77777777" w:rsidTr="0085512A">
        <w:tc>
          <w:tcPr>
            <w:tcW w:w="0" w:type="auto"/>
            <w:hideMark/>
          </w:tcPr>
          <w:p w14:paraId="60C6F070" w14:textId="77777777" w:rsidR="007D6F19" w:rsidRPr="007D6F19" w:rsidRDefault="007D6F19" w:rsidP="0085512A">
            <w:pPr>
              <w:rPr>
                <w:sz w:val="20"/>
              </w:rPr>
            </w:pPr>
            <w:r w:rsidRPr="007D6F19">
              <w:rPr>
                <w:sz w:val="20"/>
              </w:rPr>
              <w:t>d. Other known causes</w:t>
            </w:r>
          </w:p>
        </w:tc>
        <w:tc>
          <w:tcPr>
            <w:tcW w:w="0" w:type="auto"/>
            <w:hideMark/>
          </w:tcPr>
          <w:p w14:paraId="4B02D885" w14:textId="77777777" w:rsidR="007D6F19" w:rsidRPr="007D6F19" w:rsidRDefault="007D6F19" w:rsidP="0085512A">
            <w:pPr>
              <w:rPr>
                <w:sz w:val="20"/>
              </w:rPr>
            </w:pPr>
          </w:p>
        </w:tc>
        <w:tc>
          <w:tcPr>
            <w:tcW w:w="0" w:type="auto"/>
            <w:hideMark/>
          </w:tcPr>
          <w:p w14:paraId="47394C5E" w14:textId="77777777" w:rsidR="007D6F19" w:rsidRPr="007D6F19" w:rsidRDefault="007D6F19" w:rsidP="0085512A">
            <w:pPr>
              <w:rPr>
                <w:sz w:val="20"/>
              </w:rPr>
            </w:pPr>
            <w:r w:rsidRPr="007D6F19">
              <w:rPr>
                <w:sz w:val="20"/>
              </w:rPr>
              <w:t>   d. Other known causes</w:t>
            </w:r>
          </w:p>
        </w:tc>
        <w:tc>
          <w:tcPr>
            <w:tcW w:w="0" w:type="auto"/>
            <w:hideMark/>
          </w:tcPr>
          <w:p w14:paraId="7C339B1F" w14:textId="77777777" w:rsidR="007D6F19" w:rsidRPr="007D6F19" w:rsidRDefault="007D6F19" w:rsidP="0085512A">
            <w:pPr>
              <w:rPr>
                <w:sz w:val="20"/>
              </w:rPr>
            </w:pPr>
          </w:p>
        </w:tc>
      </w:tr>
      <w:tr w:rsidR="007D6F19" w:rsidRPr="007D6F19" w14:paraId="2369E328" w14:textId="77777777" w:rsidTr="0085512A">
        <w:tc>
          <w:tcPr>
            <w:tcW w:w="0" w:type="auto"/>
            <w:hideMark/>
          </w:tcPr>
          <w:p w14:paraId="4EF9CD6F" w14:textId="77777777" w:rsidR="007D6F19" w:rsidRPr="007D6F19" w:rsidRDefault="007D6F19" w:rsidP="0085512A">
            <w:pPr>
              <w:rPr>
                <w:sz w:val="20"/>
              </w:rPr>
            </w:pPr>
            <w:r w:rsidRPr="007D6F19">
              <w:rPr>
                <w:sz w:val="20"/>
              </w:rPr>
              <w:t>e. Unknown causes</w:t>
            </w:r>
          </w:p>
        </w:tc>
        <w:tc>
          <w:tcPr>
            <w:tcW w:w="0" w:type="auto"/>
            <w:hideMark/>
          </w:tcPr>
          <w:p w14:paraId="604AE880" w14:textId="77777777" w:rsidR="007D6F19" w:rsidRPr="007D6F19" w:rsidRDefault="007D6F19" w:rsidP="0085512A">
            <w:pPr>
              <w:rPr>
                <w:sz w:val="20"/>
              </w:rPr>
            </w:pPr>
          </w:p>
        </w:tc>
        <w:tc>
          <w:tcPr>
            <w:tcW w:w="0" w:type="auto"/>
            <w:hideMark/>
          </w:tcPr>
          <w:p w14:paraId="34C653C9" w14:textId="77777777" w:rsidR="007D6F19" w:rsidRPr="007D6F19" w:rsidRDefault="007D6F19" w:rsidP="0085512A">
            <w:pPr>
              <w:rPr>
                <w:sz w:val="20"/>
              </w:rPr>
            </w:pPr>
            <w:r w:rsidRPr="007D6F19">
              <w:rPr>
                <w:sz w:val="20"/>
              </w:rPr>
              <w:t>   e. Unknown causes</w:t>
            </w:r>
          </w:p>
        </w:tc>
        <w:tc>
          <w:tcPr>
            <w:tcW w:w="0" w:type="auto"/>
            <w:hideMark/>
          </w:tcPr>
          <w:p w14:paraId="37892554" w14:textId="77777777" w:rsidR="007D6F19" w:rsidRPr="007D6F19" w:rsidRDefault="007D6F19" w:rsidP="0085512A">
            <w:pPr>
              <w:rPr>
                <w:sz w:val="20"/>
              </w:rPr>
            </w:pPr>
          </w:p>
        </w:tc>
      </w:tr>
      <w:tr w:rsidR="007D6F19" w:rsidRPr="007D6F19" w14:paraId="7850B001" w14:textId="77777777" w:rsidTr="0085512A">
        <w:tc>
          <w:tcPr>
            <w:tcW w:w="0" w:type="auto"/>
            <w:hideMark/>
          </w:tcPr>
          <w:p w14:paraId="303C2EA1" w14:textId="77777777" w:rsidR="007D6F19" w:rsidRPr="007D6F19" w:rsidRDefault="007D6F19" w:rsidP="0085512A">
            <w:pPr>
              <w:rPr>
                <w:sz w:val="20"/>
              </w:rPr>
            </w:pPr>
            <w:r w:rsidRPr="007D6F19">
              <w:rPr>
                <w:sz w:val="20"/>
              </w:rPr>
              <w:t>2. Total duration of excess emission</w:t>
            </w:r>
          </w:p>
        </w:tc>
        <w:tc>
          <w:tcPr>
            <w:tcW w:w="0" w:type="auto"/>
            <w:hideMark/>
          </w:tcPr>
          <w:p w14:paraId="0FD599B4" w14:textId="77777777" w:rsidR="007D6F19" w:rsidRPr="007D6F19" w:rsidRDefault="007D6F19" w:rsidP="0085512A">
            <w:pPr>
              <w:rPr>
                <w:sz w:val="20"/>
              </w:rPr>
            </w:pPr>
          </w:p>
        </w:tc>
        <w:tc>
          <w:tcPr>
            <w:tcW w:w="0" w:type="auto"/>
            <w:hideMark/>
          </w:tcPr>
          <w:p w14:paraId="10763F3F" w14:textId="77777777" w:rsidR="007D6F19" w:rsidRPr="007D6F19" w:rsidRDefault="007D6F19" w:rsidP="0085512A">
            <w:pPr>
              <w:rPr>
                <w:sz w:val="20"/>
              </w:rPr>
            </w:pPr>
            <w:r w:rsidRPr="007D6F19">
              <w:rPr>
                <w:sz w:val="20"/>
              </w:rPr>
              <w:t>2. Total CMS Downtime</w:t>
            </w:r>
          </w:p>
        </w:tc>
        <w:tc>
          <w:tcPr>
            <w:tcW w:w="0" w:type="auto"/>
            <w:hideMark/>
          </w:tcPr>
          <w:p w14:paraId="236517D9" w14:textId="77777777" w:rsidR="007D6F19" w:rsidRPr="007D6F19" w:rsidRDefault="007D6F19" w:rsidP="0085512A">
            <w:pPr>
              <w:rPr>
                <w:sz w:val="20"/>
              </w:rPr>
            </w:pPr>
          </w:p>
        </w:tc>
      </w:tr>
      <w:tr w:rsidR="007D6F19" w:rsidRPr="007D6F19" w14:paraId="6F1EC282" w14:textId="77777777" w:rsidTr="0085512A">
        <w:tc>
          <w:tcPr>
            <w:tcW w:w="0" w:type="auto"/>
            <w:hideMark/>
          </w:tcPr>
          <w:p w14:paraId="4A7CFDD7" w14:textId="77777777" w:rsidR="007D6F19" w:rsidRPr="007D6F19" w:rsidRDefault="007D6F19" w:rsidP="0085512A">
            <w:pPr>
              <w:rPr>
                <w:sz w:val="20"/>
              </w:rPr>
            </w:pPr>
            <w:r w:rsidRPr="007D6F19">
              <w:rPr>
                <w:sz w:val="20"/>
              </w:rPr>
              <w:t>3. Total duration of excess emissions × (100) [Total source operating time]</w:t>
            </w:r>
          </w:p>
        </w:tc>
        <w:tc>
          <w:tcPr>
            <w:tcW w:w="0" w:type="auto"/>
            <w:hideMark/>
          </w:tcPr>
          <w:p w14:paraId="3822F51A" w14:textId="77777777" w:rsidR="007D6F19" w:rsidRPr="007D6F19" w:rsidRDefault="007D6F19" w:rsidP="0085512A">
            <w:pPr>
              <w:rPr>
                <w:sz w:val="20"/>
              </w:rPr>
            </w:pPr>
            <w:r w:rsidRPr="007D6F19">
              <w:rPr>
                <w:sz w:val="20"/>
              </w:rPr>
              <w:t>%</w:t>
            </w:r>
            <w:r w:rsidRPr="007D6F19">
              <w:rPr>
                <w:sz w:val="20"/>
                <w:vertAlign w:val="superscript"/>
              </w:rPr>
              <w:t>2</w:t>
            </w:r>
          </w:p>
        </w:tc>
        <w:tc>
          <w:tcPr>
            <w:tcW w:w="0" w:type="auto"/>
            <w:hideMark/>
          </w:tcPr>
          <w:p w14:paraId="3021B1AD" w14:textId="77777777" w:rsidR="007D6F19" w:rsidRPr="007D6F19" w:rsidRDefault="007D6F19" w:rsidP="0085512A">
            <w:pPr>
              <w:rPr>
                <w:sz w:val="20"/>
              </w:rPr>
            </w:pPr>
            <w:r w:rsidRPr="007D6F19">
              <w:rPr>
                <w:sz w:val="20"/>
              </w:rPr>
              <w:t>3. [Total CMS Downtime] × (100) [Total source operating time]</w:t>
            </w:r>
          </w:p>
        </w:tc>
        <w:tc>
          <w:tcPr>
            <w:tcW w:w="0" w:type="auto"/>
            <w:hideMark/>
          </w:tcPr>
          <w:p w14:paraId="17A9FB6A" w14:textId="77777777" w:rsidR="007D6F19" w:rsidRPr="007D6F19" w:rsidRDefault="007D6F19" w:rsidP="0085512A">
            <w:pPr>
              <w:rPr>
                <w:sz w:val="20"/>
              </w:rPr>
            </w:pPr>
            <w:r w:rsidRPr="007D6F19">
              <w:rPr>
                <w:sz w:val="20"/>
              </w:rPr>
              <w:t>%</w:t>
            </w:r>
            <w:r w:rsidRPr="007D6F19">
              <w:rPr>
                <w:sz w:val="20"/>
                <w:vertAlign w:val="superscript"/>
              </w:rPr>
              <w:t>2</w:t>
            </w:r>
          </w:p>
        </w:tc>
      </w:tr>
    </w:tbl>
    <w:p w14:paraId="0A18ED7D"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1</w:t>
      </w:r>
      <w:r w:rsidRPr="007D6F19">
        <w:rPr>
          <w:sz w:val="20"/>
          <w:szCs w:val="20"/>
        </w:rPr>
        <w:t>For opacity, record all times in minutes. For gases, record all times in hours.</w:t>
      </w:r>
    </w:p>
    <w:p w14:paraId="795B9C6A"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2</w:t>
      </w:r>
      <w:r w:rsidRPr="007D6F19">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4A8C7DB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On a separate page, describe any changes since last quarter in CMS, process or controls. I certify that the information contained in this report is true, accurate, and complete.</w:t>
      </w:r>
    </w:p>
    <w:p w14:paraId="0ABF2B26" w14:textId="77777777" w:rsidR="007D6F19" w:rsidRPr="007D6F19" w:rsidRDefault="007D6F19" w:rsidP="007D6F19">
      <w:pPr>
        <w:spacing w:before="120" w:after="120"/>
        <w:rPr>
          <w:sz w:val="20"/>
        </w:rPr>
      </w:pPr>
      <w:r w:rsidRPr="007D6F19">
        <w:rPr>
          <w:rStyle w:val="fpdash"/>
          <w:sz w:val="20"/>
        </w:rPr>
        <w:t> </w:t>
      </w:r>
    </w:p>
    <w:p w14:paraId="62E71297" w14:textId="77777777" w:rsidR="007D6F19" w:rsidRPr="007D6F19" w:rsidRDefault="007D6F19" w:rsidP="007D6F19">
      <w:pPr>
        <w:pStyle w:val="fp"/>
        <w:spacing w:before="120" w:after="120" w:afterAutospacing="0"/>
        <w:rPr>
          <w:sz w:val="20"/>
          <w:szCs w:val="20"/>
        </w:rPr>
      </w:pPr>
      <w:r w:rsidRPr="007D6F19">
        <w:rPr>
          <w:sz w:val="20"/>
          <w:szCs w:val="20"/>
        </w:rPr>
        <w:t>Name</w:t>
      </w:r>
    </w:p>
    <w:p w14:paraId="55C11720" w14:textId="77777777" w:rsidR="007D6F19" w:rsidRPr="007D6F19" w:rsidRDefault="007D6F19" w:rsidP="007D6F19">
      <w:pPr>
        <w:spacing w:before="120" w:after="120"/>
        <w:rPr>
          <w:sz w:val="20"/>
        </w:rPr>
      </w:pPr>
      <w:r w:rsidRPr="007D6F19">
        <w:rPr>
          <w:rStyle w:val="fpdash"/>
          <w:sz w:val="20"/>
        </w:rPr>
        <w:t> </w:t>
      </w:r>
    </w:p>
    <w:p w14:paraId="6BA11285" w14:textId="77777777" w:rsidR="007D6F19" w:rsidRPr="007D6F19" w:rsidRDefault="007D6F19" w:rsidP="007D6F19">
      <w:pPr>
        <w:pStyle w:val="fp"/>
        <w:spacing w:before="120" w:after="120" w:afterAutospacing="0"/>
        <w:rPr>
          <w:sz w:val="20"/>
          <w:szCs w:val="20"/>
        </w:rPr>
      </w:pPr>
      <w:r w:rsidRPr="007D6F19">
        <w:rPr>
          <w:sz w:val="20"/>
          <w:szCs w:val="20"/>
        </w:rPr>
        <w:t>Signature</w:t>
      </w:r>
    </w:p>
    <w:p w14:paraId="1D5067BD" w14:textId="77777777" w:rsidR="007D6F19" w:rsidRPr="007D6F19" w:rsidRDefault="007D6F19" w:rsidP="007D6F19">
      <w:pPr>
        <w:spacing w:before="120" w:after="120"/>
        <w:rPr>
          <w:sz w:val="20"/>
        </w:rPr>
      </w:pPr>
      <w:r w:rsidRPr="007D6F19">
        <w:rPr>
          <w:rStyle w:val="fpdash"/>
          <w:sz w:val="20"/>
        </w:rPr>
        <w:t> </w:t>
      </w:r>
    </w:p>
    <w:p w14:paraId="30A87509" w14:textId="77777777" w:rsidR="007D6F19" w:rsidRPr="007D6F19" w:rsidRDefault="007D6F19" w:rsidP="007D6F19">
      <w:pPr>
        <w:pStyle w:val="fp"/>
        <w:spacing w:before="120" w:after="120" w:afterAutospacing="0"/>
        <w:rPr>
          <w:sz w:val="20"/>
          <w:szCs w:val="20"/>
        </w:rPr>
      </w:pPr>
      <w:r w:rsidRPr="007D6F19">
        <w:rPr>
          <w:sz w:val="20"/>
          <w:szCs w:val="20"/>
        </w:rPr>
        <w:t>Title</w:t>
      </w:r>
    </w:p>
    <w:p w14:paraId="499E96A9" w14:textId="77777777" w:rsidR="007D6F19" w:rsidRPr="007D6F19" w:rsidRDefault="007D6F19" w:rsidP="007D6F19">
      <w:pPr>
        <w:spacing w:before="120" w:after="120"/>
        <w:rPr>
          <w:sz w:val="20"/>
        </w:rPr>
      </w:pPr>
      <w:r w:rsidRPr="007D6F19">
        <w:rPr>
          <w:rStyle w:val="fpdash"/>
          <w:sz w:val="20"/>
        </w:rPr>
        <w:t> </w:t>
      </w:r>
    </w:p>
    <w:p w14:paraId="6406BAAB" w14:textId="77777777" w:rsidR="007D6F19" w:rsidRPr="007D6F19" w:rsidRDefault="007D6F19" w:rsidP="007D6F19">
      <w:pPr>
        <w:pStyle w:val="fp"/>
        <w:spacing w:before="120" w:after="120" w:afterAutospacing="0"/>
        <w:rPr>
          <w:sz w:val="20"/>
          <w:szCs w:val="20"/>
        </w:rPr>
      </w:pPr>
      <w:r w:rsidRPr="007D6F19">
        <w:rPr>
          <w:sz w:val="20"/>
          <w:szCs w:val="20"/>
        </w:rPr>
        <w:t>Date</w:t>
      </w:r>
    </w:p>
    <w:p w14:paraId="713413D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14:paraId="75E9807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14:paraId="19F1FD9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 The owner or operator continues to comply with all recordkeeping and monitoring requirements specified in this subpart and the applicable standard; and </w:t>
      </w:r>
    </w:p>
    <w:p w14:paraId="739B6CA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(iii) The Administrator does not object to a reduced frequency of reporting for the affected facility, as provided in paragraph (e)(2) of this section. </w:t>
      </w:r>
    </w:p>
    <w:p w14:paraId="2CA3AC0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14:paraId="1E0BDB2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14:paraId="47E3CAC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08E7ED9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4491BE6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2641358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2EAF4EE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14:paraId="16733CC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(h) Individual subparts of this part may include specific provisions which clarify or make inapplicable the provisions set forth in this section.</w:t>
      </w:r>
    </w:p>
    <w:p w14:paraId="5DF05D7C" w14:textId="77777777" w:rsidR="007D6F19" w:rsidRPr="007D6F19" w:rsidRDefault="007D6F19" w:rsidP="007D6F19">
      <w:pPr>
        <w:pStyle w:val="cita"/>
        <w:spacing w:before="120" w:after="120" w:afterAutospacing="0"/>
        <w:rPr>
          <w:sz w:val="20"/>
          <w:szCs w:val="20"/>
        </w:rPr>
      </w:pPr>
      <w:r w:rsidRPr="007D6F19">
        <w:rPr>
          <w:sz w:val="20"/>
          <w:szCs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14:paraId="3DD91CE4"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80" w:name="se40.7.60_18"/>
      <w:bookmarkEnd w:id="80"/>
      <w:r w:rsidRPr="0085512A">
        <w:rPr>
          <w:rFonts w:ascii="Times New Roman" w:hAnsi="Times New Roman" w:cs="Times New Roman"/>
          <w:b/>
          <w:color w:val="auto"/>
          <w:sz w:val="20"/>
          <w:szCs w:val="20"/>
        </w:rPr>
        <w:t>§60.8   Performance tests.</w:t>
      </w:r>
    </w:p>
    <w:p w14:paraId="4D3620E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309A3CF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2821251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1A98FC5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7A162BD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14:paraId="3F9BB4F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14:paraId="537A188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14:paraId="0E0B169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5A6E266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(e) The owner or operator of an affected facility shall provide, or cause to be provided, performance testing facilities as follows: </w:t>
      </w:r>
    </w:p>
    <w:p w14:paraId="4EC4E45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72788EA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Safe sampling platform(s). </w:t>
      </w:r>
    </w:p>
    <w:p w14:paraId="1606A87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Safe access to sampling platform(s). </w:t>
      </w:r>
    </w:p>
    <w:p w14:paraId="1878BB0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Utilities for sampling and testing equipment. </w:t>
      </w:r>
    </w:p>
    <w:p w14:paraId="6AAB324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(f) Unless otherwise specified in the applicable subpart, each performance test shall consist of three separate runs using the applicable test method.</w:t>
      </w:r>
    </w:p>
    <w:p w14:paraId="44B41BD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4C9BF4D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Contents of report (electronic or paper submitted copy). Unless otherwise specified in a relevant standard or test method, or as otherwise approved by the Administrator in writing, the report for a performance test shall include the elements identified in paragraphs (f)(2)(i) through (vi) of this section.</w:t>
      </w:r>
    </w:p>
    <w:p w14:paraId="160CED1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14:paraId="08F0776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Purpose of the test including the applicable regulation(s) requiring the test, the pollutant(s) and other parameters being measured, the applicable emission standard and any process parameter component, and a brief process description.</w:t>
      </w:r>
    </w:p>
    <w:p w14:paraId="0C21816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Description of the emission unit tested including fuel burned, control devices, and vent characteristics; the appropriate source classification code (SCC); the permitted maximum process rate (where applicable); and the sampling location.</w:t>
      </w:r>
    </w:p>
    <w:p w14:paraId="7C6E6E8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14:paraId="339466D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 Where a test method requires you record or report, the following shall be included: Record of preparation of standards, record of calibrations, raw data sheets for field sampling, raw data sheets for field and laboratory analyses, chain-of-custody documentation, and example calculations for reported results.</w:t>
      </w:r>
    </w:p>
    <w:p w14:paraId="5F3A794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 Identification of the company conducting the performance test including the primary office address, telephone number, and the contact for this test program including his/her email address.</w:t>
      </w:r>
    </w:p>
    <w:p w14:paraId="614ABE6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0B78598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D6F19">
        <w:rPr>
          <w:i/>
          <w:iCs/>
          <w:sz w:val="20"/>
          <w:szCs w:val="20"/>
        </w:rPr>
        <w:t>www.epa.gov/ttn/emc,</w:t>
      </w:r>
      <w:r w:rsidRPr="007D6F19">
        <w:rPr>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14:paraId="23105D0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45CD911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Preparing the sample;</w:t>
      </w:r>
    </w:p>
    <w:p w14:paraId="7A44C88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Confirming the true concentration of the sample;</w:t>
      </w:r>
    </w:p>
    <w:p w14:paraId="3BCD7EF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558DA6A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(iv) Providing the opportunity for the compliance authority to comment on the selected concentration level for an audit sample;</w:t>
      </w:r>
    </w:p>
    <w:p w14:paraId="363FEA8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 Distributing the sample to the user in a manner that guarantees that the true value of the sample is unknown to the user;</w:t>
      </w:r>
    </w:p>
    <w:p w14:paraId="4D141E6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 Recording the measured concentration reported by the user and determining if the measured value is within acceptable limits;</w:t>
      </w:r>
    </w:p>
    <w:p w14:paraId="17DFDA9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01D2C0E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(viii) Evaluating the acceptance limits of samples at least once every two years to determine in cooperation with the voluntary consensus standard body if they should be changed;</w:t>
      </w:r>
    </w:p>
    <w:p w14:paraId="0D3E5DA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2C9B379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59B18D7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Checking audit samples to confirm their true value as reported by the AASP;</w:t>
      </w:r>
    </w:p>
    <w:p w14:paraId="0B8D007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Performing technical systems audits of the AASP's facilities and operating procedures at least once every two years;</w:t>
      </w:r>
    </w:p>
    <w:p w14:paraId="3B57722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Providing standards for use by the voluntary consensus standard body to approve the accrediting body that will accredit the audit sample providers.</w:t>
      </w:r>
    </w:p>
    <w:p w14:paraId="24C3205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7D6F19">
        <w:rPr>
          <w:i/>
          <w:iCs/>
          <w:sz w:val="20"/>
          <w:szCs w:val="20"/>
        </w:rPr>
        <w:t>http://standards.gov/standards_gov/a119.cfm.</w:t>
      </w:r>
      <w:r w:rsidRPr="007D6F19">
        <w:rPr>
          <w:sz w:val="20"/>
          <w:szCs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D6F19">
        <w:rPr>
          <w:i/>
          <w:iCs/>
          <w:sz w:val="20"/>
          <w:szCs w:val="20"/>
        </w:rPr>
        <w:t>http://www.epa.gov/ttn/emc.</w:t>
      </w:r>
    </w:p>
    <w:p w14:paraId="6CBD02E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14:paraId="2A25021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14:paraId="68CE8379" w14:textId="77777777" w:rsidR="007D6F19" w:rsidRPr="007D6F19" w:rsidRDefault="007D6F19" w:rsidP="007D6F19">
      <w:pPr>
        <w:pStyle w:val="cita"/>
        <w:spacing w:before="120" w:after="120" w:afterAutospacing="0"/>
        <w:rPr>
          <w:sz w:val="20"/>
          <w:szCs w:val="20"/>
        </w:rPr>
      </w:pPr>
      <w:r w:rsidRPr="007D6F19">
        <w:rPr>
          <w:sz w:val="20"/>
          <w:szCs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81 FR 59809, Aug. 30, 2016] </w:t>
      </w:r>
    </w:p>
    <w:p w14:paraId="0F5BED53"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81" w:name="se40.7.60_19"/>
      <w:bookmarkEnd w:id="81"/>
      <w:r w:rsidRPr="0085512A">
        <w:rPr>
          <w:rFonts w:ascii="Times New Roman" w:hAnsi="Times New Roman" w:cs="Times New Roman"/>
          <w:b/>
          <w:color w:val="auto"/>
          <w:sz w:val="20"/>
          <w:szCs w:val="20"/>
        </w:rPr>
        <w:t>§60.9   Availability of information.</w:t>
      </w:r>
    </w:p>
    <w:p w14:paraId="54AC3D9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14:paraId="748564DC"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82" w:name="se40.7.60_110"/>
      <w:bookmarkEnd w:id="82"/>
      <w:r w:rsidRPr="0085512A">
        <w:rPr>
          <w:rFonts w:ascii="Times New Roman" w:hAnsi="Times New Roman" w:cs="Times New Roman"/>
          <w:b/>
          <w:color w:val="auto"/>
          <w:sz w:val="20"/>
          <w:szCs w:val="20"/>
        </w:rPr>
        <w:t>§60.10   State authority.</w:t>
      </w:r>
    </w:p>
    <w:p w14:paraId="3C7B458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The provisions of this part shall not be construed in any manner to preclude any State or political subdivision thereof from: </w:t>
      </w:r>
    </w:p>
    <w:p w14:paraId="602744C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Adopting and enforcing any emission standard or limitation applicable to an affected facility, provided that such emission standard or limitation is not less stringent than the standard applicable to such facility. </w:t>
      </w:r>
    </w:p>
    <w:p w14:paraId="5D856B7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 Requiring the owner or operator of an affected facility to obtain permits, licenses, or approvals prior to initiating construction, modification, or operation of such facility. </w:t>
      </w:r>
    </w:p>
    <w:p w14:paraId="6CA09C8D"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83" w:name="se40.7.60_111"/>
      <w:bookmarkEnd w:id="83"/>
      <w:r w:rsidRPr="0085512A">
        <w:rPr>
          <w:rFonts w:ascii="Times New Roman" w:hAnsi="Times New Roman" w:cs="Times New Roman"/>
          <w:b/>
          <w:color w:val="auto"/>
          <w:sz w:val="20"/>
          <w:szCs w:val="20"/>
        </w:rPr>
        <w:t>§60.11   Compliance with standards and maintenance requirements.</w:t>
      </w:r>
    </w:p>
    <w:p w14:paraId="68A2C63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(a) Compliance with standards in this part, other than opacity standards, shall be determined in accordance with performance tests established by §60.8, unless otherwise specified in the applicable standard.</w:t>
      </w:r>
    </w:p>
    <w:p w14:paraId="479BACC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3A3F7AD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(c) The opacity standards set forth in this part shall apply at all times except during periods of startup, shutdown, malfunction, and as otherwise provided in the applicable standard. </w:t>
      </w:r>
    </w:p>
    <w:p w14:paraId="3057BD2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14:paraId="31006C7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784DEF4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14:paraId="60E0DBF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14:paraId="2D63920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14:paraId="5FE62E0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1C8166D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14:paraId="2B530FD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14:paraId="2C93546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7D6F19">
        <w:rPr>
          <w:smallCaps/>
          <w:sz w:val="20"/>
          <w:szCs w:val="20"/>
        </w:rPr>
        <w:t>Federal Register.</w:t>
      </w:r>
    </w:p>
    <w:p w14:paraId="2B195D6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(f) Special provisions set forth under an applicable subpart shall supersede any conflicting provisions in paragraphs (a) through (e) of this section.</w:t>
      </w:r>
    </w:p>
    <w:p w14:paraId="07208FB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14:paraId="0736E0F0" w14:textId="77777777" w:rsidR="007D6F19" w:rsidRPr="007D6F19" w:rsidRDefault="007D6F19" w:rsidP="007D6F19">
      <w:pPr>
        <w:pStyle w:val="cita"/>
        <w:spacing w:before="120" w:after="120" w:afterAutospacing="0"/>
        <w:rPr>
          <w:sz w:val="20"/>
          <w:szCs w:val="20"/>
        </w:rPr>
      </w:pPr>
      <w:r w:rsidRPr="007D6F19">
        <w:rPr>
          <w:sz w:val="20"/>
          <w:szCs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14:paraId="033265AD"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84" w:name="se40.7.60_112"/>
      <w:bookmarkEnd w:id="84"/>
      <w:r w:rsidRPr="0085512A">
        <w:rPr>
          <w:rFonts w:ascii="Times New Roman" w:hAnsi="Times New Roman" w:cs="Times New Roman"/>
          <w:b/>
          <w:color w:val="auto"/>
          <w:sz w:val="20"/>
          <w:szCs w:val="20"/>
        </w:rPr>
        <w:t>§60.12   Circumvention.</w:t>
      </w:r>
    </w:p>
    <w:p w14:paraId="3F733FC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14:paraId="43630D17" w14:textId="77777777" w:rsidR="007D6F19" w:rsidRPr="007D6F19" w:rsidRDefault="007D6F19" w:rsidP="007D6F19">
      <w:pPr>
        <w:pStyle w:val="cita"/>
        <w:spacing w:before="120" w:after="120" w:afterAutospacing="0"/>
        <w:rPr>
          <w:sz w:val="20"/>
          <w:szCs w:val="20"/>
        </w:rPr>
      </w:pPr>
      <w:r w:rsidRPr="007D6F19">
        <w:rPr>
          <w:sz w:val="20"/>
          <w:szCs w:val="20"/>
        </w:rPr>
        <w:t xml:space="preserve">[39 FR 9314, Mar. 8, 1974] </w:t>
      </w:r>
    </w:p>
    <w:p w14:paraId="1610D313"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85" w:name="se40.7.60_113"/>
      <w:bookmarkEnd w:id="85"/>
      <w:r w:rsidRPr="0085512A">
        <w:rPr>
          <w:rFonts w:ascii="Times New Roman" w:hAnsi="Times New Roman" w:cs="Times New Roman"/>
          <w:b/>
          <w:color w:val="auto"/>
          <w:sz w:val="20"/>
          <w:szCs w:val="20"/>
        </w:rPr>
        <w:t>§60.13   Monitoring requirements.</w:t>
      </w:r>
    </w:p>
    <w:p w14:paraId="1E7E388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14:paraId="6B4C38F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66330B7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14:paraId="4F4CA2A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14:paraId="4A08141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14:paraId="32F79E2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607A47C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14:paraId="4E209DC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5452624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7791A02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14:paraId="28B9C7E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14:paraId="7A3659D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1222133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40479A6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15FBBD4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 Except as provided under paragraph (h)(2)(iii) of this section, for a full operating hour (any clock hour with 60 minutes of unit operation), at least four valid data points are required to calculate the hourly average, </w:t>
      </w:r>
      <w:r w:rsidRPr="007D6F19">
        <w:rPr>
          <w:i/>
          <w:iCs/>
          <w:sz w:val="20"/>
          <w:szCs w:val="20"/>
        </w:rPr>
        <w:t>i.e.</w:t>
      </w:r>
      <w:r w:rsidRPr="007D6F19">
        <w:rPr>
          <w:sz w:val="20"/>
          <w:szCs w:val="20"/>
        </w:rPr>
        <w:t>, one data point in each of the 15-minute quadrants of the hour.</w:t>
      </w:r>
    </w:p>
    <w:p w14:paraId="7598644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724B75F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For any operating hour in which required maintenance or quality-assurance activities are performed:</w:t>
      </w:r>
    </w:p>
    <w:p w14:paraId="53FA83B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(A) If the unit operates in two or more quadrants of the hour, a minimum of two valid data points, separated by at least 15 minutes, is required to calculate the hourly average; or</w:t>
      </w:r>
    </w:p>
    <w:p w14:paraId="4C9ADED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If the unit operates in only one quadrant of the hour, at least one valid data point is required to calculate the hourly average.</w:t>
      </w:r>
    </w:p>
    <w:p w14:paraId="6C649BA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6AB4279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 For each full or partial operating hour, all valid data points shall be used to calculate the hourly average.</w:t>
      </w:r>
    </w:p>
    <w:p w14:paraId="1C5EADA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14:paraId="7739DB6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(vii) Owners and operators complying with the requirements of §60.7(f)(1) or (2) must include any data recorded during periods of monitor breakdown or malfunction in the data averages.</w:t>
      </w:r>
    </w:p>
    <w:p w14:paraId="01A2ED8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(viii) When specified in an applicable subpart, hourly averages for certain partial operating hours shall not be computed or included in the emission averages (e.g., hours with &lt; 30 minutes of unit operation under §60.47b(d)).</w:t>
      </w:r>
    </w:p>
    <w:p w14:paraId="627F88F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(ix) Either arithmetic or integrated averaging of all data may be used to calculate the hourly averages. The data may be recorded in reduced or nonreduced form (e.g., ppm pollutant and percent O</w:t>
      </w:r>
      <w:r w:rsidRPr="007D6F19">
        <w:rPr>
          <w:sz w:val="20"/>
          <w:szCs w:val="20"/>
          <w:vertAlign w:val="subscript"/>
        </w:rPr>
        <w:t>2</w:t>
      </w:r>
      <w:r w:rsidRPr="007D6F19">
        <w:rPr>
          <w:sz w:val="20"/>
          <w:szCs w:val="20"/>
        </w:rPr>
        <w:t xml:space="preserve"> or ng/J of pollutant).</w:t>
      </w:r>
    </w:p>
    <w:p w14:paraId="51B76B8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04A473D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 After receipt and consideration of written application, the Administrator may approve alternatives to any monitoring procedures or requirements of this part including, but not limited to the following: </w:t>
      </w:r>
    </w:p>
    <w:p w14:paraId="33FC73C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14:paraId="76F2FC2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Alternative monitoring requirements when the affected facility is infrequently operated. </w:t>
      </w:r>
    </w:p>
    <w:p w14:paraId="62C1247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Alternative monitoring requirements to accommodate continuous monitoring systems that require additional measurements to correct for stack moisture conditions. </w:t>
      </w:r>
    </w:p>
    <w:p w14:paraId="26A196A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14:paraId="201DEDF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(5) Alternative methods of converting pollutant concentration measurements to units of the standards. </w:t>
      </w:r>
    </w:p>
    <w:p w14:paraId="37401B3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(6) Alternative procedures for performing daily checks of zero and span drift that do not involve use of span gases or test cells. </w:t>
      </w:r>
    </w:p>
    <w:p w14:paraId="3161D79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(7) Alternatives to the A.S.T.M. test methods or sampling procedures specified by any subpart. </w:t>
      </w:r>
    </w:p>
    <w:p w14:paraId="1197987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14:paraId="7FBFD47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(9) Alternative monitoring requirements when the effluent from a single affected facility or the combined effluent from two or more affected facilities is released to the atmosphere through more than one point. </w:t>
      </w:r>
    </w:p>
    <w:p w14:paraId="7D46693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(j) An alternative to the relative accuracy (RA) test specified in Performance Specification 2 of appendix B may be requested as follows:</w:t>
      </w:r>
    </w:p>
    <w:p w14:paraId="113E4AC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1DC877C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2EA72CC9" w14:textId="77777777" w:rsidR="007D6F19" w:rsidRPr="007D6F19" w:rsidRDefault="007D6F19" w:rsidP="007D6F19">
      <w:pPr>
        <w:pStyle w:val="cita"/>
        <w:spacing w:before="120" w:after="120" w:afterAutospacing="0"/>
        <w:rPr>
          <w:sz w:val="20"/>
          <w:szCs w:val="20"/>
        </w:rPr>
      </w:pPr>
      <w:r w:rsidRPr="007D6F19">
        <w:rPr>
          <w:sz w:val="20"/>
          <w:szCs w:val="20"/>
        </w:rPr>
        <w:t xml:space="preserve">[40 FR 46255, Oct. 6, 1975] </w:t>
      </w:r>
    </w:p>
    <w:p w14:paraId="5E6DF6A8" w14:textId="77777777" w:rsidR="007D6F19" w:rsidRPr="007D6F19" w:rsidRDefault="007D6F19" w:rsidP="007D6F19">
      <w:pPr>
        <w:pStyle w:val="NormalWeb"/>
        <w:spacing w:before="120" w:beforeAutospacing="0" w:after="120" w:afterAutospacing="0"/>
        <w:rPr>
          <w:sz w:val="20"/>
          <w:szCs w:val="20"/>
        </w:rPr>
      </w:pPr>
      <w:r w:rsidRPr="007D6F19">
        <w:rPr>
          <w:smallCaps/>
          <w:sz w:val="20"/>
          <w:szCs w:val="20"/>
        </w:rPr>
        <w:t>Editorial Note:</w:t>
      </w:r>
      <w:r w:rsidRPr="007D6F19">
        <w:rPr>
          <w:sz w:val="20"/>
          <w:szCs w:val="20"/>
        </w:rPr>
        <w:t xml:space="preserve"> For </w:t>
      </w:r>
      <w:r w:rsidRPr="007D6F19">
        <w:rPr>
          <w:smallCaps/>
          <w:sz w:val="20"/>
          <w:szCs w:val="20"/>
        </w:rPr>
        <w:t>Federal Register</w:t>
      </w:r>
      <w:r w:rsidRPr="007D6F19">
        <w:rPr>
          <w:sz w:val="20"/>
          <w:szCs w:val="20"/>
        </w:rPr>
        <w:t xml:space="preserve"> citations affecting §60.13, see the List of CFR Sections Affected, which appears in the Finding Aids section of the printed volume and at </w:t>
      </w:r>
      <w:r w:rsidRPr="007D6F19">
        <w:rPr>
          <w:i/>
          <w:iCs/>
          <w:sz w:val="20"/>
          <w:szCs w:val="20"/>
        </w:rPr>
        <w:t>www.fdsys.gov.</w:t>
      </w:r>
    </w:p>
    <w:p w14:paraId="7AAE26FB"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86" w:name="se40.7.60_114"/>
      <w:bookmarkEnd w:id="86"/>
      <w:r w:rsidRPr="0085512A">
        <w:rPr>
          <w:rFonts w:ascii="Times New Roman" w:hAnsi="Times New Roman" w:cs="Times New Roman"/>
          <w:b/>
          <w:color w:val="auto"/>
          <w:sz w:val="20"/>
          <w:szCs w:val="20"/>
        </w:rPr>
        <w:t>§60.14   Modification.</w:t>
      </w:r>
    </w:p>
    <w:p w14:paraId="061A68C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14:paraId="3E31EB2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 Emission rate shall be expressed as kg/hr of any pollutant discharged into the atmosphere for which a standard is applicable. The Administrator shall use the following to determine emission rate: </w:t>
      </w:r>
    </w:p>
    <w:p w14:paraId="1C177A6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14:paraId="4BC0B57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14:paraId="3AFD5D9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14:paraId="24FCEDE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(d) [Reserved] </w:t>
      </w:r>
    </w:p>
    <w:p w14:paraId="1640AF8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(e) The following shall not, by themselves, be considered modifications under this part: </w:t>
      </w:r>
    </w:p>
    <w:p w14:paraId="4A99E53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Maintenance, repair, and replacement which the Administrator determines to be routine for a source category, subject to the provisions of paragraph (c) of this section and §60.15. </w:t>
      </w:r>
    </w:p>
    <w:p w14:paraId="0CFB6AC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An increase in production rate of an existing facility, if that increase can be accomplished without a capital expenditure on that facility. </w:t>
      </w:r>
    </w:p>
    <w:p w14:paraId="243B976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An increase in the hours of operation. </w:t>
      </w:r>
    </w:p>
    <w:p w14:paraId="1D2B243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14:paraId="1B19A38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14:paraId="41A45A4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(6) The relocation or change in ownership of an existing facility. </w:t>
      </w:r>
    </w:p>
    <w:p w14:paraId="5928FC0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(f) Special provisions set forth under an applicable subpart of this part shall supersede any conflicting provisions of this section. </w:t>
      </w:r>
    </w:p>
    <w:p w14:paraId="1459CAB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(g) Within 180 days of the completion of any physical or operational change subject to the control measures specified in paragraph (a) of this section, compliance with all applicable standards must be achieved. </w:t>
      </w:r>
    </w:p>
    <w:p w14:paraId="53C2F2C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14:paraId="78E962E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14:paraId="2C84669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14:paraId="6E5FFED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This exemption shall not apply to any new unit that: </w:t>
      </w:r>
    </w:p>
    <w:p w14:paraId="73BFD44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 Is designated as a replacement for an existing unit; </w:t>
      </w:r>
    </w:p>
    <w:p w14:paraId="214033F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 Qualifies under section 409(b) of the Clean Air Act for an extension of an emission limitation compliance date under section 405 of the Clean Air Act; and </w:t>
      </w:r>
    </w:p>
    <w:p w14:paraId="371641C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(iii) Is located at a different site than the existing unit. </w:t>
      </w:r>
    </w:p>
    <w:p w14:paraId="6BE742B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(k) The installation, operation, cessation, or removal of a temporary clean coal technology demonstration project is exempt from the requirements of this section. A </w:t>
      </w:r>
      <w:r w:rsidRPr="007D6F19">
        <w:rPr>
          <w:i/>
          <w:iCs/>
          <w:sz w:val="20"/>
          <w:szCs w:val="20"/>
        </w:rPr>
        <w:t>temporary clean coal control technology demonstration project,</w:t>
      </w:r>
      <w:r w:rsidRPr="007D6F19">
        <w:rPr>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14:paraId="21F7603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(l) The reactivation of a very clean coal-fired electric utility steam generating unit is exempt from the requirements of this section.</w:t>
      </w:r>
    </w:p>
    <w:p w14:paraId="2A33E472" w14:textId="77777777" w:rsidR="007D6F19" w:rsidRPr="007D6F19" w:rsidRDefault="007D6F19" w:rsidP="007D6F19">
      <w:pPr>
        <w:pStyle w:val="cita"/>
        <w:spacing w:before="120" w:after="120" w:afterAutospacing="0"/>
        <w:rPr>
          <w:sz w:val="20"/>
          <w:szCs w:val="20"/>
        </w:rPr>
      </w:pPr>
      <w:r w:rsidRPr="007D6F19">
        <w:rPr>
          <w:sz w:val="20"/>
          <w:szCs w:val="20"/>
        </w:rPr>
        <w:t>[40 FR 58419, Dec. 16, 1975, as amended at 43 FR 34347, Aug. 3, 1978; 45 FR 5617, Jan. 23, 1980; 57 FR 32339, July 21, 1992; 65 FR 61750, Oct. 17, 2000]</w:t>
      </w:r>
    </w:p>
    <w:p w14:paraId="711B6D78" w14:textId="77777777" w:rsidR="007D6F19" w:rsidRPr="0085512A" w:rsidRDefault="007D6F19" w:rsidP="007D6F19">
      <w:pPr>
        <w:pStyle w:val="Heading2"/>
        <w:spacing w:before="120" w:after="120"/>
        <w:rPr>
          <w:rFonts w:ascii="Times New Roman" w:hAnsi="Times New Roman" w:cs="Times New Roman"/>
          <w:b/>
          <w:color w:val="auto"/>
          <w:sz w:val="20"/>
          <w:szCs w:val="20"/>
        </w:rPr>
      </w:pPr>
      <w:bookmarkStart w:id="87" w:name="se40.7.60_115"/>
      <w:bookmarkEnd w:id="87"/>
      <w:r w:rsidRPr="0085512A">
        <w:rPr>
          <w:rFonts w:ascii="Times New Roman" w:hAnsi="Times New Roman" w:cs="Times New Roman"/>
          <w:b/>
          <w:color w:val="auto"/>
          <w:sz w:val="20"/>
          <w:szCs w:val="20"/>
        </w:rPr>
        <w:t>§60.15   Reconstruction.</w:t>
      </w:r>
    </w:p>
    <w:p w14:paraId="4443830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An existing facility, upon reconstruction, becomes an affected facility, irrespective of any change in emission rate. </w:t>
      </w:r>
    </w:p>
    <w:p w14:paraId="6D06E69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 “Reconstruction” means the replacement of components of an existing facility to such an extent that: </w:t>
      </w:r>
    </w:p>
    <w:p w14:paraId="3CC8B4B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The fixed capital cost of the new components exceeds 50 percent of the fixed capital cost that would be required to construct a comparable entirely new facility, and </w:t>
      </w:r>
    </w:p>
    <w:p w14:paraId="7AC9177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It is technologically and economically feasible to meet the applicable standards set forth in this part. </w:t>
      </w:r>
    </w:p>
    <w:p w14:paraId="0F95DAF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(c) “Fixed capital cost” means the capital needed to provide all the depreciable components. </w:t>
      </w:r>
    </w:p>
    <w:p w14:paraId="02FD17B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14:paraId="4283518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Name and address of the owner or operator. </w:t>
      </w:r>
    </w:p>
    <w:p w14:paraId="42DB423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The location of the existing facility. </w:t>
      </w:r>
    </w:p>
    <w:p w14:paraId="708751B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A brief description of the existing facility and the components which are to be replaced. </w:t>
      </w:r>
    </w:p>
    <w:p w14:paraId="1256428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A description of the existing air pollution control equipment and the proposed air pollution control equipment. </w:t>
      </w:r>
    </w:p>
    <w:p w14:paraId="1244054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(5) An estimate of the fixed capital cost of the replacements and of constructing a comparable entirely new facility. </w:t>
      </w:r>
    </w:p>
    <w:p w14:paraId="568A1C8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(6) The estimated life of the existing facility after the replacements. </w:t>
      </w:r>
    </w:p>
    <w:p w14:paraId="0B761ED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(7) A discussion of any economic or technical limitations the facility may have in complying with the applicable standards of performance after the proposed replacements. </w:t>
      </w:r>
    </w:p>
    <w:p w14:paraId="4D8930B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14:paraId="231E887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(f) The Administrator's determination under paragraph (e) shall be based on: </w:t>
      </w:r>
    </w:p>
    <w:p w14:paraId="6566089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The fixed capital cost of the replacements in comparison to the fixed capital cost that would be required to construct a comparable entirely new facility; </w:t>
      </w:r>
    </w:p>
    <w:p w14:paraId="1665182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The estimated life of the facility after the replacements compared to the life of a comparable entirely new facility; </w:t>
      </w:r>
    </w:p>
    <w:p w14:paraId="3F5D1F1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The extent to which the components being replaced cause or contribute to the emissions from the facility; and </w:t>
      </w:r>
    </w:p>
    <w:p w14:paraId="727F47D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Any economic or technical limitations on compliance with applicable standards of performance which are inherent in the proposed replacements. </w:t>
      </w:r>
    </w:p>
    <w:p w14:paraId="17F3042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(g) Individual subparts of this part may include specific provisions which refine and delimit the concept of reconstruction set forth in this section. </w:t>
      </w:r>
    </w:p>
    <w:p w14:paraId="60F417E0" w14:textId="77777777" w:rsidR="007D6F19" w:rsidRPr="007D6F19" w:rsidRDefault="007D6F19" w:rsidP="007D6F19">
      <w:pPr>
        <w:pStyle w:val="cita"/>
        <w:spacing w:before="120" w:after="120" w:afterAutospacing="0"/>
        <w:rPr>
          <w:sz w:val="20"/>
          <w:szCs w:val="20"/>
        </w:rPr>
      </w:pPr>
      <w:r w:rsidRPr="007D6F19">
        <w:rPr>
          <w:sz w:val="20"/>
          <w:szCs w:val="20"/>
        </w:rPr>
        <w:t>[40 FR 58420, Dec. 16, 1975]</w:t>
      </w:r>
    </w:p>
    <w:p w14:paraId="5D2A1581" w14:textId="77777777" w:rsidR="007D6F19" w:rsidRPr="00090ABD" w:rsidRDefault="007D6F19" w:rsidP="007D6F19">
      <w:pPr>
        <w:pStyle w:val="Heading2"/>
        <w:spacing w:before="120" w:after="120"/>
        <w:rPr>
          <w:rFonts w:ascii="Times New Roman" w:hAnsi="Times New Roman" w:cs="Times New Roman"/>
          <w:b/>
          <w:color w:val="auto"/>
          <w:sz w:val="20"/>
          <w:szCs w:val="20"/>
        </w:rPr>
      </w:pPr>
      <w:bookmarkStart w:id="88" w:name="se40.7.60_116"/>
      <w:bookmarkEnd w:id="88"/>
      <w:r w:rsidRPr="00090ABD">
        <w:rPr>
          <w:rFonts w:ascii="Times New Roman" w:hAnsi="Times New Roman" w:cs="Times New Roman"/>
          <w:b/>
          <w:color w:val="auto"/>
          <w:sz w:val="20"/>
          <w:szCs w:val="20"/>
        </w:rPr>
        <w:t>§60.16   Priority list.</w:t>
      </w:r>
    </w:p>
    <w:p w14:paraId="3287D82C" w14:textId="77777777" w:rsidR="007D6F19" w:rsidRPr="007D6F19" w:rsidRDefault="007D6F19" w:rsidP="007D6F19">
      <w:pPr>
        <w:pStyle w:val="gpotbltitle"/>
        <w:spacing w:before="120" w:beforeAutospacing="0" w:after="120" w:afterAutospacing="0"/>
        <w:jc w:val="left"/>
        <w:rPr>
          <w:sz w:val="20"/>
          <w:szCs w:val="20"/>
        </w:rPr>
      </w:pPr>
      <w:r w:rsidRPr="007D6F19">
        <w:rPr>
          <w:sz w:val="20"/>
          <w:szCs w:val="20"/>
        </w:rPr>
        <w:t>Prioritized Major Source Categories</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811"/>
      </w:tblGrid>
      <w:tr w:rsidR="007D6F19" w:rsidRPr="007D6F19" w14:paraId="03245108" w14:textId="77777777" w:rsidTr="00090ABD">
        <w:tc>
          <w:tcPr>
            <w:tcW w:w="0" w:type="auto"/>
            <w:hideMark/>
          </w:tcPr>
          <w:p w14:paraId="207CCF73" w14:textId="77777777" w:rsidR="007D6F19" w:rsidRPr="007D6F19" w:rsidRDefault="007D6F19" w:rsidP="00090ABD">
            <w:pPr>
              <w:rPr>
                <w:b/>
                <w:bCs/>
                <w:sz w:val="20"/>
              </w:rPr>
            </w:pPr>
            <w:r w:rsidRPr="007D6F19">
              <w:rPr>
                <w:b/>
                <w:bCs/>
                <w:i/>
                <w:iCs/>
                <w:sz w:val="20"/>
              </w:rPr>
              <w:t>Priority Number</w:t>
            </w:r>
            <w:r w:rsidRPr="007D6F19">
              <w:rPr>
                <w:b/>
                <w:bCs/>
                <w:sz w:val="20"/>
                <w:vertAlign w:val="superscript"/>
              </w:rPr>
              <w:t>1</w:t>
            </w:r>
          </w:p>
        </w:tc>
        <w:tc>
          <w:tcPr>
            <w:tcW w:w="0" w:type="auto"/>
            <w:hideMark/>
          </w:tcPr>
          <w:p w14:paraId="6F2F42D8" w14:textId="77777777" w:rsidR="007D6F19" w:rsidRPr="007D6F19" w:rsidRDefault="007D6F19" w:rsidP="00090ABD">
            <w:pPr>
              <w:rPr>
                <w:b/>
                <w:bCs/>
                <w:sz w:val="20"/>
              </w:rPr>
            </w:pPr>
            <w:r w:rsidRPr="007D6F19">
              <w:rPr>
                <w:b/>
                <w:bCs/>
                <w:i/>
                <w:iCs/>
                <w:sz w:val="20"/>
              </w:rPr>
              <w:t>Source Category</w:t>
            </w:r>
          </w:p>
        </w:tc>
      </w:tr>
      <w:tr w:rsidR="007D6F19" w:rsidRPr="007D6F19" w14:paraId="0ECBE32D" w14:textId="77777777" w:rsidTr="00090ABD">
        <w:tc>
          <w:tcPr>
            <w:tcW w:w="0" w:type="auto"/>
            <w:hideMark/>
          </w:tcPr>
          <w:p w14:paraId="23455D6D" w14:textId="77777777" w:rsidR="007D6F19" w:rsidRPr="007D6F19" w:rsidRDefault="007D6F19" w:rsidP="00090ABD">
            <w:pPr>
              <w:rPr>
                <w:sz w:val="20"/>
              </w:rPr>
            </w:pPr>
            <w:r w:rsidRPr="007D6F19">
              <w:rPr>
                <w:sz w:val="20"/>
              </w:rPr>
              <w:t>1.</w:t>
            </w:r>
          </w:p>
        </w:tc>
        <w:tc>
          <w:tcPr>
            <w:tcW w:w="0" w:type="auto"/>
            <w:hideMark/>
          </w:tcPr>
          <w:p w14:paraId="371DD6F2" w14:textId="77777777" w:rsidR="007D6F19" w:rsidRPr="007D6F19" w:rsidRDefault="007D6F19" w:rsidP="00090ABD">
            <w:pPr>
              <w:rPr>
                <w:sz w:val="20"/>
              </w:rPr>
            </w:pPr>
            <w:r w:rsidRPr="007D6F19">
              <w:rPr>
                <w:sz w:val="20"/>
              </w:rPr>
              <w:t xml:space="preserve">Synthetic Organic Chemical Manufacturing Industry (SOCMI) and Volatile Organic Liquid Storage Vessels and Handling Equipment </w:t>
            </w:r>
          </w:p>
        </w:tc>
      </w:tr>
      <w:tr w:rsidR="007D6F19" w:rsidRPr="007D6F19" w14:paraId="566D5271" w14:textId="77777777" w:rsidTr="00090ABD">
        <w:tc>
          <w:tcPr>
            <w:tcW w:w="0" w:type="auto"/>
            <w:hideMark/>
          </w:tcPr>
          <w:p w14:paraId="3ED6DFFB" w14:textId="77777777" w:rsidR="007D6F19" w:rsidRPr="007D6F19" w:rsidRDefault="007D6F19" w:rsidP="00090ABD">
            <w:pPr>
              <w:rPr>
                <w:sz w:val="20"/>
              </w:rPr>
            </w:pPr>
            <w:r w:rsidRPr="007D6F19">
              <w:rPr>
                <w:sz w:val="20"/>
              </w:rPr>
              <w:t>   </w:t>
            </w:r>
          </w:p>
        </w:tc>
        <w:tc>
          <w:tcPr>
            <w:tcW w:w="0" w:type="auto"/>
            <w:hideMark/>
          </w:tcPr>
          <w:p w14:paraId="545B8795" w14:textId="77777777" w:rsidR="007D6F19" w:rsidRPr="007D6F19" w:rsidRDefault="007D6F19" w:rsidP="00090ABD">
            <w:pPr>
              <w:rPr>
                <w:sz w:val="20"/>
              </w:rPr>
            </w:pPr>
            <w:r w:rsidRPr="007D6F19">
              <w:rPr>
                <w:sz w:val="20"/>
              </w:rPr>
              <w:t xml:space="preserve">(a) SOCMI unit processes </w:t>
            </w:r>
          </w:p>
        </w:tc>
      </w:tr>
      <w:tr w:rsidR="007D6F19" w:rsidRPr="007D6F19" w14:paraId="50939D62" w14:textId="77777777" w:rsidTr="00090ABD">
        <w:tc>
          <w:tcPr>
            <w:tcW w:w="0" w:type="auto"/>
            <w:hideMark/>
          </w:tcPr>
          <w:p w14:paraId="3B00A7CC" w14:textId="77777777" w:rsidR="007D6F19" w:rsidRPr="007D6F19" w:rsidRDefault="007D6F19" w:rsidP="00090ABD">
            <w:pPr>
              <w:rPr>
                <w:sz w:val="20"/>
              </w:rPr>
            </w:pPr>
            <w:r w:rsidRPr="007D6F19">
              <w:rPr>
                <w:sz w:val="20"/>
              </w:rPr>
              <w:t>   </w:t>
            </w:r>
          </w:p>
        </w:tc>
        <w:tc>
          <w:tcPr>
            <w:tcW w:w="0" w:type="auto"/>
            <w:hideMark/>
          </w:tcPr>
          <w:p w14:paraId="2332026C" w14:textId="77777777" w:rsidR="007D6F19" w:rsidRPr="007D6F19" w:rsidRDefault="007D6F19" w:rsidP="00090ABD">
            <w:pPr>
              <w:rPr>
                <w:sz w:val="20"/>
              </w:rPr>
            </w:pPr>
            <w:r w:rsidRPr="007D6F19">
              <w:rPr>
                <w:sz w:val="20"/>
              </w:rPr>
              <w:t xml:space="preserve">(b) Volatile organic liquid (VOL) storage vessels and handling equipment </w:t>
            </w:r>
          </w:p>
        </w:tc>
      </w:tr>
      <w:tr w:rsidR="007D6F19" w:rsidRPr="007D6F19" w14:paraId="0B2E4CFC" w14:textId="77777777" w:rsidTr="00090ABD">
        <w:tc>
          <w:tcPr>
            <w:tcW w:w="0" w:type="auto"/>
            <w:hideMark/>
          </w:tcPr>
          <w:p w14:paraId="4A09A2A0" w14:textId="77777777" w:rsidR="007D6F19" w:rsidRPr="007D6F19" w:rsidRDefault="007D6F19" w:rsidP="00090ABD">
            <w:pPr>
              <w:rPr>
                <w:sz w:val="20"/>
              </w:rPr>
            </w:pPr>
            <w:r w:rsidRPr="007D6F19">
              <w:rPr>
                <w:sz w:val="20"/>
              </w:rPr>
              <w:t>   </w:t>
            </w:r>
          </w:p>
        </w:tc>
        <w:tc>
          <w:tcPr>
            <w:tcW w:w="0" w:type="auto"/>
            <w:hideMark/>
          </w:tcPr>
          <w:p w14:paraId="6EB0AEC9" w14:textId="77777777" w:rsidR="007D6F19" w:rsidRPr="007D6F19" w:rsidRDefault="007D6F19" w:rsidP="00090ABD">
            <w:pPr>
              <w:rPr>
                <w:sz w:val="20"/>
              </w:rPr>
            </w:pPr>
            <w:r w:rsidRPr="007D6F19">
              <w:rPr>
                <w:sz w:val="20"/>
              </w:rPr>
              <w:t xml:space="preserve">(c) SOCMI fugitive sources </w:t>
            </w:r>
          </w:p>
        </w:tc>
      </w:tr>
      <w:tr w:rsidR="007D6F19" w:rsidRPr="007D6F19" w14:paraId="2E20614D" w14:textId="77777777" w:rsidTr="00090ABD">
        <w:tc>
          <w:tcPr>
            <w:tcW w:w="0" w:type="auto"/>
            <w:hideMark/>
          </w:tcPr>
          <w:p w14:paraId="0A4C0BAF" w14:textId="77777777" w:rsidR="007D6F19" w:rsidRPr="007D6F19" w:rsidRDefault="007D6F19" w:rsidP="00090ABD">
            <w:pPr>
              <w:rPr>
                <w:sz w:val="20"/>
              </w:rPr>
            </w:pPr>
            <w:r w:rsidRPr="007D6F19">
              <w:rPr>
                <w:sz w:val="20"/>
              </w:rPr>
              <w:t>   </w:t>
            </w:r>
          </w:p>
        </w:tc>
        <w:tc>
          <w:tcPr>
            <w:tcW w:w="0" w:type="auto"/>
            <w:hideMark/>
          </w:tcPr>
          <w:p w14:paraId="2268EB87" w14:textId="77777777" w:rsidR="007D6F19" w:rsidRPr="007D6F19" w:rsidRDefault="007D6F19" w:rsidP="00090ABD">
            <w:pPr>
              <w:rPr>
                <w:sz w:val="20"/>
              </w:rPr>
            </w:pPr>
            <w:r w:rsidRPr="007D6F19">
              <w:rPr>
                <w:sz w:val="20"/>
              </w:rPr>
              <w:t xml:space="preserve">(d) SOCMI secondary sources </w:t>
            </w:r>
          </w:p>
        </w:tc>
      </w:tr>
      <w:tr w:rsidR="007D6F19" w:rsidRPr="007D6F19" w14:paraId="00B05CBB" w14:textId="77777777" w:rsidTr="00090ABD">
        <w:tc>
          <w:tcPr>
            <w:tcW w:w="0" w:type="auto"/>
            <w:hideMark/>
          </w:tcPr>
          <w:p w14:paraId="2B4196D9" w14:textId="77777777" w:rsidR="007D6F19" w:rsidRPr="007D6F19" w:rsidRDefault="007D6F19" w:rsidP="00090ABD">
            <w:pPr>
              <w:rPr>
                <w:sz w:val="20"/>
              </w:rPr>
            </w:pPr>
            <w:r w:rsidRPr="007D6F19">
              <w:rPr>
                <w:sz w:val="20"/>
              </w:rPr>
              <w:t>2.</w:t>
            </w:r>
          </w:p>
        </w:tc>
        <w:tc>
          <w:tcPr>
            <w:tcW w:w="0" w:type="auto"/>
            <w:hideMark/>
          </w:tcPr>
          <w:p w14:paraId="0E44CE70" w14:textId="77777777" w:rsidR="007D6F19" w:rsidRPr="007D6F19" w:rsidRDefault="007D6F19" w:rsidP="00090ABD">
            <w:pPr>
              <w:rPr>
                <w:sz w:val="20"/>
              </w:rPr>
            </w:pPr>
            <w:r w:rsidRPr="007D6F19">
              <w:rPr>
                <w:sz w:val="20"/>
              </w:rPr>
              <w:t>Industrial Surface Coating: Cans</w:t>
            </w:r>
          </w:p>
        </w:tc>
      </w:tr>
      <w:tr w:rsidR="007D6F19" w:rsidRPr="007D6F19" w14:paraId="1B75DE84" w14:textId="77777777" w:rsidTr="00090ABD">
        <w:tc>
          <w:tcPr>
            <w:tcW w:w="0" w:type="auto"/>
            <w:hideMark/>
          </w:tcPr>
          <w:p w14:paraId="08E234B3" w14:textId="77777777" w:rsidR="007D6F19" w:rsidRPr="007D6F19" w:rsidRDefault="007D6F19" w:rsidP="00090ABD">
            <w:pPr>
              <w:rPr>
                <w:sz w:val="20"/>
              </w:rPr>
            </w:pPr>
            <w:r w:rsidRPr="007D6F19">
              <w:rPr>
                <w:sz w:val="20"/>
              </w:rPr>
              <w:t>3.</w:t>
            </w:r>
          </w:p>
        </w:tc>
        <w:tc>
          <w:tcPr>
            <w:tcW w:w="0" w:type="auto"/>
            <w:hideMark/>
          </w:tcPr>
          <w:p w14:paraId="690C646F" w14:textId="77777777" w:rsidR="007D6F19" w:rsidRPr="007D6F19" w:rsidRDefault="007D6F19" w:rsidP="00090ABD">
            <w:pPr>
              <w:rPr>
                <w:sz w:val="20"/>
              </w:rPr>
            </w:pPr>
            <w:r w:rsidRPr="007D6F19">
              <w:rPr>
                <w:sz w:val="20"/>
              </w:rPr>
              <w:t>Petroleum Refineries: Fugitive Sources</w:t>
            </w:r>
          </w:p>
        </w:tc>
      </w:tr>
      <w:tr w:rsidR="007D6F19" w:rsidRPr="007D6F19" w14:paraId="63725032" w14:textId="77777777" w:rsidTr="00090ABD">
        <w:tc>
          <w:tcPr>
            <w:tcW w:w="0" w:type="auto"/>
            <w:hideMark/>
          </w:tcPr>
          <w:p w14:paraId="13E62434" w14:textId="77777777" w:rsidR="007D6F19" w:rsidRPr="007D6F19" w:rsidRDefault="007D6F19" w:rsidP="00090ABD">
            <w:pPr>
              <w:rPr>
                <w:sz w:val="20"/>
              </w:rPr>
            </w:pPr>
            <w:r w:rsidRPr="007D6F19">
              <w:rPr>
                <w:sz w:val="20"/>
              </w:rPr>
              <w:t>4.</w:t>
            </w:r>
          </w:p>
        </w:tc>
        <w:tc>
          <w:tcPr>
            <w:tcW w:w="0" w:type="auto"/>
            <w:hideMark/>
          </w:tcPr>
          <w:p w14:paraId="7F07A5D8" w14:textId="77777777" w:rsidR="007D6F19" w:rsidRPr="007D6F19" w:rsidRDefault="007D6F19" w:rsidP="00090ABD">
            <w:pPr>
              <w:rPr>
                <w:sz w:val="20"/>
              </w:rPr>
            </w:pPr>
            <w:r w:rsidRPr="007D6F19">
              <w:rPr>
                <w:sz w:val="20"/>
              </w:rPr>
              <w:t>Industrial Surface Coating: Paper</w:t>
            </w:r>
          </w:p>
        </w:tc>
      </w:tr>
      <w:tr w:rsidR="007D6F19" w:rsidRPr="007D6F19" w14:paraId="440E2F29" w14:textId="77777777" w:rsidTr="00090ABD">
        <w:tc>
          <w:tcPr>
            <w:tcW w:w="0" w:type="auto"/>
            <w:hideMark/>
          </w:tcPr>
          <w:p w14:paraId="337B6A67" w14:textId="77777777" w:rsidR="007D6F19" w:rsidRPr="007D6F19" w:rsidRDefault="007D6F19" w:rsidP="00090ABD">
            <w:pPr>
              <w:rPr>
                <w:sz w:val="20"/>
              </w:rPr>
            </w:pPr>
            <w:r w:rsidRPr="007D6F19">
              <w:rPr>
                <w:sz w:val="20"/>
              </w:rPr>
              <w:t>5.</w:t>
            </w:r>
          </w:p>
        </w:tc>
        <w:tc>
          <w:tcPr>
            <w:tcW w:w="0" w:type="auto"/>
            <w:hideMark/>
          </w:tcPr>
          <w:p w14:paraId="20ADBBE6" w14:textId="77777777" w:rsidR="007D6F19" w:rsidRPr="007D6F19" w:rsidRDefault="007D6F19" w:rsidP="00090ABD">
            <w:pPr>
              <w:rPr>
                <w:sz w:val="20"/>
              </w:rPr>
            </w:pPr>
            <w:r w:rsidRPr="007D6F19">
              <w:rPr>
                <w:sz w:val="20"/>
              </w:rPr>
              <w:t>Dry Cleaning</w:t>
            </w:r>
          </w:p>
        </w:tc>
      </w:tr>
      <w:tr w:rsidR="007D6F19" w:rsidRPr="007D6F19" w14:paraId="25725703" w14:textId="77777777" w:rsidTr="00090ABD">
        <w:tc>
          <w:tcPr>
            <w:tcW w:w="0" w:type="auto"/>
            <w:hideMark/>
          </w:tcPr>
          <w:p w14:paraId="6F34121B" w14:textId="77777777" w:rsidR="007D6F19" w:rsidRPr="007D6F19" w:rsidRDefault="007D6F19" w:rsidP="00090ABD">
            <w:pPr>
              <w:rPr>
                <w:sz w:val="20"/>
              </w:rPr>
            </w:pPr>
            <w:r w:rsidRPr="007D6F19">
              <w:rPr>
                <w:sz w:val="20"/>
              </w:rPr>
              <w:t>   </w:t>
            </w:r>
          </w:p>
        </w:tc>
        <w:tc>
          <w:tcPr>
            <w:tcW w:w="0" w:type="auto"/>
            <w:hideMark/>
          </w:tcPr>
          <w:p w14:paraId="3BA78A53" w14:textId="77777777" w:rsidR="007D6F19" w:rsidRPr="007D6F19" w:rsidRDefault="007D6F19" w:rsidP="00090ABD">
            <w:pPr>
              <w:rPr>
                <w:sz w:val="20"/>
              </w:rPr>
            </w:pPr>
            <w:r w:rsidRPr="007D6F19">
              <w:rPr>
                <w:sz w:val="20"/>
              </w:rPr>
              <w:t>(a) Perchloroethylene</w:t>
            </w:r>
          </w:p>
        </w:tc>
      </w:tr>
      <w:tr w:rsidR="007D6F19" w:rsidRPr="007D6F19" w14:paraId="44AA0EC9" w14:textId="77777777" w:rsidTr="00090ABD">
        <w:tc>
          <w:tcPr>
            <w:tcW w:w="0" w:type="auto"/>
            <w:hideMark/>
          </w:tcPr>
          <w:p w14:paraId="2E80E528" w14:textId="77777777" w:rsidR="007D6F19" w:rsidRPr="007D6F19" w:rsidRDefault="007D6F19" w:rsidP="00090ABD">
            <w:pPr>
              <w:rPr>
                <w:sz w:val="20"/>
              </w:rPr>
            </w:pPr>
            <w:r w:rsidRPr="007D6F19">
              <w:rPr>
                <w:sz w:val="20"/>
              </w:rPr>
              <w:t>   </w:t>
            </w:r>
          </w:p>
        </w:tc>
        <w:tc>
          <w:tcPr>
            <w:tcW w:w="0" w:type="auto"/>
            <w:hideMark/>
          </w:tcPr>
          <w:p w14:paraId="21E40BEC" w14:textId="77777777" w:rsidR="007D6F19" w:rsidRPr="007D6F19" w:rsidRDefault="007D6F19" w:rsidP="00090ABD">
            <w:pPr>
              <w:rPr>
                <w:sz w:val="20"/>
              </w:rPr>
            </w:pPr>
            <w:r w:rsidRPr="007D6F19">
              <w:rPr>
                <w:sz w:val="20"/>
              </w:rPr>
              <w:t>(b) Petroleum solvent</w:t>
            </w:r>
          </w:p>
        </w:tc>
      </w:tr>
      <w:tr w:rsidR="007D6F19" w:rsidRPr="007D6F19" w14:paraId="3001C8CE" w14:textId="77777777" w:rsidTr="00090ABD">
        <w:tc>
          <w:tcPr>
            <w:tcW w:w="0" w:type="auto"/>
            <w:hideMark/>
          </w:tcPr>
          <w:p w14:paraId="4B061BBF" w14:textId="77777777" w:rsidR="007D6F19" w:rsidRPr="007D6F19" w:rsidRDefault="007D6F19" w:rsidP="00090ABD">
            <w:pPr>
              <w:rPr>
                <w:sz w:val="20"/>
              </w:rPr>
            </w:pPr>
            <w:r w:rsidRPr="007D6F19">
              <w:rPr>
                <w:sz w:val="20"/>
              </w:rPr>
              <w:t>6.</w:t>
            </w:r>
          </w:p>
        </w:tc>
        <w:tc>
          <w:tcPr>
            <w:tcW w:w="0" w:type="auto"/>
            <w:hideMark/>
          </w:tcPr>
          <w:p w14:paraId="4463495A" w14:textId="77777777" w:rsidR="007D6F19" w:rsidRPr="007D6F19" w:rsidRDefault="007D6F19" w:rsidP="00090ABD">
            <w:pPr>
              <w:rPr>
                <w:sz w:val="20"/>
              </w:rPr>
            </w:pPr>
            <w:r w:rsidRPr="007D6F19">
              <w:rPr>
                <w:sz w:val="20"/>
              </w:rPr>
              <w:t>Graphic Arts</w:t>
            </w:r>
          </w:p>
        </w:tc>
      </w:tr>
      <w:tr w:rsidR="007D6F19" w:rsidRPr="007D6F19" w14:paraId="5F1E3A95" w14:textId="77777777" w:rsidTr="00090ABD">
        <w:tc>
          <w:tcPr>
            <w:tcW w:w="0" w:type="auto"/>
            <w:hideMark/>
          </w:tcPr>
          <w:p w14:paraId="4F8148C6" w14:textId="77777777" w:rsidR="007D6F19" w:rsidRPr="007D6F19" w:rsidRDefault="007D6F19" w:rsidP="00090ABD">
            <w:pPr>
              <w:rPr>
                <w:sz w:val="20"/>
              </w:rPr>
            </w:pPr>
            <w:r w:rsidRPr="007D6F19">
              <w:rPr>
                <w:sz w:val="20"/>
              </w:rPr>
              <w:t>7.</w:t>
            </w:r>
          </w:p>
        </w:tc>
        <w:tc>
          <w:tcPr>
            <w:tcW w:w="0" w:type="auto"/>
            <w:hideMark/>
          </w:tcPr>
          <w:p w14:paraId="2DD1A7C7" w14:textId="77777777" w:rsidR="007D6F19" w:rsidRPr="007D6F19" w:rsidRDefault="007D6F19" w:rsidP="00090ABD">
            <w:pPr>
              <w:rPr>
                <w:sz w:val="20"/>
              </w:rPr>
            </w:pPr>
            <w:r w:rsidRPr="007D6F19">
              <w:rPr>
                <w:sz w:val="20"/>
              </w:rPr>
              <w:t>Polymers and Resins: Acrylic Resins</w:t>
            </w:r>
          </w:p>
        </w:tc>
      </w:tr>
      <w:tr w:rsidR="007D6F19" w:rsidRPr="007D6F19" w14:paraId="664A2202" w14:textId="77777777" w:rsidTr="00090ABD">
        <w:tc>
          <w:tcPr>
            <w:tcW w:w="0" w:type="auto"/>
            <w:hideMark/>
          </w:tcPr>
          <w:p w14:paraId="25BA564C" w14:textId="77777777" w:rsidR="007D6F19" w:rsidRPr="007D6F19" w:rsidRDefault="007D6F19" w:rsidP="00090ABD">
            <w:pPr>
              <w:rPr>
                <w:sz w:val="20"/>
              </w:rPr>
            </w:pPr>
            <w:r w:rsidRPr="007D6F19">
              <w:rPr>
                <w:sz w:val="20"/>
              </w:rPr>
              <w:t>8.</w:t>
            </w:r>
          </w:p>
        </w:tc>
        <w:tc>
          <w:tcPr>
            <w:tcW w:w="0" w:type="auto"/>
            <w:hideMark/>
          </w:tcPr>
          <w:p w14:paraId="788D7839" w14:textId="77777777" w:rsidR="007D6F19" w:rsidRPr="007D6F19" w:rsidRDefault="007D6F19" w:rsidP="00090ABD">
            <w:pPr>
              <w:rPr>
                <w:sz w:val="20"/>
              </w:rPr>
            </w:pPr>
            <w:r w:rsidRPr="007D6F19">
              <w:rPr>
                <w:sz w:val="20"/>
              </w:rPr>
              <w:t>Mineral Wool (Deleted)</w:t>
            </w:r>
          </w:p>
        </w:tc>
      </w:tr>
      <w:tr w:rsidR="007D6F19" w:rsidRPr="007D6F19" w14:paraId="39A3999C" w14:textId="77777777" w:rsidTr="00090ABD">
        <w:tc>
          <w:tcPr>
            <w:tcW w:w="0" w:type="auto"/>
            <w:hideMark/>
          </w:tcPr>
          <w:p w14:paraId="450797F1" w14:textId="77777777" w:rsidR="007D6F19" w:rsidRPr="007D6F19" w:rsidRDefault="007D6F19" w:rsidP="00090ABD">
            <w:pPr>
              <w:rPr>
                <w:sz w:val="20"/>
              </w:rPr>
            </w:pPr>
            <w:r w:rsidRPr="007D6F19">
              <w:rPr>
                <w:sz w:val="20"/>
              </w:rPr>
              <w:t>9.</w:t>
            </w:r>
          </w:p>
        </w:tc>
        <w:tc>
          <w:tcPr>
            <w:tcW w:w="0" w:type="auto"/>
            <w:hideMark/>
          </w:tcPr>
          <w:p w14:paraId="4F5CE3FF" w14:textId="77777777" w:rsidR="007D6F19" w:rsidRPr="007D6F19" w:rsidRDefault="007D6F19" w:rsidP="00090ABD">
            <w:pPr>
              <w:rPr>
                <w:sz w:val="20"/>
              </w:rPr>
            </w:pPr>
            <w:r w:rsidRPr="007D6F19">
              <w:rPr>
                <w:sz w:val="20"/>
              </w:rPr>
              <w:t>Stationary Internal Combustion Engines</w:t>
            </w:r>
          </w:p>
        </w:tc>
      </w:tr>
      <w:tr w:rsidR="007D6F19" w:rsidRPr="007D6F19" w14:paraId="37E8020E" w14:textId="77777777" w:rsidTr="00090ABD">
        <w:tc>
          <w:tcPr>
            <w:tcW w:w="0" w:type="auto"/>
            <w:hideMark/>
          </w:tcPr>
          <w:p w14:paraId="5448C5B2" w14:textId="77777777" w:rsidR="007D6F19" w:rsidRPr="007D6F19" w:rsidRDefault="007D6F19" w:rsidP="00090ABD">
            <w:pPr>
              <w:rPr>
                <w:sz w:val="20"/>
              </w:rPr>
            </w:pPr>
            <w:r w:rsidRPr="007D6F19">
              <w:rPr>
                <w:sz w:val="20"/>
              </w:rPr>
              <w:t>10.</w:t>
            </w:r>
          </w:p>
        </w:tc>
        <w:tc>
          <w:tcPr>
            <w:tcW w:w="0" w:type="auto"/>
            <w:hideMark/>
          </w:tcPr>
          <w:p w14:paraId="06D51735" w14:textId="77777777" w:rsidR="007D6F19" w:rsidRPr="007D6F19" w:rsidRDefault="007D6F19" w:rsidP="00090ABD">
            <w:pPr>
              <w:rPr>
                <w:sz w:val="20"/>
              </w:rPr>
            </w:pPr>
            <w:r w:rsidRPr="007D6F19">
              <w:rPr>
                <w:sz w:val="20"/>
              </w:rPr>
              <w:t>Industrial Surface Coating: Fabric</w:t>
            </w:r>
          </w:p>
        </w:tc>
      </w:tr>
      <w:tr w:rsidR="007D6F19" w:rsidRPr="007D6F19" w14:paraId="1EDE088A" w14:textId="77777777" w:rsidTr="00090ABD">
        <w:tc>
          <w:tcPr>
            <w:tcW w:w="0" w:type="auto"/>
            <w:hideMark/>
          </w:tcPr>
          <w:p w14:paraId="5AA39698" w14:textId="77777777" w:rsidR="007D6F19" w:rsidRPr="007D6F19" w:rsidRDefault="007D6F19" w:rsidP="00090ABD">
            <w:pPr>
              <w:rPr>
                <w:sz w:val="20"/>
              </w:rPr>
            </w:pPr>
            <w:r w:rsidRPr="007D6F19">
              <w:rPr>
                <w:sz w:val="20"/>
              </w:rPr>
              <w:t>11.</w:t>
            </w:r>
          </w:p>
        </w:tc>
        <w:tc>
          <w:tcPr>
            <w:tcW w:w="0" w:type="auto"/>
            <w:hideMark/>
          </w:tcPr>
          <w:p w14:paraId="50D5384F" w14:textId="77777777" w:rsidR="007D6F19" w:rsidRPr="007D6F19" w:rsidRDefault="007D6F19" w:rsidP="00090ABD">
            <w:pPr>
              <w:rPr>
                <w:sz w:val="20"/>
              </w:rPr>
            </w:pPr>
            <w:r w:rsidRPr="007D6F19">
              <w:rPr>
                <w:sz w:val="20"/>
              </w:rPr>
              <w:t>Industrial-Commercial-Institutional Steam Generating Units.</w:t>
            </w:r>
          </w:p>
        </w:tc>
      </w:tr>
      <w:tr w:rsidR="007D6F19" w:rsidRPr="007D6F19" w14:paraId="68ED364B" w14:textId="77777777" w:rsidTr="00090ABD">
        <w:tc>
          <w:tcPr>
            <w:tcW w:w="0" w:type="auto"/>
            <w:hideMark/>
          </w:tcPr>
          <w:p w14:paraId="46FA67CE" w14:textId="77777777" w:rsidR="007D6F19" w:rsidRPr="007D6F19" w:rsidRDefault="007D6F19" w:rsidP="00090ABD">
            <w:pPr>
              <w:rPr>
                <w:sz w:val="20"/>
              </w:rPr>
            </w:pPr>
            <w:r w:rsidRPr="007D6F19">
              <w:rPr>
                <w:sz w:val="20"/>
              </w:rPr>
              <w:t>12.</w:t>
            </w:r>
          </w:p>
        </w:tc>
        <w:tc>
          <w:tcPr>
            <w:tcW w:w="0" w:type="auto"/>
            <w:hideMark/>
          </w:tcPr>
          <w:p w14:paraId="0F6D233B" w14:textId="77777777" w:rsidR="007D6F19" w:rsidRPr="007D6F19" w:rsidRDefault="007D6F19" w:rsidP="00090ABD">
            <w:pPr>
              <w:rPr>
                <w:sz w:val="20"/>
              </w:rPr>
            </w:pPr>
            <w:r w:rsidRPr="007D6F19">
              <w:rPr>
                <w:sz w:val="20"/>
              </w:rPr>
              <w:t>Incineration: Non-Municipal (Deleted)</w:t>
            </w:r>
          </w:p>
        </w:tc>
      </w:tr>
      <w:tr w:rsidR="007D6F19" w:rsidRPr="007D6F19" w14:paraId="7E23FDDE" w14:textId="77777777" w:rsidTr="00090ABD">
        <w:tc>
          <w:tcPr>
            <w:tcW w:w="0" w:type="auto"/>
            <w:hideMark/>
          </w:tcPr>
          <w:p w14:paraId="6F48CD5C" w14:textId="77777777" w:rsidR="007D6F19" w:rsidRPr="007D6F19" w:rsidRDefault="007D6F19" w:rsidP="00090ABD">
            <w:pPr>
              <w:rPr>
                <w:sz w:val="20"/>
              </w:rPr>
            </w:pPr>
            <w:r w:rsidRPr="007D6F19">
              <w:rPr>
                <w:sz w:val="20"/>
              </w:rPr>
              <w:t>13.</w:t>
            </w:r>
          </w:p>
        </w:tc>
        <w:tc>
          <w:tcPr>
            <w:tcW w:w="0" w:type="auto"/>
            <w:hideMark/>
          </w:tcPr>
          <w:p w14:paraId="56FB34C3" w14:textId="77777777" w:rsidR="007D6F19" w:rsidRPr="007D6F19" w:rsidRDefault="007D6F19" w:rsidP="00090ABD">
            <w:pPr>
              <w:rPr>
                <w:sz w:val="20"/>
              </w:rPr>
            </w:pPr>
            <w:r w:rsidRPr="007D6F19">
              <w:rPr>
                <w:sz w:val="20"/>
              </w:rPr>
              <w:t>Non-Metallic Mineral Processing</w:t>
            </w:r>
          </w:p>
        </w:tc>
      </w:tr>
      <w:tr w:rsidR="007D6F19" w:rsidRPr="007D6F19" w14:paraId="1BA6D035" w14:textId="77777777" w:rsidTr="00090ABD">
        <w:tc>
          <w:tcPr>
            <w:tcW w:w="0" w:type="auto"/>
            <w:hideMark/>
          </w:tcPr>
          <w:p w14:paraId="45CF3678" w14:textId="77777777" w:rsidR="007D6F19" w:rsidRPr="007D6F19" w:rsidRDefault="007D6F19" w:rsidP="00090ABD">
            <w:pPr>
              <w:rPr>
                <w:sz w:val="20"/>
              </w:rPr>
            </w:pPr>
            <w:r w:rsidRPr="007D6F19">
              <w:rPr>
                <w:sz w:val="20"/>
              </w:rPr>
              <w:t>14.</w:t>
            </w:r>
          </w:p>
        </w:tc>
        <w:tc>
          <w:tcPr>
            <w:tcW w:w="0" w:type="auto"/>
            <w:hideMark/>
          </w:tcPr>
          <w:p w14:paraId="39696725" w14:textId="77777777" w:rsidR="007D6F19" w:rsidRPr="007D6F19" w:rsidRDefault="007D6F19" w:rsidP="00090ABD">
            <w:pPr>
              <w:rPr>
                <w:sz w:val="20"/>
              </w:rPr>
            </w:pPr>
            <w:r w:rsidRPr="007D6F19">
              <w:rPr>
                <w:sz w:val="20"/>
              </w:rPr>
              <w:t>Metallic Mineral Processing</w:t>
            </w:r>
          </w:p>
        </w:tc>
      </w:tr>
      <w:tr w:rsidR="007D6F19" w:rsidRPr="007D6F19" w14:paraId="3B333CCE" w14:textId="77777777" w:rsidTr="00090ABD">
        <w:tc>
          <w:tcPr>
            <w:tcW w:w="0" w:type="auto"/>
            <w:hideMark/>
          </w:tcPr>
          <w:p w14:paraId="698E4BF5" w14:textId="77777777" w:rsidR="007D6F19" w:rsidRPr="007D6F19" w:rsidRDefault="007D6F19" w:rsidP="00090ABD">
            <w:pPr>
              <w:rPr>
                <w:sz w:val="20"/>
              </w:rPr>
            </w:pPr>
            <w:r w:rsidRPr="007D6F19">
              <w:rPr>
                <w:sz w:val="20"/>
              </w:rPr>
              <w:t>15.</w:t>
            </w:r>
          </w:p>
        </w:tc>
        <w:tc>
          <w:tcPr>
            <w:tcW w:w="0" w:type="auto"/>
            <w:hideMark/>
          </w:tcPr>
          <w:p w14:paraId="1304D384" w14:textId="77777777" w:rsidR="007D6F19" w:rsidRPr="007D6F19" w:rsidRDefault="007D6F19" w:rsidP="00090ABD">
            <w:pPr>
              <w:rPr>
                <w:sz w:val="20"/>
              </w:rPr>
            </w:pPr>
            <w:r w:rsidRPr="007D6F19">
              <w:rPr>
                <w:sz w:val="20"/>
              </w:rPr>
              <w:t>Secondary Copper (Deleted)</w:t>
            </w:r>
          </w:p>
        </w:tc>
      </w:tr>
      <w:tr w:rsidR="007D6F19" w:rsidRPr="007D6F19" w14:paraId="02AB1F20" w14:textId="77777777" w:rsidTr="00090ABD">
        <w:tc>
          <w:tcPr>
            <w:tcW w:w="0" w:type="auto"/>
            <w:hideMark/>
          </w:tcPr>
          <w:p w14:paraId="37B07A1C" w14:textId="77777777" w:rsidR="007D6F19" w:rsidRPr="007D6F19" w:rsidRDefault="007D6F19" w:rsidP="00090ABD">
            <w:pPr>
              <w:rPr>
                <w:sz w:val="20"/>
              </w:rPr>
            </w:pPr>
            <w:r w:rsidRPr="007D6F19">
              <w:rPr>
                <w:sz w:val="20"/>
              </w:rPr>
              <w:t>16.</w:t>
            </w:r>
          </w:p>
        </w:tc>
        <w:tc>
          <w:tcPr>
            <w:tcW w:w="0" w:type="auto"/>
            <w:hideMark/>
          </w:tcPr>
          <w:p w14:paraId="084964C2" w14:textId="77777777" w:rsidR="007D6F19" w:rsidRPr="007D6F19" w:rsidRDefault="007D6F19" w:rsidP="00090ABD">
            <w:pPr>
              <w:rPr>
                <w:sz w:val="20"/>
              </w:rPr>
            </w:pPr>
            <w:r w:rsidRPr="007D6F19">
              <w:rPr>
                <w:sz w:val="20"/>
              </w:rPr>
              <w:t>Phosphate Rock Preparation</w:t>
            </w:r>
          </w:p>
        </w:tc>
      </w:tr>
      <w:tr w:rsidR="007D6F19" w:rsidRPr="007D6F19" w14:paraId="4779126F" w14:textId="77777777" w:rsidTr="00090ABD">
        <w:tc>
          <w:tcPr>
            <w:tcW w:w="0" w:type="auto"/>
            <w:hideMark/>
          </w:tcPr>
          <w:p w14:paraId="79D5CE63" w14:textId="77777777" w:rsidR="007D6F19" w:rsidRPr="007D6F19" w:rsidRDefault="007D6F19" w:rsidP="00090ABD">
            <w:pPr>
              <w:rPr>
                <w:sz w:val="20"/>
              </w:rPr>
            </w:pPr>
            <w:r w:rsidRPr="007D6F19">
              <w:rPr>
                <w:sz w:val="20"/>
              </w:rPr>
              <w:t>17.</w:t>
            </w:r>
          </w:p>
        </w:tc>
        <w:tc>
          <w:tcPr>
            <w:tcW w:w="0" w:type="auto"/>
            <w:hideMark/>
          </w:tcPr>
          <w:p w14:paraId="1A5B9BEA" w14:textId="77777777" w:rsidR="007D6F19" w:rsidRPr="007D6F19" w:rsidRDefault="007D6F19" w:rsidP="00090ABD">
            <w:pPr>
              <w:rPr>
                <w:sz w:val="20"/>
              </w:rPr>
            </w:pPr>
            <w:r w:rsidRPr="007D6F19">
              <w:rPr>
                <w:sz w:val="20"/>
              </w:rPr>
              <w:t>Foundries: Steel and Gray Iron</w:t>
            </w:r>
          </w:p>
        </w:tc>
      </w:tr>
      <w:tr w:rsidR="007D6F19" w:rsidRPr="007D6F19" w14:paraId="03CB1A30" w14:textId="77777777" w:rsidTr="00090ABD">
        <w:tc>
          <w:tcPr>
            <w:tcW w:w="0" w:type="auto"/>
            <w:hideMark/>
          </w:tcPr>
          <w:p w14:paraId="0AC50F88" w14:textId="77777777" w:rsidR="007D6F19" w:rsidRPr="007D6F19" w:rsidRDefault="007D6F19" w:rsidP="00090ABD">
            <w:pPr>
              <w:rPr>
                <w:sz w:val="20"/>
              </w:rPr>
            </w:pPr>
            <w:r w:rsidRPr="007D6F19">
              <w:rPr>
                <w:sz w:val="20"/>
              </w:rPr>
              <w:t>18.</w:t>
            </w:r>
          </w:p>
        </w:tc>
        <w:tc>
          <w:tcPr>
            <w:tcW w:w="0" w:type="auto"/>
            <w:hideMark/>
          </w:tcPr>
          <w:p w14:paraId="44F19AC4" w14:textId="77777777" w:rsidR="007D6F19" w:rsidRPr="007D6F19" w:rsidRDefault="007D6F19" w:rsidP="00090ABD">
            <w:pPr>
              <w:rPr>
                <w:sz w:val="20"/>
              </w:rPr>
            </w:pPr>
            <w:r w:rsidRPr="007D6F19">
              <w:rPr>
                <w:sz w:val="20"/>
              </w:rPr>
              <w:t>Polymers and Resins: Polyethylene</w:t>
            </w:r>
          </w:p>
        </w:tc>
      </w:tr>
      <w:tr w:rsidR="007D6F19" w:rsidRPr="007D6F19" w14:paraId="3AC42D31" w14:textId="77777777" w:rsidTr="00090ABD">
        <w:tc>
          <w:tcPr>
            <w:tcW w:w="0" w:type="auto"/>
            <w:hideMark/>
          </w:tcPr>
          <w:p w14:paraId="21B853C5" w14:textId="77777777" w:rsidR="007D6F19" w:rsidRPr="007D6F19" w:rsidRDefault="007D6F19" w:rsidP="00090ABD">
            <w:pPr>
              <w:rPr>
                <w:sz w:val="20"/>
              </w:rPr>
            </w:pPr>
            <w:r w:rsidRPr="007D6F19">
              <w:rPr>
                <w:sz w:val="20"/>
              </w:rPr>
              <w:t>19.</w:t>
            </w:r>
          </w:p>
        </w:tc>
        <w:tc>
          <w:tcPr>
            <w:tcW w:w="0" w:type="auto"/>
            <w:hideMark/>
          </w:tcPr>
          <w:p w14:paraId="3772661D" w14:textId="77777777" w:rsidR="007D6F19" w:rsidRPr="007D6F19" w:rsidRDefault="007D6F19" w:rsidP="00090ABD">
            <w:pPr>
              <w:rPr>
                <w:sz w:val="20"/>
              </w:rPr>
            </w:pPr>
            <w:r w:rsidRPr="007D6F19">
              <w:rPr>
                <w:sz w:val="20"/>
              </w:rPr>
              <w:t>Charcoal Production</w:t>
            </w:r>
          </w:p>
        </w:tc>
      </w:tr>
      <w:tr w:rsidR="007D6F19" w:rsidRPr="007D6F19" w14:paraId="111D4992" w14:textId="77777777" w:rsidTr="00090ABD">
        <w:tc>
          <w:tcPr>
            <w:tcW w:w="0" w:type="auto"/>
            <w:hideMark/>
          </w:tcPr>
          <w:p w14:paraId="130695A8" w14:textId="77777777" w:rsidR="007D6F19" w:rsidRPr="007D6F19" w:rsidRDefault="007D6F19" w:rsidP="00090ABD">
            <w:pPr>
              <w:rPr>
                <w:sz w:val="20"/>
              </w:rPr>
            </w:pPr>
            <w:r w:rsidRPr="007D6F19">
              <w:rPr>
                <w:sz w:val="20"/>
              </w:rPr>
              <w:t>20.</w:t>
            </w:r>
          </w:p>
        </w:tc>
        <w:tc>
          <w:tcPr>
            <w:tcW w:w="0" w:type="auto"/>
            <w:hideMark/>
          </w:tcPr>
          <w:p w14:paraId="7EA8143C" w14:textId="77777777" w:rsidR="007D6F19" w:rsidRPr="007D6F19" w:rsidRDefault="007D6F19" w:rsidP="00090ABD">
            <w:pPr>
              <w:rPr>
                <w:sz w:val="20"/>
              </w:rPr>
            </w:pPr>
            <w:r w:rsidRPr="007D6F19">
              <w:rPr>
                <w:sz w:val="20"/>
              </w:rPr>
              <w:t>Synthetic Rubber</w:t>
            </w:r>
          </w:p>
        </w:tc>
      </w:tr>
      <w:tr w:rsidR="007D6F19" w:rsidRPr="007D6F19" w14:paraId="3A6B2A15" w14:textId="77777777" w:rsidTr="00090ABD">
        <w:tc>
          <w:tcPr>
            <w:tcW w:w="0" w:type="auto"/>
            <w:hideMark/>
          </w:tcPr>
          <w:p w14:paraId="2B9C1E9D" w14:textId="77777777" w:rsidR="007D6F19" w:rsidRPr="007D6F19" w:rsidRDefault="007D6F19" w:rsidP="00090ABD">
            <w:pPr>
              <w:rPr>
                <w:sz w:val="20"/>
              </w:rPr>
            </w:pPr>
            <w:r w:rsidRPr="007D6F19">
              <w:rPr>
                <w:sz w:val="20"/>
              </w:rPr>
              <w:t>   </w:t>
            </w:r>
          </w:p>
        </w:tc>
        <w:tc>
          <w:tcPr>
            <w:tcW w:w="0" w:type="auto"/>
            <w:hideMark/>
          </w:tcPr>
          <w:p w14:paraId="1F4F25D5" w14:textId="77777777" w:rsidR="007D6F19" w:rsidRPr="007D6F19" w:rsidRDefault="007D6F19" w:rsidP="00090ABD">
            <w:pPr>
              <w:rPr>
                <w:sz w:val="20"/>
              </w:rPr>
            </w:pPr>
            <w:r w:rsidRPr="007D6F19">
              <w:rPr>
                <w:sz w:val="20"/>
              </w:rPr>
              <w:t>(a) Tire manufacture</w:t>
            </w:r>
          </w:p>
        </w:tc>
      </w:tr>
      <w:tr w:rsidR="007D6F19" w:rsidRPr="007D6F19" w14:paraId="767E49D8" w14:textId="77777777" w:rsidTr="00090ABD">
        <w:tc>
          <w:tcPr>
            <w:tcW w:w="0" w:type="auto"/>
            <w:hideMark/>
          </w:tcPr>
          <w:p w14:paraId="3C3A28F8" w14:textId="77777777" w:rsidR="007D6F19" w:rsidRPr="007D6F19" w:rsidRDefault="007D6F19" w:rsidP="00090ABD">
            <w:pPr>
              <w:rPr>
                <w:sz w:val="20"/>
              </w:rPr>
            </w:pPr>
            <w:r w:rsidRPr="007D6F19">
              <w:rPr>
                <w:sz w:val="20"/>
              </w:rPr>
              <w:t>   </w:t>
            </w:r>
          </w:p>
        </w:tc>
        <w:tc>
          <w:tcPr>
            <w:tcW w:w="0" w:type="auto"/>
            <w:hideMark/>
          </w:tcPr>
          <w:p w14:paraId="1E42748F" w14:textId="77777777" w:rsidR="007D6F19" w:rsidRPr="007D6F19" w:rsidRDefault="007D6F19" w:rsidP="00090ABD">
            <w:pPr>
              <w:rPr>
                <w:sz w:val="20"/>
              </w:rPr>
            </w:pPr>
            <w:r w:rsidRPr="007D6F19">
              <w:rPr>
                <w:sz w:val="20"/>
              </w:rPr>
              <w:t>(b) SBR production</w:t>
            </w:r>
          </w:p>
        </w:tc>
      </w:tr>
      <w:tr w:rsidR="007D6F19" w:rsidRPr="007D6F19" w14:paraId="64521A90" w14:textId="77777777" w:rsidTr="00090ABD">
        <w:tc>
          <w:tcPr>
            <w:tcW w:w="0" w:type="auto"/>
            <w:hideMark/>
          </w:tcPr>
          <w:p w14:paraId="65E3D0A3" w14:textId="77777777" w:rsidR="007D6F19" w:rsidRPr="007D6F19" w:rsidRDefault="007D6F19" w:rsidP="00090ABD">
            <w:pPr>
              <w:rPr>
                <w:sz w:val="20"/>
              </w:rPr>
            </w:pPr>
            <w:r w:rsidRPr="007D6F19">
              <w:rPr>
                <w:sz w:val="20"/>
              </w:rPr>
              <w:t>21.</w:t>
            </w:r>
          </w:p>
        </w:tc>
        <w:tc>
          <w:tcPr>
            <w:tcW w:w="0" w:type="auto"/>
            <w:hideMark/>
          </w:tcPr>
          <w:p w14:paraId="6FC7F014" w14:textId="77777777" w:rsidR="007D6F19" w:rsidRPr="007D6F19" w:rsidRDefault="007D6F19" w:rsidP="00090ABD">
            <w:pPr>
              <w:rPr>
                <w:sz w:val="20"/>
              </w:rPr>
            </w:pPr>
            <w:r w:rsidRPr="007D6F19">
              <w:rPr>
                <w:sz w:val="20"/>
              </w:rPr>
              <w:t>Vegetable Oil</w:t>
            </w:r>
          </w:p>
        </w:tc>
      </w:tr>
      <w:tr w:rsidR="007D6F19" w:rsidRPr="007D6F19" w14:paraId="289A8060" w14:textId="77777777" w:rsidTr="00090ABD">
        <w:tc>
          <w:tcPr>
            <w:tcW w:w="0" w:type="auto"/>
            <w:hideMark/>
          </w:tcPr>
          <w:p w14:paraId="3CD1E459" w14:textId="77777777" w:rsidR="007D6F19" w:rsidRPr="007D6F19" w:rsidRDefault="007D6F19" w:rsidP="00090ABD">
            <w:pPr>
              <w:rPr>
                <w:sz w:val="20"/>
              </w:rPr>
            </w:pPr>
            <w:r w:rsidRPr="007D6F19">
              <w:rPr>
                <w:sz w:val="20"/>
              </w:rPr>
              <w:t>22.</w:t>
            </w:r>
          </w:p>
        </w:tc>
        <w:tc>
          <w:tcPr>
            <w:tcW w:w="0" w:type="auto"/>
            <w:hideMark/>
          </w:tcPr>
          <w:p w14:paraId="5B320299" w14:textId="77777777" w:rsidR="007D6F19" w:rsidRPr="007D6F19" w:rsidRDefault="007D6F19" w:rsidP="00090ABD">
            <w:pPr>
              <w:rPr>
                <w:sz w:val="20"/>
              </w:rPr>
            </w:pPr>
            <w:r w:rsidRPr="007D6F19">
              <w:rPr>
                <w:sz w:val="20"/>
              </w:rPr>
              <w:t>Industrial Surface Coating: Metal Coil</w:t>
            </w:r>
          </w:p>
        </w:tc>
      </w:tr>
      <w:tr w:rsidR="007D6F19" w:rsidRPr="007D6F19" w14:paraId="6425BFDE" w14:textId="77777777" w:rsidTr="00090ABD">
        <w:tc>
          <w:tcPr>
            <w:tcW w:w="0" w:type="auto"/>
            <w:hideMark/>
          </w:tcPr>
          <w:p w14:paraId="4A3B9FB7" w14:textId="77777777" w:rsidR="007D6F19" w:rsidRPr="007D6F19" w:rsidRDefault="007D6F19" w:rsidP="00090ABD">
            <w:pPr>
              <w:rPr>
                <w:sz w:val="20"/>
              </w:rPr>
            </w:pPr>
            <w:r w:rsidRPr="007D6F19">
              <w:rPr>
                <w:sz w:val="20"/>
              </w:rPr>
              <w:t>23.</w:t>
            </w:r>
          </w:p>
        </w:tc>
        <w:tc>
          <w:tcPr>
            <w:tcW w:w="0" w:type="auto"/>
            <w:hideMark/>
          </w:tcPr>
          <w:p w14:paraId="6C6B1C33" w14:textId="77777777" w:rsidR="007D6F19" w:rsidRPr="007D6F19" w:rsidRDefault="007D6F19" w:rsidP="00090ABD">
            <w:pPr>
              <w:rPr>
                <w:sz w:val="20"/>
              </w:rPr>
            </w:pPr>
            <w:r w:rsidRPr="007D6F19">
              <w:rPr>
                <w:sz w:val="20"/>
              </w:rPr>
              <w:t>Petroleum Transportation and Marketing</w:t>
            </w:r>
          </w:p>
        </w:tc>
      </w:tr>
      <w:tr w:rsidR="007D6F19" w:rsidRPr="007D6F19" w14:paraId="1A97BD6A" w14:textId="77777777" w:rsidTr="00090ABD">
        <w:tc>
          <w:tcPr>
            <w:tcW w:w="0" w:type="auto"/>
            <w:hideMark/>
          </w:tcPr>
          <w:p w14:paraId="173EA4DB" w14:textId="77777777" w:rsidR="007D6F19" w:rsidRPr="007D6F19" w:rsidRDefault="007D6F19" w:rsidP="00090ABD">
            <w:pPr>
              <w:rPr>
                <w:sz w:val="20"/>
              </w:rPr>
            </w:pPr>
            <w:r w:rsidRPr="007D6F19">
              <w:rPr>
                <w:sz w:val="20"/>
              </w:rPr>
              <w:t>24.</w:t>
            </w:r>
          </w:p>
        </w:tc>
        <w:tc>
          <w:tcPr>
            <w:tcW w:w="0" w:type="auto"/>
            <w:hideMark/>
          </w:tcPr>
          <w:p w14:paraId="59472D0A" w14:textId="77777777" w:rsidR="007D6F19" w:rsidRPr="007D6F19" w:rsidRDefault="007D6F19" w:rsidP="00090ABD">
            <w:pPr>
              <w:rPr>
                <w:sz w:val="20"/>
              </w:rPr>
            </w:pPr>
            <w:r w:rsidRPr="007D6F19">
              <w:rPr>
                <w:sz w:val="20"/>
              </w:rPr>
              <w:t>By-Product Coke Ovens</w:t>
            </w:r>
          </w:p>
        </w:tc>
      </w:tr>
      <w:tr w:rsidR="007D6F19" w:rsidRPr="007D6F19" w14:paraId="05D2FD92" w14:textId="77777777" w:rsidTr="00090ABD">
        <w:tc>
          <w:tcPr>
            <w:tcW w:w="0" w:type="auto"/>
            <w:hideMark/>
          </w:tcPr>
          <w:p w14:paraId="4A4A4ABF" w14:textId="77777777" w:rsidR="007D6F19" w:rsidRPr="007D6F19" w:rsidRDefault="007D6F19" w:rsidP="00090ABD">
            <w:pPr>
              <w:rPr>
                <w:sz w:val="20"/>
              </w:rPr>
            </w:pPr>
            <w:r w:rsidRPr="007D6F19">
              <w:rPr>
                <w:sz w:val="20"/>
              </w:rPr>
              <w:t>25.</w:t>
            </w:r>
          </w:p>
        </w:tc>
        <w:tc>
          <w:tcPr>
            <w:tcW w:w="0" w:type="auto"/>
            <w:hideMark/>
          </w:tcPr>
          <w:p w14:paraId="1F2266EB" w14:textId="77777777" w:rsidR="007D6F19" w:rsidRPr="007D6F19" w:rsidRDefault="007D6F19" w:rsidP="00090ABD">
            <w:pPr>
              <w:rPr>
                <w:sz w:val="20"/>
              </w:rPr>
            </w:pPr>
            <w:r w:rsidRPr="007D6F19">
              <w:rPr>
                <w:sz w:val="20"/>
              </w:rPr>
              <w:t>Synthetic Fibers</w:t>
            </w:r>
          </w:p>
        </w:tc>
      </w:tr>
      <w:tr w:rsidR="007D6F19" w:rsidRPr="007D6F19" w14:paraId="5C585C9C" w14:textId="77777777" w:rsidTr="00090ABD">
        <w:tc>
          <w:tcPr>
            <w:tcW w:w="0" w:type="auto"/>
            <w:hideMark/>
          </w:tcPr>
          <w:p w14:paraId="0A56865C" w14:textId="77777777" w:rsidR="007D6F19" w:rsidRPr="007D6F19" w:rsidRDefault="007D6F19" w:rsidP="00090ABD">
            <w:pPr>
              <w:rPr>
                <w:sz w:val="20"/>
              </w:rPr>
            </w:pPr>
            <w:r w:rsidRPr="007D6F19">
              <w:rPr>
                <w:sz w:val="20"/>
              </w:rPr>
              <w:t>26.</w:t>
            </w:r>
          </w:p>
        </w:tc>
        <w:tc>
          <w:tcPr>
            <w:tcW w:w="0" w:type="auto"/>
            <w:hideMark/>
          </w:tcPr>
          <w:p w14:paraId="346D335E" w14:textId="77777777" w:rsidR="007D6F19" w:rsidRPr="007D6F19" w:rsidRDefault="007D6F19" w:rsidP="00090ABD">
            <w:pPr>
              <w:rPr>
                <w:sz w:val="20"/>
              </w:rPr>
            </w:pPr>
            <w:r w:rsidRPr="007D6F19">
              <w:rPr>
                <w:sz w:val="20"/>
              </w:rPr>
              <w:t>Plywood Manufacture</w:t>
            </w:r>
          </w:p>
        </w:tc>
      </w:tr>
      <w:tr w:rsidR="007D6F19" w:rsidRPr="007D6F19" w14:paraId="2675EF2B" w14:textId="77777777" w:rsidTr="00090ABD">
        <w:tc>
          <w:tcPr>
            <w:tcW w:w="0" w:type="auto"/>
            <w:hideMark/>
          </w:tcPr>
          <w:p w14:paraId="44E5C71B" w14:textId="77777777" w:rsidR="007D6F19" w:rsidRPr="007D6F19" w:rsidRDefault="007D6F19" w:rsidP="00090ABD">
            <w:pPr>
              <w:rPr>
                <w:sz w:val="20"/>
              </w:rPr>
            </w:pPr>
            <w:r w:rsidRPr="007D6F19">
              <w:rPr>
                <w:sz w:val="20"/>
              </w:rPr>
              <w:t>27.</w:t>
            </w:r>
          </w:p>
        </w:tc>
        <w:tc>
          <w:tcPr>
            <w:tcW w:w="0" w:type="auto"/>
            <w:hideMark/>
          </w:tcPr>
          <w:p w14:paraId="3E142901" w14:textId="77777777" w:rsidR="007D6F19" w:rsidRPr="007D6F19" w:rsidRDefault="007D6F19" w:rsidP="00090ABD">
            <w:pPr>
              <w:rPr>
                <w:sz w:val="20"/>
              </w:rPr>
            </w:pPr>
            <w:r w:rsidRPr="007D6F19">
              <w:rPr>
                <w:sz w:val="20"/>
              </w:rPr>
              <w:t>Industrial Surface Coating: Automobiles</w:t>
            </w:r>
          </w:p>
        </w:tc>
      </w:tr>
      <w:tr w:rsidR="007D6F19" w:rsidRPr="007D6F19" w14:paraId="420D0095" w14:textId="77777777" w:rsidTr="00090ABD">
        <w:tc>
          <w:tcPr>
            <w:tcW w:w="0" w:type="auto"/>
            <w:hideMark/>
          </w:tcPr>
          <w:p w14:paraId="15651C5D" w14:textId="77777777" w:rsidR="007D6F19" w:rsidRPr="007D6F19" w:rsidRDefault="007D6F19" w:rsidP="00090ABD">
            <w:pPr>
              <w:rPr>
                <w:sz w:val="20"/>
              </w:rPr>
            </w:pPr>
            <w:r w:rsidRPr="007D6F19">
              <w:rPr>
                <w:sz w:val="20"/>
              </w:rPr>
              <w:t>28.</w:t>
            </w:r>
          </w:p>
        </w:tc>
        <w:tc>
          <w:tcPr>
            <w:tcW w:w="0" w:type="auto"/>
            <w:hideMark/>
          </w:tcPr>
          <w:p w14:paraId="62FDEA29" w14:textId="77777777" w:rsidR="007D6F19" w:rsidRPr="007D6F19" w:rsidRDefault="007D6F19" w:rsidP="00090ABD">
            <w:pPr>
              <w:rPr>
                <w:sz w:val="20"/>
              </w:rPr>
            </w:pPr>
            <w:r w:rsidRPr="007D6F19">
              <w:rPr>
                <w:sz w:val="20"/>
              </w:rPr>
              <w:t>Industrial Surface Coating: Large Appliances</w:t>
            </w:r>
          </w:p>
        </w:tc>
      </w:tr>
      <w:tr w:rsidR="007D6F19" w:rsidRPr="007D6F19" w14:paraId="2D5C7EDE" w14:textId="77777777" w:rsidTr="00090ABD">
        <w:tc>
          <w:tcPr>
            <w:tcW w:w="0" w:type="auto"/>
            <w:hideMark/>
          </w:tcPr>
          <w:p w14:paraId="07DC3E3B" w14:textId="77777777" w:rsidR="007D6F19" w:rsidRPr="007D6F19" w:rsidRDefault="007D6F19" w:rsidP="00090ABD">
            <w:pPr>
              <w:rPr>
                <w:sz w:val="20"/>
              </w:rPr>
            </w:pPr>
            <w:r w:rsidRPr="007D6F19">
              <w:rPr>
                <w:sz w:val="20"/>
              </w:rPr>
              <w:t>29.</w:t>
            </w:r>
          </w:p>
        </w:tc>
        <w:tc>
          <w:tcPr>
            <w:tcW w:w="0" w:type="auto"/>
            <w:hideMark/>
          </w:tcPr>
          <w:p w14:paraId="274C18B4" w14:textId="77777777" w:rsidR="007D6F19" w:rsidRPr="007D6F19" w:rsidRDefault="007D6F19" w:rsidP="00090ABD">
            <w:pPr>
              <w:rPr>
                <w:sz w:val="20"/>
              </w:rPr>
            </w:pPr>
            <w:r w:rsidRPr="007D6F19">
              <w:rPr>
                <w:sz w:val="20"/>
              </w:rPr>
              <w:t>Crude Oil and Natural Gas Production</w:t>
            </w:r>
          </w:p>
        </w:tc>
      </w:tr>
      <w:tr w:rsidR="007D6F19" w:rsidRPr="007D6F19" w14:paraId="6B335A4B" w14:textId="77777777" w:rsidTr="00090ABD">
        <w:tc>
          <w:tcPr>
            <w:tcW w:w="0" w:type="auto"/>
            <w:hideMark/>
          </w:tcPr>
          <w:p w14:paraId="507BDD72" w14:textId="77777777" w:rsidR="007D6F19" w:rsidRPr="007D6F19" w:rsidRDefault="007D6F19" w:rsidP="00090ABD">
            <w:pPr>
              <w:rPr>
                <w:sz w:val="20"/>
              </w:rPr>
            </w:pPr>
            <w:r w:rsidRPr="007D6F19">
              <w:rPr>
                <w:sz w:val="20"/>
              </w:rPr>
              <w:t>30.</w:t>
            </w:r>
          </w:p>
        </w:tc>
        <w:tc>
          <w:tcPr>
            <w:tcW w:w="0" w:type="auto"/>
            <w:hideMark/>
          </w:tcPr>
          <w:p w14:paraId="3AEB2D3D" w14:textId="77777777" w:rsidR="007D6F19" w:rsidRPr="007D6F19" w:rsidRDefault="007D6F19" w:rsidP="00090ABD">
            <w:pPr>
              <w:rPr>
                <w:sz w:val="20"/>
              </w:rPr>
            </w:pPr>
            <w:r w:rsidRPr="007D6F19">
              <w:rPr>
                <w:sz w:val="20"/>
              </w:rPr>
              <w:t>Secondary Aluminum</w:t>
            </w:r>
          </w:p>
        </w:tc>
      </w:tr>
      <w:tr w:rsidR="007D6F19" w:rsidRPr="007D6F19" w14:paraId="50497743" w14:textId="77777777" w:rsidTr="00090ABD">
        <w:tc>
          <w:tcPr>
            <w:tcW w:w="0" w:type="auto"/>
            <w:hideMark/>
          </w:tcPr>
          <w:p w14:paraId="2C1BE6FC" w14:textId="77777777" w:rsidR="007D6F19" w:rsidRPr="007D6F19" w:rsidRDefault="007D6F19" w:rsidP="00090ABD">
            <w:pPr>
              <w:rPr>
                <w:sz w:val="20"/>
              </w:rPr>
            </w:pPr>
            <w:r w:rsidRPr="007D6F19">
              <w:rPr>
                <w:sz w:val="20"/>
              </w:rPr>
              <w:t>31.</w:t>
            </w:r>
          </w:p>
        </w:tc>
        <w:tc>
          <w:tcPr>
            <w:tcW w:w="0" w:type="auto"/>
            <w:hideMark/>
          </w:tcPr>
          <w:p w14:paraId="45790F36" w14:textId="77777777" w:rsidR="007D6F19" w:rsidRPr="007D6F19" w:rsidRDefault="007D6F19" w:rsidP="00090ABD">
            <w:pPr>
              <w:rPr>
                <w:sz w:val="20"/>
              </w:rPr>
            </w:pPr>
            <w:r w:rsidRPr="007D6F19">
              <w:rPr>
                <w:sz w:val="20"/>
              </w:rPr>
              <w:t>Potash (Deleted)</w:t>
            </w:r>
          </w:p>
        </w:tc>
      </w:tr>
      <w:tr w:rsidR="007D6F19" w:rsidRPr="007D6F19" w14:paraId="42593CC8" w14:textId="77777777" w:rsidTr="00090ABD">
        <w:tc>
          <w:tcPr>
            <w:tcW w:w="0" w:type="auto"/>
            <w:hideMark/>
          </w:tcPr>
          <w:p w14:paraId="2D712DB7" w14:textId="77777777" w:rsidR="007D6F19" w:rsidRPr="007D6F19" w:rsidRDefault="007D6F19" w:rsidP="00090ABD">
            <w:pPr>
              <w:rPr>
                <w:sz w:val="20"/>
              </w:rPr>
            </w:pPr>
            <w:r w:rsidRPr="007D6F19">
              <w:rPr>
                <w:sz w:val="20"/>
              </w:rPr>
              <w:t>32.</w:t>
            </w:r>
          </w:p>
        </w:tc>
        <w:tc>
          <w:tcPr>
            <w:tcW w:w="0" w:type="auto"/>
            <w:hideMark/>
          </w:tcPr>
          <w:p w14:paraId="69F3A04B" w14:textId="77777777" w:rsidR="007D6F19" w:rsidRPr="007D6F19" w:rsidRDefault="007D6F19" w:rsidP="00090ABD">
            <w:pPr>
              <w:rPr>
                <w:sz w:val="20"/>
              </w:rPr>
            </w:pPr>
            <w:r w:rsidRPr="007D6F19">
              <w:rPr>
                <w:sz w:val="20"/>
              </w:rPr>
              <w:t>Lightweight Aggregate Industry: Clay, Shale, and Slate</w:t>
            </w:r>
            <w:r w:rsidRPr="007D6F19">
              <w:rPr>
                <w:sz w:val="20"/>
                <w:vertAlign w:val="superscript"/>
              </w:rPr>
              <w:t>2</w:t>
            </w:r>
          </w:p>
        </w:tc>
      </w:tr>
      <w:tr w:rsidR="007D6F19" w:rsidRPr="007D6F19" w14:paraId="3EBE4E84" w14:textId="77777777" w:rsidTr="00090ABD">
        <w:tc>
          <w:tcPr>
            <w:tcW w:w="0" w:type="auto"/>
            <w:hideMark/>
          </w:tcPr>
          <w:p w14:paraId="747D8ED5" w14:textId="77777777" w:rsidR="007D6F19" w:rsidRPr="007D6F19" w:rsidRDefault="007D6F19" w:rsidP="00090ABD">
            <w:pPr>
              <w:rPr>
                <w:sz w:val="20"/>
              </w:rPr>
            </w:pPr>
            <w:r w:rsidRPr="007D6F19">
              <w:rPr>
                <w:sz w:val="20"/>
              </w:rPr>
              <w:t>33.</w:t>
            </w:r>
          </w:p>
        </w:tc>
        <w:tc>
          <w:tcPr>
            <w:tcW w:w="0" w:type="auto"/>
            <w:hideMark/>
          </w:tcPr>
          <w:p w14:paraId="0FDD7AD7" w14:textId="77777777" w:rsidR="007D6F19" w:rsidRPr="007D6F19" w:rsidRDefault="007D6F19" w:rsidP="00090ABD">
            <w:pPr>
              <w:rPr>
                <w:sz w:val="20"/>
              </w:rPr>
            </w:pPr>
            <w:r w:rsidRPr="007D6F19">
              <w:rPr>
                <w:sz w:val="20"/>
              </w:rPr>
              <w:t>Glass</w:t>
            </w:r>
          </w:p>
        </w:tc>
      </w:tr>
      <w:tr w:rsidR="007D6F19" w:rsidRPr="007D6F19" w14:paraId="572EA556" w14:textId="77777777" w:rsidTr="00090ABD">
        <w:tc>
          <w:tcPr>
            <w:tcW w:w="0" w:type="auto"/>
            <w:hideMark/>
          </w:tcPr>
          <w:p w14:paraId="25D6F193" w14:textId="77777777" w:rsidR="007D6F19" w:rsidRPr="007D6F19" w:rsidRDefault="007D6F19" w:rsidP="00090ABD">
            <w:pPr>
              <w:rPr>
                <w:sz w:val="20"/>
              </w:rPr>
            </w:pPr>
            <w:r w:rsidRPr="007D6F19">
              <w:rPr>
                <w:sz w:val="20"/>
              </w:rPr>
              <w:t>34.</w:t>
            </w:r>
          </w:p>
        </w:tc>
        <w:tc>
          <w:tcPr>
            <w:tcW w:w="0" w:type="auto"/>
            <w:hideMark/>
          </w:tcPr>
          <w:p w14:paraId="41FE6327" w14:textId="77777777" w:rsidR="007D6F19" w:rsidRPr="007D6F19" w:rsidRDefault="007D6F19" w:rsidP="00090ABD">
            <w:pPr>
              <w:rPr>
                <w:sz w:val="20"/>
              </w:rPr>
            </w:pPr>
            <w:r w:rsidRPr="007D6F19">
              <w:rPr>
                <w:sz w:val="20"/>
              </w:rPr>
              <w:t>Gypsum</w:t>
            </w:r>
          </w:p>
        </w:tc>
      </w:tr>
      <w:tr w:rsidR="007D6F19" w:rsidRPr="007D6F19" w14:paraId="412ABEB4" w14:textId="77777777" w:rsidTr="00090ABD">
        <w:tc>
          <w:tcPr>
            <w:tcW w:w="0" w:type="auto"/>
            <w:hideMark/>
          </w:tcPr>
          <w:p w14:paraId="3389A9BD" w14:textId="77777777" w:rsidR="007D6F19" w:rsidRPr="007D6F19" w:rsidRDefault="007D6F19" w:rsidP="00090ABD">
            <w:pPr>
              <w:rPr>
                <w:sz w:val="20"/>
              </w:rPr>
            </w:pPr>
            <w:r w:rsidRPr="007D6F19">
              <w:rPr>
                <w:sz w:val="20"/>
              </w:rPr>
              <w:t>35.</w:t>
            </w:r>
          </w:p>
        </w:tc>
        <w:tc>
          <w:tcPr>
            <w:tcW w:w="0" w:type="auto"/>
            <w:hideMark/>
          </w:tcPr>
          <w:p w14:paraId="434174CD" w14:textId="77777777" w:rsidR="007D6F19" w:rsidRPr="007D6F19" w:rsidRDefault="007D6F19" w:rsidP="00090ABD">
            <w:pPr>
              <w:rPr>
                <w:sz w:val="20"/>
              </w:rPr>
            </w:pPr>
            <w:r w:rsidRPr="007D6F19">
              <w:rPr>
                <w:sz w:val="20"/>
              </w:rPr>
              <w:t>Sodium Carbonate</w:t>
            </w:r>
          </w:p>
        </w:tc>
      </w:tr>
      <w:tr w:rsidR="007D6F19" w:rsidRPr="007D6F19" w14:paraId="6FC461DF" w14:textId="77777777" w:rsidTr="00090ABD">
        <w:tc>
          <w:tcPr>
            <w:tcW w:w="0" w:type="auto"/>
            <w:hideMark/>
          </w:tcPr>
          <w:p w14:paraId="1FE2DE41" w14:textId="77777777" w:rsidR="007D6F19" w:rsidRPr="007D6F19" w:rsidRDefault="007D6F19" w:rsidP="00090ABD">
            <w:pPr>
              <w:rPr>
                <w:sz w:val="20"/>
              </w:rPr>
            </w:pPr>
            <w:r w:rsidRPr="007D6F19">
              <w:rPr>
                <w:sz w:val="20"/>
              </w:rPr>
              <w:t>36.</w:t>
            </w:r>
          </w:p>
        </w:tc>
        <w:tc>
          <w:tcPr>
            <w:tcW w:w="0" w:type="auto"/>
            <w:hideMark/>
          </w:tcPr>
          <w:p w14:paraId="5D751570" w14:textId="77777777" w:rsidR="007D6F19" w:rsidRPr="007D6F19" w:rsidRDefault="007D6F19" w:rsidP="00090ABD">
            <w:pPr>
              <w:rPr>
                <w:sz w:val="20"/>
              </w:rPr>
            </w:pPr>
            <w:r w:rsidRPr="007D6F19">
              <w:rPr>
                <w:sz w:val="20"/>
              </w:rPr>
              <w:t>Secondary Zinc (Deleted)</w:t>
            </w:r>
          </w:p>
        </w:tc>
      </w:tr>
      <w:tr w:rsidR="007D6F19" w:rsidRPr="007D6F19" w14:paraId="0DC6C73B" w14:textId="77777777" w:rsidTr="00090ABD">
        <w:tc>
          <w:tcPr>
            <w:tcW w:w="0" w:type="auto"/>
            <w:hideMark/>
          </w:tcPr>
          <w:p w14:paraId="5BEB8F56" w14:textId="77777777" w:rsidR="007D6F19" w:rsidRPr="007D6F19" w:rsidRDefault="007D6F19" w:rsidP="00090ABD">
            <w:pPr>
              <w:rPr>
                <w:sz w:val="20"/>
              </w:rPr>
            </w:pPr>
            <w:r w:rsidRPr="007D6F19">
              <w:rPr>
                <w:sz w:val="20"/>
              </w:rPr>
              <w:t>37.</w:t>
            </w:r>
          </w:p>
        </w:tc>
        <w:tc>
          <w:tcPr>
            <w:tcW w:w="0" w:type="auto"/>
            <w:hideMark/>
          </w:tcPr>
          <w:p w14:paraId="76E6C2A9" w14:textId="77777777" w:rsidR="007D6F19" w:rsidRPr="007D6F19" w:rsidRDefault="007D6F19" w:rsidP="00090ABD">
            <w:pPr>
              <w:rPr>
                <w:sz w:val="20"/>
              </w:rPr>
            </w:pPr>
            <w:r w:rsidRPr="007D6F19">
              <w:rPr>
                <w:sz w:val="20"/>
              </w:rPr>
              <w:t>Polymers and Resins: Phenolic</w:t>
            </w:r>
          </w:p>
        </w:tc>
      </w:tr>
      <w:tr w:rsidR="007D6F19" w:rsidRPr="007D6F19" w14:paraId="50FFFA22" w14:textId="77777777" w:rsidTr="00090ABD">
        <w:tc>
          <w:tcPr>
            <w:tcW w:w="0" w:type="auto"/>
            <w:hideMark/>
          </w:tcPr>
          <w:p w14:paraId="1DD5E366" w14:textId="77777777" w:rsidR="007D6F19" w:rsidRPr="007D6F19" w:rsidRDefault="007D6F19" w:rsidP="00090ABD">
            <w:pPr>
              <w:rPr>
                <w:sz w:val="20"/>
              </w:rPr>
            </w:pPr>
            <w:r w:rsidRPr="007D6F19">
              <w:rPr>
                <w:sz w:val="20"/>
              </w:rPr>
              <w:t>38.</w:t>
            </w:r>
          </w:p>
        </w:tc>
        <w:tc>
          <w:tcPr>
            <w:tcW w:w="0" w:type="auto"/>
            <w:hideMark/>
          </w:tcPr>
          <w:p w14:paraId="3181860A" w14:textId="77777777" w:rsidR="007D6F19" w:rsidRPr="007D6F19" w:rsidRDefault="007D6F19" w:rsidP="00090ABD">
            <w:pPr>
              <w:rPr>
                <w:sz w:val="20"/>
              </w:rPr>
            </w:pPr>
            <w:r w:rsidRPr="007D6F19">
              <w:rPr>
                <w:sz w:val="20"/>
              </w:rPr>
              <w:t>Polymers and Resins: Urea-Melamine</w:t>
            </w:r>
          </w:p>
        </w:tc>
      </w:tr>
      <w:tr w:rsidR="007D6F19" w:rsidRPr="007D6F19" w14:paraId="7AAF24DE" w14:textId="77777777" w:rsidTr="00090ABD">
        <w:tc>
          <w:tcPr>
            <w:tcW w:w="0" w:type="auto"/>
            <w:hideMark/>
          </w:tcPr>
          <w:p w14:paraId="072BD5A7" w14:textId="77777777" w:rsidR="007D6F19" w:rsidRPr="007D6F19" w:rsidRDefault="007D6F19" w:rsidP="00090ABD">
            <w:pPr>
              <w:rPr>
                <w:sz w:val="20"/>
              </w:rPr>
            </w:pPr>
            <w:r w:rsidRPr="007D6F19">
              <w:rPr>
                <w:sz w:val="20"/>
              </w:rPr>
              <w:t>39.</w:t>
            </w:r>
          </w:p>
        </w:tc>
        <w:tc>
          <w:tcPr>
            <w:tcW w:w="0" w:type="auto"/>
            <w:hideMark/>
          </w:tcPr>
          <w:p w14:paraId="37B01F57" w14:textId="77777777" w:rsidR="007D6F19" w:rsidRPr="007D6F19" w:rsidRDefault="007D6F19" w:rsidP="00090ABD">
            <w:pPr>
              <w:rPr>
                <w:sz w:val="20"/>
              </w:rPr>
            </w:pPr>
            <w:r w:rsidRPr="007D6F19">
              <w:rPr>
                <w:sz w:val="20"/>
              </w:rPr>
              <w:t>Ammonia (Deleted)</w:t>
            </w:r>
          </w:p>
        </w:tc>
      </w:tr>
      <w:tr w:rsidR="007D6F19" w:rsidRPr="007D6F19" w14:paraId="54585770" w14:textId="77777777" w:rsidTr="00090ABD">
        <w:tc>
          <w:tcPr>
            <w:tcW w:w="0" w:type="auto"/>
            <w:hideMark/>
          </w:tcPr>
          <w:p w14:paraId="2C2657CE" w14:textId="77777777" w:rsidR="007D6F19" w:rsidRPr="007D6F19" w:rsidRDefault="007D6F19" w:rsidP="00090ABD">
            <w:pPr>
              <w:rPr>
                <w:sz w:val="20"/>
              </w:rPr>
            </w:pPr>
            <w:r w:rsidRPr="007D6F19">
              <w:rPr>
                <w:sz w:val="20"/>
              </w:rPr>
              <w:t>40.</w:t>
            </w:r>
          </w:p>
        </w:tc>
        <w:tc>
          <w:tcPr>
            <w:tcW w:w="0" w:type="auto"/>
            <w:hideMark/>
          </w:tcPr>
          <w:p w14:paraId="560336C0" w14:textId="77777777" w:rsidR="007D6F19" w:rsidRPr="007D6F19" w:rsidRDefault="007D6F19" w:rsidP="00090ABD">
            <w:pPr>
              <w:rPr>
                <w:sz w:val="20"/>
              </w:rPr>
            </w:pPr>
            <w:r w:rsidRPr="007D6F19">
              <w:rPr>
                <w:sz w:val="20"/>
              </w:rPr>
              <w:t>Polymers and Resins: Polystyrene</w:t>
            </w:r>
          </w:p>
        </w:tc>
      </w:tr>
      <w:tr w:rsidR="007D6F19" w:rsidRPr="007D6F19" w14:paraId="35517D81" w14:textId="77777777" w:rsidTr="00090ABD">
        <w:tc>
          <w:tcPr>
            <w:tcW w:w="0" w:type="auto"/>
            <w:hideMark/>
          </w:tcPr>
          <w:p w14:paraId="5C1F4EE9" w14:textId="77777777" w:rsidR="007D6F19" w:rsidRPr="007D6F19" w:rsidRDefault="007D6F19" w:rsidP="00090ABD">
            <w:pPr>
              <w:rPr>
                <w:sz w:val="20"/>
              </w:rPr>
            </w:pPr>
            <w:r w:rsidRPr="007D6F19">
              <w:rPr>
                <w:sz w:val="20"/>
              </w:rPr>
              <w:t>41.</w:t>
            </w:r>
          </w:p>
        </w:tc>
        <w:tc>
          <w:tcPr>
            <w:tcW w:w="0" w:type="auto"/>
            <w:hideMark/>
          </w:tcPr>
          <w:p w14:paraId="382317B6" w14:textId="77777777" w:rsidR="007D6F19" w:rsidRPr="007D6F19" w:rsidRDefault="007D6F19" w:rsidP="00090ABD">
            <w:pPr>
              <w:rPr>
                <w:sz w:val="20"/>
              </w:rPr>
            </w:pPr>
            <w:r w:rsidRPr="007D6F19">
              <w:rPr>
                <w:sz w:val="20"/>
              </w:rPr>
              <w:t>Polymers and Resins: ABS-SAN Resins</w:t>
            </w:r>
          </w:p>
        </w:tc>
      </w:tr>
      <w:tr w:rsidR="007D6F19" w:rsidRPr="007D6F19" w14:paraId="4CE5B147" w14:textId="77777777" w:rsidTr="00090ABD">
        <w:tc>
          <w:tcPr>
            <w:tcW w:w="0" w:type="auto"/>
            <w:hideMark/>
          </w:tcPr>
          <w:p w14:paraId="12489648" w14:textId="77777777" w:rsidR="007D6F19" w:rsidRPr="007D6F19" w:rsidRDefault="007D6F19" w:rsidP="00090ABD">
            <w:pPr>
              <w:rPr>
                <w:sz w:val="20"/>
              </w:rPr>
            </w:pPr>
            <w:r w:rsidRPr="007D6F19">
              <w:rPr>
                <w:sz w:val="20"/>
              </w:rPr>
              <w:t>42.</w:t>
            </w:r>
          </w:p>
        </w:tc>
        <w:tc>
          <w:tcPr>
            <w:tcW w:w="0" w:type="auto"/>
            <w:hideMark/>
          </w:tcPr>
          <w:p w14:paraId="05BA0886" w14:textId="77777777" w:rsidR="007D6F19" w:rsidRPr="007D6F19" w:rsidRDefault="007D6F19" w:rsidP="00090ABD">
            <w:pPr>
              <w:rPr>
                <w:sz w:val="20"/>
              </w:rPr>
            </w:pPr>
            <w:r w:rsidRPr="007D6F19">
              <w:rPr>
                <w:sz w:val="20"/>
              </w:rPr>
              <w:t>Fiberglass</w:t>
            </w:r>
          </w:p>
        </w:tc>
      </w:tr>
      <w:tr w:rsidR="007D6F19" w:rsidRPr="007D6F19" w14:paraId="0AB99F6D" w14:textId="77777777" w:rsidTr="00090ABD">
        <w:tc>
          <w:tcPr>
            <w:tcW w:w="0" w:type="auto"/>
            <w:hideMark/>
          </w:tcPr>
          <w:p w14:paraId="22CEDE44" w14:textId="77777777" w:rsidR="007D6F19" w:rsidRPr="007D6F19" w:rsidRDefault="007D6F19" w:rsidP="00090ABD">
            <w:pPr>
              <w:rPr>
                <w:sz w:val="20"/>
              </w:rPr>
            </w:pPr>
            <w:r w:rsidRPr="007D6F19">
              <w:rPr>
                <w:sz w:val="20"/>
              </w:rPr>
              <w:t>43.</w:t>
            </w:r>
          </w:p>
        </w:tc>
        <w:tc>
          <w:tcPr>
            <w:tcW w:w="0" w:type="auto"/>
            <w:hideMark/>
          </w:tcPr>
          <w:p w14:paraId="753198A3" w14:textId="77777777" w:rsidR="007D6F19" w:rsidRPr="007D6F19" w:rsidRDefault="007D6F19" w:rsidP="00090ABD">
            <w:pPr>
              <w:rPr>
                <w:sz w:val="20"/>
              </w:rPr>
            </w:pPr>
            <w:r w:rsidRPr="007D6F19">
              <w:rPr>
                <w:sz w:val="20"/>
              </w:rPr>
              <w:t>Polymers and Resins: Polypropylene</w:t>
            </w:r>
          </w:p>
        </w:tc>
      </w:tr>
      <w:tr w:rsidR="007D6F19" w:rsidRPr="007D6F19" w14:paraId="56A7685C" w14:textId="77777777" w:rsidTr="00090ABD">
        <w:tc>
          <w:tcPr>
            <w:tcW w:w="0" w:type="auto"/>
            <w:hideMark/>
          </w:tcPr>
          <w:p w14:paraId="0E25D5F8" w14:textId="77777777" w:rsidR="007D6F19" w:rsidRPr="007D6F19" w:rsidRDefault="007D6F19" w:rsidP="00090ABD">
            <w:pPr>
              <w:rPr>
                <w:sz w:val="20"/>
              </w:rPr>
            </w:pPr>
            <w:r w:rsidRPr="007D6F19">
              <w:rPr>
                <w:sz w:val="20"/>
              </w:rPr>
              <w:t>44.</w:t>
            </w:r>
          </w:p>
        </w:tc>
        <w:tc>
          <w:tcPr>
            <w:tcW w:w="0" w:type="auto"/>
            <w:hideMark/>
          </w:tcPr>
          <w:p w14:paraId="5C8E3580" w14:textId="77777777" w:rsidR="007D6F19" w:rsidRPr="007D6F19" w:rsidRDefault="007D6F19" w:rsidP="00090ABD">
            <w:pPr>
              <w:rPr>
                <w:sz w:val="20"/>
              </w:rPr>
            </w:pPr>
            <w:r w:rsidRPr="007D6F19">
              <w:rPr>
                <w:sz w:val="20"/>
              </w:rPr>
              <w:t>Textile Processing</w:t>
            </w:r>
          </w:p>
        </w:tc>
      </w:tr>
      <w:tr w:rsidR="007D6F19" w:rsidRPr="007D6F19" w14:paraId="14DC5653" w14:textId="77777777" w:rsidTr="00090ABD">
        <w:tc>
          <w:tcPr>
            <w:tcW w:w="0" w:type="auto"/>
            <w:hideMark/>
          </w:tcPr>
          <w:p w14:paraId="6F5B6ABC" w14:textId="77777777" w:rsidR="007D6F19" w:rsidRPr="007D6F19" w:rsidRDefault="007D6F19" w:rsidP="00090ABD">
            <w:pPr>
              <w:rPr>
                <w:sz w:val="20"/>
              </w:rPr>
            </w:pPr>
            <w:r w:rsidRPr="007D6F19">
              <w:rPr>
                <w:sz w:val="20"/>
              </w:rPr>
              <w:t>45.</w:t>
            </w:r>
          </w:p>
        </w:tc>
        <w:tc>
          <w:tcPr>
            <w:tcW w:w="0" w:type="auto"/>
            <w:hideMark/>
          </w:tcPr>
          <w:p w14:paraId="211A9BEB" w14:textId="77777777" w:rsidR="007D6F19" w:rsidRPr="007D6F19" w:rsidRDefault="007D6F19" w:rsidP="00090ABD">
            <w:pPr>
              <w:rPr>
                <w:sz w:val="20"/>
              </w:rPr>
            </w:pPr>
            <w:r w:rsidRPr="007D6F19">
              <w:rPr>
                <w:sz w:val="20"/>
              </w:rPr>
              <w:t xml:space="preserve">Asphalt Processing and Asphalt Roofing Manufacture </w:t>
            </w:r>
          </w:p>
        </w:tc>
      </w:tr>
      <w:tr w:rsidR="007D6F19" w:rsidRPr="007D6F19" w14:paraId="0ACDF1E5" w14:textId="77777777" w:rsidTr="00090ABD">
        <w:tc>
          <w:tcPr>
            <w:tcW w:w="0" w:type="auto"/>
            <w:hideMark/>
          </w:tcPr>
          <w:p w14:paraId="63E85A5C" w14:textId="77777777" w:rsidR="007D6F19" w:rsidRPr="007D6F19" w:rsidRDefault="007D6F19" w:rsidP="00090ABD">
            <w:pPr>
              <w:rPr>
                <w:sz w:val="20"/>
              </w:rPr>
            </w:pPr>
            <w:r w:rsidRPr="007D6F19">
              <w:rPr>
                <w:sz w:val="20"/>
              </w:rPr>
              <w:t>46.</w:t>
            </w:r>
          </w:p>
        </w:tc>
        <w:tc>
          <w:tcPr>
            <w:tcW w:w="0" w:type="auto"/>
            <w:hideMark/>
          </w:tcPr>
          <w:p w14:paraId="63DF5BB4" w14:textId="77777777" w:rsidR="007D6F19" w:rsidRPr="007D6F19" w:rsidRDefault="007D6F19" w:rsidP="00090ABD">
            <w:pPr>
              <w:rPr>
                <w:sz w:val="20"/>
              </w:rPr>
            </w:pPr>
            <w:r w:rsidRPr="007D6F19">
              <w:rPr>
                <w:sz w:val="20"/>
              </w:rPr>
              <w:t>Brick and Related Clay Products</w:t>
            </w:r>
          </w:p>
        </w:tc>
      </w:tr>
      <w:tr w:rsidR="007D6F19" w:rsidRPr="007D6F19" w14:paraId="50DF3921" w14:textId="77777777" w:rsidTr="00090ABD">
        <w:tc>
          <w:tcPr>
            <w:tcW w:w="0" w:type="auto"/>
            <w:hideMark/>
          </w:tcPr>
          <w:p w14:paraId="19C58814" w14:textId="77777777" w:rsidR="007D6F19" w:rsidRPr="007D6F19" w:rsidRDefault="007D6F19" w:rsidP="00090ABD">
            <w:pPr>
              <w:rPr>
                <w:sz w:val="20"/>
              </w:rPr>
            </w:pPr>
            <w:r w:rsidRPr="007D6F19">
              <w:rPr>
                <w:sz w:val="20"/>
              </w:rPr>
              <w:t>47.</w:t>
            </w:r>
          </w:p>
        </w:tc>
        <w:tc>
          <w:tcPr>
            <w:tcW w:w="0" w:type="auto"/>
            <w:hideMark/>
          </w:tcPr>
          <w:p w14:paraId="4A022F59" w14:textId="77777777" w:rsidR="007D6F19" w:rsidRPr="007D6F19" w:rsidRDefault="007D6F19" w:rsidP="00090ABD">
            <w:pPr>
              <w:rPr>
                <w:sz w:val="20"/>
              </w:rPr>
            </w:pPr>
            <w:r w:rsidRPr="007D6F19">
              <w:rPr>
                <w:sz w:val="20"/>
              </w:rPr>
              <w:t>Ceramic Clay Manufacturing (Deleted)</w:t>
            </w:r>
          </w:p>
        </w:tc>
      </w:tr>
      <w:tr w:rsidR="007D6F19" w:rsidRPr="007D6F19" w14:paraId="0A55F04B" w14:textId="77777777" w:rsidTr="00090ABD">
        <w:tc>
          <w:tcPr>
            <w:tcW w:w="0" w:type="auto"/>
            <w:hideMark/>
          </w:tcPr>
          <w:p w14:paraId="1E9F91FD" w14:textId="77777777" w:rsidR="007D6F19" w:rsidRPr="007D6F19" w:rsidRDefault="007D6F19" w:rsidP="00090ABD">
            <w:pPr>
              <w:rPr>
                <w:sz w:val="20"/>
              </w:rPr>
            </w:pPr>
            <w:r w:rsidRPr="007D6F19">
              <w:rPr>
                <w:sz w:val="20"/>
              </w:rPr>
              <w:t>48.</w:t>
            </w:r>
          </w:p>
        </w:tc>
        <w:tc>
          <w:tcPr>
            <w:tcW w:w="0" w:type="auto"/>
            <w:hideMark/>
          </w:tcPr>
          <w:p w14:paraId="6AB05912" w14:textId="77777777" w:rsidR="007D6F19" w:rsidRPr="007D6F19" w:rsidRDefault="007D6F19" w:rsidP="00090ABD">
            <w:pPr>
              <w:rPr>
                <w:sz w:val="20"/>
              </w:rPr>
            </w:pPr>
            <w:r w:rsidRPr="007D6F19">
              <w:rPr>
                <w:sz w:val="20"/>
              </w:rPr>
              <w:t>Ammonium Nitrate Fertilizer</w:t>
            </w:r>
          </w:p>
        </w:tc>
      </w:tr>
      <w:tr w:rsidR="007D6F19" w:rsidRPr="007D6F19" w14:paraId="0133C2D9" w14:textId="77777777" w:rsidTr="00090ABD">
        <w:tc>
          <w:tcPr>
            <w:tcW w:w="0" w:type="auto"/>
            <w:hideMark/>
          </w:tcPr>
          <w:p w14:paraId="1DF01E2D" w14:textId="77777777" w:rsidR="007D6F19" w:rsidRPr="007D6F19" w:rsidRDefault="007D6F19" w:rsidP="00090ABD">
            <w:pPr>
              <w:rPr>
                <w:sz w:val="20"/>
              </w:rPr>
            </w:pPr>
            <w:r w:rsidRPr="007D6F19">
              <w:rPr>
                <w:sz w:val="20"/>
              </w:rPr>
              <w:t>49.</w:t>
            </w:r>
          </w:p>
        </w:tc>
        <w:tc>
          <w:tcPr>
            <w:tcW w:w="0" w:type="auto"/>
            <w:hideMark/>
          </w:tcPr>
          <w:p w14:paraId="1FC26F47" w14:textId="77777777" w:rsidR="007D6F19" w:rsidRPr="007D6F19" w:rsidRDefault="007D6F19" w:rsidP="00090ABD">
            <w:pPr>
              <w:rPr>
                <w:sz w:val="20"/>
              </w:rPr>
            </w:pPr>
            <w:r w:rsidRPr="007D6F19">
              <w:rPr>
                <w:sz w:val="20"/>
              </w:rPr>
              <w:t>Castable Refractories (Deleted)</w:t>
            </w:r>
          </w:p>
        </w:tc>
      </w:tr>
      <w:tr w:rsidR="007D6F19" w:rsidRPr="007D6F19" w14:paraId="05DB44EC" w14:textId="77777777" w:rsidTr="00090ABD">
        <w:tc>
          <w:tcPr>
            <w:tcW w:w="0" w:type="auto"/>
            <w:hideMark/>
          </w:tcPr>
          <w:p w14:paraId="39C6C052" w14:textId="77777777" w:rsidR="007D6F19" w:rsidRPr="007D6F19" w:rsidRDefault="007D6F19" w:rsidP="00090ABD">
            <w:pPr>
              <w:rPr>
                <w:sz w:val="20"/>
              </w:rPr>
            </w:pPr>
            <w:r w:rsidRPr="007D6F19">
              <w:rPr>
                <w:sz w:val="20"/>
              </w:rPr>
              <w:t>50.</w:t>
            </w:r>
          </w:p>
        </w:tc>
        <w:tc>
          <w:tcPr>
            <w:tcW w:w="0" w:type="auto"/>
            <w:hideMark/>
          </w:tcPr>
          <w:p w14:paraId="18CCDA31" w14:textId="77777777" w:rsidR="007D6F19" w:rsidRPr="007D6F19" w:rsidRDefault="007D6F19" w:rsidP="00090ABD">
            <w:pPr>
              <w:rPr>
                <w:sz w:val="20"/>
              </w:rPr>
            </w:pPr>
            <w:r w:rsidRPr="007D6F19">
              <w:rPr>
                <w:sz w:val="20"/>
              </w:rPr>
              <w:t>Borax and Boric Acid (Deleted)</w:t>
            </w:r>
          </w:p>
        </w:tc>
      </w:tr>
      <w:tr w:rsidR="007D6F19" w:rsidRPr="007D6F19" w14:paraId="6141DAAB" w14:textId="77777777" w:rsidTr="00090ABD">
        <w:tc>
          <w:tcPr>
            <w:tcW w:w="0" w:type="auto"/>
            <w:hideMark/>
          </w:tcPr>
          <w:p w14:paraId="47EFD146" w14:textId="77777777" w:rsidR="007D6F19" w:rsidRPr="007D6F19" w:rsidRDefault="007D6F19" w:rsidP="00090ABD">
            <w:pPr>
              <w:rPr>
                <w:sz w:val="20"/>
              </w:rPr>
            </w:pPr>
            <w:r w:rsidRPr="007D6F19">
              <w:rPr>
                <w:sz w:val="20"/>
              </w:rPr>
              <w:t>51.</w:t>
            </w:r>
          </w:p>
        </w:tc>
        <w:tc>
          <w:tcPr>
            <w:tcW w:w="0" w:type="auto"/>
            <w:hideMark/>
          </w:tcPr>
          <w:p w14:paraId="563C4577" w14:textId="77777777" w:rsidR="007D6F19" w:rsidRPr="007D6F19" w:rsidRDefault="007D6F19" w:rsidP="00090ABD">
            <w:pPr>
              <w:rPr>
                <w:sz w:val="20"/>
              </w:rPr>
            </w:pPr>
            <w:r w:rsidRPr="007D6F19">
              <w:rPr>
                <w:sz w:val="20"/>
              </w:rPr>
              <w:t>Polymers and Resins: Polyester Resins</w:t>
            </w:r>
          </w:p>
        </w:tc>
      </w:tr>
      <w:tr w:rsidR="007D6F19" w:rsidRPr="007D6F19" w14:paraId="542D43EF" w14:textId="77777777" w:rsidTr="00090ABD">
        <w:tc>
          <w:tcPr>
            <w:tcW w:w="0" w:type="auto"/>
            <w:hideMark/>
          </w:tcPr>
          <w:p w14:paraId="366EB64D" w14:textId="77777777" w:rsidR="007D6F19" w:rsidRPr="007D6F19" w:rsidRDefault="007D6F19" w:rsidP="00090ABD">
            <w:pPr>
              <w:rPr>
                <w:sz w:val="20"/>
              </w:rPr>
            </w:pPr>
            <w:r w:rsidRPr="007D6F19">
              <w:rPr>
                <w:sz w:val="20"/>
              </w:rPr>
              <w:t>52.</w:t>
            </w:r>
          </w:p>
        </w:tc>
        <w:tc>
          <w:tcPr>
            <w:tcW w:w="0" w:type="auto"/>
            <w:hideMark/>
          </w:tcPr>
          <w:p w14:paraId="50547C31" w14:textId="77777777" w:rsidR="007D6F19" w:rsidRPr="007D6F19" w:rsidRDefault="007D6F19" w:rsidP="00090ABD">
            <w:pPr>
              <w:rPr>
                <w:sz w:val="20"/>
              </w:rPr>
            </w:pPr>
            <w:r w:rsidRPr="007D6F19">
              <w:rPr>
                <w:sz w:val="20"/>
              </w:rPr>
              <w:t>Ammonium Sulfate</w:t>
            </w:r>
          </w:p>
        </w:tc>
      </w:tr>
      <w:tr w:rsidR="007D6F19" w:rsidRPr="007D6F19" w14:paraId="666DE0D5" w14:textId="77777777" w:rsidTr="00090ABD">
        <w:tc>
          <w:tcPr>
            <w:tcW w:w="0" w:type="auto"/>
            <w:hideMark/>
          </w:tcPr>
          <w:p w14:paraId="67940362" w14:textId="77777777" w:rsidR="007D6F19" w:rsidRPr="007D6F19" w:rsidRDefault="007D6F19" w:rsidP="00090ABD">
            <w:pPr>
              <w:rPr>
                <w:sz w:val="20"/>
              </w:rPr>
            </w:pPr>
            <w:r w:rsidRPr="007D6F19">
              <w:rPr>
                <w:sz w:val="20"/>
              </w:rPr>
              <w:t>53.</w:t>
            </w:r>
          </w:p>
        </w:tc>
        <w:tc>
          <w:tcPr>
            <w:tcW w:w="0" w:type="auto"/>
            <w:hideMark/>
          </w:tcPr>
          <w:p w14:paraId="3452C575" w14:textId="77777777" w:rsidR="007D6F19" w:rsidRPr="007D6F19" w:rsidRDefault="007D6F19" w:rsidP="00090ABD">
            <w:pPr>
              <w:rPr>
                <w:sz w:val="20"/>
              </w:rPr>
            </w:pPr>
            <w:r w:rsidRPr="007D6F19">
              <w:rPr>
                <w:sz w:val="20"/>
              </w:rPr>
              <w:t>Starch</w:t>
            </w:r>
          </w:p>
        </w:tc>
      </w:tr>
      <w:tr w:rsidR="007D6F19" w:rsidRPr="007D6F19" w14:paraId="3F565A3C" w14:textId="77777777" w:rsidTr="00090ABD">
        <w:tc>
          <w:tcPr>
            <w:tcW w:w="0" w:type="auto"/>
            <w:hideMark/>
          </w:tcPr>
          <w:p w14:paraId="20574896" w14:textId="77777777" w:rsidR="007D6F19" w:rsidRPr="007D6F19" w:rsidRDefault="007D6F19" w:rsidP="00090ABD">
            <w:pPr>
              <w:rPr>
                <w:sz w:val="20"/>
              </w:rPr>
            </w:pPr>
            <w:r w:rsidRPr="007D6F19">
              <w:rPr>
                <w:sz w:val="20"/>
              </w:rPr>
              <w:t>54.</w:t>
            </w:r>
          </w:p>
        </w:tc>
        <w:tc>
          <w:tcPr>
            <w:tcW w:w="0" w:type="auto"/>
            <w:hideMark/>
          </w:tcPr>
          <w:p w14:paraId="4F8869F9" w14:textId="77777777" w:rsidR="007D6F19" w:rsidRPr="007D6F19" w:rsidRDefault="007D6F19" w:rsidP="00090ABD">
            <w:pPr>
              <w:rPr>
                <w:sz w:val="20"/>
              </w:rPr>
            </w:pPr>
            <w:r w:rsidRPr="007D6F19">
              <w:rPr>
                <w:sz w:val="20"/>
              </w:rPr>
              <w:t>Perlite</w:t>
            </w:r>
          </w:p>
        </w:tc>
      </w:tr>
      <w:tr w:rsidR="007D6F19" w:rsidRPr="007D6F19" w14:paraId="4DF9E5C3" w14:textId="77777777" w:rsidTr="00090ABD">
        <w:tc>
          <w:tcPr>
            <w:tcW w:w="0" w:type="auto"/>
            <w:hideMark/>
          </w:tcPr>
          <w:p w14:paraId="6ED09566" w14:textId="77777777" w:rsidR="007D6F19" w:rsidRPr="007D6F19" w:rsidRDefault="007D6F19" w:rsidP="00090ABD">
            <w:pPr>
              <w:rPr>
                <w:sz w:val="20"/>
              </w:rPr>
            </w:pPr>
            <w:r w:rsidRPr="007D6F19">
              <w:rPr>
                <w:sz w:val="20"/>
              </w:rPr>
              <w:t>55.</w:t>
            </w:r>
          </w:p>
        </w:tc>
        <w:tc>
          <w:tcPr>
            <w:tcW w:w="0" w:type="auto"/>
            <w:hideMark/>
          </w:tcPr>
          <w:p w14:paraId="53004F95" w14:textId="77777777" w:rsidR="007D6F19" w:rsidRPr="007D6F19" w:rsidRDefault="007D6F19" w:rsidP="00090ABD">
            <w:pPr>
              <w:rPr>
                <w:sz w:val="20"/>
              </w:rPr>
            </w:pPr>
            <w:r w:rsidRPr="007D6F19">
              <w:rPr>
                <w:sz w:val="20"/>
              </w:rPr>
              <w:t>Phosphoric Acid: Thermal Process (Deleted)</w:t>
            </w:r>
          </w:p>
        </w:tc>
      </w:tr>
      <w:tr w:rsidR="007D6F19" w:rsidRPr="007D6F19" w14:paraId="734C6D6B" w14:textId="77777777" w:rsidTr="00090ABD">
        <w:tc>
          <w:tcPr>
            <w:tcW w:w="0" w:type="auto"/>
            <w:hideMark/>
          </w:tcPr>
          <w:p w14:paraId="06F0537E" w14:textId="77777777" w:rsidR="007D6F19" w:rsidRPr="007D6F19" w:rsidRDefault="007D6F19" w:rsidP="00090ABD">
            <w:pPr>
              <w:rPr>
                <w:sz w:val="20"/>
              </w:rPr>
            </w:pPr>
            <w:r w:rsidRPr="007D6F19">
              <w:rPr>
                <w:sz w:val="20"/>
              </w:rPr>
              <w:t>56.</w:t>
            </w:r>
          </w:p>
        </w:tc>
        <w:tc>
          <w:tcPr>
            <w:tcW w:w="0" w:type="auto"/>
            <w:hideMark/>
          </w:tcPr>
          <w:p w14:paraId="4CBFC098" w14:textId="77777777" w:rsidR="007D6F19" w:rsidRPr="007D6F19" w:rsidRDefault="007D6F19" w:rsidP="00090ABD">
            <w:pPr>
              <w:rPr>
                <w:sz w:val="20"/>
              </w:rPr>
            </w:pPr>
            <w:r w:rsidRPr="007D6F19">
              <w:rPr>
                <w:sz w:val="20"/>
              </w:rPr>
              <w:t>Uranium Refining</w:t>
            </w:r>
          </w:p>
        </w:tc>
      </w:tr>
      <w:tr w:rsidR="007D6F19" w:rsidRPr="007D6F19" w14:paraId="160E6A39" w14:textId="77777777" w:rsidTr="00090ABD">
        <w:tc>
          <w:tcPr>
            <w:tcW w:w="0" w:type="auto"/>
            <w:hideMark/>
          </w:tcPr>
          <w:p w14:paraId="560E98C8" w14:textId="77777777" w:rsidR="007D6F19" w:rsidRPr="007D6F19" w:rsidRDefault="007D6F19" w:rsidP="00090ABD">
            <w:pPr>
              <w:rPr>
                <w:sz w:val="20"/>
              </w:rPr>
            </w:pPr>
            <w:r w:rsidRPr="007D6F19">
              <w:rPr>
                <w:sz w:val="20"/>
              </w:rPr>
              <w:t>57.</w:t>
            </w:r>
          </w:p>
        </w:tc>
        <w:tc>
          <w:tcPr>
            <w:tcW w:w="0" w:type="auto"/>
            <w:hideMark/>
          </w:tcPr>
          <w:p w14:paraId="090814B0" w14:textId="77777777" w:rsidR="007D6F19" w:rsidRPr="007D6F19" w:rsidRDefault="007D6F19" w:rsidP="00090ABD">
            <w:pPr>
              <w:rPr>
                <w:sz w:val="20"/>
              </w:rPr>
            </w:pPr>
            <w:r w:rsidRPr="007D6F19">
              <w:rPr>
                <w:sz w:val="20"/>
              </w:rPr>
              <w:t>Animal Feed Defluorination (Deleted)</w:t>
            </w:r>
          </w:p>
        </w:tc>
      </w:tr>
      <w:tr w:rsidR="007D6F19" w:rsidRPr="007D6F19" w14:paraId="38F06391" w14:textId="77777777" w:rsidTr="00090ABD">
        <w:tc>
          <w:tcPr>
            <w:tcW w:w="0" w:type="auto"/>
            <w:hideMark/>
          </w:tcPr>
          <w:p w14:paraId="420DCEB8" w14:textId="77777777" w:rsidR="007D6F19" w:rsidRPr="007D6F19" w:rsidRDefault="007D6F19" w:rsidP="00090ABD">
            <w:pPr>
              <w:rPr>
                <w:sz w:val="20"/>
              </w:rPr>
            </w:pPr>
            <w:r w:rsidRPr="007D6F19">
              <w:rPr>
                <w:sz w:val="20"/>
              </w:rPr>
              <w:t>58.</w:t>
            </w:r>
          </w:p>
        </w:tc>
        <w:tc>
          <w:tcPr>
            <w:tcW w:w="0" w:type="auto"/>
            <w:hideMark/>
          </w:tcPr>
          <w:p w14:paraId="26C043A9" w14:textId="77777777" w:rsidR="007D6F19" w:rsidRPr="007D6F19" w:rsidRDefault="007D6F19" w:rsidP="00090ABD">
            <w:pPr>
              <w:rPr>
                <w:sz w:val="20"/>
              </w:rPr>
            </w:pPr>
            <w:r w:rsidRPr="007D6F19">
              <w:rPr>
                <w:sz w:val="20"/>
              </w:rPr>
              <w:t>Urea (for fertilizer and polymers)</w:t>
            </w:r>
          </w:p>
        </w:tc>
      </w:tr>
      <w:tr w:rsidR="007D6F19" w:rsidRPr="007D6F19" w14:paraId="09AA1872" w14:textId="77777777" w:rsidTr="00090ABD">
        <w:tc>
          <w:tcPr>
            <w:tcW w:w="0" w:type="auto"/>
            <w:hideMark/>
          </w:tcPr>
          <w:p w14:paraId="79287BDA" w14:textId="77777777" w:rsidR="007D6F19" w:rsidRPr="007D6F19" w:rsidRDefault="007D6F19" w:rsidP="00090ABD">
            <w:pPr>
              <w:rPr>
                <w:sz w:val="20"/>
              </w:rPr>
            </w:pPr>
            <w:r w:rsidRPr="007D6F19">
              <w:rPr>
                <w:sz w:val="20"/>
              </w:rPr>
              <w:t>59.</w:t>
            </w:r>
          </w:p>
        </w:tc>
        <w:tc>
          <w:tcPr>
            <w:tcW w:w="0" w:type="auto"/>
            <w:hideMark/>
          </w:tcPr>
          <w:p w14:paraId="212453A8" w14:textId="77777777" w:rsidR="007D6F19" w:rsidRPr="007D6F19" w:rsidRDefault="007D6F19" w:rsidP="00090ABD">
            <w:pPr>
              <w:rPr>
                <w:sz w:val="20"/>
              </w:rPr>
            </w:pPr>
            <w:r w:rsidRPr="007D6F19">
              <w:rPr>
                <w:sz w:val="20"/>
              </w:rPr>
              <w:t>Detergent (Deleted)</w:t>
            </w:r>
          </w:p>
        </w:tc>
      </w:tr>
      <w:tr w:rsidR="007D6F19" w:rsidRPr="007D6F19" w14:paraId="7206E73B" w14:textId="77777777" w:rsidTr="00090ABD">
        <w:tc>
          <w:tcPr>
            <w:tcW w:w="0" w:type="auto"/>
            <w:gridSpan w:val="2"/>
            <w:hideMark/>
          </w:tcPr>
          <w:p w14:paraId="5D787AAB" w14:textId="77777777" w:rsidR="007D6F19" w:rsidRPr="007D6F19" w:rsidRDefault="007D6F19" w:rsidP="00090ABD">
            <w:pPr>
              <w:rPr>
                <w:sz w:val="20"/>
              </w:rPr>
            </w:pPr>
            <w:r w:rsidRPr="007D6F19">
              <w:rPr>
                <w:i/>
                <w:iCs/>
                <w:sz w:val="20"/>
              </w:rPr>
              <w:t>Other Source Categories</w:t>
            </w:r>
          </w:p>
        </w:tc>
      </w:tr>
      <w:tr w:rsidR="007D6F19" w:rsidRPr="007D6F19" w14:paraId="2867DF60" w14:textId="77777777" w:rsidTr="00090ABD">
        <w:tc>
          <w:tcPr>
            <w:tcW w:w="0" w:type="auto"/>
            <w:gridSpan w:val="2"/>
            <w:hideMark/>
          </w:tcPr>
          <w:p w14:paraId="0DE1BEF8" w14:textId="77777777" w:rsidR="007D6F19" w:rsidRPr="007D6F19" w:rsidRDefault="007D6F19" w:rsidP="00090ABD">
            <w:pPr>
              <w:rPr>
                <w:sz w:val="20"/>
              </w:rPr>
            </w:pPr>
            <w:r w:rsidRPr="007D6F19">
              <w:rPr>
                <w:sz w:val="20"/>
              </w:rPr>
              <w:t>Lead acid battery manufacture</w:t>
            </w:r>
            <w:r w:rsidRPr="007D6F19">
              <w:rPr>
                <w:sz w:val="20"/>
                <w:vertAlign w:val="superscript"/>
              </w:rPr>
              <w:t>3</w:t>
            </w:r>
          </w:p>
        </w:tc>
      </w:tr>
      <w:tr w:rsidR="007D6F19" w:rsidRPr="007D6F19" w14:paraId="46EFDAA1" w14:textId="77777777" w:rsidTr="00090ABD">
        <w:tc>
          <w:tcPr>
            <w:tcW w:w="0" w:type="auto"/>
            <w:gridSpan w:val="2"/>
            <w:hideMark/>
          </w:tcPr>
          <w:p w14:paraId="33F130F4" w14:textId="77777777" w:rsidR="007D6F19" w:rsidRPr="007D6F19" w:rsidRDefault="007D6F19" w:rsidP="00090ABD">
            <w:pPr>
              <w:rPr>
                <w:sz w:val="20"/>
              </w:rPr>
            </w:pPr>
            <w:r w:rsidRPr="007D6F19">
              <w:rPr>
                <w:sz w:val="20"/>
              </w:rPr>
              <w:t>Organic solvent cleaning</w:t>
            </w:r>
            <w:r w:rsidRPr="007D6F19">
              <w:rPr>
                <w:sz w:val="20"/>
                <w:vertAlign w:val="superscript"/>
              </w:rPr>
              <w:t>3</w:t>
            </w:r>
          </w:p>
        </w:tc>
      </w:tr>
      <w:tr w:rsidR="007D6F19" w:rsidRPr="007D6F19" w14:paraId="61C5BA3A" w14:textId="77777777" w:rsidTr="00090ABD">
        <w:tc>
          <w:tcPr>
            <w:tcW w:w="0" w:type="auto"/>
            <w:gridSpan w:val="2"/>
            <w:hideMark/>
          </w:tcPr>
          <w:p w14:paraId="7AA33218" w14:textId="77777777" w:rsidR="007D6F19" w:rsidRPr="007D6F19" w:rsidRDefault="007D6F19" w:rsidP="00090ABD">
            <w:pPr>
              <w:rPr>
                <w:sz w:val="20"/>
              </w:rPr>
            </w:pPr>
            <w:r w:rsidRPr="007D6F19">
              <w:rPr>
                <w:sz w:val="20"/>
              </w:rPr>
              <w:t>Industrial surface coating: metal furniture</w:t>
            </w:r>
            <w:r w:rsidRPr="007D6F19">
              <w:rPr>
                <w:sz w:val="20"/>
                <w:vertAlign w:val="superscript"/>
              </w:rPr>
              <w:t>3</w:t>
            </w:r>
          </w:p>
        </w:tc>
      </w:tr>
      <w:tr w:rsidR="007D6F19" w:rsidRPr="007D6F19" w14:paraId="2D31B8BA" w14:textId="77777777" w:rsidTr="00090ABD">
        <w:tc>
          <w:tcPr>
            <w:tcW w:w="0" w:type="auto"/>
            <w:gridSpan w:val="2"/>
            <w:hideMark/>
          </w:tcPr>
          <w:p w14:paraId="7986387B" w14:textId="77777777" w:rsidR="007D6F19" w:rsidRPr="007D6F19" w:rsidRDefault="007D6F19" w:rsidP="00090ABD">
            <w:pPr>
              <w:rPr>
                <w:sz w:val="20"/>
              </w:rPr>
            </w:pPr>
            <w:r w:rsidRPr="007D6F19">
              <w:rPr>
                <w:sz w:val="20"/>
              </w:rPr>
              <w:t>Stationary gas turbines</w:t>
            </w:r>
            <w:r w:rsidRPr="007D6F19">
              <w:rPr>
                <w:sz w:val="20"/>
                <w:vertAlign w:val="superscript"/>
              </w:rPr>
              <w:t>4</w:t>
            </w:r>
          </w:p>
        </w:tc>
      </w:tr>
      <w:tr w:rsidR="007D6F19" w:rsidRPr="007D6F19" w14:paraId="7A25DE82" w14:textId="77777777" w:rsidTr="00090ABD">
        <w:tc>
          <w:tcPr>
            <w:tcW w:w="0" w:type="auto"/>
            <w:gridSpan w:val="2"/>
            <w:hideMark/>
          </w:tcPr>
          <w:p w14:paraId="67887CBA" w14:textId="77777777" w:rsidR="007D6F19" w:rsidRPr="007D6F19" w:rsidRDefault="007D6F19" w:rsidP="00090ABD">
            <w:pPr>
              <w:rPr>
                <w:sz w:val="20"/>
              </w:rPr>
            </w:pPr>
            <w:r w:rsidRPr="007D6F19">
              <w:rPr>
                <w:sz w:val="20"/>
              </w:rPr>
              <w:t>Municipal solid waste landfills</w:t>
            </w:r>
            <w:r w:rsidRPr="007D6F19">
              <w:rPr>
                <w:sz w:val="20"/>
                <w:vertAlign w:val="superscript"/>
              </w:rPr>
              <w:t>4</w:t>
            </w:r>
          </w:p>
        </w:tc>
      </w:tr>
      <w:tr w:rsidR="007D6F19" w:rsidRPr="007D6F19" w14:paraId="2D8EF273" w14:textId="77777777" w:rsidTr="00090ABD">
        <w:tc>
          <w:tcPr>
            <w:tcW w:w="0" w:type="auto"/>
            <w:hideMark/>
          </w:tcPr>
          <w:p w14:paraId="19D6137F" w14:textId="77777777" w:rsidR="007D6F19" w:rsidRPr="007D6F19" w:rsidRDefault="007D6F19" w:rsidP="00090ABD">
            <w:pPr>
              <w:rPr>
                <w:sz w:val="20"/>
              </w:rPr>
            </w:pPr>
            <w:r w:rsidRPr="007D6F19">
              <w:rPr>
                <w:sz w:val="20"/>
              </w:rPr>
              <w:t>   </w:t>
            </w:r>
          </w:p>
        </w:tc>
        <w:tc>
          <w:tcPr>
            <w:tcW w:w="0" w:type="auto"/>
            <w:hideMark/>
          </w:tcPr>
          <w:p w14:paraId="44B6A2C3" w14:textId="77777777" w:rsidR="007D6F19" w:rsidRPr="007D6F19" w:rsidRDefault="007D6F19" w:rsidP="00090ABD">
            <w:pPr>
              <w:rPr>
                <w:sz w:val="20"/>
              </w:rPr>
            </w:pPr>
          </w:p>
        </w:tc>
      </w:tr>
    </w:tbl>
    <w:p w14:paraId="5FF7F6EC"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1</w:t>
      </w:r>
      <w:r w:rsidRPr="007D6F19">
        <w:rPr>
          <w:sz w:val="20"/>
          <w:szCs w:val="20"/>
        </w:rPr>
        <w:t>Low numbers have highest priority, e.g., No. 1 is high priority, No. 59 is low priority.</w:t>
      </w:r>
    </w:p>
    <w:p w14:paraId="46C8B112"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2</w:t>
      </w:r>
      <w:r w:rsidRPr="007D6F19">
        <w:rPr>
          <w:sz w:val="20"/>
          <w:szCs w:val="20"/>
        </w:rPr>
        <w:t>Formerly titled “Sintering: Clay and Fly Ash”.</w:t>
      </w:r>
    </w:p>
    <w:p w14:paraId="1C3DEA9D"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3</w:t>
      </w:r>
      <w:r w:rsidRPr="007D6F19">
        <w:rPr>
          <w:sz w:val="20"/>
          <w:szCs w:val="20"/>
        </w:rPr>
        <w:t>Minor source category, but included on list since an NSPS is being developed for that source category.</w:t>
      </w:r>
    </w:p>
    <w:p w14:paraId="0E5E522B"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4</w:t>
      </w:r>
      <w:r w:rsidRPr="007D6F19">
        <w:rPr>
          <w:sz w:val="20"/>
          <w:szCs w:val="20"/>
        </w:rPr>
        <w:t>Not prioritized, since an NSPS for this major source category has already been promulgated.</w:t>
      </w:r>
    </w:p>
    <w:p w14:paraId="5382F9E3" w14:textId="77777777" w:rsidR="007D6F19" w:rsidRPr="007D6F19" w:rsidRDefault="007D6F19" w:rsidP="007D6F19">
      <w:pPr>
        <w:pStyle w:val="cita"/>
        <w:spacing w:before="120" w:after="120" w:afterAutospacing="0"/>
        <w:rPr>
          <w:sz w:val="20"/>
          <w:szCs w:val="20"/>
        </w:rPr>
      </w:pPr>
      <w:r w:rsidRPr="007D6F19">
        <w:rPr>
          <w:sz w:val="20"/>
          <w:szCs w:val="20"/>
        </w:rPr>
        <w:t xml:space="preserve">[47 FR 951, Jan. 8, 1982, as amended at 47 FR 31876, July 23, 1982; 51 FR 42796, Nov. 25, 1986; 52 FR 11428, Apr. 8, 1987; 61 FR 9919, Mar. 12, 1996] </w:t>
      </w:r>
    </w:p>
    <w:p w14:paraId="7A6A4CC1" w14:textId="77777777" w:rsidR="007D6F19" w:rsidRPr="00090ABD" w:rsidRDefault="007D6F19" w:rsidP="007D6F19">
      <w:pPr>
        <w:pStyle w:val="Heading2"/>
        <w:spacing w:before="120" w:after="120"/>
        <w:rPr>
          <w:rFonts w:ascii="Times New Roman" w:hAnsi="Times New Roman" w:cs="Times New Roman"/>
          <w:b/>
          <w:color w:val="auto"/>
          <w:sz w:val="20"/>
          <w:szCs w:val="20"/>
        </w:rPr>
      </w:pPr>
      <w:bookmarkStart w:id="89" w:name="se40.7.60_117"/>
      <w:bookmarkEnd w:id="89"/>
      <w:r w:rsidRPr="00090ABD">
        <w:rPr>
          <w:rFonts w:ascii="Times New Roman" w:hAnsi="Times New Roman" w:cs="Times New Roman"/>
          <w:b/>
          <w:color w:val="auto"/>
          <w:sz w:val="20"/>
          <w:szCs w:val="20"/>
        </w:rPr>
        <w:t>§60.17   Incorporations by reference.</w:t>
      </w:r>
    </w:p>
    <w:p w14:paraId="5B0F8C4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7D6F19">
        <w:rPr>
          <w:smallCaps/>
          <w:sz w:val="20"/>
          <w:szCs w:val="20"/>
        </w:rPr>
        <w:t>Federal Register</w:t>
      </w:r>
      <w:r w:rsidRPr="007D6F19">
        <w:rPr>
          <w:sz w:val="20"/>
          <w:szCs w:val="20"/>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7D6F19">
        <w:rPr>
          <w:i/>
          <w:iCs/>
          <w:sz w:val="20"/>
          <w:szCs w:val="20"/>
        </w:rPr>
        <w:t>http://www.archives.gov/federal_register/code_of_federal_regulations/ibr_locations.html.</w:t>
      </w:r>
    </w:p>
    <w:p w14:paraId="7E85B63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American Gas Association, available through ILI Infodisk, 610 Winters Avenue, Paramus, New Jersey 07652:</w:t>
      </w:r>
    </w:p>
    <w:p w14:paraId="6AAD4DA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American Gas Association Report No. 3: Orifice Metering for Natural Gas and Other Related Hydrocarbon Fluids, Part 1: General Equations and Uncertainty Guidelines (1990), IBR approved for §60.107a(d).</w:t>
      </w:r>
    </w:p>
    <w:p w14:paraId="1589C81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American Gas Association Report No. 3: Orifice Metering for Natural Gas and Other Related Hydrocarbon Fluids, Part 2: Specification and Installation Requirements (2000), IBR approved for §60.107a(d).</w:t>
      </w:r>
    </w:p>
    <w:p w14:paraId="61CD862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American Gas Association Report No. 11: Measurement of Natural Gas by Coriolis Meter (2003), IBR approved for §60.107a(d).</w:t>
      </w:r>
    </w:p>
    <w:p w14:paraId="249F51D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 American Gas Association Transmission Measurement Committee Report No. 7: Measurement of Gas by Turbine Meters (Revised February 2006), IBR approved for §60.107a(d).</w:t>
      </w:r>
    </w:p>
    <w:p w14:paraId="0F1290C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14:paraId="5647D6B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14:paraId="1D04F07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6189D1B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(d) The following material is available for purchase from the American National Standards Institute (ANSI), 25 W. 43rd Street, 4th Floor, New York, NY 10036, Telephone (212) 642-4980, and is also available at the following Web site: </w:t>
      </w:r>
      <w:r w:rsidRPr="007D6F19">
        <w:rPr>
          <w:i/>
          <w:iCs/>
          <w:sz w:val="20"/>
          <w:szCs w:val="20"/>
        </w:rPr>
        <w:t>http://www.ansi.org</w:t>
      </w:r>
      <w:r w:rsidRPr="007D6F19">
        <w:rPr>
          <w:sz w:val="20"/>
          <w:szCs w:val="20"/>
        </w:rPr>
        <w:t>.</w:t>
      </w:r>
    </w:p>
    <w:p w14:paraId="7F3FDE3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ANSI No. C12.20-2010 American National Standard for Electricity Meters—0.2 and 0.5 Accuracy Classes (Approved August 31, 2010), IBR approved for §60.5535(d).</w:t>
      </w:r>
    </w:p>
    <w:p w14:paraId="503D5B7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5CEAE2E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(e) American Petroleum Institute (API), 1220 L Street NW., Washington, DC 20005.</w:t>
      </w:r>
    </w:p>
    <w:p w14:paraId="3A10CA9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API Publication 2517, Evaporation Loss from External Floating Roof Tanks, Second Edition, February 1980, IBR approved for §§60.111(i), 60.111a(f), and 60.116b(e).</w:t>
      </w:r>
    </w:p>
    <w:p w14:paraId="3138953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API Manual of Petroleum Measurement Standards, Chapter 22—Testing Protocol, Section 2—Differential Pressure Flow Measurement Devices, First Edition, August 2005, IBR approved for §60.107a(d).</w:t>
      </w:r>
    </w:p>
    <w:p w14:paraId="62C125B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(f) American Public Health Association, 1015 18th Street NW., Washington, DC 20036.</w:t>
      </w:r>
    </w:p>
    <w:p w14:paraId="26D0A2F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“Standard Methods for the Examination of Water and Wastewater,” 16th edition, 1985. Method 303F: “Determination of Mercury by the Cold Vapor Technique.” Incorporated by reference for appendix A-8 to part 60, Method 29, §§9.2.3, 10.3, and 11.1.3.</w:t>
      </w:r>
    </w:p>
    <w:p w14:paraId="2D07B9A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2540 G. Total, Fixed, and Volatile Solids in Solid and Semisolid Samples, in Standard Methods for the Examination of Water and Wastewater, 20th Edition, 1998, IBR approved for §60.154(b).</w:t>
      </w:r>
    </w:p>
    <w:p w14:paraId="1C69840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(g) The following material is available for purchase from the American Society of Mechanical Engineers (ASME), Two Park Avenue, New York, NY 10016-5990, Telephone (800) 843-2763, and is also available at the following Web site: </w:t>
      </w:r>
      <w:r w:rsidRPr="007D6F19">
        <w:rPr>
          <w:i/>
          <w:iCs/>
          <w:sz w:val="20"/>
          <w:szCs w:val="20"/>
        </w:rPr>
        <w:t>http://www.asme.org.</w:t>
      </w:r>
      <w:r w:rsidRPr="007D6F19">
        <w:rPr>
          <w:sz w:val="20"/>
          <w:szCs w:val="20"/>
        </w:rPr>
        <w:t xml:space="preserve"> </w:t>
      </w:r>
    </w:p>
    <w:p w14:paraId="16F9A90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ASME Interim Supplement 19.5 on Instruments and Apparatus: Application, Part II of Fluid Meters, 6th Edition (1971), IBR approved for §§60.58a(h), 60.58b(i), 60.1320(a), and 60.1810(a).</w:t>
      </w:r>
    </w:p>
    <w:p w14:paraId="02D7224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ASME MFC-3M-2004, Measurement of Fluid Flow in Pipes Using Orifice, Nozzle, and Venturi, IBR approved for §60.107a(d).</w:t>
      </w:r>
    </w:p>
    <w:p w14:paraId="124ACD5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ASME/ANSI MFC-4M-1986 (Reaffirmed 2008), Measurement of Gas Flow by Turbine Meters, IBR approved for §60.107a(d).</w:t>
      </w:r>
    </w:p>
    <w:p w14:paraId="5AB5653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 ASME/ANSI MFC-5M-1985 (Reaffirmed 2006), Measurement of Liquid Flow in Closed Conduits Using Transit-Time Ultrasonic Flowmeters, IBR approved for §60.107a(d).</w:t>
      </w:r>
    </w:p>
    <w:p w14:paraId="7BF9E10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 ASME MFC-6M-1998 (Reaffirmed 2005), Measurement of Fluid Flow in Pipes Using Vortex Flowmeters, IBR approved for §60.107a(d).</w:t>
      </w:r>
    </w:p>
    <w:p w14:paraId="3C3B8E4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 ASME/ANSI MFC-7M-1987 (Reaffirmed 2006), Measurement of Gas Flow by Means of Critical Flow Venturi Nozzles, IBR approved for §60.107a(d).</w:t>
      </w:r>
    </w:p>
    <w:p w14:paraId="53CE42F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 ASME/ANSI MFC-9M-1988 (Reaffirmed 2006), Measurement of Liquid Flow in Closed Conduits by Weighing Method, IBR approved for §60.107a(d).</w:t>
      </w:r>
    </w:p>
    <w:p w14:paraId="2AECADC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 ASME MFC-11M-2006, Measurement of Fluid Flow by Means of Coriolis Mass Flowmeters, IBR approved for §60.107a(d).</w:t>
      </w:r>
    </w:p>
    <w:p w14:paraId="54D3FBF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 ASME MFC-14M-2003, Measurement of Fluid Flow Using Small Bore Precision Orifice Meters, IBR approved for §60.107a(d).</w:t>
      </w:r>
    </w:p>
    <w:p w14:paraId="63762DE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 ASME MFC-16-2007, Measurement of Liquid Flow in Closed Conduits with Electromagnetic Flowmeters, IBR approved for §60.107a(d).</w:t>
      </w:r>
    </w:p>
    <w:p w14:paraId="47CC352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 ASME MFC-18M-2001, Measurement of Fluid Flow Using Variable Area Meters, IBR approved for §60.107a(d).</w:t>
      </w:r>
    </w:p>
    <w:p w14:paraId="002046D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 ASME MFC-22-2007, Measurement of Liquid by Turbine Flowmeters, IBR approved for §60.107a(d).</w:t>
      </w:r>
    </w:p>
    <w:p w14:paraId="714AF4A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 ASME PTC 4.1-1964 (Reaffirmed 1991), Power Test Codes: Test Code for Steam Generating Units (with 1968 and 1969 Addenda), IBR approved for §§60.46b, 60.58a(h), 60.58b(i), 60.1320(a), and 60.1810(a).</w:t>
      </w:r>
    </w:p>
    <w:p w14:paraId="6399AF1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60.5406a(c), 60.5407a(g), 60.5413(b), 60.5413a(b) and 60.5413a(d).</w:t>
      </w:r>
    </w:p>
    <w:p w14:paraId="19DF2BE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 ASME PTC 22-2014, Gas Turbines: Performance Test Codes, (Issued December 31, 2014), IBR approved for §60.5580.</w:t>
      </w:r>
    </w:p>
    <w:p w14:paraId="21A4CE6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 ASME PTC 46-1996, Performance Test Code on Overall Plant Performance, (Issued October 15, 1997), IBR approved for §60.5580.</w:t>
      </w:r>
    </w:p>
    <w:p w14:paraId="4A8F452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 ASME QRO-1-1994, Standard for the Qualification and Certification of Resource Recovery Facility Operators, IBR approved for §§60.54b(a) and (b), 60.56a, 60.1185(a) and (c), and 60.1675(a) and (c).</w:t>
      </w:r>
    </w:p>
    <w:p w14:paraId="755D773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(h) The following material is available for purchase from ASTM International, 100 Barr Harbor Drive, P.O. Box CB700, West Conshohocken, Pennsylvania 19428-2959, (800) 262-1373, </w:t>
      </w:r>
      <w:r w:rsidRPr="007D6F19">
        <w:rPr>
          <w:i/>
          <w:iCs/>
          <w:sz w:val="20"/>
          <w:szCs w:val="20"/>
        </w:rPr>
        <w:t>http://www.astm.org.</w:t>
      </w:r>
    </w:p>
    <w:p w14:paraId="1DB31E5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ASTM A99-76, Standard Specification for Ferromanganese, IBR approved for §60.261.</w:t>
      </w:r>
    </w:p>
    <w:p w14:paraId="7BA0EE9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ASTM A99-82 (Reapproved 1987), Standard Specification for Ferromanganese, IBR approved for §60.261.</w:t>
      </w:r>
    </w:p>
    <w:p w14:paraId="67ECF22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ASTM A100-69, Standard Specification for Ferrosilicon, IBR approved for §60.261.</w:t>
      </w:r>
    </w:p>
    <w:p w14:paraId="081305C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 ASTM A100-74, Standard Specification for Ferrosilicon, IBR approved for §60.261.</w:t>
      </w:r>
    </w:p>
    <w:p w14:paraId="5CD293C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 ASTM A100-93, Standard Specification for Ferrosilicon, IBR approved for §60.261.</w:t>
      </w:r>
    </w:p>
    <w:p w14:paraId="157C921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 ASTM A101-73, Standard Specification for Ferrochromium, IBR approved for §60.261.</w:t>
      </w:r>
    </w:p>
    <w:p w14:paraId="66FC35F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 ASTM A101-93, Standard Specification for Ferrochromium, IBR approved for §60.261.</w:t>
      </w:r>
    </w:p>
    <w:p w14:paraId="74AE5F5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 ASTM A482-76, Standard Specification for Ferrochromesilicon, IBR approved for §60.261.</w:t>
      </w:r>
    </w:p>
    <w:p w14:paraId="608CE2C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 ASTM A482-93, Standard Specification for Ferrochromesilicon, IBR approved for §60.261.</w:t>
      </w:r>
    </w:p>
    <w:p w14:paraId="17E3BEB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 ASTM A483-64, Standard Specification for Silicomanganese, IBR approved for §60.261.</w:t>
      </w:r>
    </w:p>
    <w:p w14:paraId="17171EB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 ASTM A483-74 (Reapproved 1988), Standard Specification for Silicomanganese, IBR approved for §60.261.</w:t>
      </w:r>
    </w:p>
    <w:p w14:paraId="6D02DFF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 ASTM A495-76, Standard Specification for Calcium-Silicon and Calcium Manganese-Silicon, IBR approved for §60.261.</w:t>
      </w:r>
    </w:p>
    <w:p w14:paraId="2258215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 ASTM A495-94, Standard Specification for Calcium-Silicon and Calcium Manganese-Silicon, IBR approved for §60.261.</w:t>
      </w:r>
    </w:p>
    <w:p w14:paraId="2A03C91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 ASTM D86-78, Distillation of Petroleum Products, IBR approved for §§60.562-2(d), 60.593(d), 60.593a(d), 60.633(h).</w:t>
      </w:r>
    </w:p>
    <w:p w14:paraId="6E456F6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 ASTM D86-82, Distillation of Petroleum Products, IBR approved for §§60.562-2(d), 60.593(d), 60.593a(d), 60.633(h).</w:t>
      </w:r>
    </w:p>
    <w:p w14:paraId="78D0E27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 ASTM D86-90, Distillation of Petroleum Products, IBR approved for §§60.562-2(d), 60.593(d), 60.593a(d), 60.633(h).</w:t>
      </w:r>
    </w:p>
    <w:p w14:paraId="008DEEA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 ASTM D86-93, Distillation of Petroleum Products, IBR approved for §§60.562-2(d), 60.593(d), 60.593a(d), 60.633(h).</w:t>
      </w:r>
    </w:p>
    <w:p w14:paraId="6008CE9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 ASTM D86-95, Distillation of Petroleum Products, IBR approved for §§60.562-2(d), 60.593(d), 60.593a(d), 60.633(h).</w:t>
      </w:r>
    </w:p>
    <w:p w14:paraId="4CEA357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 ASTM D86-96, Distillation of Petroleum Products, (Approved April 10, 1996), IBR approved for §§60.562-2(d), 60.593(d), 60.593a(d), 60.633(h), 60.5401(f), 60.5401a(f).</w:t>
      </w:r>
    </w:p>
    <w:p w14:paraId="501328B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 ASTM D129-64, Standard Test Method for Sulfur in Petroleum Products (General Bomb Method), IBR approved for §§60.106(j) and appendix A-7 to part 60: Method 19, Section 12.5.2.2.3.</w:t>
      </w:r>
    </w:p>
    <w:p w14:paraId="0A0EF88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(21) ASTM D129-78, Standard Test Method for Sulfur in Petroleum Products (General Bomb Method), IBR approved for §§60.106(j) and appendix A-7 to part 60: Method 19, Section 12.5.2.2.3.</w:t>
      </w:r>
    </w:p>
    <w:p w14:paraId="7B616EB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(22) ASTM D129-95, Standard Test Method for Sulfur in Petroleum Products (General Bomb Method), IBR approved for §§60.106(j) and appendix A-7 to part 60: Method 19, Section 12.5.2.2.3.</w:t>
      </w:r>
    </w:p>
    <w:p w14:paraId="63E25A1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(23) ASTM D129-00, Standard Test Method for Sulfur in Petroleum Products (General Bomb Method), IBR approved for §60.335(b).</w:t>
      </w:r>
    </w:p>
    <w:p w14:paraId="7DA73A4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(24) ASTM D129-00 (Reapproved 2005), Standard Test Method for Sulfur in Petroleum Products (General Bomb Method), IBR approved for §60.4415(a).</w:t>
      </w:r>
    </w:p>
    <w:p w14:paraId="1373EE1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(25) ASTM D240-76, Standard Test Method for Heat of Combustion of Liquid Hydrocarbon Fuels by Bomb Calorimeter, IBR approved for §§60.46(c), 60.296(b), and appendix A-7 to part 60: Method 19, Section 12.5.2.2.3.</w:t>
      </w:r>
    </w:p>
    <w:p w14:paraId="6182C87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(26) ASTM D240-92, Standard Test Method for Heat of Combustion of Liquid Hydrocarbon Fuels by Bomb Calorimeter, IBR approved for §§60.46(c), 60.296(b), and appendix A-7: Method 19, Section 12.5.2.2.3.</w:t>
      </w:r>
    </w:p>
    <w:p w14:paraId="7150853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(27) ASTM D240-02 (Reapproved 2007), Standard Test Method for Heat of Combustion of Liquid Hydrocarbon Fuels by Bomb Calorimeter, (Approved May 1, 2007), IBR approved for §60.107a(d).</w:t>
      </w:r>
    </w:p>
    <w:p w14:paraId="3912A97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(28) ASTM D270-65, Standard Method of Sampling Petroleum and Petroleum Products, IBR approved for appendix A-7 to part 60: Method 19, Section 12.5.2.2.1.</w:t>
      </w:r>
    </w:p>
    <w:p w14:paraId="1BFB9C5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(29) ASTM D270-75, Standard Method of Sampling Petroleum and Petroleum Products, IBR approved for appendix A-7 to part 60: Method 19, Section 12.5.2.2.1.</w:t>
      </w:r>
    </w:p>
    <w:p w14:paraId="1EA956E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(30) ASTM D323-82, Test Method for Vapor Pressure of Petroleum Products (Reid Method), IBR approved for §§60.111(l), 60.111a(g), 60.111b, and 60.116b(f).</w:t>
      </w:r>
    </w:p>
    <w:p w14:paraId="61769BB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(31) ASTM D323-94, Test Method for Vapor Pressure of Petroleum Products (Reid Method), IBR approved for §§60.111(l), 60.111a(g), 60.111b, and 60.116b(f).</w:t>
      </w:r>
    </w:p>
    <w:p w14:paraId="1E410BE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(32) ASTM D388-77, Standard Specification for Classification of Coals by Rank, IBR approved for §§60.41, 60.45(f), 60.41Da, 60.41b, 60.41c, and 60.251.</w:t>
      </w:r>
    </w:p>
    <w:p w14:paraId="40738FB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(33) ASTM D388-90, Standard Specification for Classification of Coals by Rank, IBR approved for §§60.41, 60.45(f), 60.41Da, 60.41b, 60.41c, and 60.251.</w:t>
      </w:r>
    </w:p>
    <w:p w14:paraId="2C5E1D2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(34) ASTM D388-91, Standard Specification for Classification of Coals by Rank, IBR approved for §§60.41, 60.45(f), 60.41Da, 60.41b, 60.41c, and 60.251.</w:t>
      </w:r>
    </w:p>
    <w:p w14:paraId="3192272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(35) ASTM D388-95, Standard Specification for Classification of Coals by Rank, IBR approved for §§60.41, 60.45(f), 60.41Da, 60.41b, 60.41c, and 60.251.</w:t>
      </w:r>
    </w:p>
    <w:p w14:paraId="4EF5F5C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(36) ASTM D388-98a, Standard Specification for Classification of Coals by Rank, IBR approved for §§60.41, 60.45(f), 60.41Da, 60.41b, 60.41c, and 60.251.</w:t>
      </w:r>
    </w:p>
    <w:p w14:paraId="4CE222D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(37) ASTM D388-99 (Reapproved 2004)</w:t>
      </w:r>
      <w:r w:rsidRPr="007D6F19">
        <w:rPr>
          <w:sz w:val="20"/>
          <w:szCs w:val="20"/>
          <w:vertAlign w:val="superscript"/>
        </w:rPr>
        <w:t>ϵ1</w:t>
      </w:r>
      <w:r w:rsidRPr="007D6F19">
        <w:rPr>
          <w:sz w:val="20"/>
          <w:szCs w:val="20"/>
        </w:rPr>
        <w:t xml:space="preserve"> Standard Classification of Coals by Rank, IBR approved for §§60.41, 60.45(f), 60.41Da, 60.41b, 60.41c, 60.251, and 60.5580.</w:t>
      </w:r>
    </w:p>
    <w:p w14:paraId="1A5E71C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(38) ASTM D396-78, Standard Specification for Fuel Oils, IBR approved for §§60.41b, 60.41c, 60.111(b), and 60.111a(b).</w:t>
      </w:r>
    </w:p>
    <w:p w14:paraId="343F046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(39) ASTM D396-89, Standard Specification for Fuel Oils, IBR approved for §§60.41b, 60.41c, 60.111(b), and 60.111a(b).</w:t>
      </w:r>
    </w:p>
    <w:p w14:paraId="7098D6F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(40) ASTM D396-90, Standard Specification for Fuel Oils, IBR approved for §§60.41b, 60.41c, 60.111(b), and 60.111a(b).</w:t>
      </w:r>
    </w:p>
    <w:p w14:paraId="327B524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(41) ASTM D396-92, Standard Specification for Fuel Oils, IBR approved for §§60.41b, 60.41c, 60.111(b), and 60.111a(b).</w:t>
      </w:r>
    </w:p>
    <w:p w14:paraId="4010C04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(42) ASTM D396-98, Standard Specification for Fuel Oils, IBR approved for §§60.41b, 60.41c, 60.111(b), 60.111a(b), and 60.5580.</w:t>
      </w:r>
    </w:p>
    <w:p w14:paraId="5DACD34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(43) ASTM D975-78, Standard Specification for Diesel Fuel Oils, IBR approved for §§60.111(b) and 60.111a(b).</w:t>
      </w:r>
    </w:p>
    <w:p w14:paraId="4A33590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(44) ASTM D975-96, Standard Specification for Diesel Fuel Oils, IBR approved for §§60.111(b) and 60.111a(b).</w:t>
      </w:r>
    </w:p>
    <w:p w14:paraId="2EEB983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(45) ASTM D975-98a, Standard Specification for Diesel Fuel Oils, IBR approved for §§60.111(b) and 60.111a(b).</w:t>
      </w:r>
    </w:p>
    <w:p w14:paraId="1F3B700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(46) ASTM D975-08a, Standard Specification for Diesel Fuel Oils, IBR approved for §§60.41b 60.41c, and 60.5580.</w:t>
      </w:r>
    </w:p>
    <w:p w14:paraId="4646055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(47) ASTM D1072-80, Standard Test Method for Total Sulfur in Fuel Gases, IBR approved for §60.335(b).</w:t>
      </w:r>
    </w:p>
    <w:p w14:paraId="07481FB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(48) ASTM D1072-90 (Reapproved 1994), Standard Test Method for Total Sulfur in Fuel Gases, IBR approved for §60.335(b).</w:t>
      </w:r>
    </w:p>
    <w:p w14:paraId="74F691E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(49) ASTM D1072-90 (Reapproved 1999), Standard Test Method for Total Sulfur in Fuel Gases, IBR approved for §60.4415(a).</w:t>
      </w:r>
    </w:p>
    <w:p w14:paraId="3247B7D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(50) ASTM D1137-53, Standard Method for Analysis of Natural Gases and Related Types of Gaseous Mixtures by the Mass Spectrometer, IBR approved for §60.45(f).</w:t>
      </w:r>
    </w:p>
    <w:p w14:paraId="0463744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(51) ASTM D1137-75, Standard Method for Analysis of Natural Gases and Related Types of Gaseous Mixtures by the Mass Spectrometer, IBR approved for §60.45(f).</w:t>
      </w:r>
    </w:p>
    <w:p w14:paraId="7670160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450A667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3B0974D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(54) ASTM D1266-87, Standard Test Method for Sulfur in Petroleum Products (Lamp Method), IBR approved for §§60.106(j) and 60.335(b).</w:t>
      </w:r>
    </w:p>
    <w:p w14:paraId="74D429E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(55) ASTM D1266-91, Standard Test Method for Sulfur in Petroleum Products (Lamp Method), IBR approved for §§60.106(j) and 60.335(b).</w:t>
      </w:r>
    </w:p>
    <w:p w14:paraId="0A578B6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(56) ASTM D1266-98, Standard Test Method for Sulfur in Petroleum Products (Lamp Method), IBR approved for §§60.106(j) and 60.335(b).</w:t>
      </w:r>
    </w:p>
    <w:p w14:paraId="5B8BF98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(57) ASTM D1266-98 (Reapproved 2003)</w:t>
      </w:r>
      <w:r w:rsidRPr="007D6F19">
        <w:rPr>
          <w:sz w:val="20"/>
          <w:szCs w:val="20"/>
          <w:vertAlign w:val="superscript"/>
        </w:rPr>
        <w:t>ε,</w:t>
      </w:r>
      <w:r w:rsidRPr="007D6F19">
        <w:rPr>
          <w:rStyle w:val="su1"/>
          <w:sz w:val="20"/>
          <w:szCs w:val="20"/>
        </w:rPr>
        <w:t>1</w:t>
      </w:r>
      <w:r w:rsidRPr="007D6F19">
        <w:rPr>
          <w:sz w:val="20"/>
          <w:szCs w:val="20"/>
        </w:rPr>
        <w:t xml:space="preserve"> Standard Test Method for Sulfur in Petroleum Products (Lamp Method), IBR approved for §60.4415(a).</w:t>
      </w:r>
    </w:p>
    <w:p w14:paraId="23F1C88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(58) ASTM D1475-60 (Reapproved 1980), Standard Test Method for Density of Paint, Varnish Lacquer, and Related Products, IBR approved for §60.435(d), appendix A-8 to part 60: Method 24, Section 6.1; and Method 24A, Sections 6.5 and 7.1.</w:t>
      </w:r>
    </w:p>
    <w:p w14:paraId="0DA7AEC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(59) ASTM D1475-90, Standard Test Method for Density of Paint, Varnish Lacquer, and Related Products, IBR approved for §60.435(d), appendix A-8 to part 60: Method 24, Section 6.1; and Method 24A, §§6.5 and 7.1.</w:t>
      </w:r>
    </w:p>
    <w:p w14:paraId="74E7DA4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(60) ASTM D1552-83, Standard Test Method for Sulfur in Petroleum Products (High-Temperature Method), IBR approved for §§60.106(j), 60.335(b), and appendix A-7 to part 60: Method 19, Section 12.5.2.2.3.</w:t>
      </w:r>
    </w:p>
    <w:p w14:paraId="7DAEEB6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(61) ASTM D1552-95, Standard Test Method for Sulfur in Petroleum Products (High-Temperature Method), IBR approved for §§60.106(j), 60.335(b), and appendix A-7 to part 60: Method 19, Section 12.5.2.2.3.</w:t>
      </w:r>
    </w:p>
    <w:p w14:paraId="3A88CA9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(62) ASTM D1552-01, Standard Test Method for Sulfur in Petroleum Products (High-Temperature Method), IBR approved for §§60.106(j), 60.335(b), and appendix A-7 to part 60: Method 19, Section 12.5.2.2.3.</w:t>
      </w:r>
    </w:p>
    <w:p w14:paraId="2CD1FC4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(63) ASTM D1552-03, Standard Test Method for Sulfur in Petroleum Products (High-Temperature Method), IBR approved for §60.4415(a).</w:t>
      </w:r>
    </w:p>
    <w:p w14:paraId="0EC7B9F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(64) ASTM D1826-77, Standard Test Method for Calorific Value of Gases in Natural Gas Range by Continuous Recording Calorimeter, IBR approved for §§60.45(f), 60.46(c), 60.296(b), and appendix A-7 to part 60: Method 19, Section 12.3.2.4.</w:t>
      </w:r>
    </w:p>
    <w:p w14:paraId="1F36C70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(65) ASTM D1826-94, Standard Test Method for Calorific Value of Gases in Natural Gas Range by Continuous Recording Calorimeter, IBR approved for §§60.45(f), 60.46(c), 60.296(b), and appendix A-7 to part 60: Method 19, Section 12.3.2.4.</w:t>
      </w:r>
    </w:p>
    <w:p w14:paraId="137D054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(66) ASTM D1826-94 (Reapproved 2003), Standard Test Method for Calorific (Heating) Value of Gases in Natural Gas Range by Continuous Recording Calorimeter, (Approved May 10, 2003), IBR approved for §60.107a(d).</w:t>
      </w:r>
    </w:p>
    <w:p w14:paraId="3E40F43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(67) ASTM D1835-87, Standard Specification for Liquefied Petroleum (LP) Gases, IBR approved for §§60.41Da, 60.41b, and 60.41c.</w:t>
      </w:r>
    </w:p>
    <w:p w14:paraId="5CE610B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(68) ASTM D1835-91, Standard Specification for Liquefied Petroleum (LP) Gases, IBR approved for §§60.41Da, 60.41b, and 60.41c.</w:t>
      </w:r>
    </w:p>
    <w:p w14:paraId="011C067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(69) ASTM D1835-97, Standard Specification for Liquefied Petroleum (LP) Gases, IBR approved for §§60.41Da, 60.41b, and 60.41c.</w:t>
      </w:r>
    </w:p>
    <w:p w14:paraId="2B2FB4E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(70) ASTM D1835-03a, Standard Specification for Liquefied Petroleum (LP) Gases, IBR approved for §§60.41Da, 60.41b, and 60.41c.</w:t>
      </w:r>
    </w:p>
    <w:p w14:paraId="603AEC7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(71) ASTM D1945-64, Standard Method for Analysis of Natural Gas by Gas Chromatography, IBR approved for §60.45(f).</w:t>
      </w:r>
    </w:p>
    <w:p w14:paraId="4F8D5BB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(72) ASTM D1945-76, Standard Method for Analysis of Natural Gas by Gas Chromatography, IBR approved for §60.45(f).</w:t>
      </w:r>
    </w:p>
    <w:p w14:paraId="7D04678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(73) ASTM D1945-91, Standard Method for Analysis of Natural Gas by Gas Chromatography, IBR approved for §60.45(f).</w:t>
      </w:r>
    </w:p>
    <w:p w14:paraId="2D047D0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(74) ASTM D1945-96, Standard Method for Analysis of Natural Gas by Gas Chromatography, IBR approved for §60.45(f).</w:t>
      </w:r>
    </w:p>
    <w:p w14:paraId="203D97C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(75) ASTM D1945-03 (Reapproved 2010), Standard Method for Analysis of Natural Gas by Gas Chromatography, (Approved January 1, 2010), IBR approved for §§60.107a(d), 60.5413(d), 60.5413a(d).</w:t>
      </w:r>
    </w:p>
    <w:p w14:paraId="75F3F75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(76) ASTM D1946-77, Standard Method for Analysis of Reformed Gas by Gas Chromatography, IBR approved for §§60.18(f), 60.45(f), 60.564(f), 60.614(e), 60.664(e), and 60.704(d).</w:t>
      </w:r>
    </w:p>
    <w:p w14:paraId="2B64CD3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(77) ASTM D1946-90 (Reapproved 1994), Standard Method for Analysis of Reformed Gas by Gas Chromatography, IBR approved for §§60.18(f), 60.45(f), 60.564(f), 60.614(e), 60.664(e), and 60.704(d).</w:t>
      </w:r>
    </w:p>
    <w:p w14:paraId="5520FC7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(78) ASTM D1946-90 (Reapproved 2006), Standard Method for Analysis of Reformed Gas by Gas Chromatography, (Approved June 1, 2006), IBR approved for §60.107a(d).</w:t>
      </w:r>
    </w:p>
    <w:p w14:paraId="6D821A0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(79) ASTM D2013-72, Standard Method of Preparing Coal Samples for Analysis, IBR approved for appendix A-7 to part 60: Method 19, Section 12.5.2.1.3.</w:t>
      </w:r>
    </w:p>
    <w:p w14:paraId="332D4C3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(80) ASTM D2013-86, Standard Method of Preparing Coal Samples for Analysis, IBR approved for appendix A-7 to part 60: Method 19, Section 12.5.2.1.3.</w:t>
      </w:r>
    </w:p>
    <w:p w14:paraId="6BD2CE4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(81) ASTM D2015-77 (Reapproved 1978), Standard Test Method for Gross Calorific Value of Solid Fuel by the Adiabatic Bomb Calorimeter, IBR approved for §§60.45(f), 60.46(c), and appendix A-7 to part 60: Method 19, Section 12.5.2.1.3.</w:t>
      </w:r>
    </w:p>
    <w:p w14:paraId="1141296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(82) ASTM D2015-96, Standard Test Method for Gross Calorific Value of Solid Fuel by the Adiabatic Bomb Calorimeter, IBR approved for §§60.45(f), 60.46(c), and appendix A-7 to part 60: Method 19, Section 12.5.2.1.3.</w:t>
      </w:r>
    </w:p>
    <w:p w14:paraId="0BDE2E8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(83) ASTM D2016-74, Standard Test Methods for Moisture Content of Wood, IBR approved for appendix A-8 to part 60: Method 28, Section 16.1.1.</w:t>
      </w:r>
    </w:p>
    <w:p w14:paraId="65ACEB2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(84) ASTM D2016-83, Standard Test Methods for Moisture Content of Wood, IBR approved for appendix A-8 to part 60: Method 28, Section 16.1.1.</w:t>
      </w:r>
    </w:p>
    <w:p w14:paraId="35C5404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(85) ASTM D2234-76, Standard Methods for Collection of a Gross Sample of Coal, IBR approved for appendix A-7 to part 60: Method 19, Section 12.5.2.1.1.</w:t>
      </w:r>
    </w:p>
    <w:p w14:paraId="6B3EF3B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(86) ASTM D2234-96, Standard Methods for Collection of a Gross Sample of Coal, IBR approved for appendix A-7 to part 60: Method 19, Section 12.5.2.1.1.</w:t>
      </w:r>
    </w:p>
    <w:p w14:paraId="6917FE0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(87) ASTM D2234-97b, Standard Methods for Collection of a Gross Sample of Coal, IBR approved for appendix A-7 to part 60: Method 19, Section 12.5.2.1.1.</w:t>
      </w:r>
    </w:p>
    <w:p w14:paraId="587A4BC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(88) ASTM D2234-98, Standard Methods for Collection of a Gross Sample of Coal, IBR approved for appendix A-7 to part 60: Method 19, Section 12.5.2.1.1.</w:t>
      </w:r>
    </w:p>
    <w:p w14:paraId="66BB0D2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(89) ASTM D2369-81, Standard Test Method for Volatile Content of Coatings, IBR approved for appendix A-8 to part 60: Method 24, Section 6.2.</w:t>
      </w:r>
    </w:p>
    <w:p w14:paraId="30F5746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(90) ASTM D2369-87, Standard Test Method for Volatile Content of Coatings, IBR approved for appendix A-8 to part 60: Method 24, Section 6.2.</w:t>
      </w:r>
    </w:p>
    <w:p w14:paraId="537F735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(91) ASTM D2369-90, Standard Test Method for Volatile Content of Coatings, IBR approved for appendix A-8 to part 60: Method 24, Section 6.2.</w:t>
      </w:r>
    </w:p>
    <w:p w14:paraId="5B78242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(92) ASTM D2369-92, Standard Test Method for Volatile Content of Coatings, IBR approved for appendix A-8 to part 60: Method 24, Section 6.2.</w:t>
      </w:r>
    </w:p>
    <w:p w14:paraId="2B1090D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(93) ASTM D2369-93, Standard Test Method for Volatile Content of Coatings, IBR approved for appendix A-8 to part 60: Method 24, Section 6.2.</w:t>
      </w:r>
    </w:p>
    <w:p w14:paraId="35914E5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(94) ASTM D2369-95, Standard Test Method for Volatile Content of Coatings, IBR approved for appendix A-8 to part 60: Method 24, Section 6.2.</w:t>
      </w:r>
    </w:p>
    <w:p w14:paraId="2276347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(95) ASTM D2382-76, Heat of Combustion of Hydrocarbon Fuels by Bomb Calorimeter (High-Precision Method), IBR approved for §§60.18(f), 60.485(g), 60.485a(g), 60.564(f), 60.614(e), 60.664(e), and 60.704(d).</w:t>
      </w:r>
    </w:p>
    <w:p w14:paraId="2BC7BE8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(96) ASTM D2382-88, Heat of Combustion of Hydrocarbon Fuels by Bomb Calorimeter (High-Precision Method), IBR approved for §§60.18(f), 60.485(g), 60.485a(g), 60.564(f), 60.614(e), 60.664(e), and 60.704(d).</w:t>
      </w:r>
    </w:p>
    <w:p w14:paraId="28E5203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(97) ASTM D2504-67, Noncondensable Gases in C3 and Lighter Hydrocarbon Products by Gas Chromatography, IBR approved for §§60.485(g) and 60.485a(g).</w:t>
      </w:r>
    </w:p>
    <w:p w14:paraId="7911389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(98) ASTM D2504-77, Noncondensable Gases in C3 and Lighter Hydrocarbon Products by Gas Chromatography, IBR approved for §§60.485(g) and 60.485a(g).</w:t>
      </w:r>
    </w:p>
    <w:p w14:paraId="24B4E08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(99) ASTM D2504-88 (Reapproved 1993), Noncondensable Gases in C3 and Lighter Hydrocarbon Products by Gas Chromatography, IBR approved for §§60.485(g) and 60.485a(g).</w:t>
      </w:r>
    </w:p>
    <w:p w14:paraId="4A17906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(100) ASTM D2584-68(Reapproved 1985), Standard Test Method for Ignition Loss of Cured Reinforced Resins, IBR approved for §60.685(c).</w:t>
      </w:r>
    </w:p>
    <w:p w14:paraId="050BEA6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(101) ASTM D2584-94, Standard Test Method for Ignition Loss of Cured Reinforced Resins, IBR approved for §60.685(c).</w:t>
      </w:r>
    </w:p>
    <w:p w14:paraId="352C5E9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(102) ASTM D2597-94 (Reapproved 1999), Standard Test Method for Analysis of Demethanized Hydrocarbon Liquid Mixtures Containing Nitrogen and Carbon Dioxide by Gas Chromatography, IBR approved for §60.335(b).</w:t>
      </w:r>
    </w:p>
    <w:p w14:paraId="0235934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(103) ASTM D2622-87, Standard Test Method for Sulfur in Petroleum Products by Wavelength Dispersive X-Ray Fluorescence Spectrometry, IBR approved for §§60.106(j) and 60.335(b).</w:t>
      </w:r>
    </w:p>
    <w:p w14:paraId="5C60157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(104) ASTM D2622-94, Standard Test Method for Sulfur in Petroleum Products by Wavelength Dispersive X-Ray Fluorescence Spectrometry, IBR approved for §§60.106(j) and 60.335(b).</w:t>
      </w:r>
    </w:p>
    <w:p w14:paraId="6D25183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(105) ASTM D2622-98, Standard Test Method for Sulfur in Petroleum Products by Wavelength Dispersive X-Ray Fluorescence Spectrometry, IBR approved for §§60.106(j) and 60.335(b).</w:t>
      </w:r>
    </w:p>
    <w:p w14:paraId="431E71C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(106) ASTM D2622-05, Standard Test Method for Sulfur in Petroleum Products by Wavelength Dispersive X-Ray Fluorescence Spectrometry, IBR approved for §60.4415(a).</w:t>
      </w:r>
    </w:p>
    <w:p w14:paraId="01FFFF4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(107) ASTM D2879-83Test Method for Vapor Pressure-Temperature Relationship and Initial Decomposition Temperature of Liquids by Isoteniscope, IBR approved for §§60.111b(f)(3), 60.116b(e), 60.116b(f), 60.485(e), and 60.485a(e).</w:t>
      </w:r>
    </w:p>
    <w:p w14:paraId="54F0A5F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(108) ASTM D2879-96, Test Method for Vapor Pressure-Temperature Relationship and Initial Decomposition Temperature of Liquids by Isoteniscope, IBR approved for §§60.111b(f)(3), 60.116b(e), 60.116b(f), 60.485(e), and 60.485a(e).</w:t>
      </w:r>
    </w:p>
    <w:p w14:paraId="2F1C2C3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(109) ASTM D2879-97, Test Method for Vapor Pressure-Temperature Relationship and Initial Decomposition Temperature of Liquids by Isoteniscope, IBR approved for §§60.111b(f)(3), 60.116b(e), 60.116b(f), 60.485(e), and 60.485a(e).</w:t>
      </w:r>
    </w:p>
    <w:p w14:paraId="66D9BE0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(110) ASTM D2880-78, Standard Specification for Gas Turbine Fuel Oils, IBR approved for §§60.111(b), 60.111a(b), and 60.335(d).</w:t>
      </w:r>
    </w:p>
    <w:p w14:paraId="4A5D0B2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(111) ASTM D2880-96, Standard Specification for Gas Turbine Fuel Oils, IBR approved for §§60.111(b), 60.111a(b), and 60.335(d).</w:t>
      </w:r>
    </w:p>
    <w:p w14:paraId="6E80EE5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(112) ASTM D2908-74, Standard Practice for Measuring Volatile Organic Matter in Water by Aqueous-Injection Gas Chromatography, IBR approved for §60.564(j).</w:t>
      </w:r>
    </w:p>
    <w:p w14:paraId="63447B6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(113) ASTM D2908-91, Standard Practice for Measuring Volatile Organic Matter in Water by Aqueous-Injection Gas Chromatography, IBR approved for §60.564(j).</w:t>
      </w:r>
    </w:p>
    <w:p w14:paraId="553E618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14:paraId="552F51D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14:paraId="1363F6A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14:paraId="7CFB4CE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(117) ASTM D3173-73, Standard Test Method for Moisture in the Analysis Sample of Coal and Coke, IBR approved for appendix A-7 to part 60: Method 19, Section 12.5.2.1.3.</w:t>
      </w:r>
    </w:p>
    <w:p w14:paraId="4FC2E02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(118) ASTM D3173-87, Standard Test Method for Moisture in the Analysis Sample of Coal and Coke, IBR approved for appendix A-7 to part 60: Method 19, Section 12.5.2.1.3.</w:t>
      </w:r>
    </w:p>
    <w:p w14:paraId="021E6A6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(119) ASTM D3176-74, Standard Method for Ultimate Analysis of Coal and Coke, IBR approved for §60.45(f)(5)(i) and appendix A-7 to part 60: Method 19, Section 12.3.2.3.</w:t>
      </w:r>
    </w:p>
    <w:p w14:paraId="63E58FC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(120) ASTM D3176-89, Standard Method for Ultimate Analysis of Coal and Coke, IBR approved for §60.45(f)(5)(i) and appendix A-7 to part 60: Method 19, Section 12.3.2.3.</w:t>
      </w:r>
    </w:p>
    <w:p w14:paraId="78CA416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(121) ASTM D3177-75, Standard Test Method for Total Sulfur in the Analysis Sample of Coal and Coke, IBR approved for appendix A-7 to part 60: Method 19, Section 12.5.2.1.3.</w:t>
      </w:r>
    </w:p>
    <w:p w14:paraId="023CEBE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(122) ASTM D3177-89, Standard Test Method for Total Sulfur in the Analysis Sample of Coal and Coke, IBR approved for appendix A-7 to part 60: Method 19, Section 12.5.2.1.3.</w:t>
      </w:r>
    </w:p>
    <w:p w14:paraId="7633001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(123) ASTM D3178-73 (Reapproved 1979), Standard Test Methods for Carbon and Hydrogen in the Analysis Sample of Coal and Coke, IBR approved for §60.45(f).</w:t>
      </w:r>
    </w:p>
    <w:p w14:paraId="1D985AC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(124) ASTM D3178-89, Standard Test Methods for Carbon and Hydrogen in the Analysis Sample of Coal and Coke, IBR approved for §60.45(f).</w:t>
      </w:r>
    </w:p>
    <w:p w14:paraId="78DECFE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(125) ASTM D3246-81, Standard Test Method for Sulfur in Petroleum Gas by Oxidative Microcoulometry, IBR approved for §60.335(b).</w:t>
      </w:r>
    </w:p>
    <w:p w14:paraId="16DB457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(126) ASTM D3246-92, Standard Test Method for Sulfur in Petroleum Gas by Oxidative Microcoulometry, IBR approved for §60.335(b).</w:t>
      </w:r>
    </w:p>
    <w:p w14:paraId="75057B1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(127) ASTM D3246-96, Standard Test Method for Sulfur in Petroleum Gas by Oxidative Microcoulometry, IBR approved for §60.335(b).</w:t>
      </w:r>
    </w:p>
    <w:p w14:paraId="6E50016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(128) ASTM D3246-05, Standard Test Method for Sulfur in Petroleum Gas by Oxidative Microcoulometry, IBR approved for §60.4415(a)(1).</w:t>
      </w:r>
    </w:p>
    <w:p w14:paraId="0E53144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(129) ASTM D3270-73T, Standard Test Methods for Analysis for Fluoride Content of the Atmosphere and Plant Tissues (Semiautomated Method), IBR approved for appendix A-5 to part 60: Method 13A, Section 16.1.</w:t>
      </w:r>
    </w:p>
    <w:p w14:paraId="243CC5E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(130) ASTM D3270-80, Standard Test Methods for Analysis for Fluoride Content of the Atmosphere and Plant Tissues (Semiautomated Method), IBR approved for appendix A-5 to part 60: Method 13A, Section 16.1.</w:t>
      </w:r>
    </w:p>
    <w:p w14:paraId="4A7FE80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(131) ASTM D3270-91, Standard Test Methods for Analysis for Fluoride Content of the Atmosphere and Plant Tissues (Semiautomated Method), IBR approved for appendix A-5 to part 60: Method 13A, Section 16.1.</w:t>
      </w:r>
    </w:p>
    <w:p w14:paraId="27F65E7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(132) ASTM D3270-95, Standard Test Methods for Analysis for Fluoride Content of the Atmosphere and Plant Tissues (Semiautomated Method), IBR approved for appendix A-5 to part 60: Method 13A, Section 16.1.</w:t>
      </w:r>
    </w:p>
    <w:p w14:paraId="3191EA7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(133) ASTM D3286-85, Standard Test Method for Gross Calorific Value of Coal and Coke by the Isoperibol Bomb Calorimeter, IBR approved for appendix A-7 to part 60: Method 19, Section 12.5.2.1.3.</w:t>
      </w:r>
    </w:p>
    <w:p w14:paraId="45DCDA2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(134) ASTM D3286-96, Standard Test Method for Gross Calorific Value of Coal and Coke by the Isoperibol Bomb Calorimeter, IBR approved for appendix A-7 to part 60: Method 19, Section 12.5.2.1.3.</w:t>
      </w:r>
    </w:p>
    <w:p w14:paraId="44A90A5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(135) ASTM D3370-76, Standard Practices for Sampling Water, IBR approved for §60.564(j).</w:t>
      </w:r>
    </w:p>
    <w:p w14:paraId="23FE8A1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(136) ASTM D3370-95a, Standard Practices for Sampling Water, IBR approved for §60.564(j).</w:t>
      </w:r>
    </w:p>
    <w:p w14:paraId="7704701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(137) ASTM D3588-98 (Reapproved 2003), Standard Practice for Calculating Heat Value, Compressibility Factor, and Relative Density of Gaseous Fuels, (Approved May 10, 2003), IBR approved for §§60.107a(d), 60.5413(d), and 60.5413a(d).</w:t>
      </w:r>
    </w:p>
    <w:p w14:paraId="004C229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(138) ASTM D3699-08, Standard Specification for Kerosine, including Appendix X1, (Approved September 1, 2008), IBR approved for §§60.41b, 60.41c, and 60.5580.</w:t>
      </w:r>
    </w:p>
    <w:p w14:paraId="03D8537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(139) ASTM D3792-79, Standard Test Method for Water Content of Water-Reducible Paints by Direct Injection into a Gas Chromatograph, IBR approved for appendix A-7 to part 60: Method 24, Section 6.3.</w:t>
      </w:r>
    </w:p>
    <w:p w14:paraId="1D07278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(140) ASTM D3792-91, Standard Test Method for Water Content of Water-Reducible Paints by Direct Injection into a Gas Chromatograph, IBR approved for appendix A-7 to part 60: Method 24, Section 6.3.</w:t>
      </w:r>
    </w:p>
    <w:p w14:paraId="3683E40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(141) ASTM D4017-81, Standard Test Method for Water in Paints and Paint Materials by the Karl Fischer Titration Method, IBR approved for appendix A-7 to part 60: Method 24, Section 6.4.</w:t>
      </w:r>
    </w:p>
    <w:p w14:paraId="7CCEE75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(142) ASTM D4017-90, Standard Test Method for Water in Paints and Paint Materials by the Karl Fischer Titration Method, IBR approved for appendix A-7 to part 60: Method 24, Section 6.4.</w:t>
      </w:r>
    </w:p>
    <w:p w14:paraId="288E0F8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(143) ASTM D4017-96a, Standard Test Method for Water in Paints and Paint Materials by the Karl Fischer Titration Method, IBR approved for appendix A-7 to part 60: Method 24, Section 6.4.</w:t>
      </w:r>
    </w:p>
    <w:p w14:paraId="6CF7ACB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(144) ASTM D4057-81, Standard Practice for Manual Sampling of Petroleum and Petroleum Products, IBR approved for appendix A-7 to part 60: Method 19, Section 12.5.2.2.3.</w:t>
      </w:r>
    </w:p>
    <w:p w14:paraId="74A9415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(145) ASTM D4057-95, Standard Practice for Manual Sampling of Petroleum and Petroleum Products, IBR approved for appendix A-7 to part 60: Method 19, Section 12.5.2.2.3.</w:t>
      </w:r>
    </w:p>
    <w:p w14:paraId="1C3D942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(146) ASTM D4057-95 (Reapproved 2000), Standard Practice for Manual Sampling of Petroleum and Petroleum Products, IBR approved for §60.4415(a).</w:t>
      </w:r>
    </w:p>
    <w:p w14:paraId="016A8B3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(147) ASTM D4084-82, Standard Test Method for Analysis of Hydrogen Sulfide in Gaseous Fuels (Lead Acetate Reaction Rate Method), IBR approved for §60.334(h).</w:t>
      </w:r>
    </w:p>
    <w:p w14:paraId="6F6C9DE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(148) ASTM D4084-94, Standard Test Method for Analysis of Hydrogen Sulfide in Gaseous Fuels (Lead Acetate Reaction Rate Method), IBR approved for §60.334(h).</w:t>
      </w:r>
    </w:p>
    <w:p w14:paraId="34F221E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(149) ASTM D4084-05, Standard Test Method for Analysis of Hydrogen Sulfide in Gaseous Fuels (Lead Acetate Reaction Rate Method), IBR approved for §§60.4360 and 60.4415(a).</w:t>
      </w:r>
    </w:p>
    <w:p w14:paraId="480B537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(150) ASTM D4177-95, Standard Practice for Automatic Sampling of Petroleum and Petroleum Products, IBR approved for appendix A-7 to part 60: Method 19, Section 12.5.2.2.1.</w:t>
      </w:r>
    </w:p>
    <w:p w14:paraId="758EC19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(151) ASTM D4177-95 (Reapproved 2000), Standard Practice for Automatic Sampling of Petroleum and Petroleum Products, IBR approved for §60.4415(a).</w:t>
      </w:r>
    </w:p>
    <w:p w14:paraId="00A4CBB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(152) ASTM D4239-85, Standard Test Methods for Sulfur in the Analysis Sample of Coal and Coke Using High Temperature Tube Furnace Combustion Methods, IBR approved for appendix A-7 to part 60: Method 19, Section 12.5.2.1.3.</w:t>
      </w:r>
    </w:p>
    <w:p w14:paraId="4D28F96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(153) ASTM D4239-94, Standard Test Methods for Sulfur in the Analysis Sample of Coal and Coke Using High Temperature Tube Furnace Combustion Methods, IBR approved for appendix A-7 to part 60: Method 19, Section 12.5.2.1.3.</w:t>
      </w:r>
    </w:p>
    <w:p w14:paraId="37F6071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(154) ASTM D4239-97, Standard Test Methods for Sulfur in the Analysis Sample of Coal and Coke Using High Temperature Tube Furnace Combustion Methods, IBR approved for appendix A-7 to part 60: Method 19, Section 12.5.2.1.3.</w:t>
      </w:r>
    </w:p>
    <w:p w14:paraId="747BEF8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(155) ASTM D4294-02, Standard Test Method for Sulfur in Petroleum and Petroleum Products by Energy-Dispersive X-Ray Fluorescence Spectrometry, IBR approved for §60.335(b).</w:t>
      </w:r>
    </w:p>
    <w:p w14:paraId="519FE70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(156) ASTM D4294-03, Standard Test Method for Sulfur in Petroleum and Petroleum Products by Energy-Dispersive X-Ray Fluorescence Spectrometry, IBR approved for §60.4415(a).</w:t>
      </w:r>
    </w:p>
    <w:p w14:paraId="7E6ED62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(157) ASTM D4442-84, Standard Test Methods for Direct Moisture Content Measurement in Wood and Wood-base Materials, IBR approved for appendix A-8 to part 60: Method 28, Section 16.1.1.</w:t>
      </w:r>
    </w:p>
    <w:p w14:paraId="7D1B65F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(158) ASTM D4442-92, Standard Test Methods for Direct Moisture Content Measurement in Wood and Wood-base Materials, IBR approved for appendix A-8 to part 60: Method 28, Section 16.1.1.</w:t>
      </w:r>
    </w:p>
    <w:p w14:paraId="1F24C5F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(159) ASTM D4444-92, Standard Test Methods for Use and Calibration of Hand-Held Moisture Meters, IBR approved for appendix A-8 to part 60: Method 28, Section 16.1.1.</w:t>
      </w:r>
    </w:p>
    <w:p w14:paraId="60CBAF4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(160) ASTM D4457-85 (Reapproved 1991), Test Method for Determination of Dichloromethane and 1,1,1-Trichloroethane in Paints and Coatings by Direct Injection into a Gas Chromatograph, IBR approved for appendix A-7 to part 60: Method 24, Section 6.5.</w:t>
      </w:r>
    </w:p>
    <w:p w14:paraId="011138F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(161) ASTM D4468-85 (Reapproved 2000), Standard Test Method for Total Sulfur in Gaseous Fuels by Hydrogenolysis and Rateometric Colorimetry, IBR approved for §§60.335(b) and 60.4415(a).</w:t>
      </w:r>
    </w:p>
    <w:p w14:paraId="0CC3890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(162) ASTM D4468-85 (Reapproved 2006), Standard Test Method for Total Sulfur in Gaseous Fuels by Hydrogenolysis and Rateometric Colorimetry, (Approved June 1, 2006), IBR approved for §60.107a(e).</w:t>
      </w:r>
    </w:p>
    <w:p w14:paraId="446D23A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(163) ASTM D4629-02, Standard Test Method for Trace Nitrogen in Liquid Petroleum Hydrocarbons by Syringe/Inlet Oxidative Combustion and Chemiluminescence Detection, IBR approved for §§60.49b(e) and 60.335(b).</w:t>
      </w:r>
    </w:p>
    <w:p w14:paraId="29FD3C3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(164) ASTM D4809-95, Standard Test Method for Heat of Combustion of Liquid Hydrocarbon Fuels by Bomb Calorimeter (Precision Method), IBR approved for §§60.18(f), 60.485(g), 60.485a(g), 60.564(f), 60.614(d), 60.664(e), and 60.704(d).</w:t>
      </w:r>
    </w:p>
    <w:p w14:paraId="72FB958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(165) ASTM D4809-06, Standard Test Method for Heat of Combustion of Liquid Hydrocarbon Fuels by Bomb Calorimeter (Precision Method), (Approved December 1, 2006), IBR approved for §60.107a(d).</w:t>
      </w:r>
    </w:p>
    <w:p w14:paraId="38A3E81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(166) ASTM D4810-88 (Reapproved 1999), Standard Test Method for Hydrogen Sulfide in Natural Gas Using Length of Stain Detector Tubes, IBR approved for §§60.4360 and 60.4415(a).</w:t>
      </w:r>
    </w:p>
    <w:p w14:paraId="030C371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(167) ASTM D4891-89 (Reapproved 2006) Standard Test Method for Heating Value of Gases in Natural Gas Range by Stoichiometric Combustion, (Approved June 1, 2006), IBR approved for §§60.107a(d), 60.5413(d), and 60.5413a(d).</w:t>
      </w:r>
    </w:p>
    <w:p w14:paraId="06AA3AA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(168) ASTM D5287-97 (Reapproved 2002), Standard Practice for Automatic Sampling of Gaseous Fuels, IBR approved for §60.4415(a).</w:t>
      </w:r>
    </w:p>
    <w:p w14:paraId="4B9A106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(169) ASTM D5403-93, Standard Test Methods for Volatile Content of Radiation Curable Materials, IBR approved for appendix A-7 to part 60: Method 24, Section 6.6.</w:t>
      </w:r>
    </w:p>
    <w:p w14:paraId="7075606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(170) ASTM D5453-00, Standard Test Method for Determination of Total Sulfur in Light Hydrocarbons, Motor Fuels and Oils by Ultraviolet Fluorescence, IBR approved for §60.335(b).</w:t>
      </w:r>
    </w:p>
    <w:p w14:paraId="61FF79F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(171) ASTM D5453-05, Standard Test Method for Determination of Total Sulfur in Light Hydrocarbons, Motor Fuels and Oils by Ultraviolet Fluorescence, IBR approved for §60.4415(a).</w:t>
      </w:r>
    </w:p>
    <w:p w14:paraId="20F8292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(172) ASTM D5504-01, Standard Test Method for Determination of Sulfur Compounds in Natural Gas and Gaseous Fuels by Gas Chromatography and Chemiluminescence, IBR approved for §§60.334(h) and 60.4360.</w:t>
      </w:r>
    </w:p>
    <w:p w14:paraId="6B4F2D6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(173) ASTM D5504-08, Standard Test Method for Determination of Sulfur Compounds in Natural Gas and Gaseous Fuels by Gas Chromatography and Chemiluminescence, (Approved June 15, 2008), IBR approved for §§60.107a(e) and 60.5413(d).</w:t>
      </w:r>
    </w:p>
    <w:p w14:paraId="578ECF9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(174) ASTM D5762-02, Standard Test Method for Nitrogen in Petroleum and Petroleum Products by Boat-Inlet Chemiluminescence, IBR approved for §60.335(b).</w:t>
      </w:r>
    </w:p>
    <w:p w14:paraId="1CBFC79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(175) ASTM D5865-98, Standard Test Method for Gross Calorific Value of Coal and Coke, IBR approved for §§60.45(f) and 60.46(c), and appendix A-7 to part 60: Method 19, Section 12.5.2.1.3.</w:t>
      </w:r>
    </w:p>
    <w:p w14:paraId="045830D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(176) ASTM D5865-10, Standard Test Method for Gross Calorific Value of Coal and Coke, (Approved January 1, 2010), IBR approved for §§60.45(f), 60.46(c), and appendix A-7 to part 60: Method 19, section 12.5.2.1.3.</w:t>
      </w:r>
    </w:p>
    <w:p w14:paraId="4655704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(177) ASTM D6216-98, Standard Practice for Opacity Monitor Manufacturers to Certify Conformance with Design and Performance Specifications, IBR approved for appendix B to part 60: Performance Specification 1.</w:t>
      </w:r>
    </w:p>
    <w:p w14:paraId="56C24AE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(178) ASTM D6228-98, Standard Test Method for Determination of Sulfur Compounds in Natural Gas and Gaseous Fuels by Gas Chromatography and Flame Photometric Detection, IBR approved for §60.334(h).</w:t>
      </w:r>
    </w:p>
    <w:p w14:paraId="76BFA52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(179) ASTM D6228-98 (Reapproved 2003), Standard Test Method for Determination of Sulfur Compounds in Natural Gas and Gaseous Fuels by Gas Chromatography and Flame Photometric Detection, IBR approved for §§60.4360 and 60.4415.</w:t>
      </w:r>
    </w:p>
    <w:p w14:paraId="3130B0D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(180) ASTM D6348-03, Standard Test Method for Determination of Gaseous Compounds by Extractive Direct Interface Fourier Transform Infrared (FTIR) Spectroscopy, (Approved October 1, 2003), IBR approved for §60.73a(b), table 7 to subpart IIII, table 2 to subpart JJJJ, and §60.4245(d).</w:t>
      </w:r>
    </w:p>
    <w:p w14:paraId="33FC63B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(181) ASTM D6366-99, Standard Test Method for Total Trace Nitrogen and Its Derivatives in Liquid Aromatic Hydrocarbons by Oxidative Combustion and Electrochemical Detection, IBR approved for §60.335(b)(9).</w:t>
      </w:r>
    </w:p>
    <w:p w14:paraId="748983B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(182) ASTM D6420-99 (Reapproved 2004), Standard Test Method for Determination of Gaseous Organic Compounds by Direct Interface Gas Chromatography-Mass Spectrometry, (Approved October 1, 2004), IBR approved for §60.107a(d) and table 2 to subpart JJJJ.</w:t>
      </w:r>
    </w:p>
    <w:p w14:paraId="5A8F24C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4083A92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§§60.5413(b) and (d), and 60.5413a(b).</w:t>
      </w:r>
    </w:p>
    <w:p w14:paraId="15FD57D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(185) ASTM D6522-11 Standard Test Method for Determination of Nitrogen Oxides, Carbon Monoxide, and Oxygen Concentrations in Emissions from Natural Gas-Fired Reciprocating Engines, Combustion Turbines, Boilers, and Process Heaters Using Portable Analyzers (Approved December 1, 2011), IBR approved for §60.37f(a), 60.766(a).</w:t>
      </w:r>
    </w:p>
    <w:p w14:paraId="331EE98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(186) ASTM D6667-01, Standard Test Method for Determination of Total Volatile Sulfur in Gaseous Hydrocarbons and Liquefied Petroleum Gases by Ultraviolet Fluorescence, IBR approved for §60.335(b).</w:t>
      </w:r>
    </w:p>
    <w:p w14:paraId="43F1E2D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(187) ASTM D6667-04, Standard Test Method for Determination of Total Volatile Sulfur in Gaseous Hydrocarbons and Liquefied Petroleum Gases by Ultraviolet Fluorescence, IBR approved for §60.4415(a).</w:t>
      </w:r>
    </w:p>
    <w:p w14:paraId="31993E0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(188) ASTM D6751-11b, Standard Specification for Biodiesel Fuel Blend Stock (B100) for Middle Distillate Fuels, including Appendices X1 through X3, (Approved July 15, 2011), IBR approved for §§60.41b, 60.41c, and 60.5580.</w:t>
      </w:r>
    </w:p>
    <w:p w14:paraId="5EED9B8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(189) ASTM D6784-02, Standard Test Method for Elemental, Oxidized, Particle-Bound and Total Mercury in Flue Gas Generated from Coal-Fired Stationary Sources (Ontario Hydro Method), IBR approved for §60.56c(b) and appendix B to part 60: Performance Specification 12A, Section 8.6.2.</w:t>
      </w:r>
    </w:p>
    <w:p w14:paraId="5C73CBE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(190)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14:paraId="61632D0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(191) ASTM D6911-15, Standard Guide for Packaging and Shipping Environmental Samples for Laboratory Analysis, approved January 15, 2015, IBR approved for appendix A-8: Method 30B.</w:t>
      </w:r>
    </w:p>
    <w:p w14:paraId="34C3F90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(192) ASTM D7467-10, Standard Specification for Diesel Fuel Oil, Biodiesel Blend (B6 to B20), including Appendices X1 through X3, (Approved August 1, 2010), IBR approved for §§60.41b, 60.41c, and 60.5580.</w:t>
      </w:r>
    </w:p>
    <w:p w14:paraId="5D3663C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(193) ASTM E168-67, General Techniques of Infrared Quantitative Analysis, IBR approved for §§60.485a(d), 60.593(b), 60.593a(b), and 60.632(f).</w:t>
      </w:r>
    </w:p>
    <w:p w14:paraId="0A9FA7E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(194) ASTM E168-77, General Techniques of Infrared Quantitative Analysis, IBR approved for §§60.485a(d), 60.593(b), 60.593a(b), and 60.632(f).</w:t>
      </w:r>
    </w:p>
    <w:p w14:paraId="29F85EF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(195) ASTM E168-92, General Techniques of Infrared Quantitative Analysis, IBR approved for §§60.485a(d), 60.593(b), 60.593a(b), 60.632(f), 60.5400, 60.5400a(f).</w:t>
      </w:r>
    </w:p>
    <w:p w14:paraId="3860301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(196) ASTM E169-63, General Techniques of Ultraviolet Quantitative Analysis, IBR approved for §§60.485a(d), 60.593(b), 60.593a(b), and 60.632(f) .</w:t>
      </w:r>
    </w:p>
    <w:p w14:paraId="5D213CE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(197) ASTM E169-77, General Techniques of Ultraviolet Quantitative Analysis, IBR approved for §§60.485a(d), 60.593(b), and 60.593a(b), 60.632(f).</w:t>
      </w:r>
    </w:p>
    <w:p w14:paraId="5F29D78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(198) ASTM E169-93, General Techniques of Ultraviolet Quantitative Analysis, (Approved May 15, 1993), IBR approved for §§60.485a(d), 60.593(b), 60.593a(b), 60.632(f), 60.5400(f), and 60.5400a(f).</w:t>
      </w:r>
    </w:p>
    <w:p w14:paraId="633F75E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(199) ASTM E260-73, General Gas Chromatography Procedures, IBR approved for §§60.485a(d), 60.593(b), 60.593a(b), and 60.632(f).</w:t>
      </w:r>
    </w:p>
    <w:p w14:paraId="149AB01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(200) ASTM E260-91, General Gas Chromatography Procedures, (IBR approved for §§60.485a(d), 60.593(b), 60.593a(b), and 60.632(f).</w:t>
      </w:r>
    </w:p>
    <w:p w14:paraId="0D61B99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(201) ASTM E260-96, General Gas Chromatography Procedures, (Approved April 10, 1996), IBR approved for §§60.485a(d), 60.593(b), 60.593a(b), 60.632(f), 60.5400(f), 60.5400a(f) 60.5406(b), and 60.5406a(b)(3).</w:t>
      </w:r>
    </w:p>
    <w:p w14:paraId="7919DD3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(202) ASTM E617-13, Standard Specification for Laboratory Weights and Precision Mass Standards, approved May 1, 2013, IBR approved for appendix A-3: Methods 4, 5, 5H, 5I, and appendix A-8: Method 29.</w:t>
      </w:r>
    </w:p>
    <w:p w14:paraId="7049C2B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(203) ASTM E871-82 (Reapproved 2013), Standard Test Method for Moisture Analysis of Particulate Wood Fuels, (Approved August 15, 2013), IBR approved for appendix A-8: method 28R.</w:t>
      </w:r>
    </w:p>
    <w:p w14:paraId="58BF674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(204) ASTM E1584-11, Standard Test Method for Assay of Nitric Acid, (Approved August 1, 2011), IBR approved for §60.73a(c).</w:t>
      </w:r>
    </w:p>
    <w:p w14:paraId="41EAF52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(205) ASTM E2515-11, Standard Test Method for Determination of Particulate Matter Emissions Collected by a Dilution Tunnel, (Approved November 1, 2011), IBR approved for §60.534 and §60.5476.</w:t>
      </w:r>
    </w:p>
    <w:p w14:paraId="6DCC910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(206) ASTM E2618-13 Standard Test Method for Measurement of Particulate Matter Emissions and Heating Efficiency of Outdoor Solid Fuel-Fired Hydronic Heating Appliances, (Approved September 1, 2013), IBR approved for §60.5476.</w:t>
      </w:r>
    </w:p>
    <w:p w14:paraId="5BE4463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(207) ASTM E2779-10, Standard Test Method for Determining Particulate Matter Emissions from Pellet Heaters, (Approved October 1, 2010), IBR approved for §60.534.</w:t>
      </w:r>
    </w:p>
    <w:p w14:paraId="5F662D8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(208) ASTM E2780-10, Standard Test Method for Determining Particulate Matter Emissions from Wood Heaters, (Approved October 1, 2010), IBR approved for appendix A: method 28R.</w:t>
      </w:r>
    </w:p>
    <w:p w14:paraId="6DEE734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(209) ASTM UOP539-97, Refinery Gas Analysis by Gas Chromatography, (Copyright 1997), IBR approved for §60.107a(d).</w:t>
      </w:r>
    </w:p>
    <w:p w14:paraId="6FCA658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Association of Official Analytical Chemists, 1111 North 19th Street, Suite 210, Arlington, VA 22209.</w:t>
      </w:r>
    </w:p>
    <w:p w14:paraId="42A6D9E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AOAC Method 9, Official Methods of Analysis of the Association of Official Analytical Chemists (AOAC), 11th edition, 1970, pp. 11-12, IBR approved for §§60.204(b), 60.214(b), 60.224(b), and 60.234(b).</w:t>
      </w:r>
    </w:p>
    <w:p w14:paraId="1602E46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08017A6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(j) U.S. Environmental Protection Agency, 1200 Pennsylvania Avenue NW., Washington, DC 20460, (202) 272-0167, </w:t>
      </w:r>
      <w:r w:rsidRPr="007D6F19">
        <w:rPr>
          <w:i/>
          <w:iCs/>
          <w:sz w:val="20"/>
          <w:szCs w:val="20"/>
        </w:rPr>
        <w:t>http://www.epa.gov.</w:t>
      </w:r>
    </w:p>
    <w:p w14:paraId="3BC13DE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EPA-454/R-98-015, Office of Air Quality Planning and Standards (OAQPS) Fabric Filter Bag Leak Detection Guidance, September 1997, IBR approved for §§60.2145(r), 60.2710(r), 60.4905(b), and 60.5225(b).</w:t>
      </w:r>
    </w:p>
    <w:p w14:paraId="7F7065C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EPA-600/R-12/531, EPA Traceability Protocol for Assay and Certification of Gaseous Calibration Standards, May 2012, IBR approved for §§60.5413(d) and 60.5413a(d).</w:t>
      </w:r>
    </w:p>
    <w:p w14:paraId="15FDC9E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14:paraId="4438775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Gas Processors Association Standard 2172-09, Calculation of Gross Heating Value, Relative Density, Compressibility and Theoretical Hydrocarbon Liquid Content for Natural Gas Mixtures for Custody Transfer (2009), IBR approved for §60.107a(d).</w:t>
      </w:r>
    </w:p>
    <w:p w14:paraId="45463FA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Gas Processors Association Standard 2261-00, Analysis for Natural Gas and Similar Gaseous Mixtures by Gas Chromatography (2000), IBR approved for §60.107a(d).</w:t>
      </w:r>
    </w:p>
    <w:p w14:paraId="3305ED9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Gas Processors Association Standard 2377-86, Test for Hydrogen Sulfide and Carbon Dioxide in Natural Gas Using Length of Stain Tubes, 1986 Revision, IBR approved for §§60.105(b), 60.107a(b), 60.334(h), 60.4360, and 60.4415(a).</w:t>
      </w:r>
    </w:p>
    <w:p w14:paraId="0577E17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(l) International Organization for Standardization (ISO) available through IHS Inc., 15 Inverness Way East, Englewood, CO 80112.</w:t>
      </w:r>
    </w:p>
    <w:p w14:paraId="6310790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ISO 8178-4: 1996(E), Reciprocating Internal Combustion Engines—Exhaust Emission Measurement—part 4: Test Cycles for Different Engine Applications, IBR approved for §60.4241(b).</w:t>
      </w:r>
    </w:p>
    <w:p w14:paraId="09FEE3B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1273DBB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(m) International Organization for Standardization (ISO), 1, ch. de la Voie-Creuse, Case postale 56, CH-1211 Geneva 20, Switzerland, + 41 22 749 01 11, </w:t>
      </w:r>
      <w:r w:rsidRPr="007D6F19">
        <w:rPr>
          <w:i/>
          <w:iCs/>
          <w:sz w:val="20"/>
          <w:szCs w:val="20"/>
        </w:rPr>
        <w:t>http://www.iso.org/iso/home.htm.</w:t>
      </w:r>
    </w:p>
    <w:p w14:paraId="01C0162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ISO 2314:2009(E), Gas turbines-Acceptance tests, Third edition (December 15, 2009), IBR approved for §60.5580.</w:t>
      </w:r>
    </w:p>
    <w:p w14:paraId="411FA65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ISO 8316: Measurement of Liquid Flow in Closed Conduits—Method by Collection of the Liquid in a Volumetric Tank (1987-10-01)—First Edition, IBR approved for §60.107a(d).</w:t>
      </w:r>
    </w:p>
    <w:p w14:paraId="763E652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(n)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14:paraId="52BC57F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OMB Bulletin No. 93-17: Revised Statistical Definitions for Metropolitan Areas. Office of Management and Budget, June 30, 1993. NTIS No. PB 93-192-664. IBR approved for §60.31e.</w:t>
      </w:r>
    </w:p>
    <w:p w14:paraId="1E86CEA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34B1F00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(o) North American Electric Reliability Corporation, 1325 G Street NW., Suite 600, Washington, DC 20005-3801, </w:t>
      </w:r>
      <w:r w:rsidRPr="007D6F19">
        <w:rPr>
          <w:i/>
          <w:iCs/>
          <w:sz w:val="20"/>
          <w:szCs w:val="20"/>
        </w:rPr>
        <w:t>http://www.nerc.com.</w:t>
      </w:r>
    </w:p>
    <w:p w14:paraId="2951E17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North American Electric Reliability Corporation Reliability Standard EOP-002-3, Capacity and Energy Emergencies, updated November 19, 2012, IBR approved for §§60.4211(f) and 60.4243(d). Also available online: </w:t>
      </w:r>
      <w:r w:rsidRPr="007D6F19">
        <w:rPr>
          <w:i/>
          <w:iCs/>
          <w:sz w:val="20"/>
          <w:szCs w:val="20"/>
        </w:rPr>
        <w:t>http://www.nerc.com/files/EOP-002-3_1.pdf.</w:t>
      </w:r>
    </w:p>
    <w:p w14:paraId="45441A9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60BC730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7D6F19">
        <w:rPr>
          <w:i/>
          <w:iCs/>
          <w:sz w:val="20"/>
          <w:szCs w:val="20"/>
        </w:rPr>
        <w:t>http://www.tappi.org.</w:t>
      </w:r>
    </w:p>
    <w:p w14:paraId="38950C5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TAPPI Method T 624 cm-11, (Copyright 2011), IBR approved, for §§60.285(d) and 60.285a(d).</w:t>
      </w:r>
    </w:p>
    <w:p w14:paraId="4908103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556221C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(q) Underwriter's Laboratories, Inc. (UL), 333 Pfingsten Road, Northbrook, IL 60062.</w:t>
      </w:r>
    </w:p>
    <w:p w14:paraId="30B6EAC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UL 103, Sixth Edition revised as of September 3, 1986, Standard for Chimneys, Factory-built, Residential Type and Building Heating Appliance, IBR approved for appendix A-8 to part 60.</w:t>
      </w:r>
    </w:p>
    <w:p w14:paraId="74595DB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236DCAC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(r) Water Pollution Control Federation (WPCF), 2626 Pennsylvania Avenue NW., Washington, DC 20037.</w:t>
      </w:r>
    </w:p>
    <w:p w14:paraId="46098AF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Method 209A, Total Residue Dried at 103-105 °C, in Standard Methods for the Examination of Water and Wastewater, 15th Edition, 1980, IBR approved for §60.683(b).</w:t>
      </w:r>
    </w:p>
    <w:p w14:paraId="7724E89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5DFADD6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(s) West Coast Lumber Inspection Bureau, 6980 SW. Barnes Road, Portland, OR 97223.</w:t>
      </w:r>
    </w:p>
    <w:p w14:paraId="7C0D042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West Coast Lumber Standard Grading Rules No. 16, pages 5-21, 90 and 91, September 3, 1970, revised 1984, IBR approved for appendix A-8 to part 60.</w:t>
      </w:r>
    </w:p>
    <w:p w14:paraId="1A64FB1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2F00D6A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(t) This material is available for purchase from the Canadian Standards Association (CSA), 5060 Spectrum Way, Suite 100, Mississauga, Ontario, Canada L4W 5N6, Telephone: 800-463-6727.</w:t>
      </w:r>
    </w:p>
    <w:p w14:paraId="4E379AD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CSA B415.1-10, Performance Testing of Solid-fuel-burning Heating Appliances, (March 2010), IBR approved for §60.534 and §60.5476. (The standard is also available at </w:t>
      </w:r>
      <w:r w:rsidRPr="007D6F19">
        <w:rPr>
          <w:i/>
          <w:iCs/>
          <w:sz w:val="20"/>
          <w:szCs w:val="20"/>
        </w:rPr>
        <w:t>http://shop.csa.ca/en/canada/fuel-burning-equipment/b4151-10/invt/27013322010</w:t>
      </w:r>
      <w:r w:rsidRPr="007D6F19">
        <w:rPr>
          <w:sz w:val="20"/>
          <w:szCs w:val="20"/>
        </w:rPr>
        <w:t>)</w:t>
      </w:r>
    </w:p>
    <w:p w14:paraId="463BD93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0109B64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(u) This European National (EN) standards material is available for purchase at European Committee for Standardization, Management Centre, Avenue Marnix 17, B-1000 Brussels, Belgium, Telephone: + 32 2 550 08 11.</w:t>
      </w:r>
    </w:p>
    <w:p w14:paraId="6CA38A3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7D6F19">
        <w:rPr>
          <w:i/>
          <w:iCs/>
          <w:sz w:val="20"/>
          <w:szCs w:val="20"/>
        </w:rPr>
        <w:t>http://www.en-standard.eu/csn-en-303-5-heating-boilers-part-5-heating-boilers-for-solid-fuels-manually-and-automatically-stoked-nominal-heat-output-of-up-to-500-kw-terminology-requirements-testing-and-marking/?gclid = CJXI2P_97MMCFdccgQodan8ATA</w:t>
      </w:r>
      <w:r w:rsidRPr="007D6F19">
        <w:rPr>
          <w:sz w:val="20"/>
          <w:szCs w:val="20"/>
        </w:rPr>
        <w:t>)</w:t>
      </w:r>
    </w:p>
    <w:p w14:paraId="58F9CBC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[Reserved]</w:t>
      </w:r>
    </w:p>
    <w:p w14:paraId="020A687C" w14:textId="77777777" w:rsidR="007D6F19" w:rsidRPr="007D6F19" w:rsidRDefault="007D6F19" w:rsidP="007D6F19">
      <w:pPr>
        <w:pStyle w:val="cita"/>
        <w:spacing w:before="120" w:after="120" w:afterAutospacing="0"/>
        <w:rPr>
          <w:sz w:val="20"/>
          <w:szCs w:val="20"/>
        </w:rPr>
      </w:pPr>
      <w:r w:rsidRPr="007D6F19">
        <w:rPr>
          <w:sz w:val="20"/>
          <w:szCs w:val="20"/>
        </w:rPr>
        <w:t>[79 FR 11242, Feb. 27, 2014, as amended at 79 FR 18965, Apr. 4, 2014; 80 FR 13701, Mar. 16, 2015; 80 FR 64648, Oct. 23, 2015; 81 FR 35895, June 3, 2016; 81 FR 59313, 59368, Aug. 29, 2016; 81 FR 59809, Aug. 30, 2016; 82 FR 28562, June 23, 2017]</w:t>
      </w:r>
    </w:p>
    <w:p w14:paraId="79C5E600" w14:textId="77777777" w:rsidR="007D6F19" w:rsidRPr="00090ABD" w:rsidRDefault="007D6F19" w:rsidP="007D6F19">
      <w:pPr>
        <w:pStyle w:val="Heading2"/>
        <w:spacing w:before="120" w:after="120"/>
        <w:rPr>
          <w:rFonts w:ascii="Times New Roman" w:hAnsi="Times New Roman" w:cs="Times New Roman"/>
          <w:b/>
          <w:color w:val="auto"/>
          <w:sz w:val="20"/>
          <w:szCs w:val="20"/>
        </w:rPr>
      </w:pPr>
      <w:bookmarkStart w:id="90" w:name="se40.7.60_118"/>
      <w:bookmarkEnd w:id="90"/>
      <w:r w:rsidRPr="00090ABD">
        <w:rPr>
          <w:rFonts w:ascii="Times New Roman" w:hAnsi="Times New Roman" w:cs="Times New Roman"/>
          <w:b/>
          <w:color w:val="auto"/>
          <w:sz w:val="20"/>
          <w:szCs w:val="20"/>
        </w:rPr>
        <w:t>§60.18   General control device and work practice requirements.</w:t>
      </w:r>
    </w:p>
    <w:p w14:paraId="38157E5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w:t>
      </w:r>
      <w:r w:rsidRPr="007D6F19">
        <w:rPr>
          <w:i/>
          <w:iCs/>
          <w:sz w:val="20"/>
          <w:szCs w:val="20"/>
        </w:rPr>
        <w:t>Introduction.</w:t>
      </w:r>
      <w:r w:rsidRPr="007D6F19">
        <w:rPr>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2B9BCE0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133CC6C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(b) </w:t>
      </w:r>
      <w:r w:rsidRPr="007D6F19">
        <w:rPr>
          <w:i/>
          <w:iCs/>
          <w:sz w:val="20"/>
          <w:szCs w:val="20"/>
        </w:rPr>
        <w:t>Flares.</w:t>
      </w:r>
      <w:r w:rsidRPr="007D6F19">
        <w:rPr>
          <w:sz w:val="20"/>
          <w:szCs w:val="20"/>
        </w:rPr>
        <w:t xml:space="preserve"> Paragraphs (c) through (f) apply to flares.</w:t>
      </w:r>
    </w:p>
    <w:p w14:paraId="1DA1A18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(c)(1) Flares shall be designed for and operated with no visible emissions as determined by the methods specified in paragraph (f), except for periods not to exceed a total of 5 minutes during any 2 consecutive hours.</w:t>
      </w:r>
    </w:p>
    <w:p w14:paraId="5CBE492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Flares shall be operated with a flame present at all times, as determined by the methods specified in paragraph (f).</w:t>
      </w:r>
    </w:p>
    <w:p w14:paraId="0B083A5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14:paraId="55B34D7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D6F19">
        <w:rPr>
          <w:sz w:val="20"/>
          <w:szCs w:val="20"/>
          <w:vertAlign w:val="subscript"/>
        </w:rPr>
        <w:t>max</w:t>
      </w:r>
      <w:r w:rsidRPr="007D6F19">
        <w:rPr>
          <w:sz w:val="20"/>
          <w:szCs w:val="20"/>
        </w:rPr>
        <w:t>, as determined by the following equation:</w:t>
      </w:r>
    </w:p>
    <w:p w14:paraId="5AB07020" w14:textId="77777777" w:rsidR="007D6F19" w:rsidRPr="007D6F19" w:rsidRDefault="007D6F19" w:rsidP="007D6F19">
      <w:pPr>
        <w:pStyle w:val="fp-2"/>
        <w:spacing w:before="120" w:after="120"/>
        <w:rPr>
          <w:sz w:val="20"/>
          <w:szCs w:val="20"/>
        </w:rPr>
      </w:pPr>
      <w:r w:rsidRPr="007D6F19">
        <w:rPr>
          <w:sz w:val="20"/>
          <w:szCs w:val="20"/>
        </w:rPr>
        <w:t>V</w:t>
      </w:r>
      <w:r w:rsidRPr="007D6F19">
        <w:rPr>
          <w:sz w:val="20"/>
          <w:szCs w:val="20"/>
          <w:vertAlign w:val="subscript"/>
        </w:rPr>
        <w:t>max</w:t>
      </w:r>
      <w:r w:rsidRPr="007D6F19">
        <w:rPr>
          <w:sz w:val="20"/>
          <w:szCs w:val="20"/>
        </w:rPr>
        <w:t xml:space="preserve"> = (X</w:t>
      </w:r>
      <w:r w:rsidRPr="007D6F19">
        <w:rPr>
          <w:sz w:val="20"/>
          <w:szCs w:val="20"/>
          <w:vertAlign w:val="subscript"/>
        </w:rPr>
        <w:t>H2</w:t>
      </w:r>
      <w:r w:rsidRPr="007D6F19">
        <w:rPr>
          <w:sz w:val="20"/>
          <w:szCs w:val="20"/>
        </w:rPr>
        <w:t>−K</w:t>
      </w:r>
      <w:r w:rsidRPr="007D6F19">
        <w:rPr>
          <w:sz w:val="20"/>
          <w:szCs w:val="20"/>
          <w:vertAlign w:val="subscript"/>
        </w:rPr>
        <w:t>1</w:t>
      </w:r>
      <w:r w:rsidRPr="007D6F19">
        <w:rPr>
          <w:sz w:val="20"/>
          <w:szCs w:val="20"/>
        </w:rPr>
        <w:t>)* K</w:t>
      </w:r>
      <w:r w:rsidRPr="007D6F19">
        <w:rPr>
          <w:sz w:val="20"/>
          <w:szCs w:val="20"/>
          <w:vertAlign w:val="subscript"/>
        </w:rPr>
        <w:t>2</w:t>
      </w:r>
    </w:p>
    <w:p w14:paraId="3DCA72E9" w14:textId="77777777" w:rsidR="007D6F19" w:rsidRPr="007D6F19" w:rsidRDefault="007D6F19" w:rsidP="007D6F19">
      <w:pPr>
        <w:pStyle w:val="fp"/>
        <w:spacing w:before="120" w:after="120" w:afterAutospacing="0"/>
        <w:rPr>
          <w:sz w:val="20"/>
          <w:szCs w:val="20"/>
        </w:rPr>
      </w:pPr>
      <w:r w:rsidRPr="007D6F19">
        <w:rPr>
          <w:sz w:val="20"/>
          <w:szCs w:val="20"/>
        </w:rPr>
        <w:t>Where:</w:t>
      </w:r>
    </w:p>
    <w:p w14:paraId="1AA73514" w14:textId="77777777" w:rsidR="007D6F19" w:rsidRPr="007D6F19" w:rsidRDefault="007D6F19" w:rsidP="007D6F19">
      <w:pPr>
        <w:pStyle w:val="fp-2"/>
        <w:spacing w:before="120" w:after="120"/>
        <w:rPr>
          <w:sz w:val="20"/>
          <w:szCs w:val="20"/>
        </w:rPr>
      </w:pPr>
      <w:r w:rsidRPr="007D6F19">
        <w:rPr>
          <w:sz w:val="20"/>
          <w:szCs w:val="20"/>
        </w:rPr>
        <w:t>V</w:t>
      </w:r>
      <w:r w:rsidRPr="007D6F19">
        <w:rPr>
          <w:sz w:val="20"/>
          <w:szCs w:val="20"/>
          <w:vertAlign w:val="subscript"/>
        </w:rPr>
        <w:t>max</w:t>
      </w:r>
      <w:r w:rsidRPr="007D6F19">
        <w:rPr>
          <w:sz w:val="20"/>
          <w:szCs w:val="20"/>
        </w:rPr>
        <w:t xml:space="preserve"> = Maximum permitted velocity, m/sec.</w:t>
      </w:r>
    </w:p>
    <w:p w14:paraId="1BAC1157" w14:textId="77777777" w:rsidR="007D6F19" w:rsidRPr="007D6F19" w:rsidRDefault="007D6F19" w:rsidP="007D6F19">
      <w:pPr>
        <w:pStyle w:val="fp-2"/>
        <w:spacing w:before="120" w:after="120"/>
        <w:rPr>
          <w:sz w:val="20"/>
          <w:szCs w:val="20"/>
        </w:rPr>
      </w:pPr>
      <w:r w:rsidRPr="007D6F19">
        <w:rPr>
          <w:sz w:val="20"/>
          <w:szCs w:val="20"/>
        </w:rPr>
        <w:t>K</w:t>
      </w:r>
      <w:r w:rsidRPr="007D6F19">
        <w:rPr>
          <w:sz w:val="20"/>
          <w:szCs w:val="20"/>
          <w:vertAlign w:val="subscript"/>
        </w:rPr>
        <w:t>1</w:t>
      </w:r>
      <w:r w:rsidRPr="007D6F19">
        <w:rPr>
          <w:sz w:val="20"/>
          <w:szCs w:val="20"/>
        </w:rPr>
        <w:t xml:space="preserve"> = Constant, 6.0 volume-percent hydrogen.</w:t>
      </w:r>
    </w:p>
    <w:p w14:paraId="3321FE9D" w14:textId="77777777" w:rsidR="007D6F19" w:rsidRPr="007D6F19" w:rsidRDefault="007D6F19" w:rsidP="007D6F19">
      <w:pPr>
        <w:pStyle w:val="fp-2"/>
        <w:spacing w:before="120" w:after="120"/>
        <w:rPr>
          <w:sz w:val="20"/>
          <w:szCs w:val="20"/>
        </w:rPr>
      </w:pPr>
      <w:r w:rsidRPr="007D6F19">
        <w:rPr>
          <w:sz w:val="20"/>
          <w:szCs w:val="20"/>
        </w:rPr>
        <w:t>K</w:t>
      </w:r>
      <w:r w:rsidRPr="007D6F19">
        <w:rPr>
          <w:sz w:val="20"/>
          <w:szCs w:val="20"/>
          <w:vertAlign w:val="subscript"/>
        </w:rPr>
        <w:t>2</w:t>
      </w:r>
      <w:r w:rsidRPr="007D6F19">
        <w:rPr>
          <w:sz w:val="20"/>
          <w:szCs w:val="20"/>
        </w:rPr>
        <w:t xml:space="preserve"> = Constant, 3.9(m/sec)/volume-percent hydrogen.</w:t>
      </w:r>
    </w:p>
    <w:p w14:paraId="3A3195DE" w14:textId="77777777" w:rsidR="007D6F19" w:rsidRPr="007D6F19" w:rsidRDefault="007D6F19" w:rsidP="007D6F19">
      <w:pPr>
        <w:pStyle w:val="fp-2"/>
        <w:spacing w:before="120" w:after="120"/>
        <w:rPr>
          <w:sz w:val="20"/>
          <w:szCs w:val="20"/>
        </w:rPr>
      </w:pPr>
      <w:r w:rsidRPr="007D6F19">
        <w:rPr>
          <w:sz w:val="20"/>
          <w:szCs w:val="20"/>
        </w:rPr>
        <w:t>X</w:t>
      </w:r>
      <w:r w:rsidRPr="007D6F19">
        <w:rPr>
          <w:sz w:val="20"/>
          <w:szCs w:val="20"/>
          <w:vertAlign w:val="subscript"/>
        </w:rPr>
        <w:t>H2</w:t>
      </w:r>
      <w:r w:rsidRPr="007D6F19">
        <w:rPr>
          <w:sz w:val="20"/>
          <w:szCs w:val="20"/>
        </w:rPr>
        <w:t xml:space="preserve"> = The volume-percent of hydrogen, on a wet basis, as calculated by using the American Society for Testing and Materials (ASTM) Method D1946-77. (Incorporated by reference as specified in §60.17).</w:t>
      </w:r>
    </w:p>
    <w:p w14:paraId="1B4F2E6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The actual exit velocity of a flare shall be determined by the method specified in paragraph (f)(4) of this section.</w:t>
      </w:r>
    </w:p>
    <w:p w14:paraId="47B40D9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14:paraId="61795FF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14:paraId="0862B2D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14:paraId="4D729E9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Steam-assisted and nonassisted flares designed for and operated with an exit velocity, as determined by the methods specified in paragraph (f)(4), less than the velocity, V</w:t>
      </w:r>
      <w:r w:rsidRPr="007D6F19">
        <w:rPr>
          <w:sz w:val="20"/>
          <w:szCs w:val="20"/>
          <w:vertAlign w:val="subscript"/>
        </w:rPr>
        <w:t>max</w:t>
      </w:r>
      <w:r w:rsidRPr="007D6F19">
        <w:rPr>
          <w:sz w:val="20"/>
          <w:szCs w:val="20"/>
        </w:rPr>
        <w:t>, as determined by the method specified in paragraph (f)(5), and less than 122 m/sec (400 ft/sec) are allowed.</w:t>
      </w:r>
    </w:p>
    <w:p w14:paraId="413BF10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 Air-assisted flares shall be designed and operated with an exit velocity less than the velocity, V</w:t>
      </w:r>
      <w:r w:rsidRPr="007D6F19">
        <w:rPr>
          <w:sz w:val="20"/>
          <w:szCs w:val="20"/>
          <w:vertAlign w:val="subscript"/>
        </w:rPr>
        <w:t>max</w:t>
      </w:r>
      <w:r w:rsidRPr="007D6F19">
        <w:rPr>
          <w:sz w:val="20"/>
          <w:szCs w:val="20"/>
        </w:rPr>
        <w:t>, as determined by the method specified in paragraph (f)(6).</w:t>
      </w:r>
    </w:p>
    <w:p w14:paraId="339BA83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 Flares used to comply with this section shall be steam-assisted, air-assisted, or nonassisted.</w:t>
      </w:r>
    </w:p>
    <w:p w14:paraId="7591F33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7B2B802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(e) Flares used to comply with provisions of this subpart shall be operated at all times when emissions may be vented to them.</w:t>
      </w:r>
    </w:p>
    <w:p w14:paraId="4EDF706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(f)(1) Method 22 of appendix A to this part shall be used to determine the compliance of flares with the visible emission provisions of this subpart. The observation period is 2 hours and shall be used according to Method 22.</w:t>
      </w:r>
    </w:p>
    <w:p w14:paraId="6CE796A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The presence of a flare pilot flame shall be monitored using a thermocouple or any other equivalent device to detect the presence of a flame.</w:t>
      </w:r>
    </w:p>
    <w:p w14:paraId="0B8B54D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The net heating value of the gas being combusted in a flare shall be calculated using the following equation:</w:t>
      </w:r>
    </w:p>
    <w:p w14:paraId="7B42A3BA" w14:textId="47A0A36C" w:rsidR="007D6F19" w:rsidRPr="007D6F19" w:rsidRDefault="007D6F19" w:rsidP="007D6F19">
      <w:pPr>
        <w:spacing w:before="120" w:after="120"/>
        <w:rPr>
          <w:sz w:val="20"/>
        </w:rPr>
      </w:pPr>
      <w:r w:rsidRPr="007D6F19">
        <w:rPr>
          <w:noProof/>
          <w:sz w:val="20"/>
        </w:rPr>
        <w:drawing>
          <wp:inline distT="0" distB="0" distL="0" distR="0" wp14:anchorId="2CECEE54" wp14:editId="2A0CC9A6">
            <wp:extent cx="1097280" cy="297180"/>
            <wp:effectExtent l="0" t="0" r="7620" b="7620"/>
            <wp:docPr id="133" name="Picture 133"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eCFR graphic ec01jn92.008.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97280" cy="297180"/>
                    </a:xfrm>
                    <a:prstGeom prst="rect">
                      <a:avLst/>
                    </a:prstGeom>
                    <a:noFill/>
                    <a:ln>
                      <a:noFill/>
                    </a:ln>
                  </pic:spPr>
                </pic:pic>
              </a:graphicData>
            </a:graphic>
          </wp:inline>
        </w:drawing>
      </w:r>
    </w:p>
    <w:p w14:paraId="21FA0DEA" w14:textId="77777777" w:rsidR="007D6F19" w:rsidRPr="007D6F19" w:rsidRDefault="007D6F19" w:rsidP="007D6F19">
      <w:pPr>
        <w:pStyle w:val="fp"/>
        <w:spacing w:before="120" w:after="120" w:afterAutospacing="0"/>
        <w:rPr>
          <w:sz w:val="20"/>
          <w:szCs w:val="20"/>
        </w:rPr>
      </w:pPr>
      <w:r w:rsidRPr="007D6F19">
        <w:rPr>
          <w:sz w:val="20"/>
          <w:szCs w:val="20"/>
        </w:rPr>
        <w:t>where:</w:t>
      </w:r>
    </w:p>
    <w:p w14:paraId="10F49E61" w14:textId="77777777" w:rsidR="007D6F19" w:rsidRPr="007D6F19" w:rsidRDefault="007D6F19" w:rsidP="007D6F19">
      <w:pPr>
        <w:pStyle w:val="fp-2"/>
        <w:spacing w:before="120" w:after="120"/>
        <w:rPr>
          <w:sz w:val="20"/>
          <w:szCs w:val="20"/>
        </w:rPr>
      </w:pPr>
      <w:r w:rsidRPr="007D6F19">
        <w:rPr>
          <w:sz w:val="20"/>
          <w:szCs w:val="20"/>
        </w:rPr>
        <w:t>H</w:t>
      </w:r>
      <w:r w:rsidRPr="007D6F19">
        <w:rPr>
          <w:sz w:val="20"/>
          <w:szCs w:val="20"/>
          <w:vertAlign w:val="subscript"/>
        </w:rPr>
        <w:t>T</w:t>
      </w:r>
      <w:r w:rsidRPr="007D6F19">
        <w:rPr>
          <w:sz w:val="20"/>
          <w:szCs w:val="20"/>
        </w:rPr>
        <w:t xml:space="preserve"> = Net heating value of the sample, MJ/scm; where the net enthalpy per mole of offgas is based on combustion at 25 °C and 760 mm Hg, but the standard temperature for determining the volume corresponding to one mole is 20 °C;</w:t>
      </w:r>
    </w:p>
    <w:p w14:paraId="136CB6F3" w14:textId="3631B8AD" w:rsidR="007D6F19" w:rsidRPr="007D6F19" w:rsidRDefault="007D6F19" w:rsidP="007D6F19">
      <w:pPr>
        <w:spacing w:before="120" w:after="120"/>
        <w:rPr>
          <w:sz w:val="20"/>
        </w:rPr>
      </w:pPr>
      <w:r w:rsidRPr="007D6F19">
        <w:rPr>
          <w:noProof/>
          <w:sz w:val="20"/>
        </w:rPr>
        <w:drawing>
          <wp:inline distT="0" distB="0" distL="0" distR="0" wp14:anchorId="187FE156" wp14:editId="1E8A2ECA">
            <wp:extent cx="3383280" cy="579120"/>
            <wp:effectExtent l="0" t="0" r="7620" b="0"/>
            <wp:docPr id="132" name="Picture 132"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eCFR graphic ec01jn92.009.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83280" cy="579120"/>
                    </a:xfrm>
                    <a:prstGeom prst="rect">
                      <a:avLst/>
                    </a:prstGeom>
                    <a:noFill/>
                    <a:ln>
                      <a:noFill/>
                    </a:ln>
                  </pic:spPr>
                </pic:pic>
              </a:graphicData>
            </a:graphic>
          </wp:inline>
        </w:drawing>
      </w:r>
    </w:p>
    <w:p w14:paraId="120E180A" w14:textId="77777777" w:rsidR="007D6F19" w:rsidRPr="007D6F19" w:rsidRDefault="007D6F19" w:rsidP="007D6F19">
      <w:pPr>
        <w:pStyle w:val="fp-2"/>
        <w:spacing w:before="120" w:after="120"/>
        <w:rPr>
          <w:sz w:val="20"/>
          <w:szCs w:val="20"/>
        </w:rPr>
      </w:pPr>
      <w:r w:rsidRPr="007D6F19">
        <w:rPr>
          <w:sz w:val="20"/>
          <w:szCs w:val="20"/>
        </w:rPr>
        <w:t>C</w:t>
      </w:r>
      <w:r w:rsidRPr="007D6F19">
        <w:rPr>
          <w:sz w:val="20"/>
          <w:szCs w:val="20"/>
          <w:vertAlign w:val="subscript"/>
        </w:rPr>
        <w:t>i</w:t>
      </w:r>
      <w:r w:rsidRPr="007D6F19">
        <w:rPr>
          <w:sz w:val="20"/>
          <w:szCs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14:paraId="41BCF7EC" w14:textId="77777777" w:rsidR="007D6F19" w:rsidRPr="007D6F19" w:rsidRDefault="007D6F19" w:rsidP="007D6F19">
      <w:pPr>
        <w:pStyle w:val="fp-2"/>
        <w:spacing w:before="120" w:after="120"/>
        <w:rPr>
          <w:sz w:val="20"/>
          <w:szCs w:val="20"/>
        </w:rPr>
      </w:pPr>
      <w:r w:rsidRPr="007D6F19">
        <w:rPr>
          <w:sz w:val="20"/>
          <w:szCs w:val="20"/>
        </w:rPr>
        <w:t>H</w:t>
      </w:r>
      <w:r w:rsidRPr="007D6F19">
        <w:rPr>
          <w:sz w:val="20"/>
          <w:szCs w:val="20"/>
          <w:vertAlign w:val="subscript"/>
        </w:rPr>
        <w:t>i</w:t>
      </w:r>
      <w:r w:rsidRPr="007D6F19">
        <w:rPr>
          <w:sz w:val="20"/>
          <w:szCs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14:paraId="097FECB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0BA98D2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 The maximum permitted velocity, V</w:t>
      </w:r>
      <w:r w:rsidRPr="007D6F19">
        <w:rPr>
          <w:sz w:val="20"/>
          <w:szCs w:val="20"/>
          <w:vertAlign w:val="subscript"/>
        </w:rPr>
        <w:t>max</w:t>
      </w:r>
      <w:r w:rsidRPr="007D6F19">
        <w:rPr>
          <w:sz w:val="20"/>
          <w:szCs w:val="20"/>
        </w:rPr>
        <w:t>, for flares complying with paragraph (c)(4)(iii) shall be determined by the following equation.</w:t>
      </w:r>
    </w:p>
    <w:p w14:paraId="029945D3" w14:textId="77777777" w:rsidR="007D6F19" w:rsidRPr="007D6F19" w:rsidRDefault="007D6F19" w:rsidP="007D6F19">
      <w:pPr>
        <w:pStyle w:val="fp-2"/>
        <w:spacing w:before="120" w:after="120"/>
        <w:rPr>
          <w:sz w:val="20"/>
          <w:szCs w:val="20"/>
        </w:rPr>
      </w:pPr>
      <w:r w:rsidRPr="007D6F19">
        <w:rPr>
          <w:sz w:val="20"/>
          <w:szCs w:val="20"/>
        </w:rPr>
        <w:t>Log</w:t>
      </w:r>
      <w:r w:rsidRPr="007D6F19">
        <w:rPr>
          <w:sz w:val="20"/>
          <w:szCs w:val="20"/>
          <w:vertAlign w:val="subscript"/>
        </w:rPr>
        <w:t>10</w:t>
      </w:r>
      <w:r w:rsidRPr="007D6F19">
        <w:rPr>
          <w:sz w:val="20"/>
          <w:szCs w:val="20"/>
        </w:rPr>
        <w:t xml:space="preserve"> (V</w:t>
      </w:r>
      <w:r w:rsidRPr="007D6F19">
        <w:rPr>
          <w:sz w:val="20"/>
          <w:szCs w:val="20"/>
          <w:vertAlign w:val="subscript"/>
        </w:rPr>
        <w:t>max</w:t>
      </w:r>
      <w:r w:rsidRPr="007D6F19">
        <w:rPr>
          <w:sz w:val="20"/>
          <w:szCs w:val="20"/>
        </w:rPr>
        <w:t>) = (H</w:t>
      </w:r>
      <w:r w:rsidRPr="007D6F19">
        <w:rPr>
          <w:sz w:val="20"/>
          <w:szCs w:val="20"/>
          <w:vertAlign w:val="subscript"/>
        </w:rPr>
        <w:t>T</w:t>
      </w:r>
      <w:r w:rsidRPr="007D6F19">
        <w:rPr>
          <w:sz w:val="20"/>
          <w:szCs w:val="20"/>
        </w:rPr>
        <w:t xml:space="preserve"> + 28.8)/31.7</w:t>
      </w:r>
    </w:p>
    <w:p w14:paraId="4D1860A8" w14:textId="77777777" w:rsidR="007D6F19" w:rsidRPr="007D6F19" w:rsidRDefault="007D6F19" w:rsidP="007D6F19">
      <w:pPr>
        <w:pStyle w:val="fp-2"/>
        <w:spacing w:before="120" w:after="120"/>
        <w:rPr>
          <w:sz w:val="20"/>
          <w:szCs w:val="20"/>
        </w:rPr>
      </w:pPr>
      <w:r w:rsidRPr="007D6F19">
        <w:rPr>
          <w:sz w:val="20"/>
          <w:szCs w:val="20"/>
        </w:rPr>
        <w:t>V</w:t>
      </w:r>
      <w:r w:rsidRPr="007D6F19">
        <w:rPr>
          <w:sz w:val="20"/>
          <w:szCs w:val="20"/>
          <w:vertAlign w:val="subscript"/>
        </w:rPr>
        <w:t>max</w:t>
      </w:r>
      <w:r w:rsidRPr="007D6F19">
        <w:rPr>
          <w:sz w:val="20"/>
          <w:szCs w:val="20"/>
        </w:rPr>
        <w:t xml:space="preserve"> = Maximum permitted velocity, M/sec</w:t>
      </w:r>
    </w:p>
    <w:p w14:paraId="3B40DEEE" w14:textId="77777777" w:rsidR="007D6F19" w:rsidRPr="007D6F19" w:rsidRDefault="007D6F19" w:rsidP="007D6F19">
      <w:pPr>
        <w:pStyle w:val="fp-2"/>
        <w:spacing w:before="120" w:after="120"/>
        <w:rPr>
          <w:sz w:val="20"/>
          <w:szCs w:val="20"/>
        </w:rPr>
      </w:pPr>
      <w:r w:rsidRPr="007D6F19">
        <w:rPr>
          <w:sz w:val="20"/>
          <w:szCs w:val="20"/>
        </w:rPr>
        <w:t>28.8 = Constant</w:t>
      </w:r>
    </w:p>
    <w:p w14:paraId="42B52F65" w14:textId="77777777" w:rsidR="007D6F19" w:rsidRPr="007D6F19" w:rsidRDefault="007D6F19" w:rsidP="007D6F19">
      <w:pPr>
        <w:pStyle w:val="fp-2"/>
        <w:spacing w:before="120" w:after="120"/>
        <w:rPr>
          <w:sz w:val="20"/>
          <w:szCs w:val="20"/>
        </w:rPr>
      </w:pPr>
      <w:r w:rsidRPr="007D6F19">
        <w:rPr>
          <w:sz w:val="20"/>
          <w:szCs w:val="20"/>
        </w:rPr>
        <w:t>31.7 = Constant</w:t>
      </w:r>
    </w:p>
    <w:p w14:paraId="3BE814DA" w14:textId="77777777" w:rsidR="007D6F19" w:rsidRPr="007D6F19" w:rsidRDefault="007D6F19" w:rsidP="007D6F19">
      <w:pPr>
        <w:pStyle w:val="fp-2"/>
        <w:spacing w:before="120" w:after="120"/>
        <w:rPr>
          <w:sz w:val="20"/>
          <w:szCs w:val="20"/>
        </w:rPr>
      </w:pPr>
      <w:r w:rsidRPr="007D6F19">
        <w:rPr>
          <w:sz w:val="20"/>
          <w:szCs w:val="20"/>
        </w:rPr>
        <w:t>H</w:t>
      </w:r>
      <w:r w:rsidRPr="007D6F19">
        <w:rPr>
          <w:sz w:val="20"/>
          <w:szCs w:val="20"/>
          <w:vertAlign w:val="subscript"/>
        </w:rPr>
        <w:t>T</w:t>
      </w:r>
      <w:r w:rsidRPr="007D6F19">
        <w:rPr>
          <w:sz w:val="20"/>
          <w:szCs w:val="20"/>
        </w:rPr>
        <w:t xml:space="preserve"> = The net heating value as determined in paragraph (f)(3).</w:t>
      </w:r>
    </w:p>
    <w:p w14:paraId="5174BCE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 The maximum permitted velocity, V</w:t>
      </w:r>
      <w:r w:rsidRPr="007D6F19">
        <w:rPr>
          <w:sz w:val="20"/>
          <w:szCs w:val="20"/>
          <w:vertAlign w:val="subscript"/>
        </w:rPr>
        <w:t>max</w:t>
      </w:r>
      <w:r w:rsidRPr="007D6F19">
        <w:rPr>
          <w:sz w:val="20"/>
          <w:szCs w:val="20"/>
        </w:rPr>
        <w:t>, for air-assisted flares shall be determined by the following equation.</w:t>
      </w:r>
    </w:p>
    <w:p w14:paraId="067F84E5" w14:textId="77777777" w:rsidR="007D6F19" w:rsidRPr="007D6F19" w:rsidRDefault="007D6F19" w:rsidP="007D6F19">
      <w:pPr>
        <w:pStyle w:val="fp-2"/>
        <w:spacing w:before="120" w:after="120"/>
        <w:rPr>
          <w:sz w:val="20"/>
          <w:szCs w:val="20"/>
        </w:rPr>
      </w:pPr>
      <w:r w:rsidRPr="007D6F19">
        <w:rPr>
          <w:sz w:val="20"/>
          <w:szCs w:val="20"/>
        </w:rPr>
        <w:t>V</w:t>
      </w:r>
      <w:r w:rsidRPr="007D6F19">
        <w:rPr>
          <w:sz w:val="20"/>
          <w:szCs w:val="20"/>
          <w:vertAlign w:val="subscript"/>
        </w:rPr>
        <w:t>max</w:t>
      </w:r>
      <w:r w:rsidRPr="007D6F19">
        <w:rPr>
          <w:sz w:val="20"/>
          <w:szCs w:val="20"/>
        </w:rPr>
        <w:t xml:space="preserve"> = 8.706 + 0.7084 (H</w:t>
      </w:r>
      <w:r w:rsidRPr="007D6F19">
        <w:rPr>
          <w:sz w:val="20"/>
          <w:szCs w:val="20"/>
          <w:vertAlign w:val="subscript"/>
        </w:rPr>
        <w:t>T</w:t>
      </w:r>
      <w:r w:rsidRPr="007D6F19">
        <w:rPr>
          <w:sz w:val="20"/>
          <w:szCs w:val="20"/>
        </w:rPr>
        <w:t>)</w:t>
      </w:r>
    </w:p>
    <w:p w14:paraId="651A07A7" w14:textId="77777777" w:rsidR="007D6F19" w:rsidRPr="007D6F19" w:rsidRDefault="007D6F19" w:rsidP="007D6F19">
      <w:pPr>
        <w:pStyle w:val="fp-2"/>
        <w:spacing w:before="120" w:after="120"/>
        <w:rPr>
          <w:sz w:val="20"/>
          <w:szCs w:val="20"/>
        </w:rPr>
      </w:pPr>
      <w:r w:rsidRPr="007D6F19">
        <w:rPr>
          <w:sz w:val="20"/>
          <w:szCs w:val="20"/>
        </w:rPr>
        <w:t>V</w:t>
      </w:r>
      <w:r w:rsidRPr="007D6F19">
        <w:rPr>
          <w:sz w:val="20"/>
          <w:szCs w:val="20"/>
          <w:vertAlign w:val="subscript"/>
        </w:rPr>
        <w:t>max</w:t>
      </w:r>
      <w:r w:rsidRPr="007D6F19">
        <w:rPr>
          <w:sz w:val="20"/>
          <w:szCs w:val="20"/>
        </w:rPr>
        <w:t xml:space="preserve"> = Maximum permitted velocity, m/sec</w:t>
      </w:r>
    </w:p>
    <w:p w14:paraId="32A46FEE" w14:textId="77777777" w:rsidR="007D6F19" w:rsidRPr="007D6F19" w:rsidRDefault="007D6F19" w:rsidP="007D6F19">
      <w:pPr>
        <w:pStyle w:val="fp-2"/>
        <w:spacing w:before="120" w:after="120"/>
        <w:rPr>
          <w:sz w:val="20"/>
          <w:szCs w:val="20"/>
        </w:rPr>
      </w:pPr>
      <w:r w:rsidRPr="007D6F19">
        <w:rPr>
          <w:sz w:val="20"/>
          <w:szCs w:val="20"/>
        </w:rPr>
        <w:t>8.706 = Constant</w:t>
      </w:r>
    </w:p>
    <w:p w14:paraId="6966C444" w14:textId="77777777" w:rsidR="007D6F19" w:rsidRPr="007D6F19" w:rsidRDefault="007D6F19" w:rsidP="007D6F19">
      <w:pPr>
        <w:pStyle w:val="fp-2"/>
        <w:spacing w:before="120" w:after="120"/>
        <w:rPr>
          <w:sz w:val="20"/>
          <w:szCs w:val="20"/>
        </w:rPr>
      </w:pPr>
      <w:r w:rsidRPr="007D6F19">
        <w:rPr>
          <w:sz w:val="20"/>
          <w:szCs w:val="20"/>
        </w:rPr>
        <w:t>0.7084 = Constant</w:t>
      </w:r>
    </w:p>
    <w:p w14:paraId="2684577F" w14:textId="77777777" w:rsidR="007D6F19" w:rsidRPr="007D6F19" w:rsidRDefault="007D6F19" w:rsidP="007D6F19">
      <w:pPr>
        <w:pStyle w:val="fp-2"/>
        <w:spacing w:before="120" w:after="120"/>
        <w:rPr>
          <w:sz w:val="20"/>
          <w:szCs w:val="20"/>
        </w:rPr>
      </w:pPr>
      <w:r w:rsidRPr="007D6F19">
        <w:rPr>
          <w:sz w:val="20"/>
          <w:szCs w:val="20"/>
        </w:rPr>
        <w:t>H</w:t>
      </w:r>
      <w:r w:rsidRPr="007D6F19">
        <w:rPr>
          <w:sz w:val="20"/>
          <w:szCs w:val="20"/>
          <w:vertAlign w:val="subscript"/>
        </w:rPr>
        <w:t>T</w:t>
      </w:r>
      <w:r w:rsidRPr="007D6F19">
        <w:rPr>
          <w:sz w:val="20"/>
          <w:szCs w:val="20"/>
        </w:rPr>
        <w:t xml:space="preserve"> = The net heating value as determined in paragraph (f)(3).</w:t>
      </w:r>
    </w:p>
    <w:p w14:paraId="3E1D611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(g) </w:t>
      </w:r>
      <w:r w:rsidRPr="007D6F19">
        <w:rPr>
          <w:i/>
          <w:iCs/>
          <w:sz w:val="20"/>
          <w:szCs w:val="20"/>
        </w:rPr>
        <w:t>Alternative work practice for monitoring equipment for leaks.</w:t>
      </w:r>
      <w:r w:rsidRPr="007D6F19">
        <w:rPr>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14:paraId="0823049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(1) </w:t>
      </w:r>
      <w:r w:rsidRPr="007D6F19">
        <w:rPr>
          <w:i/>
          <w:iCs/>
          <w:sz w:val="20"/>
          <w:szCs w:val="20"/>
        </w:rPr>
        <w:t>Applicable subpart</w:t>
      </w:r>
      <w:r w:rsidRPr="007D6F19">
        <w:rPr>
          <w:sz w:val="20"/>
          <w:szCs w:val="20"/>
        </w:rPr>
        <w:t xml:space="preserve"> means the subpart in 40 CFR parts 60, 61, 63, or 65 that requires monitoring of equipment with a 40 CFR part 60, appendix A-7, Method 21 monitor.</w:t>
      </w:r>
    </w:p>
    <w:p w14:paraId="42745FD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w:t>
      </w:r>
      <w:r w:rsidRPr="007D6F19">
        <w:rPr>
          <w:i/>
          <w:iCs/>
          <w:sz w:val="20"/>
          <w:szCs w:val="20"/>
        </w:rPr>
        <w:t>Equipment</w:t>
      </w:r>
      <w:r w:rsidRPr="007D6F19">
        <w:rPr>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14:paraId="058D710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w:t>
      </w:r>
      <w:r w:rsidRPr="007D6F19">
        <w:rPr>
          <w:i/>
          <w:iCs/>
          <w:sz w:val="20"/>
          <w:szCs w:val="20"/>
        </w:rPr>
        <w:t>Imaging</w:t>
      </w:r>
      <w:r w:rsidRPr="007D6F19">
        <w:rPr>
          <w:sz w:val="20"/>
          <w:szCs w:val="20"/>
        </w:rPr>
        <w:t xml:space="preserve"> means making visible emissions that may otherwise be invisible to the naked eye.</w:t>
      </w:r>
    </w:p>
    <w:p w14:paraId="1E36F78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w:t>
      </w:r>
      <w:r w:rsidRPr="007D6F19">
        <w:rPr>
          <w:i/>
          <w:iCs/>
          <w:sz w:val="20"/>
          <w:szCs w:val="20"/>
        </w:rPr>
        <w:t>Optical gas imaging instrument</w:t>
      </w:r>
      <w:r w:rsidRPr="007D6F19">
        <w:rPr>
          <w:sz w:val="20"/>
          <w:szCs w:val="20"/>
        </w:rPr>
        <w:t xml:space="preserve"> means an instrument that makes visible emissions that may otherwise be invisible to the naked eye.</w:t>
      </w:r>
    </w:p>
    <w:p w14:paraId="3DC3074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(5) </w:t>
      </w:r>
      <w:r w:rsidRPr="007D6F19">
        <w:rPr>
          <w:i/>
          <w:iCs/>
          <w:sz w:val="20"/>
          <w:szCs w:val="20"/>
        </w:rPr>
        <w:t>Repair</w:t>
      </w:r>
      <w:r w:rsidRPr="007D6F19">
        <w:rPr>
          <w:sz w:val="20"/>
          <w:szCs w:val="20"/>
        </w:rPr>
        <w:t xml:space="preserve"> means that equipment is adjusted, or otherwise altered, in order to eliminate a leak.</w:t>
      </w:r>
    </w:p>
    <w:p w14:paraId="7DFA233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(6) </w:t>
      </w:r>
      <w:r w:rsidRPr="007D6F19">
        <w:rPr>
          <w:i/>
          <w:iCs/>
          <w:sz w:val="20"/>
          <w:szCs w:val="20"/>
        </w:rPr>
        <w:t>Leak</w:t>
      </w:r>
      <w:r w:rsidRPr="007D6F19">
        <w:rPr>
          <w:sz w:val="20"/>
          <w:szCs w:val="20"/>
        </w:rPr>
        <w:t xml:space="preserve"> means:</w:t>
      </w:r>
    </w:p>
    <w:p w14:paraId="00254C8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Any emissions imaged by the optical gas instrument;</w:t>
      </w:r>
    </w:p>
    <w:p w14:paraId="31F560D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Indications of liquids dripping;</w:t>
      </w:r>
    </w:p>
    <w:p w14:paraId="2D91A9E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Indications by a sensor that a seal or barrier fluid system has failed; or</w:t>
      </w:r>
    </w:p>
    <w:p w14:paraId="482F937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(iv) Screening results using a 40 CFR part 60, appendix A-7, Method 21 monitor that exceed the leak definition in the applicable subpart to which the equipment is subject.</w:t>
      </w:r>
    </w:p>
    <w:p w14:paraId="64398EA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(h) The alternative work practice standard for monitoring equipment for leaks is available to all subparts in 40 CFR parts 60, 61, 63, and 65 that require monitoring of equipment with a 40 CFR part 60, appendix A-7, Method 21 monitor.</w:t>
      </w:r>
    </w:p>
    <w:p w14:paraId="0F21922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15EFB51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Any leak detected when following the leak survey procedure in paragraph (i)(3) of this section must be identified for repair as required in the applicable subpart.</w:t>
      </w:r>
    </w:p>
    <w:p w14:paraId="2802D03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0EFA321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 The schedule for repair is as required in the applicable subpart.</w:t>
      </w:r>
    </w:p>
    <w:p w14:paraId="2F61202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3C1A888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(6) When this alternative work practice is used for detecting leaking equipment the following are not applicable for the equipment being monitored:</w:t>
      </w:r>
    </w:p>
    <w:p w14:paraId="60F4642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Skip period leak detection and repair;</w:t>
      </w:r>
    </w:p>
    <w:p w14:paraId="1AB3267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Quality improvement plans; or</w:t>
      </w:r>
    </w:p>
    <w:p w14:paraId="65D6F46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Complying with standards for allowable percentage of valves and pumps to leak.</w:t>
      </w:r>
    </w:p>
    <w:p w14:paraId="026AD91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5817917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An owner or operator of an affected source who chooses to use the alternative work practice must comply with the requirements of paragraphs (i)(1) through (i)(5) of this section.</w:t>
      </w:r>
    </w:p>
    <w:p w14:paraId="1B334B1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(1) Instrument Specifications. The optical gas imaging instrument must comply with the requirements in (i)(1)(i) and (i)(1)(ii) of this section.</w:t>
      </w:r>
    </w:p>
    <w:p w14:paraId="19D53E5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14:paraId="24C5B99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Provide a date and time stamp for video records of every monitoring event.</w:t>
      </w:r>
    </w:p>
    <w:p w14:paraId="506EC1B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14:paraId="440A186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Calculate the mass flow rate to be used in the daily instrument check by following the procedures in paragraphs (i)(2)(i)(A) and (i)(2)(i)(B) of this section.</w:t>
      </w:r>
    </w:p>
    <w:p w14:paraId="525693C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14:paraId="5E706F98"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14:paraId="1A75F170" w14:textId="5918E652" w:rsidR="007D6F19" w:rsidRPr="007D6F19" w:rsidRDefault="007D6F19" w:rsidP="007D6F19">
      <w:pPr>
        <w:spacing w:before="120" w:after="120"/>
        <w:rPr>
          <w:sz w:val="20"/>
        </w:rPr>
      </w:pPr>
      <w:r w:rsidRPr="007D6F19">
        <w:rPr>
          <w:noProof/>
          <w:sz w:val="20"/>
        </w:rPr>
        <w:drawing>
          <wp:inline distT="0" distB="0" distL="0" distR="0" wp14:anchorId="7CF46B64" wp14:editId="29B9D479">
            <wp:extent cx="822960" cy="342900"/>
            <wp:effectExtent l="0" t="0" r="0" b="0"/>
            <wp:docPr id="131" name="Picture 131"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eCFR graphic er22de08.007.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2960" cy="342900"/>
                    </a:xfrm>
                    <a:prstGeom prst="rect">
                      <a:avLst/>
                    </a:prstGeom>
                    <a:noFill/>
                    <a:ln>
                      <a:noFill/>
                    </a:ln>
                  </pic:spPr>
                </pic:pic>
              </a:graphicData>
            </a:graphic>
          </wp:inline>
        </w:drawing>
      </w:r>
    </w:p>
    <w:p w14:paraId="0030C57B" w14:textId="77777777" w:rsidR="007D6F19" w:rsidRPr="007D6F19" w:rsidRDefault="007D6F19" w:rsidP="007D6F19">
      <w:pPr>
        <w:pStyle w:val="fp"/>
        <w:spacing w:before="120" w:after="120" w:afterAutospacing="0"/>
        <w:rPr>
          <w:sz w:val="20"/>
          <w:szCs w:val="20"/>
        </w:rPr>
      </w:pPr>
      <w:r w:rsidRPr="007D6F19">
        <w:rPr>
          <w:sz w:val="20"/>
          <w:szCs w:val="20"/>
        </w:rPr>
        <w:t>Where:</w:t>
      </w:r>
    </w:p>
    <w:p w14:paraId="6A14C0CB" w14:textId="77777777" w:rsidR="007D6F19" w:rsidRPr="007D6F19" w:rsidRDefault="007D6F19" w:rsidP="007D6F19">
      <w:pPr>
        <w:pStyle w:val="fp-2"/>
        <w:spacing w:before="120" w:after="120"/>
        <w:rPr>
          <w:sz w:val="20"/>
          <w:szCs w:val="20"/>
        </w:rPr>
      </w:pPr>
      <w:r w:rsidRPr="007D6F19">
        <w:rPr>
          <w:sz w:val="20"/>
          <w:szCs w:val="20"/>
        </w:rPr>
        <w:t>E</w:t>
      </w:r>
      <w:r w:rsidRPr="007D6F19">
        <w:rPr>
          <w:sz w:val="20"/>
          <w:szCs w:val="20"/>
          <w:vertAlign w:val="subscript"/>
        </w:rPr>
        <w:t>dic</w:t>
      </w:r>
      <w:r w:rsidRPr="007D6F19">
        <w:rPr>
          <w:sz w:val="20"/>
          <w:szCs w:val="20"/>
        </w:rPr>
        <w:t xml:space="preserve"> = Mass flow rate for the daily instrument check, grams per hour </w:t>
      </w:r>
    </w:p>
    <w:p w14:paraId="39352608" w14:textId="77777777" w:rsidR="007D6F19" w:rsidRPr="007D6F19" w:rsidRDefault="007D6F19" w:rsidP="007D6F19">
      <w:pPr>
        <w:pStyle w:val="fp-2"/>
        <w:spacing w:before="120" w:after="120"/>
        <w:rPr>
          <w:sz w:val="20"/>
          <w:szCs w:val="20"/>
        </w:rPr>
      </w:pPr>
      <w:r w:rsidRPr="007D6F19">
        <w:rPr>
          <w:sz w:val="20"/>
          <w:szCs w:val="20"/>
        </w:rPr>
        <w:t>x</w:t>
      </w:r>
      <w:r w:rsidRPr="007D6F19">
        <w:rPr>
          <w:sz w:val="20"/>
          <w:szCs w:val="20"/>
          <w:vertAlign w:val="subscript"/>
        </w:rPr>
        <w:t>i</w:t>
      </w:r>
      <w:r w:rsidRPr="007D6F19">
        <w:rPr>
          <w:sz w:val="20"/>
          <w:szCs w:val="20"/>
        </w:rPr>
        <w:t xml:space="preserve"> = Mass fraction of detectable chemical(s) i seen by the optical gas imaging instrument, within the distance to be used in paragraph (i)(2)(iv)(B) of this section, at or below the standard detection sensitivity level, E</w:t>
      </w:r>
      <w:r w:rsidRPr="007D6F19">
        <w:rPr>
          <w:sz w:val="20"/>
          <w:szCs w:val="20"/>
          <w:vertAlign w:val="subscript"/>
        </w:rPr>
        <w:t>sds</w:t>
      </w:r>
      <w:r w:rsidRPr="007D6F19">
        <w:rPr>
          <w:sz w:val="20"/>
          <w:szCs w:val="20"/>
        </w:rPr>
        <w:t>.</w:t>
      </w:r>
    </w:p>
    <w:p w14:paraId="4700D38D" w14:textId="77777777" w:rsidR="007D6F19" w:rsidRPr="007D6F19" w:rsidRDefault="007D6F19" w:rsidP="007D6F19">
      <w:pPr>
        <w:pStyle w:val="fp-2"/>
        <w:spacing w:before="120" w:after="120"/>
        <w:rPr>
          <w:sz w:val="20"/>
          <w:szCs w:val="20"/>
        </w:rPr>
      </w:pPr>
      <w:r w:rsidRPr="007D6F19">
        <w:rPr>
          <w:sz w:val="20"/>
          <w:szCs w:val="20"/>
        </w:rPr>
        <w:t>E</w:t>
      </w:r>
      <w:r w:rsidRPr="007D6F19">
        <w:rPr>
          <w:sz w:val="20"/>
          <w:szCs w:val="20"/>
          <w:vertAlign w:val="subscript"/>
        </w:rPr>
        <w:t>sds</w:t>
      </w:r>
      <w:r w:rsidRPr="007D6F19">
        <w:rPr>
          <w:sz w:val="20"/>
          <w:szCs w:val="20"/>
        </w:rPr>
        <w:t xml:space="preserve"> = Standard detection sensitivity level from Table 1 to subpart A, grams per hour </w:t>
      </w:r>
    </w:p>
    <w:p w14:paraId="05C0AF7A" w14:textId="77777777" w:rsidR="007D6F19" w:rsidRPr="007D6F19" w:rsidRDefault="007D6F19" w:rsidP="007D6F19">
      <w:pPr>
        <w:pStyle w:val="fp-2"/>
        <w:spacing w:before="120" w:after="120"/>
        <w:rPr>
          <w:sz w:val="20"/>
          <w:szCs w:val="20"/>
        </w:rPr>
      </w:pPr>
      <w:r w:rsidRPr="007D6F19">
        <w:rPr>
          <w:sz w:val="20"/>
          <w:szCs w:val="20"/>
        </w:rPr>
        <w:t>k = Total number of detectable chemicals emitted from the leaking equipment and seen by the optical gas imaging instrument.</w:t>
      </w:r>
    </w:p>
    <w:p w14:paraId="4C189A5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Start the optical gas imaging instrument according to the manufacturer's instructions, ensuring that all appropriate settings conform to the manufacturer's instructions.</w:t>
      </w:r>
    </w:p>
    <w:p w14:paraId="66E5A5DD"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Use any gas chosen by the user that can be viewed by the optical gas imaging instrument and that has a purity of no less than 98 percent.</w:t>
      </w:r>
    </w:p>
    <w:p w14:paraId="1318FA3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(iv) Establish a mass flow rate by using the following procedures:</w:t>
      </w:r>
    </w:p>
    <w:p w14:paraId="4043A4D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(A) Provide a source of gas where it will be in the field of view of the optical gas imaging instrument.</w:t>
      </w:r>
    </w:p>
    <w:p w14:paraId="7E168611"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4122377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14:paraId="58B651F4"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 Repeat the procedures specified in paragraphs (i)(2)(ii) through (i)(2)(iv) of this section for each configuration of the optical gas imaging instrument used during the leak survey.</w:t>
      </w:r>
    </w:p>
    <w:p w14:paraId="6572DE4C"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 To use an alternative method to demonstrate daily instrument checks, apply to the Administrator for approval of the alternative under §60.13(i).</w:t>
      </w:r>
    </w:p>
    <w:p w14:paraId="02C6EF9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24E22F8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(4) Recordkeeping. You must keep the records described in paragraphs (i)(4)(i) through (i)(4)(vii) of this section:</w:t>
      </w:r>
    </w:p>
    <w:p w14:paraId="14450B7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 The equipment, processes, and facilities for which the owner or operator chooses to use the alternative work practice.</w:t>
      </w:r>
    </w:p>
    <w:p w14:paraId="37D55CB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 The detection sensitivity level selected from Table 1 to subpart A of this part for the optical gas imaging instrument.</w:t>
      </w:r>
    </w:p>
    <w:p w14:paraId="0F5206A9"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(iii) The analysis to determine the piece of equipment in contact with the lowest mass fraction of chemicals that are detectable, as specified in paragraph (i)(2)(i)(A) of this section.</w:t>
      </w:r>
    </w:p>
    <w:p w14:paraId="58D64DBF" w14:textId="77777777" w:rsidR="007D6F19" w:rsidRPr="007D6F19" w:rsidRDefault="007D6F19" w:rsidP="007D6F19">
      <w:pPr>
        <w:pStyle w:val="NormalWeb"/>
        <w:spacing w:before="120" w:beforeAutospacing="0" w:after="120" w:afterAutospacing="0"/>
        <w:rPr>
          <w:sz w:val="20"/>
          <w:szCs w:val="20"/>
        </w:rPr>
      </w:pPr>
      <w:r w:rsidRPr="007D6F19">
        <w:rPr>
          <w:sz w:val="20"/>
          <w:szCs w:val="20"/>
        </w:rPr>
        <w:t>(iv) The technical basis for the mass fraction of detectable chemicals used in the equation in paragraph (i)(2)(i)(B) of this section.</w:t>
      </w:r>
    </w:p>
    <w:p w14:paraId="307175C0"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0BBF06AB"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3A6F7F4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14:paraId="62728043"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(5) Reporting. Submit the reports required in the applicable subpart. Submit the records of the annual Method 21 screening required in paragraph (h)(7) of this section to the Administrator via e-mail to </w:t>
      </w:r>
      <w:r w:rsidRPr="007D6F19">
        <w:rPr>
          <w:i/>
          <w:iCs/>
          <w:sz w:val="20"/>
          <w:szCs w:val="20"/>
        </w:rPr>
        <w:t>CCG-AWP@EPA.GOV.</w:t>
      </w:r>
    </w:p>
    <w:p w14:paraId="5DAF7064" w14:textId="77777777" w:rsidR="007D6F19" w:rsidRPr="007D6F19" w:rsidRDefault="007D6F19" w:rsidP="007D6F19">
      <w:pPr>
        <w:pStyle w:val="cita"/>
        <w:spacing w:before="120" w:after="120" w:afterAutospacing="0"/>
        <w:rPr>
          <w:sz w:val="20"/>
          <w:szCs w:val="20"/>
        </w:rPr>
      </w:pPr>
      <w:r w:rsidRPr="007D6F19">
        <w:rPr>
          <w:sz w:val="20"/>
          <w:szCs w:val="20"/>
        </w:rPr>
        <w:t>[51 FR 2701, Jan. 21, 1986, as amended at 63 FR 24444, May 4, 1998; 65 FR 61752, Oct. 17, 2000; 73 FR 78209, Dec. 22, 2008]</w:t>
      </w:r>
    </w:p>
    <w:p w14:paraId="3CA7972B" w14:textId="77777777" w:rsidR="007D6F19" w:rsidRPr="00090ABD" w:rsidRDefault="007D6F19" w:rsidP="007D6F19">
      <w:pPr>
        <w:pStyle w:val="Heading2"/>
        <w:spacing w:before="120" w:after="120"/>
        <w:rPr>
          <w:rFonts w:ascii="Times New Roman" w:hAnsi="Times New Roman" w:cs="Times New Roman"/>
          <w:b/>
          <w:color w:val="auto"/>
          <w:sz w:val="20"/>
          <w:szCs w:val="20"/>
        </w:rPr>
      </w:pPr>
      <w:bookmarkStart w:id="91" w:name="se40.7.60_119"/>
      <w:bookmarkEnd w:id="91"/>
      <w:r w:rsidRPr="00090ABD">
        <w:rPr>
          <w:rFonts w:ascii="Times New Roman" w:hAnsi="Times New Roman" w:cs="Times New Roman"/>
          <w:b/>
          <w:color w:val="auto"/>
          <w:sz w:val="20"/>
          <w:szCs w:val="20"/>
        </w:rPr>
        <w:t>§60.19   General notification and reporting requirements.</w:t>
      </w:r>
    </w:p>
    <w:p w14:paraId="045F318E"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(a) For the purposes of this part, time periods specified in days shall be measured in calendar days, even if the word “calendar” is absent, unless otherwise specified in an applicable requirement. </w:t>
      </w:r>
    </w:p>
    <w:p w14:paraId="52FCBB66" w14:textId="77777777" w:rsidR="007D6F19" w:rsidRPr="007D6F19" w:rsidRDefault="007D6F19" w:rsidP="007D6F19">
      <w:pPr>
        <w:pStyle w:val="NormalWeb"/>
        <w:spacing w:before="120" w:beforeAutospacing="0" w:after="120" w:afterAutospacing="0"/>
        <w:rPr>
          <w:sz w:val="20"/>
          <w:szCs w:val="20"/>
        </w:rPr>
      </w:pPr>
      <w:r w:rsidRPr="007D6F19">
        <w:rPr>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44AE155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14:paraId="657589EA"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14:paraId="6938B1A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14:paraId="3F03E66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14:paraId="13AAC0A2"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(ii) An owner or operator shall request the adjustment provided for in paragraphs (f)(2) and (f)(3) of this section each time he or she wishes to change an applicable time period or postmark deadline specified in this part. </w:t>
      </w:r>
    </w:p>
    <w:p w14:paraId="18ACB7B5"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35105EB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500E62A7" w14:textId="77777777" w:rsidR="007D6F19" w:rsidRPr="007D6F19" w:rsidRDefault="007D6F19" w:rsidP="007D6F19">
      <w:pPr>
        <w:pStyle w:val="NormalWeb"/>
        <w:spacing w:before="120" w:beforeAutospacing="0" w:after="120" w:afterAutospacing="0"/>
        <w:rPr>
          <w:sz w:val="20"/>
          <w:szCs w:val="20"/>
        </w:rPr>
      </w:pPr>
      <w:r w:rsidRPr="007D6F19">
        <w:rPr>
          <w:sz w:val="20"/>
          <w:szCs w:val="20"/>
        </w:rPr>
        <w:t xml:space="preserve">(4) If the Administrator is unable to meet a specified deadline, he or she will notify the owner or operator of any significant delay and inform the owner or operator of the amended schedule. </w:t>
      </w:r>
    </w:p>
    <w:p w14:paraId="52EB8825" w14:textId="77777777" w:rsidR="007D6F19" w:rsidRPr="007D6F19" w:rsidRDefault="007D6F19" w:rsidP="007D6F19">
      <w:pPr>
        <w:pStyle w:val="cita"/>
        <w:spacing w:before="120" w:after="120" w:afterAutospacing="0"/>
        <w:rPr>
          <w:sz w:val="20"/>
          <w:szCs w:val="20"/>
        </w:rPr>
      </w:pPr>
      <w:r w:rsidRPr="007D6F19">
        <w:rPr>
          <w:sz w:val="20"/>
          <w:szCs w:val="20"/>
        </w:rPr>
        <w:t xml:space="preserve">[59 FR 12428, Mar. 16, 1994, as amended at 64 FR 7463, Feb. 12, 1998] </w:t>
      </w:r>
    </w:p>
    <w:p w14:paraId="2136FF0C" w14:textId="77777777" w:rsidR="007D6F19" w:rsidRPr="00090ABD" w:rsidRDefault="007D6F19" w:rsidP="007D6F19">
      <w:pPr>
        <w:pStyle w:val="Heading2"/>
        <w:spacing w:before="120" w:after="120"/>
        <w:rPr>
          <w:rFonts w:ascii="Times New Roman" w:hAnsi="Times New Roman" w:cs="Times New Roman"/>
          <w:b/>
          <w:color w:val="auto"/>
          <w:sz w:val="20"/>
          <w:szCs w:val="20"/>
        </w:rPr>
      </w:pPr>
      <w:bookmarkStart w:id="92" w:name="ap40.7.60_119.1"/>
      <w:bookmarkEnd w:id="92"/>
      <w:r w:rsidRPr="00090ABD">
        <w:rPr>
          <w:rFonts w:ascii="Times New Roman" w:hAnsi="Times New Roman" w:cs="Times New Roman"/>
          <w:b/>
          <w:color w:val="auto"/>
          <w:sz w:val="20"/>
          <w:szCs w:val="20"/>
        </w:rPr>
        <w:t xml:space="preserve">Table 1 to Subpart A of Part 60—Detection Sensitivity Levels (grams per hour)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0"/>
        <w:gridCol w:w="4366"/>
      </w:tblGrid>
      <w:tr w:rsidR="007D6F19" w:rsidRPr="007D6F19" w14:paraId="4E636854" w14:textId="77777777" w:rsidTr="00090ABD">
        <w:tc>
          <w:tcPr>
            <w:tcW w:w="0" w:type="auto"/>
            <w:hideMark/>
          </w:tcPr>
          <w:p w14:paraId="55E3350B" w14:textId="77777777" w:rsidR="007D6F19" w:rsidRPr="007D6F19" w:rsidRDefault="007D6F19" w:rsidP="00090ABD">
            <w:pPr>
              <w:rPr>
                <w:b/>
                <w:bCs/>
                <w:sz w:val="20"/>
              </w:rPr>
            </w:pPr>
            <w:r w:rsidRPr="007D6F19">
              <w:rPr>
                <w:b/>
                <w:bCs/>
                <w:sz w:val="20"/>
              </w:rPr>
              <w:t>Monitoring frequency per subpart</w:t>
            </w:r>
            <w:r w:rsidRPr="007D6F19">
              <w:rPr>
                <w:b/>
                <w:bCs/>
                <w:sz w:val="20"/>
                <w:vertAlign w:val="superscript"/>
              </w:rPr>
              <w:t>a</w:t>
            </w:r>
            <w:r w:rsidRPr="007D6F19">
              <w:rPr>
                <w:b/>
                <w:bCs/>
                <w:sz w:val="20"/>
              </w:rPr>
              <w:t xml:space="preserve"> </w:t>
            </w:r>
          </w:p>
        </w:tc>
        <w:tc>
          <w:tcPr>
            <w:tcW w:w="0" w:type="auto"/>
            <w:hideMark/>
          </w:tcPr>
          <w:p w14:paraId="0876BDFE" w14:textId="77777777" w:rsidR="007D6F19" w:rsidRPr="007D6F19" w:rsidRDefault="007D6F19" w:rsidP="00090ABD">
            <w:pPr>
              <w:rPr>
                <w:b/>
                <w:bCs/>
                <w:sz w:val="20"/>
              </w:rPr>
            </w:pPr>
            <w:r w:rsidRPr="007D6F19">
              <w:rPr>
                <w:b/>
                <w:bCs/>
                <w:sz w:val="20"/>
              </w:rPr>
              <w:t xml:space="preserve">Detection sensitivity level </w:t>
            </w:r>
          </w:p>
        </w:tc>
      </w:tr>
      <w:tr w:rsidR="007D6F19" w:rsidRPr="007D6F19" w14:paraId="6ABDDF62" w14:textId="77777777" w:rsidTr="00090ABD">
        <w:tc>
          <w:tcPr>
            <w:tcW w:w="0" w:type="auto"/>
            <w:hideMark/>
          </w:tcPr>
          <w:p w14:paraId="56A63B0D" w14:textId="77777777" w:rsidR="007D6F19" w:rsidRPr="007D6F19" w:rsidRDefault="007D6F19" w:rsidP="00090ABD">
            <w:pPr>
              <w:rPr>
                <w:sz w:val="20"/>
              </w:rPr>
            </w:pPr>
            <w:r w:rsidRPr="007D6F19">
              <w:rPr>
                <w:sz w:val="20"/>
              </w:rPr>
              <w:t>Bi-Monthly</w:t>
            </w:r>
          </w:p>
        </w:tc>
        <w:tc>
          <w:tcPr>
            <w:tcW w:w="0" w:type="auto"/>
            <w:hideMark/>
          </w:tcPr>
          <w:p w14:paraId="42344813" w14:textId="77777777" w:rsidR="007D6F19" w:rsidRPr="007D6F19" w:rsidRDefault="007D6F19" w:rsidP="00090ABD">
            <w:pPr>
              <w:rPr>
                <w:sz w:val="20"/>
              </w:rPr>
            </w:pPr>
            <w:r w:rsidRPr="007D6F19">
              <w:rPr>
                <w:sz w:val="20"/>
              </w:rPr>
              <w:t xml:space="preserve">60 </w:t>
            </w:r>
          </w:p>
        </w:tc>
      </w:tr>
      <w:tr w:rsidR="007D6F19" w:rsidRPr="007D6F19" w14:paraId="3DDC5DE2" w14:textId="77777777" w:rsidTr="00090ABD">
        <w:tc>
          <w:tcPr>
            <w:tcW w:w="0" w:type="auto"/>
            <w:hideMark/>
          </w:tcPr>
          <w:p w14:paraId="112FB4AE" w14:textId="77777777" w:rsidR="007D6F19" w:rsidRPr="007D6F19" w:rsidRDefault="007D6F19" w:rsidP="00090ABD">
            <w:pPr>
              <w:rPr>
                <w:sz w:val="20"/>
              </w:rPr>
            </w:pPr>
            <w:r w:rsidRPr="007D6F19">
              <w:rPr>
                <w:sz w:val="20"/>
              </w:rPr>
              <w:t>Semi-Quarterly</w:t>
            </w:r>
          </w:p>
        </w:tc>
        <w:tc>
          <w:tcPr>
            <w:tcW w:w="0" w:type="auto"/>
            <w:hideMark/>
          </w:tcPr>
          <w:p w14:paraId="6E333746" w14:textId="77777777" w:rsidR="007D6F19" w:rsidRPr="007D6F19" w:rsidRDefault="007D6F19" w:rsidP="00090ABD">
            <w:pPr>
              <w:rPr>
                <w:sz w:val="20"/>
              </w:rPr>
            </w:pPr>
            <w:r w:rsidRPr="007D6F19">
              <w:rPr>
                <w:sz w:val="20"/>
              </w:rPr>
              <w:t xml:space="preserve">85 </w:t>
            </w:r>
          </w:p>
        </w:tc>
      </w:tr>
      <w:tr w:rsidR="007D6F19" w:rsidRPr="007D6F19" w14:paraId="12612229" w14:textId="77777777" w:rsidTr="00090ABD">
        <w:tc>
          <w:tcPr>
            <w:tcW w:w="0" w:type="auto"/>
            <w:hideMark/>
          </w:tcPr>
          <w:p w14:paraId="4A0A7ED8" w14:textId="77777777" w:rsidR="007D6F19" w:rsidRPr="007D6F19" w:rsidRDefault="007D6F19" w:rsidP="00090ABD">
            <w:pPr>
              <w:rPr>
                <w:sz w:val="20"/>
              </w:rPr>
            </w:pPr>
            <w:r w:rsidRPr="007D6F19">
              <w:rPr>
                <w:sz w:val="20"/>
              </w:rPr>
              <w:t>Monthly</w:t>
            </w:r>
          </w:p>
        </w:tc>
        <w:tc>
          <w:tcPr>
            <w:tcW w:w="0" w:type="auto"/>
            <w:hideMark/>
          </w:tcPr>
          <w:p w14:paraId="0FB0F2D9" w14:textId="77777777" w:rsidR="007D6F19" w:rsidRPr="007D6F19" w:rsidRDefault="007D6F19" w:rsidP="00090ABD">
            <w:pPr>
              <w:rPr>
                <w:sz w:val="20"/>
              </w:rPr>
            </w:pPr>
            <w:r w:rsidRPr="007D6F19">
              <w:rPr>
                <w:sz w:val="20"/>
              </w:rPr>
              <w:t xml:space="preserve">100 </w:t>
            </w:r>
          </w:p>
        </w:tc>
      </w:tr>
    </w:tbl>
    <w:p w14:paraId="336842A1" w14:textId="77777777" w:rsidR="007D6F19" w:rsidRPr="007D6F19" w:rsidRDefault="007D6F19" w:rsidP="007D6F19">
      <w:pPr>
        <w:pStyle w:val="gpotblnote"/>
        <w:spacing w:before="120" w:beforeAutospacing="0" w:after="120" w:afterAutospacing="0"/>
        <w:rPr>
          <w:sz w:val="20"/>
          <w:szCs w:val="20"/>
        </w:rPr>
      </w:pPr>
      <w:r w:rsidRPr="007D6F19">
        <w:rPr>
          <w:sz w:val="20"/>
          <w:szCs w:val="20"/>
          <w:vertAlign w:val="superscript"/>
        </w:rPr>
        <w:t>a</w:t>
      </w:r>
      <w:r w:rsidRPr="007D6F19">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62ED4AE2" w14:textId="41D0FC1F" w:rsidR="00EC5448" w:rsidRPr="007D6F19" w:rsidRDefault="007D6F19" w:rsidP="007D6F19">
      <w:pPr>
        <w:spacing w:before="120" w:after="120"/>
        <w:rPr>
          <w:sz w:val="20"/>
        </w:rPr>
      </w:pPr>
      <w:r w:rsidRPr="007D6F19">
        <w:rPr>
          <w:sz w:val="20"/>
        </w:rPr>
        <w:t>[73 FR 78211, Dec. 22, 2008]</w:t>
      </w:r>
    </w:p>
    <w:p w14:paraId="445EAAB9" w14:textId="77777777" w:rsidR="00EC5448" w:rsidRDefault="00EC5448"/>
    <w:p w14:paraId="7EC86740" w14:textId="77777777" w:rsidR="00EC5448" w:rsidRDefault="003A78C2" w:rsidP="00EC5448">
      <w:pPr>
        <w:tabs>
          <w:tab w:val="left" w:pos="9540"/>
        </w:tabs>
        <w:spacing w:after="120"/>
        <w:rPr>
          <w:b/>
          <w:sz w:val="20"/>
        </w:rPr>
      </w:pPr>
      <w:hyperlink w:anchor="TOC" w:history="1">
        <w:r w:rsidR="00EC5448" w:rsidRPr="00692996">
          <w:rPr>
            <w:rStyle w:val="Hyperlink"/>
            <w:sz w:val="20"/>
          </w:rPr>
          <w:t>Table of Content</w:t>
        </w:r>
      </w:hyperlink>
    </w:p>
    <w:p w14:paraId="692DFF9A" w14:textId="77777777" w:rsidR="00EC5448" w:rsidRDefault="00EC5448"/>
    <w:p w14:paraId="24B3B2CE" w14:textId="77777777" w:rsidR="00EC5448" w:rsidRDefault="00EC5448"/>
    <w:p w14:paraId="1CDF45FB" w14:textId="77777777" w:rsidR="00EC5448" w:rsidRDefault="00EC5448">
      <w:pPr>
        <w:sectPr w:rsidR="00EC5448" w:rsidSect="001B3C12">
          <w:headerReference w:type="even" r:id="rId43"/>
          <w:headerReference w:type="default" r:id="rId44"/>
          <w:footerReference w:type="default" r:id="rId45"/>
          <w:headerReference w:type="first" r:id="rId46"/>
          <w:pgSz w:w="12240" w:h="15840" w:code="1"/>
          <w:pgMar w:top="1440" w:right="1080" w:bottom="1440" w:left="1080" w:header="720" w:footer="576" w:gutter="0"/>
          <w:paperSrc w:first="264" w:other="264"/>
          <w:pgNumType w:start="1"/>
          <w:cols w:space="720"/>
          <w:docGrid w:linePitch="299"/>
        </w:sectPr>
      </w:pPr>
    </w:p>
    <w:p w14:paraId="7485124F" w14:textId="77777777" w:rsidR="00F94D11" w:rsidRPr="0048661B" w:rsidRDefault="00F94D11" w:rsidP="005B7EEE">
      <w:pPr>
        <w:pStyle w:val="Heading3"/>
        <w:spacing w:before="120" w:after="120"/>
        <w:rPr>
          <w:rFonts w:ascii="Times New Roman" w:hAnsi="Times New Roman" w:cs="Times New Roman"/>
          <w:color w:val="auto"/>
          <w:spacing w:val="30"/>
          <w:sz w:val="20"/>
          <w:szCs w:val="20"/>
        </w:rPr>
      </w:pPr>
      <w:r w:rsidRPr="0048661B">
        <w:rPr>
          <w:rFonts w:ascii="Times New Roman" w:hAnsi="Times New Roman" w:cs="Times New Roman"/>
          <w:color w:val="auto"/>
          <w:spacing w:val="30"/>
          <w:sz w:val="20"/>
          <w:szCs w:val="20"/>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48661B" w:rsidRPr="0048661B" w14:paraId="49E9C4AB" w14:textId="77777777">
        <w:trPr>
          <w:tblCellSpacing w:w="15" w:type="dxa"/>
          <w:jc w:val="center"/>
        </w:trPr>
        <w:tc>
          <w:tcPr>
            <w:tcW w:w="0" w:type="auto"/>
            <w:hideMark/>
          </w:tcPr>
          <w:p w14:paraId="301C54B1" w14:textId="77777777" w:rsidR="00F94D11" w:rsidRPr="0048661B" w:rsidRDefault="00F94D11" w:rsidP="00DD3F0E">
            <w:pPr>
              <w:pStyle w:val="updated"/>
              <w:spacing w:before="0" w:beforeAutospacing="0" w:after="0" w:afterAutospacing="0"/>
              <w:rPr>
                <w:rFonts w:ascii="Times New Roman" w:hAnsi="Times New Roman" w:cs="Times New Roman"/>
                <w:color w:val="auto"/>
                <w:sz w:val="20"/>
                <w:szCs w:val="20"/>
              </w:rPr>
            </w:pPr>
            <w:r w:rsidRPr="0048661B">
              <w:rPr>
                <w:rFonts w:ascii="Times New Roman" w:hAnsi="Times New Roman" w:cs="Times New Roman"/>
                <w:color w:val="auto"/>
                <w:sz w:val="20"/>
                <w:szCs w:val="20"/>
              </w:rPr>
              <w:t>e-CFR data is current as of November 13, 2018</w:t>
            </w:r>
          </w:p>
        </w:tc>
      </w:tr>
    </w:tbl>
    <w:p w14:paraId="282AC112" w14:textId="77777777" w:rsidR="00F94D11" w:rsidRPr="0048661B" w:rsidRDefault="00F94D11" w:rsidP="005B7EEE">
      <w:pPr>
        <w:spacing w:before="120" w:after="120"/>
        <w:rPr>
          <w:vanish/>
          <w:sz w:val="20"/>
        </w:rPr>
      </w:pPr>
    </w:p>
    <w:p w14:paraId="35B04EE4" w14:textId="1FD64989" w:rsidR="00F94D11" w:rsidRPr="0048661B" w:rsidRDefault="00F94D11" w:rsidP="005B7EEE">
      <w:pPr>
        <w:pStyle w:val="fp"/>
        <w:spacing w:before="120" w:after="120" w:afterAutospacing="0"/>
        <w:rPr>
          <w:sz w:val="20"/>
          <w:szCs w:val="20"/>
        </w:rPr>
      </w:pPr>
      <w:r w:rsidRPr="0048661B">
        <w:rPr>
          <w:sz w:val="20"/>
          <w:szCs w:val="20"/>
        </w:rPr>
        <w:t xml:space="preserve">Title 40: Protection of Environment </w:t>
      </w:r>
      <w:r w:rsidRPr="0048661B">
        <w:rPr>
          <w:sz w:val="20"/>
          <w:szCs w:val="20"/>
        </w:rPr>
        <w:br/>
      </w:r>
      <w:r w:rsidR="0048661B" w:rsidRPr="0048661B">
        <w:rPr>
          <w:sz w:val="20"/>
          <w:szCs w:val="20"/>
        </w:rPr>
        <w:t>PART 60—STANDARDS OF PERFORMANCE FOR NEW STATIONARY SOURCES (CONTINUED)</w:t>
      </w:r>
    </w:p>
    <w:p w14:paraId="47CF4CBB" w14:textId="77777777" w:rsidR="00F94D11" w:rsidRPr="0048661B" w:rsidRDefault="003A78C2" w:rsidP="005B7EEE">
      <w:pPr>
        <w:spacing w:before="120" w:after="120"/>
        <w:rPr>
          <w:sz w:val="20"/>
        </w:rPr>
      </w:pPr>
      <w:r>
        <w:rPr>
          <w:sz w:val="20"/>
        </w:rPr>
        <w:pict w14:anchorId="1445F08A">
          <v:rect id="_x0000_i1033" style="width:0;height:1.5pt" o:hrstd="t" o:hr="t" fillcolor="#a0a0a0" stroked="f"/>
        </w:pict>
      </w:r>
    </w:p>
    <w:p w14:paraId="76BF7BD8" w14:textId="77777777" w:rsidR="00F94D11" w:rsidRPr="0048661B" w:rsidRDefault="00F94D11" w:rsidP="005B7EEE">
      <w:pPr>
        <w:pStyle w:val="Heading2"/>
        <w:spacing w:before="120" w:after="120"/>
        <w:rPr>
          <w:rFonts w:ascii="Times New Roman" w:hAnsi="Times New Roman" w:cs="Times New Roman"/>
          <w:b/>
          <w:color w:val="auto"/>
          <w:sz w:val="20"/>
          <w:szCs w:val="20"/>
        </w:rPr>
      </w:pPr>
      <w:bookmarkStart w:id="93" w:name="NSPSsubpartOOO"/>
      <w:bookmarkEnd w:id="93"/>
      <w:r w:rsidRPr="0048661B">
        <w:rPr>
          <w:rFonts w:ascii="Times New Roman" w:hAnsi="Times New Roman" w:cs="Times New Roman"/>
          <w:b/>
          <w:color w:val="auto"/>
          <w:sz w:val="20"/>
          <w:szCs w:val="20"/>
        </w:rPr>
        <w:t>Subpart OOO—Standards of Performance for Nonmetallic Mineral Processing Plants</w:t>
      </w:r>
    </w:p>
    <w:p w14:paraId="2AFF0C79" w14:textId="77777777" w:rsidR="00F94D11" w:rsidRPr="005B7EEE" w:rsidRDefault="003A78C2" w:rsidP="005B7EEE">
      <w:pPr>
        <w:spacing w:before="120" w:after="120"/>
        <w:rPr>
          <w:sz w:val="20"/>
        </w:rPr>
      </w:pPr>
      <w:r>
        <w:rPr>
          <w:sz w:val="20"/>
        </w:rPr>
        <w:pict w14:anchorId="5A29AB62">
          <v:rect id="_x0000_i1034" style="width:0;height:1.5pt" o:hrstd="t" o:hr="t" fillcolor="#a0a0a0" stroked="f"/>
        </w:pict>
      </w:r>
    </w:p>
    <w:p w14:paraId="11800A23" w14:textId="77777777" w:rsidR="0048661B" w:rsidRPr="0048661B" w:rsidRDefault="00F94D11" w:rsidP="0048661B">
      <w:pPr>
        <w:rPr>
          <w:sz w:val="20"/>
        </w:rPr>
      </w:pPr>
      <w:r w:rsidRPr="005B7EEE">
        <w:rPr>
          <w:b/>
          <w:bCs/>
          <w:sz w:val="20"/>
        </w:rPr>
        <w:t>Contents</w:t>
      </w:r>
      <w:r w:rsidRPr="005B7EEE">
        <w:rPr>
          <w:sz w:val="20"/>
        </w:rPr>
        <w:br/>
      </w:r>
      <w:r w:rsidR="0048661B" w:rsidRPr="0048661B">
        <w:rPr>
          <w:sz w:val="20"/>
        </w:rPr>
        <w:t>§60.670   Applicability and designation of affected facility.</w:t>
      </w:r>
    </w:p>
    <w:p w14:paraId="78118EB8" w14:textId="77777777" w:rsidR="0048661B" w:rsidRPr="0048661B" w:rsidRDefault="0048661B" w:rsidP="0048661B">
      <w:pPr>
        <w:rPr>
          <w:sz w:val="20"/>
        </w:rPr>
      </w:pPr>
      <w:r w:rsidRPr="0048661B">
        <w:rPr>
          <w:sz w:val="20"/>
        </w:rPr>
        <w:t>§60.671   Definitions.</w:t>
      </w:r>
    </w:p>
    <w:p w14:paraId="549D2DEA" w14:textId="77777777" w:rsidR="0048661B" w:rsidRPr="0048661B" w:rsidRDefault="0048661B" w:rsidP="0048661B">
      <w:pPr>
        <w:rPr>
          <w:sz w:val="20"/>
        </w:rPr>
      </w:pPr>
      <w:r w:rsidRPr="0048661B">
        <w:rPr>
          <w:sz w:val="20"/>
        </w:rPr>
        <w:t>§60.672   Standard for particulate matter (PM).</w:t>
      </w:r>
    </w:p>
    <w:p w14:paraId="2CF75AA0" w14:textId="77777777" w:rsidR="0048661B" w:rsidRPr="0048661B" w:rsidRDefault="0048661B" w:rsidP="0048661B">
      <w:pPr>
        <w:rPr>
          <w:sz w:val="20"/>
        </w:rPr>
      </w:pPr>
      <w:r w:rsidRPr="0048661B">
        <w:rPr>
          <w:sz w:val="20"/>
        </w:rPr>
        <w:t>§60.673   Reconstruction.</w:t>
      </w:r>
    </w:p>
    <w:p w14:paraId="285C8631" w14:textId="77777777" w:rsidR="0048661B" w:rsidRPr="0048661B" w:rsidRDefault="0048661B" w:rsidP="0048661B">
      <w:pPr>
        <w:rPr>
          <w:sz w:val="20"/>
        </w:rPr>
      </w:pPr>
      <w:r w:rsidRPr="0048661B">
        <w:rPr>
          <w:sz w:val="20"/>
        </w:rPr>
        <w:t>§60.674   Monitoring of operations.</w:t>
      </w:r>
    </w:p>
    <w:p w14:paraId="0094C605" w14:textId="77777777" w:rsidR="0048661B" w:rsidRPr="0048661B" w:rsidRDefault="0048661B" w:rsidP="0048661B">
      <w:pPr>
        <w:rPr>
          <w:sz w:val="20"/>
        </w:rPr>
      </w:pPr>
      <w:r w:rsidRPr="0048661B">
        <w:rPr>
          <w:sz w:val="20"/>
        </w:rPr>
        <w:t>§60.675   Test methods and procedures.</w:t>
      </w:r>
    </w:p>
    <w:p w14:paraId="667D547A" w14:textId="77777777" w:rsidR="0048661B" w:rsidRPr="0048661B" w:rsidRDefault="0048661B" w:rsidP="0048661B">
      <w:pPr>
        <w:rPr>
          <w:sz w:val="20"/>
        </w:rPr>
      </w:pPr>
      <w:r w:rsidRPr="0048661B">
        <w:rPr>
          <w:sz w:val="20"/>
        </w:rPr>
        <w:t>§60.676   Reporting and recordkeeping.</w:t>
      </w:r>
    </w:p>
    <w:p w14:paraId="711EC208" w14:textId="77777777" w:rsidR="0048661B" w:rsidRPr="0048661B" w:rsidRDefault="0048661B" w:rsidP="0048661B">
      <w:pPr>
        <w:rPr>
          <w:sz w:val="20"/>
        </w:rPr>
      </w:pPr>
      <w:r w:rsidRPr="0048661B">
        <w:rPr>
          <w:sz w:val="20"/>
        </w:rPr>
        <w:t>Table 1 to Subpart OOO of Part 60—Exceptions to Applicability of Subpart A to Subpart OOO</w:t>
      </w:r>
    </w:p>
    <w:p w14:paraId="44069FEC" w14:textId="77777777" w:rsidR="0048661B" w:rsidRPr="0048661B" w:rsidRDefault="0048661B" w:rsidP="0048661B">
      <w:pPr>
        <w:rPr>
          <w:sz w:val="20"/>
        </w:rPr>
      </w:pPr>
      <w:r w:rsidRPr="0048661B">
        <w:rPr>
          <w:sz w:val="20"/>
        </w:rPr>
        <w:t>Table 2 to Subpart OOO of Part 60—Stack Emission Limits for Affected Facilities With Capture Systems</w:t>
      </w:r>
    </w:p>
    <w:p w14:paraId="158E534E" w14:textId="4D31F3AE" w:rsidR="00F94D11" w:rsidRPr="005B7EEE" w:rsidRDefault="0048661B" w:rsidP="0048661B">
      <w:pPr>
        <w:rPr>
          <w:sz w:val="20"/>
        </w:rPr>
      </w:pPr>
      <w:r w:rsidRPr="0048661B">
        <w:rPr>
          <w:sz w:val="20"/>
        </w:rPr>
        <w:t>Table 3 to Subpart OOO of Part 60—Fugitive Emission Limits</w:t>
      </w:r>
    </w:p>
    <w:p w14:paraId="101E868B" w14:textId="77777777" w:rsidR="00F94D11" w:rsidRPr="005B7EEE" w:rsidRDefault="003A78C2" w:rsidP="005B7EEE">
      <w:pPr>
        <w:spacing w:before="120" w:after="120"/>
        <w:rPr>
          <w:sz w:val="20"/>
        </w:rPr>
      </w:pPr>
      <w:r>
        <w:rPr>
          <w:sz w:val="20"/>
        </w:rPr>
        <w:pict w14:anchorId="0BA0B2DC">
          <v:rect id="_x0000_i1035" style="width:0;height:1.5pt" o:hrstd="t" o:hr="t" fillcolor="#a0a0a0" stroked="f"/>
        </w:pict>
      </w:r>
    </w:p>
    <w:p w14:paraId="7E1C469A" w14:textId="77777777" w:rsidR="00F94D11" w:rsidRPr="005B7EEE" w:rsidRDefault="00F94D11" w:rsidP="005B7EEE">
      <w:pPr>
        <w:pStyle w:val="source"/>
        <w:spacing w:before="120" w:after="120" w:afterAutospacing="0"/>
        <w:rPr>
          <w:sz w:val="20"/>
          <w:szCs w:val="20"/>
        </w:rPr>
      </w:pPr>
      <w:r w:rsidRPr="005B7EEE">
        <w:rPr>
          <w:smallCaps/>
          <w:sz w:val="20"/>
          <w:szCs w:val="20"/>
        </w:rPr>
        <w:t>Source:</w:t>
      </w:r>
      <w:r w:rsidRPr="005B7EEE">
        <w:rPr>
          <w:sz w:val="20"/>
          <w:szCs w:val="20"/>
        </w:rPr>
        <w:t xml:space="preserve"> 74 FR 19309, Apr. 28, 2009, unless otherwise noted.</w:t>
      </w:r>
    </w:p>
    <w:p w14:paraId="70AA961A" w14:textId="77777777" w:rsidR="00F94D11" w:rsidRPr="000345D4" w:rsidRDefault="00F94D11" w:rsidP="005B7EEE">
      <w:pPr>
        <w:pStyle w:val="Heading2"/>
        <w:spacing w:before="120" w:after="120"/>
        <w:rPr>
          <w:rFonts w:ascii="Times New Roman" w:hAnsi="Times New Roman" w:cs="Times New Roman"/>
          <w:b/>
          <w:color w:val="auto"/>
          <w:sz w:val="20"/>
          <w:szCs w:val="20"/>
        </w:rPr>
      </w:pPr>
      <w:bookmarkStart w:id="94" w:name="se40.8.60_1670"/>
      <w:bookmarkEnd w:id="94"/>
      <w:r w:rsidRPr="000345D4">
        <w:rPr>
          <w:rFonts w:ascii="Times New Roman" w:hAnsi="Times New Roman" w:cs="Times New Roman"/>
          <w:b/>
          <w:color w:val="auto"/>
          <w:sz w:val="20"/>
          <w:szCs w:val="20"/>
        </w:rPr>
        <w:t>§60.670   Applicability and designation of affected facility.</w:t>
      </w:r>
    </w:p>
    <w:p w14:paraId="5B4D5E7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(a)(1) 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14:paraId="422E520D"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The provisions of this subpart do not apply to the following operations: All facilities located in underground mines; plants without crushers or grinding mills above ground; and wet material processing operations (as defined in §60.671).</w:t>
      </w:r>
    </w:p>
    <w:p w14:paraId="060E8D80" w14:textId="77777777" w:rsidR="00F94D11" w:rsidRPr="005B7EEE" w:rsidRDefault="00F94D11" w:rsidP="005B7EEE">
      <w:pPr>
        <w:pStyle w:val="NormalWeb"/>
        <w:spacing w:before="120" w:beforeAutospacing="0" w:after="120" w:afterAutospacing="0"/>
        <w:rPr>
          <w:sz w:val="20"/>
          <w:szCs w:val="20"/>
        </w:rPr>
      </w:pPr>
      <w:r w:rsidRPr="005B7EEE">
        <w:rPr>
          <w:sz w:val="20"/>
          <w:szCs w:val="20"/>
        </w:rPr>
        <w:t>(b) An affected facility that is subject to the provisions of subparts F or I of this part or that follows in the plant process any facility subject to the provisions of subparts F or I of this part is not subject to the provisions of this subpart.</w:t>
      </w:r>
    </w:p>
    <w:p w14:paraId="775713A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(c) Facilities at the following plants are not subject to the provisions of this subpart:</w:t>
      </w:r>
    </w:p>
    <w:p w14:paraId="6299072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Fixed sand and gravel plants and crushed stone plants with capacities, as defined in §60.671, of 23 megagrams per hour (25 tons per hour) or less;</w:t>
      </w:r>
    </w:p>
    <w:p w14:paraId="23B4C3E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Portable sand and gravel plants and crushed stone plants with capacities, as defined in §60.671, of 136 megagrams per hour (150 tons per hour) or less; and</w:t>
      </w:r>
    </w:p>
    <w:p w14:paraId="68CB5E9C" w14:textId="77777777" w:rsidR="00F94D11" w:rsidRPr="005B7EEE" w:rsidRDefault="00F94D11" w:rsidP="005B7EEE">
      <w:pPr>
        <w:pStyle w:val="NormalWeb"/>
        <w:spacing w:before="120" w:beforeAutospacing="0" w:after="120" w:afterAutospacing="0"/>
        <w:rPr>
          <w:sz w:val="20"/>
          <w:szCs w:val="20"/>
        </w:rPr>
      </w:pPr>
      <w:r w:rsidRPr="005B7EEE">
        <w:rPr>
          <w:sz w:val="20"/>
          <w:szCs w:val="20"/>
        </w:rPr>
        <w:t>(3) Common clay plants and pumice plants with capacities, as defined in §60.671, of 9 megagrams per hour (10 tons per hour) or less.</w:t>
      </w:r>
    </w:p>
    <w:p w14:paraId="5CF978A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(d)(1) 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(d)(3) of this section.</w:t>
      </w:r>
    </w:p>
    <w:p w14:paraId="6995E99E"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An owner or operator complying with paragraph (d)(1) of this section shall submit the information required in §60.676(a).</w:t>
      </w:r>
    </w:p>
    <w:p w14:paraId="37303B86" w14:textId="77777777" w:rsidR="00F94D11" w:rsidRPr="005B7EEE" w:rsidRDefault="00F94D11" w:rsidP="005B7EEE">
      <w:pPr>
        <w:pStyle w:val="NormalWeb"/>
        <w:spacing w:before="120" w:beforeAutospacing="0" w:after="120" w:afterAutospacing="0"/>
        <w:rPr>
          <w:sz w:val="20"/>
          <w:szCs w:val="20"/>
        </w:rPr>
      </w:pPr>
      <w:r w:rsidRPr="005B7EEE">
        <w:rPr>
          <w:sz w:val="20"/>
          <w:szCs w:val="20"/>
        </w:rPr>
        <w:t>(3) An owner or operator replacing all existing facilities in a production line with new facilities does not qualify for the exemption described in paragraph (d)(1) of this section and must comply with the provisions of §§60.672, 60.674 and 60.675.</w:t>
      </w:r>
    </w:p>
    <w:p w14:paraId="5068577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(e) An affected facility under paragraph (a) of this section that commences construction, modification, or reconstruction after August 31, 1983, is subject to the requirements of this part.</w:t>
      </w:r>
    </w:p>
    <w:p w14:paraId="4DEFB377" w14:textId="77777777" w:rsidR="00F94D11" w:rsidRPr="005B7EEE" w:rsidRDefault="00F94D11" w:rsidP="005B7EEE">
      <w:pPr>
        <w:pStyle w:val="NormalWeb"/>
        <w:spacing w:before="120" w:beforeAutospacing="0" w:after="120" w:afterAutospacing="0"/>
        <w:rPr>
          <w:sz w:val="20"/>
          <w:szCs w:val="20"/>
        </w:rPr>
      </w:pPr>
      <w:r w:rsidRPr="005B7EEE">
        <w:rPr>
          <w:sz w:val="20"/>
          <w:szCs w:val="20"/>
        </w:rPr>
        <w:t>(f) Table 1 of this subpart specifies the provisions of subpart A of this part 60 that do not apply to owners and operators of affected facilities subject to this subpart or that apply with certain exceptions.</w:t>
      </w:r>
    </w:p>
    <w:p w14:paraId="36C096C6" w14:textId="77777777" w:rsidR="00F94D11" w:rsidRPr="000345D4" w:rsidRDefault="00F94D11" w:rsidP="005B7EEE">
      <w:pPr>
        <w:pStyle w:val="Heading2"/>
        <w:spacing w:before="120" w:after="120"/>
        <w:rPr>
          <w:rFonts w:ascii="Times New Roman" w:hAnsi="Times New Roman" w:cs="Times New Roman"/>
          <w:b/>
          <w:color w:val="auto"/>
          <w:sz w:val="20"/>
          <w:szCs w:val="20"/>
        </w:rPr>
      </w:pPr>
      <w:bookmarkStart w:id="95" w:name="se40.8.60_1671"/>
      <w:bookmarkEnd w:id="95"/>
      <w:r w:rsidRPr="000345D4">
        <w:rPr>
          <w:rFonts w:ascii="Times New Roman" w:hAnsi="Times New Roman" w:cs="Times New Roman"/>
          <w:b/>
          <w:color w:val="auto"/>
          <w:sz w:val="20"/>
          <w:szCs w:val="20"/>
        </w:rPr>
        <w:t>§60.671   Definitions.</w:t>
      </w:r>
    </w:p>
    <w:p w14:paraId="1565067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All terms used in this subpart, but not specifically defined in this section, shall have the meaning given them in the Act and in subpart A of this part.</w:t>
      </w:r>
    </w:p>
    <w:p w14:paraId="5FB5E995"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Bagging operation</w:t>
      </w:r>
      <w:r w:rsidRPr="005B7EEE">
        <w:rPr>
          <w:sz w:val="20"/>
          <w:szCs w:val="20"/>
        </w:rPr>
        <w:t xml:space="preserve"> means the mechanical process by which bags are filled with nonmetallic minerals.</w:t>
      </w:r>
    </w:p>
    <w:p w14:paraId="60CED79D"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Belt conveyor</w:t>
      </w:r>
      <w:r w:rsidRPr="005B7EEE">
        <w:rPr>
          <w:sz w:val="20"/>
          <w:szCs w:val="20"/>
        </w:rPr>
        <w:t xml:space="preserve"> means a conveying device that transports material from one location to another by means of an endless belt that is carried on a series of idlers and routed around a pulley at each end.</w:t>
      </w:r>
    </w:p>
    <w:p w14:paraId="7A327DBF"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Bucket elevator</w:t>
      </w:r>
      <w:r w:rsidRPr="005B7EEE">
        <w:rPr>
          <w:sz w:val="20"/>
          <w:szCs w:val="20"/>
        </w:rPr>
        <w:t xml:space="preserve"> means a conveying device of nonmetallic minerals consisting of a head and foot assembly which supports and drives an endless single or double strand chain or belt to which buckets are attached.</w:t>
      </w:r>
    </w:p>
    <w:p w14:paraId="7E0EEECF"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Building</w:t>
      </w:r>
      <w:r w:rsidRPr="005B7EEE">
        <w:rPr>
          <w:sz w:val="20"/>
          <w:szCs w:val="20"/>
        </w:rPr>
        <w:t xml:space="preserve"> means any frame structure with a roof.</w:t>
      </w:r>
    </w:p>
    <w:p w14:paraId="1DEC8718"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Capacity</w:t>
      </w:r>
      <w:r w:rsidRPr="005B7EEE">
        <w:rPr>
          <w:sz w:val="20"/>
          <w:szCs w:val="20"/>
        </w:rPr>
        <w:t xml:space="preserve"> means the cumulative rated capacity of all initial crushers that are part of the plant.</w:t>
      </w:r>
    </w:p>
    <w:p w14:paraId="16075BFE"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Capture system</w:t>
      </w:r>
      <w:r w:rsidRPr="005B7EEE">
        <w:rPr>
          <w:sz w:val="20"/>
          <w:szCs w:val="20"/>
        </w:rPr>
        <w:t xml:space="preserve"> means the equipment (including enclosures, hoods, ducts, fans, dampers, etc.) used to capture and transport particulate matter generated by one or more affected facilities to a control device.</w:t>
      </w:r>
    </w:p>
    <w:p w14:paraId="3360E28F"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Control device</w:t>
      </w:r>
      <w:r w:rsidRPr="005B7EEE">
        <w:rPr>
          <w:sz w:val="20"/>
          <w:szCs w:val="20"/>
        </w:rPr>
        <w:t xml:space="preserve"> means the air pollution control equipment used to reduce particulate matter emissions released to the atmosphere from one or more affected facilities at a nonmetallic mineral processing plant.</w:t>
      </w:r>
    </w:p>
    <w:p w14:paraId="26E06623"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Conveying system</w:t>
      </w:r>
      <w:r w:rsidRPr="005B7EEE">
        <w:rPr>
          <w:sz w:val="20"/>
          <w:szCs w:val="20"/>
        </w:rPr>
        <w:t xml:space="preserve"> means a device for transporting materials from one piece of equipment or location to another location within a plant. Conveying systems include but are not limited to the following: Feeders, belt conveyors, bucket elevators and pneumatic systems.</w:t>
      </w:r>
    </w:p>
    <w:p w14:paraId="09BB0C8F"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Crush</w:t>
      </w:r>
      <w:r w:rsidRPr="005B7EEE">
        <w:rPr>
          <w:sz w:val="20"/>
          <w:szCs w:val="20"/>
        </w:rPr>
        <w:t xml:space="preserve"> or </w:t>
      </w:r>
      <w:r w:rsidRPr="005B7EEE">
        <w:rPr>
          <w:i/>
          <w:iCs/>
          <w:sz w:val="20"/>
          <w:szCs w:val="20"/>
        </w:rPr>
        <w:t>Crushing</w:t>
      </w:r>
      <w:r w:rsidRPr="005B7EEE">
        <w:rPr>
          <w:sz w:val="20"/>
          <w:szCs w:val="20"/>
        </w:rPr>
        <w:t xml:space="preserve"> means to reduce the size of nonmetallic mineral material by means of physical impaction of the crusher or grinding mill upon the material.</w:t>
      </w:r>
    </w:p>
    <w:p w14:paraId="67DD7422"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Crusher</w:t>
      </w:r>
      <w:r w:rsidRPr="005B7EEE">
        <w:rPr>
          <w:sz w:val="20"/>
          <w:szCs w:val="20"/>
        </w:rPr>
        <w:t xml:space="preserve"> means a machine used to crush any nonmetallic minerals, and includes, but is not limited to, the following types: Jaw, gyratory, cone, roll, rod mill, hammermill, and impactor.</w:t>
      </w:r>
    </w:p>
    <w:p w14:paraId="35BD204F"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Enclosed truck or railcar loading station</w:t>
      </w:r>
      <w:r w:rsidRPr="005B7EEE">
        <w:rPr>
          <w:sz w:val="20"/>
          <w:szCs w:val="20"/>
        </w:rPr>
        <w:t xml:space="preserve"> means that portion of a nonmetallic mineral processing plant where nonmetallic minerals are loaded by an enclosed conveying system into enclosed trucks or railcars.</w:t>
      </w:r>
    </w:p>
    <w:p w14:paraId="338D3604"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Fixed plant</w:t>
      </w:r>
      <w:r w:rsidRPr="005B7EEE">
        <w:rPr>
          <w:sz w:val="20"/>
          <w:szCs w:val="20"/>
        </w:rPr>
        <w:t xml:space="preserve"> means any nonmetallic mineral processing plant at which the processing equipment specified in §60.670(a) is attached by a cable, chain, turnbuckle, bolt or other means (except electrical connections) to any anchor, slab, or structure including bedrock.</w:t>
      </w:r>
    </w:p>
    <w:p w14:paraId="4B5DFD96"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Fugitive emission</w:t>
      </w:r>
      <w:r w:rsidRPr="005B7EEE">
        <w:rPr>
          <w:sz w:val="20"/>
          <w:szCs w:val="20"/>
        </w:rPr>
        <w:t xml:space="preserve"> means particulate matter that is not collected by a capture system and is released to the atmosphere at the point of generation.</w:t>
      </w:r>
    </w:p>
    <w:p w14:paraId="6FD63DEE"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Grinding mill</w:t>
      </w:r>
      <w:r w:rsidRPr="005B7EEE">
        <w:rPr>
          <w:sz w:val="20"/>
          <w:szCs w:val="20"/>
        </w:rPr>
        <w:t xml:space="preserve"> 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14:paraId="0912B685"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Initial crusher</w:t>
      </w:r>
      <w:r w:rsidRPr="005B7EEE">
        <w:rPr>
          <w:sz w:val="20"/>
          <w:szCs w:val="20"/>
        </w:rPr>
        <w:t xml:space="preserve"> means any crusher into which nonmetallic minerals can be fed without prior crushing in the plant.</w:t>
      </w:r>
    </w:p>
    <w:p w14:paraId="2DF0C4E4"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Nonmetallic mineral</w:t>
      </w:r>
      <w:r w:rsidRPr="005B7EEE">
        <w:rPr>
          <w:sz w:val="20"/>
          <w:szCs w:val="20"/>
        </w:rPr>
        <w:t xml:space="preserve"> means any of the following minerals or any mixture of which the majority is any of the following minerals:</w:t>
      </w:r>
    </w:p>
    <w:p w14:paraId="08BE17A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Crushed and Broken Stone, including Limestone, Dolomite, Granite, Traprock, Sandstone, Quartz, Quartzite, Marl, Marble, Slate, Shale, Oil Shale, and Shell.</w:t>
      </w:r>
    </w:p>
    <w:p w14:paraId="7F9D22D2"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Sand and Gravel.</w:t>
      </w:r>
    </w:p>
    <w:p w14:paraId="4A4DE05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(3) Clay including Kaolin, Fireclay, Bentonite, Fuller's Earth, Ball Clay, and Common Clay.</w:t>
      </w:r>
    </w:p>
    <w:p w14:paraId="28A4C586" w14:textId="77777777" w:rsidR="00F94D11" w:rsidRPr="005B7EEE" w:rsidRDefault="00F94D11" w:rsidP="005B7EEE">
      <w:pPr>
        <w:pStyle w:val="NormalWeb"/>
        <w:spacing w:before="120" w:beforeAutospacing="0" w:after="120" w:afterAutospacing="0"/>
        <w:rPr>
          <w:sz w:val="20"/>
          <w:szCs w:val="20"/>
        </w:rPr>
      </w:pPr>
      <w:r w:rsidRPr="005B7EEE">
        <w:rPr>
          <w:sz w:val="20"/>
          <w:szCs w:val="20"/>
        </w:rPr>
        <w:t>(4) Rock Salt.</w:t>
      </w:r>
    </w:p>
    <w:p w14:paraId="543A5D9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(5) Gypsum (natural or synthetic).</w:t>
      </w:r>
    </w:p>
    <w:p w14:paraId="5E24BD92" w14:textId="77777777" w:rsidR="00F94D11" w:rsidRPr="005B7EEE" w:rsidRDefault="00F94D11" w:rsidP="005B7EEE">
      <w:pPr>
        <w:pStyle w:val="NormalWeb"/>
        <w:spacing w:before="120" w:beforeAutospacing="0" w:after="120" w:afterAutospacing="0"/>
        <w:rPr>
          <w:sz w:val="20"/>
          <w:szCs w:val="20"/>
        </w:rPr>
      </w:pPr>
      <w:r w:rsidRPr="005B7EEE">
        <w:rPr>
          <w:sz w:val="20"/>
          <w:szCs w:val="20"/>
        </w:rPr>
        <w:t>(6) Sodium Compounds, including Sodium Carbonate, Sodium Chloride, and Sodium Sulfate.</w:t>
      </w:r>
    </w:p>
    <w:p w14:paraId="42897CD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(7) Pumice.</w:t>
      </w:r>
    </w:p>
    <w:p w14:paraId="2F86B559" w14:textId="77777777" w:rsidR="00F94D11" w:rsidRPr="005B7EEE" w:rsidRDefault="00F94D11" w:rsidP="005B7EEE">
      <w:pPr>
        <w:pStyle w:val="NormalWeb"/>
        <w:spacing w:before="120" w:beforeAutospacing="0" w:after="120" w:afterAutospacing="0"/>
        <w:rPr>
          <w:sz w:val="20"/>
          <w:szCs w:val="20"/>
        </w:rPr>
      </w:pPr>
      <w:r w:rsidRPr="005B7EEE">
        <w:rPr>
          <w:sz w:val="20"/>
          <w:szCs w:val="20"/>
        </w:rPr>
        <w:t>(8) Gilsonite.</w:t>
      </w:r>
    </w:p>
    <w:p w14:paraId="5DE7D320" w14:textId="77777777" w:rsidR="00F94D11" w:rsidRPr="005B7EEE" w:rsidRDefault="00F94D11" w:rsidP="005B7EEE">
      <w:pPr>
        <w:pStyle w:val="NormalWeb"/>
        <w:spacing w:before="120" w:beforeAutospacing="0" w:after="120" w:afterAutospacing="0"/>
        <w:rPr>
          <w:sz w:val="20"/>
          <w:szCs w:val="20"/>
        </w:rPr>
      </w:pPr>
      <w:r w:rsidRPr="005B7EEE">
        <w:rPr>
          <w:sz w:val="20"/>
          <w:szCs w:val="20"/>
        </w:rPr>
        <w:t>(9) Talc and Pyrophyllite.</w:t>
      </w:r>
    </w:p>
    <w:p w14:paraId="219B4A85"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(10) Boron, including Borax, Kernite, and Colemanite.</w:t>
      </w:r>
    </w:p>
    <w:p w14:paraId="5D86864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(11) Barite.</w:t>
      </w:r>
    </w:p>
    <w:p w14:paraId="0CD9B027"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(12) Fluorospar.</w:t>
      </w:r>
    </w:p>
    <w:p w14:paraId="16478CA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(13) Feldspar.</w:t>
      </w:r>
    </w:p>
    <w:p w14:paraId="51EBBD4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(14) Diatomite.</w:t>
      </w:r>
    </w:p>
    <w:p w14:paraId="5BC8579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(15) Perlite.</w:t>
      </w:r>
    </w:p>
    <w:p w14:paraId="2FD5ABD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(16) Vermiculite.</w:t>
      </w:r>
    </w:p>
    <w:p w14:paraId="332E9C2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(17) Mica.</w:t>
      </w:r>
    </w:p>
    <w:p w14:paraId="1E29EC86"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(18) Kyanite, including Andalusite, Sillimanite, Topaz, and Dumortierite.</w:t>
      </w:r>
    </w:p>
    <w:p w14:paraId="49638E6C"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Nonmetallic mineral processing plant</w:t>
      </w:r>
      <w:r w:rsidRPr="005B7EEE">
        <w:rPr>
          <w:sz w:val="20"/>
          <w:szCs w:val="20"/>
        </w:rPr>
        <w:t xml:space="preserve"> means any combination of equipment that is used to crush or grind any nonmetallic mineral wherever located, including lime plants, power plants, steel mills, asphalt concrete plants, portland cement plants, or any other facility processing nonmetallic minerals except as provided in §60.670 (b) and (c).</w:t>
      </w:r>
    </w:p>
    <w:p w14:paraId="0B5B927D"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Portable plant</w:t>
      </w:r>
      <w:r w:rsidRPr="005B7EEE">
        <w:rPr>
          <w:sz w:val="20"/>
          <w:szCs w:val="20"/>
        </w:rPr>
        <w:t xml:space="preserve"> 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14:paraId="530F834D"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Production line</w:t>
      </w:r>
      <w:r w:rsidRPr="005B7EEE">
        <w:rPr>
          <w:sz w:val="20"/>
          <w:szCs w:val="20"/>
        </w:rPr>
        <w:t xml:space="preserve"> means all affected facilities (crushers, grinding mills, screening operations, bucket elevators, belt conveyors, bagging operations, storage bins, and enclosed truck and railcar loading stations) which are directly connected or are connected together by a conveying system.</w:t>
      </w:r>
    </w:p>
    <w:p w14:paraId="152CFC2A"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Saturated material</w:t>
      </w:r>
      <w:r w:rsidRPr="005B7EEE">
        <w:rPr>
          <w:sz w:val="20"/>
          <w:szCs w:val="20"/>
        </w:rPr>
        <w:t xml:space="preserve"> 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14:paraId="79D28CE7"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Screening operation</w:t>
      </w:r>
      <w:r w:rsidRPr="005B7EEE">
        <w:rPr>
          <w:sz w:val="20"/>
          <w:szCs w:val="20"/>
        </w:rPr>
        <w:t xml:space="preserve"> means a device for separating material according to size by passing undersize material through one or more mesh surfaces (screens) in series, and retaining oversize material on the mesh surfaces (screens). Grizzly feeders associated with truck dumping and static (non-moving) grizzlies used anywhere in the nonmetallic mineral processing plant are not considered to be screening operations.</w:t>
      </w:r>
    </w:p>
    <w:p w14:paraId="1D747C39"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Seasonal shut down</w:t>
      </w:r>
      <w:r w:rsidRPr="005B7EEE">
        <w:rPr>
          <w:sz w:val="20"/>
          <w:szCs w:val="20"/>
        </w:rPr>
        <w:t xml:space="preserve"> means shut down of an affected facility for a period of at least 45 consecutive days due to weather or seasonal market conditions.</w:t>
      </w:r>
    </w:p>
    <w:p w14:paraId="18CE4564"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Size</w:t>
      </w:r>
      <w:r w:rsidRPr="005B7EEE">
        <w:rPr>
          <w:sz w:val="20"/>
          <w:szCs w:val="20"/>
        </w:rPr>
        <w:t xml:space="preserve"> 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14:paraId="3C48C706"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Stack emission</w:t>
      </w:r>
      <w:r w:rsidRPr="005B7EEE">
        <w:rPr>
          <w:sz w:val="20"/>
          <w:szCs w:val="20"/>
        </w:rPr>
        <w:t xml:space="preserve"> means the particulate matter that is released to the atmosphere from a capture system.</w:t>
      </w:r>
    </w:p>
    <w:p w14:paraId="4F0805C6"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Storage bin</w:t>
      </w:r>
      <w:r w:rsidRPr="005B7EEE">
        <w:rPr>
          <w:sz w:val="20"/>
          <w:szCs w:val="20"/>
        </w:rPr>
        <w:t xml:space="preserve"> means a facility for storage (including surge bins) of nonmetallic minerals prior to further processing or loading.</w:t>
      </w:r>
    </w:p>
    <w:p w14:paraId="01D2598C"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Transfer point</w:t>
      </w:r>
      <w:r w:rsidRPr="005B7EEE">
        <w:rPr>
          <w:sz w:val="20"/>
          <w:szCs w:val="20"/>
        </w:rPr>
        <w:t xml:space="preserve"> means a point in a conveying operation where the nonmetallic mineral is transferred to or from a belt conveyor except where the nonmetallic mineral is being transferred to a stockpile.</w:t>
      </w:r>
    </w:p>
    <w:p w14:paraId="7DC1F073"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Truck dumping</w:t>
      </w:r>
      <w:r w:rsidRPr="005B7EEE">
        <w:rPr>
          <w:sz w:val="20"/>
          <w:szCs w:val="20"/>
        </w:rPr>
        <w:t xml:space="preserve"> means the unloading of nonmetallic minerals from movable vehicles designed to transport nonmetallic minerals from one location to another. Movable vehicles include but are not limited to: Trucks, front end loaders, skip hoists, and railcars.</w:t>
      </w:r>
    </w:p>
    <w:p w14:paraId="14326C82"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Vent</w:t>
      </w:r>
      <w:r w:rsidRPr="005B7EEE">
        <w:rPr>
          <w:sz w:val="20"/>
          <w:szCs w:val="20"/>
        </w:rPr>
        <w:t xml:space="preserve"> means an opening through which there is mechanically induced air flow for the purpose of exhausting from a building air carrying particulate matter emissions from one or more affected facilities.</w:t>
      </w:r>
    </w:p>
    <w:p w14:paraId="6D798407"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Wet material processing operation(s)</w:t>
      </w:r>
      <w:r w:rsidRPr="005B7EEE">
        <w:rPr>
          <w:sz w:val="20"/>
          <w:szCs w:val="20"/>
        </w:rPr>
        <w:t xml:space="preserve"> means any of the following:</w:t>
      </w:r>
    </w:p>
    <w:p w14:paraId="69CAE159"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14:paraId="2734073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14:paraId="1206D5A7"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Wet mining operation</w:t>
      </w:r>
      <w:r w:rsidRPr="005B7EEE">
        <w:rPr>
          <w:sz w:val="20"/>
          <w:szCs w:val="20"/>
        </w:rPr>
        <w:t xml:space="preserve"> means a mining or dredging operation designed and operated to extract any nonmetallic mineral regulated under this subpart from deposits existing at or below the water table, where the nonmetallic mineral is saturated with water.</w:t>
      </w:r>
    </w:p>
    <w:p w14:paraId="2B3F3260" w14:textId="77777777" w:rsidR="00F94D11" w:rsidRPr="005B7EEE" w:rsidRDefault="00F94D11" w:rsidP="005B7EEE">
      <w:pPr>
        <w:pStyle w:val="NormalWeb"/>
        <w:spacing w:before="120" w:beforeAutospacing="0" w:after="120" w:afterAutospacing="0"/>
        <w:rPr>
          <w:sz w:val="20"/>
          <w:szCs w:val="20"/>
        </w:rPr>
      </w:pPr>
      <w:r w:rsidRPr="005B7EEE">
        <w:rPr>
          <w:i/>
          <w:iCs/>
          <w:sz w:val="20"/>
          <w:szCs w:val="20"/>
        </w:rPr>
        <w:t>Wet screening operation</w:t>
      </w:r>
      <w:r w:rsidRPr="005B7EEE">
        <w:rPr>
          <w:sz w:val="20"/>
          <w:szCs w:val="20"/>
        </w:rPr>
        <w:t xml:space="preserve"> means a screening operation at a nonmetallic mineral processing plant which removes unwanted material or which separates marketable fines from the product by a washing process which is designed and operated at all times such that the product is saturated with water.</w:t>
      </w:r>
    </w:p>
    <w:p w14:paraId="644A6807" w14:textId="77777777" w:rsidR="00F94D11" w:rsidRPr="000345D4" w:rsidRDefault="00F94D11" w:rsidP="005B7EEE">
      <w:pPr>
        <w:pStyle w:val="Heading2"/>
        <w:spacing w:before="120" w:after="120"/>
        <w:rPr>
          <w:rFonts w:ascii="Times New Roman" w:hAnsi="Times New Roman" w:cs="Times New Roman"/>
          <w:b/>
          <w:color w:val="auto"/>
          <w:sz w:val="20"/>
          <w:szCs w:val="20"/>
        </w:rPr>
      </w:pPr>
      <w:bookmarkStart w:id="96" w:name="se40.8.60_1672"/>
      <w:bookmarkEnd w:id="96"/>
      <w:r w:rsidRPr="000345D4">
        <w:rPr>
          <w:rFonts w:ascii="Times New Roman" w:hAnsi="Times New Roman" w:cs="Times New Roman"/>
          <w:b/>
          <w:color w:val="auto"/>
          <w:sz w:val="20"/>
          <w:szCs w:val="20"/>
        </w:rPr>
        <w:t>§60.672   Standard for particulate matter (PM).</w:t>
      </w:r>
    </w:p>
    <w:p w14:paraId="1585CA2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(a) 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apply for affected facilities with capture systems used to capture and transport particulate matter to a control device.</w:t>
      </w:r>
    </w:p>
    <w:p w14:paraId="48AA274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(b) 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14:paraId="42B2474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(c) [Reserved]</w:t>
      </w:r>
    </w:p>
    <w:p w14:paraId="4C646EBD" w14:textId="77777777" w:rsidR="00F94D11" w:rsidRPr="005B7EEE" w:rsidRDefault="00F94D11" w:rsidP="005B7EEE">
      <w:pPr>
        <w:pStyle w:val="NormalWeb"/>
        <w:spacing w:before="120" w:beforeAutospacing="0" w:after="120" w:afterAutospacing="0"/>
        <w:rPr>
          <w:sz w:val="20"/>
          <w:szCs w:val="20"/>
        </w:rPr>
      </w:pPr>
      <w:r w:rsidRPr="005B7EEE">
        <w:rPr>
          <w:sz w:val="20"/>
          <w:szCs w:val="20"/>
        </w:rPr>
        <w:t>(d) Truck dumping of nonmetallic minerals into any screening operation, feed hopper, or crusher is exempt from the requirements of this section.</w:t>
      </w:r>
    </w:p>
    <w:p w14:paraId="43F9389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(e) 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14:paraId="4AFD5405"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Fugitive emissions from the building openings (except for vents as defined in §60.671) must not exceed 7 percent opacity; and</w:t>
      </w:r>
    </w:p>
    <w:p w14:paraId="738D291E"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Vents (as defined in §60.671) in the building must meet the applicable stack emission limits and compliance requirements in Table 2 of this subpart.</w:t>
      </w:r>
    </w:p>
    <w:p w14:paraId="096F53E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(f) Any baghouse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14:paraId="2130DEC7" w14:textId="77777777" w:rsidR="00F94D11" w:rsidRPr="000345D4" w:rsidRDefault="00F94D11" w:rsidP="005B7EEE">
      <w:pPr>
        <w:pStyle w:val="Heading2"/>
        <w:spacing w:before="120" w:after="120"/>
        <w:rPr>
          <w:rFonts w:ascii="Times New Roman" w:hAnsi="Times New Roman" w:cs="Times New Roman"/>
          <w:b/>
          <w:color w:val="auto"/>
          <w:sz w:val="20"/>
          <w:szCs w:val="20"/>
        </w:rPr>
      </w:pPr>
      <w:bookmarkStart w:id="97" w:name="se40.8.60_1673"/>
      <w:bookmarkEnd w:id="97"/>
      <w:r w:rsidRPr="000345D4">
        <w:rPr>
          <w:rFonts w:ascii="Times New Roman" w:hAnsi="Times New Roman" w:cs="Times New Roman"/>
          <w:b/>
          <w:color w:val="auto"/>
          <w:sz w:val="20"/>
          <w:szCs w:val="20"/>
        </w:rPr>
        <w:t>§60.673   Reconstruction.</w:t>
      </w:r>
    </w:p>
    <w:p w14:paraId="6ADF3E3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(a) 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14:paraId="1162166D" w14:textId="77777777" w:rsidR="00F94D11" w:rsidRPr="005B7EEE" w:rsidRDefault="00F94D11" w:rsidP="005B7EEE">
      <w:pPr>
        <w:pStyle w:val="NormalWeb"/>
        <w:spacing w:before="120" w:beforeAutospacing="0" w:after="120" w:afterAutospacing="0"/>
        <w:rPr>
          <w:sz w:val="20"/>
          <w:szCs w:val="20"/>
        </w:rPr>
      </w:pPr>
      <w:r w:rsidRPr="005B7EEE">
        <w:rPr>
          <w:sz w:val="20"/>
          <w:szCs w:val="20"/>
        </w:rPr>
        <w:t>(b) 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14:paraId="416F1054" w14:textId="77777777" w:rsidR="00F94D11" w:rsidRPr="000345D4" w:rsidRDefault="00F94D11" w:rsidP="005B7EEE">
      <w:pPr>
        <w:pStyle w:val="Heading2"/>
        <w:spacing w:before="120" w:after="120"/>
        <w:rPr>
          <w:rFonts w:ascii="Times New Roman" w:hAnsi="Times New Roman" w:cs="Times New Roman"/>
          <w:b/>
          <w:color w:val="auto"/>
          <w:sz w:val="20"/>
          <w:szCs w:val="20"/>
        </w:rPr>
      </w:pPr>
      <w:bookmarkStart w:id="98" w:name="se40.8.60_1674"/>
      <w:bookmarkEnd w:id="98"/>
      <w:r w:rsidRPr="000345D4">
        <w:rPr>
          <w:rFonts w:ascii="Times New Roman" w:hAnsi="Times New Roman" w:cs="Times New Roman"/>
          <w:b/>
          <w:color w:val="auto"/>
          <w:sz w:val="20"/>
          <w:szCs w:val="20"/>
        </w:rPr>
        <w:t>§60.674   Monitoring of operations.</w:t>
      </w:r>
    </w:p>
    <w:p w14:paraId="5CD2427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(a) The owner or operator of any affected facility subject to the provisions of this subpart which uses a wet scrubber to control emissions shall install, calibrate, maintain and operate the following monitoring devices:</w:t>
      </w:r>
    </w:p>
    <w:p w14:paraId="094C311D"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A device for the continuous measurement of the pressure loss of the gas stream through the scrubber. The monitoring device must be certified by the manufacturer to be accurate within ±250 pascals ±1 inch water gauge pressure and must be calibrated on an annual basis in accordance with manufacturer's instructions.</w:t>
      </w:r>
    </w:p>
    <w:p w14:paraId="4B04D84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14:paraId="13E95B0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(b) 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taken, in the logbook required under §60.676(b).</w:t>
      </w:r>
    </w:p>
    <w:p w14:paraId="7A570452"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(b)(1)(i) and (ii) of this section:</w:t>
      </w:r>
    </w:p>
    <w:p w14:paraId="774DAEA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14:paraId="7A31459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The owner or operator of the affected facility designates which upstream water spray(s) will be periodically inspected at the time of the initial performance test required under §60.11 of this part and §60.675 of this subpart.</w:t>
      </w:r>
    </w:p>
    <w:p w14:paraId="4F483389"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14:paraId="1FEDDBB9" w14:textId="77777777" w:rsidR="00F94D11" w:rsidRPr="005B7EEE" w:rsidRDefault="00F94D11" w:rsidP="005B7EEE">
      <w:pPr>
        <w:pStyle w:val="NormalWeb"/>
        <w:spacing w:before="120" w:beforeAutospacing="0" w:after="120" w:afterAutospacing="0"/>
        <w:rPr>
          <w:sz w:val="20"/>
          <w:szCs w:val="20"/>
        </w:rPr>
      </w:pPr>
      <w:r w:rsidRPr="005B7EEE">
        <w:rPr>
          <w:sz w:val="20"/>
          <w:szCs w:val="20"/>
        </w:rPr>
        <w:t>(c) Except as specified in paragraph (d) or (e) of this section, the owner or operator of any affected facility for which construction, modification, or reconstruction commenced on or after April 22, 2008, that uses a baghouse to control emissions must conduct quarterly 30-minute visible emissions inspections using EPA Method 22 (40 CFR part 60, appendix A-7). The Method 22 (40 CFR part 60, appendix A-7) test shall be conducted while the baghouse is operating. The test is successful if no visible emissions are observed. If any visible emissions are observed, the owner or operator of the affected facility must initiate corrective action within 24 hours to return the baghouse to normal operation. The owner or operator must record each Method 22 (40 CFR part 60, appendix A-7) test, including the date and any corrective actions taken, in the logbook required under §60.676(b). The owner or operator of the affected facility may establish a different baghouse-specific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baghouse when it is in compliance with the applicable PM concentration limit in Table 2 of this subpart. The revised visible emissions success level must be incorporated into the permit for the affected facility.</w:t>
      </w:r>
    </w:p>
    <w:p w14:paraId="0313109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(d) 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baghouse to control emissions may use a bag leak detection system. The owner or operator must install, operate, and maintain the bag leak detection system according to paragraphs (d)(1) through (3) of this section.</w:t>
      </w:r>
    </w:p>
    <w:p w14:paraId="0D70362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Each bag leak detection system must meet the specifications and requirements in paragraphs (d)(1)(i) through (viii) of this section.</w:t>
      </w:r>
    </w:p>
    <w:p w14:paraId="24DAC3C7"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The bag leak detection system must be certified by the manufacturer to be capable of detecting PM emissions at concentrations of 1 milligram per dry standard cubic meter (0.00044 grains per actual cubic foot) or less.</w:t>
      </w:r>
    </w:p>
    <w:p w14:paraId="77955D97"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The bag leak detection system sensor must provide output of relative PM loadings. The owner or operator shall continuously record the output from the bag leak detection system using electronic or other means (</w:t>
      </w:r>
      <w:r w:rsidRPr="005B7EEE">
        <w:rPr>
          <w:i/>
          <w:iCs/>
          <w:sz w:val="20"/>
          <w:szCs w:val="20"/>
        </w:rPr>
        <w:t>e.g.</w:t>
      </w:r>
      <w:r w:rsidRPr="005B7EEE">
        <w:rPr>
          <w:sz w:val="20"/>
          <w:szCs w:val="20"/>
        </w:rPr>
        <w:t>, using a strip chart recorder or a data logger).</w:t>
      </w:r>
    </w:p>
    <w:p w14:paraId="383461D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(iii) 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14:paraId="4C99616C"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(iv) In the initial adjustment of the bag leak detection system, the owner or operator must establish, at a minimum, the baseline output by adjusting the sensitivity (range) and the averaging period of the device, the alarm set points, and the alarm delay time.</w:t>
      </w:r>
    </w:p>
    <w:p w14:paraId="333B458D" w14:textId="77777777" w:rsidR="00F94D11" w:rsidRPr="005B7EEE" w:rsidRDefault="00F94D11" w:rsidP="005B7EEE">
      <w:pPr>
        <w:pStyle w:val="NormalWeb"/>
        <w:spacing w:before="120" w:beforeAutospacing="0" w:after="120" w:afterAutospacing="0"/>
        <w:rPr>
          <w:sz w:val="20"/>
          <w:szCs w:val="20"/>
        </w:rPr>
      </w:pPr>
      <w:r w:rsidRPr="005B7EEE">
        <w:rPr>
          <w:sz w:val="20"/>
          <w:szCs w:val="20"/>
        </w:rPr>
        <w:t>(v) Following initial adjustment, the owner or operator shall not adjust the averaging period, alarm set point, or alarm delay time without approval from the Administrator or delegated authority except as provided in paragraph (d)(1)(vi) of this section.</w:t>
      </w:r>
    </w:p>
    <w:p w14:paraId="03E7F97C" w14:textId="77777777" w:rsidR="00F94D11" w:rsidRPr="005B7EEE" w:rsidRDefault="00F94D11" w:rsidP="005B7EEE">
      <w:pPr>
        <w:pStyle w:val="NormalWeb"/>
        <w:spacing w:before="120" w:beforeAutospacing="0" w:after="120" w:afterAutospacing="0"/>
        <w:rPr>
          <w:sz w:val="20"/>
          <w:szCs w:val="20"/>
        </w:rPr>
      </w:pPr>
      <w:r w:rsidRPr="005B7EEE">
        <w:rPr>
          <w:sz w:val="20"/>
          <w:szCs w:val="20"/>
        </w:rPr>
        <w:t>(vi) 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14:paraId="755AB38E" w14:textId="77777777" w:rsidR="00F94D11" w:rsidRPr="005B7EEE" w:rsidRDefault="00F94D11" w:rsidP="005B7EEE">
      <w:pPr>
        <w:pStyle w:val="NormalWeb"/>
        <w:spacing w:before="120" w:beforeAutospacing="0" w:after="120" w:afterAutospacing="0"/>
        <w:rPr>
          <w:sz w:val="20"/>
          <w:szCs w:val="20"/>
        </w:rPr>
      </w:pPr>
      <w:r w:rsidRPr="005B7EEE">
        <w:rPr>
          <w:sz w:val="20"/>
          <w:szCs w:val="20"/>
        </w:rPr>
        <w:t>(vii) The owner or operator must install the bag leak detection sensor downstream of the fabric filter.</w:t>
      </w:r>
    </w:p>
    <w:p w14:paraId="33A7408E" w14:textId="77777777" w:rsidR="00F94D11" w:rsidRPr="005B7EEE" w:rsidRDefault="00F94D11" w:rsidP="005B7EEE">
      <w:pPr>
        <w:pStyle w:val="NormalWeb"/>
        <w:spacing w:before="120" w:beforeAutospacing="0" w:after="120" w:afterAutospacing="0"/>
        <w:rPr>
          <w:sz w:val="20"/>
          <w:szCs w:val="20"/>
        </w:rPr>
      </w:pPr>
      <w:r w:rsidRPr="005B7EEE">
        <w:rPr>
          <w:sz w:val="20"/>
          <w:szCs w:val="20"/>
        </w:rPr>
        <w:t>(viii) Where multiple detectors are required, the system's instrumentation and alarm may be shared among detectors.</w:t>
      </w:r>
    </w:p>
    <w:p w14:paraId="326445B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(d)(2)(i) through (vi) of this section.</w:t>
      </w:r>
    </w:p>
    <w:p w14:paraId="4BD2D41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Installation of the bag leak detection system;</w:t>
      </w:r>
    </w:p>
    <w:p w14:paraId="722078E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Initial and periodic adjustment of the bag leak detection system, including how the alarm set-point will be established;</w:t>
      </w:r>
    </w:p>
    <w:p w14:paraId="62CB5FB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(iii) Operation of the bag leak detection system, including quality assurance procedures;</w:t>
      </w:r>
    </w:p>
    <w:p w14:paraId="2F236D4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(iv) How the bag leak detection system will be maintained, including a routine maintenance schedule and spare parts inventory list;</w:t>
      </w:r>
    </w:p>
    <w:p w14:paraId="7D253F45" w14:textId="77777777" w:rsidR="00F94D11" w:rsidRPr="005B7EEE" w:rsidRDefault="00F94D11" w:rsidP="005B7EEE">
      <w:pPr>
        <w:pStyle w:val="NormalWeb"/>
        <w:spacing w:before="120" w:beforeAutospacing="0" w:after="120" w:afterAutospacing="0"/>
        <w:rPr>
          <w:sz w:val="20"/>
          <w:szCs w:val="20"/>
        </w:rPr>
      </w:pPr>
      <w:r w:rsidRPr="005B7EEE">
        <w:rPr>
          <w:sz w:val="20"/>
          <w:szCs w:val="20"/>
        </w:rPr>
        <w:t>(v) How the bag leak detection system output will be recorded and stored; and</w:t>
      </w:r>
    </w:p>
    <w:p w14:paraId="18F93686" w14:textId="77777777" w:rsidR="00F94D11" w:rsidRPr="005B7EEE" w:rsidRDefault="00F94D11" w:rsidP="005B7EEE">
      <w:pPr>
        <w:pStyle w:val="NormalWeb"/>
        <w:spacing w:before="120" w:beforeAutospacing="0" w:after="120" w:afterAutospacing="0"/>
        <w:rPr>
          <w:sz w:val="20"/>
          <w:szCs w:val="20"/>
        </w:rPr>
      </w:pPr>
      <w:r w:rsidRPr="005B7EEE">
        <w:rPr>
          <w:sz w:val="20"/>
          <w:szCs w:val="20"/>
        </w:rPr>
        <w:t>(vi) Corrective action procedures as specified in paragraph (d)(3)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14:paraId="2BAD814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(3) For each bag leak detection system, the owner or operator must initiate procedures to determine the cause of every alarm within 1 hour of the alarm. Except as provided in paragraph (d)(2)(vi) of this section, the owner or operator must alleviate the cause of the alarm within 3 hours of the alarm by taking whatever corrective action(s) are necessary. Corrective actions may include, but are not limited to the following:</w:t>
      </w:r>
    </w:p>
    <w:p w14:paraId="3A456F6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Inspecting the fabric filter for air leaks, torn or broken bags or filter media, or any other condition that may cause an increase in PM emissions;</w:t>
      </w:r>
    </w:p>
    <w:p w14:paraId="14CF06B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Sealing off defective bags or filter media;</w:t>
      </w:r>
    </w:p>
    <w:p w14:paraId="6540E3C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(iii) Replacing defective bags or filter media or otherwise repairing the control device;</w:t>
      </w:r>
    </w:p>
    <w:p w14:paraId="056F58E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(iv) Sealing off a defective fabric filter compartment;</w:t>
      </w:r>
    </w:p>
    <w:p w14:paraId="1BB3842C" w14:textId="77777777" w:rsidR="00F94D11" w:rsidRPr="005B7EEE" w:rsidRDefault="00F94D11" w:rsidP="005B7EEE">
      <w:pPr>
        <w:pStyle w:val="NormalWeb"/>
        <w:spacing w:before="120" w:beforeAutospacing="0" w:after="120" w:afterAutospacing="0"/>
        <w:rPr>
          <w:sz w:val="20"/>
          <w:szCs w:val="20"/>
        </w:rPr>
      </w:pPr>
      <w:r w:rsidRPr="005B7EEE">
        <w:rPr>
          <w:sz w:val="20"/>
          <w:szCs w:val="20"/>
        </w:rPr>
        <w:t>(v) Cleaning the bag leak detection system probe or otherwise repairing the bag leak detection system; or</w:t>
      </w:r>
    </w:p>
    <w:p w14:paraId="50E23A1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(vi) Shutting down the process producing the PM emissions.</w:t>
      </w:r>
    </w:p>
    <w:p w14:paraId="11DA6CD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(e) As an alternative to the periodic Method 22 (40 CFR part 60, appendix A-7) visible emissions inspections specified in paragraph (c) of this section, the owner or operator of any affected facility that is subject to the requirements for processed stone handling operations in the Lime Manufacturing NESHAP (40 CFR part 63, subpart AAAAA) may follow the continuous compliance requirements in row 1 items (i) through (iii) of table 6 to subpart AAAAA of 40 CFR part 63.</w:t>
      </w:r>
    </w:p>
    <w:p w14:paraId="14F81A4F" w14:textId="77777777" w:rsidR="00F94D11" w:rsidRPr="000345D4" w:rsidRDefault="00F94D11" w:rsidP="005B7EEE">
      <w:pPr>
        <w:pStyle w:val="Heading2"/>
        <w:spacing w:before="120" w:after="120"/>
        <w:rPr>
          <w:rFonts w:ascii="Times New Roman" w:hAnsi="Times New Roman" w:cs="Times New Roman"/>
          <w:b/>
          <w:color w:val="auto"/>
          <w:sz w:val="20"/>
          <w:szCs w:val="20"/>
        </w:rPr>
      </w:pPr>
      <w:bookmarkStart w:id="99" w:name="se40.8.60_1675"/>
      <w:bookmarkEnd w:id="99"/>
      <w:r w:rsidRPr="000345D4">
        <w:rPr>
          <w:rFonts w:ascii="Times New Roman" w:hAnsi="Times New Roman" w:cs="Times New Roman"/>
          <w:b/>
          <w:color w:val="auto"/>
          <w:sz w:val="20"/>
          <w:szCs w:val="20"/>
        </w:rPr>
        <w:t>§60.675   Test methods and procedures.</w:t>
      </w:r>
    </w:p>
    <w:p w14:paraId="0D16057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(a) 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14:paraId="20DC8BFC" w14:textId="77777777" w:rsidR="00F94D11" w:rsidRPr="005B7EEE" w:rsidRDefault="00F94D11" w:rsidP="005B7EEE">
      <w:pPr>
        <w:pStyle w:val="NormalWeb"/>
        <w:spacing w:before="120" w:beforeAutospacing="0" w:after="120" w:afterAutospacing="0"/>
        <w:rPr>
          <w:sz w:val="20"/>
          <w:szCs w:val="20"/>
        </w:rPr>
      </w:pPr>
      <w:r w:rsidRPr="005B7EEE">
        <w:rPr>
          <w:sz w:val="20"/>
          <w:szCs w:val="20"/>
        </w:rPr>
        <w:t>(b) The owner or operator shall determine compliance with the PM standards in §60.672(a) as follows:</w:t>
      </w:r>
    </w:p>
    <w:p w14:paraId="47F30FA6"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Except as specified in paragraphs (e)(3) and (4) of this section, Method 5 of appendix A-3 of this part or Method 17 of appendix A-6 of this part shall be used to determine the particulate matter concentration. The sample volume shall be at least 1.70 dscm (60 dscf). For Method 5 (40 CFR part 60, appendix A-3), if the gas stream being sampled is at ambient temperature, the sampling probe and filter may be operated without heaters. If the gas stream is above ambient temperature, the sampling probe and filter may be operated at a temperature high enough, but no higher than 121 °C (250 °F), to prevent water condensation on the filter.</w:t>
      </w:r>
    </w:p>
    <w:p w14:paraId="52AC299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Method 9 of appendix A-4 of this part and the procedures in §60.11 shall be used to determine opacity.</w:t>
      </w:r>
    </w:p>
    <w:p w14:paraId="31C59C3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(c)(1) In determining compliance with the particulate matter standards in §60.672(b) or §60.672(e)(1), the owner or operator shall use Method 9 of appendix A-4 of this part and the procedures in §60.11, with the following additions:</w:t>
      </w:r>
    </w:p>
    <w:p w14:paraId="0505DF1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The minimum distance between the observer and the emission source shall be 4.57 meters (15 feet).</w:t>
      </w:r>
    </w:p>
    <w:p w14:paraId="4D4B4BC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The observer shall, when possible, select a position that minimizes interference from other fugitive emission sources (</w:t>
      </w:r>
      <w:r w:rsidRPr="005B7EEE">
        <w:rPr>
          <w:i/>
          <w:iCs/>
          <w:sz w:val="20"/>
          <w:szCs w:val="20"/>
        </w:rPr>
        <w:t>e.g.,</w:t>
      </w:r>
      <w:r w:rsidRPr="005B7EEE">
        <w:rPr>
          <w:sz w:val="20"/>
          <w:szCs w:val="20"/>
        </w:rPr>
        <w:t xml:space="preserve"> road dust). The required observer position relative to the sun (Method 9 of appendix A-4 of this part, Section 2.1) must be followed.</w:t>
      </w:r>
    </w:p>
    <w:p w14:paraId="5CA78290"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(iii) 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14:paraId="2148A3A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(2)(i) In determining compliance with the opacity of stack emissions from any baghouse that controls emissions only from an individual enclosed storage bin under §60.672(f) of this subpart, using Method 9 (40 CFR part 60, appendix A-4), the duration of the Method 9 (40 CFR part 60, appendix A-4) observations shall be 1 hour (ten 6-minute averages).</w:t>
      </w:r>
    </w:p>
    <w:p w14:paraId="7ABB3999"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The duration of the Method 9 (40 CFR part 60, appendix A-4) observations may be reduced to the duration the affected facility operates (but not less than 30 minutes) for baghouses that control storage bins or enclosed truck or railcar loading stations that operate for less than 1 hour at a time.</w:t>
      </w:r>
    </w:p>
    <w:p w14:paraId="7B9D8D0D" w14:textId="77777777" w:rsidR="00F94D11" w:rsidRPr="005B7EEE" w:rsidRDefault="00F94D11" w:rsidP="005B7EEE">
      <w:pPr>
        <w:pStyle w:val="NormalWeb"/>
        <w:spacing w:before="120" w:beforeAutospacing="0" w:after="120" w:afterAutospacing="0"/>
        <w:rPr>
          <w:sz w:val="20"/>
          <w:szCs w:val="20"/>
        </w:rPr>
      </w:pPr>
      <w:r w:rsidRPr="005B7EEE">
        <w:rPr>
          <w:sz w:val="20"/>
          <w:szCs w:val="20"/>
        </w:rPr>
        <w:t>(3) When determining compliance with the fugitive emissions standard for any affected facility described under §60.672(b) or §60.672(e)(1)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14:paraId="66393045" w14:textId="77777777" w:rsidR="00F94D11" w:rsidRPr="005B7EEE" w:rsidRDefault="00F94D11" w:rsidP="005B7EEE">
      <w:pPr>
        <w:pStyle w:val="NormalWeb"/>
        <w:spacing w:before="120" w:beforeAutospacing="0" w:after="120" w:afterAutospacing="0"/>
        <w:rPr>
          <w:sz w:val="20"/>
          <w:szCs w:val="20"/>
        </w:rPr>
      </w:pPr>
      <w:r w:rsidRPr="005B7EEE">
        <w:rPr>
          <w:sz w:val="20"/>
          <w:szCs w:val="20"/>
        </w:rPr>
        <w:t>(d) To demonstrate compliance with the fugitive emission limits for buildings specified in §60.672(e)(1), the owner or operator must complete the testing specified in paragraph (d)(1) and (2) of this section. Performance tests must be conducted while all affected facilities inside the building are operating.</w:t>
      </w:r>
    </w:p>
    <w:p w14:paraId="3AFDAD5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14:paraId="30EFE07C"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building before April 22, 2008, then the owner or operator must conduct an initial Method 9 (40 CFR part 60, appendix A-4) performance test according to this section and §60.11 to show compliance with the opacity limit in §60.672(e)(1).</w:t>
      </w:r>
    </w:p>
    <w:p w14:paraId="7D83D4E0" w14:textId="77777777" w:rsidR="00F94D11" w:rsidRPr="005B7EEE" w:rsidRDefault="00F94D11" w:rsidP="005B7EEE">
      <w:pPr>
        <w:pStyle w:val="NormalWeb"/>
        <w:spacing w:before="120" w:beforeAutospacing="0" w:after="120" w:afterAutospacing="0"/>
        <w:rPr>
          <w:sz w:val="20"/>
          <w:szCs w:val="20"/>
        </w:rPr>
      </w:pPr>
      <w:r w:rsidRPr="005B7EEE">
        <w:rPr>
          <w:sz w:val="20"/>
          <w:szCs w:val="20"/>
        </w:rPr>
        <w:t>(e) The owner or operator may use the following as alternatives to the reference methods and procedures specified in this section:</w:t>
      </w:r>
    </w:p>
    <w:p w14:paraId="458AA1C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For the method and procedure of paragraph (c) of this section, if emissions from two or more facilities continuously interfere so that the opacity of fugitive emissions from an individual affected facility cannot be read, either of the following procedures may be used:</w:t>
      </w:r>
    </w:p>
    <w:p w14:paraId="726DAB8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Use for the combined emission stream the highest fugitive opacity standard applicable to any of the individual affected facilities contributing to the emissions stream.</w:t>
      </w:r>
    </w:p>
    <w:p w14:paraId="74596DFE"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Separate the emissions so that the opacity of emissions from each affected facility can be read.</w:t>
      </w:r>
    </w:p>
    <w:p w14:paraId="25DDAC7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A single visible emission observer may conduct visible emission observations for up to three fugitive, stack, or vent emission points within a 15-second interval if the following conditions are met:</w:t>
      </w:r>
    </w:p>
    <w:p w14:paraId="442E79E5"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No more than three emission points may be read concurrently.</w:t>
      </w:r>
    </w:p>
    <w:p w14:paraId="46071B29"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All three emission points must be within a 70 degree viewing sector or angle in front of the observer such that the proper sun position can be maintained for all three points.</w:t>
      </w:r>
    </w:p>
    <w:p w14:paraId="19A9CCFD"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(iii) If an opacity reading for any one of the three emission points equals or exceeds the applicable standard, then the observer must stop taking readings for the other two points and continue reading just that single point.</w:t>
      </w:r>
    </w:p>
    <w:p w14:paraId="2229B84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(3) 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14:paraId="358EBE9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(4) In some cases, velocities of exhaust gases from building vents may be too low to measure accurately with the type S pitot tube specified in EPA Method 2 of appendix A-1 of this part [</w:t>
      </w:r>
      <w:r w:rsidRPr="005B7EEE">
        <w:rPr>
          <w:i/>
          <w:iCs/>
          <w:sz w:val="20"/>
          <w:szCs w:val="20"/>
        </w:rPr>
        <w:t>i.e.,</w:t>
      </w:r>
      <w:r w:rsidRPr="005B7EEE">
        <w:rPr>
          <w:sz w:val="20"/>
          <w:szCs w:val="20"/>
        </w:rPr>
        <w:t xml:space="preserve"> velocity head &lt;1.3 mm H</w:t>
      </w:r>
      <w:r w:rsidRPr="005B7EEE">
        <w:rPr>
          <w:sz w:val="20"/>
          <w:szCs w:val="20"/>
          <w:vertAlign w:val="subscript"/>
        </w:rPr>
        <w:t>2</w:t>
      </w:r>
      <w:r w:rsidRPr="005B7EEE">
        <w:rPr>
          <w:sz w:val="20"/>
          <w:szCs w:val="20"/>
        </w:rPr>
        <w:t>O (0.05 in. H</w:t>
      </w:r>
      <w:r w:rsidRPr="005B7EEE">
        <w:rPr>
          <w:sz w:val="20"/>
          <w:szCs w:val="20"/>
          <w:vertAlign w:val="subscript"/>
        </w:rPr>
        <w:t>2</w:t>
      </w:r>
      <w:r w:rsidRPr="005B7EEE">
        <w:rPr>
          <w:sz w:val="20"/>
          <w:szCs w:val="20"/>
        </w:rPr>
        <w:t>O)] and referred to in EPA Method 5 of appendix A-3 of this part. For these conditions, the owner or operator may determine the average gas flow rate produced by the power fans (</w:t>
      </w:r>
      <w:r w:rsidRPr="005B7EEE">
        <w:rPr>
          <w:i/>
          <w:iCs/>
          <w:sz w:val="20"/>
          <w:szCs w:val="20"/>
        </w:rPr>
        <w:t>e.g.,</w:t>
      </w:r>
      <w:r w:rsidRPr="005B7EEE">
        <w:rPr>
          <w:sz w:val="20"/>
          <w:szCs w:val="20"/>
        </w:rPr>
        <w:t xml:space="preserve"> from vendor-supplied fan curves) to the building vent. The owner or operator may calculate the average gas velocity at the building vent measurement site using Equation 1 of this section and use this average velocity in determining and maintaining isokinetic sampling rates.</w:t>
      </w:r>
    </w:p>
    <w:p w14:paraId="01771810" w14:textId="77777777" w:rsidR="005B4219" w:rsidRDefault="005B4219" w:rsidP="005B7EEE">
      <w:pPr>
        <w:pStyle w:val="fp"/>
        <w:spacing w:before="120" w:after="120" w:afterAutospacing="0"/>
        <w:rPr>
          <w:sz w:val="20"/>
          <w:szCs w:val="20"/>
        </w:rPr>
      </w:pPr>
      <w:r>
        <w:rPr>
          <w:noProof/>
        </w:rPr>
        <w:drawing>
          <wp:inline distT="0" distB="0" distL="0" distR="0" wp14:anchorId="3D651FA8" wp14:editId="14B20DBF">
            <wp:extent cx="1276350" cy="3810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1276350" cy="381000"/>
                    </a:xfrm>
                    <a:prstGeom prst="rect">
                      <a:avLst/>
                    </a:prstGeom>
                  </pic:spPr>
                </pic:pic>
              </a:graphicData>
            </a:graphic>
          </wp:inline>
        </w:drawing>
      </w:r>
    </w:p>
    <w:p w14:paraId="106EDEFE" w14:textId="31861F9A" w:rsidR="00F94D11" w:rsidRPr="005B7EEE" w:rsidRDefault="00F94D11" w:rsidP="005B7EEE">
      <w:pPr>
        <w:pStyle w:val="fp"/>
        <w:spacing w:before="120" w:after="120" w:afterAutospacing="0"/>
        <w:rPr>
          <w:sz w:val="20"/>
          <w:szCs w:val="20"/>
        </w:rPr>
      </w:pPr>
      <w:r w:rsidRPr="005B7EEE">
        <w:rPr>
          <w:sz w:val="20"/>
          <w:szCs w:val="20"/>
        </w:rPr>
        <w:t>Where:</w:t>
      </w:r>
    </w:p>
    <w:p w14:paraId="086D5E10" w14:textId="77777777" w:rsidR="00F94D11" w:rsidRPr="005B7EEE" w:rsidRDefault="00F94D11" w:rsidP="005B7EEE">
      <w:pPr>
        <w:pStyle w:val="fp-2"/>
        <w:spacing w:before="120" w:after="120"/>
        <w:rPr>
          <w:sz w:val="20"/>
          <w:szCs w:val="20"/>
        </w:rPr>
      </w:pPr>
      <w:r w:rsidRPr="005B7EEE">
        <w:rPr>
          <w:sz w:val="20"/>
          <w:szCs w:val="20"/>
        </w:rPr>
        <w:t>V</w:t>
      </w:r>
      <w:r w:rsidRPr="005B7EEE">
        <w:rPr>
          <w:sz w:val="20"/>
          <w:szCs w:val="20"/>
          <w:vertAlign w:val="subscript"/>
        </w:rPr>
        <w:t>e</w:t>
      </w:r>
      <w:r w:rsidRPr="005B7EEE">
        <w:rPr>
          <w:sz w:val="20"/>
          <w:szCs w:val="20"/>
        </w:rPr>
        <w:t xml:space="preserve"> = average building vent velocity (feet per minute);</w:t>
      </w:r>
    </w:p>
    <w:p w14:paraId="66BE5098" w14:textId="77777777" w:rsidR="00F94D11" w:rsidRPr="005B7EEE" w:rsidRDefault="00F94D11" w:rsidP="005B7EEE">
      <w:pPr>
        <w:pStyle w:val="fp-2"/>
        <w:spacing w:before="120" w:after="120"/>
        <w:rPr>
          <w:sz w:val="20"/>
          <w:szCs w:val="20"/>
        </w:rPr>
      </w:pPr>
      <w:r w:rsidRPr="005B7EEE">
        <w:rPr>
          <w:sz w:val="20"/>
          <w:szCs w:val="20"/>
        </w:rPr>
        <w:t>Q</w:t>
      </w:r>
      <w:r w:rsidRPr="005B7EEE">
        <w:rPr>
          <w:sz w:val="20"/>
          <w:szCs w:val="20"/>
          <w:vertAlign w:val="subscript"/>
        </w:rPr>
        <w:t>f</w:t>
      </w:r>
      <w:r w:rsidRPr="005B7EEE">
        <w:rPr>
          <w:sz w:val="20"/>
          <w:szCs w:val="20"/>
        </w:rPr>
        <w:t xml:space="preserve"> = average fan flow rate (cubic feet per minute); and</w:t>
      </w:r>
    </w:p>
    <w:p w14:paraId="2E26CDAF" w14:textId="77777777" w:rsidR="00F94D11" w:rsidRPr="005B7EEE" w:rsidRDefault="00F94D11" w:rsidP="005B7EEE">
      <w:pPr>
        <w:pStyle w:val="fp-2"/>
        <w:spacing w:before="120" w:after="120"/>
        <w:rPr>
          <w:sz w:val="20"/>
          <w:szCs w:val="20"/>
        </w:rPr>
      </w:pPr>
      <w:r w:rsidRPr="005B7EEE">
        <w:rPr>
          <w:sz w:val="20"/>
          <w:szCs w:val="20"/>
        </w:rPr>
        <w:t>A</w:t>
      </w:r>
      <w:r w:rsidRPr="005B7EEE">
        <w:rPr>
          <w:sz w:val="20"/>
          <w:szCs w:val="20"/>
          <w:vertAlign w:val="subscript"/>
        </w:rPr>
        <w:t>e</w:t>
      </w:r>
      <w:r w:rsidRPr="005B7EEE">
        <w:rPr>
          <w:sz w:val="20"/>
          <w:szCs w:val="20"/>
        </w:rPr>
        <w:t xml:space="preserve"> = area of building vent and measurement location (square feet).</w:t>
      </w:r>
    </w:p>
    <w:p w14:paraId="21AD6CB9" w14:textId="77777777" w:rsidR="00F94D11" w:rsidRPr="005B7EEE" w:rsidRDefault="00F94D11" w:rsidP="005B7EEE">
      <w:pPr>
        <w:pStyle w:val="NormalWeb"/>
        <w:spacing w:before="120" w:beforeAutospacing="0" w:after="120" w:afterAutospacing="0"/>
        <w:rPr>
          <w:sz w:val="20"/>
          <w:szCs w:val="20"/>
        </w:rPr>
      </w:pPr>
      <w:r w:rsidRPr="005B7EEE">
        <w:rPr>
          <w:sz w:val="20"/>
          <w:szCs w:val="20"/>
        </w:rPr>
        <w:t>(f) To comply with §60.676(d), the owner or operator shall record the measurements as required in §60.676(c) using the monitoring devices in §60.674 (a)(1) and (2) during each particulate matter run and shall determine the averages.</w:t>
      </w:r>
    </w:p>
    <w:p w14:paraId="1530A6E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(g) For performance tests involving only Method 9 (40 CFR part 60 appendix A-4) testing, the owner or operator may reduce the 30-day advance notification of performance test in §60.7(a)(6) and 60.8(d) to a 7-day advance notification.</w:t>
      </w:r>
    </w:p>
    <w:p w14:paraId="067F165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(h) [Reserved]</w:t>
      </w:r>
    </w:p>
    <w:p w14:paraId="548943E6"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If the initial performance test date for an affected facility falls during a seasonal shut down (as defined in §60.671 of this subpart) of the affected facility, then with approval from the permitting authority, the owner or operator may postpone the initial performance test until no later than 60 calendar days after resuming operation of the affected facility.</w:t>
      </w:r>
    </w:p>
    <w:p w14:paraId="37383DB7" w14:textId="77777777" w:rsidR="00F94D11" w:rsidRPr="005B4219" w:rsidRDefault="00F94D11" w:rsidP="005B7EEE">
      <w:pPr>
        <w:pStyle w:val="Heading2"/>
        <w:spacing w:before="120" w:after="120"/>
        <w:rPr>
          <w:rFonts w:ascii="Times New Roman" w:hAnsi="Times New Roman" w:cs="Times New Roman"/>
          <w:b/>
          <w:color w:val="auto"/>
          <w:sz w:val="20"/>
          <w:szCs w:val="20"/>
        </w:rPr>
      </w:pPr>
      <w:bookmarkStart w:id="100" w:name="se40.8.60_1676"/>
      <w:bookmarkEnd w:id="100"/>
      <w:r w:rsidRPr="005B4219">
        <w:rPr>
          <w:rFonts w:ascii="Times New Roman" w:hAnsi="Times New Roman" w:cs="Times New Roman"/>
          <w:b/>
          <w:color w:val="auto"/>
          <w:sz w:val="20"/>
          <w:szCs w:val="20"/>
        </w:rPr>
        <w:t>§60.676   Reporting and recordkeeping.</w:t>
      </w:r>
    </w:p>
    <w:p w14:paraId="03A45D4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(a) Each owner or operator seeking to comply with §60.670(d) shall submit to the Administrator the following information about the existing facility being replaced and the replacement piece of equipment.</w:t>
      </w:r>
    </w:p>
    <w:p w14:paraId="539AADA1"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For a crusher, grinding mill, bucket elevator, bagging operation, or enclosed truck or railcar loading station:</w:t>
      </w:r>
    </w:p>
    <w:p w14:paraId="7003CE9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The rated capacity in megagrams or tons per hour of the existing facility being replaced and</w:t>
      </w:r>
    </w:p>
    <w:p w14:paraId="5D19F755"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The rated capacity in tons per hour of the replacement equipment.</w:t>
      </w:r>
    </w:p>
    <w:p w14:paraId="48326EC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For a screening operation:</w:t>
      </w:r>
    </w:p>
    <w:p w14:paraId="51D11F56"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The total surface area of the top screen of the existing screening operation being replaced and</w:t>
      </w:r>
    </w:p>
    <w:p w14:paraId="5EAC0BE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The total surface area of the top screen of the replacement screening operation.</w:t>
      </w:r>
    </w:p>
    <w:p w14:paraId="095222D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(3) For a conveyor belt:</w:t>
      </w:r>
    </w:p>
    <w:p w14:paraId="2F107917"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The width of the existing belt being replaced and</w:t>
      </w:r>
    </w:p>
    <w:p w14:paraId="2602240D"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The width of the replacement conveyor belt.</w:t>
      </w:r>
    </w:p>
    <w:p w14:paraId="3B2DBF25" w14:textId="77777777" w:rsidR="00F94D11" w:rsidRPr="005B7EEE" w:rsidRDefault="00F94D11" w:rsidP="005B7EEE">
      <w:pPr>
        <w:pStyle w:val="NormalWeb"/>
        <w:spacing w:before="120" w:beforeAutospacing="0" w:after="120" w:afterAutospacing="0"/>
        <w:rPr>
          <w:sz w:val="20"/>
          <w:szCs w:val="20"/>
        </w:rPr>
      </w:pPr>
      <w:r w:rsidRPr="005B7EEE">
        <w:rPr>
          <w:sz w:val="20"/>
          <w:szCs w:val="20"/>
        </w:rPr>
        <w:t>(4) For a storage bin:</w:t>
      </w:r>
    </w:p>
    <w:p w14:paraId="650ABFA9"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The rated capacity in megagrams or tons of the existing storage bin being replaced and</w:t>
      </w:r>
    </w:p>
    <w:p w14:paraId="6867B2B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The rated capacity in megagrams or tons of replacement storage bins.</w:t>
      </w:r>
    </w:p>
    <w:p w14:paraId="6D3F63FA" w14:textId="77777777" w:rsidR="00F94D11" w:rsidRPr="005B7EEE" w:rsidRDefault="00F94D11" w:rsidP="005B7EEE">
      <w:pPr>
        <w:pStyle w:val="NormalWeb"/>
        <w:spacing w:before="120" w:beforeAutospacing="0" w:after="120" w:afterAutospacing="0"/>
        <w:rPr>
          <w:sz w:val="20"/>
          <w:szCs w:val="20"/>
        </w:rPr>
      </w:pPr>
      <w:r w:rsidRPr="005B7EEE">
        <w:rPr>
          <w:sz w:val="20"/>
          <w:szCs w:val="20"/>
        </w:rPr>
        <w:t>(b)(1) 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electronic format). The owner or operator must keep the logbook onsite and make hard or electronic copies (whichever is requested) of the logbook available to the Administrator upon request.</w:t>
      </w:r>
    </w:p>
    <w:p w14:paraId="33EB5DB0"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For each bag leak detection system installed and operated according to §60.674(d), the owner or operator must keep the records specified in paragraphs (b)(2)(i) through (iii) of this section.</w:t>
      </w:r>
    </w:p>
    <w:p w14:paraId="67760A1E"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Records of the bag leak detection system output;</w:t>
      </w:r>
    </w:p>
    <w:p w14:paraId="366F114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 Records of bag leak detection system adjustments, including the date and time of the adjustment, the initial bag leak detection system settings, and the final bag leak detection system settings; and</w:t>
      </w:r>
    </w:p>
    <w:p w14:paraId="5DF72F67"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(iii) 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14:paraId="6EE2755B" w14:textId="77777777" w:rsidR="00F94D11" w:rsidRPr="005B7EEE" w:rsidRDefault="00F94D11" w:rsidP="005B7EEE">
      <w:pPr>
        <w:pStyle w:val="NormalWeb"/>
        <w:spacing w:before="120" w:beforeAutospacing="0" w:after="120" w:afterAutospacing="0"/>
        <w:rPr>
          <w:sz w:val="20"/>
          <w:szCs w:val="20"/>
        </w:rPr>
      </w:pPr>
      <w:r w:rsidRPr="005B7EEE">
        <w:rPr>
          <w:sz w:val="20"/>
          <w:szCs w:val="20"/>
        </w:rPr>
        <w:t>(3) 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§63.7132(a)(3) and (b) of 40 CFR part 63, subpart AAAAA.</w:t>
      </w:r>
    </w:p>
    <w:p w14:paraId="00BD1654" w14:textId="77777777" w:rsidR="00F94D11" w:rsidRPr="005B7EEE" w:rsidRDefault="00F94D11" w:rsidP="005B7EEE">
      <w:pPr>
        <w:pStyle w:val="NormalWeb"/>
        <w:spacing w:before="120" w:beforeAutospacing="0" w:after="120" w:afterAutospacing="0"/>
        <w:rPr>
          <w:sz w:val="20"/>
          <w:szCs w:val="20"/>
        </w:rPr>
      </w:pPr>
      <w:r w:rsidRPr="005B7EEE">
        <w:rPr>
          <w:sz w:val="20"/>
          <w:szCs w:val="20"/>
        </w:rPr>
        <w:t>(c) During the initial performance test of a wet scrubber, and daily thereafter, the owner or operator shall record the measurements of both the change in pressure of the gas stream across the scrubber and the scrubbing liquid flow rate.</w:t>
      </w:r>
    </w:p>
    <w:p w14:paraId="710E482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(d) 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14:paraId="4BF26CB0" w14:textId="77777777" w:rsidR="00F94D11" w:rsidRPr="005B7EEE" w:rsidRDefault="00F94D11" w:rsidP="005B7EEE">
      <w:pPr>
        <w:pStyle w:val="NormalWeb"/>
        <w:spacing w:before="120" w:beforeAutospacing="0" w:after="120" w:afterAutospacing="0"/>
        <w:rPr>
          <w:sz w:val="20"/>
          <w:szCs w:val="20"/>
        </w:rPr>
      </w:pPr>
      <w:r w:rsidRPr="005B7EEE">
        <w:rPr>
          <w:sz w:val="20"/>
          <w:szCs w:val="20"/>
        </w:rPr>
        <w:t>(e) The reports required under paragraph (d) of this section shall be postmarked within 30 days following end of the second and fourth calendar quarters.</w:t>
      </w:r>
    </w:p>
    <w:p w14:paraId="2E4078A0" w14:textId="77777777" w:rsidR="00F94D11" w:rsidRPr="005B7EEE" w:rsidRDefault="00F94D11" w:rsidP="005B7EEE">
      <w:pPr>
        <w:pStyle w:val="NormalWeb"/>
        <w:spacing w:before="120" w:beforeAutospacing="0" w:after="120" w:afterAutospacing="0"/>
        <w:rPr>
          <w:sz w:val="20"/>
          <w:szCs w:val="20"/>
        </w:rPr>
      </w:pPr>
      <w:r w:rsidRPr="005B7EEE">
        <w:rPr>
          <w:sz w:val="20"/>
          <w:szCs w:val="20"/>
        </w:rPr>
        <w:t>(f) 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14:paraId="7A60600C" w14:textId="77777777" w:rsidR="00F94D11" w:rsidRPr="005B7EEE" w:rsidRDefault="00F94D11" w:rsidP="005B7EEE">
      <w:pPr>
        <w:pStyle w:val="NormalWeb"/>
        <w:spacing w:before="120" w:beforeAutospacing="0" w:after="120" w:afterAutospacing="0"/>
        <w:rPr>
          <w:sz w:val="20"/>
          <w:szCs w:val="20"/>
        </w:rPr>
      </w:pPr>
      <w:r w:rsidRPr="005B7EEE">
        <w:rPr>
          <w:sz w:val="20"/>
          <w:szCs w:val="20"/>
        </w:rPr>
        <w:t>(g) 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14:paraId="5E51A8F7" w14:textId="77777777" w:rsidR="00F94D11" w:rsidRPr="005B7EEE" w:rsidRDefault="00F94D11" w:rsidP="005B7EEE">
      <w:pPr>
        <w:pStyle w:val="NormalWeb"/>
        <w:spacing w:before="120" w:beforeAutospacing="0" w:after="120" w:afterAutospacing="0"/>
        <w:rPr>
          <w:sz w:val="20"/>
          <w:szCs w:val="20"/>
        </w:rPr>
      </w:pPr>
      <w:r w:rsidRPr="005B7EEE">
        <w:rPr>
          <w:sz w:val="20"/>
          <w:szCs w:val="20"/>
        </w:rPr>
        <w:t>(h) The subpart A requirement under §60.7(a)(1) for notification of the date construction or reconstruction commenced is waived for affected facilities under this subpart.</w:t>
      </w:r>
    </w:p>
    <w:p w14:paraId="7DCBE843" w14:textId="77777777" w:rsidR="00F94D11" w:rsidRPr="005B7EEE" w:rsidRDefault="00F94D11" w:rsidP="005B7EEE">
      <w:pPr>
        <w:pStyle w:val="NormalWeb"/>
        <w:spacing w:before="120" w:beforeAutospacing="0" w:after="120" w:afterAutospacing="0"/>
        <w:rPr>
          <w:sz w:val="20"/>
          <w:szCs w:val="20"/>
        </w:rPr>
      </w:pPr>
      <w:r w:rsidRPr="005B7EEE">
        <w:rPr>
          <w:sz w:val="20"/>
          <w:szCs w:val="20"/>
        </w:rPr>
        <w:t>(i) A notification of the actual date of initial startup of each affected facility shall be submitted to the Administrator.</w:t>
      </w:r>
    </w:p>
    <w:p w14:paraId="129A5F0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(1) 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14:paraId="473D7AB8" w14:textId="77777777" w:rsidR="00F94D11" w:rsidRPr="005B7EEE" w:rsidRDefault="00F94D11" w:rsidP="005B7EEE">
      <w:pPr>
        <w:pStyle w:val="NormalWeb"/>
        <w:spacing w:before="120" w:beforeAutospacing="0" w:after="120" w:afterAutospacing="0"/>
        <w:rPr>
          <w:sz w:val="20"/>
          <w:szCs w:val="20"/>
        </w:rPr>
      </w:pPr>
      <w:r w:rsidRPr="005B7EEE">
        <w:rPr>
          <w:sz w:val="20"/>
          <w:szCs w:val="20"/>
        </w:rPr>
        <w:t>(2) For portable aggregate processing plants, the notification of the actual date of initial startup shall include both the home office and the current address or location of the portable plant.</w:t>
      </w:r>
    </w:p>
    <w:p w14:paraId="1C99CE7F" w14:textId="77777777" w:rsidR="00F94D11" w:rsidRPr="005B7EEE" w:rsidRDefault="00F94D11" w:rsidP="005B7EEE">
      <w:pPr>
        <w:pStyle w:val="NormalWeb"/>
        <w:spacing w:before="120" w:beforeAutospacing="0" w:after="120" w:afterAutospacing="0"/>
        <w:rPr>
          <w:sz w:val="20"/>
          <w:szCs w:val="20"/>
        </w:rPr>
      </w:pPr>
      <w:r w:rsidRPr="005B7EEE">
        <w:rPr>
          <w:sz w:val="20"/>
          <w:szCs w:val="20"/>
        </w:rPr>
        <w:t>(j) 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relieved of the obligation to comply with the reporting requirements of this section, provided that they comply with requirements established by the State.</w:t>
      </w:r>
    </w:p>
    <w:p w14:paraId="539395F5" w14:textId="77777777" w:rsidR="00F94D11" w:rsidRPr="005B7EEE" w:rsidRDefault="00F94D11" w:rsidP="005B7EEE">
      <w:pPr>
        <w:pStyle w:val="NormalWeb"/>
        <w:spacing w:before="120" w:beforeAutospacing="0" w:after="120" w:afterAutospacing="0"/>
        <w:rPr>
          <w:sz w:val="20"/>
          <w:szCs w:val="20"/>
        </w:rPr>
      </w:pPr>
      <w:r w:rsidRPr="005B7EEE">
        <w:rPr>
          <w:sz w:val="20"/>
          <w:szCs w:val="20"/>
        </w:rPr>
        <w:t>(k) Notifications and reports required under this subpart and under subpart A of this part to demonstrate compliance with this subpart need only to be sent to the EPA Region or the State which has been delegated authority according to §60.4(b).</w:t>
      </w:r>
    </w:p>
    <w:p w14:paraId="1849C7CE" w14:textId="77777777" w:rsidR="00F94D11" w:rsidRPr="005B4219" w:rsidRDefault="00F94D11" w:rsidP="005B7EEE">
      <w:pPr>
        <w:pStyle w:val="Heading2"/>
        <w:spacing w:before="120" w:after="120"/>
        <w:rPr>
          <w:rFonts w:ascii="Times New Roman" w:hAnsi="Times New Roman" w:cs="Times New Roman"/>
          <w:b/>
          <w:color w:val="auto"/>
          <w:sz w:val="20"/>
          <w:szCs w:val="20"/>
        </w:rPr>
      </w:pPr>
      <w:bookmarkStart w:id="101" w:name="ap40.8.60_1676.1"/>
      <w:bookmarkEnd w:id="101"/>
      <w:r w:rsidRPr="005B4219">
        <w:rPr>
          <w:rFonts w:ascii="Times New Roman" w:hAnsi="Times New Roman" w:cs="Times New Roman"/>
          <w:b/>
          <w:color w:val="auto"/>
          <w:sz w:val="20"/>
          <w:szCs w:val="20"/>
        </w:rPr>
        <w:t>Table 1 to Subpart OOO of Part 60—Exceptions to Applicability of Subpart A to Subpart OOO</w:t>
      </w:r>
    </w:p>
    <w:tbl>
      <w:tblPr>
        <w:tblStyle w:val="TableGridLight"/>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7"/>
        <w:gridCol w:w="6564"/>
      </w:tblGrid>
      <w:tr w:rsidR="00DD3F0E" w:rsidRPr="005B7EEE" w14:paraId="60D05989" w14:textId="77777777" w:rsidTr="00DD3F0E">
        <w:tc>
          <w:tcPr>
            <w:tcW w:w="1212" w:type="pct"/>
            <w:hideMark/>
          </w:tcPr>
          <w:p w14:paraId="6182E76D" w14:textId="77777777" w:rsidR="00F94D11" w:rsidRPr="005B7EEE" w:rsidRDefault="00F94D11" w:rsidP="005B4219">
            <w:pPr>
              <w:rPr>
                <w:b/>
                <w:bCs/>
                <w:sz w:val="20"/>
              </w:rPr>
            </w:pPr>
            <w:r w:rsidRPr="005B7EEE">
              <w:rPr>
                <w:b/>
                <w:bCs/>
                <w:sz w:val="20"/>
              </w:rPr>
              <w:t>Subpart A reference</w:t>
            </w:r>
          </w:p>
        </w:tc>
        <w:tc>
          <w:tcPr>
            <w:tcW w:w="0" w:type="auto"/>
            <w:hideMark/>
          </w:tcPr>
          <w:p w14:paraId="75F52646" w14:textId="77777777" w:rsidR="00F94D11" w:rsidRPr="005B7EEE" w:rsidRDefault="00F94D11" w:rsidP="005B4219">
            <w:pPr>
              <w:rPr>
                <w:b/>
                <w:bCs/>
                <w:sz w:val="20"/>
              </w:rPr>
            </w:pPr>
            <w:r w:rsidRPr="005B7EEE">
              <w:rPr>
                <w:b/>
                <w:bCs/>
                <w:sz w:val="20"/>
              </w:rPr>
              <w:t>Applies to</w:t>
            </w:r>
            <w:r w:rsidRPr="005B7EEE">
              <w:rPr>
                <w:b/>
                <w:bCs/>
                <w:sz w:val="20"/>
              </w:rPr>
              <w:br/>
              <w:t>subpart OOO</w:t>
            </w:r>
          </w:p>
        </w:tc>
        <w:tc>
          <w:tcPr>
            <w:tcW w:w="3250" w:type="pct"/>
            <w:hideMark/>
          </w:tcPr>
          <w:p w14:paraId="58CA37ED" w14:textId="77777777" w:rsidR="00F94D11" w:rsidRPr="005B7EEE" w:rsidRDefault="00F94D11" w:rsidP="005B4219">
            <w:pPr>
              <w:rPr>
                <w:b/>
                <w:bCs/>
                <w:sz w:val="20"/>
              </w:rPr>
            </w:pPr>
            <w:r w:rsidRPr="005B7EEE">
              <w:rPr>
                <w:b/>
                <w:bCs/>
                <w:sz w:val="20"/>
              </w:rPr>
              <w:t>Explanation</w:t>
            </w:r>
          </w:p>
        </w:tc>
      </w:tr>
      <w:tr w:rsidR="00DD3F0E" w:rsidRPr="005B7EEE" w14:paraId="493C3596" w14:textId="77777777" w:rsidTr="00DD3F0E">
        <w:tc>
          <w:tcPr>
            <w:tcW w:w="1212" w:type="pct"/>
            <w:hideMark/>
          </w:tcPr>
          <w:p w14:paraId="3407BFD3" w14:textId="77777777" w:rsidR="00F94D11" w:rsidRPr="005B7EEE" w:rsidRDefault="00F94D11" w:rsidP="005B4219">
            <w:pPr>
              <w:rPr>
                <w:sz w:val="20"/>
              </w:rPr>
            </w:pPr>
            <w:r w:rsidRPr="005B7EEE">
              <w:rPr>
                <w:sz w:val="20"/>
              </w:rPr>
              <w:t>60.4, Address</w:t>
            </w:r>
          </w:p>
        </w:tc>
        <w:tc>
          <w:tcPr>
            <w:tcW w:w="0" w:type="auto"/>
            <w:hideMark/>
          </w:tcPr>
          <w:p w14:paraId="2856E070" w14:textId="77777777" w:rsidR="00F94D11" w:rsidRPr="005B7EEE" w:rsidRDefault="00F94D11" w:rsidP="005B4219">
            <w:pPr>
              <w:rPr>
                <w:sz w:val="20"/>
              </w:rPr>
            </w:pPr>
            <w:r w:rsidRPr="005B7EEE">
              <w:rPr>
                <w:sz w:val="20"/>
              </w:rPr>
              <w:t>Yes</w:t>
            </w:r>
          </w:p>
        </w:tc>
        <w:tc>
          <w:tcPr>
            <w:tcW w:w="3250" w:type="pct"/>
            <w:hideMark/>
          </w:tcPr>
          <w:p w14:paraId="27ECF9E9" w14:textId="77777777" w:rsidR="00F94D11" w:rsidRPr="005B7EEE" w:rsidRDefault="00F94D11" w:rsidP="005B4219">
            <w:pPr>
              <w:rPr>
                <w:sz w:val="20"/>
              </w:rPr>
            </w:pPr>
            <w:r w:rsidRPr="005B7EEE">
              <w:rPr>
                <w:sz w:val="20"/>
              </w:rPr>
              <w:t>Except in §60.4(a) and (b) submittals need not be submitted to both the EPA Region and delegated State authority (§60.676(k)).</w:t>
            </w:r>
          </w:p>
        </w:tc>
      </w:tr>
      <w:tr w:rsidR="00DD3F0E" w:rsidRPr="005B7EEE" w14:paraId="5A7461BE" w14:textId="77777777" w:rsidTr="00DD3F0E">
        <w:tc>
          <w:tcPr>
            <w:tcW w:w="1212" w:type="pct"/>
            <w:hideMark/>
          </w:tcPr>
          <w:p w14:paraId="25E0A272" w14:textId="77777777" w:rsidR="00F94D11" w:rsidRPr="005B7EEE" w:rsidRDefault="00F94D11" w:rsidP="005B4219">
            <w:pPr>
              <w:rPr>
                <w:sz w:val="20"/>
              </w:rPr>
            </w:pPr>
            <w:r w:rsidRPr="005B7EEE">
              <w:rPr>
                <w:sz w:val="20"/>
              </w:rPr>
              <w:t>60.7, Notification and recordkeeping</w:t>
            </w:r>
          </w:p>
        </w:tc>
        <w:tc>
          <w:tcPr>
            <w:tcW w:w="0" w:type="auto"/>
            <w:hideMark/>
          </w:tcPr>
          <w:p w14:paraId="35C4B8EB" w14:textId="77777777" w:rsidR="00F94D11" w:rsidRPr="005B7EEE" w:rsidRDefault="00F94D11" w:rsidP="005B4219">
            <w:pPr>
              <w:rPr>
                <w:sz w:val="20"/>
              </w:rPr>
            </w:pPr>
            <w:r w:rsidRPr="005B7EEE">
              <w:rPr>
                <w:sz w:val="20"/>
              </w:rPr>
              <w:t>Yes</w:t>
            </w:r>
          </w:p>
        </w:tc>
        <w:tc>
          <w:tcPr>
            <w:tcW w:w="3250" w:type="pct"/>
            <w:hideMark/>
          </w:tcPr>
          <w:p w14:paraId="56F6F07A" w14:textId="77777777" w:rsidR="00F94D11" w:rsidRPr="005B7EEE" w:rsidRDefault="00F94D11" w:rsidP="005B4219">
            <w:pPr>
              <w:rPr>
                <w:sz w:val="20"/>
              </w:rPr>
            </w:pPr>
            <w:r w:rsidRPr="005B7EEE">
              <w:rPr>
                <w:sz w:val="20"/>
              </w:rPr>
              <w:t>Except in (a)(1) notification of the date construction or reconstruction commenced (§60.676(h)).</w:t>
            </w:r>
          </w:p>
        </w:tc>
      </w:tr>
      <w:tr w:rsidR="00DD3F0E" w:rsidRPr="005B7EEE" w14:paraId="5AA8DDEC" w14:textId="77777777" w:rsidTr="00DD3F0E">
        <w:tc>
          <w:tcPr>
            <w:tcW w:w="1212" w:type="pct"/>
            <w:hideMark/>
          </w:tcPr>
          <w:p w14:paraId="3DD6A5AB" w14:textId="77777777" w:rsidR="00F94D11" w:rsidRPr="005B7EEE" w:rsidRDefault="00F94D11" w:rsidP="005B4219">
            <w:pPr>
              <w:rPr>
                <w:sz w:val="20"/>
              </w:rPr>
            </w:pPr>
            <w:r w:rsidRPr="005B7EEE">
              <w:rPr>
                <w:sz w:val="20"/>
              </w:rPr>
              <w:t>   </w:t>
            </w:r>
          </w:p>
        </w:tc>
        <w:tc>
          <w:tcPr>
            <w:tcW w:w="0" w:type="auto"/>
            <w:hideMark/>
          </w:tcPr>
          <w:p w14:paraId="6E9E5D52" w14:textId="77777777" w:rsidR="00F94D11" w:rsidRPr="005B7EEE" w:rsidRDefault="00F94D11" w:rsidP="005B4219">
            <w:pPr>
              <w:rPr>
                <w:sz w:val="20"/>
              </w:rPr>
            </w:pPr>
          </w:p>
        </w:tc>
        <w:tc>
          <w:tcPr>
            <w:tcW w:w="3250" w:type="pct"/>
            <w:hideMark/>
          </w:tcPr>
          <w:p w14:paraId="4C6F0893" w14:textId="77777777" w:rsidR="00F94D11" w:rsidRPr="005B7EEE" w:rsidRDefault="00F94D11" w:rsidP="005B4219">
            <w:pPr>
              <w:rPr>
                <w:sz w:val="20"/>
              </w:rPr>
            </w:pPr>
            <w:r w:rsidRPr="005B7EEE">
              <w:rPr>
                <w:sz w:val="20"/>
              </w:rPr>
              <w:t>Also, except in (a)(6) performance tests involving only Method 9 (40 CFR part 60, appendix A-4) require a 7-day advance notification instead of 30 days (§60.675(g)).</w:t>
            </w:r>
          </w:p>
        </w:tc>
      </w:tr>
      <w:tr w:rsidR="00DD3F0E" w:rsidRPr="005B7EEE" w14:paraId="4940BE28" w14:textId="77777777" w:rsidTr="00DD3F0E">
        <w:tc>
          <w:tcPr>
            <w:tcW w:w="1212" w:type="pct"/>
            <w:hideMark/>
          </w:tcPr>
          <w:p w14:paraId="1B567D81" w14:textId="77777777" w:rsidR="00F94D11" w:rsidRPr="005B7EEE" w:rsidRDefault="00F94D11" w:rsidP="005B4219">
            <w:pPr>
              <w:rPr>
                <w:sz w:val="20"/>
              </w:rPr>
            </w:pPr>
            <w:r w:rsidRPr="005B7EEE">
              <w:rPr>
                <w:sz w:val="20"/>
              </w:rPr>
              <w:t>60.8, Performance tests</w:t>
            </w:r>
          </w:p>
        </w:tc>
        <w:tc>
          <w:tcPr>
            <w:tcW w:w="0" w:type="auto"/>
            <w:hideMark/>
          </w:tcPr>
          <w:p w14:paraId="60197E60" w14:textId="77777777" w:rsidR="00F94D11" w:rsidRPr="005B7EEE" w:rsidRDefault="00F94D11" w:rsidP="005B4219">
            <w:pPr>
              <w:rPr>
                <w:sz w:val="20"/>
              </w:rPr>
            </w:pPr>
            <w:r w:rsidRPr="005B7EEE">
              <w:rPr>
                <w:sz w:val="20"/>
              </w:rPr>
              <w:t>Yes</w:t>
            </w:r>
          </w:p>
        </w:tc>
        <w:tc>
          <w:tcPr>
            <w:tcW w:w="3250" w:type="pct"/>
            <w:hideMark/>
          </w:tcPr>
          <w:p w14:paraId="4D1211C6" w14:textId="77777777" w:rsidR="00F94D11" w:rsidRPr="005B7EEE" w:rsidRDefault="00F94D11" w:rsidP="005B4219">
            <w:pPr>
              <w:rPr>
                <w:sz w:val="20"/>
              </w:rPr>
            </w:pPr>
            <w:r w:rsidRPr="005B7EEE">
              <w:rPr>
                <w:sz w:val="20"/>
              </w:rPr>
              <w:t>Except in (d) performance tests involving only Method 9 (40 CFR part 60, appendix A-4) require a 7-day advance notification instead of 30 days (§60.675(g)).</w:t>
            </w:r>
          </w:p>
        </w:tc>
      </w:tr>
      <w:tr w:rsidR="00DD3F0E" w:rsidRPr="005B7EEE" w14:paraId="18B3649F" w14:textId="77777777" w:rsidTr="00DD3F0E">
        <w:tc>
          <w:tcPr>
            <w:tcW w:w="1212" w:type="pct"/>
            <w:hideMark/>
          </w:tcPr>
          <w:p w14:paraId="53CBED94" w14:textId="77777777" w:rsidR="00F94D11" w:rsidRPr="005B7EEE" w:rsidRDefault="00F94D11" w:rsidP="005B4219">
            <w:pPr>
              <w:rPr>
                <w:sz w:val="20"/>
              </w:rPr>
            </w:pPr>
            <w:r w:rsidRPr="005B7EEE">
              <w:rPr>
                <w:sz w:val="20"/>
              </w:rPr>
              <w:t>60.11, Compliance with standards and maintenance requirements</w:t>
            </w:r>
          </w:p>
        </w:tc>
        <w:tc>
          <w:tcPr>
            <w:tcW w:w="0" w:type="auto"/>
            <w:hideMark/>
          </w:tcPr>
          <w:p w14:paraId="516639EE" w14:textId="77777777" w:rsidR="00F94D11" w:rsidRPr="005B7EEE" w:rsidRDefault="00F94D11" w:rsidP="005B4219">
            <w:pPr>
              <w:rPr>
                <w:sz w:val="20"/>
              </w:rPr>
            </w:pPr>
            <w:r w:rsidRPr="005B7EEE">
              <w:rPr>
                <w:sz w:val="20"/>
              </w:rPr>
              <w:t>Yes</w:t>
            </w:r>
          </w:p>
        </w:tc>
        <w:tc>
          <w:tcPr>
            <w:tcW w:w="3250" w:type="pct"/>
            <w:hideMark/>
          </w:tcPr>
          <w:p w14:paraId="59C94044" w14:textId="77777777" w:rsidR="00F94D11" w:rsidRPr="005B7EEE" w:rsidRDefault="00F94D11" w:rsidP="005B4219">
            <w:pPr>
              <w:rPr>
                <w:sz w:val="20"/>
              </w:rPr>
            </w:pPr>
            <w:r w:rsidRPr="005B7EEE">
              <w:rPr>
                <w:sz w:val="20"/>
              </w:rPr>
              <w:t>Except in (b) under certain conditions (§§60.675(c)), Method 9 (40 CFR part 60, appendix A-4) observation is reduced from 3 hours to 30 minutes for fugitive emissions.</w:t>
            </w:r>
          </w:p>
        </w:tc>
      </w:tr>
      <w:tr w:rsidR="00DD3F0E" w:rsidRPr="005B7EEE" w14:paraId="0F36DB98" w14:textId="77777777" w:rsidTr="00DD3F0E">
        <w:tc>
          <w:tcPr>
            <w:tcW w:w="1212" w:type="pct"/>
            <w:hideMark/>
          </w:tcPr>
          <w:p w14:paraId="3527DB2A" w14:textId="77777777" w:rsidR="00F94D11" w:rsidRPr="005B7EEE" w:rsidRDefault="00F94D11" w:rsidP="005B4219">
            <w:pPr>
              <w:rPr>
                <w:sz w:val="20"/>
              </w:rPr>
            </w:pPr>
            <w:r w:rsidRPr="005B7EEE">
              <w:rPr>
                <w:sz w:val="20"/>
              </w:rPr>
              <w:t>60.18, General control device</w:t>
            </w:r>
          </w:p>
        </w:tc>
        <w:tc>
          <w:tcPr>
            <w:tcW w:w="0" w:type="auto"/>
            <w:hideMark/>
          </w:tcPr>
          <w:p w14:paraId="550FA4F6" w14:textId="77777777" w:rsidR="00F94D11" w:rsidRPr="005B7EEE" w:rsidRDefault="00F94D11" w:rsidP="005B4219">
            <w:pPr>
              <w:rPr>
                <w:sz w:val="20"/>
              </w:rPr>
            </w:pPr>
            <w:r w:rsidRPr="005B7EEE">
              <w:rPr>
                <w:sz w:val="20"/>
              </w:rPr>
              <w:t>No</w:t>
            </w:r>
          </w:p>
        </w:tc>
        <w:tc>
          <w:tcPr>
            <w:tcW w:w="3250" w:type="pct"/>
            <w:hideMark/>
          </w:tcPr>
          <w:p w14:paraId="54384EE0" w14:textId="77777777" w:rsidR="00F94D11" w:rsidRPr="005B7EEE" w:rsidRDefault="00F94D11" w:rsidP="005B4219">
            <w:pPr>
              <w:rPr>
                <w:sz w:val="20"/>
              </w:rPr>
            </w:pPr>
            <w:r w:rsidRPr="005B7EEE">
              <w:rPr>
                <w:sz w:val="20"/>
              </w:rPr>
              <w:t>Flares will not be used to comply with the emission limits.</w:t>
            </w:r>
          </w:p>
        </w:tc>
      </w:tr>
    </w:tbl>
    <w:p w14:paraId="10527593" w14:textId="77777777" w:rsidR="00F94D11" w:rsidRPr="005B4219" w:rsidRDefault="00F94D11" w:rsidP="005B7EEE">
      <w:pPr>
        <w:pStyle w:val="Heading2"/>
        <w:spacing w:before="120" w:after="120"/>
        <w:rPr>
          <w:rFonts w:ascii="Times New Roman" w:hAnsi="Times New Roman" w:cs="Times New Roman"/>
          <w:b/>
          <w:color w:val="auto"/>
          <w:sz w:val="20"/>
          <w:szCs w:val="20"/>
        </w:rPr>
      </w:pPr>
      <w:bookmarkStart w:id="102" w:name="ap40.8.60_1676.2"/>
      <w:bookmarkEnd w:id="102"/>
      <w:r w:rsidRPr="005B4219">
        <w:rPr>
          <w:rFonts w:ascii="Times New Roman" w:hAnsi="Times New Roman" w:cs="Times New Roman"/>
          <w:b/>
          <w:color w:val="auto"/>
          <w:sz w:val="20"/>
          <w:szCs w:val="20"/>
        </w:rPr>
        <w:t>Table 2 to Subpart OOO of Part 60—Stack Emission Limits for Affected Facilities With Capture Systems</w:t>
      </w:r>
    </w:p>
    <w:tbl>
      <w:tblPr>
        <w:tblStyle w:val="TableGridLight"/>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1507"/>
        <w:gridCol w:w="2069"/>
        <w:gridCol w:w="3885"/>
      </w:tblGrid>
      <w:tr w:rsidR="005B4219" w:rsidRPr="005B7EEE" w14:paraId="1F1BC4ED" w14:textId="77777777" w:rsidTr="00DD3F0E">
        <w:tc>
          <w:tcPr>
            <w:tcW w:w="1343" w:type="pct"/>
            <w:hideMark/>
          </w:tcPr>
          <w:p w14:paraId="4675410C" w14:textId="77777777" w:rsidR="00F94D11" w:rsidRPr="005B7EEE" w:rsidRDefault="00F94D11" w:rsidP="005B4219">
            <w:pPr>
              <w:rPr>
                <w:b/>
                <w:bCs/>
                <w:sz w:val="20"/>
              </w:rPr>
            </w:pPr>
            <w:r w:rsidRPr="005B7EEE">
              <w:rPr>
                <w:b/>
                <w:bCs/>
                <w:sz w:val="20"/>
              </w:rPr>
              <w:t>For *  *  *</w:t>
            </w:r>
          </w:p>
        </w:tc>
        <w:tc>
          <w:tcPr>
            <w:tcW w:w="738" w:type="pct"/>
            <w:hideMark/>
          </w:tcPr>
          <w:p w14:paraId="1B4D4F7D" w14:textId="77777777" w:rsidR="00F94D11" w:rsidRPr="005B7EEE" w:rsidRDefault="00F94D11" w:rsidP="005B4219">
            <w:pPr>
              <w:rPr>
                <w:b/>
                <w:bCs/>
                <w:sz w:val="20"/>
              </w:rPr>
            </w:pPr>
            <w:r w:rsidRPr="005B7EEE">
              <w:rPr>
                <w:b/>
                <w:bCs/>
                <w:sz w:val="20"/>
              </w:rPr>
              <w:t>The owner or operator must meet a PM limit of *  *  *</w:t>
            </w:r>
          </w:p>
        </w:tc>
        <w:tc>
          <w:tcPr>
            <w:tcW w:w="1014" w:type="pct"/>
            <w:hideMark/>
          </w:tcPr>
          <w:p w14:paraId="7FEF37FC" w14:textId="77777777" w:rsidR="00F94D11" w:rsidRPr="005B7EEE" w:rsidRDefault="00F94D11" w:rsidP="005B4219">
            <w:pPr>
              <w:rPr>
                <w:b/>
                <w:bCs/>
                <w:sz w:val="20"/>
              </w:rPr>
            </w:pPr>
            <w:r w:rsidRPr="005B7EEE">
              <w:rPr>
                <w:b/>
                <w:bCs/>
                <w:sz w:val="20"/>
              </w:rPr>
              <w:t>And the owner or operator must meet an opacity limit of *  *  *</w:t>
            </w:r>
          </w:p>
        </w:tc>
        <w:tc>
          <w:tcPr>
            <w:tcW w:w="1904" w:type="pct"/>
            <w:hideMark/>
          </w:tcPr>
          <w:p w14:paraId="1743CCFD" w14:textId="77777777" w:rsidR="00F94D11" w:rsidRPr="005B7EEE" w:rsidRDefault="00F94D11" w:rsidP="005B4219">
            <w:pPr>
              <w:rPr>
                <w:b/>
                <w:bCs/>
                <w:sz w:val="20"/>
              </w:rPr>
            </w:pPr>
            <w:r w:rsidRPr="005B7EEE">
              <w:rPr>
                <w:b/>
                <w:bCs/>
                <w:sz w:val="20"/>
              </w:rPr>
              <w:t>The owner or operator must demonstrate compliance with these limits by conducting *  *  *</w:t>
            </w:r>
          </w:p>
        </w:tc>
      </w:tr>
      <w:tr w:rsidR="005B4219" w:rsidRPr="005B7EEE" w14:paraId="37F98940" w14:textId="77777777" w:rsidTr="00DD3F0E">
        <w:tc>
          <w:tcPr>
            <w:tcW w:w="1343" w:type="pct"/>
            <w:hideMark/>
          </w:tcPr>
          <w:p w14:paraId="075E88B9" w14:textId="77777777" w:rsidR="00F94D11" w:rsidRPr="005B7EEE" w:rsidRDefault="00F94D11" w:rsidP="005B4219">
            <w:pPr>
              <w:rPr>
                <w:sz w:val="20"/>
              </w:rPr>
            </w:pPr>
            <w:r w:rsidRPr="005B7EEE">
              <w:rPr>
                <w:sz w:val="20"/>
              </w:rPr>
              <w:t>Affected facilities (as defined in §§60.670 and 60.671) that commenced construction, modification, or reconstruction after August 31, 1983 but before April 22, 2008</w:t>
            </w:r>
          </w:p>
        </w:tc>
        <w:tc>
          <w:tcPr>
            <w:tcW w:w="738" w:type="pct"/>
            <w:hideMark/>
          </w:tcPr>
          <w:p w14:paraId="50AFE5C4" w14:textId="77777777" w:rsidR="00F94D11" w:rsidRPr="005B7EEE" w:rsidRDefault="00F94D11" w:rsidP="005B4219">
            <w:pPr>
              <w:rPr>
                <w:sz w:val="20"/>
              </w:rPr>
            </w:pPr>
            <w:r w:rsidRPr="005B7EEE">
              <w:rPr>
                <w:sz w:val="20"/>
              </w:rPr>
              <w:t>0.05 g/dscm (0.022 gr/dscf)</w:t>
            </w:r>
            <w:r w:rsidRPr="005B7EEE">
              <w:rPr>
                <w:sz w:val="20"/>
                <w:vertAlign w:val="superscript"/>
              </w:rPr>
              <w:t>a</w:t>
            </w:r>
          </w:p>
        </w:tc>
        <w:tc>
          <w:tcPr>
            <w:tcW w:w="1014" w:type="pct"/>
            <w:hideMark/>
          </w:tcPr>
          <w:p w14:paraId="070E71C3" w14:textId="77777777" w:rsidR="00F94D11" w:rsidRPr="005B7EEE" w:rsidRDefault="00F94D11" w:rsidP="005B4219">
            <w:pPr>
              <w:rPr>
                <w:sz w:val="20"/>
              </w:rPr>
            </w:pPr>
            <w:r w:rsidRPr="005B7EEE">
              <w:rPr>
                <w:sz w:val="20"/>
              </w:rPr>
              <w:t>7 percent for dry control devices</w:t>
            </w:r>
            <w:r w:rsidRPr="005B7EEE">
              <w:rPr>
                <w:sz w:val="20"/>
                <w:vertAlign w:val="superscript"/>
              </w:rPr>
              <w:t>b</w:t>
            </w:r>
          </w:p>
        </w:tc>
        <w:tc>
          <w:tcPr>
            <w:tcW w:w="1904" w:type="pct"/>
            <w:hideMark/>
          </w:tcPr>
          <w:p w14:paraId="502F0C59" w14:textId="77777777" w:rsidR="00F94D11" w:rsidRPr="005B7EEE" w:rsidRDefault="00F94D11" w:rsidP="005B4219">
            <w:pPr>
              <w:rPr>
                <w:sz w:val="20"/>
              </w:rPr>
            </w:pPr>
            <w:r w:rsidRPr="005B7EEE">
              <w:rPr>
                <w:sz w:val="20"/>
              </w:rPr>
              <w:t>An initial performance test according to §60.8 of this part and §60.675 of this subpart; and</w:t>
            </w:r>
            <w:r w:rsidRPr="005B7EEE">
              <w:rPr>
                <w:sz w:val="20"/>
              </w:rPr>
              <w:br/>
              <w:t>Monitoring of wet scrubber parameters according to §60.674(a) and §60.676(c), (d), and (e).</w:t>
            </w:r>
          </w:p>
        </w:tc>
      </w:tr>
      <w:tr w:rsidR="005B4219" w:rsidRPr="005B7EEE" w14:paraId="3933AC52" w14:textId="77777777" w:rsidTr="00DD3F0E">
        <w:tc>
          <w:tcPr>
            <w:tcW w:w="1343" w:type="pct"/>
            <w:hideMark/>
          </w:tcPr>
          <w:p w14:paraId="7B132AB2" w14:textId="77777777" w:rsidR="00F94D11" w:rsidRPr="005B7EEE" w:rsidRDefault="00F94D11" w:rsidP="005B4219">
            <w:pPr>
              <w:rPr>
                <w:sz w:val="20"/>
              </w:rPr>
            </w:pPr>
            <w:r w:rsidRPr="005B7EEE">
              <w:rPr>
                <w:sz w:val="20"/>
              </w:rPr>
              <w:t>Affected facilities (as defined in §§60.670 and 60.671) that commence construction, modification, or reconstruction on or after April 22, 2008</w:t>
            </w:r>
          </w:p>
        </w:tc>
        <w:tc>
          <w:tcPr>
            <w:tcW w:w="738" w:type="pct"/>
            <w:hideMark/>
          </w:tcPr>
          <w:p w14:paraId="2959F5B0" w14:textId="77777777" w:rsidR="00F94D11" w:rsidRPr="005B7EEE" w:rsidRDefault="00F94D11" w:rsidP="005B4219">
            <w:pPr>
              <w:rPr>
                <w:sz w:val="20"/>
              </w:rPr>
            </w:pPr>
            <w:r w:rsidRPr="005B7EEE">
              <w:rPr>
                <w:sz w:val="20"/>
              </w:rPr>
              <w:t>0.032 g/dscm (0.014 gr/dscf)</w:t>
            </w:r>
            <w:r w:rsidRPr="005B7EEE">
              <w:rPr>
                <w:sz w:val="20"/>
                <w:vertAlign w:val="superscript"/>
              </w:rPr>
              <w:t>a</w:t>
            </w:r>
          </w:p>
        </w:tc>
        <w:tc>
          <w:tcPr>
            <w:tcW w:w="1014" w:type="pct"/>
            <w:hideMark/>
          </w:tcPr>
          <w:p w14:paraId="7B3320B3" w14:textId="77777777" w:rsidR="00F94D11" w:rsidRPr="005B7EEE" w:rsidRDefault="00F94D11" w:rsidP="005B4219">
            <w:pPr>
              <w:rPr>
                <w:sz w:val="20"/>
              </w:rPr>
            </w:pPr>
            <w:r w:rsidRPr="005B7EEE">
              <w:rPr>
                <w:sz w:val="20"/>
              </w:rPr>
              <w:t>Not applicable (except for individual enclosed storage bins)</w:t>
            </w:r>
            <w:r w:rsidRPr="005B7EEE">
              <w:rPr>
                <w:sz w:val="20"/>
              </w:rPr>
              <w:br/>
              <w:t>7 percent for dry control devices on individual enclosed storage bins</w:t>
            </w:r>
          </w:p>
        </w:tc>
        <w:tc>
          <w:tcPr>
            <w:tcW w:w="1904" w:type="pct"/>
            <w:hideMark/>
          </w:tcPr>
          <w:p w14:paraId="737A62F8" w14:textId="77777777" w:rsidR="00F94D11" w:rsidRPr="005B7EEE" w:rsidRDefault="00F94D11" w:rsidP="005B4219">
            <w:pPr>
              <w:rPr>
                <w:sz w:val="20"/>
              </w:rPr>
            </w:pPr>
            <w:r w:rsidRPr="005B7EEE">
              <w:rPr>
                <w:sz w:val="20"/>
              </w:rPr>
              <w:t>An initial performance test according to §60.8 of this part and §60.675 of this subpart; and</w:t>
            </w:r>
            <w:r w:rsidRPr="005B7EEE">
              <w:rPr>
                <w:sz w:val="20"/>
              </w:rPr>
              <w:br/>
              <w:t>Monitoring of wet scrubber parameters according to §60.674(a) and §60.676(c), (d), and (e); and</w:t>
            </w:r>
          </w:p>
        </w:tc>
      </w:tr>
      <w:tr w:rsidR="00DD3F0E" w:rsidRPr="005B7EEE" w14:paraId="14E5B4AD" w14:textId="77777777" w:rsidTr="00DD3F0E">
        <w:tc>
          <w:tcPr>
            <w:tcW w:w="1343" w:type="pct"/>
            <w:hideMark/>
          </w:tcPr>
          <w:p w14:paraId="0E6692BE" w14:textId="77777777" w:rsidR="00F94D11" w:rsidRPr="005B7EEE" w:rsidRDefault="00F94D11" w:rsidP="005B4219">
            <w:pPr>
              <w:rPr>
                <w:sz w:val="20"/>
              </w:rPr>
            </w:pPr>
            <w:r w:rsidRPr="005B7EEE">
              <w:rPr>
                <w:sz w:val="20"/>
              </w:rPr>
              <w:t>   </w:t>
            </w:r>
          </w:p>
        </w:tc>
        <w:tc>
          <w:tcPr>
            <w:tcW w:w="738" w:type="pct"/>
            <w:hideMark/>
          </w:tcPr>
          <w:p w14:paraId="10184B68" w14:textId="77777777" w:rsidR="00F94D11" w:rsidRPr="005B7EEE" w:rsidRDefault="00F94D11" w:rsidP="005B4219">
            <w:pPr>
              <w:rPr>
                <w:sz w:val="20"/>
              </w:rPr>
            </w:pPr>
          </w:p>
        </w:tc>
        <w:tc>
          <w:tcPr>
            <w:tcW w:w="1014" w:type="pct"/>
            <w:hideMark/>
          </w:tcPr>
          <w:p w14:paraId="0F119A18" w14:textId="77777777" w:rsidR="00F94D11" w:rsidRPr="005B7EEE" w:rsidRDefault="00F94D11" w:rsidP="005B4219">
            <w:pPr>
              <w:rPr>
                <w:sz w:val="20"/>
              </w:rPr>
            </w:pPr>
          </w:p>
        </w:tc>
        <w:tc>
          <w:tcPr>
            <w:tcW w:w="1904" w:type="pct"/>
            <w:hideMark/>
          </w:tcPr>
          <w:p w14:paraId="31513EDF" w14:textId="77777777" w:rsidR="00F94D11" w:rsidRPr="005B7EEE" w:rsidRDefault="00F94D11" w:rsidP="005B4219">
            <w:pPr>
              <w:rPr>
                <w:sz w:val="20"/>
              </w:rPr>
            </w:pPr>
            <w:r w:rsidRPr="005B7EEE">
              <w:rPr>
                <w:sz w:val="20"/>
              </w:rPr>
              <w:t>Monitoring of baghouses according to §60.674(c), (d), or (e) and §60.676(b).</w:t>
            </w:r>
          </w:p>
        </w:tc>
      </w:tr>
    </w:tbl>
    <w:p w14:paraId="4B510526" w14:textId="77777777" w:rsidR="00F94D11" w:rsidRPr="005B7EEE" w:rsidRDefault="00F94D11" w:rsidP="005B7EEE">
      <w:pPr>
        <w:pStyle w:val="gpotblnote"/>
        <w:spacing w:before="120" w:beforeAutospacing="0" w:after="120" w:afterAutospacing="0"/>
        <w:rPr>
          <w:sz w:val="20"/>
          <w:szCs w:val="20"/>
        </w:rPr>
      </w:pPr>
      <w:r w:rsidRPr="005B7EEE">
        <w:rPr>
          <w:sz w:val="20"/>
          <w:szCs w:val="20"/>
          <w:vertAlign w:val="superscript"/>
        </w:rPr>
        <w:t>a</w:t>
      </w:r>
      <w:r w:rsidRPr="005B7EEE">
        <w:rPr>
          <w:sz w:val="20"/>
          <w:szCs w:val="20"/>
        </w:rPr>
        <w:t>Exceptions to the PM limit apply for individual enclosed storage bins and other equipment. See §60.672(d) through (f).</w:t>
      </w:r>
    </w:p>
    <w:p w14:paraId="7E3F5466" w14:textId="77777777" w:rsidR="00F94D11" w:rsidRPr="005B7EEE" w:rsidRDefault="00F94D11" w:rsidP="005B7EEE">
      <w:pPr>
        <w:pStyle w:val="gpotblnote"/>
        <w:spacing w:before="120" w:beforeAutospacing="0" w:after="120" w:afterAutospacing="0"/>
        <w:rPr>
          <w:sz w:val="20"/>
          <w:szCs w:val="20"/>
        </w:rPr>
      </w:pPr>
      <w:r w:rsidRPr="005B7EEE">
        <w:rPr>
          <w:sz w:val="20"/>
          <w:szCs w:val="20"/>
          <w:vertAlign w:val="superscript"/>
        </w:rPr>
        <w:t>b</w:t>
      </w:r>
      <w:r w:rsidRPr="005B7EEE">
        <w:rPr>
          <w:sz w:val="20"/>
          <w:szCs w:val="20"/>
        </w:rPr>
        <w:t>The stack opacity limit and associated opacity testing requirements do not apply for affected facilities using wet scrubbers.</w:t>
      </w:r>
    </w:p>
    <w:p w14:paraId="32D39B74" w14:textId="77777777" w:rsidR="00F94D11" w:rsidRPr="005B4219" w:rsidRDefault="00F94D11" w:rsidP="005B7EEE">
      <w:pPr>
        <w:pStyle w:val="Heading2"/>
        <w:spacing w:before="120" w:after="120"/>
        <w:rPr>
          <w:rFonts w:ascii="Times New Roman" w:hAnsi="Times New Roman" w:cs="Times New Roman"/>
          <w:b/>
          <w:color w:val="auto"/>
          <w:sz w:val="20"/>
          <w:szCs w:val="20"/>
        </w:rPr>
      </w:pPr>
      <w:bookmarkStart w:id="103" w:name="ap40.8.60_1676.3"/>
      <w:bookmarkEnd w:id="103"/>
      <w:r w:rsidRPr="005B4219">
        <w:rPr>
          <w:rFonts w:ascii="Times New Roman" w:hAnsi="Times New Roman" w:cs="Times New Roman"/>
          <w:b/>
          <w:color w:val="auto"/>
          <w:sz w:val="20"/>
          <w:szCs w:val="20"/>
        </w:rPr>
        <w:t>Table 3 to Subpart OOO of Part 60—Fugitive Emission Limits</w:t>
      </w:r>
    </w:p>
    <w:tbl>
      <w:tblPr>
        <w:tblStyle w:val="TableGridLight"/>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724"/>
        <w:gridCol w:w="1420"/>
        <w:gridCol w:w="3508"/>
      </w:tblGrid>
      <w:tr w:rsidR="005B4219" w:rsidRPr="005B7EEE" w14:paraId="2FC3CE4B" w14:textId="77777777" w:rsidTr="005B4219">
        <w:tc>
          <w:tcPr>
            <w:tcW w:w="1211" w:type="pct"/>
            <w:hideMark/>
          </w:tcPr>
          <w:p w14:paraId="7AFF7C84" w14:textId="77777777" w:rsidR="00F94D11" w:rsidRPr="005B7EEE" w:rsidRDefault="00F94D11" w:rsidP="005B4219">
            <w:pPr>
              <w:rPr>
                <w:b/>
                <w:bCs/>
                <w:sz w:val="20"/>
              </w:rPr>
            </w:pPr>
            <w:r w:rsidRPr="005B7EEE">
              <w:rPr>
                <w:b/>
                <w:bCs/>
                <w:sz w:val="20"/>
              </w:rPr>
              <w:t>For *  *  *</w:t>
            </w:r>
          </w:p>
        </w:tc>
        <w:tc>
          <w:tcPr>
            <w:tcW w:w="1349" w:type="pct"/>
            <w:hideMark/>
          </w:tcPr>
          <w:p w14:paraId="3658C9D1" w14:textId="77777777" w:rsidR="00F94D11" w:rsidRPr="005B7EEE" w:rsidRDefault="00F94D11" w:rsidP="005B4219">
            <w:pPr>
              <w:rPr>
                <w:b/>
                <w:bCs/>
                <w:sz w:val="20"/>
              </w:rPr>
            </w:pPr>
            <w:r w:rsidRPr="005B7EEE">
              <w:rPr>
                <w:b/>
                <w:bCs/>
                <w:sz w:val="20"/>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703" w:type="pct"/>
            <w:hideMark/>
          </w:tcPr>
          <w:p w14:paraId="07432621" w14:textId="77777777" w:rsidR="00F94D11" w:rsidRPr="005B7EEE" w:rsidRDefault="00F94D11" w:rsidP="005B4219">
            <w:pPr>
              <w:rPr>
                <w:b/>
                <w:bCs/>
                <w:sz w:val="20"/>
              </w:rPr>
            </w:pPr>
            <w:r w:rsidRPr="005B7EEE">
              <w:rPr>
                <w:b/>
                <w:bCs/>
                <w:sz w:val="20"/>
              </w:rPr>
              <w:t>The owner or operator must meet the following fugitive emissions limit for crushers at which a capture system is not used  *  *  *</w:t>
            </w:r>
          </w:p>
        </w:tc>
        <w:tc>
          <w:tcPr>
            <w:tcW w:w="0" w:type="auto"/>
            <w:hideMark/>
          </w:tcPr>
          <w:p w14:paraId="361A733D" w14:textId="77777777" w:rsidR="00F94D11" w:rsidRPr="005B7EEE" w:rsidRDefault="00F94D11" w:rsidP="005B4219">
            <w:pPr>
              <w:rPr>
                <w:b/>
                <w:bCs/>
                <w:sz w:val="20"/>
              </w:rPr>
            </w:pPr>
            <w:r w:rsidRPr="005B7EEE">
              <w:rPr>
                <w:b/>
                <w:bCs/>
                <w:sz w:val="20"/>
              </w:rPr>
              <w:t>The owner or operator must demonstrate compliance with these limits by conducting  *  *  *</w:t>
            </w:r>
          </w:p>
        </w:tc>
      </w:tr>
      <w:tr w:rsidR="005B4219" w:rsidRPr="005B7EEE" w14:paraId="51CDBE67" w14:textId="77777777" w:rsidTr="005B4219">
        <w:tc>
          <w:tcPr>
            <w:tcW w:w="1211" w:type="pct"/>
            <w:hideMark/>
          </w:tcPr>
          <w:p w14:paraId="05CDD2A4" w14:textId="77777777" w:rsidR="00F94D11" w:rsidRPr="005B7EEE" w:rsidRDefault="00F94D11" w:rsidP="005B4219">
            <w:pPr>
              <w:rPr>
                <w:sz w:val="20"/>
              </w:rPr>
            </w:pPr>
            <w:r w:rsidRPr="005B7EEE">
              <w:rPr>
                <w:sz w:val="20"/>
              </w:rPr>
              <w:t>Affected facilities (as defined in §§60.670 and 60.671) that commenced construction, modification, or reconstruction after August 31, 1983 but before April 22, 2008</w:t>
            </w:r>
          </w:p>
        </w:tc>
        <w:tc>
          <w:tcPr>
            <w:tcW w:w="1349" w:type="pct"/>
            <w:hideMark/>
          </w:tcPr>
          <w:p w14:paraId="44168451" w14:textId="77777777" w:rsidR="00F94D11" w:rsidRPr="005B7EEE" w:rsidRDefault="00F94D11" w:rsidP="005B4219">
            <w:pPr>
              <w:rPr>
                <w:sz w:val="20"/>
              </w:rPr>
            </w:pPr>
            <w:r w:rsidRPr="005B7EEE">
              <w:rPr>
                <w:sz w:val="20"/>
              </w:rPr>
              <w:t>10 percent opacity</w:t>
            </w:r>
          </w:p>
        </w:tc>
        <w:tc>
          <w:tcPr>
            <w:tcW w:w="703" w:type="pct"/>
            <w:hideMark/>
          </w:tcPr>
          <w:p w14:paraId="2EDEEDBF" w14:textId="77777777" w:rsidR="00F94D11" w:rsidRPr="005B7EEE" w:rsidRDefault="00F94D11" w:rsidP="005B4219">
            <w:pPr>
              <w:rPr>
                <w:sz w:val="20"/>
              </w:rPr>
            </w:pPr>
            <w:r w:rsidRPr="005B7EEE">
              <w:rPr>
                <w:sz w:val="20"/>
              </w:rPr>
              <w:t>15 percent opacity</w:t>
            </w:r>
          </w:p>
        </w:tc>
        <w:tc>
          <w:tcPr>
            <w:tcW w:w="0" w:type="auto"/>
            <w:hideMark/>
          </w:tcPr>
          <w:p w14:paraId="39537574" w14:textId="77777777" w:rsidR="00F94D11" w:rsidRPr="005B7EEE" w:rsidRDefault="00F94D11" w:rsidP="005B4219">
            <w:pPr>
              <w:rPr>
                <w:sz w:val="20"/>
              </w:rPr>
            </w:pPr>
            <w:r w:rsidRPr="005B7EEE">
              <w:rPr>
                <w:sz w:val="20"/>
              </w:rPr>
              <w:t>An initial performance test according to §60.11 of this part and §60.675 of this subpart.</w:t>
            </w:r>
          </w:p>
        </w:tc>
      </w:tr>
      <w:tr w:rsidR="005B4219" w:rsidRPr="005B7EEE" w14:paraId="3CCD34C0" w14:textId="77777777" w:rsidTr="005B4219">
        <w:tc>
          <w:tcPr>
            <w:tcW w:w="1211" w:type="pct"/>
            <w:hideMark/>
          </w:tcPr>
          <w:p w14:paraId="5D0E5866" w14:textId="77777777" w:rsidR="00F94D11" w:rsidRPr="005B7EEE" w:rsidRDefault="00F94D11" w:rsidP="005B4219">
            <w:pPr>
              <w:rPr>
                <w:sz w:val="20"/>
              </w:rPr>
            </w:pPr>
            <w:r w:rsidRPr="005B7EEE">
              <w:rPr>
                <w:sz w:val="20"/>
              </w:rPr>
              <w:t>Affected facilities (as defined in §§60.670 and 60.671) that commence construction, modification, or reconstruction on or after April 22, 2008</w:t>
            </w:r>
          </w:p>
        </w:tc>
        <w:tc>
          <w:tcPr>
            <w:tcW w:w="1349" w:type="pct"/>
            <w:hideMark/>
          </w:tcPr>
          <w:p w14:paraId="0A6218E0" w14:textId="77777777" w:rsidR="00F94D11" w:rsidRPr="005B7EEE" w:rsidRDefault="00F94D11" w:rsidP="005B4219">
            <w:pPr>
              <w:rPr>
                <w:sz w:val="20"/>
              </w:rPr>
            </w:pPr>
            <w:r w:rsidRPr="005B7EEE">
              <w:rPr>
                <w:sz w:val="20"/>
              </w:rPr>
              <w:t>7 percent opacity</w:t>
            </w:r>
          </w:p>
        </w:tc>
        <w:tc>
          <w:tcPr>
            <w:tcW w:w="703" w:type="pct"/>
            <w:hideMark/>
          </w:tcPr>
          <w:p w14:paraId="7060F85A" w14:textId="77777777" w:rsidR="00F94D11" w:rsidRPr="005B7EEE" w:rsidRDefault="00F94D11" w:rsidP="005B4219">
            <w:pPr>
              <w:rPr>
                <w:sz w:val="20"/>
              </w:rPr>
            </w:pPr>
            <w:r w:rsidRPr="005B7EEE">
              <w:rPr>
                <w:sz w:val="20"/>
              </w:rPr>
              <w:t>12 percent opacity</w:t>
            </w:r>
          </w:p>
        </w:tc>
        <w:tc>
          <w:tcPr>
            <w:tcW w:w="0" w:type="auto"/>
            <w:hideMark/>
          </w:tcPr>
          <w:p w14:paraId="532490A0" w14:textId="77777777" w:rsidR="00F94D11" w:rsidRPr="005B7EEE" w:rsidRDefault="00F94D11" w:rsidP="005B4219">
            <w:pPr>
              <w:rPr>
                <w:sz w:val="20"/>
              </w:rPr>
            </w:pPr>
            <w:r w:rsidRPr="005B7EEE">
              <w:rPr>
                <w:sz w:val="20"/>
              </w:rPr>
              <w:t>An initial performance test according to §60.11 of this part and §60.675 of this subpart; and</w:t>
            </w:r>
            <w:r w:rsidRPr="005B7EEE">
              <w:rPr>
                <w:sz w:val="20"/>
              </w:rPr>
              <w:br/>
              <w:t>Periodic inspections of water sprays according to §60.674(b) and §60.676(b); and</w:t>
            </w:r>
          </w:p>
        </w:tc>
      </w:tr>
      <w:tr w:rsidR="005B4219" w:rsidRPr="005B7EEE" w14:paraId="500C2FB7" w14:textId="77777777" w:rsidTr="005B4219">
        <w:tc>
          <w:tcPr>
            <w:tcW w:w="1211" w:type="pct"/>
            <w:hideMark/>
          </w:tcPr>
          <w:p w14:paraId="276D6F6F" w14:textId="77777777" w:rsidR="00F94D11" w:rsidRPr="005B7EEE" w:rsidRDefault="00F94D11" w:rsidP="005B4219">
            <w:pPr>
              <w:rPr>
                <w:sz w:val="20"/>
              </w:rPr>
            </w:pPr>
            <w:r w:rsidRPr="005B7EEE">
              <w:rPr>
                <w:sz w:val="20"/>
              </w:rPr>
              <w:t>   </w:t>
            </w:r>
          </w:p>
        </w:tc>
        <w:tc>
          <w:tcPr>
            <w:tcW w:w="1349" w:type="pct"/>
            <w:hideMark/>
          </w:tcPr>
          <w:p w14:paraId="2C58CC51" w14:textId="77777777" w:rsidR="00F94D11" w:rsidRPr="005B7EEE" w:rsidRDefault="00F94D11" w:rsidP="005B4219">
            <w:pPr>
              <w:rPr>
                <w:sz w:val="20"/>
              </w:rPr>
            </w:pPr>
          </w:p>
        </w:tc>
        <w:tc>
          <w:tcPr>
            <w:tcW w:w="703" w:type="pct"/>
            <w:hideMark/>
          </w:tcPr>
          <w:p w14:paraId="65A314D8" w14:textId="77777777" w:rsidR="00F94D11" w:rsidRPr="005B7EEE" w:rsidRDefault="00F94D11" w:rsidP="005B4219">
            <w:pPr>
              <w:rPr>
                <w:sz w:val="20"/>
              </w:rPr>
            </w:pPr>
          </w:p>
        </w:tc>
        <w:tc>
          <w:tcPr>
            <w:tcW w:w="0" w:type="auto"/>
            <w:hideMark/>
          </w:tcPr>
          <w:p w14:paraId="3C637F01" w14:textId="77777777" w:rsidR="00F94D11" w:rsidRPr="005B7EEE" w:rsidRDefault="00F94D11" w:rsidP="005B4219">
            <w:pPr>
              <w:rPr>
                <w:sz w:val="20"/>
              </w:rPr>
            </w:pPr>
            <w:r w:rsidRPr="005B7EEE">
              <w:rPr>
                <w:sz w:val="20"/>
              </w:rPr>
              <w:t>A repeat performance test according to §60.11 of this part and §60.675 of this subpart within 5 years from the previous performance test for fugitive emissions from affected facilities without water sprays. Affected facilities controlled by water carryover from upstream water sprays that are inspected according to the requirements in §60.674(b) and §60.676(b) are exempt from this 5-year repeat testing requirement.</w:t>
            </w:r>
          </w:p>
        </w:tc>
      </w:tr>
    </w:tbl>
    <w:p w14:paraId="26AF7CD8" w14:textId="77777777" w:rsidR="005B4219" w:rsidRDefault="005B4219" w:rsidP="00EC5448">
      <w:pPr>
        <w:tabs>
          <w:tab w:val="left" w:pos="9540"/>
        </w:tabs>
        <w:spacing w:after="120"/>
      </w:pPr>
    </w:p>
    <w:p w14:paraId="4A36DD9D" w14:textId="3C4463A5" w:rsidR="00EC5448" w:rsidRDefault="003A78C2" w:rsidP="00EC5448">
      <w:pPr>
        <w:tabs>
          <w:tab w:val="left" w:pos="9540"/>
        </w:tabs>
        <w:spacing w:after="120"/>
        <w:rPr>
          <w:b/>
          <w:sz w:val="20"/>
        </w:rPr>
      </w:pPr>
      <w:hyperlink w:anchor="TOC" w:history="1">
        <w:r w:rsidR="00EC5448" w:rsidRPr="00692996">
          <w:rPr>
            <w:rStyle w:val="Hyperlink"/>
            <w:sz w:val="20"/>
          </w:rPr>
          <w:t>Table of Conten</w:t>
        </w:r>
        <w:r w:rsidR="00F94D11">
          <w:rPr>
            <w:rStyle w:val="Hyperlink"/>
            <w:sz w:val="20"/>
          </w:rPr>
          <w:t>ts</w:t>
        </w:r>
      </w:hyperlink>
    </w:p>
    <w:p w14:paraId="35E0AB73" w14:textId="77777777" w:rsidR="00EC5448" w:rsidRDefault="00EC5448"/>
    <w:p w14:paraId="071E2556" w14:textId="77777777" w:rsidR="00EC5448" w:rsidRDefault="00EC5448"/>
    <w:p w14:paraId="2A8AFD74" w14:textId="77777777" w:rsidR="00EC5448" w:rsidRDefault="00EC5448">
      <w:pPr>
        <w:sectPr w:rsidR="00EC5448" w:rsidSect="001B3C12">
          <w:headerReference w:type="even" r:id="rId48"/>
          <w:headerReference w:type="default" r:id="rId49"/>
          <w:footerReference w:type="default" r:id="rId50"/>
          <w:headerReference w:type="first" r:id="rId51"/>
          <w:pgSz w:w="12240" w:h="15840" w:code="1"/>
          <w:pgMar w:top="1440" w:right="1080" w:bottom="1440" w:left="1080" w:header="720" w:footer="576" w:gutter="0"/>
          <w:paperSrc w:first="264" w:other="264"/>
          <w:pgNumType w:start="1"/>
          <w:cols w:space="720"/>
          <w:docGrid w:linePitch="299"/>
        </w:sectPr>
      </w:pPr>
    </w:p>
    <w:p w14:paraId="135A65B9" w14:textId="77777777" w:rsidR="008869DF" w:rsidRPr="008869DF" w:rsidRDefault="008869DF" w:rsidP="008869DF">
      <w:pPr>
        <w:pStyle w:val="Heading3"/>
        <w:spacing w:before="120" w:after="120"/>
        <w:rPr>
          <w:rFonts w:ascii="Times New Roman" w:hAnsi="Times New Roman" w:cs="Times New Roman"/>
          <w:color w:val="575757"/>
          <w:spacing w:val="30"/>
          <w:sz w:val="20"/>
          <w:szCs w:val="20"/>
        </w:rPr>
      </w:pPr>
      <w:r w:rsidRPr="008869DF">
        <w:rPr>
          <w:rFonts w:ascii="Times New Roman" w:hAnsi="Times New Roman" w:cs="Times New Roman"/>
          <w:color w:val="575757"/>
          <w:spacing w:val="30"/>
          <w:sz w:val="20"/>
          <w:szCs w:val="20"/>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153"/>
      </w:tblGrid>
      <w:tr w:rsidR="008869DF" w:rsidRPr="008869DF" w14:paraId="42BED05E" w14:textId="77777777">
        <w:trPr>
          <w:tblCellSpacing w:w="15" w:type="dxa"/>
          <w:jc w:val="center"/>
        </w:trPr>
        <w:tc>
          <w:tcPr>
            <w:tcW w:w="0" w:type="auto"/>
            <w:hideMark/>
          </w:tcPr>
          <w:p w14:paraId="0DFD1FEF" w14:textId="77777777" w:rsidR="008869DF" w:rsidRPr="008869DF" w:rsidRDefault="008869DF" w:rsidP="008869DF">
            <w:pPr>
              <w:pStyle w:val="updated"/>
              <w:spacing w:before="120" w:beforeAutospacing="0" w:after="120" w:afterAutospacing="0"/>
              <w:rPr>
                <w:rFonts w:ascii="Times New Roman" w:hAnsi="Times New Roman" w:cs="Times New Roman"/>
                <w:sz w:val="20"/>
                <w:szCs w:val="20"/>
              </w:rPr>
            </w:pPr>
            <w:r w:rsidRPr="008869DF">
              <w:rPr>
                <w:rFonts w:ascii="Times New Roman" w:hAnsi="Times New Roman" w:cs="Times New Roman"/>
                <w:sz w:val="20"/>
                <w:szCs w:val="20"/>
              </w:rPr>
              <w:t>e-CFR data is current as of November 13, 2018</w:t>
            </w:r>
          </w:p>
        </w:tc>
      </w:tr>
    </w:tbl>
    <w:p w14:paraId="2D4C76FF" w14:textId="77777777" w:rsidR="008869DF" w:rsidRPr="008869DF" w:rsidRDefault="008869DF" w:rsidP="008869DF">
      <w:pPr>
        <w:spacing w:before="120" w:after="120"/>
        <w:rPr>
          <w:vanish/>
          <w:sz w:val="20"/>
        </w:rPr>
      </w:pPr>
    </w:p>
    <w:p w14:paraId="4632E174" w14:textId="2B9EBCE1" w:rsidR="008869DF" w:rsidRPr="008869DF" w:rsidRDefault="008869DF" w:rsidP="008869DF">
      <w:pPr>
        <w:pStyle w:val="fp"/>
        <w:spacing w:before="120" w:after="120" w:afterAutospacing="0"/>
        <w:rPr>
          <w:sz w:val="20"/>
          <w:szCs w:val="20"/>
        </w:rPr>
      </w:pPr>
      <w:r w:rsidRPr="008869DF">
        <w:rPr>
          <w:sz w:val="20"/>
          <w:szCs w:val="20"/>
        </w:rPr>
        <w:t xml:space="preserve">Title 40: Protection of Environment </w:t>
      </w:r>
      <w:r w:rsidRPr="008869DF">
        <w:rPr>
          <w:sz w:val="20"/>
          <w:szCs w:val="20"/>
        </w:rPr>
        <w:br/>
        <w:t>PART 60—STANDARDS OF PERFORMANCE FOR NEW STATIONARY SOURCES (CONTINUED)</w:t>
      </w:r>
    </w:p>
    <w:p w14:paraId="29000592" w14:textId="77777777" w:rsidR="008869DF" w:rsidRPr="008869DF" w:rsidRDefault="003A78C2" w:rsidP="008869DF">
      <w:pPr>
        <w:spacing w:before="120" w:after="120"/>
        <w:rPr>
          <w:sz w:val="20"/>
        </w:rPr>
      </w:pPr>
      <w:r>
        <w:rPr>
          <w:sz w:val="20"/>
        </w:rPr>
        <w:pict w14:anchorId="67E7C317">
          <v:rect id="_x0000_i1036" style="width:0;height:1.5pt" o:hrstd="t" o:hr="t" fillcolor="#a0a0a0" stroked="f"/>
        </w:pict>
      </w:r>
    </w:p>
    <w:p w14:paraId="00E27122" w14:textId="77777777" w:rsidR="008869DF" w:rsidRPr="008869DF" w:rsidRDefault="008869DF" w:rsidP="008869DF">
      <w:pPr>
        <w:pStyle w:val="Heading2"/>
        <w:spacing w:before="120" w:after="120"/>
        <w:rPr>
          <w:rFonts w:ascii="Times New Roman" w:hAnsi="Times New Roman" w:cs="Times New Roman"/>
          <w:b/>
          <w:color w:val="auto"/>
          <w:sz w:val="20"/>
          <w:szCs w:val="20"/>
        </w:rPr>
      </w:pPr>
      <w:bookmarkStart w:id="104" w:name="NSPSsubpartUUU"/>
      <w:bookmarkEnd w:id="104"/>
      <w:r w:rsidRPr="008869DF">
        <w:rPr>
          <w:rFonts w:ascii="Times New Roman" w:hAnsi="Times New Roman" w:cs="Times New Roman"/>
          <w:b/>
          <w:color w:val="auto"/>
          <w:sz w:val="20"/>
          <w:szCs w:val="20"/>
        </w:rPr>
        <w:t>Subpart UUU—Standards of Performance for Calciners and Dryers in Mineral Industries</w:t>
      </w:r>
    </w:p>
    <w:p w14:paraId="0A1AD695" w14:textId="77777777" w:rsidR="008869DF" w:rsidRPr="008869DF" w:rsidRDefault="003A78C2" w:rsidP="008869DF">
      <w:pPr>
        <w:spacing w:before="120" w:after="120"/>
        <w:rPr>
          <w:sz w:val="20"/>
        </w:rPr>
      </w:pPr>
      <w:r>
        <w:rPr>
          <w:sz w:val="20"/>
        </w:rPr>
        <w:pict w14:anchorId="413427C4">
          <v:rect id="_x0000_i1037" style="width:0;height:1.5pt" o:hrstd="t" o:hr="t" fillcolor="#a0a0a0" stroked="f"/>
        </w:pict>
      </w:r>
    </w:p>
    <w:p w14:paraId="0577B3AB" w14:textId="77777777" w:rsidR="00C8265E" w:rsidRPr="00C8265E" w:rsidRDefault="008869DF" w:rsidP="00C8265E">
      <w:pPr>
        <w:rPr>
          <w:sz w:val="20"/>
        </w:rPr>
      </w:pPr>
      <w:r w:rsidRPr="008869DF">
        <w:rPr>
          <w:b/>
          <w:bCs/>
          <w:sz w:val="20"/>
        </w:rPr>
        <w:t>Contents</w:t>
      </w:r>
      <w:r w:rsidRPr="008869DF">
        <w:rPr>
          <w:sz w:val="20"/>
        </w:rPr>
        <w:br/>
      </w:r>
      <w:r w:rsidR="00C8265E" w:rsidRPr="00C8265E">
        <w:rPr>
          <w:sz w:val="20"/>
        </w:rPr>
        <w:t>§60.730   Applicability and designation of affected facility.</w:t>
      </w:r>
    </w:p>
    <w:p w14:paraId="5C344EFB" w14:textId="77777777" w:rsidR="00C8265E" w:rsidRPr="00C8265E" w:rsidRDefault="00C8265E" w:rsidP="00C8265E">
      <w:pPr>
        <w:rPr>
          <w:sz w:val="20"/>
        </w:rPr>
      </w:pPr>
      <w:r w:rsidRPr="00C8265E">
        <w:rPr>
          <w:sz w:val="20"/>
        </w:rPr>
        <w:t>§60.731   Definitions.</w:t>
      </w:r>
    </w:p>
    <w:p w14:paraId="5DC6E54C" w14:textId="77777777" w:rsidR="00C8265E" w:rsidRPr="00C8265E" w:rsidRDefault="00C8265E" w:rsidP="00C8265E">
      <w:pPr>
        <w:rPr>
          <w:sz w:val="20"/>
        </w:rPr>
      </w:pPr>
      <w:r w:rsidRPr="00C8265E">
        <w:rPr>
          <w:sz w:val="20"/>
        </w:rPr>
        <w:t>§60.732   Standards for particulate matter.</w:t>
      </w:r>
    </w:p>
    <w:p w14:paraId="325786F3" w14:textId="77777777" w:rsidR="00C8265E" w:rsidRPr="00C8265E" w:rsidRDefault="00C8265E" w:rsidP="00C8265E">
      <w:pPr>
        <w:rPr>
          <w:sz w:val="20"/>
        </w:rPr>
      </w:pPr>
      <w:r w:rsidRPr="00C8265E">
        <w:rPr>
          <w:sz w:val="20"/>
        </w:rPr>
        <w:t>§60.733   Reconstruction.</w:t>
      </w:r>
    </w:p>
    <w:p w14:paraId="62E0F928" w14:textId="77777777" w:rsidR="00C8265E" w:rsidRPr="00C8265E" w:rsidRDefault="00C8265E" w:rsidP="00C8265E">
      <w:pPr>
        <w:rPr>
          <w:sz w:val="20"/>
        </w:rPr>
      </w:pPr>
      <w:r w:rsidRPr="00C8265E">
        <w:rPr>
          <w:sz w:val="20"/>
        </w:rPr>
        <w:t>§60.734   Monitoring of emissions and operations.</w:t>
      </w:r>
    </w:p>
    <w:p w14:paraId="6BC36E69" w14:textId="77777777" w:rsidR="00C8265E" w:rsidRPr="00C8265E" w:rsidRDefault="00C8265E" w:rsidP="00C8265E">
      <w:pPr>
        <w:rPr>
          <w:sz w:val="20"/>
        </w:rPr>
      </w:pPr>
      <w:r w:rsidRPr="00C8265E">
        <w:rPr>
          <w:sz w:val="20"/>
        </w:rPr>
        <w:t>§60.735   Recordkeeping and reporting requirements.</w:t>
      </w:r>
    </w:p>
    <w:p w14:paraId="436FAE27" w14:textId="77777777" w:rsidR="00C8265E" w:rsidRPr="00C8265E" w:rsidRDefault="00C8265E" w:rsidP="00C8265E">
      <w:pPr>
        <w:rPr>
          <w:sz w:val="20"/>
        </w:rPr>
      </w:pPr>
      <w:r w:rsidRPr="00C8265E">
        <w:rPr>
          <w:sz w:val="20"/>
        </w:rPr>
        <w:t>§60.736   Test methods and procedures.</w:t>
      </w:r>
    </w:p>
    <w:p w14:paraId="42A6D292" w14:textId="2E78D953" w:rsidR="008869DF" w:rsidRPr="008869DF" w:rsidRDefault="00C8265E" w:rsidP="00C8265E">
      <w:pPr>
        <w:rPr>
          <w:sz w:val="20"/>
        </w:rPr>
      </w:pPr>
      <w:r w:rsidRPr="00C8265E">
        <w:rPr>
          <w:sz w:val="20"/>
        </w:rPr>
        <w:t>§60.737   Delegation of authority.</w:t>
      </w:r>
    </w:p>
    <w:p w14:paraId="14E8F21D" w14:textId="77777777" w:rsidR="008869DF" w:rsidRPr="008869DF" w:rsidRDefault="003A78C2" w:rsidP="008869DF">
      <w:pPr>
        <w:spacing w:before="120" w:after="120"/>
        <w:rPr>
          <w:sz w:val="20"/>
        </w:rPr>
      </w:pPr>
      <w:r>
        <w:rPr>
          <w:sz w:val="20"/>
        </w:rPr>
        <w:pict w14:anchorId="08E65EF3">
          <v:rect id="_x0000_i1038" style="width:0;height:1.5pt" o:hrstd="t" o:hr="t" fillcolor="#a0a0a0" stroked="f"/>
        </w:pict>
      </w:r>
    </w:p>
    <w:p w14:paraId="479CEDD8" w14:textId="77777777" w:rsidR="008869DF" w:rsidRPr="008869DF" w:rsidRDefault="008869DF" w:rsidP="008869DF">
      <w:pPr>
        <w:pStyle w:val="source"/>
        <w:spacing w:before="120" w:after="120" w:afterAutospacing="0"/>
        <w:rPr>
          <w:sz w:val="20"/>
          <w:szCs w:val="20"/>
        </w:rPr>
      </w:pPr>
      <w:r w:rsidRPr="008869DF">
        <w:rPr>
          <w:smallCaps/>
          <w:sz w:val="20"/>
          <w:szCs w:val="20"/>
        </w:rPr>
        <w:t>Source:</w:t>
      </w:r>
      <w:r w:rsidRPr="008869DF">
        <w:rPr>
          <w:sz w:val="20"/>
          <w:szCs w:val="20"/>
        </w:rPr>
        <w:t xml:space="preserve"> 57 FR 44503, Sept. 28, 1992, unless otherwise noted.</w:t>
      </w:r>
    </w:p>
    <w:p w14:paraId="18F3D626" w14:textId="77777777" w:rsidR="008869DF" w:rsidRPr="00C8265E" w:rsidRDefault="008869DF" w:rsidP="008869DF">
      <w:pPr>
        <w:pStyle w:val="Heading2"/>
        <w:spacing w:before="120" w:after="120"/>
        <w:rPr>
          <w:rFonts w:ascii="Times New Roman" w:hAnsi="Times New Roman" w:cs="Times New Roman"/>
          <w:b/>
          <w:color w:val="auto"/>
          <w:sz w:val="20"/>
          <w:szCs w:val="20"/>
        </w:rPr>
      </w:pPr>
      <w:bookmarkStart w:id="105" w:name="se40.8.60_1730"/>
      <w:bookmarkEnd w:id="105"/>
      <w:r w:rsidRPr="00C8265E">
        <w:rPr>
          <w:rFonts w:ascii="Times New Roman" w:hAnsi="Times New Roman" w:cs="Times New Roman"/>
          <w:b/>
          <w:color w:val="auto"/>
          <w:sz w:val="20"/>
          <w:szCs w:val="20"/>
        </w:rPr>
        <w:t>§60.730   Applicability and designation of affected facility.</w:t>
      </w:r>
    </w:p>
    <w:p w14:paraId="5D6B3B8E" w14:textId="77777777" w:rsidR="008869DF" w:rsidRPr="008869DF" w:rsidRDefault="008869DF" w:rsidP="008869DF">
      <w:pPr>
        <w:pStyle w:val="NormalWeb"/>
        <w:spacing w:before="120" w:beforeAutospacing="0" w:after="120" w:afterAutospacing="0"/>
        <w:rPr>
          <w:sz w:val="20"/>
          <w:szCs w:val="20"/>
        </w:rPr>
      </w:pPr>
      <w:r w:rsidRPr="008869DF">
        <w:rPr>
          <w:sz w:val="20"/>
          <w:szCs w:val="20"/>
        </w:rPr>
        <w:t>(a) The affected facility to which the provisions of this subpart apply is each calciner and dryer at a mineral processing plant. Feed and product conveyors are not considered part of the affected facility. For the brick and related clay products industry, only the calcining and drying of raw materials prior to firing of the brick are covered.</w:t>
      </w:r>
    </w:p>
    <w:p w14:paraId="75D8A8EC" w14:textId="77777777" w:rsidR="008869DF" w:rsidRPr="008869DF" w:rsidRDefault="008869DF" w:rsidP="008869DF">
      <w:pPr>
        <w:pStyle w:val="NormalWeb"/>
        <w:spacing w:before="120" w:beforeAutospacing="0" w:after="120" w:afterAutospacing="0"/>
        <w:rPr>
          <w:sz w:val="20"/>
          <w:szCs w:val="20"/>
        </w:rPr>
      </w:pPr>
      <w:r w:rsidRPr="008869DF">
        <w:rPr>
          <w:sz w:val="20"/>
          <w:szCs w:val="20"/>
        </w:rPr>
        <w:t>(b) An affected facility that is subject to the provisions of subpart LL, Metallic Mineral Processing Plants, is not subject to the provisions of this subpart. Also, the following processes and process units used at mineral processing plants are not subject to the provisions of this subpart: vertical shaft kilns in the magnesium compounds industry; the chlorination-oxidation process in the titanium dioxide industry; coating kilns, mixers, and aerators in the roofing granules industry; and tunnel kilns, tunnel dryers, apron dryers, and grinding equipment that also dries the process material used in any of the 17 mineral industries (as defined in §60.731, “Mineral processing plant”).</w:t>
      </w:r>
    </w:p>
    <w:p w14:paraId="13D56CFC" w14:textId="77777777" w:rsidR="008869DF" w:rsidRPr="008869DF" w:rsidRDefault="008869DF" w:rsidP="008869DF">
      <w:pPr>
        <w:pStyle w:val="NormalWeb"/>
        <w:spacing w:before="120" w:beforeAutospacing="0" w:after="120" w:afterAutospacing="0"/>
        <w:rPr>
          <w:sz w:val="20"/>
          <w:szCs w:val="20"/>
        </w:rPr>
      </w:pPr>
      <w:r w:rsidRPr="008869DF">
        <w:rPr>
          <w:sz w:val="20"/>
          <w:szCs w:val="20"/>
        </w:rPr>
        <w:t>(c) The owner or operator of any facility under paragraph (a) of this section that commences construction, modification, or reconstruction after April 23, 1986, is subject to the requirements of this subpart.</w:t>
      </w:r>
    </w:p>
    <w:p w14:paraId="309187E8" w14:textId="77777777" w:rsidR="008869DF" w:rsidRPr="00C8265E" w:rsidRDefault="008869DF" w:rsidP="008869DF">
      <w:pPr>
        <w:pStyle w:val="Heading2"/>
        <w:spacing w:before="120" w:after="120"/>
        <w:rPr>
          <w:rFonts w:ascii="Times New Roman" w:hAnsi="Times New Roman" w:cs="Times New Roman"/>
          <w:b/>
          <w:color w:val="auto"/>
          <w:sz w:val="20"/>
          <w:szCs w:val="20"/>
        </w:rPr>
      </w:pPr>
      <w:bookmarkStart w:id="106" w:name="se40.8.60_1731"/>
      <w:bookmarkEnd w:id="106"/>
      <w:r w:rsidRPr="00C8265E">
        <w:rPr>
          <w:rFonts w:ascii="Times New Roman" w:hAnsi="Times New Roman" w:cs="Times New Roman"/>
          <w:b/>
          <w:color w:val="auto"/>
          <w:sz w:val="20"/>
          <w:szCs w:val="20"/>
        </w:rPr>
        <w:t>§60.731   Definitions.</w:t>
      </w:r>
    </w:p>
    <w:p w14:paraId="5A17963D" w14:textId="77777777" w:rsidR="008869DF" w:rsidRPr="008869DF" w:rsidRDefault="008869DF" w:rsidP="008869DF">
      <w:pPr>
        <w:pStyle w:val="NormalWeb"/>
        <w:spacing w:before="120" w:beforeAutospacing="0" w:after="120" w:afterAutospacing="0"/>
        <w:rPr>
          <w:sz w:val="20"/>
          <w:szCs w:val="20"/>
        </w:rPr>
      </w:pPr>
      <w:r w:rsidRPr="008869DF">
        <w:rPr>
          <w:sz w:val="20"/>
          <w:szCs w:val="20"/>
        </w:rPr>
        <w:t>As used in this subpart, all terms not defined herein shall have the meaning given them in the Clean Air Act and in subpart A of this part.</w:t>
      </w:r>
    </w:p>
    <w:p w14:paraId="55EB7C86" w14:textId="77777777" w:rsidR="008869DF" w:rsidRPr="008869DF" w:rsidRDefault="008869DF" w:rsidP="008869DF">
      <w:pPr>
        <w:pStyle w:val="NormalWeb"/>
        <w:spacing w:before="120" w:beforeAutospacing="0" w:after="120" w:afterAutospacing="0"/>
        <w:rPr>
          <w:sz w:val="20"/>
          <w:szCs w:val="20"/>
        </w:rPr>
      </w:pPr>
      <w:r w:rsidRPr="008869DF">
        <w:rPr>
          <w:i/>
          <w:iCs/>
          <w:sz w:val="20"/>
          <w:szCs w:val="20"/>
        </w:rPr>
        <w:t>Calciner</w:t>
      </w:r>
      <w:r w:rsidRPr="008869DF">
        <w:rPr>
          <w:sz w:val="20"/>
          <w:szCs w:val="20"/>
        </w:rPr>
        <w:t xml:space="preserve"> means the equipment used to remove combined (chemically bound) water and/or gases from mineral material through direct or indirect heating. This definition includes expansion furnaces and multiple hearth furnaces.</w:t>
      </w:r>
    </w:p>
    <w:p w14:paraId="4614FCC4" w14:textId="77777777" w:rsidR="008869DF" w:rsidRPr="008869DF" w:rsidRDefault="008869DF" w:rsidP="008869DF">
      <w:pPr>
        <w:pStyle w:val="NormalWeb"/>
        <w:spacing w:before="120" w:beforeAutospacing="0" w:after="120" w:afterAutospacing="0"/>
        <w:rPr>
          <w:sz w:val="20"/>
          <w:szCs w:val="20"/>
        </w:rPr>
      </w:pPr>
      <w:r w:rsidRPr="008869DF">
        <w:rPr>
          <w:i/>
          <w:iCs/>
          <w:sz w:val="20"/>
          <w:szCs w:val="20"/>
        </w:rPr>
        <w:t>Control device</w:t>
      </w:r>
      <w:r w:rsidRPr="008869DF">
        <w:rPr>
          <w:sz w:val="20"/>
          <w:szCs w:val="20"/>
        </w:rPr>
        <w:t xml:space="preserve"> means the air pollution control equipment used to reduce particulate matter emissions released to the atmosphere from one or more affected facilities.</w:t>
      </w:r>
    </w:p>
    <w:p w14:paraId="2E31CE1C" w14:textId="77777777" w:rsidR="008869DF" w:rsidRPr="008869DF" w:rsidRDefault="008869DF" w:rsidP="008869DF">
      <w:pPr>
        <w:pStyle w:val="NormalWeb"/>
        <w:spacing w:before="120" w:beforeAutospacing="0" w:after="120" w:afterAutospacing="0"/>
        <w:rPr>
          <w:sz w:val="20"/>
          <w:szCs w:val="20"/>
        </w:rPr>
      </w:pPr>
      <w:r w:rsidRPr="008869DF">
        <w:rPr>
          <w:i/>
          <w:iCs/>
          <w:sz w:val="20"/>
          <w:szCs w:val="20"/>
        </w:rPr>
        <w:t>Dryer</w:t>
      </w:r>
      <w:r w:rsidRPr="008869DF">
        <w:rPr>
          <w:sz w:val="20"/>
          <w:szCs w:val="20"/>
        </w:rPr>
        <w:t xml:space="preserve"> means the equipment used to remove uncombined (free) water from mineral material through direct or indirect heating.</w:t>
      </w:r>
    </w:p>
    <w:p w14:paraId="47BCD905" w14:textId="77777777" w:rsidR="008869DF" w:rsidRPr="008869DF" w:rsidRDefault="008869DF" w:rsidP="008869DF">
      <w:pPr>
        <w:pStyle w:val="NormalWeb"/>
        <w:spacing w:before="120" w:beforeAutospacing="0" w:after="120" w:afterAutospacing="0"/>
        <w:rPr>
          <w:sz w:val="20"/>
          <w:szCs w:val="20"/>
        </w:rPr>
      </w:pPr>
      <w:r w:rsidRPr="008869DF">
        <w:rPr>
          <w:i/>
          <w:iCs/>
          <w:sz w:val="20"/>
          <w:szCs w:val="20"/>
        </w:rPr>
        <w:t>Installed in series</w:t>
      </w:r>
      <w:r w:rsidRPr="008869DF">
        <w:rPr>
          <w:sz w:val="20"/>
          <w:szCs w:val="20"/>
        </w:rPr>
        <w:t xml:space="preserve"> means a calciner and dryer installed such that the exhaust gases from one flow through the other and then the combined exhaust gases are discharged to the atmosphere.</w:t>
      </w:r>
    </w:p>
    <w:p w14:paraId="32DE6E48" w14:textId="77777777" w:rsidR="008869DF" w:rsidRPr="008869DF" w:rsidRDefault="008869DF" w:rsidP="008869DF">
      <w:pPr>
        <w:pStyle w:val="NormalWeb"/>
        <w:spacing w:before="120" w:beforeAutospacing="0" w:after="120" w:afterAutospacing="0"/>
        <w:rPr>
          <w:sz w:val="20"/>
          <w:szCs w:val="20"/>
        </w:rPr>
      </w:pPr>
      <w:r w:rsidRPr="008869DF">
        <w:rPr>
          <w:i/>
          <w:iCs/>
          <w:sz w:val="20"/>
          <w:szCs w:val="20"/>
        </w:rPr>
        <w:t>Mineral processing plant</w:t>
      </w:r>
      <w:r w:rsidRPr="008869DF">
        <w:rPr>
          <w:sz w:val="20"/>
          <w:szCs w:val="20"/>
        </w:rPr>
        <w:t xml:space="preserve"> means any facility that processes or produces any of the following minerals, their concentrates or any mixture of which the majority (&gt;50 percent) is any of the following minerals or a combination of these minerals: alumina, ball clay, bentonite, diatomite, feldspar, fire clay, fuller's earth, gypsum, industrial sand, kaolin, lightweight aggregate, magnesium compounds, perlite, roofing granules, talc, titanium dioxide, and vermiculite.</w:t>
      </w:r>
    </w:p>
    <w:p w14:paraId="2E236554" w14:textId="77777777" w:rsidR="008869DF" w:rsidRPr="00C8265E" w:rsidRDefault="008869DF" w:rsidP="008869DF">
      <w:pPr>
        <w:pStyle w:val="Heading2"/>
        <w:spacing w:before="120" w:after="120"/>
        <w:rPr>
          <w:rFonts w:ascii="Times New Roman" w:hAnsi="Times New Roman" w:cs="Times New Roman"/>
          <w:b/>
          <w:color w:val="auto"/>
          <w:sz w:val="20"/>
          <w:szCs w:val="20"/>
        </w:rPr>
      </w:pPr>
      <w:bookmarkStart w:id="107" w:name="se40.8.60_1732"/>
      <w:bookmarkEnd w:id="107"/>
      <w:r w:rsidRPr="00C8265E">
        <w:rPr>
          <w:rFonts w:ascii="Times New Roman" w:hAnsi="Times New Roman" w:cs="Times New Roman"/>
          <w:b/>
          <w:color w:val="auto"/>
          <w:sz w:val="20"/>
          <w:szCs w:val="20"/>
        </w:rPr>
        <w:t>§60.732   Standards for particulate matter.</w:t>
      </w:r>
    </w:p>
    <w:p w14:paraId="1EF313DF" w14:textId="77777777" w:rsidR="008869DF" w:rsidRPr="008869DF" w:rsidRDefault="008869DF" w:rsidP="008869DF">
      <w:pPr>
        <w:pStyle w:val="NormalWeb"/>
        <w:spacing w:before="120" w:beforeAutospacing="0" w:after="120" w:afterAutospacing="0"/>
        <w:rPr>
          <w:sz w:val="20"/>
          <w:szCs w:val="20"/>
        </w:rPr>
      </w:pPr>
      <w:r w:rsidRPr="008869DF">
        <w:rPr>
          <w:sz w:val="20"/>
          <w:szCs w:val="20"/>
        </w:rPr>
        <w:t>Each owner or operator of any affected facility that is subject to the requirements of this subpart shall comply with the emission limitations set forth in this section on and after the date on which the initial performance test required by §60.8 is completed, but not later than 180 days after the initial startup, whichever date comes first. No emissions shall be discharged into the atmosphere from any affected facility that:</w:t>
      </w:r>
    </w:p>
    <w:p w14:paraId="6E4E0902" w14:textId="77777777" w:rsidR="008869DF" w:rsidRPr="008869DF" w:rsidRDefault="008869DF" w:rsidP="008869DF">
      <w:pPr>
        <w:pStyle w:val="NormalWeb"/>
        <w:spacing w:before="120" w:beforeAutospacing="0" w:after="120" w:afterAutospacing="0"/>
        <w:rPr>
          <w:sz w:val="20"/>
          <w:szCs w:val="20"/>
        </w:rPr>
      </w:pPr>
      <w:r w:rsidRPr="008869DF">
        <w:rPr>
          <w:sz w:val="20"/>
          <w:szCs w:val="20"/>
        </w:rPr>
        <w:t>(a) Contains particulate matter in excess of 0.092 gram per dry standard cubic meter (g/dscm) [0.040 grain per dry standard cubic foot (gr/dscf)] for calciners and for calciners and dryers installed in series and in excess of 0.057 g/dscm (0.025 gr/dscf) for dryers; and</w:t>
      </w:r>
    </w:p>
    <w:p w14:paraId="42BC7801" w14:textId="77777777" w:rsidR="008869DF" w:rsidRPr="008869DF" w:rsidRDefault="008869DF" w:rsidP="008869DF">
      <w:pPr>
        <w:pStyle w:val="NormalWeb"/>
        <w:spacing w:before="120" w:beforeAutospacing="0" w:after="120" w:afterAutospacing="0"/>
        <w:rPr>
          <w:sz w:val="20"/>
          <w:szCs w:val="20"/>
        </w:rPr>
      </w:pPr>
      <w:r w:rsidRPr="008869DF">
        <w:rPr>
          <w:sz w:val="20"/>
          <w:szCs w:val="20"/>
        </w:rPr>
        <w:t>(b) Exhibits greater than 10 percent opacity, unless the emissions are discharged from an affected facility using a wet scrubbing control device.</w:t>
      </w:r>
    </w:p>
    <w:p w14:paraId="535495F4" w14:textId="77777777" w:rsidR="008869DF" w:rsidRPr="008869DF" w:rsidRDefault="008869DF" w:rsidP="008869DF">
      <w:pPr>
        <w:pStyle w:val="cita"/>
        <w:spacing w:before="120" w:after="120" w:afterAutospacing="0"/>
        <w:rPr>
          <w:sz w:val="20"/>
          <w:szCs w:val="20"/>
        </w:rPr>
      </w:pPr>
      <w:r w:rsidRPr="008869DF">
        <w:rPr>
          <w:sz w:val="20"/>
          <w:szCs w:val="20"/>
        </w:rPr>
        <w:t>[57 FR 44503, Sept. 28, 1992, as amended at 65 FR 61778, Oct. 17, 2000]</w:t>
      </w:r>
    </w:p>
    <w:p w14:paraId="5E2A08FB" w14:textId="77777777" w:rsidR="008869DF" w:rsidRPr="00C8265E" w:rsidRDefault="008869DF" w:rsidP="008869DF">
      <w:pPr>
        <w:pStyle w:val="Heading2"/>
        <w:spacing w:before="120" w:after="120"/>
        <w:rPr>
          <w:rFonts w:ascii="Times New Roman" w:hAnsi="Times New Roman" w:cs="Times New Roman"/>
          <w:b/>
          <w:color w:val="auto"/>
          <w:sz w:val="20"/>
          <w:szCs w:val="20"/>
        </w:rPr>
      </w:pPr>
      <w:bookmarkStart w:id="108" w:name="se40.8.60_1733"/>
      <w:bookmarkEnd w:id="108"/>
      <w:r w:rsidRPr="00C8265E">
        <w:rPr>
          <w:rFonts w:ascii="Times New Roman" w:hAnsi="Times New Roman" w:cs="Times New Roman"/>
          <w:b/>
          <w:color w:val="auto"/>
          <w:sz w:val="20"/>
          <w:szCs w:val="20"/>
        </w:rPr>
        <w:t>§60.733   Reconstruction.</w:t>
      </w:r>
    </w:p>
    <w:p w14:paraId="0DA76E9C" w14:textId="77777777" w:rsidR="008869DF" w:rsidRPr="008869DF" w:rsidRDefault="008869DF" w:rsidP="008869DF">
      <w:pPr>
        <w:pStyle w:val="NormalWeb"/>
        <w:spacing w:before="120" w:beforeAutospacing="0" w:after="120" w:afterAutospacing="0"/>
        <w:rPr>
          <w:sz w:val="20"/>
          <w:szCs w:val="20"/>
        </w:rPr>
      </w:pPr>
      <w:r w:rsidRPr="008869DF">
        <w:rPr>
          <w:sz w:val="20"/>
          <w:szCs w:val="20"/>
        </w:rPr>
        <w:t>The cost of replacement of equipment subject to high temperatures and abrasion on processing equipment shall not be considered in calculating either the “fixed capital cost of the new components” or the “fixed capital cost that would be required to construct a comparable new facility” under §60.15. Calciner and dryer equipment subject to high temperatures and abrasion are: end seals, flights, and refractory lining.</w:t>
      </w:r>
    </w:p>
    <w:p w14:paraId="3C159FD8" w14:textId="77777777" w:rsidR="008869DF" w:rsidRPr="00C8265E" w:rsidRDefault="008869DF" w:rsidP="008869DF">
      <w:pPr>
        <w:pStyle w:val="Heading2"/>
        <w:spacing w:before="120" w:after="120"/>
        <w:rPr>
          <w:rFonts w:ascii="Times New Roman" w:hAnsi="Times New Roman" w:cs="Times New Roman"/>
          <w:b/>
          <w:color w:val="auto"/>
          <w:sz w:val="20"/>
          <w:szCs w:val="20"/>
        </w:rPr>
      </w:pPr>
      <w:bookmarkStart w:id="109" w:name="se40.8.60_1734"/>
      <w:bookmarkEnd w:id="109"/>
      <w:r w:rsidRPr="00C8265E">
        <w:rPr>
          <w:rFonts w:ascii="Times New Roman" w:hAnsi="Times New Roman" w:cs="Times New Roman"/>
          <w:b/>
          <w:color w:val="auto"/>
          <w:sz w:val="20"/>
          <w:szCs w:val="20"/>
        </w:rPr>
        <w:t>§60.734   Monitoring of emissions and operations.</w:t>
      </w:r>
    </w:p>
    <w:p w14:paraId="24A1F0F8" w14:textId="77777777" w:rsidR="008869DF" w:rsidRPr="008869DF" w:rsidRDefault="008869DF" w:rsidP="008869DF">
      <w:pPr>
        <w:pStyle w:val="NormalWeb"/>
        <w:spacing w:before="120" w:beforeAutospacing="0" w:after="120" w:afterAutospacing="0"/>
        <w:rPr>
          <w:sz w:val="20"/>
          <w:szCs w:val="20"/>
        </w:rPr>
      </w:pPr>
      <w:r w:rsidRPr="008869DF">
        <w:rPr>
          <w:sz w:val="20"/>
          <w:szCs w:val="20"/>
        </w:rPr>
        <w:t>(a) With the exception of the process units described in paragraphs (b), (c), and (d) of this section, the owner or operator of an affected facility subject to the provisions of this subpart who uses a dry control device to comply with the mass emission standard shall install, calibrate, maintain, and operate a continuous monitoring system to measure and record the opacity of emissions discharged into the atmosphere from the control device.</w:t>
      </w:r>
    </w:p>
    <w:p w14:paraId="73A62937" w14:textId="77777777" w:rsidR="008869DF" w:rsidRPr="008869DF" w:rsidRDefault="008869DF" w:rsidP="008869DF">
      <w:pPr>
        <w:pStyle w:val="NormalWeb"/>
        <w:spacing w:before="120" w:beforeAutospacing="0" w:after="120" w:afterAutospacing="0"/>
        <w:rPr>
          <w:sz w:val="20"/>
          <w:szCs w:val="20"/>
        </w:rPr>
      </w:pPr>
      <w:r w:rsidRPr="008869DF">
        <w:rPr>
          <w:sz w:val="20"/>
          <w:szCs w:val="20"/>
        </w:rPr>
        <w:t>(b) In lieu of a continuous opacity monitoring system, the owner or operator of a ball clay vibrating grate dryer, a bentonite rotary dryer, a diatomite flash dryer, a diatomite rotary calciner, a feldspar rotary dryer, a fire clay rotary dryer, an industrial sand fluid bed dryer, a kaolin rotary calciner, a perlite rotary dryer, a roofing granules fluid bed dryer, a roofing granules rotary dryer, a talc rotary calciner, a titanium dioxide spray dryer, a titanium dioxide fluid bed dryer, a vermiculite fluid bed dryer, or a vermiculite rotary dryer who uses a dry control device may have a certified visible emissions observer measure and record three 6-minute averages of the opacity of visible emissions to the atmosphere each day of operation in accordance with Method 9 of appendix A of part 60.</w:t>
      </w:r>
    </w:p>
    <w:p w14:paraId="48881BFD" w14:textId="77777777" w:rsidR="008869DF" w:rsidRPr="008869DF" w:rsidRDefault="008869DF" w:rsidP="008869DF">
      <w:pPr>
        <w:pStyle w:val="NormalWeb"/>
        <w:spacing w:before="120" w:beforeAutospacing="0" w:after="120" w:afterAutospacing="0"/>
        <w:rPr>
          <w:sz w:val="20"/>
          <w:szCs w:val="20"/>
        </w:rPr>
      </w:pPr>
      <w:r w:rsidRPr="008869DF">
        <w:rPr>
          <w:sz w:val="20"/>
          <w:szCs w:val="20"/>
        </w:rPr>
        <w:t>(c) The owner or operator of a ball clay rotary dryer, a diatomite rotary dryer, a feldspar fluid bed dryer, a fuller's earth rotary dryer, a gypsum rotary dryer, a gypsum flash calciner, gypsum kettle calciner, an industrial sand rotary dryer, a kaolin rotary dryer, a kaolin multiple hearth furnace, a perlite expansion furnace, a talc flash dryer, a talc rotary dryer, a titanium dioxide direct or indirect rotary dryer or a vermiculite expansion furnace who uses a dry control device is exempt from the monitoring requirements of this section.</w:t>
      </w:r>
    </w:p>
    <w:p w14:paraId="28A6A03D" w14:textId="77777777" w:rsidR="008869DF" w:rsidRPr="008869DF" w:rsidRDefault="008869DF" w:rsidP="008869DF">
      <w:pPr>
        <w:pStyle w:val="NormalWeb"/>
        <w:spacing w:before="120" w:beforeAutospacing="0" w:after="120" w:afterAutospacing="0"/>
        <w:rPr>
          <w:sz w:val="20"/>
          <w:szCs w:val="20"/>
        </w:rPr>
      </w:pPr>
      <w:r w:rsidRPr="008869DF">
        <w:rPr>
          <w:sz w:val="20"/>
          <w:szCs w:val="20"/>
        </w:rPr>
        <w:t>(d) The owner or operator of an affected facility subject to the provisions of this subpart who uses a wet scrubber to comply with the mass emission standard for any affected facility shall install, calibrate, maintain, and operate monitoring devices that continuously measure and record the pressure loss of the gas stream through the scrubber and the scrubbing liquid flow rate to the scrubber. The pressure loss monitoring device must be certified by the manufacturer to be accurate within 5 percent of water column gauge pressure at the level of operation. The liquid flow rate monitoring device must be certified by the manufacturer to be accurate within 5 percent of design scrubbing liquid flow rate.</w:t>
      </w:r>
    </w:p>
    <w:p w14:paraId="01B7F9F3" w14:textId="77777777" w:rsidR="008869DF" w:rsidRPr="00C8265E" w:rsidRDefault="008869DF" w:rsidP="008869DF">
      <w:pPr>
        <w:pStyle w:val="Heading2"/>
        <w:spacing w:before="120" w:after="120"/>
        <w:rPr>
          <w:rFonts w:ascii="Times New Roman" w:hAnsi="Times New Roman" w:cs="Times New Roman"/>
          <w:b/>
          <w:color w:val="auto"/>
          <w:sz w:val="20"/>
          <w:szCs w:val="20"/>
        </w:rPr>
      </w:pPr>
      <w:bookmarkStart w:id="110" w:name="se40.8.60_1735"/>
      <w:bookmarkEnd w:id="110"/>
      <w:r w:rsidRPr="00C8265E">
        <w:rPr>
          <w:rFonts w:ascii="Times New Roman" w:hAnsi="Times New Roman" w:cs="Times New Roman"/>
          <w:b/>
          <w:color w:val="auto"/>
          <w:sz w:val="20"/>
          <w:szCs w:val="20"/>
        </w:rPr>
        <w:t>§60.735   Recordkeeping and reporting requirements.</w:t>
      </w:r>
    </w:p>
    <w:p w14:paraId="09FC7DDA" w14:textId="77777777" w:rsidR="008869DF" w:rsidRPr="008869DF" w:rsidRDefault="008869DF" w:rsidP="008869DF">
      <w:pPr>
        <w:pStyle w:val="NormalWeb"/>
        <w:spacing w:before="120" w:beforeAutospacing="0" w:after="120" w:afterAutospacing="0"/>
        <w:rPr>
          <w:sz w:val="20"/>
          <w:szCs w:val="20"/>
        </w:rPr>
      </w:pPr>
      <w:r w:rsidRPr="008869DF">
        <w:rPr>
          <w:sz w:val="20"/>
          <w:szCs w:val="20"/>
        </w:rPr>
        <w:t>(a) Records of the measurements required in §60.734 of this subpart shall be retained for at least 2 years.</w:t>
      </w:r>
    </w:p>
    <w:p w14:paraId="3674CBDF" w14:textId="77777777" w:rsidR="008869DF" w:rsidRPr="008869DF" w:rsidRDefault="008869DF" w:rsidP="008869DF">
      <w:pPr>
        <w:pStyle w:val="NormalWeb"/>
        <w:spacing w:before="120" w:beforeAutospacing="0" w:after="120" w:afterAutospacing="0"/>
        <w:rPr>
          <w:sz w:val="20"/>
          <w:szCs w:val="20"/>
        </w:rPr>
      </w:pPr>
      <w:r w:rsidRPr="008869DF">
        <w:rPr>
          <w:sz w:val="20"/>
          <w:szCs w:val="20"/>
        </w:rPr>
        <w:t>(b) Each owner or operator who uses a wet scrubber to comply with §60.732 shall determine and record once each day, from the recordings of the monitoring devices in §60.734(d), an arithmetic average over a 2-hour period of both the change in pressure of the gas stream across the scrubber and the flowrate of the scrubbing liquid.</w:t>
      </w:r>
    </w:p>
    <w:p w14:paraId="39BDF2E9" w14:textId="77777777" w:rsidR="008869DF" w:rsidRPr="008869DF" w:rsidRDefault="008869DF" w:rsidP="008869DF">
      <w:pPr>
        <w:pStyle w:val="NormalWeb"/>
        <w:spacing w:before="120" w:beforeAutospacing="0" w:after="120" w:afterAutospacing="0"/>
        <w:rPr>
          <w:sz w:val="20"/>
          <w:szCs w:val="20"/>
        </w:rPr>
      </w:pPr>
      <w:r w:rsidRPr="008869DF">
        <w:rPr>
          <w:sz w:val="20"/>
          <w:szCs w:val="20"/>
        </w:rPr>
        <w:t>(c) Each owner or operator shall submit written reports semiannually of exceedances of control device operating parameters required to be monitored by §60.734 of this subpart. For the purpose of these reports, exceedances are defined as follows:</w:t>
      </w:r>
    </w:p>
    <w:p w14:paraId="471C9515"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(1) All 6-minute periods during which the average opacity from dry control devices is greater than 10 percent; or </w:t>
      </w:r>
    </w:p>
    <w:p w14:paraId="2E902890"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(2) Any daily 2-hour average of the wet scrubber pressure drop determined as described in §60.735(b) that is less than 90 percent of the average value recorded according to §60.736(c) during the most recent performance test that demonstrated compliance with the particulate matter standard; or </w:t>
      </w:r>
    </w:p>
    <w:p w14:paraId="6B70DF4C"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(3) Each daily wet scrubber liquid flow rate recorded as described in §60.735(b) that is less than 80 percent or greater than 120 percent of the average value recorded according to §60.736(c) during the most recent performance test that demonstrated compliance with the particulate matter standard. </w:t>
      </w:r>
    </w:p>
    <w:p w14:paraId="64334F48" w14:textId="77777777" w:rsidR="008869DF" w:rsidRPr="008869DF" w:rsidRDefault="008869DF" w:rsidP="008869DF">
      <w:pPr>
        <w:pStyle w:val="NormalWeb"/>
        <w:spacing w:before="120" w:beforeAutospacing="0" w:after="120" w:afterAutospacing="0"/>
        <w:rPr>
          <w:sz w:val="20"/>
          <w:szCs w:val="20"/>
        </w:rPr>
      </w:pPr>
      <w:r w:rsidRPr="008869DF">
        <w:rPr>
          <w:sz w:val="20"/>
          <w:szCs w:val="20"/>
        </w:rPr>
        <w:t>(d) The requirements of this section remain in force until and unless the Agency, in delegating enforcement authority to a State under section 111(c) of the Clean Air Act, approves reporting requirements or an alternative means of compliance surveillance adopted by such State. In that event, affected facilities within the State will be relieved of the obligation to comply with this section provided that they comply with the requirements established by the State.</w:t>
      </w:r>
    </w:p>
    <w:p w14:paraId="1F7573EB" w14:textId="77777777" w:rsidR="008869DF" w:rsidRPr="008869DF" w:rsidRDefault="008869DF" w:rsidP="008869DF">
      <w:pPr>
        <w:pStyle w:val="cita"/>
        <w:spacing w:before="120" w:after="120" w:afterAutospacing="0"/>
        <w:rPr>
          <w:sz w:val="20"/>
          <w:szCs w:val="20"/>
        </w:rPr>
      </w:pPr>
      <w:r w:rsidRPr="008869DF">
        <w:rPr>
          <w:sz w:val="20"/>
          <w:szCs w:val="20"/>
        </w:rPr>
        <w:t>[57 FR 44503, Sept. 28, 1992, as amended at 58 FR 40591, July 29, 1993]</w:t>
      </w:r>
    </w:p>
    <w:p w14:paraId="539CC7E2" w14:textId="77777777" w:rsidR="008869DF" w:rsidRPr="00C8265E" w:rsidRDefault="008869DF" w:rsidP="008869DF">
      <w:pPr>
        <w:pStyle w:val="Heading2"/>
        <w:spacing w:before="120" w:after="120"/>
        <w:rPr>
          <w:rFonts w:ascii="Times New Roman" w:hAnsi="Times New Roman" w:cs="Times New Roman"/>
          <w:b/>
          <w:color w:val="auto"/>
          <w:sz w:val="20"/>
          <w:szCs w:val="20"/>
        </w:rPr>
      </w:pPr>
      <w:bookmarkStart w:id="111" w:name="se40.8.60_1736"/>
      <w:bookmarkEnd w:id="111"/>
      <w:r w:rsidRPr="00C8265E">
        <w:rPr>
          <w:rFonts w:ascii="Times New Roman" w:hAnsi="Times New Roman" w:cs="Times New Roman"/>
          <w:b/>
          <w:color w:val="auto"/>
          <w:sz w:val="20"/>
          <w:szCs w:val="20"/>
        </w:rPr>
        <w:t>§60.736   Test methods and procedures.</w:t>
      </w:r>
    </w:p>
    <w:p w14:paraId="40AD14EC"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(a) In conducting the performance tests required in §60.8, the owner or operator shall use the test methods in appendix A of this part or other methods and procedures as specified in this section, except as provided in §60.8(b). </w:t>
      </w:r>
    </w:p>
    <w:p w14:paraId="4B088A2F"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(b) The owner or operator shall determine compliance with the particulate matter standards in §60.732 as follows: </w:t>
      </w:r>
    </w:p>
    <w:p w14:paraId="21AA0EDC"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(1) Method 5 shall be used to determine the particulate matter concentration. The sampling time and volume for each test run shall be at least 2 hours and 1.70 dscm. </w:t>
      </w:r>
    </w:p>
    <w:p w14:paraId="1408C2F9"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(2) Method 9 and the procedures in §60.11 shall be used to determine opacity from stack emissions. </w:t>
      </w:r>
    </w:p>
    <w:p w14:paraId="2F2C9503"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(c) During the initial performance test of a wet scrubber, the owner or operator shall use the monitoring devices of §60.734(d) to determine the average change in pressure of the gas stream across the scrubber and the average flowrate of the scrubber liquid during each of the particulate matter runs. The arithmetic averages of the three runs shall be used as the baseline average values for the purposes of §60.735(c). </w:t>
      </w:r>
    </w:p>
    <w:p w14:paraId="05C546DB" w14:textId="77777777" w:rsidR="008869DF" w:rsidRPr="00C8265E" w:rsidRDefault="008869DF" w:rsidP="008869DF">
      <w:pPr>
        <w:pStyle w:val="Heading2"/>
        <w:spacing w:before="120" w:after="120"/>
        <w:rPr>
          <w:rFonts w:ascii="Times New Roman" w:hAnsi="Times New Roman" w:cs="Times New Roman"/>
          <w:b/>
          <w:color w:val="auto"/>
          <w:sz w:val="20"/>
          <w:szCs w:val="20"/>
        </w:rPr>
      </w:pPr>
      <w:bookmarkStart w:id="112" w:name="se40.8.60_1737"/>
      <w:bookmarkEnd w:id="112"/>
      <w:r w:rsidRPr="00C8265E">
        <w:rPr>
          <w:rFonts w:ascii="Times New Roman" w:hAnsi="Times New Roman" w:cs="Times New Roman"/>
          <w:b/>
          <w:color w:val="auto"/>
          <w:sz w:val="20"/>
          <w:szCs w:val="20"/>
        </w:rPr>
        <w:t>§60.737   Delegation of authority.</w:t>
      </w:r>
    </w:p>
    <w:p w14:paraId="7C3BE7B8" w14:textId="77777777" w:rsidR="008869DF" w:rsidRPr="008869DF" w:rsidRDefault="008869DF" w:rsidP="008869DF">
      <w:pPr>
        <w:pStyle w:val="NormalWeb"/>
        <w:spacing w:before="120" w:beforeAutospacing="0" w:after="120" w:afterAutospacing="0"/>
        <w:rPr>
          <w:sz w:val="20"/>
          <w:szCs w:val="20"/>
        </w:rPr>
      </w:pPr>
      <w:r w:rsidRPr="008869DF">
        <w:rPr>
          <w:sz w:val="20"/>
          <w:szCs w:val="20"/>
        </w:rPr>
        <w:t xml:space="preserve">(a) In delegating implementation and enforcement authority to a State under section 111(c) of the Act, the authorities contained in paragraph (b) of this section shall be retained by the Administrator and not transferred to a State. </w:t>
      </w:r>
    </w:p>
    <w:p w14:paraId="3136CFE2" w14:textId="0463C2C5" w:rsidR="00DF10FE" w:rsidRPr="008869DF" w:rsidRDefault="008869DF" w:rsidP="008869DF">
      <w:pPr>
        <w:spacing w:before="120" w:after="120"/>
        <w:rPr>
          <w:sz w:val="20"/>
        </w:rPr>
      </w:pPr>
      <w:r w:rsidRPr="008869DF">
        <w:rPr>
          <w:sz w:val="20"/>
        </w:rPr>
        <w:t>(b) Authorities which will not be delegated to States: No restrictions.</w:t>
      </w:r>
    </w:p>
    <w:p w14:paraId="0233A064" w14:textId="77777777" w:rsidR="008869DF" w:rsidRDefault="008869DF" w:rsidP="008869DF"/>
    <w:p w14:paraId="1ED1D224" w14:textId="487C5125" w:rsidR="00EC5448" w:rsidRDefault="003A78C2" w:rsidP="00EC5448">
      <w:pPr>
        <w:tabs>
          <w:tab w:val="left" w:pos="9540"/>
        </w:tabs>
        <w:spacing w:after="120"/>
        <w:rPr>
          <w:b/>
          <w:sz w:val="20"/>
        </w:rPr>
      </w:pPr>
      <w:hyperlink w:anchor="TOC" w:history="1">
        <w:r w:rsidR="00EC5448" w:rsidRPr="00692996">
          <w:rPr>
            <w:rStyle w:val="Hyperlink"/>
            <w:sz w:val="20"/>
          </w:rPr>
          <w:t>Table of Conten</w:t>
        </w:r>
        <w:r w:rsidR="00CC5FDE">
          <w:rPr>
            <w:rStyle w:val="Hyperlink"/>
            <w:sz w:val="20"/>
          </w:rPr>
          <w:t>ts</w:t>
        </w:r>
      </w:hyperlink>
    </w:p>
    <w:p w14:paraId="72777C07" w14:textId="77777777" w:rsidR="00EC5448" w:rsidRDefault="00EC5448"/>
    <w:p w14:paraId="6CDE0749" w14:textId="77777777" w:rsidR="00EC5448" w:rsidRDefault="00EC5448"/>
    <w:p w14:paraId="1CCA6758" w14:textId="77777777" w:rsidR="00EC5448" w:rsidRDefault="00EC5448">
      <w:pPr>
        <w:sectPr w:rsidR="00EC5448" w:rsidSect="001B3C12">
          <w:headerReference w:type="even" r:id="rId52"/>
          <w:headerReference w:type="default" r:id="rId53"/>
          <w:footerReference w:type="default" r:id="rId54"/>
          <w:headerReference w:type="first" r:id="rId55"/>
          <w:pgSz w:w="12240" w:h="15840" w:code="1"/>
          <w:pgMar w:top="1440" w:right="1080" w:bottom="1440" w:left="1080" w:header="720" w:footer="576" w:gutter="0"/>
          <w:paperSrc w:first="264" w:other="264"/>
          <w:pgNumType w:start="1"/>
          <w:cols w:space="720"/>
          <w:docGrid w:linePitch="299"/>
        </w:sectPr>
      </w:pPr>
    </w:p>
    <w:p w14:paraId="1BEB5D22"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bookmarkStart w:id="113" w:name="RR"/>
      <w:r w:rsidRPr="00673963">
        <w:rPr>
          <w:sz w:val="20"/>
          <w:u w:val="single"/>
        </w:rPr>
        <w:t>Reporting Schedule</w:t>
      </w:r>
      <w:bookmarkEnd w:id="113"/>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62641C17"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2F60A3BD"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297660F4"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3D723B92"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14:paraId="41F93A7F"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35968635"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6AA76FA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34732FB0"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14:paraId="1DD2C821"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1145DF8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409CD2CC"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5B4FC203"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14:paraId="563FEEE8"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3A546810"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532911FE"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69A4117E"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14:paraId="0801ECBE"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6DBD15D7"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09FBD7F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1D98BFC7"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14:paraId="40F73116"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4CE3F86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60BCACC1"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413C4A32"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14:paraId="1AF82FF7" w14:textId="77777777" w:rsidTr="000D2331">
        <w:tc>
          <w:tcPr>
            <w:tcW w:w="3600" w:type="dxa"/>
            <w:tcBorders>
              <w:top w:val="single" w:sz="8" w:space="0" w:color="auto"/>
              <w:left w:val="single" w:sz="12" w:space="0" w:color="auto"/>
              <w:bottom w:val="single" w:sz="8" w:space="0" w:color="auto"/>
              <w:right w:val="single" w:sz="12" w:space="0" w:color="auto"/>
            </w:tcBorders>
          </w:tcPr>
          <w:p w14:paraId="6622F96C"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66C79BAB" w14:textId="77777777"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14:paraId="12ABDD7E" w14:textId="77777777"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14:paraId="665CF39A" w14:textId="77777777"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16FA4A11"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14:paraId="1CD2A885" w14:textId="77777777" w:rsidTr="000D2331">
        <w:tc>
          <w:tcPr>
            <w:tcW w:w="3600" w:type="dxa"/>
            <w:tcBorders>
              <w:top w:val="single" w:sz="8" w:space="0" w:color="auto"/>
              <w:left w:val="single" w:sz="12" w:space="0" w:color="auto"/>
              <w:bottom w:val="single" w:sz="8" w:space="0" w:color="auto"/>
              <w:right w:val="single" w:sz="12" w:space="0" w:color="auto"/>
            </w:tcBorders>
          </w:tcPr>
          <w:p w14:paraId="3E54DCA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58A1451C" w14:textId="77777777"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3DE53297"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14:paraId="59DB49D6" w14:textId="77777777" w:rsidTr="000D2331">
        <w:tc>
          <w:tcPr>
            <w:tcW w:w="3600" w:type="dxa"/>
            <w:tcBorders>
              <w:top w:val="single" w:sz="8" w:space="0" w:color="auto"/>
              <w:left w:val="single" w:sz="12" w:space="0" w:color="auto"/>
              <w:bottom w:val="single" w:sz="8" w:space="0" w:color="auto"/>
              <w:right w:val="single" w:sz="12" w:space="0" w:color="auto"/>
            </w:tcBorders>
          </w:tcPr>
          <w:p w14:paraId="5897ABBD"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4DA45F0E" w14:textId="77777777"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35DF7D6B"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14:paraId="73DE500E" w14:textId="77777777" w:rsidTr="000D2331">
        <w:tc>
          <w:tcPr>
            <w:tcW w:w="3600" w:type="dxa"/>
            <w:tcBorders>
              <w:top w:val="single" w:sz="8" w:space="0" w:color="auto"/>
              <w:left w:val="single" w:sz="12" w:space="0" w:color="auto"/>
              <w:bottom w:val="single" w:sz="8" w:space="0" w:color="auto"/>
              <w:right w:val="single" w:sz="12" w:space="0" w:color="auto"/>
            </w:tcBorders>
          </w:tcPr>
          <w:p w14:paraId="4CAC7A06"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0FD20582" w14:textId="77777777"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072A1117" w14:textId="77777777" w:rsidR="0064617F" w:rsidRPr="00673963" w:rsidRDefault="0064617F" w:rsidP="00B81C38">
            <w:pPr>
              <w:tabs>
                <w:tab w:val="left" w:pos="360"/>
                <w:tab w:val="left" w:pos="720"/>
                <w:tab w:val="left" w:pos="1080"/>
                <w:tab w:val="left" w:pos="1440"/>
                <w:tab w:val="left" w:pos="1800"/>
                <w:tab w:val="left" w:pos="2160"/>
              </w:tabs>
              <w:spacing w:line="-240" w:lineRule="auto"/>
              <w:jc w:val="center"/>
              <w:rPr>
                <w:sz w:val="20"/>
              </w:rPr>
            </w:pPr>
            <w:r w:rsidRPr="00673963">
              <w:rPr>
                <w:sz w:val="20"/>
              </w:rPr>
              <w:t>TV1</w:t>
            </w:r>
            <w:r w:rsidR="00B81C38">
              <w:rPr>
                <w:sz w:val="20"/>
              </w:rPr>
              <w:t>8</w:t>
            </w:r>
          </w:p>
        </w:tc>
      </w:tr>
      <w:tr w:rsidR="0064617F" w:rsidRPr="000551B3" w14:paraId="6250EAD4" w14:textId="77777777" w:rsidTr="000D2331">
        <w:tc>
          <w:tcPr>
            <w:tcW w:w="3600" w:type="dxa"/>
            <w:tcBorders>
              <w:top w:val="single" w:sz="8" w:space="0" w:color="auto"/>
              <w:left w:val="single" w:sz="12" w:space="0" w:color="auto"/>
              <w:bottom w:val="single" w:sz="12" w:space="0" w:color="auto"/>
              <w:right w:val="single" w:sz="12" w:space="0" w:color="auto"/>
            </w:tcBorders>
          </w:tcPr>
          <w:p w14:paraId="32B22BD6"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7848893B" w14:textId="77777777"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11C58A22"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14:paraId="554DB4DC" w14:textId="77777777"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14:paraId="212040B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14:paraId="6D5EF8A1"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6F751E03"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7B0D5E16" w14:textId="77777777"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14:paraId="4ADF5BB7" w14:textId="77777777"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75CE60B5"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0960E8CF"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65CFF3C9"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w:t>
      </w:r>
      <w:r w:rsidR="00E57AC6">
        <w:rPr>
          <w:sz w:val="20"/>
        </w:rPr>
        <w:t>s</w:t>
      </w:r>
      <w:r w:rsidRPr="00673963">
        <w:rPr>
          <w:sz w:val="20"/>
        </w:rPr>
        <w:t xml:space="preserve"> 62-4.130, 62-4.160(8), 62-4.160(15), and 62-213.440(1)(b), F.A.C.; 40 CFR 70.6(a)(3)(iii)(B)]</w:t>
      </w:r>
    </w:p>
    <w:p w14:paraId="75C854C3"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Reports of Deviations from Permit Requirements</w:t>
      </w:r>
      <w:r w:rsidRPr="00673963">
        <w:rPr>
          <w:sz w:val="20"/>
        </w:rPr>
        <w:t>.  The permittee shall report in accordance with the requirements of Rule 62-210.700(</w:t>
      </w:r>
      <w:r w:rsidR="00B41C73">
        <w:rPr>
          <w:sz w:val="20"/>
        </w:rPr>
        <w:t>5</w:t>
      </w:r>
      <w:r w:rsidRPr="00673963">
        <w:rPr>
          <w:sz w:val="20"/>
        </w:rPr>
        <w:t xml:space="preserve">),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2168A884" w14:textId="77777777" w:rsidR="0064617F" w:rsidRPr="00673963" w:rsidRDefault="0064617F" w:rsidP="0064617F">
      <w:pPr>
        <w:autoSpaceDE w:val="0"/>
        <w:autoSpaceDN w:val="0"/>
        <w:adjustRightInd w:val="0"/>
        <w:ind w:left="360"/>
        <w:rPr>
          <w:sz w:val="20"/>
        </w:rPr>
      </w:pPr>
      <w:r w:rsidRPr="00673963">
        <w:rPr>
          <w:i/>
          <w:sz w:val="20"/>
        </w:rPr>
        <w:t>Rule 62-210.700(</w:t>
      </w:r>
      <w:r w:rsidR="00B41C73">
        <w:rPr>
          <w:i/>
          <w:sz w:val="20"/>
        </w:rPr>
        <w:t>5</w:t>
      </w:r>
      <w:r w:rsidRPr="00673963">
        <w:rPr>
          <w:i/>
          <w:sz w:val="20"/>
        </w:rPr>
        <w:t>)</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4715842E"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w:t>
      </w:r>
      <w:r w:rsidR="00B41C73">
        <w:rPr>
          <w:sz w:val="20"/>
        </w:rPr>
        <w:t>5</w:t>
      </w:r>
      <w:r w:rsidRPr="00673963">
        <w:rPr>
          <w:sz w:val="20"/>
        </w:rPr>
        <w:t>)F.A.C.]</w:t>
      </w:r>
    </w:p>
    <w:p w14:paraId="1F7CA358"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14:paraId="0B93172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14:paraId="24EBDEC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14:paraId="07CE4732" w14:textId="77777777"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0F8E06E9"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56ABBF88"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14:paraId="15DFA8AA"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14:paraId="4056369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14:paraId="4678CE24"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23891704" w14:textId="77777777"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14:paraId="5D44C96C" w14:textId="77777777"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32F00D53"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3E3C01DE"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14:paraId="1F207DE3"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14:paraId="3C8A37F2"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14:paraId="1D910786" w14:textId="77777777"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14:paraId="5FDA5387"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14:paraId="55C3568E"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14:paraId="41DC70BC"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14:paraId="40DDAC65"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14:paraId="132B7F34"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14:paraId="06BB9F92"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14:paraId="66E567EC"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14:paraId="09D0B84E"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273B4D92"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291BAD96"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14:paraId="25DF1B47" w14:textId="77777777"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14:paraId="7B2626B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01A835F7"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2D2B0565"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14:paraId="667AC42A" w14:textId="77777777"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14:paraId="0EC467C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xml:space="preserve">.  </w:t>
      </w:r>
      <w:r w:rsidR="00E57AC6">
        <w:rPr>
          <w:sz w:val="20"/>
        </w:rPr>
        <w:t>Except as provided in Rule 62-297.310(10), F.A.C., t</w:t>
      </w:r>
      <w:r w:rsidRPr="00673963">
        <w:rPr>
          <w:sz w:val="20"/>
        </w:rPr>
        <w:t>he permittee shall submit all compliance related notifications and reports required of this permit to the Compliance Authority.  {See front of permit for address and phone number.}</w:t>
      </w:r>
      <w:r w:rsidR="00E57AC6">
        <w:rPr>
          <w:sz w:val="20"/>
        </w:rPr>
        <w:t xml:space="preserve">  [Rules 62-4.130, 62-4.160 and 62-213.440, F.A.C.]</w:t>
      </w:r>
    </w:p>
    <w:p w14:paraId="1FCCDC83"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14:paraId="11344411"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Acid Rain Program Information shall be submitted, as necessary, to:  Department of Environmental Protection, 2600 Blair Stone Road, Mail Station #55</w:t>
      </w:r>
      <w:r w:rsidR="00E57AC6">
        <w:rPr>
          <w:sz w:val="20"/>
        </w:rPr>
        <w:t>05</w:t>
      </w:r>
      <w:r w:rsidRPr="00673963">
        <w:rPr>
          <w:sz w:val="20"/>
        </w:rPr>
        <w:t>, Tallahassee, Florida  32399-2400.  Phone:  850/</w:t>
      </w:r>
      <w:r w:rsidR="00E57AC6">
        <w:rPr>
          <w:sz w:val="20"/>
        </w:rPr>
        <w:t xml:space="preserve">717-9000 Email:  </w:t>
      </w:r>
      <w:hyperlink r:id="rId56" w:history="1">
        <w:r w:rsidR="00E57AC6" w:rsidRPr="00FA6019">
          <w:rPr>
            <w:rStyle w:val="Hyperlink"/>
            <w:sz w:val="20"/>
          </w:rPr>
          <w:t>DARM_Permitting@dep.state.fl.us</w:t>
        </w:r>
      </w:hyperlink>
      <w:r w:rsidR="00E57AC6">
        <w:rPr>
          <w:sz w:val="20"/>
        </w:rPr>
        <w:t xml:space="preserve">. </w:t>
      </w:r>
      <w:r w:rsidRPr="00673963">
        <w:rPr>
          <w:sz w:val="20"/>
        </w:rPr>
        <w:t>.</w:t>
      </w:r>
    </w:p>
    <w:p w14:paraId="1D23F5AD"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14:paraId="0794BBDA"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6FF7510A"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7DECEB5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57" w:history="1">
        <w:r w:rsidRPr="00673963">
          <w:rPr>
            <w:rStyle w:val="Hyperlink"/>
            <w:sz w:val="20"/>
          </w:rPr>
          <w:t>http://www.dep.state.fl.us/air/rules/forms.htm</w:t>
        </w:r>
      </w:hyperlink>
      <w:r w:rsidRPr="00673963">
        <w:rPr>
          <w:sz w:val="20"/>
        </w:rPr>
        <w:t xml:space="preserve">. </w:t>
      </w:r>
    </w:p>
    <w:p w14:paraId="050D2214" w14:textId="77777777"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14:paraId="63E11907"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14:paraId="4D8A117C"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14:paraId="44CDAA1F" w14:textId="77777777" w:rsidR="0064617F" w:rsidRPr="00673963" w:rsidRDefault="0064617F" w:rsidP="00673963">
      <w:pPr>
        <w:tabs>
          <w:tab w:val="left" w:pos="360"/>
        </w:tabs>
        <w:spacing w:after="120"/>
        <w:ind w:left="360"/>
        <w:rPr>
          <w:sz w:val="20"/>
        </w:rPr>
      </w:pPr>
      <w:r w:rsidRPr="00673963">
        <w:rPr>
          <w:sz w:val="20"/>
        </w:rPr>
        <w:t>[Rule 62-213.900, F.A.C.:  Forms (1), (7) and (8)]</w:t>
      </w:r>
    </w:p>
    <w:p w14:paraId="21044C91" w14:textId="77777777" w:rsidR="00980694" w:rsidRDefault="00980694">
      <w:pPr>
        <w:rPr>
          <w:sz w:val="20"/>
        </w:rPr>
      </w:pPr>
    </w:p>
    <w:p w14:paraId="3CFA2055" w14:textId="77777777" w:rsidR="004D4A29" w:rsidRDefault="004D4A29">
      <w:pPr>
        <w:rPr>
          <w:sz w:val="20"/>
        </w:rPr>
      </w:pPr>
    </w:p>
    <w:p w14:paraId="62B7258F" w14:textId="77777777" w:rsidR="004D4A29" w:rsidRDefault="003A78C2" w:rsidP="004D4A29">
      <w:pPr>
        <w:tabs>
          <w:tab w:val="left" w:pos="9540"/>
        </w:tabs>
        <w:spacing w:after="120"/>
        <w:rPr>
          <w:b/>
          <w:sz w:val="20"/>
        </w:rPr>
      </w:pPr>
      <w:hyperlink w:anchor="TOC" w:history="1">
        <w:r w:rsidR="004D4A29" w:rsidRPr="00692996">
          <w:rPr>
            <w:rStyle w:val="Hyperlink"/>
            <w:sz w:val="20"/>
          </w:rPr>
          <w:t>Table of Content</w:t>
        </w:r>
      </w:hyperlink>
    </w:p>
    <w:p w14:paraId="2728C022" w14:textId="77777777" w:rsidR="004D4A29" w:rsidRDefault="004D4A29">
      <w:pPr>
        <w:rPr>
          <w:sz w:val="20"/>
        </w:rPr>
      </w:pPr>
    </w:p>
    <w:p w14:paraId="615FA261" w14:textId="77777777" w:rsidR="004D4A29" w:rsidRPr="00673963" w:rsidRDefault="004D4A29">
      <w:pPr>
        <w:rPr>
          <w:sz w:val="20"/>
        </w:rPr>
      </w:pPr>
    </w:p>
    <w:p w14:paraId="2CE54EC3" w14:textId="77777777" w:rsidR="00980694" w:rsidRPr="00673963" w:rsidRDefault="00980694">
      <w:pPr>
        <w:rPr>
          <w:sz w:val="20"/>
        </w:rPr>
        <w:sectPr w:rsidR="00980694" w:rsidRPr="00673963" w:rsidSect="0065658A">
          <w:headerReference w:type="even" r:id="rId58"/>
          <w:headerReference w:type="default" r:id="rId59"/>
          <w:footerReference w:type="default" r:id="rId60"/>
          <w:headerReference w:type="first" r:id="rId61"/>
          <w:pgSz w:w="12240" w:h="15840" w:code="1"/>
          <w:pgMar w:top="1440" w:right="1080" w:bottom="1440" w:left="1080" w:header="720" w:footer="576" w:gutter="0"/>
          <w:paperSrc w:first="264" w:other="264"/>
          <w:pgNumType w:start="1"/>
          <w:cols w:space="720"/>
          <w:docGrid w:linePitch="299"/>
        </w:sectPr>
      </w:pPr>
    </w:p>
    <w:p w14:paraId="740B5B6A" w14:textId="77777777" w:rsidR="00750F0D" w:rsidRPr="00750F0D" w:rsidRDefault="00750F0D" w:rsidP="00750F0D">
      <w:pPr>
        <w:tabs>
          <w:tab w:val="left" w:pos="360"/>
          <w:tab w:val="left" w:pos="720"/>
          <w:tab w:val="left" w:pos="1080"/>
          <w:tab w:val="left" w:pos="1440"/>
        </w:tabs>
        <w:spacing w:after="120"/>
        <w:rPr>
          <w:sz w:val="20"/>
        </w:rPr>
      </w:pPr>
      <w:bookmarkStart w:id="114" w:name="TR"/>
      <w:r w:rsidRPr="00750F0D">
        <w:rPr>
          <w:sz w:val="20"/>
        </w:rPr>
        <w:t>Unless</w:t>
      </w:r>
      <w:bookmarkEnd w:id="114"/>
      <w:r w:rsidRPr="00750F0D">
        <w:rPr>
          <w:sz w:val="20"/>
        </w:rPr>
        <w:t xml:space="preserve"> otherwise specified in a specific rule, this permit, or other order, the following testing requirements apply to each emissions unit for which testing is required.  An emissions test is an emissions rate test, a concentration test, or an opacity test.  </w:t>
      </w:r>
    </w:p>
    <w:p w14:paraId="72BEE3C5"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2034FCEC"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14:paraId="2BD7A30E" w14:textId="77777777"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14:paraId="0A972835"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14:paraId="63EE1DBE" w14:textId="77777777"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14:paraId="40F7ED79"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025E0092"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14:paraId="6B488AB2"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58FDCE91"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1BEA83D8"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14:paraId="0ED0AFEB" w14:textId="77777777"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14:paraId="76F9718E"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5A8654B6"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14:paraId="6E6CBB55" w14:textId="77777777"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t>[Rule 62-297.310(6), F.A.C.]</w:t>
      </w:r>
    </w:p>
    <w:p w14:paraId="5C5B9753" w14:textId="77777777"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14:paraId="40C93746"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14:paraId="025A5665"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14:paraId="5EB10BA0"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4917D60A" w14:textId="77777777"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14:paraId="327B111B" w14:textId="77777777"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14:paraId="364BF99F" w14:textId="77777777"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14:paraId="1BB4272D"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14:paraId="694F97BA"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14:paraId="2D7CA51F"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14:paraId="21D754FB"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14:paraId="5CE3D5EF"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14:paraId="2B9306DF"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427B52B5"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14:paraId="1020BE5A"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14:paraId="533338F1"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6F1C62D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2F09DF60"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28CB421D"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18B41D04"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50C9EB0F"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14:paraId="6D4B78A9"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0360DFE9"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367AB281" w14:textId="77777777"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14:paraId="1C1ED5EF"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6601E7D8"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14:paraId="7228483F"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14:paraId="0E687F9E"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59F48512"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14A1F7FB"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14:paraId="24B31600"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055FD239"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48108E7A"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14:paraId="3E36B9E2"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5485EB97"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30ABED8D"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14:paraId="4EC51110"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14:paraId="792C80A7"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3B5091CF" w14:textId="77777777" w:rsidR="00750F0D" w:rsidRPr="00750F0D" w:rsidRDefault="00750F0D" w:rsidP="00750F0D">
      <w:pPr>
        <w:tabs>
          <w:tab w:val="left" w:pos="360"/>
          <w:tab w:val="left" w:pos="720"/>
          <w:tab w:val="left" w:pos="1080"/>
          <w:tab w:val="left" w:pos="1440"/>
        </w:tabs>
        <w:rPr>
          <w:sz w:val="20"/>
        </w:rPr>
      </w:pPr>
      <w:r w:rsidRPr="00750F0D">
        <w:rPr>
          <w:b/>
          <w:sz w:val="20"/>
        </w:rPr>
        <w:t>TR9.</w:t>
      </w:r>
      <w:r w:rsidRPr="00750F0D">
        <w:rPr>
          <w:sz w:val="20"/>
        </w:rPr>
        <w:tab/>
      </w:r>
      <w:r w:rsidRPr="00750F0D">
        <w:rPr>
          <w:sz w:val="20"/>
          <w:u w:val="single"/>
        </w:rPr>
        <w:t>Test Reports</w:t>
      </w:r>
      <w:r w:rsidRPr="00750F0D">
        <w:rPr>
          <w:sz w:val="20"/>
        </w:rPr>
        <w:t>.</w:t>
      </w:r>
    </w:p>
    <w:p w14:paraId="1CF697E1"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3B2D58DF"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62"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14:paraId="55B73D73"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14:paraId="71BD47D4"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14:paraId="0579952B"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14:paraId="245C3D8F"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01B24D80"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14:paraId="3053E3F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14:paraId="1D5D6AF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14:paraId="23DDC70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14:paraId="0E29E31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14:paraId="77FA9B82"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14:paraId="642CD17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14:paraId="266CE38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14:paraId="3A6274D6"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14:paraId="6E28FCB2"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14:paraId="35733964"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14:paraId="206D8D91"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14:paraId="25DCBE2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14:paraId="2077CD24"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14:paraId="2F0591E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14:paraId="03BC259D"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14:paraId="63FBBCD1"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14:paraId="4B879463"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14:paraId="2B547A79"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14:paraId="62EB4BFF"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14:paraId="77CF5FE2"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14:paraId="699E50AB"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14:paraId="79899BCA"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2F2A9543"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For non-Title V sources, a certification by the owner or owner’s authorized agent that, to his or her knowledge, all data submitted are true and correct.</w:t>
      </w:r>
    </w:p>
    <w:p w14:paraId="0FACEF01"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7859ADA9" w14:textId="77777777"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14:paraId="2368245B" w14:textId="77777777" w:rsidR="00B52591" w:rsidRDefault="00B52591" w:rsidP="00B976CA">
      <w:pPr>
        <w:pStyle w:val="BodyTextIndent"/>
        <w:widowControl w:val="0"/>
        <w:tabs>
          <w:tab w:val="left" w:pos="360"/>
          <w:tab w:val="left" w:pos="540"/>
          <w:tab w:val="left" w:pos="720"/>
          <w:tab w:val="left" w:pos="1080"/>
          <w:tab w:val="left" w:pos="1440"/>
        </w:tabs>
      </w:pPr>
    </w:p>
    <w:p w14:paraId="6D47898D" w14:textId="77777777" w:rsidR="004D4A29" w:rsidRDefault="003A78C2" w:rsidP="004D4A29">
      <w:pPr>
        <w:tabs>
          <w:tab w:val="left" w:pos="9540"/>
        </w:tabs>
        <w:spacing w:after="120"/>
        <w:rPr>
          <w:b/>
          <w:sz w:val="20"/>
        </w:rPr>
      </w:pPr>
      <w:hyperlink w:anchor="TOC" w:history="1">
        <w:r w:rsidR="004D4A29" w:rsidRPr="00692996">
          <w:rPr>
            <w:rStyle w:val="Hyperlink"/>
            <w:sz w:val="20"/>
          </w:rPr>
          <w:t>Table of Content</w:t>
        </w:r>
      </w:hyperlink>
    </w:p>
    <w:p w14:paraId="6C74E5E6" w14:textId="77777777" w:rsidR="004D4A29" w:rsidRDefault="004D4A29" w:rsidP="00B976CA">
      <w:pPr>
        <w:pStyle w:val="BodyTextIndent"/>
        <w:widowControl w:val="0"/>
        <w:tabs>
          <w:tab w:val="left" w:pos="360"/>
          <w:tab w:val="left" w:pos="540"/>
          <w:tab w:val="left" w:pos="720"/>
          <w:tab w:val="left" w:pos="1080"/>
          <w:tab w:val="left" w:pos="1440"/>
        </w:tabs>
      </w:pPr>
    </w:p>
    <w:p w14:paraId="5BA4962C" w14:textId="77777777" w:rsidR="004D4A29" w:rsidRDefault="004D4A29" w:rsidP="00B976CA">
      <w:pPr>
        <w:pStyle w:val="BodyTextIndent"/>
        <w:widowControl w:val="0"/>
        <w:tabs>
          <w:tab w:val="left" w:pos="360"/>
          <w:tab w:val="left" w:pos="540"/>
          <w:tab w:val="left" w:pos="720"/>
          <w:tab w:val="left" w:pos="1080"/>
          <w:tab w:val="left" w:pos="1440"/>
        </w:tabs>
      </w:pPr>
    </w:p>
    <w:p w14:paraId="54220C4C" w14:textId="77777777" w:rsidR="004D4A29" w:rsidRDefault="004D4A29" w:rsidP="00B976CA">
      <w:pPr>
        <w:pStyle w:val="BodyTextIndent"/>
        <w:widowControl w:val="0"/>
        <w:tabs>
          <w:tab w:val="left" w:pos="360"/>
          <w:tab w:val="left" w:pos="540"/>
          <w:tab w:val="left" w:pos="720"/>
          <w:tab w:val="left" w:pos="1080"/>
          <w:tab w:val="left" w:pos="1440"/>
        </w:tabs>
      </w:pPr>
    </w:p>
    <w:p w14:paraId="393E922E" w14:textId="77777777" w:rsidR="00B52591" w:rsidRDefault="00B52591">
      <w:pPr>
        <w:sectPr w:rsidR="00B52591" w:rsidSect="0065658A">
          <w:headerReference w:type="even" r:id="rId63"/>
          <w:headerReference w:type="default" r:id="rId64"/>
          <w:footerReference w:type="default" r:id="rId65"/>
          <w:headerReference w:type="first" r:id="rId66"/>
          <w:pgSz w:w="12240" w:h="15840" w:code="1"/>
          <w:pgMar w:top="1440" w:right="1080" w:bottom="1440" w:left="1080" w:header="720" w:footer="576" w:gutter="0"/>
          <w:paperSrc w:first="264" w:other="264"/>
          <w:pgNumType w:start="1"/>
          <w:cols w:space="720"/>
          <w:docGrid w:linePitch="299"/>
        </w:sectPr>
      </w:pPr>
    </w:p>
    <w:p w14:paraId="307ACEF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115" w:name="TV"/>
      <w:r w:rsidRPr="00750F0D">
        <w:rPr>
          <w:b/>
          <w:sz w:val="20"/>
          <w:u w:val="single"/>
        </w:rPr>
        <w:t>Operation</w:t>
      </w:r>
    </w:p>
    <w:bookmarkEnd w:id="115"/>
    <w:p w14:paraId="7263CFC5"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14:paraId="7A26AF2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391B3FD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656DFE7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47C8EF4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028F7565"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14:paraId="549762EE" w14:textId="77777777"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14:paraId="4EBB29F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7D46C47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1EEC2F93"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14:paraId="65E9D72B"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14:paraId="56F0725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14:paraId="616099F9" w14:textId="77777777"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14:paraId="51FFE22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14:paraId="60933C25"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14:paraId="0B7732B5"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76E1065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31BE4254"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6B0365D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14:paraId="7C677E7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296C6C0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3F795B0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2DA5F981" w14:textId="77777777"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53619B2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14:paraId="628A50C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14:paraId="6F4AD1AA"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14:paraId="245A570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14:paraId="38C878B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14:paraId="7DCCA70D"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14:paraId="2F318700"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14:paraId="1A14C66C"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14:paraId="2A0CD249"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14:paraId="48EC0513"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14:paraId="218B797A"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14:paraId="7EC01369"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14:paraId="29B59809"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14:paraId="3696528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3FE90D4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14:paraId="6AAEA5B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14:paraId="491870A4" w14:textId="77777777"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14:paraId="49A61387"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0347F49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7A800B5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14:paraId="1D3F0BE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16B96A6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14:paraId="62349D9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14:paraId="178E29A2"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14:paraId="43DFF0C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01252D0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14:paraId="0A3E4A5B"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12B7377D"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14:paraId="19D87EC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14:paraId="2183871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14:paraId="4DE379A7"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2ABEE581"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7877625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14:paraId="1703E98A"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14:paraId="0C230F74"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14:paraId="38149116"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14:paraId="080EB87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37C7349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7038BD99"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14:paraId="4BCE7A6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14:paraId="4B39FFB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14:paraId="0B139122"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14:paraId="08B378AE"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14:paraId="68296EF2"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14:paraId="18921B8C"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14:paraId="38379756"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14:paraId="47B5910A"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1B89FB76" w14:textId="77777777"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14:paraId="178094A4" w14:textId="77777777"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3AD328F3"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51D6D628"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39E29B3E"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456A63C7" w14:textId="77777777"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14:paraId="1D82A35C"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14:paraId="37C1C0A3"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1F07FA3E"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14:paraId="1017EBE0"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14:paraId="00C0B191"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14:paraId="7B68BC32"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7C08D707"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7A2E1F80" w14:textId="77777777"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14:paraId="567B6A5C"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14:paraId="57AC24CF"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14:paraId="020D0DCB"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14:paraId="49D6CA23"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50156CB2"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60F7BA2F" w14:textId="77777777"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14:paraId="1AAE8EE5"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35AC974C"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3935099D"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42BE9F0E"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25E8BFD1"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6D1385B2"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14:paraId="20FCF687"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14:paraId="238A4C12"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0B951CC5"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727D56F4"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14:paraId="4D7DC0FB"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14:paraId="6C613E37"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14:paraId="699CA66F"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14:paraId="39A9E43D"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45A5D1ED"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14:paraId="05733BCE" w14:textId="77777777"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14:paraId="30CA04FC" w14:textId="77777777" w:rsidR="00B52591" w:rsidRPr="00750F0D" w:rsidRDefault="00B52591">
      <w:pPr>
        <w:rPr>
          <w:sz w:val="20"/>
        </w:rPr>
      </w:pPr>
    </w:p>
    <w:p w14:paraId="512E0566" w14:textId="77777777" w:rsidR="004D4A29" w:rsidRDefault="003A78C2" w:rsidP="004D4A29">
      <w:pPr>
        <w:tabs>
          <w:tab w:val="left" w:pos="9540"/>
        </w:tabs>
        <w:spacing w:after="120"/>
        <w:rPr>
          <w:b/>
          <w:sz w:val="20"/>
        </w:rPr>
      </w:pPr>
      <w:hyperlink w:anchor="TOC" w:history="1">
        <w:r w:rsidR="004D4A29" w:rsidRPr="00692996">
          <w:rPr>
            <w:rStyle w:val="Hyperlink"/>
            <w:sz w:val="20"/>
          </w:rPr>
          <w:t>Table of Content</w:t>
        </w:r>
      </w:hyperlink>
    </w:p>
    <w:p w14:paraId="6D91E954" w14:textId="77777777" w:rsidR="00F61F2C" w:rsidRDefault="00F61F2C">
      <w:pPr>
        <w:rPr>
          <w:sz w:val="20"/>
        </w:rPr>
      </w:pPr>
    </w:p>
    <w:p w14:paraId="11B11C1A" w14:textId="77777777" w:rsidR="004D4A29" w:rsidRPr="00750F0D" w:rsidRDefault="004D4A29">
      <w:pPr>
        <w:rPr>
          <w:sz w:val="20"/>
        </w:rPr>
      </w:pPr>
    </w:p>
    <w:p w14:paraId="528FCA2A" w14:textId="77777777" w:rsidR="00F61F2C" w:rsidRDefault="00F61F2C">
      <w:pPr>
        <w:sectPr w:rsidR="00F61F2C" w:rsidSect="00562877">
          <w:headerReference w:type="even" r:id="rId67"/>
          <w:headerReference w:type="default" r:id="rId68"/>
          <w:footerReference w:type="default" r:id="rId69"/>
          <w:headerReference w:type="first" r:id="rId70"/>
          <w:pgSz w:w="12240" w:h="15840" w:code="1"/>
          <w:pgMar w:top="720" w:right="1080" w:bottom="720" w:left="1080" w:header="720" w:footer="576" w:gutter="0"/>
          <w:paperSrc w:first="4" w:other="4"/>
          <w:pgNumType w:start="1"/>
          <w:cols w:space="720"/>
        </w:sectPr>
      </w:pPr>
    </w:p>
    <w:p w14:paraId="714B9A5A" w14:textId="77777777" w:rsidR="00E00BFE" w:rsidRPr="00750F0D" w:rsidRDefault="00E00BFE" w:rsidP="00FE7F4E">
      <w:pPr>
        <w:spacing w:after="120"/>
        <w:rPr>
          <w:sz w:val="20"/>
        </w:rPr>
      </w:pPr>
      <w:bookmarkStart w:id="116" w:name="U"/>
      <w:r w:rsidRPr="00750F0D">
        <w:rPr>
          <w:sz w:val="20"/>
          <w:u w:val="single"/>
        </w:rPr>
        <w:t>Unregulated</w:t>
      </w:r>
      <w:bookmarkEnd w:id="116"/>
      <w:r w:rsidRPr="00750F0D">
        <w:rPr>
          <w:sz w:val="20"/>
          <w:u w:val="single"/>
        </w:rPr>
        <w:t xml:space="preserve"> Emissions Units and/or Activities</w:t>
      </w:r>
      <w:r w:rsidRPr="00750F0D">
        <w:rPr>
          <w:sz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7C6D5A84" w14:textId="77777777" w:rsidR="00E00BFE" w:rsidRPr="00750F0D" w:rsidRDefault="00E00BFE" w:rsidP="00FE7F4E">
      <w:pPr>
        <w:spacing w:after="120"/>
        <w:rPr>
          <w:sz w:val="20"/>
        </w:rPr>
      </w:pPr>
      <w:r w:rsidRPr="00750F0D">
        <w:rPr>
          <w:sz w:val="20"/>
        </w:rPr>
        <w:t>The below listed emissions units and/or activities are neither ‘regulated emissions units’ nor ‘insignificant emissions units’.</w:t>
      </w:r>
    </w:p>
    <w:p w14:paraId="0A36627B" w14:textId="77777777" w:rsidR="00E00BFE" w:rsidRPr="00750F0D" w:rsidRDefault="00E00BFE" w:rsidP="00E00BFE">
      <w:pPr>
        <w:rPr>
          <w:b/>
          <w:sz w:val="20"/>
        </w:rPr>
      </w:pPr>
    </w:p>
    <w:tbl>
      <w:tblPr>
        <w:tblW w:w="98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381455" w:rsidRPr="001E04B8" w14:paraId="5FBA28B3" w14:textId="77777777" w:rsidTr="00DE0C9C">
        <w:tc>
          <w:tcPr>
            <w:tcW w:w="9810" w:type="dxa"/>
          </w:tcPr>
          <w:p w14:paraId="636CCB25" w14:textId="77777777" w:rsidR="00381455" w:rsidRPr="001E04B8" w:rsidRDefault="00381455" w:rsidP="00312D7B">
            <w:r w:rsidRPr="001E04B8">
              <w:t>Paved &amp; unpaved roads (fugitive emissions)</w:t>
            </w:r>
          </w:p>
        </w:tc>
      </w:tr>
      <w:tr w:rsidR="00381455" w:rsidRPr="001E04B8" w14:paraId="4FB698F4" w14:textId="77777777" w:rsidTr="00DE0C9C">
        <w:tc>
          <w:tcPr>
            <w:tcW w:w="9810" w:type="dxa"/>
          </w:tcPr>
          <w:p w14:paraId="03B84834" w14:textId="77777777" w:rsidR="00381455" w:rsidRPr="001E04B8" w:rsidRDefault="00381455" w:rsidP="00312D7B">
            <w:r w:rsidRPr="001E04B8">
              <w:t>Raw material &amp; product storage piles, conveying &amp; handling</w:t>
            </w:r>
          </w:p>
        </w:tc>
      </w:tr>
      <w:tr w:rsidR="00381455" w:rsidRPr="001E04B8" w14:paraId="1FF68841" w14:textId="77777777" w:rsidTr="00DE0C9C">
        <w:tc>
          <w:tcPr>
            <w:tcW w:w="9810" w:type="dxa"/>
          </w:tcPr>
          <w:p w14:paraId="2B16ACF9"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Wood and metalworking shops</w:t>
            </w:r>
          </w:p>
        </w:tc>
      </w:tr>
      <w:tr w:rsidR="00381455" w:rsidRPr="001E04B8" w14:paraId="59AB5C63" w14:textId="77777777" w:rsidTr="00DE0C9C">
        <w:tc>
          <w:tcPr>
            <w:tcW w:w="9810" w:type="dxa"/>
          </w:tcPr>
          <w:p w14:paraId="4FD5D724"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 xml:space="preserve">Painting operations/paint shop </w:t>
            </w:r>
            <w:r w:rsidRPr="001E04B8">
              <w:rPr>
                <w:vertAlign w:val="superscript"/>
              </w:rPr>
              <w:t>1</w:t>
            </w:r>
          </w:p>
        </w:tc>
      </w:tr>
      <w:tr w:rsidR="00381455" w:rsidRPr="001E04B8" w14:paraId="23294BC8" w14:textId="77777777" w:rsidTr="00DE0C9C">
        <w:tc>
          <w:tcPr>
            <w:tcW w:w="9810" w:type="dxa"/>
          </w:tcPr>
          <w:p w14:paraId="1E0439C7"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 xml:space="preserve">Sandblasting </w:t>
            </w:r>
            <w:r w:rsidRPr="001E04B8">
              <w:rPr>
                <w:vertAlign w:val="superscript"/>
              </w:rPr>
              <w:t>2</w:t>
            </w:r>
          </w:p>
        </w:tc>
      </w:tr>
      <w:tr w:rsidR="00381455" w:rsidRPr="001E04B8" w14:paraId="5C0207BB" w14:textId="77777777" w:rsidTr="00DE0C9C">
        <w:tc>
          <w:tcPr>
            <w:tcW w:w="9810" w:type="dxa"/>
          </w:tcPr>
          <w:p w14:paraId="024CEBE3"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 xml:space="preserve">Pipe leaks </w:t>
            </w:r>
            <w:r w:rsidRPr="001E04B8">
              <w:rPr>
                <w:vertAlign w:val="superscript"/>
              </w:rPr>
              <w:t>3</w:t>
            </w:r>
          </w:p>
        </w:tc>
      </w:tr>
      <w:tr w:rsidR="00381455" w:rsidRPr="001E04B8" w14:paraId="7F619C4B" w14:textId="77777777" w:rsidTr="00DE0C9C">
        <w:tc>
          <w:tcPr>
            <w:tcW w:w="9810" w:type="dxa"/>
          </w:tcPr>
          <w:p w14:paraId="54EF677A"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 xml:space="preserve">Pump seals </w:t>
            </w:r>
            <w:r w:rsidRPr="001E04B8">
              <w:rPr>
                <w:vertAlign w:val="superscript"/>
              </w:rPr>
              <w:t>3</w:t>
            </w:r>
          </w:p>
        </w:tc>
      </w:tr>
      <w:tr w:rsidR="00381455" w:rsidRPr="001E04B8" w14:paraId="00CA34FC" w14:textId="77777777" w:rsidTr="00DE0C9C">
        <w:tc>
          <w:tcPr>
            <w:tcW w:w="9810" w:type="dxa"/>
          </w:tcPr>
          <w:p w14:paraId="5EB5D571"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Packing leaks</w:t>
            </w:r>
          </w:p>
        </w:tc>
      </w:tr>
      <w:tr w:rsidR="00381455" w:rsidRPr="001E04B8" w14:paraId="2B4DFCB6" w14:textId="77777777" w:rsidTr="00DE0C9C">
        <w:tc>
          <w:tcPr>
            <w:tcW w:w="9810" w:type="dxa"/>
          </w:tcPr>
          <w:p w14:paraId="685F4E5C"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Unconfined particulate from road dust/ miscellaneous sources</w:t>
            </w:r>
          </w:p>
        </w:tc>
      </w:tr>
      <w:tr w:rsidR="00381455" w:rsidRPr="001E04B8" w14:paraId="016F8CAB" w14:textId="77777777" w:rsidTr="00DE0C9C">
        <w:tc>
          <w:tcPr>
            <w:tcW w:w="9810" w:type="dxa"/>
          </w:tcPr>
          <w:p w14:paraId="69E49686"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Lubricating oil reservoirs</w:t>
            </w:r>
          </w:p>
        </w:tc>
      </w:tr>
      <w:tr w:rsidR="00381455" w:rsidRPr="001E04B8" w14:paraId="15A96566" w14:textId="77777777" w:rsidTr="00DE0C9C">
        <w:tc>
          <w:tcPr>
            <w:tcW w:w="9810" w:type="dxa"/>
          </w:tcPr>
          <w:p w14:paraId="2F742482"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Fire training</w:t>
            </w:r>
          </w:p>
        </w:tc>
      </w:tr>
      <w:tr w:rsidR="00381455" w:rsidRPr="001E04B8" w14:paraId="09578FBB" w14:textId="77777777" w:rsidTr="00DE0C9C">
        <w:tc>
          <w:tcPr>
            <w:tcW w:w="9810" w:type="dxa"/>
          </w:tcPr>
          <w:p w14:paraId="1EA3B4B0"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Loading/unloading/storage of packaged materials</w:t>
            </w:r>
          </w:p>
        </w:tc>
      </w:tr>
      <w:tr w:rsidR="00381455" w:rsidRPr="001E04B8" w14:paraId="3101CA9F" w14:textId="77777777" w:rsidTr="00DE0C9C">
        <w:tc>
          <w:tcPr>
            <w:tcW w:w="9810" w:type="dxa"/>
          </w:tcPr>
          <w:p w14:paraId="7F31B536"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Lab vents</w:t>
            </w:r>
          </w:p>
        </w:tc>
      </w:tr>
      <w:tr w:rsidR="00381455" w:rsidRPr="001E04B8" w14:paraId="6AEAE169" w14:textId="77777777" w:rsidTr="00DE0C9C">
        <w:tc>
          <w:tcPr>
            <w:tcW w:w="9810" w:type="dxa"/>
          </w:tcPr>
          <w:p w14:paraId="2CC70A82"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Machine shops</w:t>
            </w:r>
          </w:p>
        </w:tc>
      </w:tr>
      <w:tr w:rsidR="00381455" w:rsidRPr="001E04B8" w14:paraId="6DE98BE4" w14:textId="77777777" w:rsidTr="00DE0C9C">
        <w:tc>
          <w:tcPr>
            <w:tcW w:w="9810" w:type="dxa"/>
          </w:tcPr>
          <w:p w14:paraId="4FD65E39"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Refueling</w:t>
            </w:r>
          </w:p>
        </w:tc>
      </w:tr>
      <w:tr w:rsidR="00381455" w:rsidRPr="001E04B8" w14:paraId="68E322D3" w14:textId="77777777" w:rsidTr="00DE0C9C">
        <w:tc>
          <w:tcPr>
            <w:tcW w:w="9810" w:type="dxa"/>
          </w:tcPr>
          <w:p w14:paraId="33A8AC34"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Space heaters</w:t>
            </w:r>
          </w:p>
        </w:tc>
      </w:tr>
      <w:tr w:rsidR="00381455" w:rsidRPr="001E04B8" w14:paraId="018BE3A4" w14:textId="77777777" w:rsidTr="00DE0C9C">
        <w:tc>
          <w:tcPr>
            <w:tcW w:w="9810" w:type="dxa"/>
          </w:tcPr>
          <w:p w14:paraId="6CBBF3FB"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General purpose painting</w:t>
            </w:r>
          </w:p>
        </w:tc>
      </w:tr>
      <w:tr w:rsidR="00381455" w:rsidRPr="001E04B8" w14:paraId="5A67B291" w14:textId="77777777" w:rsidTr="00DE0C9C">
        <w:tc>
          <w:tcPr>
            <w:tcW w:w="9810" w:type="dxa"/>
          </w:tcPr>
          <w:p w14:paraId="6EA8BD01"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 xml:space="preserve">Gypsum handling and storage system </w:t>
            </w:r>
            <w:r w:rsidRPr="001E04B8">
              <w:rPr>
                <w:vertAlign w:val="superscript"/>
              </w:rPr>
              <w:t>4</w:t>
            </w:r>
          </w:p>
        </w:tc>
      </w:tr>
      <w:tr w:rsidR="00381455" w:rsidRPr="001E04B8" w14:paraId="750C2B1E" w14:textId="77777777" w:rsidTr="00DE0C9C">
        <w:tc>
          <w:tcPr>
            <w:tcW w:w="9810" w:type="dxa"/>
          </w:tcPr>
          <w:p w14:paraId="573A5CEF" w14:textId="77777777" w:rsidR="00381455" w:rsidRPr="001E04B8" w:rsidRDefault="00381455" w:rsidP="00312D7B">
            <w:pPr>
              <w:tabs>
                <w:tab w:val="left" w:pos="0"/>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1E04B8">
              <w:t xml:space="preserve">Limestone handling and storage system </w:t>
            </w:r>
            <w:r w:rsidRPr="001E04B8">
              <w:rPr>
                <w:vertAlign w:val="superscript"/>
              </w:rPr>
              <w:t>4</w:t>
            </w:r>
          </w:p>
        </w:tc>
      </w:tr>
    </w:tbl>
    <w:p w14:paraId="7CFAC693" w14:textId="77777777" w:rsidR="00381455" w:rsidRPr="00D86EF6" w:rsidRDefault="00381455" w:rsidP="00381455">
      <w:pPr>
        <w:rPr>
          <w:szCs w:val="22"/>
        </w:rPr>
      </w:pPr>
      <w:r w:rsidRPr="00D86EF6">
        <w:rPr>
          <w:szCs w:val="22"/>
          <w:vertAlign w:val="superscript"/>
        </w:rPr>
        <w:t xml:space="preserve">1 </w:t>
      </w:r>
      <w:r w:rsidRPr="00D86EF6">
        <w:rPr>
          <w:szCs w:val="22"/>
        </w:rPr>
        <w:t>Not to exceed HAP and VOC rule reporting thresholds.</w:t>
      </w:r>
    </w:p>
    <w:p w14:paraId="3BA0E439" w14:textId="77777777" w:rsidR="00381455" w:rsidRPr="00D86EF6" w:rsidRDefault="00381455" w:rsidP="00381455">
      <w:pPr>
        <w:rPr>
          <w:szCs w:val="22"/>
        </w:rPr>
      </w:pPr>
      <w:r w:rsidRPr="00D86EF6">
        <w:rPr>
          <w:szCs w:val="22"/>
          <w:vertAlign w:val="superscript"/>
        </w:rPr>
        <w:t>2</w:t>
      </w:r>
      <w:r w:rsidRPr="00D86EF6">
        <w:rPr>
          <w:szCs w:val="22"/>
        </w:rPr>
        <w:t xml:space="preserve"> With the exception of off property drift.</w:t>
      </w:r>
    </w:p>
    <w:p w14:paraId="26602B10" w14:textId="77777777" w:rsidR="00381455" w:rsidRPr="00D86EF6" w:rsidRDefault="00381455" w:rsidP="00381455">
      <w:pPr>
        <w:rPr>
          <w:szCs w:val="22"/>
        </w:rPr>
      </w:pPr>
      <w:r w:rsidRPr="00D86EF6">
        <w:rPr>
          <w:szCs w:val="22"/>
          <w:vertAlign w:val="superscript"/>
        </w:rPr>
        <w:t>3</w:t>
      </w:r>
      <w:r w:rsidRPr="00D86EF6">
        <w:rPr>
          <w:szCs w:val="22"/>
        </w:rPr>
        <w:t xml:space="preserve"> In accordance with manufacturer’s specified allowances under normal operation.</w:t>
      </w:r>
    </w:p>
    <w:p w14:paraId="5260BBCF" w14:textId="77777777" w:rsidR="00E00BFE" w:rsidRPr="00750F0D" w:rsidRDefault="00381455" w:rsidP="00381455">
      <w:pPr>
        <w:rPr>
          <w:sz w:val="20"/>
        </w:rPr>
      </w:pPr>
      <w:r w:rsidRPr="00D86EF6">
        <w:rPr>
          <w:szCs w:val="22"/>
          <w:vertAlign w:val="superscript"/>
        </w:rPr>
        <w:t>4</w:t>
      </w:r>
      <w:r w:rsidRPr="00D86EF6">
        <w:rPr>
          <w:szCs w:val="22"/>
        </w:rPr>
        <w:t xml:space="preserve"> Unregulated with the exception of compliance with Facility-Wide Condition No. 3.</w:t>
      </w:r>
    </w:p>
    <w:p w14:paraId="6411DA79" w14:textId="77777777" w:rsidR="00F61F2C" w:rsidRPr="00750F0D" w:rsidRDefault="00F61F2C">
      <w:pPr>
        <w:rPr>
          <w:sz w:val="20"/>
        </w:rPr>
      </w:pPr>
    </w:p>
    <w:p w14:paraId="1BF751D7" w14:textId="77777777" w:rsidR="004D4A29" w:rsidRDefault="003A78C2" w:rsidP="004D4A29">
      <w:pPr>
        <w:tabs>
          <w:tab w:val="left" w:pos="9540"/>
        </w:tabs>
        <w:spacing w:after="120"/>
        <w:rPr>
          <w:b/>
          <w:sz w:val="20"/>
        </w:rPr>
      </w:pPr>
      <w:hyperlink w:anchor="TOC" w:history="1">
        <w:r w:rsidR="004D4A29" w:rsidRPr="00692996">
          <w:rPr>
            <w:rStyle w:val="Hyperlink"/>
            <w:sz w:val="20"/>
          </w:rPr>
          <w:t>Table of Content</w:t>
        </w:r>
      </w:hyperlink>
    </w:p>
    <w:p w14:paraId="7A0B5E92" w14:textId="77777777" w:rsidR="004D4A29" w:rsidRDefault="004D4A29">
      <w:pPr>
        <w:rPr>
          <w:sz w:val="20"/>
        </w:rPr>
      </w:pPr>
    </w:p>
    <w:p w14:paraId="21381375" w14:textId="77777777" w:rsidR="004E767F" w:rsidRDefault="004E767F">
      <w:pPr>
        <w:rPr>
          <w:sz w:val="20"/>
        </w:rPr>
        <w:sectPr w:rsidR="004E767F" w:rsidSect="00E00BFE">
          <w:headerReference w:type="even" r:id="rId71"/>
          <w:headerReference w:type="default" r:id="rId72"/>
          <w:footerReference w:type="default" r:id="rId73"/>
          <w:headerReference w:type="first" r:id="rId74"/>
          <w:pgSz w:w="12240" w:h="15840"/>
          <w:pgMar w:top="1440" w:right="1080" w:bottom="1440" w:left="1080" w:header="720" w:footer="720" w:gutter="0"/>
          <w:pgNumType w:start="1"/>
          <w:cols w:space="720"/>
        </w:sectPr>
      </w:pPr>
    </w:p>
    <w:p w14:paraId="7F4F3243" w14:textId="77777777" w:rsidR="004E767F" w:rsidRDefault="004E767F" w:rsidP="004E767F">
      <w:pPr>
        <w:pStyle w:val="BodyText"/>
        <w:kinsoku w:val="0"/>
        <w:overflowPunct w:val="0"/>
        <w:rPr>
          <w:sz w:val="20"/>
        </w:rPr>
      </w:pPr>
      <w:r>
        <w:rPr>
          <w:noProof/>
          <w:sz w:val="20"/>
        </w:rPr>
        <w:drawing>
          <wp:inline distT="0" distB="0" distL="0" distR="0" wp14:anchorId="6A1FCE7E" wp14:editId="6141949C">
            <wp:extent cx="5911850" cy="1555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911850" cy="1555750"/>
                    </a:xfrm>
                    <a:prstGeom prst="rect">
                      <a:avLst/>
                    </a:prstGeom>
                    <a:noFill/>
                    <a:ln>
                      <a:noFill/>
                    </a:ln>
                  </pic:spPr>
                </pic:pic>
              </a:graphicData>
            </a:graphic>
          </wp:inline>
        </w:drawing>
      </w:r>
    </w:p>
    <w:p w14:paraId="1C482E7A" w14:textId="77777777" w:rsidR="004E767F" w:rsidRDefault="004E767F" w:rsidP="004E767F">
      <w:pPr>
        <w:pStyle w:val="BodyText"/>
        <w:kinsoku w:val="0"/>
        <w:overflowPunct w:val="0"/>
        <w:rPr>
          <w:sz w:val="20"/>
        </w:rPr>
      </w:pPr>
    </w:p>
    <w:p w14:paraId="182BB4CC" w14:textId="77777777" w:rsidR="004E767F" w:rsidRPr="004C0296" w:rsidRDefault="004E767F" w:rsidP="004E767F">
      <w:pPr>
        <w:pStyle w:val="BodyText"/>
        <w:kinsoku w:val="0"/>
        <w:overflowPunct w:val="0"/>
        <w:spacing w:before="60"/>
        <w:ind w:right="1730"/>
        <w:rPr>
          <w:sz w:val="20"/>
        </w:rPr>
      </w:pPr>
      <w:bookmarkStart w:id="117" w:name="SSMP"/>
      <w:r w:rsidRPr="00EA0BBD">
        <w:rPr>
          <w:b/>
          <w:sz w:val="20"/>
        </w:rPr>
        <w:t>Site</w:t>
      </w:r>
      <w:bookmarkEnd w:id="117"/>
      <w:r w:rsidRPr="00EA0BBD">
        <w:rPr>
          <w:b/>
          <w:sz w:val="20"/>
        </w:rPr>
        <w:t xml:space="preserve"> Specific Monitoring Plan</w:t>
      </w:r>
    </w:p>
    <w:p w14:paraId="5FC3AB9B" w14:textId="77777777" w:rsidR="004E767F" w:rsidRPr="004C0296" w:rsidRDefault="004E767F" w:rsidP="004E767F">
      <w:pPr>
        <w:pStyle w:val="BodyText"/>
        <w:kinsoku w:val="0"/>
        <w:overflowPunct w:val="0"/>
        <w:spacing w:line="634" w:lineRule="exact"/>
        <w:rPr>
          <w:sz w:val="20"/>
        </w:rPr>
      </w:pPr>
      <w:r w:rsidRPr="004C0296">
        <w:rPr>
          <w:sz w:val="20"/>
        </w:rPr>
        <w:t>Bag Leak Detection System</w:t>
      </w:r>
    </w:p>
    <w:p w14:paraId="709B4DAB" w14:textId="77777777" w:rsidR="004D4A29" w:rsidRPr="004C0296" w:rsidRDefault="004D4A29">
      <w:pPr>
        <w:rPr>
          <w:sz w:val="20"/>
        </w:rPr>
      </w:pPr>
    </w:p>
    <w:p w14:paraId="10FF9CB3" w14:textId="77777777" w:rsidR="004E767F" w:rsidRPr="004C0296" w:rsidRDefault="004E767F" w:rsidP="004E767F">
      <w:pPr>
        <w:pStyle w:val="Heading1"/>
        <w:kinsoku w:val="0"/>
        <w:overflowPunct w:val="0"/>
        <w:spacing w:line="289" w:lineRule="exact"/>
        <w:rPr>
          <w:rFonts w:ascii="Times New Roman" w:hAnsi="Times New Roman" w:cs="Times New Roman"/>
          <w:b w:val="0"/>
          <w:sz w:val="20"/>
          <w:szCs w:val="20"/>
        </w:rPr>
      </w:pPr>
      <w:r w:rsidRPr="004C0296">
        <w:rPr>
          <w:rFonts w:ascii="Times New Roman" w:hAnsi="Times New Roman" w:cs="Times New Roman"/>
          <w:b w:val="0"/>
          <w:sz w:val="20"/>
          <w:szCs w:val="20"/>
        </w:rPr>
        <w:t>December 8, 2017</w:t>
      </w:r>
    </w:p>
    <w:p w14:paraId="392B3101" w14:textId="77777777" w:rsidR="004E767F" w:rsidRPr="004C0296" w:rsidRDefault="004E767F" w:rsidP="004E767F">
      <w:pPr>
        <w:pStyle w:val="BodyText"/>
        <w:kinsoku w:val="0"/>
        <w:overflowPunct w:val="0"/>
        <w:spacing w:before="11"/>
        <w:rPr>
          <w:sz w:val="20"/>
        </w:rPr>
      </w:pPr>
    </w:p>
    <w:p w14:paraId="4903D31F" w14:textId="77777777" w:rsidR="004E767F" w:rsidRPr="004C0296" w:rsidRDefault="004E767F" w:rsidP="004E767F">
      <w:pPr>
        <w:pStyle w:val="BodyText"/>
        <w:kinsoku w:val="0"/>
        <w:overflowPunct w:val="0"/>
        <w:ind w:left="78" w:right="4197"/>
        <w:rPr>
          <w:sz w:val="20"/>
        </w:rPr>
      </w:pPr>
      <w:r w:rsidRPr="004C0296">
        <w:rPr>
          <w:sz w:val="20"/>
        </w:rPr>
        <w:t>Continental Palatka, LLC 886 North Highway 17</w:t>
      </w:r>
    </w:p>
    <w:p w14:paraId="32C72B59" w14:textId="77777777" w:rsidR="004E767F" w:rsidRPr="004C0296" w:rsidRDefault="004E767F" w:rsidP="004E767F">
      <w:pPr>
        <w:pStyle w:val="BodyText"/>
        <w:kinsoku w:val="0"/>
        <w:overflowPunct w:val="0"/>
        <w:ind w:left="78"/>
        <w:rPr>
          <w:sz w:val="20"/>
        </w:rPr>
      </w:pPr>
      <w:r w:rsidRPr="004C0296">
        <w:rPr>
          <w:sz w:val="20"/>
        </w:rPr>
        <w:t>Palatka, Florida 32177</w:t>
      </w:r>
    </w:p>
    <w:p w14:paraId="1DD6BC11" w14:textId="77777777" w:rsidR="004E767F" w:rsidRPr="004C0296" w:rsidRDefault="004E767F" w:rsidP="004E767F">
      <w:pPr>
        <w:pStyle w:val="BodyText"/>
        <w:kinsoku w:val="0"/>
        <w:overflowPunct w:val="0"/>
        <w:rPr>
          <w:sz w:val="20"/>
        </w:rPr>
      </w:pPr>
    </w:p>
    <w:p w14:paraId="51F99DA2" w14:textId="77777777" w:rsidR="004E767F" w:rsidRPr="004C0296" w:rsidRDefault="004E767F" w:rsidP="004E767F">
      <w:pPr>
        <w:pStyle w:val="BodyText"/>
        <w:kinsoku w:val="0"/>
        <w:overflowPunct w:val="0"/>
        <w:spacing w:before="278"/>
        <w:ind w:left="78"/>
        <w:rPr>
          <w:sz w:val="20"/>
        </w:rPr>
      </w:pPr>
      <w:r w:rsidRPr="004C0296">
        <w:rPr>
          <w:sz w:val="20"/>
        </w:rPr>
        <w:t>Air Permit No. 1090039-023-AC</w:t>
      </w:r>
    </w:p>
    <w:p w14:paraId="7021384D" w14:textId="77777777" w:rsidR="004E767F" w:rsidRPr="004C0296" w:rsidRDefault="004E767F" w:rsidP="004E767F">
      <w:pPr>
        <w:pStyle w:val="BodyText"/>
        <w:kinsoku w:val="0"/>
        <w:overflowPunct w:val="0"/>
        <w:spacing w:before="180"/>
        <w:ind w:left="78"/>
        <w:rPr>
          <w:sz w:val="20"/>
        </w:rPr>
      </w:pPr>
      <w:r w:rsidRPr="004C0296">
        <w:rPr>
          <w:sz w:val="20"/>
        </w:rPr>
        <w:t>Replacement of COMS with Bag Leak Detection System (BLDS) Installation</w:t>
      </w:r>
    </w:p>
    <w:p w14:paraId="12B544CB" w14:textId="77777777" w:rsidR="00DE0C9C" w:rsidRDefault="00DE0C9C" w:rsidP="004E767F">
      <w:pPr>
        <w:pStyle w:val="Heading1"/>
        <w:kinsoku w:val="0"/>
        <w:overflowPunct w:val="0"/>
        <w:spacing w:line="376" w:lineRule="exact"/>
        <w:rPr>
          <w:rFonts w:ascii="Times New Roman" w:hAnsi="Times New Roman" w:cs="Times New Roman"/>
          <w:sz w:val="20"/>
          <w:szCs w:val="20"/>
        </w:rPr>
      </w:pPr>
    </w:p>
    <w:p w14:paraId="4579C3C1" w14:textId="73BF7340" w:rsidR="004E767F" w:rsidRPr="004C0296" w:rsidRDefault="004E767F" w:rsidP="004E767F">
      <w:pPr>
        <w:pStyle w:val="Heading1"/>
        <w:kinsoku w:val="0"/>
        <w:overflowPunct w:val="0"/>
        <w:spacing w:line="376" w:lineRule="exact"/>
        <w:rPr>
          <w:rFonts w:ascii="Times New Roman" w:hAnsi="Times New Roman" w:cs="Times New Roman"/>
          <w:sz w:val="20"/>
          <w:szCs w:val="20"/>
        </w:rPr>
      </w:pPr>
      <w:r w:rsidRPr="004C0296">
        <w:rPr>
          <w:rFonts w:ascii="Times New Roman" w:hAnsi="Times New Roman" w:cs="Times New Roman"/>
          <w:sz w:val="20"/>
          <w:szCs w:val="20"/>
        </w:rPr>
        <w:t>CONTENTS</w:t>
      </w:r>
    </w:p>
    <w:p w14:paraId="6B579E99" w14:textId="77777777" w:rsidR="004E767F" w:rsidRPr="004C0296" w:rsidRDefault="003A78C2" w:rsidP="004E767F">
      <w:pPr>
        <w:pStyle w:val="BodyText"/>
        <w:kinsoku w:val="0"/>
        <w:overflowPunct w:val="0"/>
        <w:spacing w:line="241" w:lineRule="exact"/>
        <w:rPr>
          <w:sz w:val="20"/>
        </w:rPr>
      </w:pPr>
      <w:hyperlink w:anchor="bookmark0" w:history="1">
        <w:r w:rsidR="004E767F" w:rsidRPr="004C0296">
          <w:rPr>
            <w:sz w:val="20"/>
          </w:rPr>
          <w:t>Background...........................................................</w:t>
        </w:r>
        <w:r w:rsidR="004C0296" w:rsidRPr="004C0296">
          <w:rPr>
            <w:sz w:val="20"/>
          </w:rPr>
          <w:t>......................................................................................................</w:t>
        </w:r>
        <w:r w:rsidR="004E767F" w:rsidRPr="004C0296">
          <w:rPr>
            <w:sz w:val="20"/>
          </w:rPr>
          <w:t xml:space="preserve"> 2</w:t>
        </w:r>
      </w:hyperlink>
    </w:p>
    <w:p w14:paraId="1B6C4B78" w14:textId="77777777" w:rsidR="004E767F" w:rsidRPr="004C0296" w:rsidRDefault="003A78C2" w:rsidP="004E767F">
      <w:pPr>
        <w:pStyle w:val="BodyText"/>
        <w:kinsoku w:val="0"/>
        <w:overflowPunct w:val="0"/>
        <w:spacing w:before="120"/>
        <w:rPr>
          <w:sz w:val="20"/>
        </w:rPr>
      </w:pPr>
      <w:hyperlink w:anchor="bookmark1" w:history="1">
        <w:r w:rsidR="004E767F" w:rsidRPr="004C0296">
          <w:rPr>
            <w:sz w:val="20"/>
          </w:rPr>
          <w:t>Installation, Initial Adjustment &amp; Calibration.......................</w:t>
        </w:r>
        <w:r w:rsidR="004C0296" w:rsidRPr="004C0296">
          <w:rPr>
            <w:sz w:val="20"/>
          </w:rPr>
          <w:t>.....................................................................................</w:t>
        </w:r>
        <w:r w:rsidR="004E767F" w:rsidRPr="004C0296">
          <w:rPr>
            <w:sz w:val="20"/>
          </w:rPr>
          <w:t xml:space="preserve"> 3</w:t>
        </w:r>
      </w:hyperlink>
    </w:p>
    <w:p w14:paraId="2498060C" w14:textId="77777777" w:rsidR="004E767F" w:rsidRPr="004C0296" w:rsidRDefault="003A78C2" w:rsidP="004E767F">
      <w:pPr>
        <w:pStyle w:val="BodyText"/>
        <w:kinsoku w:val="0"/>
        <w:overflowPunct w:val="0"/>
        <w:spacing w:before="118"/>
        <w:rPr>
          <w:sz w:val="20"/>
        </w:rPr>
      </w:pPr>
      <w:hyperlink w:anchor="bookmark2" w:history="1">
        <w:r w:rsidR="004E767F" w:rsidRPr="004C0296">
          <w:rPr>
            <w:sz w:val="20"/>
          </w:rPr>
          <w:t>Recordkeeping &amp; Alarming.............................................</w:t>
        </w:r>
        <w:r w:rsidR="004C0296" w:rsidRPr="004C0296">
          <w:rPr>
            <w:sz w:val="20"/>
          </w:rPr>
          <w:t>...........................................................................................</w:t>
        </w:r>
        <w:r w:rsidR="004E767F" w:rsidRPr="004C0296">
          <w:rPr>
            <w:sz w:val="20"/>
          </w:rPr>
          <w:t xml:space="preserve"> 3</w:t>
        </w:r>
      </w:hyperlink>
    </w:p>
    <w:p w14:paraId="772CD0D3" w14:textId="77777777" w:rsidR="004E767F" w:rsidRPr="004C0296" w:rsidRDefault="003A78C2" w:rsidP="004E767F">
      <w:pPr>
        <w:pStyle w:val="BodyText"/>
        <w:kinsoku w:val="0"/>
        <w:overflowPunct w:val="0"/>
        <w:spacing w:before="118"/>
        <w:ind w:left="259"/>
        <w:rPr>
          <w:sz w:val="20"/>
        </w:rPr>
      </w:pPr>
      <w:hyperlink w:anchor="bookmark3" w:history="1">
        <w:r w:rsidR="004E767F" w:rsidRPr="004C0296">
          <w:rPr>
            <w:sz w:val="20"/>
          </w:rPr>
          <w:t>Site Records:</w:t>
        </w:r>
        <w:r w:rsidR="004E767F" w:rsidRPr="004C0296">
          <w:rPr>
            <w:spacing w:val="-109"/>
            <w:sz w:val="20"/>
          </w:rPr>
          <w:t xml:space="preserve"> </w:t>
        </w:r>
        <w:r w:rsidR="004E767F" w:rsidRPr="004C0296">
          <w:rPr>
            <w:sz w:val="20"/>
          </w:rPr>
          <w:t>......................................................</w:t>
        </w:r>
        <w:r w:rsidR="004C0296" w:rsidRPr="004C0296">
          <w:rPr>
            <w:sz w:val="20"/>
          </w:rPr>
          <w:t>....................................................................................................</w:t>
        </w:r>
        <w:r w:rsidR="004E767F" w:rsidRPr="004C0296">
          <w:rPr>
            <w:sz w:val="20"/>
          </w:rPr>
          <w:t xml:space="preserve"> 4</w:t>
        </w:r>
      </w:hyperlink>
    </w:p>
    <w:p w14:paraId="0D542006" w14:textId="77777777" w:rsidR="004E767F" w:rsidRPr="004C0296" w:rsidRDefault="003A78C2" w:rsidP="004E767F">
      <w:pPr>
        <w:pStyle w:val="BodyText"/>
        <w:kinsoku w:val="0"/>
        <w:overflowPunct w:val="0"/>
        <w:spacing w:before="119"/>
        <w:ind w:left="259"/>
        <w:rPr>
          <w:sz w:val="20"/>
        </w:rPr>
      </w:pPr>
      <w:hyperlink w:anchor="bookmark4" w:history="1">
        <w:r w:rsidR="004E767F" w:rsidRPr="004C0296">
          <w:rPr>
            <w:sz w:val="20"/>
          </w:rPr>
          <w:t>Alarms</w:t>
        </w:r>
        <w:r w:rsidR="004E767F" w:rsidRPr="004C0296">
          <w:rPr>
            <w:spacing w:val="-110"/>
            <w:sz w:val="20"/>
          </w:rPr>
          <w:t xml:space="preserve"> </w:t>
        </w:r>
        <w:r w:rsidR="004E767F" w:rsidRPr="004C0296">
          <w:rPr>
            <w:sz w:val="20"/>
          </w:rPr>
          <w:t>.............................................................</w:t>
        </w:r>
        <w:r w:rsidR="004C0296" w:rsidRPr="004C0296">
          <w:rPr>
            <w:sz w:val="20"/>
          </w:rPr>
          <w:t>.......................................................................................................</w:t>
        </w:r>
        <w:r w:rsidR="004E767F" w:rsidRPr="004C0296">
          <w:rPr>
            <w:sz w:val="20"/>
          </w:rPr>
          <w:t xml:space="preserve"> 4</w:t>
        </w:r>
      </w:hyperlink>
    </w:p>
    <w:p w14:paraId="6F5D32E9" w14:textId="77777777" w:rsidR="004E767F" w:rsidRPr="004C0296" w:rsidRDefault="003A78C2" w:rsidP="004E767F">
      <w:pPr>
        <w:pStyle w:val="BodyText"/>
        <w:kinsoku w:val="0"/>
        <w:overflowPunct w:val="0"/>
        <w:spacing w:before="118"/>
        <w:rPr>
          <w:sz w:val="20"/>
        </w:rPr>
      </w:pPr>
      <w:hyperlink w:anchor="bookmark5" w:history="1">
        <w:r w:rsidR="004E767F" w:rsidRPr="004C0296">
          <w:rPr>
            <w:sz w:val="20"/>
          </w:rPr>
          <w:t>Maintenance..........................................................</w:t>
        </w:r>
        <w:r w:rsidR="004C0296" w:rsidRPr="004C0296">
          <w:rPr>
            <w:sz w:val="20"/>
          </w:rPr>
          <w:t>......................................................................................................</w:t>
        </w:r>
        <w:r w:rsidR="004E767F" w:rsidRPr="004C0296">
          <w:rPr>
            <w:sz w:val="20"/>
          </w:rPr>
          <w:t xml:space="preserve"> 5</w:t>
        </w:r>
      </w:hyperlink>
    </w:p>
    <w:p w14:paraId="6576FF57" w14:textId="77777777" w:rsidR="004E767F" w:rsidRPr="004C0296" w:rsidRDefault="003A78C2" w:rsidP="004E767F">
      <w:pPr>
        <w:pStyle w:val="BodyText"/>
        <w:kinsoku w:val="0"/>
        <w:overflowPunct w:val="0"/>
        <w:spacing w:before="120"/>
        <w:ind w:left="259"/>
        <w:rPr>
          <w:sz w:val="20"/>
        </w:rPr>
      </w:pPr>
      <w:hyperlink w:anchor="bookmark6" w:history="1">
        <w:r w:rsidR="004E767F" w:rsidRPr="004C0296">
          <w:rPr>
            <w:sz w:val="20"/>
          </w:rPr>
          <w:t>Spare Parts Inventory</w:t>
        </w:r>
        <w:r w:rsidR="004E767F" w:rsidRPr="004C0296">
          <w:rPr>
            <w:spacing w:val="-109"/>
            <w:sz w:val="20"/>
          </w:rPr>
          <w:t xml:space="preserve"> </w:t>
        </w:r>
        <w:r w:rsidR="004E767F" w:rsidRPr="004C0296">
          <w:rPr>
            <w:sz w:val="20"/>
          </w:rPr>
          <w:t>..............................................</w:t>
        </w:r>
        <w:r w:rsidR="004C0296" w:rsidRPr="004C0296">
          <w:rPr>
            <w:sz w:val="20"/>
          </w:rPr>
          <w:t>...............................................................................................</w:t>
        </w:r>
        <w:r w:rsidR="004E767F" w:rsidRPr="004C0296">
          <w:rPr>
            <w:sz w:val="20"/>
          </w:rPr>
          <w:t xml:space="preserve"> 7</w:t>
        </w:r>
      </w:hyperlink>
    </w:p>
    <w:p w14:paraId="7A3608FA" w14:textId="77777777" w:rsidR="00DE0C9C" w:rsidRDefault="00DE0C9C">
      <w:pPr>
        <w:rPr>
          <w:b/>
          <w:bCs/>
          <w:kern w:val="32"/>
          <w:sz w:val="20"/>
        </w:rPr>
      </w:pPr>
      <w:bookmarkStart w:id="118" w:name="bookmark0"/>
      <w:bookmarkEnd w:id="118"/>
      <w:r>
        <w:rPr>
          <w:sz w:val="20"/>
        </w:rPr>
        <w:br w:type="page"/>
      </w:r>
    </w:p>
    <w:p w14:paraId="212E9F9F" w14:textId="5F2DC6F2" w:rsidR="004E767F" w:rsidRPr="004C0296" w:rsidRDefault="004E767F" w:rsidP="004E767F">
      <w:pPr>
        <w:pStyle w:val="Heading1"/>
        <w:kinsoku w:val="0"/>
        <w:overflowPunct w:val="0"/>
        <w:spacing w:line="376" w:lineRule="exact"/>
        <w:rPr>
          <w:rFonts w:ascii="Times New Roman" w:hAnsi="Times New Roman" w:cs="Times New Roman"/>
          <w:sz w:val="20"/>
          <w:szCs w:val="20"/>
        </w:rPr>
      </w:pPr>
      <w:r w:rsidRPr="004C0296">
        <w:rPr>
          <w:rFonts w:ascii="Times New Roman" w:hAnsi="Times New Roman" w:cs="Times New Roman"/>
          <w:sz w:val="20"/>
          <w:szCs w:val="20"/>
        </w:rPr>
        <w:t>BACKGROUND</w:t>
      </w:r>
    </w:p>
    <w:p w14:paraId="14AE69A3" w14:textId="77777777" w:rsidR="004C0296" w:rsidRPr="004C0296" w:rsidRDefault="004E767F" w:rsidP="004E767F">
      <w:pPr>
        <w:pStyle w:val="BodyText"/>
        <w:kinsoku w:val="0"/>
        <w:overflowPunct w:val="0"/>
        <w:spacing w:line="259" w:lineRule="auto"/>
        <w:ind w:right="34"/>
        <w:rPr>
          <w:sz w:val="20"/>
        </w:rPr>
      </w:pPr>
      <w:r w:rsidRPr="004C0296">
        <w:rPr>
          <w:sz w:val="20"/>
        </w:rPr>
        <w:t>The Cage Mill Dryer Systems (EU002 and EU023) are currently subject to New Source Performance Standards (NSPS) Subpart UUU, Standards of Performance for Calciners and Dryers in Mineral Industries, which applies to each calciner and dryer at a mineral processing plant.</w:t>
      </w:r>
    </w:p>
    <w:p w14:paraId="021741A6" w14:textId="77777777" w:rsidR="004E767F" w:rsidRPr="004C0296" w:rsidRDefault="004E767F" w:rsidP="004C0296">
      <w:pPr>
        <w:pStyle w:val="BodyText"/>
        <w:kinsoku w:val="0"/>
        <w:overflowPunct w:val="0"/>
        <w:spacing w:line="259" w:lineRule="auto"/>
        <w:ind w:right="34"/>
        <w:rPr>
          <w:sz w:val="20"/>
        </w:rPr>
      </w:pPr>
      <w:r w:rsidRPr="004C0296">
        <w:rPr>
          <w:sz w:val="20"/>
        </w:rPr>
        <w:t>Per</w:t>
      </w:r>
      <w:r w:rsidR="004C0296" w:rsidRPr="004C0296">
        <w:rPr>
          <w:sz w:val="20"/>
        </w:rPr>
        <w:t xml:space="preserve"> </w:t>
      </w:r>
      <w:r w:rsidRPr="004C0296">
        <w:rPr>
          <w:sz w:val="20"/>
        </w:rPr>
        <w:t>40 CFR 60.734(a), any facility that is subject to NSPS Subpart UUU and utilizes a dry control device to comply with the mass emission standard shall install, calibrate, maintain, and operate a continuous monitoring system to measure and record the opacity of emissions discharged into the atmosphere from the control device.</w:t>
      </w:r>
      <w:r w:rsidR="00312D7B">
        <w:rPr>
          <w:sz w:val="20"/>
        </w:rPr>
        <w:t xml:space="preserve"> </w:t>
      </w:r>
      <w:r w:rsidRPr="004C0296">
        <w:rPr>
          <w:sz w:val="20"/>
        </w:rPr>
        <w:t xml:space="preserve"> EU002 and EU023 each utilize a baghouse to control PM emissions into the atmosphere.</w:t>
      </w:r>
    </w:p>
    <w:p w14:paraId="513E2FF5" w14:textId="77777777" w:rsidR="004E767F" w:rsidRPr="004C0296" w:rsidRDefault="004E767F" w:rsidP="00312D7B">
      <w:pPr>
        <w:pStyle w:val="BodyText"/>
        <w:kinsoku w:val="0"/>
        <w:overflowPunct w:val="0"/>
        <w:spacing w:before="159" w:line="259" w:lineRule="auto"/>
        <w:ind w:right="258"/>
        <w:rPr>
          <w:sz w:val="20"/>
        </w:rPr>
      </w:pPr>
      <w:r w:rsidRPr="004C0296">
        <w:rPr>
          <w:sz w:val="20"/>
        </w:rPr>
        <w:t>As of 2017, each Cage Mill baghouse is equipped with a Bag Leak Detection System (BLDS). These triboelectric monitors consist of in-stack probes that connect to a main instrumentation box which houses the signal-processing electronics. When a particle in the exhaust comes into contact with the sensor, a transfer of charge occurs and generates a measurable current. This transfer of charge is known as the triboelectric principle. The current generated by this contact can then be measured, amplified, and converted to a continuous analog output that can be read and recorded. The continuous direct reading of particles in the exhaust stream provides a highly efficient and reliable method to ensure the baghouses are operating properly. A detailed description of the manufacturer’s guidance on Triboelectric BLDS is provided in the application for Air Construction Permit No.</w:t>
      </w:r>
      <w:r w:rsidR="00312D7B">
        <w:rPr>
          <w:sz w:val="20"/>
        </w:rPr>
        <w:t xml:space="preserve"> </w:t>
      </w:r>
      <w:r w:rsidRPr="004C0296">
        <w:rPr>
          <w:sz w:val="20"/>
        </w:rPr>
        <w:t>1070039-023-AC (PCME MACT Supplement Document Draft.pdf in Appendix A)</w:t>
      </w:r>
    </w:p>
    <w:p w14:paraId="59C29BC0" w14:textId="77777777" w:rsidR="004E767F" w:rsidRPr="004C0296" w:rsidRDefault="004E767F" w:rsidP="004C0296">
      <w:pPr>
        <w:pStyle w:val="BodyText"/>
        <w:kinsoku w:val="0"/>
        <w:overflowPunct w:val="0"/>
        <w:spacing w:before="179" w:line="259" w:lineRule="auto"/>
        <w:rPr>
          <w:sz w:val="20"/>
        </w:rPr>
      </w:pPr>
      <w:r w:rsidRPr="004C0296">
        <w:rPr>
          <w:sz w:val="20"/>
        </w:rPr>
        <w:t>The following section outlines the monitoring, recordkeeping, calibration, and alarm protocols for the BLDS at the Continental</w:t>
      </w:r>
      <w:r w:rsidR="004C0296" w:rsidRPr="004C0296">
        <w:rPr>
          <w:sz w:val="20"/>
        </w:rPr>
        <w:t xml:space="preserve"> </w:t>
      </w:r>
      <w:r w:rsidRPr="004C0296">
        <w:rPr>
          <w:sz w:val="20"/>
        </w:rPr>
        <w:t>Palatka, LLC plant.</w:t>
      </w:r>
    </w:p>
    <w:p w14:paraId="19DE0C1D" w14:textId="77777777" w:rsidR="004C0296" w:rsidRPr="004C0296" w:rsidRDefault="004C0296" w:rsidP="004C0296">
      <w:pPr>
        <w:pStyle w:val="BodyText"/>
        <w:kinsoku w:val="0"/>
        <w:overflowPunct w:val="0"/>
        <w:spacing w:before="179" w:line="259" w:lineRule="auto"/>
        <w:rPr>
          <w:sz w:val="20"/>
        </w:rPr>
      </w:pPr>
      <w:r w:rsidRPr="004C0296">
        <w:rPr>
          <w:w w:val="99"/>
          <w:sz w:val="20"/>
        </w:rPr>
        <w:t>Page 2</w:t>
      </w:r>
    </w:p>
    <w:p w14:paraId="07D14C85" w14:textId="77777777" w:rsidR="004E767F" w:rsidRPr="004C0296" w:rsidRDefault="004E767F" w:rsidP="00DE0C9C">
      <w:pPr>
        <w:pStyle w:val="BodyText"/>
        <w:kinsoku w:val="0"/>
        <w:overflowPunct w:val="0"/>
        <w:spacing w:before="168"/>
        <w:rPr>
          <w:b/>
          <w:bCs/>
          <w:sz w:val="20"/>
        </w:rPr>
      </w:pPr>
      <w:bookmarkStart w:id="119" w:name="bookmark1"/>
      <w:bookmarkEnd w:id="119"/>
      <w:r w:rsidRPr="004C0296">
        <w:rPr>
          <w:b/>
          <w:bCs/>
          <w:sz w:val="20"/>
        </w:rPr>
        <w:t>INSTALLATION, INITIAL ADJUSTMENT, &amp;</w:t>
      </w:r>
      <w:r w:rsidR="00D33A80">
        <w:rPr>
          <w:b/>
          <w:bCs/>
          <w:sz w:val="20"/>
        </w:rPr>
        <w:t xml:space="preserve"> </w:t>
      </w:r>
      <w:r w:rsidRPr="004C0296">
        <w:rPr>
          <w:b/>
          <w:bCs/>
          <w:spacing w:val="-130"/>
          <w:sz w:val="20"/>
        </w:rPr>
        <w:t xml:space="preserve"> </w:t>
      </w:r>
      <w:r w:rsidRPr="004C0296">
        <w:rPr>
          <w:b/>
          <w:bCs/>
          <w:sz w:val="20"/>
        </w:rPr>
        <w:t>CALIBRATION</w:t>
      </w:r>
    </w:p>
    <w:p w14:paraId="0371303C" w14:textId="2B746986" w:rsidR="004E767F" w:rsidRPr="004C0296" w:rsidRDefault="004E767F" w:rsidP="00DE0C9C">
      <w:pPr>
        <w:pStyle w:val="BodyText"/>
        <w:kinsoku w:val="0"/>
        <w:overflowPunct w:val="0"/>
        <w:spacing w:before="228" w:line="259" w:lineRule="auto"/>
        <w:ind w:right="257"/>
        <w:rPr>
          <w:position w:val="8"/>
          <w:sz w:val="20"/>
        </w:rPr>
      </w:pPr>
      <w:r w:rsidRPr="004C0296">
        <w:rPr>
          <w:sz w:val="20"/>
        </w:rPr>
        <w:t>After installation per specific bag leak detectors installation manual (Appendix A), the sensitivity and response time of the signal processing system are adjusted to establish signal levels for baseline operation and alarms. Sensitivity is the amplification, or gain, of the system, and this adjustment is used to establish the baseline signal level. The baseline single level is represented as a percent of the system full-scale. The scale is a relative scale from 0 to 100 percent, and the relationship of the signal to the particulate mass emission rate is linear. The selected baseline level determines the full scale level. The baseline level is established as a percentage of output scale by adjusting the sensitivity and response time of the output signal from the sensor assembly. The alarm</w:t>
      </w:r>
      <w:r w:rsidR="00DE0C9C">
        <w:rPr>
          <w:sz w:val="20"/>
        </w:rPr>
        <w:t xml:space="preserve"> level is then set based on the </w:t>
      </w:r>
      <w:r w:rsidRPr="004C0296">
        <w:rPr>
          <w:sz w:val="20"/>
        </w:rPr>
        <w:t>baseline emission level and/or cleaning cycle peaks in accordance with the PCME Manual.</w:t>
      </w:r>
      <w:r w:rsidRPr="004C0296">
        <w:rPr>
          <w:position w:val="8"/>
          <w:sz w:val="20"/>
        </w:rPr>
        <w:t>1</w:t>
      </w:r>
    </w:p>
    <w:p w14:paraId="28541DD4" w14:textId="77777777" w:rsidR="004E767F" w:rsidRPr="004C0296" w:rsidRDefault="004E767F" w:rsidP="00DE0C9C">
      <w:pPr>
        <w:pStyle w:val="BodyText"/>
        <w:kinsoku w:val="0"/>
        <w:overflowPunct w:val="0"/>
        <w:spacing w:before="163"/>
        <w:rPr>
          <w:sz w:val="20"/>
        </w:rPr>
      </w:pPr>
      <w:r w:rsidRPr="004C0296">
        <w:rPr>
          <w:sz w:val="20"/>
        </w:rPr>
        <w:t>The initial adjustment was performed as follows:</w:t>
      </w:r>
    </w:p>
    <w:p w14:paraId="3E09120D" w14:textId="77777777" w:rsidR="004E767F" w:rsidRPr="004C0296" w:rsidRDefault="004E767F" w:rsidP="004E767F">
      <w:pPr>
        <w:pStyle w:val="ListParagraph"/>
        <w:numPr>
          <w:ilvl w:val="0"/>
          <w:numId w:val="34"/>
        </w:numPr>
        <w:tabs>
          <w:tab w:val="left" w:pos="861"/>
        </w:tabs>
        <w:kinsoku w:val="0"/>
        <w:overflowPunct w:val="0"/>
        <w:autoSpaceDE w:val="0"/>
        <w:autoSpaceDN w:val="0"/>
        <w:adjustRightInd w:val="0"/>
        <w:spacing w:before="178" w:line="259" w:lineRule="auto"/>
        <w:ind w:right="462" w:hanging="360"/>
        <w:contextualSpacing w:val="0"/>
        <w:rPr>
          <w:sz w:val="20"/>
        </w:rPr>
      </w:pPr>
      <w:r w:rsidRPr="004C0296">
        <w:rPr>
          <w:sz w:val="20"/>
        </w:rPr>
        <w:t>A certified Method 9 specialist was assigned to read the stacks during set</w:t>
      </w:r>
      <w:r w:rsidRPr="004C0296">
        <w:rPr>
          <w:spacing w:val="-1"/>
          <w:sz w:val="20"/>
        </w:rPr>
        <w:t xml:space="preserve"> </w:t>
      </w:r>
      <w:r w:rsidRPr="004C0296">
        <w:rPr>
          <w:sz w:val="20"/>
        </w:rPr>
        <w:t>up.</w:t>
      </w:r>
    </w:p>
    <w:p w14:paraId="7D0653DC" w14:textId="77777777" w:rsidR="004E767F" w:rsidRPr="004C0296" w:rsidRDefault="004E767F" w:rsidP="004E767F">
      <w:pPr>
        <w:pStyle w:val="ListParagraph"/>
        <w:numPr>
          <w:ilvl w:val="0"/>
          <w:numId w:val="34"/>
        </w:numPr>
        <w:tabs>
          <w:tab w:val="left" w:pos="861"/>
        </w:tabs>
        <w:kinsoku w:val="0"/>
        <w:overflowPunct w:val="0"/>
        <w:autoSpaceDE w:val="0"/>
        <w:autoSpaceDN w:val="0"/>
        <w:adjustRightInd w:val="0"/>
        <w:spacing w:line="259" w:lineRule="auto"/>
        <w:ind w:right="329" w:hanging="360"/>
        <w:contextualSpacing w:val="0"/>
        <w:rPr>
          <w:sz w:val="20"/>
        </w:rPr>
      </w:pPr>
      <w:r w:rsidRPr="004C0296">
        <w:rPr>
          <w:sz w:val="20"/>
        </w:rPr>
        <w:t>With both the Opacity monitors and the PCMEs reading, samples of dust were dumped at 5, 10 and 15 gram samples into the stack, while performing a method 9 visible emission reading.</w:t>
      </w:r>
    </w:p>
    <w:p w14:paraId="76CC28A3" w14:textId="77777777" w:rsidR="004E767F" w:rsidRPr="004C0296" w:rsidRDefault="004E767F" w:rsidP="004E767F">
      <w:pPr>
        <w:pStyle w:val="ListParagraph"/>
        <w:numPr>
          <w:ilvl w:val="0"/>
          <w:numId w:val="34"/>
        </w:numPr>
        <w:tabs>
          <w:tab w:val="left" w:pos="861"/>
        </w:tabs>
        <w:kinsoku w:val="0"/>
        <w:overflowPunct w:val="0"/>
        <w:autoSpaceDE w:val="0"/>
        <w:autoSpaceDN w:val="0"/>
        <w:adjustRightInd w:val="0"/>
        <w:spacing w:line="259" w:lineRule="auto"/>
        <w:ind w:right="594" w:hanging="360"/>
        <w:contextualSpacing w:val="0"/>
        <w:rPr>
          <w:sz w:val="20"/>
        </w:rPr>
      </w:pPr>
      <w:r w:rsidRPr="004C0296">
        <w:rPr>
          <w:sz w:val="20"/>
        </w:rPr>
        <w:t>The following readings were observed during set up and used as the basis for establishing a dust</w:t>
      </w:r>
      <w:r w:rsidRPr="004C0296">
        <w:rPr>
          <w:spacing w:val="-1"/>
          <w:sz w:val="20"/>
        </w:rPr>
        <w:t xml:space="preserve"> </w:t>
      </w:r>
      <w:r w:rsidRPr="004C0296">
        <w:rPr>
          <w:sz w:val="20"/>
        </w:rPr>
        <w:t>curve.</w:t>
      </w:r>
    </w:p>
    <w:p w14:paraId="113FF007" w14:textId="77777777" w:rsidR="004E767F" w:rsidRPr="004C0296" w:rsidRDefault="004E767F" w:rsidP="004E767F">
      <w:pPr>
        <w:pStyle w:val="ListParagraph"/>
        <w:numPr>
          <w:ilvl w:val="1"/>
          <w:numId w:val="34"/>
        </w:numPr>
        <w:tabs>
          <w:tab w:val="left" w:pos="1581"/>
        </w:tabs>
        <w:kinsoku w:val="0"/>
        <w:overflowPunct w:val="0"/>
        <w:autoSpaceDE w:val="0"/>
        <w:autoSpaceDN w:val="0"/>
        <w:adjustRightInd w:val="0"/>
        <w:spacing w:line="259" w:lineRule="auto"/>
        <w:ind w:right="270"/>
        <w:contextualSpacing w:val="0"/>
        <w:rPr>
          <w:sz w:val="20"/>
        </w:rPr>
      </w:pPr>
      <w:r w:rsidRPr="004C0296">
        <w:rPr>
          <w:sz w:val="20"/>
        </w:rPr>
        <w:t>The 5 gram samples had no visible emissions, spiked to just over 1% on the opacity monitors and showed a value of 4.5 on the PCME (average over three</w:t>
      </w:r>
      <w:r w:rsidRPr="004C0296">
        <w:rPr>
          <w:spacing w:val="-1"/>
          <w:sz w:val="20"/>
        </w:rPr>
        <w:t xml:space="preserve"> </w:t>
      </w:r>
      <w:r w:rsidRPr="004C0296">
        <w:rPr>
          <w:sz w:val="20"/>
        </w:rPr>
        <w:t>tests).</w:t>
      </w:r>
    </w:p>
    <w:p w14:paraId="5CE7E4EE" w14:textId="77777777" w:rsidR="004E767F" w:rsidRPr="004C0296" w:rsidRDefault="004E767F" w:rsidP="004E767F">
      <w:pPr>
        <w:pStyle w:val="ListParagraph"/>
        <w:numPr>
          <w:ilvl w:val="1"/>
          <w:numId w:val="34"/>
        </w:numPr>
        <w:tabs>
          <w:tab w:val="left" w:pos="1581"/>
        </w:tabs>
        <w:kinsoku w:val="0"/>
        <w:overflowPunct w:val="0"/>
        <w:autoSpaceDE w:val="0"/>
        <w:autoSpaceDN w:val="0"/>
        <w:adjustRightInd w:val="0"/>
        <w:spacing w:line="259" w:lineRule="auto"/>
        <w:ind w:right="402"/>
        <w:contextualSpacing w:val="0"/>
        <w:rPr>
          <w:sz w:val="20"/>
        </w:rPr>
      </w:pPr>
      <w:r w:rsidRPr="004C0296">
        <w:rPr>
          <w:sz w:val="20"/>
        </w:rPr>
        <w:t>The 10 gram samples had no visible emissions, spiked to just over 3% on the opacity monitors and showed a value</w:t>
      </w:r>
      <w:r w:rsidRPr="004C0296">
        <w:rPr>
          <w:spacing w:val="-1"/>
          <w:sz w:val="20"/>
        </w:rPr>
        <w:t xml:space="preserve"> </w:t>
      </w:r>
      <w:r w:rsidRPr="004C0296">
        <w:rPr>
          <w:sz w:val="20"/>
        </w:rPr>
        <w:t>of</w:t>
      </w:r>
    </w:p>
    <w:p w14:paraId="474654A1" w14:textId="77777777" w:rsidR="004E767F" w:rsidRPr="004C0296" w:rsidRDefault="004E767F" w:rsidP="004E767F">
      <w:pPr>
        <w:pStyle w:val="BodyText"/>
        <w:kinsoku w:val="0"/>
        <w:overflowPunct w:val="0"/>
        <w:spacing w:line="249" w:lineRule="exact"/>
        <w:ind w:left="1580"/>
        <w:rPr>
          <w:sz w:val="20"/>
        </w:rPr>
      </w:pPr>
      <w:r w:rsidRPr="004C0296">
        <w:rPr>
          <w:sz w:val="20"/>
        </w:rPr>
        <w:t>5.6 on the PCME (average over three tests).</w:t>
      </w:r>
    </w:p>
    <w:p w14:paraId="702979FB" w14:textId="77777777" w:rsidR="004E767F" w:rsidRPr="004C0296" w:rsidRDefault="004E767F" w:rsidP="004E767F">
      <w:pPr>
        <w:pStyle w:val="BodyText"/>
        <w:kinsoku w:val="0"/>
        <w:overflowPunct w:val="0"/>
        <w:spacing w:before="20" w:line="259" w:lineRule="auto"/>
        <w:ind w:left="1580" w:right="382" w:hanging="360"/>
        <w:rPr>
          <w:sz w:val="20"/>
        </w:rPr>
      </w:pPr>
      <w:r w:rsidRPr="004C0296">
        <w:rPr>
          <w:sz w:val="20"/>
        </w:rPr>
        <w:t>c. The 15 gram samples had very slight visible emissions, spiked to just under 4% on the opacity monitors and showed a value of 7 on the PCME (average over three tests).</w:t>
      </w:r>
    </w:p>
    <w:p w14:paraId="023975B1" w14:textId="77777777" w:rsidR="004E767F" w:rsidRPr="004C0296" w:rsidRDefault="004E767F" w:rsidP="004E767F">
      <w:pPr>
        <w:pStyle w:val="BodyText"/>
        <w:kinsoku w:val="0"/>
        <w:overflowPunct w:val="0"/>
        <w:spacing w:line="259" w:lineRule="auto"/>
        <w:ind w:left="860" w:right="858" w:hanging="361"/>
        <w:jc w:val="both"/>
        <w:rPr>
          <w:sz w:val="20"/>
        </w:rPr>
      </w:pPr>
      <w:r w:rsidRPr="004C0296">
        <w:rPr>
          <w:sz w:val="20"/>
        </w:rPr>
        <w:t>4. Baseline readings were used to calibrate the BLDS output for readings and alarms in accordance with section 2 of the PCME Manual.</w:t>
      </w:r>
    </w:p>
    <w:p w14:paraId="7164C32A" w14:textId="77777777" w:rsidR="004E767F" w:rsidRPr="004C0296" w:rsidRDefault="004E767F" w:rsidP="004E767F">
      <w:pPr>
        <w:pStyle w:val="Heading1"/>
        <w:kinsoku w:val="0"/>
        <w:overflowPunct w:val="0"/>
        <w:spacing w:before="1"/>
        <w:ind w:left="140"/>
        <w:rPr>
          <w:rFonts w:ascii="Times New Roman" w:hAnsi="Times New Roman" w:cs="Times New Roman"/>
          <w:sz w:val="20"/>
          <w:szCs w:val="20"/>
        </w:rPr>
      </w:pPr>
      <w:bookmarkStart w:id="120" w:name="bookmark2"/>
      <w:bookmarkEnd w:id="120"/>
      <w:r w:rsidRPr="004C0296">
        <w:rPr>
          <w:rFonts w:ascii="Times New Roman" w:hAnsi="Times New Roman" w:cs="Times New Roman"/>
          <w:sz w:val="20"/>
          <w:szCs w:val="20"/>
        </w:rPr>
        <w:t>RECORDKEEPING &amp; ALARMING</w:t>
      </w:r>
    </w:p>
    <w:p w14:paraId="41A0277C" w14:textId="77777777" w:rsidR="004E767F" w:rsidRPr="004C0296" w:rsidRDefault="004E767F" w:rsidP="004E767F">
      <w:pPr>
        <w:pStyle w:val="BodyText"/>
        <w:kinsoku w:val="0"/>
        <w:overflowPunct w:val="0"/>
        <w:spacing w:before="228" w:line="259" w:lineRule="auto"/>
        <w:ind w:left="140" w:right="257"/>
        <w:rPr>
          <w:sz w:val="20"/>
        </w:rPr>
      </w:pPr>
      <w:r w:rsidRPr="004C0296">
        <w:rPr>
          <w:sz w:val="20"/>
        </w:rPr>
        <w:t>The PCME PLUS Multi-controller allows for the storage of long term and short term data logs through an electronic data logger. There are three default recording intervals: 15 minutes, 1 minute, and 1 second. The data is retained in the system for at least 5 years. In addition,</w:t>
      </w:r>
    </w:p>
    <w:p w14:paraId="381788F4" w14:textId="77777777" w:rsidR="004E767F" w:rsidRPr="004C0296" w:rsidRDefault="004E767F" w:rsidP="004E767F">
      <w:pPr>
        <w:pStyle w:val="BodyText"/>
        <w:kinsoku w:val="0"/>
        <w:overflowPunct w:val="0"/>
        <w:spacing w:before="197"/>
        <w:ind w:left="140"/>
        <w:rPr>
          <w:sz w:val="20"/>
        </w:rPr>
      </w:pPr>
      <w:r w:rsidRPr="004C0296">
        <w:rPr>
          <w:position w:val="6"/>
          <w:sz w:val="20"/>
        </w:rPr>
        <w:t xml:space="preserve">1 </w:t>
      </w:r>
      <w:r w:rsidRPr="004C0296">
        <w:rPr>
          <w:sz w:val="20"/>
        </w:rPr>
        <w:t>PCME MACT Supplement Document Draft.pdf; section 2</w:t>
      </w:r>
    </w:p>
    <w:p w14:paraId="79EDC85C" w14:textId="77777777" w:rsidR="004E767F" w:rsidRPr="004C0296" w:rsidRDefault="004C0296" w:rsidP="004E767F">
      <w:pPr>
        <w:pStyle w:val="BodyText"/>
        <w:kinsoku w:val="0"/>
        <w:overflowPunct w:val="0"/>
        <w:spacing w:before="1"/>
        <w:ind w:left="140"/>
        <w:rPr>
          <w:w w:val="99"/>
          <w:sz w:val="20"/>
        </w:rPr>
      </w:pPr>
      <w:r w:rsidRPr="004C0296">
        <w:rPr>
          <w:w w:val="99"/>
          <w:sz w:val="20"/>
        </w:rPr>
        <w:t xml:space="preserve">Page </w:t>
      </w:r>
      <w:r w:rsidR="004E767F" w:rsidRPr="004C0296">
        <w:rPr>
          <w:w w:val="99"/>
          <w:sz w:val="20"/>
        </w:rPr>
        <w:t>3</w:t>
      </w:r>
    </w:p>
    <w:p w14:paraId="6F96C748" w14:textId="77777777" w:rsidR="004E767F" w:rsidRPr="004C0296" w:rsidRDefault="004E767F" w:rsidP="004E767F">
      <w:pPr>
        <w:pStyle w:val="BodyText"/>
        <w:kinsoku w:val="0"/>
        <w:overflowPunct w:val="0"/>
        <w:spacing w:before="191" w:line="259" w:lineRule="auto"/>
        <w:ind w:left="100" w:right="573"/>
        <w:rPr>
          <w:sz w:val="20"/>
        </w:rPr>
      </w:pPr>
      <w:r w:rsidRPr="004C0296">
        <w:rPr>
          <w:sz w:val="20"/>
        </w:rPr>
        <w:t>the data logger retains a total of 500 alarms values, with first-in first-out replacement in storage.</w:t>
      </w:r>
    </w:p>
    <w:p w14:paraId="06680481" w14:textId="77777777" w:rsidR="004E767F" w:rsidRPr="004C0296" w:rsidRDefault="004E767F" w:rsidP="004E767F">
      <w:pPr>
        <w:pStyle w:val="BodyText"/>
        <w:kinsoku w:val="0"/>
        <w:overflowPunct w:val="0"/>
        <w:ind w:left="100"/>
        <w:rPr>
          <w:b/>
          <w:bCs/>
          <w:sz w:val="20"/>
        </w:rPr>
      </w:pPr>
      <w:bookmarkStart w:id="121" w:name="bookmark3"/>
      <w:bookmarkEnd w:id="121"/>
      <w:r w:rsidRPr="004C0296">
        <w:rPr>
          <w:b/>
          <w:bCs/>
          <w:sz w:val="20"/>
        </w:rPr>
        <w:t>SITE RECORDS:</w:t>
      </w:r>
    </w:p>
    <w:p w14:paraId="5F817957" w14:textId="77777777" w:rsidR="004E767F" w:rsidRPr="004C0296" w:rsidRDefault="004E767F" w:rsidP="004E767F">
      <w:pPr>
        <w:pStyle w:val="ListParagraph"/>
        <w:numPr>
          <w:ilvl w:val="0"/>
          <w:numId w:val="33"/>
        </w:numPr>
        <w:tabs>
          <w:tab w:val="left" w:pos="821"/>
        </w:tabs>
        <w:kinsoku w:val="0"/>
        <w:overflowPunct w:val="0"/>
        <w:autoSpaceDE w:val="0"/>
        <w:autoSpaceDN w:val="0"/>
        <w:adjustRightInd w:val="0"/>
        <w:spacing w:before="33" w:line="259" w:lineRule="auto"/>
        <w:ind w:right="117" w:hanging="360"/>
        <w:contextualSpacing w:val="0"/>
        <w:rPr>
          <w:sz w:val="20"/>
        </w:rPr>
      </w:pPr>
      <w:r w:rsidRPr="004C0296">
        <w:rPr>
          <w:sz w:val="20"/>
        </w:rPr>
        <w:t>Data from the PCME Multi-controller is displayed on the operators HMI and stored on the common servers for the</w:t>
      </w:r>
      <w:r w:rsidRPr="004C0296">
        <w:rPr>
          <w:spacing w:val="-1"/>
          <w:sz w:val="20"/>
        </w:rPr>
        <w:t xml:space="preserve"> </w:t>
      </w:r>
      <w:r w:rsidRPr="004C0296">
        <w:rPr>
          <w:sz w:val="20"/>
        </w:rPr>
        <w:t>plant.</w:t>
      </w:r>
    </w:p>
    <w:p w14:paraId="0518EC74" w14:textId="77777777" w:rsidR="004E767F" w:rsidRPr="004C0296" w:rsidRDefault="004E767F" w:rsidP="004E767F">
      <w:pPr>
        <w:pStyle w:val="ListParagraph"/>
        <w:numPr>
          <w:ilvl w:val="0"/>
          <w:numId w:val="33"/>
        </w:numPr>
        <w:tabs>
          <w:tab w:val="left" w:pos="821"/>
        </w:tabs>
        <w:kinsoku w:val="0"/>
        <w:overflowPunct w:val="0"/>
        <w:autoSpaceDE w:val="0"/>
        <w:autoSpaceDN w:val="0"/>
        <w:adjustRightInd w:val="0"/>
        <w:spacing w:line="259" w:lineRule="auto"/>
        <w:ind w:right="117" w:hanging="360"/>
        <w:contextualSpacing w:val="0"/>
        <w:rPr>
          <w:sz w:val="20"/>
        </w:rPr>
      </w:pPr>
      <w:r w:rsidRPr="004C0296">
        <w:rPr>
          <w:sz w:val="20"/>
        </w:rPr>
        <w:t>All records of inspections, cleanings, repair, and replacement of BLDS components. Records shall include the date, time, personnel conducting the inspection, condition of each sensor as-found, and a description of any actions</w:t>
      </w:r>
      <w:r w:rsidRPr="004C0296">
        <w:rPr>
          <w:spacing w:val="-1"/>
          <w:sz w:val="20"/>
        </w:rPr>
        <w:t xml:space="preserve"> </w:t>
      </w:r>
      <w:r w:rsidRPr="004C0296">
        <w:rPr>
          <w:sz w:val="20"/>
        </w:rPr>
        <w:t>taken.</w:t>
      </w:r>
    </w:p>
    <w:p w14:paraId="2833DC8F" w14:textId="77777777" w:rsidR="004E767F" w:rsidRPr="004C0296" w:rsidRDefault="004E767F" w:rsidP="004E767F">
      <w:pPr>
        <w:pStyle w:val="ListParagraph"/>
        <w:numPr>
          <w:ilvl w:val="0"/>
          <w:numId w:val="33"/>
        </w:numPr>
        <w:tabs>
          <w:tab w:val="left" w:pos="821"/>
        </w:tabs>
        <w:kinsoku w:val="0"/>
        <w:overflowPunct w:val="0"/>
        <w:autoSpaceDE w:val="0"/>
        <w:autoSpaceDN w:val="0"/>
        <w:adjustRightInd w:val="0"/>
        <w:spacing w:line="259" w:lineRule="auto"/>
        <w:ind w:right="1438" w:hanging="360"/>
        <w:contextualSpacing w:val="0"/>
        <w:rPr>
          <w:sz w:val="20"/>
        </w:rPr>
      </w:pPr>
      <w:r w:rsidRPr="004C0296">
        <w:rPr>
          <w:sz w:val="20"/>
        </w:rPr>
        <w:t>The Operator’s Log contains documentation of alarms and resolution of alarm</w:t>
      </w:r>
      <w:r w:rsidRPr="004C0296">
        <w:rPr>
          <w:spacing w:val="-1"/>
          <w:sz w:val="20"/>
        </w:rPr>
        <w:t xml:space="preserve"> </w:t>
      </w:r>
      <w:r w:rsidRPr="004C0296">
        <w:rPr>
          <w:sz w:val="20"/>
        </w:rPr>
        <w:t>conditions.</w:t>
      </w:r>
    </w:p>
    <w:p w14:paraId="68A11930" w14:textId="77777777" w:rsidR="004E767F" w:rsidRPr="004C0296" w:rsidRDefault="004E767F" w:rsidP="004E767F">
      <w:pPr>
        <w:pStyle w:val="ListParagraph"/>
        <w:numPr>
          <w:ilvl w:val="0"/>
          <w:numId w:val="33"/>
        </w:numPr>
        <w:tabs>
          <w:tab w:val="left" w:pos="821"/>
        </w:tabs>
        <w:kinsoku w:val="0"/>
        <w:overflowPunct w:val="0"/>
        <w:autoSpaceDE w:val="0"/>
        <w:autoSpaceDN w:val="0"/>
        <w:adjustRightInd w:val="0"/>
        <w:spacing w:before="1" w:line="259" w:lineRule="auto"/>
        <w:ind w:right="250" w:hanging="360"/>
        <w:contextualSpacing w:val="0"/>
        <w:jc w:val="both"/>
        <w:rPr>
          <w:sz w:val="20"/>
        </w:rPr>
      </w:pPr>
      <w:r w:rsidRPr="004C0296">
        <w:rPr>
          <w:sz w:val="20"/>
        </w:rPr>
        <w:t>Monthly records will be maintained for drift checks and response tests performed, and will be signed by the person conducting the inspection, testing, or</w:t>
      </w:r>
      <w:r w:rsidRPr="004C0296">
        <w:rPr>
          <w:spacing w:val="-1"/>
          <w:sz w:val="20"/>
        </w:rPr>
        <w:t xml:space="preserve"> </w:t>
      </w:r>
      <w:r w:rsidRPr="004C0296">
        <w:rPr>
          <w:sz w:val="20"/>
        </w:rPr>
        <w:t>maintenance.</w:t>
      </w:r>
    </w:p>
    <w:p w14:paraId="07502BF8" w14:textId="77777777" w:rsidR="004E767F" w:rsidRPr="004C0296" w:rsidRDefault="004E767F" w:rsidP="004E767F">
      <w:pPr>
        <w:pStyle w:val="ListParagraph"/>
        <w:numPr>
          <w:ilvl w:val="0"/>
          <w:numId w:val="33"/>
        </w:numPr>
        <w:tabs>
          <w:tab w:val="left" w:pos="821"/>
        </w:tabs>
        <w:kinsoku w:val="0"/>
        <w:overflowPunct w:val="0"/>
        <w:autoSpaceDE w:val="0"/>
        <w:autoSpaceDN w:val="0"/>
        <w:adjustRightInd w:val="0"/>
        <w:spacing w:line="259" w:lineRule="auto"/>
        <w:ind w:right="777" w:hanging="360"/>
        <w:contextualSpacing w:val="0"/>
        <w:rPr>
          <w:sz w:val="20"/>
        </w:rPr>
      </w:pPr>
      <w:r w:rsidRPr="004C0296">
        <w:rPr>
          <w:sz w:val="20"/>
        </w:rPr>
        <w:t>Values for the baseline (sensitivity) setting, response time setting, alarm level(s), and a description of how each was</w:t>
      </w:r>
      <w:r w:rsidRPr="004C0296">
        <w:rPr>
          <w:spacing w:val="-1"/>
          <w:sz w:val="20"/>
        </w:rPr>
        <w:t xml:space="preserve"> </w:t>
      </w:r>
      <w:r w:rsidRPr="004C0296">
        <w:rPr>
          <w:sz w:val="20"/>
        </w:rPr>
        <w:t>established.</w:t>
      </w:r>
    </w:p>
    <w:p w14:paraId="29B3814B" w14:textId="77777777" w:rsidR="004E767F" w:rsidRPr="004C0296" w:rsidRDefault="004E767F" w:rsidP="004E767F">
      <w:pPr>
        <w:pStyle w:val="BodyText"/>
        <w:kinsoku w:val="0"/>
        <w:overflowPunct w:val="0"/>
        <w:spacing w:before="2"/>
        <w:rPr>
          <w:sz w:val="20"/>
        </w:rPr>
      </w:pPr>
    </w:p>
    <w:p w14:paraId="6673D690" w14:textId="77777777" w:rsidR="004E767F" w:rsidRPr="004C0296" w:rsidRDefault="004E767F" w:rsidP="004E767F">
      <w:pPr>
        <w:pStyle w:val="Heading2"/>
        <w:kinsoku w:val="0"/>
        <w:overflowPunct w:val="0"/>
        <w:ind w:left="100"/>
        <w:rPr>
          <w:rFonts w:ascii="Times New Roman" w:hAnsi="Times New Roman" w:cs="Times New Roman"/>
          <w:b/>
          <w:color w:val="auto"/>
          <w:sz w:val="20"/>
          <w:szCs w:val="20"/>
        </w:rPr>
      </w:pPr>
      <w:bookmarkStart w:id="122" w:name="bookmark4"/>
      <w:bookmarkEnd w:id="122"/>
      <w:r w:rsidRPr="004C0296">
        <w:rPr>
          <w:rFonts w:ascii="Times New Roman" w:hAnsi="Times New Roman" w:cs="Times New Roman"/>
          <w:b/>
          <w:color w:val="auto"/>
          <w:sz w:val="20"/>
          <w:szCs w:val="20"/>
        </w:rPr>
        <w:t>ALARMS</w:t>
      </w:r>
    </w:p>
    <w:p w14:paraId="04FB349F" w14:textId="77777777" w:rsidR="004E767F" w:rsidRPr="004C0296" w:rsidRDefault="004E767F" w:rsidP="004E767F">
      <w:pPr>
        <w:pStyle w:val="BodyText"/>
        <w:kinsoku w:val="0"/>
        <w:overflowPunct w:val="0"/>
        <w:spacing w:before="32" w:line="259" w:lineRule="auto"/>
        <w:ind w:left="100" w:right="158"/>
        <w:rPr>
          <w:sz w:val="20"/>
        </w:rPr>
      </w:pPr>
      <w:r w:rsidRPr="004C0296">
        <w:rPr>
          <w:sz w:val="20"/>
        </w:rPr>
        <w:t>All alarm conditions reported by the system are to be recorded in the Operator’s Log. Data recorded includes the date and time of the alarm; the steps taken to investigate and resolve the alarm; and the operator’s name.</w:t>
      </w:r>
    </w:p>
    <w:p w14:paraId="341E773A" w14:textId="77777777" w:rsidR="004E767F" w:rsidRPr="004C0296" w:rsidRDefault="004E767F" w:rsidP="004E767F">
      <w:pPr>
        <w:pStyle w:val="BodyText"/>
        <w:kinsoku w:val="0"/>
        <w:overflowPunct w:val="0"/>
        <w:spacing w:before="159" w:line="259" w:lineRule="auto"/>
        <w:ind w:left="100" w:right="290"/>
        <w:rPr>
          <w:sz w:val="20"/>
        </w:rPr>
      </w:pPr>
      <w:r w:rsidRPr="004C0296">
        <w:rPr>
          <w:sz w:val="20"/>
        </w:rPr>
        <w:t>The BLDS is set to alarm with two types of emission alarms: a warning alarm and a limit alarm. The warning alarm (High Alarm) is generally determined as two (2) times the baseline output level and the limit alarm (High High Alarm) is based on three (3) times the baseline output level. The alarm levels will be established once baseline data are established during initial setup.</w:t>
      </w:r>
    </w:p>
    <w:p w14:paraId="0FD0C025" w14:textId="77777777" w:rsidR="004E767F" w:rsidRPr="004C0296" w:rsidRDefault="004E767F" w:rsidP="004E767F">
      <w:pPr>
        <w:pStyle w:val="ListParagraph"/>
        <w:numPr>
          <w:ilvl w:val="0"/>
          <w:numId w:val="32"/>
        </w:numPr>
        <w:tabs>
          <w:tab w:val="left" w:pos="1529"/>
        </w:tabs>
        <w:kinsoku w:val="0"/>
        <w:overflowPunct w:val="0"/>
        <w:autoSpaceDE w:val="0"/>
        <w:autoSpaceDN w:val="0"/>
        <w:adjustRightInd w:val="0"/>
        <w:spacing w:line="249" w:lineRule="exact"/>
        <w:contextualSpacing w:val="0"/>
        <w:rPr>
          <w:sz w:val="20"/>
        </w:rPr>
      </w:pPr>
      <w:r w:rsidRPr="004C0296">
        <w:rPr>
          <w:sz w:val="20"/>
        </w:rPr>
        <w:t>Warning (High) Alarm: 3%</w:t>
      </w:r>
    </w:p>
    <w:p w14:paraId="5667F746" w14:textId="77777777" w:rsidR="004E767F" w:rsidRPr="004C0296" w:rsidRDefault="004E767F" w:rsidP="004E767F">
      <w:pPr>
        <w:pStyle w:val="ListParagraph"/>
        <w:numPr>
          <w:ilvl w:val="0"/>
          <w:numId w:val="32"/>
        </w:numPr>
        <w:tabs>
          <w:tab w:val="left" w:pos="1529"/>
        </w:tabs>
        <w:kinsoku w:val="0"/>
        <w:overflowPunct w:val="0"/>
        <w:autoSpaceDE w:val="0"/>
        <w:autoSpaceDN w:val="0"/>
        <w:adjustRightInd w:val="0"/>
        <w:spacing w:before="19"/>
        <w:contextualSpacing w:val="0"/>
        <w:rPr>
          <w:sz w:val="20"/>
        </w:rPr>
      </w:pPr>
      <w:r w:rsidRPr="004C0296">
        <w:rPr>
          <w:sz w:val="20"/>
        </w:rPr>
        <w:t>Limit (High High) Alarm:</w:t>
      </w:r>
      <w:r w:rsidRPr="004C0296">
        <w:rPr>
          <w:spacing w:val="-1"/>
          <w:sz w:val="20"/>
        </w:rPr>
        <w:t xml:space="preserve"> </w:t>
      </w:r>
      <w:r w:rsidRPr="004C0296">
        <w:rPr>
          <w:sz w:val="20"/>
        </w:rPr>
        <w:t>6%</w:t>
      </w:r>
    </w:p>
    <w:p w14:paraId="6D861C3B" w14:textId="77777777" w:rsidR="004E767F" w:rsidRPr="004C0296" w:rsidRDefault="004E767F" w:rsidP="004E767F">
      <w:pPr>
        <w:pStyle w:val="BodyText"/>
        <w:kinsoku w:val="0"/>
        <w:overflowPunct w:val="0"/>
        <w:spacing w:before="19" w:line="259" w:lineRule="auto"/>
        <w:ind w:left="100" w:right="422"/>
        <w:rPr>
          <w:sz w:val="20"/>
        </w:rPr>
      </w:pPr>
      <w:r w:rsidRPr="004C0296">
        <w:rPr>
          <w:sz w:val="20"/>
        </w:rPr>
        <w:t>An alarm delay is used to prevent a temporary high dust spike from generating an unnecessary alarm. Dust spikes are typically generated at process start-up or by bag filter cleaning. The system default delay is 5 seconds. All alarms are logged in the Operator’s Log.</w:t>
      </w:r>
    </w:p>
    <w:p w14:paraId="4CF6018A" w14:textId="77777777" w:rsidR="004E767F" w:rsidRPr="004C0296" w:rsidRDefault="004E767F" w:rsidP="004E767F">
      <w:pPr>
        <w:pStyle w:val="BodyText"/>
        <w:kinsoku w:val="0"/>
        <w:overflowPunct w:val="0"/>
        <w:spacing w:before="7"/>
        <w:rPr>
          <w:sz w:val="20"/>
        </w:rPr>
      </w:pPr>
    </w:p>
    <w:p w14:paraId="14A5D996" w14:textId="77777777" w:rsidR="004E767F" w:rsidRPr="004C0296" w:rsidRDefault="004E767F" w:rsidP="004E767F">
      <w:pPr>
        <w:pStyle w:val="BodyText"/>
        <w:kinsoku w:val="0"/>
        <w:overflowPunct w:val="0"/>
        <w:spacing w:line="259" w:lineRule="auto"/>
        <w:ind w:left="100" w:right="574"/>
        <w:rPr>
          <w:sz w:val="20"/>
        </w:rPr>
      </w:pPr>
      <w:r w:rsidRPr="004C0296">
        <w:rPr>
          <w:sz w:val="20"/>
        </w:rPr>
        <w:t>The Control Unit has a visible and audible alarm. The PLC screens in the control room can also sound an alarm, alerting the operator to inspect the Control Unit for additional information. Following the sounding of an alarm, immediate action will be taken to investigate the cause of the alarm.</w:t>
      </w:r>
    </w:p>
    <w:p w14:paraId="399909CA" w14:textId="77777777" w:rsidR="004E767F" w:rsidRPr="004C0296" w:rsidRDefault="004E767F" w:rsidP="004E767F">
      <w:pPr>
        <w:pStyle w:val="BodyText"/>
        <w:kinsoku w:val="0"/>
        <w:overflowPunct w:val="0"/>
        <w:spacing w:before="8"/>
        <w:rPr>
          <w:sz w:val="20"/>
        </w:rPr>
      </w:pPr>
    </w:p>
    <w:p w14:paraId="3F1949FF" w14:textId="77777777" w:rsidR="004E767F" w:rsidRPr="004C0296" w:rsidRDefault="004E767F" w:rsidP="004E151F">
      <w:pPr>
        <w:pStyle w:val="BodyText"/>
        <w:kinsoku w:val="0"/>
        <w:overflowPunct w:val="0"/>
        <w:spacing w:line="259" w:lineRule="auto"/>
        <w:ind w:left="990" w:right="654" w:hanging="182"/>
        <w:rPr>
          <w:sz w:val="20"/>
        </w:rPr>
      </w:pPr>
      <w:r w:rsidRPr="004C0296">
        <w:rPr>
          <w:sz w:val="20"/>
        </w:rPr>
        <w:t>a. After an early warning alarm, the operator will look at the controls page for the BLDS and determine which row may be dusting. The operator will then be able to turn off the</w:t>
      </w:r>
    </w:p>
    <w:p w14:paraId="3F048CE5" w14:textId="77777777" w:rsidR="004E767F" w:rsidRPr="004C0296" w:rsidRDefault="004C0296" w:rsidP="004C0296">
      <w:pPr>
        <w:pStyle w:val="BodyText"/>
        <w:kinsoku w:val="0"/>
        <w:overflowPunct w:val="0"/>
        <w:spacing w:before="179" w:line="259" w:lineRule="auto"/>
        <w:rPr>
          <w:sz w:val="20"/>
        </w:rPr>
      </w:pPr>
      <w:r w:rsidRPr="004C0296">
        <w:rPr>
          <w:w w:val="99"/>
          <w:sz w:val="20"/>
        </w:rPr>
        <w:t xml:space="preserve">Page </w:t>
      </w:r>
      <w:r w:rsidR="004E767F" w:rsidRPr="004C0296">
        <w:rPr>
          <w:w w:val="99"/>
          <w:sz w:val="20"/>
        </w:rPr>
        <w:t>4</w:t>
      </w:r>
    </w:p>
    <w:p w14:paraId="09662086" w14:textId="77777777" w:rsidR="004E767F" w:rsidRPr="004C0296" w:rsidRDefault="004E767F" w:rsidP="004E767F">
      <w:pPr>
        <w:pStyle w:val="BodyText"/>
        <w:kinsoku w:val="0"/>
        <w:overflowPunct w:val="0"/>
        <w:spacing w:before="191" w:line="259" w:lineRule="auto"/>
        <w:ind w:left="1208" w:right="226"/>
        <w:rPr>
          <w:sz w:val="20"/>
        </w:rPr>
      </w:pPr>
      <w:r w:rsidRPr="004C0296">
        <w:rPr>
          <w:sz w:val="20"/>
        </w:rPr>
        <w:t>poppers for that row (up to 4 rows), allowing material to cake the bags and prevent any further leaking of material.</w:t>
      </w:r>
    </w:p>
    <w:p w14:paraId="2DFA6BC1" w14:textId="77777777" w:rsidR="004E767F" w:rsidRPr="004C0296" w:rsidRDefault="004E767F" w:rsidP="004E767F">
      <w:pPr>
        <w:pStyle w:val="ListParagraph"/>
        <w:numPr>
          <w:ilvl w:val="0"/>
          <w:numId w:val="31"/>
        </w:numPr>
        <w:tabs>
          <w:tab w:val="left" w:pos="1209"/>
        </w:tabs>
        <w:kinsoku w:val="0"/>
        <w:overflowPunct w:val="0"/>
        <w:autoSpaceDE w:val="0"/>
        <w:autoSpaceDN w:val="0"/>
        <w:adjustRightInd w:val="0"/>
        <w:spacing w:line="259" w:lineRule="auto"/>
        <w:ind w:right="509"/>
        <w:contextualSpacing w:val="0"/>
        <w:jc w:val="both"/>
        <w:rPr>
          <w:sz w:val="20"/>
        </w:rPr>
      </w:pPr>
      <w:r w:rsidRPr="004C0296">
        <w:rPr>
          <w:sz w:val="20"/>
        </w:rPr>
        <w:t>Inspecting the baghouse fabric filter for air leaks; torn or broken bags or filter media; or any other condition that may cause an increase in particulate</w:t>
      </w:r>
      <w:r w:rsidRPr="004C0296">
        <w:rPr>
          <w:spacing w:val="-1"/>
          <w:sz w:val="20"/>
        </w:rPr>
        <w:t xml:space="preserve"> </w:t>
      </w:r>
      <w:r w:rsidRPr="004C0296">
        <w:rPr>
          <w:sz w:val="20"/>
        </w:rPr>
        <w:t>emissions;</w:t>
      </w:r>
    </w:p>
    <w:p w14:paraId="7B0491FE" w14:textId="77777777" w:rsidR="004E767F" w:rsidRPr="004C0296" w:rsidRDefault="004E767F" w:rsidP="004E767F">
      <w:pPr>
        <w:pStyle w:val="ListParagraph"/>
        <w:numPr>
          <w:ilvl w:val="0"/>
          <w:numId w:val="31"/>
        </w:numPr>
        <w:tabs>
          <w:tab w:val="left" w:pos="1209"/>
        </w:tabs>
        <w:kinsoku w:val="0"/>
        <w:overflowPunct w:val="0"/>
        <w:autoSpaceDE w:val="0"/>
        <w:autoSpaceDN w:val="0"/>
        <w:adjustRightInd w:val="0"/>
        <w:spacing w:line="259" w:lineRule="auto"/>
        <w:ind w:right="1434"/>
        <w:contextualSpacing w:val="0"/>
        <w:rPr>
          <w:sz w:val="20"/>
        </w:rPr>
      </w:pPr>
      <w:r w:rsidRPr="004C0296">
        <w:rPr>
          <w:sz w:val="20"/>
        </w:rPr>
        <w:t>Replacing defective bags or filter media or otherwise repairing the control</w:t>
      </w:r>
      <w:r w:rsidRPr="004C0296">
        <w:rPr>
          <w:spacing w:val="-1"/>
          <w:sz w:val="20"/>
        </w:rPr>
        <w:t xml:space="preserve"> </w:t>
      </w:r>
      <w:r w:rsidRPr="004C0296">
        <w:rPr>
          <w:sz w:val="20"/>
        </w:rPr>
        <w:t>device;</w:t>
      </w:r>
    </w:p>
    <w:p w14:paraId="7961B707" w14:textId="77777777" w:rsidR="004E767F" w:rsidRPr="004C0296" w:rsidRDefault="004E767F" w:rsidP="004E767F">
      <w:pPr>
        <w:pStyle w:val="ListParagraph"/>
        <w:numPr>
          <w:ilvl w:val="0"/>
          <w:numId w:val="31"/>
        </w:numPr>
        <w:tabs>
          <w:tab w:val="left" w:pos="1209"/>
        </w:tabs>
        <w:kinsoku w:val="0"/>
        <w:overflowPunct w:val="0"/>
        <w:autoSpaceDE w:val="0"/>
        <w:autoSpaceDN w:val="0"/>
        <w:adjustRightInd w:val="0"/>
        <w:spacing w:line="259" w:lineRule="auto"/>
        <w:ind w:right="906"/>
        <w:contextualSpacing w:val="0"/>
        <w:rPr>
          <w:sz w:val="20"/>
        </w:rPr>
      </w:pPr>
      <w:r w:rsidRPr="004C0296">
        <w:rPr>
          <w:sz w:val="20"/>
        </w:rPr>
        <w:t>Cleaning the bag leak detection system probe or otherwise repairing the control device; and</w:t>
      </w:r>
    </w:p>
    <w:p w14:paraId="34B78E31" w14:textId="77777777" w:rsidR="004E767F" w:rsidRPr="004C0296" w:rsidRDefault="004E767F" w:rsidP="004E767F">
      <w:pPr>
        <w:pStyle w:val="ListParagraph"/>
        <w:numPr>
          <w:ilvl w:val="0"/>
          <w:numId w:val="31"/>
        </w:numPr>
        <w:tabs>
          <w:tab w:val="left" w:pos="1209"/>
        </w:tabs>
        <w:kinsoku w:val="0"/>
        <w:overflowPunct w:val="0"/>
        <w:autoSpaceDE w:val="0"/>
        <w:autoSpaceDN w:val="0"/>
        <w:adjustRightInd w:val="0"/>
        <w:spacing w:line="259" w:lineRule="auto"/>
        <w:ind w:right="378"/>
        <w:contextualSpacing w:val="0"/>
        <w:rPr>
          <w:sz w:val="20"/>
        </w:rPr>
      </w:pPr>
      <w:r w:rsidRPr="004C0296">
        <w:rPr>
          <w:sz w:val="20"/>
        </w:rPr>
        <w:t>If the probe detects levels high enough to register as visible, the feed will be stopped for the mill (automatically through PLC) until the operator can determine if it is an actual failure or a failure with the</w:t>
      </w:r>
      <w:r w:rsidRPr="004C0296">
        <w:rPr>
          <w:spacing w:val="-1"/>
          <w:sz w:val="20"/>
        </w:rPr>
        <w:t xml:space="preserve"> </w:t>
      </w:r>
      <w:r w:rsidRPr="004C0296">
        <w:rPr>
          <w:sz w:val="20"/>
        </w:rPr>
        <w:t>probe.</w:t>
      </w:r>
    </w:p>
    <w:p w14:paraId="4751974E" w14:textId="77777777" w:rsidR="004E767F" w:rsidRPr="004C0296" w:rsidRDefault="004E767F" w:rsidP="004E767F">
      <w:pPr>
        <w:pStyle w:val="BodyText"/>
        <w:kinsoku w:val="0"/>
        <w:overflowPunct w:val="0"/>
        <w:spacing w:before="155" w:line="259" w:lineRule="auto"/>
        <w:ind w:left="140" w:right="257"/>
        <w:rPr>
          <w:sz w:val="20"/>
        </w:rPr>
      </w:pPr>
      <w:r w:rsidRPr="004C0296">
        <w:rPr>
          <w:sz w:val="20"/>
        </w:rPr>
        <w:t>In the event of an actual failure, rows will be isolated and turned off until on-site personnel can reasonably respond. The baghouse will be dusted with visolite UV reactive powder, which will highlight which bag on a row is leaking. These bags will then be replaced.</w:t>
      </w:r>
    </w:p>
    <w:p w14:paraId="202675AA" w14:textId="77777777" w:rsidR="004E767F" w:rsidRPr="004C0296" w:rsidRDefault="004E767F" w:rsidP="004E767F">
      <w:pPr>
        <w:pStyle w:val="Heading1"/>
        <w:kinsoku w:val="0"/>
        <w:overflowPunct w:val="0"/>
        <w:spacing w:before="1"/>
        <w:ind w:left="140"/>
        <w:rPr>
          <w:rFonts w:ascii="Times New Roman" w:hAnsi="Times New Roman" w:cs="Times New Roman"/>
          <w:sz w:val="20"/>
          <w:szCs w:val="20"/>
        </w:rPr>
      </w:pPr>
      <w:bookmarkStart w:id="123" w:name="bookmark5"/>
      <w:bookmarkEnd w:id="123"/>
      <w:r w:rsidRPr="004C0296">
        <w:rPr>
          <w:rFonts w:ascii="Times New Roman" w:hAnsi="Times New Roman" w:cs="Times New Roman"/>
          <w:sz w:val="20"/>
          <w:szCs w:val="20"/>
        </w:rPr>
        <w:t>MAINTENANCE</w:t>
      </w:r>
    </w:p>
    <w:p w14:paraId="7E7CB007" w14:textId="77777777" w:rsidR="004E767F" w:rsidRPr="004C0296" w:rsidRDefault="004E767F" w:rsidP="004E767F">
      <w:pPr>
        <w:pStyle w:val="BodyText"/>
        <w:kinsoku w:val="0"/>
        <w:overflowPunct w:val="0"/>
        <w:spacing w:before="227" w:line="259" w:lineRule="auto"/>
        <w:ind w:left="140" w:right="522"/>
        <w:rPr>
          <w:sz w:val="20"/>
        </w:rPr>
      </w:pPr>
      <w:r w:rsidRPr="004C0296">
        <w:rPr>
          <w:sz w:val="20"/>
        </w:rPr>
        <w:t>The PCME Control Unit generates service messages at various points in the life of sensors to ensure the sensors are being correctly maintained. All messages advising inspection occur one month prior to the inspection due date, notifying the operators of the required inspection. Detailed inspection and cleaning instructions for the sensors and probe rod are provided in the PCME Manual (Appendix A).</w:t>
      </w:r>
    </w:p>
    <w:p w14:paraId="107A025E" w14:textId="77777777" w:rsidR="004E767F" w:rsidRPr="004C0296" w:rsidRDefault="004E767F" w:rsidP="004E767F">
      <w:pPr>
        <w:pStyle w:val="BodyText"/>
        <w:kinsoku w:val="0"/>
        <w:overflowPunct w:val="0"/>
        <w:spacing w:line="249" w:lineRule="exact"/>
        <w:ind w:left="140"/>
        <w:rPr>
          <w:sz w:val="20"/>
        </w:rPr>
      </w:pPr>
      <w:r w:rsidRPr="004C0296">
        <w:rPr>
          <w:sz w:val="20"/>
        </w:rPr>
        <w:t>The inspections and checks include:</w:t>
      </w:r>
    </w:p>
    <w:p w14:paraId="33B99383" w14:textId="77777777" w:rsidR="004E767F" w:rsidRPr="004C0296" w:rsidRDefault="004E767F" w:rsidP="007E4FA7">
      <w:pPr>
        <w:pStyle w:val="ListParagraph"/>
        <w:numPr>
          <w:ilvl w:val="0"/>
          <w:numId w:val="30"/>
        </w:numPr>
        <w:tabs>
          <w:tab w:val="left" w:pos="861"/>
        </w:tabs>
        <w:kinsoku w:val="0"/>
        <w:overflowPunct w:val="0"/>
        <w:autoSpaceDE w:val="0"/>
        <w:autoSpaceDN w:val="0"/>
        <w:adjustRightInd w:val="0"/>
        <w:spacing w:before="179"/>
        <w:contextualSpacing w:val="0"/>
        <w:rPr>
          <w:sz w:val="20"/>
        </w:rPr>
      </w:pPr>
      <w:r w:rsidRPr="004C0296">
        <w:rPr>
          <w:sz w:val="20"/>
        </w:rPr>
        <w:t>Monthly Checks</w:t>
      </w:r>
    </w:p>
    <w:p w14:paraId="715CC761" w14:textId="77777777" w:rsidR="004E767F" w:rsidRPr="004C0296" w:rsidRDefault="004E767F" w:rsidP="004E767F">
      <w:pPr>
        <w:pStyle w:val="ListParagraph"/>
        <w:numPr>
          <w:ilvl w:val="1"/>
          <w:numId w:val="30"/>
        </w:numPr>
        <w:tabs>
          <w:tab w:val="left" w:pos="1581"/>
        </w:tabs>
        <w:kinsoku w:val="0"/>
        <w:overflowPunct w:val="0"/>
        <w:autoSpaceDE w:val="0"/>
        <w:autoSpaceDN w:val="0"/>
        <w:adjustRightInd w:val="0"/>
        <w:spacing w:before="19" w:line="259" w:lineRule="auto"/>
        <w:ind w:right="270"/>
        <w:contextualSpacing w:val="0"/>
        <w:rPr>
          <w:sz w:val="20"/>
        </w:rPr>
      </w:pPr>
      <w:r w:rsidRPr="004C0296">
        <w:rPr>
          <w:sz w:val="20"/>
        </w:rPr>
        <w:t>Monthly QA checks are performed to ensure the monitor is operating properly. If the results indicate a reading or sensor problem, the cause of the problem will be investigated and any identified malfunctions corrected. PCME Service Engineers are consulted as necessary to assist in troubleshooting</w:t>
      </w:r>
      <w:r w:rsidRPr="004C0296">
        <w:rPr>
          <w:spacing w:val="-2"/>
          <w:sz w:val="20"/>
        </w:rPr>
        <w:t xml:space="preserve"> </w:t>
      </w:r>
      <w:r w:rsidRPr="004C0296">
        <w:rPr>
          <w:sz w:val="20"/>
        </w:rPr>
        <w:t>malfunctions.</w:t>
      </w:r>
    </w:p>
    <w:p w14:paraId="0F59B653" w14:textId="77777777" w:rsidR="004E767F" w:rsidRPr="004C0296" w:rsidRDefault="004E767F" w:rsidP="004E767F">
      <w:pPr>
        <w:pStyle w:val="ListParagraph"/>
        <w:numPr>
          <w:ilvl w:val="0"/>
          <w:numId w:val="30"/>
        </w:numPr>
        <w:tabs>
          <w:tab w:val="left" w:pos="861"/>
        </w:tabs>
        <w:kinsoku w:val="0"/>
        <w:overflowPunct w:val="0"/>
        <w:autoSpaceDE w:val="0"/>
        <w:autoSpaceDN w:val="0"/>
        <w:adjustRightInd w:val="0"/>
        <w:spacing w:line="249" w:lineRule="exact"/>
        <w:ind w:hanging="360"/>
        <w:contextualSpacing w:val="0"/>
        <w:rPr>
          <w:sz w:val="20"/>
        </w:rPr>
      </w:pPr>
      <w:r w:rsidRPr="004C0296">
        <w:rPr>
          <w:sz w:val="20"/>
        </w:rPr>
        <w:t>Contamination Check</w:t>
      </w:r>
    </w:p>
    <w:p w14:paraId="7FB438C8" w14:textId="77777777" w:rsidR="004E767F" w:rsidRPr="007E4FA7" w:rsidRDefault="007E4FA7" w:rsidP="007E4FA7">
      <w:pPr>
        <w:tabs>
          <w:tab w:val="left" w:pos="1581"/>
        </w:tabs>
        <w:kinsoku w:val="0"/>
        <w:overflowPunct w:val="0"/>
        <w:autoSpaceDE w:val="0"/>
        <w:autoSpaceDN w:val="0"/>
        <w:adjustRightInd w:val="0"/>
        <w:spacing w:before="19" w:line="259" w:lineRule="auto"/>
        <w:ind w:left="1220" w:right="269"/>
        <w:rPr>
          <w:sz w:val="20"/>
        </w:rPr>
      </w:pPr>
      <w:r>
        <w:rPr>
          <w:sz w:val="20"/>
        </w:rPr>
        <w:t>a.</w:t>
      </w:r>
      <w:r>
        <w:rPr>
          <w:sz w:val="20"/>
        </w:rPr>
        <w:tab/>
      </w:r>
      <w:r w:rsidR="004E767F" w:rsidRPr="007E4FA7">
        <w:rPr>
          <w:sz w:val="20"/>
        </w:rPr>
        <w:t>The short circuit check performs a basic test for contamination between the probe rod and the base of the probe by checking for the existence of an electrical short circuit. Procedures for conducting a manual short circuit check are contained in the PCME User’s Manual (Appendix</w:t>
      </w:r>
      <w:r w:rsidR="004E767F" w:rsidRPr="007E4FA7">
        <w:rPr>
          <w:spacing w:val="-1"/>
          <w:sz w:val="20"/>
        </w:rPr>
        <w:t xml:space="preserve"> </w:t>
      </w:r>
      <w:r w:rsidR="004E767F" w:rsidRPr="007E4FA7">
        <w:rPr>
          <w:sz w:val="20"/>
        </w:rPr>
        <w:t>A).</w:t>
      </w:r>
    </w:p>
    <w:p w14:paraId="3FF35E6C" w14:textId="77777777" w:rsidR="004E767F" w:rsidRPr="007E4FA7" w:rsidRDefault="004E767F" w:rsidP="007E4FA7">
      <w:pPr>
        <w:pStyle w:val="ListParagraph"/>
        <w:numPr>
          <w:ilvl w:val="0"/>
          <w:numId w:val="35"/>
        </w:numPr>
        <w:tabs>
          <w:tab w:val="left" w:pos="861"/>
        </w:tabs>
        <w:kinsoku w:val="0"/>
        <w:overflowPunct w:val="0"/>
        <w:autoSpaceDE w:val="0"/>
        <w:autoSpaceDN w:val="0"/>
        <w:adjustRightInd w:val="0"/>
        <w:spacing w:line="249" w:lineRule="exact"/>
        <w:rPr>
          <w:sz w:val="20"/>
        </w:rPr>
      </w:pPr>
      <w:r w:rsidRPr="007E4FA7">
        <w:rPr>
          <w:sz w:val="20"/>
        </w:rPr>
        <w:t>Zero Check and Span</w:t>
      </w:r>
      <w:r w:rsidRPr="007E4FA7">
        <w:rPr>
          <w:spacing w:val="-1"/>
          <w:sz w:val="20"/>
        </w:rPr>
        <w:t xml:space="preserve"> </w:t>
      </w:r>
      <w:r w:rsidRPr="007E4FA7">
        <w:rPr>
          <w:sz w:val="20"/>
        </w:rPr>
        <w:t>Checks</w:t>
      </w:r>
    </w:p>
    <w:p w14:paraId="767A222F" w14:textId="77777777" w:rsidR="004E767F" w:rsidRPr="004C0296" w:rsidRDefault="004E767F" w:rsidP="007E4FA7">
      <w:pPr>
        <w:pStyle w:val="ListParagraph"/>
        <w:numPr>
          <w:ilvl w:val="1"/>
          <w:numId w:val="35"/>
        </w:numPr>
        <w:tabs>
          <w:tab w:val="left" w:pos="1581"/>
        </w:tabs>
        <w:kinsoku w:val="0"/>
        <w:overflowPunct w:val="0"/>
        <w:autoSpaceDE w:val="0"/>
        <w:autoSpaceDN w:val="0"/>
        <w:adjustRightInd w:val="0"/>
        <w:spacing w:before="20" w:line="259" w:lineRule="auto"/>
        <w:ind w:right="270"/>
        <w:contextualSpacing w:val="0"/>
        <w:rPr>
          <w:sz w:val="20"/>
        </w:rPr>
      </w:pPr>
      <w:r w:rsidRPr="004C0296">
        <w:rPr>
          <w:sz w:val="20"/>
        </w:rPr>
        <w:t>A monthly check will be performed to check for faults with the sensor hardware – to ensure that signal strengths</w:t>
      </w:r>
      <w:r w:rsidRPr="004C0296">
        <w:rPr>
          <w:spacing w:val="-1"/>
          <w:sz w:val="20"/>
        </w:rPr>
        <w:t xml:space="preserve"> </w:t>
      </w:r>
      <w:r w:rsidRPr="004C0296">
        <w:rPr>
          <w:sz w:val="20"/>
        </w:rPr>
        <w:t>match</w:t>
      </w:r>
    </w:p>
    <w:p w14:paraId="467E53D1" w14:textId="77777777" w:rsidR="004C0296" w:rsidRDefault="004C0296" w:rsidP="004E767F">
      <w:pPr>
        <w:pStyle w:val="BodyText"/>
        <w:kinsoku w:val="0"/>
        <w:overflowPunct w:val="0"/>
        <w:spacing w:before="60"/>
        <w:ind w:left="140"/>
        <w:rPr>
          <w:w w:val="99"/>
          <w:sz w:val="20"/>
        </w:rPr>
        <w:sectPr w:rsidR="004C0296" w:rsidSect="009727BD">
          <w:headerReference w:type="even" r:id="rId76"/>
          <w:headerReference w:type="default" r:id="rId77"/>
          <w:footerReference w:type="default" r:id="rId78"/>
          <w:headerReference w:type="first" r:id="rId79"/>
          <w:pgSz w:w="12240" w:h="15840"/>
          <w:pgMar w:top="1440" w:right="1080" w:bottom="1440" w:left="1080" w:header="720" w:footer="720" w:gutter="0"/>
          <w:pgNumType w:start="1"/>
          <w:cols w:space="720"/>
        </w:sectPr>
      </w:pPr>
      <w:r w:rsidRPr="004C0296">
        <w:rPr>
          <w:w w:val="99"/>
          <w:sz w:val="20"/>
        </w:rPr>
        <w:t xml:space="preserve">Page </w:t>
      </w:r>
      <w:r w:rsidR="004E767F" w:rsidRPr="004C0296">
        <w:rPr>
          <w:w w:val="99"/>
          <w:sz w:val="20"/>
        </w:rPr>
        <w:t>5</w:t>
      </w:r>
    </w:p>
    <w:p w14:paraId="776264BF" w14:textId="77777777" w:rsidR="004E767F" w:rsidRPr="004C0296" w:rsidRDefault="004E767F" w:rsidP="004E767F">
      <w:pPr>
        <w:pStyle w:val="BodyText"/>
        <w:kinsoku w:val="0"/>
        <w:overflowPunct w:val="0"/>
        <w:spacing w:before="191" w:line="259" w:lineRule="auto"/>
        <w:ind w:left="1540" w:right="110"/>
        <w:rPr>
          <w:sz w:val="20"/>
        </w:rPr>
      </w:pPr>
      <w:r w:rsidRPr="004C0296">
        <w:rPr>
          <w:sz w:val="20"/>
        </w:rPr>
        <w:t>those determined when the monitor was initially set up, to check the baseline and alarm level readouts. A monthly zero drift check will be conducted; the readouts should be within 20 percent of the set levels. If the readouts do not meet these criteria, corrective action will be initiated.</w:t>
      </w:r>
    </w:p>
    <w:p w14:paraId="14BFDBD7" w14:textId="77777777" w:rsidR="004E767F" w:rsidRPr="004C0296" w:rsidRDefault="004E767F" w:rsidP="004E767F">
      <w:pPr>
        <w:pStyle w:val="BodyText"/>
        <w:kinsoku w:val="0"/>
        <w:overflowPunct w:val="0"/>
        <w:spacing w:line="259" w:lineRule="auto"/>
        <w:ind w:left="1540" w:right="90"/>
        <w:rPr>
          <w:sz w:val="20"/>
        </w:rPr>
      </w:pPr>
      <w:r w:rsidRPr="004C0296">
        <w:rPr>
          <w:sz w:val="20"/>
        </w:rPr>
        <w:t>The PCME Multi-Controller Plus does these electronic checks automatically and is recorded in the Modbus registers for display or logging. In the event that a check fails, an alarm is generated.</w:t>
      </w:r>
    </w:p>
    <w:p w14:paraId="1F6182AD" w14:textId="77777777" w:rsidR="004E767F" w:rsidRPr="004C0296" w:rsidRDefault="004E767F" w:rsidP="004E767F">
      <w:pPr>
        <w:pStyle w:val="ListParagraph"/>
        <w:numPr>
          <w:ilvl w:val="0"/>
          <w:numId w:val="29"/>
        </w:numPr>
        <w:tabs>
          <w:tab w:val="left" w:pos="821"/>
        </w:tabs>
        <w:kinsoku w:val="0"/>
        <w:overflowPunct w:val="0"/>
        <w:autoSpaceDE w:val="0"/>
        <w:autoSpaceDN w:val="0"/>
        <w:adjustRightInd w:val="0"/>
        <w:spacing w:before="1" w:line="249" w:lineRule="exact"/>
        <w:ind w:hanging="360"/>
        <w:contextualSpacing w:val="0"/>
        <w:rPr>
          <w:sz w:val="20"/>
        </w:rPr>
      </w:pPr>
      <w:r w:rsidRPr="004C0296">
        <w:rPr>
          <w:sz w:val="20"/>
        </w:rPr>
        <w:t>Response Test</w:t>
      </w:r>
    </w:p>
    <w:p w14:paraId="7ADEE9D5" w14:textId="77777777" w:rsidR="004E767F" w:rsidRPr="004C0296" w:rsidRDefault="004E767F" w:rsidP="004E767F">
      <w:pPr>
        <w:pStyle w:val="ListParagraph"/>
        <w:numPr>
          <w:ilvl w:val="1"/>
          <w:numId w:val="29"/>
        </w:numPr>
        <w:tabs>
          <w:tab w:val="left" w:pos="1541"/>
        </w:tabs>
        <w:kinsoku w:val="0"/>
        <w:overflowPunct w:val="0"/>
        <w:autoSpaceDE w:val="0"/>
        <w:autoSpaceDN w:val="0"/>
        <w:adjustRightInd w:val="0"/>
        <w:spacing w:before="18"/>
        <w:ind w:right="109"/>
        <w:contextualSpacing w:val="0"/>
        <w:rPr>
          <w:sz w:val="20"/>
        </w:rPr>
      </w:pPr>
      <w:r w:rsidRPr="004C0296">
        <w:rPr>
          <w:sz w:val="20"/>
        </w:rPr>
        <w:t>The response test is a monthly check on the operational status of the monitor (not a measure of electronic drift). The system is tested to ensure a repeatable and reliable response. A test port, installed upstream of the probes, is used to inject a known amount of dust into the exhaust gas stream to simulate a broken filter. Dust is injected until the amount necessary to trigger the alarm is determined, and on a monthly basis thereafter, double that quantity of dust is used to test the system and verify operation of the monitor. The signal response during the dust injection test is recorded and compared to testing conducted during previous months. If the signal differs significantly from the initial response test, actions are taken to investigate the cause of the discrepancy. Site specific procedures will be developed and referenced in the site monitoring</w:t>
      </w:r>
      <w:r w:rsidRPr="004C0296">
        <w:rPr>
          <w:spacing w:val="-4"/>
          <w:sz w:val="20"/>
        </w:rPr>
        <w:t xml:space="preserve"> </w:t>
      </w:r>
      <w:r w:rsidRPr="004C0296">
        <w:rPr>
          <w:sz w:val="20"/>
        </w:rPr>
        <w:t>plan.</w:t>
      </w:r>
    </w:p>
    <w:p w14:paraId="54BD790E" w14:textId="77777777" w:rsidR="004E767F" w:rsidRPr="004C0296" w:rsidRDefault="004E767F" w:rsidP="004E767F">
      <w:pPr>
        <w:pStyle w:val="ListParagraph"/>
        <w:numPr>
          <w:ilvl w:val="0"/>
          <w:numId w:val="29"/>
        </w:numPr>
        <w:tabs>
          <w:tab w:val="left" w:pos="821"/>
        </w:tabs>
        <w:kinsoku w:val="0"/>
        <w:overflowPunct w:val="0"/>
        <w:autoSpaceDE w:val="0"/>
        <w:autoSpaceDN w:val="0"/>
        <w:adjustRightInd w:val="0"/>
        <w:spacing w:line="248" w:lineRule="exact"/>
        <w:ind w:hanging="360"/>
        <w:contextualSpacing w:val="0"/>
        <w:rPr>
          <w:sz w:val="20"/>
        </w:rPr>
      </w:pPr>
      <w:r w:rsidRPr="004C0296">
        <w:rPr>
          <w:sz w:val="20"/>
        </w:rPr>
        <w:t>Quarterly Adjustments</w:t>
      </w:r>
    </w:p>
    <w:p w14:paraId="03D9DE7D" w14:textId="77777777" w:rsidR="004E767F" w:rsidRPr="004C0296" w:rsidRDefault="004E767F" w:rsidP="004E767F">
      <w:pPr>
        <w:pStyle w:val="ListParagraph"/>
        <w:numPr>
          <w:ilvl w:val="1"/>
          <w:numId w:val="29"/>
        </w:numPr>
        <w:tabs>
          <w:tab w:val="left" w:pos="1541"/>
        </w:tabs>
        <w:kinsoku w:val="0"/>
        <w:overflowPunct w:val="0"/>
        <w:autoSpaceDE w:val="0"/>
        <w:autoSpaceDN w:val="0"/>
        <w:adjustRightInd w:val="0"/>
        <w:spacing w:before="1"/>
        <w:ind w:right="109"/>
        <w:contextualSpacing w:val="0"/>
        <w:rPr>
          <w:sz w:val="20"/>
        </w:rPr>
      </w:pPr>
      <w:r w:rsidRPr="004C0296">
        <w:rPr>
          <w:sz w:val="20"/>
        </w:rPr>
        <w:t>Once per quarter, the facility will adjust the sensitivity of the BLDS based on seasonal effects including temperature and humidity. Quarterly adjustments are documented and records maintained on-site.</w:t>
      </w:r>
    </w:p>
    <w:p w14:paraId="58391110" w14:textId="77777777" w:rsidR="004E767F" w:rsidRPr="004C0296" w:rsidRDefault="004E767F" w:rsidP="004E767F">
      <w:pPr>
        <w:pStyle w:val="ListParagraph"/>
        <w:numPr>
          <w:ilvl w:val="0"/>
          <w:numId w:val="29"/>
        </w:numPr>
        <w:tabs>
          <w:tab w:val="left" w:pos="821"/>
        </w:tabs>
        <w:kinsoku w:val="0"/>
        <w:overflowPunct w:val="0"/>
        <w:autoSpaceDE w:val="0"/>
        <w:autoSpaceDN w:val="0"/>
        <w:adjustRightInd w:val="0"/>
        <w:ind w:hanging="360"/>
        <w:contextualSpacing w:val="0"/>
        <w:rPr>
          <w:sz w:val="20"/>
        </w:rPr>
      </w:pPr>
      <w:r w:rsidRPr="004C0296">
        <w:rPr>
          <w:sz w:val="20"/>
        </w:rPr>
        <w:t>Semi-Annual Maintenance</w:t>
      </w:r>
    </w:p>
    <w:p w14:paraId="205080BC" w14:textId="77777777" w:rsidR="004E767F" w:rsidRPr="004C0296" w:rsidRDefault="004E767F" w:rsidP="004E767F">
      <w:pPr>
        <w:pStyle w:val="ListParagraph"/>
        <w:numPr>
          <w:ilvl w:val="1"/>
          <w:numId w:val="29"/>
        </w:numPr>
        <w:tabs>
          <w:tab w:val="left" w:pos="1541"/>
        </w:tabs>
        <w:kinsoku w:val="0"/>
        <w:overflowPunct w:val="0"/>
        <w:autoSpaceDE w:val="0"/>
        <w:autoSpaceDN w:val="0"/>
        <w:adjustRightInd w:val="0"/>
        <w:ind w:right="110"/>
        <w:contextualSpacing w:val="0"/>
        <w:rPr>
          <w:sz w:val="20"/>
        </w:rPr>
      </w:pPr>
      <w:r w:rsidRPr="004C0296">
        <w:rPr>
          <w:sz w:val="20"/>
        </w:rPr>
        <w:t>Each sensor is inspected at least every twelve months in accordance with manufacturer recommendations to remove any build-up of material that may collect on the probe or insulator. Build-up of material on the probe will not affect measurement, but should still be removed as part of cleaning. A build-up of material on the insulator can form a conductive electrical bridge across the insulator, decreasing the signal strength and potential not resulting in a high alarm even though dust may be emitted. Inspection and cleaning of the probe and insulator is conducted in accordance with the manufacturer's recommendations in the PCME User’s</w:t>
      </w:r>
      <w:r w:rsidRPr="004C0296">
        <w:rPr>
          <w:spacing w:val="-2"/>
          <w:sz w:val="20"/>
        </w:rPr>
        <w:t xml:space="preserve"> </w:t>
      </w:r>
      <w:r w:rsidRPr="004C0296">
        <w:rPr>
          <w:sz w:val="20"/>
        </w:rPr>
        <w:t>Manual.</w:t>
      </w:r>
    </w:p>
    <w:p w14:paraId="4B6771AE" w14:textId="77777777" w:rsidR="004E767F" w:rsidRPr="004C0296" w:rsidRDefault="004E767F" w:rsidP="004E767F">
      <w:pPr>
        <w:pStyle w:val="ListParagraph"/>
        <w:numPr>
          <w:ilvl w:val="0"/>
          <w:numId w:val="29"/>
        </w:numPr>
        <w:tabs>
          <w:tab w:val="left" w:pos="821"/>
        </w:tabs>
        <w:kinsoku w:val="0"/>
        <w:overflowPunct w:val="0"/>
        <w:autoSpaceDE w:val="0"/>
        <w:autoSpaceDN w:val="0"/>
        <w:adjustRightInd w:val="0"/>
        <w:spacing w:line="249" w:lineRule="exact"/>
        <w:ind w:hanging="360"/>
        <w:contextualSpacing w:val="0"/>
        <w:rPr>
          <w:sz w:val="20"/>
        </w:rPr>
      </w:pPr>
      <w:r w:rsidRPr="004C0296">
        <w:rPr>
          <w:sz w:val="20"/>
        </w:rPr>
        <w:t>Annual Instrumentation Set</w:t>
      </w:r>
      <w:r w:rsidRPr="004C0296">
        <w:rPr>
          <w:spacing w:val="-1"/>
          <w:sz w:val="20"/>
        </w:rPr>
        <w:t xml:space="preserve"> </w:t>
      </w:r>
      <w:r w:rsidRPr="004C0296">
        <w:rPr>
          <w:sz w:val="20"/>
        </w:rPr>
        <w:t>Up</w:t>
      </w:r>
    </w:p>
    <w:p w14:paraId="5A8101B1" w14:textId="77777777" w:rsidR="004E767F" w:rsidRPr="004C0296" w:rsidRDefault="004E767F" w:rsidP="004E767F">
      <w:pPr>
        <w:pStyle w:val="ListParagraph"/>
        <w:numPr>
          <w:ilvl w:val="1"/>
          <w:numId w:val="29"/>
        </w:numPr>
        <w:tabs>
          <w:tab w:val="left" w:pos="1541"/>
        </w:tabs>
        <w:kinsoku w:val="0"/>
        <w:overflowPunct w:val="0"/>
        <w:autoSpaceDE w:val="0"/>
        <w:autoSpaceDN w:val="0"/>
        <w:adjustRightInd w:val="0"/>
        <w:ind w:right="110"/>
        <w:contextualSpacing w:val="0"/>
        <w:rPr>
          <w:sz w:val="20"/>
        </w:rPr>
      </w:pPr>
      <w:r w:rsidRPr="004C0296">
        <w:rPr>
          <w:sz w:val="20"/>
        </w:rPr>
        <w:t>An annual instrument service is scheduled with PCME service engineer to complete a full system review. Documentation from the system review inspection is retained</w:t>
      </w:r>
      <w:r w:rsidRPr="004C0296">
        <w:rPr>
          <w:spacing w:val="-1"/>
          <w:sz w:val="20"/>
        </w:rPr>
        <w:t xml:space="preserve"> </w:t>
      </w:r>
      <w:r w:rsidRPr="004C0296">
        <w:rPr>
          <w:sz w:val="20"/>
        </w:rPr>
        <w:t>on-site.</w:t>
      </w:r>
    </w:p>
    <w:p w14:paraId="5E75AAED" w14:textId="77777777" w:rsidR="007E4FA7" w:rsidRDefault="004C0296" w:rsidP="004E767F">
      <w:pPr>
        <w:pStyle w:val="BodyText"/>
        <w:kinsoku w:val="0"/>
        <w:overflowPunct w:val="0"/>
        <w:spacing w:before="60"/>
        <w:ind w:left="100"/>
        <w:rPr>
          <w:w w:val="99"/>
          <w:sz w:val="20"/>
        </w:rPr>
        <w:sectPr w:rsidR="007E4FA7" w:rsidSect="009727BD">
          <w:type w:val="continuous"/>
          <w:pgSz w:w="12240" w:h="15840"/>
          <w:pgMar w:top="1440" w:right="1080" w:bottom="1440" w:left="1080" w:header="720" w:footer="720" w:gutter="0"/>
          <w:cols w:space="720"/>
        </w:sectPr>
      </w:pPr>
      <w:r w:rsidRPr="004C0296">
        <w:rPr>
          <w:w w:val="99"/>
          <w:sz w:val="20"/>
        </w:rPr>
        <w:t xml:space="preserve">Page </w:t>
      </w:r>
      <w:r w:rsidR="004E767F" w:rsidRPr="004C0296">
        <w:rPr>
          <w:w w:val="99"/>
          <w:sz w:val="20"/>
        </w:rPr>
        <w:t>6</w:t>
      </w:r>
    </w:p>
    <w:p w14:paraId="0C717DF4" w14:textId="77777777" w:rsidR="004E767F" w:rsidRPr="004C0296" w:rsidRDefault="004E767F" w:rsidP="004E767F">
      <w:pPr>
        <w:pStyle w:val="Heading2"/>
        <w:kinsoku w:val="0"/>
        <w:overflowPunct w:val="0"/>
        <w:spacing w:line="301" w:lineRule="exact"/>
        <w:jc w:val="both"/>
        <w:rPr>
          <w:rFonts w:ascii="Times New Roman" w:hAnsi="Times New Roman" w:cs="Times New Roman"/>
          <w:b/>
          <w:color w:val="auto"/>
          <w:sz w:val="20"/>
          <w:szCs w:val="20"/>
        </w:rPr>
      </w:pPr>
      <w:bookmarkStart w:id="124" w:name="bookmark6"/>
      <w:bookmarkEnd w:id="124"/>
      <w:r w:rsidRPr="004C0296">
        <w:rPr>
          <w:rFonts w:ascii="Times New Roman" w:hAnsi="Times New Roman" w:cs="Times New Roman"/>
          <w:b/>
          <w:color w:val="auto"/>
          <w:sz w:val="20"/>
          <w:szCs w:val="20"/>
        </w:rPr>
        <w:t>SPARE PARTS INVENTORY</w:t>
      </w:r>
    </w:p>
    <w:p w14:paraId="78F9A77E" w14:textId="77777777" w:rsidR="004E767F" w:rsidRPr="004C0296" w:rsidRDefault="004E767F" w:rsidP="004E767F">
      <w:pPr>
        <w:pStyle w:val="BodyText"/>
        <w:kinsoku w:val="0"/>
        <w:overflowPunct w:val="0"/>
        <w:spacing w:before="31" w:line="259" w:lineRule="auto"/>
        <w:ind w:right="117"/>
        <w:jc w:val="both"/>
        <w:rPr>
          <w:sz w:val="20"/>
        </w:rPr>
      </w:pPr>
      <w:r w:rsidRPr="004C0296">
        <w:rPr>
          <w:sz w:val="20"/>
        </w:rPr>
        <w:t>In order to ensure continuous operation of the BLDS, Continental shall maintain spare equipment to ensure quick repair and restoration of bag leak detection components in the event of failure. The following parts are maintained on-site:</w:t>
      </w:r>
    </w:p>
    <w:p w14:paraId="1C9B9346" w14:textId="77777777" w:rsidR="004E767F" w:rsidRPr="004C0296" w:rsidRDefault="004E767F" w:rsidP="004E767F">
      <w:pPr>
        <w:pStyle w:val="ListParagraph"/>
        <w:numPr>
          <w:ilvl w:val="0"/>
          <w:numId w:val="28"/>
        </w:numPr>
        <w:tabs>
          <w:tab w:val="left" w:pos="821"/>
        </w:tabs>
        <w:kinsoku w:val="0"/>
        <w:overflowPunct w:val="0"/>
        <w:autoSpaceDE w:val="0"/>
        <w:autoSpaceDN w:val="0"/>
        <w:adjustRightInd w:val="0"/>
        <w:spacing w:before="158" w:line="259" w:lineRule="auto"/>
        <w:ind w:right="1642" w:hanging="360"/>
        <w:contextualSpacing w:val="0"/>
        <w:rPr>
          <w:sz w:val="20"/>
        </w:rPr>
      </w:pPr>
      <w:r w:rsidRPr="004C0296">
        <w:rPr>
          <w:sz w:val="20"/>
        </w:rPr>
        <w:t>Spare MultiController and/or replacement Boards (PCME</w:t>
      </w:r>
      <w:r w:rsidRPr="004C0296">
        <w:rPr>
          <w:spacing w:val="-1"/>
          <w:sz w:val="20"/>
        </w:rPr>
        <w:t xml:space="preserve"> </w:t>
      </w:r>
      <w:r w:rsidRPr="004C0296">
        <w:rPr>
          <w:sz w:val="20"/>
        </w:rPr>
        <w:t>recommended)</w:t>
      </w:r>
    </w:p>
    <w:p w14:paraId="176D99B5" w14:textId="77777777" w:rsidR="004E767F" w:rsidRPr="004C0296" w:rsidRDefault="004E767F" w:rsidP="004E767F">
      <w:pPr>
        <w:pStyle w:val="ListParagraph"/>
        <w:numPr>
          <w:ilvl w:val="0"/>
          <w:numId w:val="28"/>
        </w:numPr>
        <w:tabs>
          <w:tab w:val="left" w:pos="821"/>
        </w:tabs>
        <w:kinsoku w:val="0"/>
        <w:overflowPunct w:val="0"/>
        <w:autoSpaceDE w:val="0"/>
        <w:autoSpaceDN w:val="0"/>
        <w:adjustRightInd w:val="0"/>
        <w:spacing w:line="249" w:lineRule="exact"/>
        <w:ind w:hanging="360"/>
        <w:contextualSpacing w:val="0"/>
        <w:rPr>
          <w:sz w:val="20"/>
        </w:rPr>
      </w:pPr>
      <w:r w:rsidRPr="004C0296">
        <w:rPr>
          <w:sz w:val="20"/>
        </w:rPr>
        <w:t>Spare Sensor (PCME</w:t>
      </w:r>
      <w:r w:rsidRPr="004C0296">
        <w:rPr>
          <w:spacing w:val="-1"/>
          <w:sz w:val="20"/>
        </w:rPr>
        <w:t xml:space="preserve"> </w:t>
      </w:r>
      <w:r w:rsidRPr="004C0296">
        <w:rPr>
          <w:sz w:val="20"/>
        </w:rPr>
        <w:t>recommended)</w:t>
      </w:r>
    </w:p>
    <w:p w14:paraId="62AE6DD9" w14:textId="77777777" w:rsidR="004E767F" w:rsidRPr="004C0296" w:rsidRDefault="004E767F" w:rsidP="004E767F">
      <w:pPr>
        <w:pStyle w:val="BodyText"/>
        <w:kinsoku w:val="0"/>
        <w:overflowPunct w:val="0"/>
        <w:spacing w:before="181" w:line="259" w:lineRule="auto"/>
        <w:ind w:right="119"/>
        <w:jc w:val="both"/>
        <w:rPr>
          <w:sz w:val="20"/>
        </w:rPr>
      </w:pPr>
      <w:r w:rsidRPr="004C0296">
        <w:rPr>
          <w:sz w:val="20"/>
        </w:rPr>
        <w:t>The PCME system is designed to be able to replace the board and/or the sensor without having to conduct the initial setup again (Customer</w:t>
      </w:r>
    </w:p>
    <w:p w14:paraId="58B90768" w14:textId="77777777" w:rsidR="004E767F" w:rsidRPr="004C0296" w:rsidRDefault="004E767F" w:rsidP="004E767F">
      <w:pPr>
        <w:pStyle w:val="BodyText"/>
        <w:kinsoku w:val="0"/>
        <w:overflowPunct w:val="0"/>
        <w:spacing w:line="241" w:lineRule="exact"/>
        <w:rPr>
          <w:sz w:val="20"/>
        </w:rPr>
      </w:pPr>
      <w:r w:rsidRPr="004C0296">
        <w:rPr>
          <w:sz w:val="20"/>
        </w:rPr>
        <w:t>specific settings may need to be entered into the controller).</w:t>
      </w:r>
    </w:p>
    <w:p w14:paraId="4D5DF7FF" w14:textId="77777777" w:rsidR="007C33D8" w:rsidRDefault="004C0296">
      <w:pPr>
        <w:rPr>
          <w:w w:val="99"/>
          <w:sz w:val="20"/>
        </w:rPr>
        <w:sectPr w:rsidR="007C33D8" w:rsidSect="004C0296">
          <w:type w:val="continuous"/>
          <w:pgSz w:w="12240" w:h="15840"/>
          <w:pgMar w:top="1440" w:right="1080" w:bottom="1440" w:left="1080" w:header="720" w:footer="720" w:gutter="0"/>
          <w:pgNumType w:start="1"/>
          <w:cols w:space="720"/>
        </w:sectPr>
      </w:pPr>
      <w:r w:rsidRPr="004C0296">
        <w:rPr>
          <w:w w:val="99"/>
          <w:sz w:val="20"/>
        </w:rPr>
        <w:t>Page 7</w:t>
      </w:r>
    </w:p>
    <w:p w14:paraId="28FFDBF6" w14:textId="77777777" w:rsidR="004E767F" w:rsidRDefault="004E767F">
      <w:pPr>
        <w:rPr>
          <w:sz w:val="20"/>
        </w:rPr>
      </w:pPr>
    </w:p>
    <w:p w14:paraId="7AA63C8A" w14:textId="77777777" w:rsidR="007C33D8" w:rsidRDefault="007C33D8" w:rsidP="007C33D8">
      <w:pPr>
        <w:pStyle w:val="BodyText"/>
        <w:kinsoku w:val="0"/>
        <w:overflowPunct w:val="0"/>
        <w:rPr>
          <w:sz w:val="20"/>
        </w:rPr>
      </w:pPr>
    </w:p>
    <w:p w14:paraId="566D619C" w14:textId="404E4A35" w:rsidR="009727BD" w:rsidRDefault="009727BD">
      <w:pPr>
        <w:rPr>
          <w:sz w:val="15"/>
          <w:szCs w:val="15"/>
        </w:rPr>
      </w:pPr>
      <w:r>
        <w:rPr>
          <w:sz w:val="15"/>
          <w:szCs w:val="15"/>
        </w:rPr>
        <w:br w:type="page"/>
      </w:r>
    </w:p>
    <w:p w14:paraId="16819857" w14:textId="77777777" w:rsidR="007C33D8" w:rsidRDefault="007C33D8" w:rsidP="007C33D8">
      <w:pPr>
        <w:pStyle w:val="BodyText"/>
        <w:kinsoku w:val="0"/>
        <w:overflowPunct w:val="0"/>
        <w:spacing w:before="5"/>
        <w:rPr>
          <w:sz w:val="15"/>
          <w:szCs w:val="15"/>
        </w:rPr>
      </w:pPr>
    </w:p>
    <w:p w14:paraId="3D4671AB" w14:textId="77777777" w:rsidR="007C33D8" w:rsidRDefault="007C33D8" w:rsidP="007C33D8">
      <w:pPr>
        <w:pStyle w:val="BodyText"/>
        <w:kinsoku w:val="0"/>
        <w:overflowPunct w:val="0"/>
        <w:spacing w:line="20" w:lineRule="exact"/>
        <w:ind w:left="105"/>
        <w:rPr>
          <w:sz w:val="2"/>
          <w:szCs w:val="2"/>
        </w:rPr>
      </w:pPr>
      <w:r>
        <w:rPr>
          <w:noProof/>
          <w:sz w:val="2"/>
          <w:szCs w:val="2"/>
        </w:rPr>
        <mc:AlternateContent>
          <mc:Choice Requires="wpg">
            <w:drawing>
              <wp:inline distT="0" distB="0" distL="0" distR="0" wp14:anchorId="2BEF0089" wp14:editId="0AF455C6">
                <wp:extent cx="5989320" cy="12700"/>
                <wp:effectExtent l="9525" t="9525" r="1905" b="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9320" cy="12700"/>
                          <a:chOff x="0" y="0"/>
                          <a:chExt cx="9432" cy="20"/>
                        </a:xfrm>
                      </wpg:grpSpPr>
                      <wps:wsp>
                        <wps:cNvPr id="8" name="Freeform 15"/>
                        <wps:cNvSpPr>
                          <a:spLocks/>
                        </wps:cNvSpPr>
                        <wps:spPr bwMode="auto">
                          <a:xfrm>
                            <a:off x="5" y="5"/>
                            <a:ext cx="9422" cy="20"/>
                          </a:xfrm>
                          <a:custGeom>
                            <a:avLst/>
                            <a:gdLst>
                              <a:gd name="T0" fmla="*/ 0 w 9422"/>
                              <a:gd name="T1" fmla="*/ 0 h 20"/>
                              <a:gd name="T2" fmla="*/ 9421 w 9422"/>
                              <a:gd name="T3" fmla="*/ 0 h 20"/>
                            </a:gdLst>
                            <a:ahLst/>
                            <a:cxnLst>
                              <a:cxn ang="0">
                                <a:pos x="T0" y="T1"/>
                              </a:cxn>
                              <a:cxn ang="0">
                                <a:pos x="T2" y="T3"/>
                              </a:cxn>
                            </a:cxnLst>
                            <a:rect l="0" t="0" r="r" b="b"/>
                            <a:pathLst>
                              <a:path w="9422" h="20">
                                <a:moveTo>
                                  <a:pt x="0" y="0"/>
                                </a:moveTo>
                                <a:lnTo>
                                  <a:pt x="942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DFBC459" id="Group 7" o:spid="_x0000_s1026" style="width:471.6pt;height:1pt;mso-position-horizontal-relative:char;mso-position-vertical-relative:line" coordsize="94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">
                <v:shape id="Freeform 15" o:spid="_x0000_s1027" style="position:absolute;left:5;top:5;width:9422;height:20;visibility:visible;mso-wrap-style:square;v-text-anchor:top" coordsize="94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" path="m,l9421,e" filled="f" strokeweight=".48pt">
                  <v:path arrowok="t" o:connecttype="custom" o:connectlocs="0,0;9421,0" o:connectangles="0,0"/>
                </v:shape>
                <w10:anchorlock/>
              </v:group>
            </w:pict>
          </mc:Fallback>
        </mc:AlternateContent>
      </w:r>
    </w:p>
    <w:p w14:paraId="52837859" w14:textId="77777777" w:rsidR="007C33D8" w:rsidRDefault="007C33D8" w:rsidP="007C33D8">
      <w:pPr>
        <w:pStyle w:val="BodyText"/>
        <w:kinsoku w:val="0"/>
        <w:overflowPunct w:val="0"/>
        <w:rPr>
          <w:sz w:val="20"/>
        </w:rPr>
      </w:pPr>
    </w:p>
    <w:p w14:paraId="18ACD643" w14:textId="77777777" w:rsidR="007C33D8" w:rsidRDefault="007C33D8" w:rsidP="007C33D8">
      <w:pPr>
        <w:pStyle w:val="BodyText"/>
        <w:kinsoku w:val="0"/>
        <w:overflowPunct w:val="0"/>
        <w:spacing w:before="59" w:line="518" w:lineRule="auto"/>
        <w:ind w:left="3500" w:right="3497" w:hanging="1"/>
        <w:jc w:val="center"/>
      </w:pPr>
      <w:r>
        <w:t>Appendix A PCME Manual</w:t>
      </w:r>
    </w:p>
    <w:p w14:paraId="39A47958" w14:textId="77777777" w:rsidR="007C33D8" w:rsidRDefault="007C33D8" w:rsidP="007C33D8">
      <w:pPr>
        <w:pStyle w:val="BodyText"/>
        <w:kinsoku w:val="0"/>
        <w:overflowPunct w:val="0"/>
        <w:rPr>
          <w:sz w:val="20"/>
        </w:rPr>
      </w:pPr>
    </w:p>
    <w:p w14:paraId="75CFF6DD" w14:textId="77777777" w:rsidR="007C33D8" w:rsidRDefault="007C33D8" w:rsidP="007C33D8">
      <w:pPr>
        <w:pStyle w:val="BodyText"/>
        <w:kinsoku w:val="0"/>
        <w:overflowPunct w:val="0"/>
        <w:spacing w:line="20" w:lineRule="exact"/>
        <w:ind w:left="105"/>
        <w:rPr>
          <w:sz w:val="2"/>
          <w:szCs w:val="2"/>
        </w:rPr>
      </w:pPr>
      <w:r>
        <w:rPr>
          <w:noProof/>
          <w:sz w:val="2"/>
          <w:szCs w:val="2"/>
        </w:rPr>
        <mc:AlternateContent>
          <mc:Choice Requires="wpg">
            <w:drawing>
              <wp:inline distT="0" distB="0" distL="0" distR="0" wp14:anchorId="5A8B43C7" wp14:editId="2BB401A3">
                <wp:extent cx="5989320" cy="12700"/>
                <wp:effectExtent l="9525" t="9525" r="190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9320" cy="12700"/>
                          <a:chOff x="0" y="0"/>
                          <a:chExt cx="9432" cy="20"/>
                        </a:xfrm>
                      </wpg:grpSpPr>
                      <wps:wsp>
                        <wps:cNvPr id="6" name="Freeform 17"/>
                        <wps:cNvSpPr>
                          <a:spLocks/>
                        </wps:cNvSpPr>
                        <wps:spPr bwMode="auto">
                          <a:xfrm>
                            <a:off x="5" y="5"/>
                            <a:ext cx="9422" cy="20"/>
                          </a:xfrm>
                          <a:custGeom>
                            <a:avLst/>
                            <a:gdLst>
                              <a:gd name="T0" fmla="*/ 0 w 9422"/>
                              <a:gd name="T1" fmla="*/ 0 h 20"/>
                              <a:gd name="T2" fmla="*/ 9421 w 9422"/>
                              <a:gd name="T3" fmla="*/ 0 h 20"/>
                            </a:gdLst>
                            <a:ahLst/>
                            <a:cxnLst>
                              <a:cxn ang="0">
                                <a:pos x="T0" y="T1"/>
                              </a:cxn>
                              <a:cxn ang="0">
                                <a:pos x="T2" y="T3"/>
                              </a:cxn>
                            </a:cxnLst>
                            <a:rect l="0" t="0" r="r" b="b"/>
                            <a:pathLst>
                              <a:path w="9422" h="20">
                                <a:moveTo>
                                  <a:pt x="0" y="0"/>
                                </a:moveTo>
                                <a:lnTo>
                                  <a:pt x="942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013E1D2" id="Group 2" o:spid="_x0000_s1026" style="width:471.6pt;height:1pt;mso-position-horizontal-relative:char;mso-position-vertical-relative:line" coordsize="94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">
                <v:shape id="Freeform 17" o:spid="_x0000_s1027" style="position:absolute;left:5;top:5;width:9422;height:20;visibility:visible;mso-wrap-style:square;v-text-anchor:top" coordsize="94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" path="m,l9421,e" filled="f" strokeweight=".48pt">
                  <v:path arrowok="t" o:connecttype="custom" o:connectlocs="0,0;9421,0" o:connectangles="0,0"/>
                </v:shape>
                <w10:anchorlock/>
              </v:group>
            </w:pict>
          </mc:Fallback>
        </mc:AlternateContent>
      </w:r>
    </w:p>
    <w:p w14:paraId="463E6A94" w14:textId="77777777" w:rsidR="007C33D8" w:rsidRDefault="007C33D8">
      <w:pPr>
        <w:rPr>
          <w:sz w:val="20"/>
        </w:rPr>
      </w:pPr>
    </w:p>
    <w:p w14:paraId="638B97FD" w14:textId="77777777" w:rsidR="007C33D8" w:rsidRPr="007C33D8" w:rsidRDefault="007C33D8" w:rsidP="007C33D8">
      <w:pPr>
        <w:pStyle w:val="BodyText"/>
        <w:kinsoku w:val="0"/>
        <w:overflowPunct w:val="0"/>
        <w:rPr>
          <w:sz w:val="20"/>
        </w:rPr>
      </w:pPr>
    </w:p>
    <w:p w14:paraId="7D52B825" w14:textId="77777777" w:rsidR="007C33D8" w:rsidRPr="007C33D8" w:rsidRDefault="007C33D8" w:rsidP="007C33D8">
      <w:pPr>
        <w:pStyle w:val="BodyText"/>
        <w:kinsoku w:val="0"/>
        <w:overflowPunct w:val="0"/>
        <w:ind w:left="7448"/>
        <w:rPr>
          <w:sz w:val="20"/>
        </w:rPr>
      </w:pPr>
      <w:r w:rsidRPr="007C33D8">
        <w:rPr>
          <w:noProof/>
          <w:sz w:val="20"/>
        </w:rPr>
        <w:drawing>
          <wp:inline distT="0" distB="0" distL="0" distR="0" wp14:anchorId="33AF839C" wp14:editId="6F58D6C1">
            <wp:extent cx="1327150" cy="84455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327150" cy="844550"/>
                    </a:xfrm>
                    <a:prstGeom prst="rect">
                      <a:avLst/>
                    </a:prstGeom>
                    <a:noFill/>
                    <a:ln>
                      <a:noFill/>
                    </a:ln>
                  </pic:spPr>
                </pic:pic>
              </a:graphicData>
            </a:graphic>
          </wp:inline>
        </w:drawing>
      </w:r>
    </w:p>
    <w:p w14:paraId="696F7194" w14:textId="77777777" w:rsidR="007C33D8" w:rsidRPr="007C33D8" w:rsidRDefault="007C33D8" w:rsidP="007C33D8">
      <w:pPr>
        <w:pStyle w:val="BodyText"/>
        <w:kinsoku w:val="0"/>
        <w:overflowPunct w:val="0"/>
        <w:rPr>
          <w:sz w:val="20"/>
        </w:rPr>
      </w:pPr>
    </w:p>
    <w:p w14:paraId="73652AA1" w14:textId="77777777" w:rsidR="007C33D8" w:rsidRPr="007C33D8" w:rsidRDefault="007C33D8" w:rsidP="007C33D8">
      <w:pPr>
        <w:pStyle w:val="BodyText"/>
        <w:kinsoku w:val="0"/>
        <w:overflowPunct w:val="0"/>
        <w:spacing w:line="89" w:lineRule="exact"/>
        <w:ind w:left="101"/>
        <w:rPr>
          <w:position w:val="-2"/>
          <w:sz w:val="20"/>
        </w:rPr>
      </w:pPr>
      <w:r w:rsidRPr="007C33D8">
        <w:rPr>
          <w:noProof/>
          <w:position w:val="-2"/>
          <w:sz w:val="20"/>
        </w:rPr>
        <mc:AlternateContent>
          <mc:Choice Requires="wpg">
            <w:drawing>
              <wp:inline distT="0" distB="0" distL="0" distR="0" wp14:anchorId="3E339736" wp14:editId="5C3CB813">
                <wp:extent cx="6019800" cy="57150"/>
                <wp:effectExtent l="0" t="9525" r="0" b="0"/>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57150"/>
                          <a:chOff x="0" y="0"/>
                          <a:chExt cx="9480" cy="90"/>
                        </a:xfrm>
                      </wpg:grpSpPr>
                      <wps:wsp>
                        <wps:cNvPr id="98" name="Freeform 19"/>
                        <wps:cNvSpPr>
                          <a:spLocks/>
                        </wps:cNvSpPr>
                        <wps:spPr bwMode="auto">
                          <a:xfrm>
                            <a:off x="30" y="7"/>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20"/>
                        <wps:cNvSpPr>
                          <a:spLocks/>
                        </wps:cNvSpPr>
                        <wps:spPr bwMode="auto">
                          <a:xfrm>
                            <a:off x="30" y="59"/>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EB1FB14" id="Group 97" o:spid="_x0000_s1026" style="width:474pt;height:4.5pt;mso-position-horizontal-relative:char;mso-position-vertical-relative:line" coordsize="948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">
                <v:shape id="Freeform 19" o:spid="_x0000_s1027" style="position:absolute;left:30;top:7;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" path="m,l9419,e" filled="f" strokeweight=".72pt">
                  <v:path arrowok="t" o:connecttype="custom" o:connectlocs="0,0;9419,0" o:connectangles="0,0"/>
                </v:shape>
                <v:shape id="Freeform 20" o:spid="_x0000_s1028" style="position:absolute;left:30;top:59;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" path="m,l9419,e" filled="f" strokeweight="3pt">
                  <v:path arrowok="t" o:connecttype="custom" o:connectlocs="0,0;9419,0" o:connectangles="0,0"/>
                </v:shape>
                <w10:anchorlock/>
              </v:group>
            </w:pict>
          </mc:Fallback>
        </mc:AlternateContent>
      </w:r>
    </w:p>
    <w:p w14:paraId="0B2169F6" w14:textId="77777777" w:rsidR="007C33D8" w:rsidRPr="007C33D8" w:rsidRDefault="007C33D8" w:rsidP="007C33D8">
      <w:pPr>
        <w:pStyle w:val="BodyText"/>
        <w:kinsoku w:val="0"/>
        <w:overflowPunct w:val="0"/>
        <w:rPr>
          <w:sz w:val="20"/>
        </w:rPr>
      </w:pPr>
    </w:p>
    <w:p w14:paraId="1BEAC56E" w14:textId="77777777" w:rsidR="007C33D8" w:rsidRPr="007C33D8" w:rsidRDefault="007C33D8" w:rsidP="007C33D8">
      <w:pPr>
        <w:pStyle w:val="Heading1"/>
        <w:kinsoku w:val="0"/>
        <w:overflowPunct w:val="0"/>
        <w:spacing w:before="117"/>
        <w:ind w:left="1058" w:right="1074"/>
        <w:rPr>
          <w:rFonts w:ascii="Times New Roman" w:hAnsi="Times New Roman" w:cs="Times New Roman"/>
          <w:sz w:val="20"/>
          <w:szCs w:val="20"/>
        </w:rPr>
      </w:pPr>
      <w:r w:rsidRPr="007C33D8">
        <w:rPr>
          <w:rFonts w:ascii="Times New Roman" w:hAnsi="Times New Roman" w:cs="Times New Roman"/>
          <w:sz w:val="20"/>
          <w:szCs w:val="20"/>
        </w:rPr>
        <w:t>PCME SUPPLEMENTAL GUIDANCE DOCUMENT FOR US EPA MACT -</w:t>
      </w:r>
    </w:p>
    <w:p w14:paraId="18A4D63E" w14:textId="77777777" w:rsidR="007C33D8" w:rsidRPr="007C33D8" w:rsidRDefault="007C33D8" w:rsidP="007C33D8">
      <w:pPr>
        <w:pStyle w:val="BodyText"/>
        <w:kinsoku w:val="0"/>
        <w:overflowPunct w:val="0"/>
        <w:ind w:left="570" w:right="595"/>
        <w:jc w:val="center"/>
        <w:rPr>
          <w:sz w:val="20"/>
        </w:rPr>
      </w:pPr>
      <w:r w:rsidRPr="007C33D8">
        <w:rPr>
          <w:sz w:val="20"/>
        </w:rPr>
        <w:t>Fabric Filter Bag Leak Detection Guidance Document (EPA-454/R-98-015)</w:t>
      </w:r>
    </w:p>
    <w:p w14:paraId="06BBD4BB" w14:textId="77777777" w:rsidR="007C33D8" w:rsidRPr="007C33D8" w:rsidRDefault="007C33D8" w:rsidP="007C33D8">
      <w:pPr>
        <w:pStyle w:val="BodyText"/>
        <w:kinsoku w:val="0"/>
        <w:overflowPunct w:val="0"/>
        <w:rPr>
          <w:sz w:val="20"/>
        </w:rPr>
      </w:pPr>
    </w:p>
    <w:p w14:paraId="6EDCB2FE" w14:textId="77777777" w:rsidR="007C33D8" w:rsidRPr="007C33D8" w:rsidRDefault="007C33D8" w:rsidP="007C33D8">
      <w:pPr>
        <w:pStyle w:val="BodyText"/>
        <w:kinsoku w:val="0"/>
        <w:overflowPunct w:val="0"/>
        <w:spacing w:line="89" w:lineRule="exact"/>
        <w:ind w:left="101"/>
        <w:rPr>
          <w:position w:val="-2"/>
          <w:sz w:val="20"/>
        </w:rPr>
      </w:pPr>
      <w:r w:rsidRPr="007C33D8">
        <w:rPr>
          <w:noProof/>
          <w:position w:val="-2"/>
          <w:sz w:val="20"/>
        </w:rPr>
        <mc:AlternateContent>
          <mc:Choice Requires="wpg">
            <w:drawing>
              <wp:inline distT="0" distB="0" distL="0" distR="0" wp14:anchorId="206E995B" wp14:editId="4DFDF37A">
                <wp:extent cx="6019800" cy="57150"/>
                <wp:effectExtent l="0" t="0" r="0" b="0"/>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57150"/>
                          <a:chOff x="0" y="0"/>
                          <a:chExt cx="9480" cy="90"/>
                        </a:xfrm>
                      </wpg:grpSpPr>
                      <wps:wsp>
                        <wps:cNvPr id="95" name="Freeform 22"/>
                        <wps:cNvSpPr>
                          <a:spLocks/>
                        </wps:cNvSpPr>
                        <wps:spPr bwMode="auto">
                          <a:xfrm>
                            <a:off x="30" y="81"/>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Freeform 23"/>
                        <wps:cNvSpPr>
                          <a:spLocks/>
                        </wps:cNvSpPr>
                        <wps:spPr bwMode="auto">
                          <a:xfrm>
                            <a:off x="30" y="30"/>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13E59B" id="Group 94" o:spid="_x0000_s1026" style="width:474pt;height:4.5pt;mso-position-horizontal-relative:char;mso-position-vertical-relative:line" coordsize="948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">
                <v:shape id="Freeform 22" o:spid="_x0000_s1027" style="position:absolute;left:30;top:81;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" path="m,l9419,e" filled="f" strokeweight=".72pt">
                  <v:path arrowok="t" o:connecttype="custom" o:connectlocs="0,0;9419,0" o:connectangles="0,0"/>
                </v:shape>
                <v:shape id="Freeform 23" o:spid="_x0000_s1028" style="position:absolute;left:30;top:30;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" path="m,l9419,e" filled="f" strokeweight="3pt">
                  <v:path arrowok="t" o:connecttype="custom" o:connectlocs="0,0;9419,0" o:connectangles="0,0"/>
                </v:shape>
                <w10:anchorlock/>
              </v:group>
            </w:pict>
          </mc:Fallback>
        </mc:AlternateContent>
      </w:r>
    </w:p>
    <w:p w14:paraId="23CBA8CB" w14:textId="77777777" w:rsidR="007C33D8" w:rsidRPr="007C33D8" w:rsidRDefault="007C33D8" w:rsidP="007C33D8">
      <w:pPr>
        <w:pStyle w:val="BodyText"/>
        <w:kinsoku w:val="0"/>
        <w:overflowPunct w:val="0"/>
        <w:rPr>
          <w:sz w:val="20"/>
        </w:rPr>
      </w:pPr>
    </w:p>
    <w:p w14:paraId="57174A96" w14:textId="77777777" w:rsidR="007C33D8" w:rsidRPr="007C33D8" w:rsidRDefault="007C33D8" w:rsidP="007C33D8">
      <w:pPr>
        <w:pStyle w:val="BodyText"/>
        <w:kinsoku w:val="0"/>
        <w:overflowPunct w:val="0"/>
        <w:spacing w:line="386" w:lineRule="exact"/>
        <w:ind w:left="1055" w:right="1074"/>
        <w:jc w:val="center"/>
        <w:rPr>
          <w:sz w:val="20"/>
        </w:rPr>
      </w:pPr>
      <w:r w:rsidRPr="007C33D8">
        <w:rPr>
          <w:sz w:val="20"/>
        </w:rPr>
        <w:t>REV. 0, JANUARY 25, 2016</w:t>
      </w:r>
    </w:p>
    <w:p w14:paraId="33954A57" w14:textId="77777777" w:rsidR="007C33D8" w:rsidRPr="007C33D8" w:rsidRDefault="007C33D8" w:rsidP="007C33D8">
      <w:pPr>
        <w:pStyle w:val="BodyText"/>
        <w:kinsoku w:val="0"/>
        <w:overflowPunct w:val="0"/>
        <w:spacing w:before="10"/>
        <w:rPr>
          <w:sz w:val="20"/>
        </w:rPr>
      </w:pPr>
    </w:p>
    <w:p w14:paraId="0151AA06" w14:textId="77777777" w:rsidR="007C33D8" w:rsidRPr="007C33D8" w:rsidRDefault="007C33D8" w:rsidP="007C33D8">
      <w:pPr>
        <w:pStyle w:val="BodyText"/>
        <w:kinsoku w:val="0"/>
        <w:overflowPunct w:val="0"/>
        <w:spacing w:line="249" w:lineRule="auto"/>
        <w:ind w:left="160" w:right="173"/>
        <w:jc w:val="both"/>
        <w:rPr>
          <w:sz w:val="20"/>
        </w:rPr>
      </w:pPr>
      <w:r w:rsidRPr="007C33D8">
        <w:rPr>
          <w:sz w:val="20"/>
        </w:rPr>
        <w:t>This manual has been developed using the guidance found in the OAQPS Fabric Filter Bag Leak Detection Guidance, (EPA-454/R-98-015), September 1997. It is up to each site to ensure their monitoring plan meets or exceed their site specific requirements. This document is a supplement to the existing Operations Manual to be used as an alternative set up method for the United States.</w:t>
      </w:r>
    </w:p>
    <w:p w14:paraId="34F4676C" w14:textId="77777777" w:rsidR="007C33D8" w:rsidRPr="007C33D8" w:rsidRDefault="007C33D8" w:rsidP="007C33D8">
      <w:pPr>
        <w:pStyle w:val="BodyText"/>
        <w:kinsoku w:val="0"/>
        <w:overflowPunct w:val="0"/>
        <w:rPr>
          <w:sz w:val="20"/>
        </w:rPr>
      </w:pPr>
    </w:p>
    <w:p w14:paraId="1F305967" w14:textId="77777777" w:rsidR="007C33D8" w:rsidRPr="007C33D8" w:rsidRDefault="007C33D8" w:rsidP="007C33D8">
      <w:pPr>
        <w:pStyle w:val="BodyText"/>
        <w:kinsoku w:val="0"/>
        <w:overflowPunct w:val="0"/>
        <w:spacing w:line="20" w:lineRule="exact"/>
        <w:ind w:left="126"/>
        <w:rPr>
          <w:sz w:val="20"/>
        </w:rPr>
      </w:pPr>
      <w:r w:rsidRPr="007C33D8">
        <w:rPr>
          <w:noProof/>
          <w:sz w:val="20"/>
        </w:rPr>
        <mc:AlternateContent>
          <mc:Choice Requires="wpg">
            <w:drawing>
              <wp:inline distT="0" distB="0" distL="0" distR="0" wp14:anchorId="22726ABC" wp14:editId="1A7578DA">
                <wp:extent cx="5988050" cy="12700"/>
                <wp:effectExtent l="9525" t="9525" r="3175" b="0"/>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93" name="Freeform 25"/>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7C9DE5A" id="Group 92"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">
                <v:shape id="Freeform 25"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" path="m,l9419,e" filled="f" strokecolor="#d9d9d9" strokeweight=".16931mm">
                  <v:path arrowok="t" o:connecttype="custom" o:connectlocs="0,0;9419,0" o:connectangles="0,0"/>
                </v:shape>
                <w10:anchorlock/>
              </v:group>
            </w:pict>
          </mc:Fallback>
        </mc:AlternateContent>
      </w:r>
    </w:p>
    <w:p w14:paraId="1CE2881E" w14:textId="77777777" w:rsidR="007C33D8" w:rsidRPr="007C33D8" w:rsidRDefault="007C33D8" w:rsidP="007C33D8">
      <w:pPr>
        <w:pStyle w:val="BodyText"/>
        <w:kinsoku w:val="0"/>
        <w:overflowPunct w:val="0"/>
        <w:spacing w:before="2"/>
        <w:rPr>
          <w:sz w:val="20"/>
        </w:rPr>
      </w:pPr>
    </w:p>
    <w:p w14:paraId="398CB1DD" w14:textId="77777777" w:rsidR="007C33D8" w:rsidRPr="007C33D8" w:rsidRDefault="007C33D8" w:rsidP="007C33D8">
      <w:pPr>
        <w:pStyle w:val="BodyText"/>
        <w:kinsoku w:val="0"/>
        <w:overflowPunct w:val="0"/>
        <w:spacing w:before="16"/>
        <w:ind w:left="160"/>
        <w:rPr>
          <w:sz w:val="20"/>
        </w:rPr>
      </w:pPr>
      <w:r w:rsidRPr="007C33D8">
        <w:rPr>
          <w:b/>
          <w:bCs/>
          <w:sz w:val="20"/>
        </w:rPr>
        <w:t xml:space="preserve">1 | </w:t>
      </w:r>
      <w:r w:rsidRPr="007C33D8">
        <w:rPr>
          <w:sz w:val="20"/>
        </w:rPr>
        <w:t>P a g e</w:t>
      </w:r>
    </w:p>
    <w:p w14:paraId="65904E00" w14:textId="77777777" w:rsidR="007C33D8" w:rsidRPr="007C33D8" w:rsidRDefault="007C33D8" w:rsidP="007C33D8">
      <w:pPr>
        <w:pStyle w:val="BodyText"/>
        <w:kinsoku w:val="0"/>
        <w:overflowPunct w:val="0"/>
        <w:spacing w:before="16"/>
        <w:ind w:left="160"/>
        <w:rPr>
          <w:sz w:val="20"/>
        </w:rPr>
        <w:sectPr w:rsidR="007C33D8" w:rsidRPr="007C33D8" w:rsidSect="009727BD">
          <w:type w:val="continuous"/>
          <w:pgSz w:w="12240" w:h="15840"/>
          <w:pgMar w:top="0" w:right="1260" w:bottom="0" w:left="1280" w:header="720" w:footer="720" w:gutter="0"/>
          <w:pgNumType w:start="5"/>
          <w:cols w:space="720"/>
          <w:noEndnote/>
        </w:sectPr>
      </w:pPr>
    </w:p>
    <w:p w14:paraId="6C0D4EEF" w14:textId="77777777" w:rsidR="007C33D8" w:rsidRPr="007C33D8" w:rsidRDefault="007C33D8" w:rsidP="007C33D8">
      <w:pPr>
        <w:pStyle w:val="BodyText"/>
        <w:kinsoku w:val="0"/>
        <w:overflowPunct w:val="0"/>
        <w:rPr>
          <w:sz w:val="20"/>
        </w:rPr>
      </w:pPr>
    </w:p>
    <w:p w14:paraId="559A071B" w14:textId="77777777" w:rsidR="007C33D8" w:rsidRPr="007C33D8" w:rsidRDefault="007C33D8" w:rsidP="007C33D8">
      <w:pPr>
        <w:pStyle w:val="BodyText"/>
        <w:kinsoku w:val="0"/>
        <w:overflowPunct w:val="0"/>
        <w:spacing w:before="11"/>
        <w:rPr>
          <w:sz w:val="20"/>
        </w:rPr>
      </w:pPr>
    </w:p>
    <w:p w14:paraId="23008AF8" w14:textId="77777777" w:rsidR="009727BD" w:rsidRDefault="009727BD">
      <w:pPr>
        <w:rPr>
          <w:sz w:val="20"/>
        </w:rPr>
      </w:pPr>
      <w:r>
        <w:rPr>
          <w:sz w:val="20"/>
        </w:rPr>
        <w:br w:type="page"/>
      </w:r>
    </w:p>
    <w:p w14:paraId="110F8063" w14:textId="3FD9D657" w:rsidR="007C33D8" w:rsidRPr="007C33D8" w:rsidRDefault="007C33D8" w:rsidP="007C33D8">
      <w:pPr>
        <w:pStyle w:val="BodyText"/>
        <w:kinsoku w:val="0"/>
        <w:overflowPunct w:val="0"/>
        <w:ind w:left="140"/>
        <w:rPr>
          <w:sz w:val="20"/>
        </w:rPr>
      </w:pPr>
      <w:r w:rsidRPr="007C33D8">
        <w:rPr>
          <w:sz w:val="20"/>
        </w:rPr>
        <w:t>TABLE OF CONTENTS</w:t>
      </w:r>
    </w:p>
    <w:p w14:paraId="1ABD06D2" w14:textId="77777777" w:rsidR="007C33D8" w:rsidRPr="007C33D8" w:rsidRDefault="007C33D8" w:rsidP="007C33D8">
      <w:pPr>
        <w:pStyle w:val="BodyText"/>
        <w:kinsoku w:val="0"/>
        <w:overflowPunct w:val="0"/>
        <w:spacing w:before="257"/>
        <w:ind w:left="140"/>
        <w:rPr>
          <w:sz w:val="20"/>
        </w:rPr>
      </w:pPr>
      <w:r w:rsidRPr="007C33D8">
        <w:rPr>
          <w:sz w:val="20"/>
        </w:rPr>
        <w:t>1.0 INTODUCTION…….………………………………………………………………………………………………………………………1</w:t>
      </w:r>
    </w:p>
    <w:p w14:paraId="60BB6A3F" w14:textId="77777777" w:rsidR="007C33D8" w:rsidRPr="007C33D8" w:rsidRDefault="003A78C2" w:rsidP="007C33D8">
      <w:pPr>
        <w:pStyle w:val="BodyText"/>
        <w:kinsoku w:val="0"/>
        <w:overflowPunct w:val="0"/>
        <w:spacing w:before="19"/>
        <w:ind w:left="140"/>
        <w:rPr>
          <w:sz w:val="20"/>
        </w:rPr>
      </w:pPr>
      <w:hyperlink w:anchor="bookmark0" w:history="1">
        <w:r w:rsidR="007C33D8" w:rsidRPr="007C33D8">
          <w:rPr>
            <w:sz w:val="20"/>
          </w:rPr>
          <w:t>2.0 BLDS OPERATION.............................................................................................................................................5</w:t>
        </w:r>
      </w:hyperlink>
    </w:p>
    <w:p w14:paraId="10E7E96D" w14:textId="77777777" w:rsidR="007C33D8" w:rsidRPr="007C33D8" w:rsidRDefault="003A78C2" w:rsidP="007C33D8">
      <w:pPr>
        <w:pStyle w:val="BodyText"/>
        <w:kinsoku w:val="0"/>
        <w:overflowPunct w:val="0"/>
        <w:spacing w:before="36"/>
        <w:ind w:left="579"/>
        <w:rPr>
          <w:i/>
          <w:iCs/>
          <w:sz w:val="20"/>
        </w:rPr>
      </w:pPr>
      <w:hyperlink w:anchor="bookmark1" w:history="1">
        <w:r w:rsidR="007C33D8" w:rsidRPr="007C33D8">
          <w:rPr>
            <w:i/>
            <w:iCs/>
            <w:sz w:val="20"/>
          </w:rPr>
          <w:t>2.1 Monitor Set Up.........................................................................................................................................5</w:t>
        </w:r>
      </w:hyperlink>
    </w:p>
    <w:p w14:paraId="2BF2BBB6" w14:textId="77777777" w:rsidR="007C33D8" w:rsidRPr="007C33D8" w:rsidRDefault="003A78C2" w:rsidP="007C33D8">
      <w:pPr>
        <w:pStyle w:val="BodyText"/>
        <w:kinsoku w:val="0"/>
        <w:overflowPunct w:val="0"/>
        <w:spacing w:before="36"/>
        <w:ind w:left="579"/>
        <w:rPr>
          <w:i/>
          <w:iCs/>
          <w:sz w:val="20"/>
        </w:rPr>
      </w:pPr>
      <w:hyperlink w:anchor="bookmark1" w:history="1">
        <w:r w:rsidR="007C33D8" w:rsidRPr="007C33D8">
          <w:rPr>
            <w:i/>
            <w:iCs/>
            <w:sz w:val="20"/>
          </w:rPr>
          <w:t>2.2 Establishing Baseline Output ...................................................................................................................5</w:t>
        </w:r>
      </w:hyperlink>
    </w:p>
    <w:p w14:paraId="1A18090A" w14:textId="77777777" w:rsidR="007C33D8" w:rsidRPr="007C33D8" w:rsidRDefault="003A78C2" w:rsidP="007C33D8">
      <w:pPr>
        <w:pStyle w:val="BodyText"/>
        <w:kinsoku w:val="0"/>
        <w:overflowPunct w:val="0"/>
        <w:spacing w:before="36"/>
        <w:ind w:left="579"/>
        <w:rPr>
          <w:i/>
          <w:iCs/>
          <w:sz w:val="20"/>
        </w:rPr>
      </w:pPr>
      <w:hyperlink w:anchor="bookmark1" w:history="1">
        <w:r w:rsidR="007C33D8" w:rsidRPr="007C33D8">
          <w:rPr>
            <w:i/>
            <w:iCs/>
            <w:sz w:val="20"/>
          </w:rPr>
          <w:t>2.2.1 Baseline....................................................................................................................................................5</w:t>
        </w:r>
      </w:hyperlink>
    </w:p>
    <w:p w14:paraId="271F88E5" w14:textId="77777777" w:rsidR="007C33D8" w:rsidRPr="007C33D8" w:rsidRDefault="003A78C2" w:rsidP="007C33D8">
      <w:pPr>
        <w:pStyle w:val="BodyText"/>
        <w:kinsoku w:val="0"/>
        <w:overflowPunct w:val="0"/>
        <w:spacing w:before="36"/>
        <w:ind w:left="579"/>
        <w:rPr>
          <w:i/>
          <w:iCs/>
          <w:sz w:val="20"/>
        </w:rPr>
      </w:pPr>
      <w:hyperlink w:anchor="bookmark2" w:history="1">
        <w:r w:rsidR="007C33D8" w:rsidRPr="007C33D8">
          <w:rPr>
            <w:i/>
            <w:iCs/>
            <w:sz w:val="20"/>
          </w:rPr>
          <w:t>2.3 Alarms ......................................................................................................................................................7</w:t>
        </w:r>
      </w:hyperlink>
    </w:p>
    <w:p w14:paraId="7FD37EDF" w14:textId="77777777" w:rsidR="007C33D8" w:rsidRPr="007C33D8" w:rsidRDefault="003A78C2" w:rsidP="007C33D8">
      <w:pPr>
        <w:pStyle w:val="BodyText"/>
        <w:kinsoku w:val="0"/>
        <w:overflowPunct w:val="0"/>
        <w:spacing w:before="36"/>
        <w:ind w:left="579"/>
        <w:rPr>
          <w:i/>
          <w:iCs/>
          <w:sz w:val="20"/>
        </w:rPr>
      </w:pPr>
      <w:hyperlink w:anchor="bookmark1" w:history="1">
        <w:r w:rsidR="007C33D8" w:rsidRPr="007C33D8">
          <w:rPr>
            <w:i/>
            <w:iCs/>
            <w:sz w:val="20"/>
          </w:rPr>
          <w:t>2.4 Alarm Summary .......................................................................................................................................9</w:t>
        </w:r>
      </w:hyperlink>
    </w:p>
    <w:p w14:paraId="6FB72E5D" w14:textId="77777777" w:rsidR="007C33D8" w:rsidRPr="007C33D8" w:rsidRDefault="007C33D8" w:rsidP="007C33D8">
      <w:pPr>
        <w:pStyle w:val="BodyText"/>
        <w:kinsoku w:val="0"/>
        <w:overflowPunct w:val="0"/>
        <w:spacing w:before="276"/>
        <w:ind w:left="140"/>
        <w:rPr>
          <w:sz w:val="20"/>
        </w:rPr>
      </w:pPr>
      <w:r w:rsidRPr="007C33D8">
        <w:rPr>
          <w:sz w:val="20"/>
        </w:rPr>
        <w:t>3.0 DATA MANAGEMENT….……………………………..………………………………………………………………………………10</w:t>
      </w:r>
    </w:p>
    <w:p w14:paraId="617AA1A4" w14:textId="77777777" w:rsidR="007C33D8" w:rsidRPr="007C33D8" w:rsidRDefault="003A78C2" w:rsidP="007C33D8">
      <w:pPr>
        <w:pStyle w:val="BodyText"/>
        <w:kinsoku w:val="0"/>
        <w:overflowPunct w:val="0"/>
        <w:spacing w:before="136"/>
        <w:ind w:left="140"/>
        <w:rPr>
          <w:sz w:val="20"/>
        </w:rPr>
      </w:pPr>
      <w:hyperlink w:anchor="bookmark3" w:history="1">
        <w:r w:rsidR="007C33D8" w:rsidRPr="007C33D8">
          <w:rPr>
            <w:sz w:val="20"/>
          </w:rPr>
          <w:t>4.0 MAINTENANCE AND INSPECTION...................................................................................................................10</w:t>
        </w:r>
      </w:hyperlink>
    </w:p>
    <w:p w14:paraId="3897F429" w14:textId="77777777" w:rsidR="007C33D8" w:rsidRPr="007C33D8" w:rsidRDefault="003A78C2" w:rsidP="007C33D8">
      <w:pPr>
        <w:pStyle w:val="BodyText"/>
        <w:kinsoku w:val="0"/>
        <w:overflowPunct w:val="0"/>
        <w:spacing w:before="156"/>
        <w:ind w:left="577"/>
        <w:rPr>
          <w:i/>
          <w:iCs/>
          <w:sz w:val="20"/>
        </w:rPr>
      </w:pPr>
      <w:hyperlink w:anchor="bookmark4" w:history="1">
        <w:r w:rsidR="007C33D8" w:rsidRPr="007C33D8">
          <w:rPr>
            <w:i/>
            <w:iCs/>
            <w:sz w:val="20"/>
          </w:rPr>
          <w:t>4.1 ROUTINE MAINTENANCE .............................................................................................................................10</w:t>
        </w:r>
      </w:hyperlink>
    </w:p>
    <w:p w14:paraId="387E8BBB" w14:textId="77777777" w:rsidR="007C33D8" w:rsidRPr="007C33D8" w:rsidRDefault="003A78C2" w:rsidP="007C33D8">
      <w:pPr>
        <w:pStyle w:val="BodyText"/>
        <w:kinsoku w:val="0"/>
        <w:overflowPunct w:val="0"/>
        <w:spacing w:before="37"/>
        <w:ind w:left="577"/>
        <w:rPr>
          <w:i/>
          <w:iCs/>
          <w:sz w:val="20"/>
        </w:rPr>
      </w:pPr>
      <w:hyperlink w:anchor="bookmark5" w:history="1">
        <w:r w:rsidR="007C33D8" w:rsidRPr="007C33D8">
          <w:rPr>
            <w:i/>
            <w:iCs/>
            <w:sz w:val="20"/>
          </w:rPr>
          <w:t>4.2 MONTHLY CHECKS......................................................................................................................................11</w:t>
        </w:r>
      </w:hyperlink>
    </w:p>
    <w:p w14:paraId="69C35FAB" w14:textId="77777777" w:rsidR="007C33D8" w:rsidRPr="007C33D8" w:rsidRDefault="003A78C2" w:rsidP="007C33D8">
      <w:pPr>
        <w:pStyle w:val="BodyText"/>
        <w:kinsoku w:val="0"/>
        <w:overflowPunct w:val="0"/>
        <w:spacing w:before="36"/>
        <w:ind w:left="579"/>
        <w:rPr>
          <w:i/>
          <w:iCs/>
          <w:sz w:val="20"/>
        </w:rPr>
      </w:pPr>
      <w:hyperlink w:anchor="bookmark6" w:history="1">
        <w:r w:rsidR="007C33D8" w:rsidRPr="007C33D8">
          <w:rPr>
            <w:i/>
            <w:iCs/>
            <w:sz w:val="20"/>
          </w:rPr>
          <w:t>4.2.1 Contamination Check (Short Circuit Check) ...........................................................................................11</w:t>
        </w:r>
      </w:hyperlink>
    </w:p>
    <w:p w14:paraId="073A220E" w14:textId="77777777" w:rsidR="007C33D8" w:rsidRPr="007C33D8" w:rsidRDefault="003A78C2" w:rsidP="007C33D8">
      <w:pPr>
        <w:pStyle w:val="BodyText"/>
        <w:kinsoku w:val="0"/>
        <w:overflowPunct w:val="0"/>
        <w:spacing w:before="36"/>
        <w:ind w:left="579"/>
        <w:rPr>
          <w:i/>
          <w:iCs/>
          <w:sz w:val="20"/>
        </w:rPr>
      </w:pPr>
      <w:hyperlink w:anchor="bookmark7" w:history="1">
        <w:r w:rsidR="007C33D8" w:rsidRPr="007C33D8">
          <w:rPr>
            <w:i/>
            <w:iCs/>
            <w:sz w:val="20"/>
          </w:rPr>
          <w:t>4.2.2 Zero Check and Span Checks (Electronic Drift Check) ............................................................................11</w:t>
        </w:r>
      </w:hyperlink>
    </w:p>
    <w:p w14:paraId="5C391B05" w14:textId="77777777" w:rsidR="007C33D8" w:rsidRPr="007C33D8" w:rsidRDefault="007C33D8" w:rsidP="007C33D8">
      <w:pPr>
        <w:pStyle w:val="BodyText"/>
        <w:kinsoku w:val="0"/>
        <w:overflowPunct w:val="0"/>
        <w:spacing w:before="34"/>
        <w:ind w:left="591"/>
        <w:rPr>
          <w:i/>
          <w:iCs/>
          <w:sz w:val="20"/>
        </w:rPr>
      </w:pPr>
      <w:r w:rsidRPr="007C33D8">
        <w:rPr>
          <w:sz w:val="20"/>
        </w:rPr>
        <w:t xml:space="preserve">4.3 </w:t>
      </w:r>
      <w:r w:rsidRPr="007C33D8">
        <w:rPr>
          <w:i/>
          <w:iCs/>
          <w:sz w:val="20"/>
        </w:rPr>
        <w:t>Quarterly Adjustments………………………………………………………………………………………………………..11</w:t>
      </w:r>
    </w:p>
    <w:p w14:paraId="15CE87E7" w14:textId="77777777" w:rsidR="007C33D8" w:rsidRPr="007C33D8" w:rsidRDefault="003A78C2" w:rsidP="007C33D8">
      <w:pPr>
        <w:pStyle w:val="BodyText"/>
        <w:kinsoku w:val="0"/>
        <w:overflowPunct w:val="0"/>
        <w:spacing w:before="41"/>
        <w:ind w:left="579"/>
        <w:rPr>
          <w:i/>
          <w:iCs/>
          <w:sz w:val="20"/>
        </w:rPr>
      </w:pPr>
      <w:hyperlink w:anchor="bookmark8" w:history="1">
        <w:r w:rsidR="007C33D8" w:rsidRPr="007C33D8">
          <w:rPr>
            <w:i/>
            <w:iCs/>
            <w:sz w:val="20"/>
          </w:rPr>
          <w:t>4.4 Semi-Annual Maintenance…………….. …………………………………………………………………………………..12</w:t>
        </w:r>
      </w:hyperlink>
    </w:p>
    <w:p w14:paraId="2F4070C7" w14:textId="77777777" w:rsidR="007C33D8" w:rsidRPr="007C33D8" w:rsidRDefault="003A78C2" w:rsidP="007C33D8">
      <w:pPr>
        <w:pStyle w:val="BodyText"/>
        <w:kinsoku w:val="0"/>
        <w:overflowPunct w:val="0"/>
        <w:spacing w:before="38"/>
        <w:ind w:left="579"/>
        <w:rPr>
          <w:i/>
          <w:iCs/>
          <w:sz w:val="20"/>
        </w:rPr>
      </w:pPr>
      <w:hyperlink w:anchor="bookmark9" w:history="1">
        <w:r w:rsidR="007C33D8" w:rsidRPr="007C33D8">
          <w:rPr>
            <w:i/>
            <w:iCs/>
            <w:sz w:val="20"/>
          </w:rPr>
          <w:t>4.5 Annual Instrument Set Up……………………………………………………………………………………………………12</w:t>
        </w:r>
      </w:hyperlink>
    </w:p>
    <w:p w14:paraId="56333D30" w14:textId="77777777" w:rsidR="007C33D8" w:rsidRPr="007C33D8" w:rsidRDefault="003A78C2" w:rsidP="007C33D8">
      <w:pPr>
        <w:pStyle w:val="BodyText"/>
        <w:kinsoku w:val="0"/>
        <w:overflowPunct w:val="0"/>
        <w:spacing w:before="43"/>
        <w:ind w:left="579"/>
        <w:rPr>
          <w:i/>
          <w:iCs/>
          <w:sz w:val="20"/>
        </w:rPr>
      </w:pPr>
      <w:hyperlink w:anchor="bookmark10" w:history="1">
        <w:r w:rsidR="007C33D8" w:rsidRPr="007C33D8">
          <w:rPr>
            <w:i/>
            <w:iCs/>
            <w:sz w:val="20"/>
          </w:rPr>
          <w:t>4. Spare Parts Inventory………………………………………………………………………………………………………….12</w:t>
        </w:r>
      </w:hyperlink>
    </w:p>
    <w:p w14:paraId="06BF2B70" w14:textId="77777777" w:rsidR="007C33D8" w:rsidRPr="007C33D8" w:rsidRDefault="003A78C2" w:rsidP="007C33D8">
      <w:pPr>
        <w:pStyle w:val="BodyText"/>
        <w:kinsoku w:val="0"/>
        <w:overflowPunct w:val="0"/>
        <w:spacing w:before="240"/>
        <w:ind w:left="140"/>
        <w:rPr>
          <w:sz w:val="20"/>
        </w:rPr>
      </w:pPr>
      <w:hyperlink w:anchor="bookmark11" w:history="1">
        <w:r w:rsidR="007C33D8" w:rsidRPr="007C33D8">
          <w:rPr>
            <w:sz w:val="20"/>
          </w:rPr>
          <w:t>5.0 CORRECTIVE ACTION ....................................................................................................................................13</w:t>
        </w:r>
      </w:hyperlink>
      <w:r w:rsidR="007C33D8" w:rsidRPr="007C33D8">
        <w:rPr>
          <w:sz w:val="20"/>
        </w:rPr>
        <w:t>2</w:t>
      </w:r>
    </w:p>
    <w:p w14:paraId="6EF228B9" w14:textId="77777777" w:rsidR="007C33D8" w:rsidRPr="007C33D8" w:rsidRDefault="003A78C2" w:rsidP="007C33D8">
      <w:pPr>
        <w:pStyle w:val="BodyText"/>
        <w:kinsoku w:val="0"/>
        <w:overflowPunct w:val="0"/>
        <w:spacing w:before="156"/>
        <w:ind w:left="140"/>
        <w:rPr>
          <w:sz w:val="20"/>
        </w:rPr>
      </w:pPr>
      <w:hyperlink w:anchor="bookmark11" w:history="1">
        <w:r w:rsidR="007C33D8" w:rsidRPr="007C33D8">
          <w:rPr>
            <w:sz w:val="20"/>
          </w:rPr>
          <w:t>6.0 RECORD KEEPING ...........................................................................................................................................13</w:t>
        </w:r>
      </w:hyperlink>
    </w:p>
    <w:p w14:paraId="5B113485" w14:textId="77777777" w:rsidR="007C33D8" w:rsidRPr="007C33D8" w:rsidRDefault="007C33D8" w:rsidP="007C33D8">
      <w:pPr>
        <w:pStyle w:val="BodyText"/>
        <w:kinsoku w:val="0"/>
        <w:overflowPunct w:val="0"/>
        <w:rPr>
          <w:sz w:val="20"/>
        </w:rPr>
      </w:pPr>
    </w:p>
    <w:p w14:paraId="3E18C123" w14:textId="77777777" w:rsidR="007C33D8" w:rsidRPr="007C33D8" w:rsidRDefault="007C33D8" w:rsidP="007C33D8">
      <w:pPr>
        <w:pStyle w:val="BodyText"/>
        <w:kinsoku w:val="0"/>
        <w:overflowPunct w:val="0"/>
        <w:spacing w:before="4"/>
        <w:rPr>
          <w:sz w:val="20"/>
        </w:rPr>
      </w:pPr>
    </w:p>
    <w:p w14:paraId="56B627FE"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27AA12C5" wp14:editId="429EE5A9">
                <wp:extent cx="5988050" cy="12700"/>
                <wp:effectExtent l="9525" t="9525" r="3175" b="0"/>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91" name="Freeform 27"/>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8348F82" id="Group 90"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">
                <v:shape id="Freeform 27"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" path="m,l9419,e" filled="f" strokecolor="#d9d9d9" strokeweight=".16931mm">
                  <v:path arrowok="t" o:connecttype="custom" o:connectlocs="0,0;9419,0" o:connectangles="0,0"/>
                </v:shape>
                <w10:anchorlock/>
              </v:group>
            </w:pict>
          </mc:Fallback>
        </mc:AlternateContent>
      </w:r>
    </w:p>
    <w:p w14:paraId="252911AB" w14:textId="77777777" w:rsidR="007C33D8" w:rsidRPr="007C33D8" w:rsidRDefault="007C33D8" w:rsidP="007C33D8">
      <w:pPr>
        <w:pStyle w:val="BodyText"/>
        <w:kinsoku w:val="0"/>
        <w:overflowPunct w:val="0"/>
        <w:spacing w:before="8"/>
        <w:ind w:left="140"/>
        <w:rPr>
          <w:sz w:val="20"/>
        </w:rPr>
      </w:pPr>
      <w:r w:rsidRPr="007C33D8">
        <w:rPr>
          <w:b/>
          <w:bCs/>
          <w:sz w:val="20"/>
        </w:rPr>
        <w:t xml:space="preserve">2 | </w:t>
      </w:r>
      <w:r w:rsidRPr="007C33D8">
        <w:rPr>
          <w:sz w:val="20"/>
        </w:rPr>
        <w:t>P a g e</w:t>
      </w:r>
    </w:p>
    <w:p w14:paraId="33979128"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equalWidth="0">
            <w:col w:w="9640"/>
          </w:cols>
          <w:noEndnote/>
        </w:sectPr>
      </w:pPr>
    </w:p>
    <w:p w14:paraId="58A882AC" w14:textId="77777777" w:rsidR="007C33D8" w:rsidRPr="007C33D8" w:rsidRDefault="007C33D8" w:rsidP="007C33D8">
      <w:pPr>
        <w:pStyle w:val="BodyText"/>
        <w:kinsoku w:val="0"/>
        <w:overflowPunct w:val="0"/>
        <w:rPr>
          <w:sz w:val="20"/>
        </w:rPr>
      </w:pPr>
    </w:p>
    <w:p w14:paraId="6276FF72" w14:textId="77777777" w:rsidR="009727BD" w:rsidRDefault="009727BD">
      <w:pPr>
        <w:rPr>
          <w:sz w:val="20"/>
        </w:rPr>
      </w:pPr>
      <w:r>
        <w:rPr>
          <w:sz w:val="20"/>
        </w:rPr>
        <w:br w:type="page"/>
      </w:r>
    </w:p>
    <w:p w14:paraId="53A9E3D7" w14:textId="571BD995" w:rsidR="007C33D8" w:rsidRPr="007C33D8" w:rsidRDefault="007C33D8" w:rsidP="007C33D8">
      <w:pPr>
        <w:pStyle w:val="BodyText"/>
        <w:kinsoku w:val="0"/>
        <w:overflowPunct w:val="0"/>
        <w:spacing w:before="23" w:line="230" w:lineRule="auto"/>
        <w:ind w:left="140" w:right="137"/>
        <w:jc w:val="both"/>
        <w:rPr>
          <w:sz w:val="20"/>
        </w:rPr>
      </w:pPr>
      <w:r w:rsidRPr="007C33D8">
        <w:rPr>
          <w:sz w:val="20"/>
        </w:rPr>
        <w:t>This supplemental Document is an alternative setup method to the Calibration sections in the PCME</w:t>
      </w:r>
      <w:r w:rsidRPr="007C33D8">
        <w:rPr>
          <w:spacing w:val="52"/>
          <w:sz w:val="20"/>
        </w:rPr>
        <w:t xml:space="preserve"> </w:t>
      </w:r>
      <w:r w:rsidRPr="007C33D8">
        <w:rPr>
          <w:sz w:val="20"/>
        </w:rPr>
        <w:t>operation</w:t>
      </w:r>
      <w:r w:rsidRPr="007C33D8">
        <w:rPr>
          <w:spacing w:val="52"/>
          <w:sz w:val="20"/>
        </w:rPr>
        <w:t xml:space="preserve"> </w:t>
      </w:r>
      <w:r w:rsidRPr="007C33D8">
        <w:rPr>
          <w:sz w:val="20"/>
        </w:rPr>
        <w:t>manuals</w:t>
      </w:r>
      <w:r w:rsidRPr="007C33D8">
        <w:rPr>
          <w:spacing w:val="52"/>
          <w:sz w:val="20"/>
        </w:rPr>
        <w:t xml:space="preserve"> </w:t>
      </w:r>
      <w:r w:rsidRPr="007C33D8">
        <w:rPr>
          <w:sz w:val="20"/>
        </w:rPr>
        <w:t>for</w:t>
      </w:r>
      <w:r w:rsidRPr="007C33D8">
        <w:rPr>
          <w:spacing w:val="52"/>
          <w:sz w:val="20"/>
        </w:rPr>
        <w:t xml:space="preserve"> </w:t>
      </w:r>
      <w:r w:rsidRPr="007C33D8">
        <w:rPr>
          <w:sz w:val="20"/>
        </w:rPr>
        <w:t>meeting</w:t>
      </w:r>
      <w:r w:rsidRPr="007C33D8">
        <w:rPr>
          <w:spacing w:val="52"/>
          <w:sz w:val="20"/>
        </w:rPr>
        <w:t xml:space="preserve"> </w:t>
      </w:r>
      <w:r w:rsidRPr="007C33D8">
        <w:rPr>
          <w:sz w:val="20"/>
        </w:rPr>
        <w:t>the</w:t>
      </w:r>
      <w:r w:rsidRPr="007C33D8">
        <w:rPr>
          <w:spacing w:val="52"/>
          <w:sz w:val="20"/>
        </w:rPr>
        <w:t xml:space="preserve"> </w:t>
      </w:r>
      <w:r w:rsidRPr="007C33D8">
        <w:rPr>
          <w:sz w:val="20"/>
        </w:rPr>
        <w:t>US EPA</w:t>
      </w:r>
      <w:r w:rsidRPr="007C33D8">
        <w:rPr>
          <w:spacing w:val="52"/>
          <w:sz w:val="20"/>
        </w:rPr>
        <w:t xml:space="preserve"> </w:t>
      </w:r>
      <w:r w:rsidRPr="007C33D8">
        <w:rPr>
          <w:sz w:val="20"/>
        </w:rPr>
        <w:t>OAQPS</w:t>
      </w:r>
      <w:r w:rsidRPr="007C33D8">
        <w:rPr>
          <w:spacing w:val="53"/>
          <w:sz w:val="20"/>
        </w:rPr>
        <w:t xml:space="preserve"> </w:t>
      </w:r>
      <w:r w:rsidRPr="007C33D8">
        <w:rPr>
          <w:sz w:val="20"/>
        </w:rPr>
        <w:t>Fabric</w:t>
      </w:r>
      <w:r w:rsidRPr="007C33D8">
        <w:rPr>
          <w:spacing w:val="51"/>
          <w:sz w:val="20"/>
        </w:rPr>
        <w:t xml:space="preserve"> </w:t>
      </w:r>
      <w:r w:rsidRPr="007C33D8">
        <w:rPr>
          <w:sz w:val="20"/>
        </w:rPr>
        <w:t>Filter</w:t>
      </w:r>
      <w:r w:rsidRPr="007C33D8">
        <w:rPr>
          <w:spacing w:val="52"/>
          <w:sz w:val="20"/>
        </w:rPr>
        <w:t xml:space="preserve"> </w:t>
      </w:r>
      <w:r w:rsidRPr="007C33D8">
        <w:rPr>
          <w:sz w:val="20"/>
        </w:rPr>
        <w:t>Bag</w:t>
      </w:r>
      <w:r w:rsidRPr="007C33D8">
        <w:rPr>
          <w:spacing w:val="52"/>
          <w:sz w:val="20"/>
        </w:rPr>
        <w:t xml:space="preserve"> </w:t>
      </w:r>
      <w:r w:rsidRPr="007C33D8">
        <w:rPr>
          <w:sz w:val="20"/>
        </w:rPr>
        <w:t>Leak</w:t>
      </w:r>
      <w:r w:rsidRPr="007C33D8">
        <w:rPr>
          <w:spacing w:val="51"/>
          <w:sz w:val="20"/>
        </w:rPr>
        <w:t xml:space="preserve"> </w:t>
      </w:r>
      <w:r w:rsidRPr="007C33D8">
        <w:rPr>
          <w:sz w:val="20"/>
        </w:rPr>
        <w:t>Detection Guidance, (EPA-454/R-98-015), September 1997.</w:t>
      </w:r>
    </w:p>
    <w:p w14:paraId="37968367" w14:textId="77777777" w:rsidR="007C33D8" w:rsidRPr="007C33D8" w:rsidRDefault="007C33D8" w:rsidP="007C33D8">
      <w:pPr>
        <w:pStyle w:val="Heading3"/>
        <w:kinsoku w:val="0"/>
        <w:overflowPunct w:val="0"/>
        <w:spacing w:line="516" w:lineRule="exact"/>
        <w:ind w:right="7113"/>
        <w:rPr>
          <w:rFonts w:ascii="Times New Roman" w:hAnsi="Times New Roman" w:cs="Times New Roman"/>
          <w:color w:val="auto"/>
          <w:sz w:val="20"/>
          <w:szCs w:val="20"/>
        </w:rPr>
      </w:pPr>
      <w:r w:rsidRPr="007C33D8">
        <w:rPr>
          <w:rFonts w:ascii="Times New Roman" w:hAnsi="Times New Roman" w:cs="Times New Roman"/>
          <w:color w:val="auto"/>
          <w:sz w:val="20"/>
          <w:szCs w:val="20"/>
        </w:rPr>
        <w:t>1.0 INTRODUCTION Purpose of this manual</w:t>
      </w:r>
    </w:p>
    <w:p w14:paraId="243BC728" w14:textId="77777777" w:rsidR="007C33D8" w:rsidRPr="007C33D8" w:rsidRDefault="007C33D8" w:rsidP="007C33D8">
      <w:pPr>
        <w:pStyle w:val="BodyText"/>
        <w:kinsoku w:val="0"/>
        <w:overflowPunct w:val="0"/>
        <w:spacing w:before="8" w:line="276" w:lineRule="auto"/>
        <w:ind w:left="140" w:right="555"/>
        <w:rPr>
          <w:sz w:val="20"/>
        </w:rPr>
      </w:pPr>
      <w:r w:rsidRPr="007C33D8">
        <w:rPr>
          <w:sz w:val="20"/>
        </w:rPr>
        <w:t>This manual contains all the information necessary for correct installation and commissioning of the instrument. The procedures given in this manual must only be carried out by suitable trained and qualified personnel.</w:t>
      </w:r>
    </w:p>
    <w:p w14:paraId="245420F9" w14:textId="77777777" w:rsidR="007C33D8" w:rsidRPr="007C33D8" w:rsidRDefault="007C33D8" w:rsidP="007C33D8">
      <w:pPr>
        <w:pStyle w:val="BodyText"/>
        <w:kinsoku w:val="0"/>
        <w:overflowPunct w:val="0"/>
        <w:spacing w:before="6"/>
        <w:rPr>
          <w:sz w:val="20"/>
        </w:rPr>
      </w:pPr>
    </w:p>
    <w:p w14:paraId="4A81C952" w14:textId="77777777" w:rsidR="007C33D8" w:rsidRPr="007C33D8" w:rsidRDefault="007C33D8" w:rsidP="007C33D8">
      <w:pPr>
        <w:pStyle w:val="Heading3"/>
        <w:kinsoku w:val="0"/>
        <w:overflowPunct w:val="0"/>
        <w:rPr>
          <w:rFonts w:ascii="Times New Roman" w:hAnsi="Times New Roman" w:cs="Times New Roman"/>
          <w:color w:val="auto"/>
          <w:sz w:val="20"/>
          <w:szCs w:val="20"/>
        </w:rPr>
      </w:pPr>
      <w:r w:rsidRPr="007C33D8">
        <w:rPr>
          <w:rFonts w:ascii="Times New Roman" w:hAnsi="Times New Roman" w:cs="Times New Roman"/>
          <w:color w:val="auto"/>
          <w:sz w:val="20"/>
          <w:szCs w:val="20"/>
        </w:rPr>
        <w:t>Disclaimer</w:t>
      </w:r>
    </w:p>
    <w:p w14:paraId="701538F6" w14:textId="77777777" w:rsidR="007C33D8" w:rsidRPr="007C33D8" w:rsidRDefault="007C33D8" w:rsidP="007C33D8">
      <w:pPr>
        <w:pStyle w:val="BodyText"/>
        <w:kinsoku w:val="0"/>
        <w:overflowPunct w:val="0"/>
        <w:spacing w:before="60" w:line="276" w:lineRule="auto"/>
        <w:ind w:left="140" w:right="269"/>
        <w:rPr>
          <w:sz w:val="20"/>
        </w:rPr>
      </w:pPr>
      <w:r w:rsidRPr="007C33D8">
        <w:rPr>
          <w:sz w:val="20"/>
        </w:rPr>
        <w:t>PCME Ltd. will not be liable for any injury, damage, or regulatory requirements caused by incorrect installation, set-up, operation or maintenance resulting from a failure to follow the procedures given in this manual.</w:t>
      </w:r>
    </w:p>
    <w:p w14:paraId="79371DF7" w14:textId="77777777" w:rsidR="007C33D8" w:rsidRPr="007C33D8" w:rsidRDefault="007C33D8" w:rsidP="007C33D8">
      <w:pPr>
        <w:pStyle w:val="BodyText"/>
        <w:kinsoku w:val="0"/>
        <w:overflowPunct w:val="0"/>
        <w:spacing w:before="6"/>
        <w:rPr>
          <w:sz w:val="20"/>
        </w:rPr>
      </w:pPr>
    </w:p>
    <w:p w14:paraId="52857C73" w14:textId="77777777" w:rsidR="007C33D8" w:rsidRPr="007C33D8" w:rsidRDefault="007C33D8" w:rsidP="007C33D8">
      <w:pPr>
        <w:pStyle w:val="Heading3"/>
        <w:kinsoku w:val="0"/>
        <w:overflowPunct w:val="0"/>
        <w:rPr>
          <w:rFonts w:ascii="Times New Roman" w:hAnsi="Times New Roman" w:cs="Times New Roman"/>
          <w:color w:val="auto"/>
          <w:sz w:val="20"/>
          <w:szCs w:val="20"/>
        </w:rPr>
      </w:pPr>
      <w:r w:rsidRPr="007C33D8">
        <w:rPr>
          <w:rFonts w:ascii="Times New Roman" w:hAnsi="Times New Roman" w:cs="Times New Roman"/>
          <w:color w:val="auto"/>
          <w:sz w:val="20"/>
          <w:szCs w:val="20"/>
        </w:rPr>
        <w:t>Product Safety</w:t>
      </w:r>
    </w:p>
    <w:p w14:paraId="66041B05" w14:textId="77777777" w:rsidR="007C33D8" w:rsidRPr="007C33D8" w:rsidRDefault="007C33D8" w:rsidP="007C33D8">
      <w:pPr>
        <w:pStyle w:val="BodyText"/>
        <w:kinsoku w:val="0"/>
        <w:overflowPunct w:val="0"/>
        <w:spacing w:before="60" w:line="276" w:lineRule="auto"/>
        <w:ind w:left="140" w:right="487"/>
        <w:rPr>
          <w:sz w:val="20"/>
        </w:rPr>
      </w:pPr>
      <w:r w:rsidRPr="007C33D8">
        <w:rPr>
          <w:sz w:val="20"/>
        </w:rPr>
        <w:t>PCME is an EN ISO 9001 accredited design and manufacturing organization, and within the limits specified in this manual, manufactures instruments which conform to the essential health and safety requirements of the following European Union directives:</w:t>
      </w:r>
    </w:p>
    <w:p w14:paraId="468D8773" w14:textId="77777777" w:rsidR="007C33D8" w:rsidRPr="007C33D8" w:rsidRDefault="007C33D8" w:rsidP="007C33D8">
      <w:pPr>
        <w:pStyle w:val="BodyText"/>
        <w:kinsoku w:val="0"/>
        <w:overflowPunct w:val="0"/>
        <w:rPr>
          <w:sz w:val="20"/>
        </w:rPr>
      </w:pPr>
    </w:p>
    <w:p w14:paraId="3E92318D" w14:textId="77777777" w:rsidR="007C33D8" w:rsidRPr="007C33D8" w:rsidRDefault="007C33D8" w:rsidP="007C33D8">
      <w:pPr>
        <w:pStyle w:val="BodyText"/>
        <w:kinsoku w:val="0"/>
        <w:overflowPunct w:val="0"/>
        <w:spacing w:before="171" w:line="482" w:lineRule="auto"/>
        <w:ind w:left="2125" w:right="4013"/>
        <w:rPr>
          <w:b/>
          <w:bCs/>
          <w:sz w:val="20"/>
        </w:rPr>
      </w:pPr>
      <w:r w:rsidRPr="007C33D8">
        <w:rPr>
          <w:b/>
          <w:bCs/>
          <w:sz w:val="20"/>
        </w:rPr>
        <w:t>Low Voltage Directive (73/23/EEC) EMC Directive (89/336/EEC)</w:t>
      </w:r>
    </w:p>
    <w:p w14:paraId="0983C1D9" w14:textId="77777777" w:rsidR="007C33D8" w:rsidRPr="007C33D8" w:rsidRDefault="007C33D8" w:rsidP="007C33D8">
      <w:pPr>
        <w:pStyle w:val="BodyText"/>
        <w:kinsoku w:val="0"/>
        <w:overflowPunct w:val="0"/>
        <w:spacing w:before="10"/>
        <w:rPr>
          <w:b/>
          <w:bCs/>
          <w:sz w:val="20"/>
        </w:rPr>
      </w:pPr>
    </w:p>
    <w:p w14:paraId="1EB04A39" w14:textId="77777777" w:rsidR="007C33D8" w:rsidRPr="007C33D8" w:rsidRDefault="007C33D8" w:rsidP="007C33D8">
      <w:pPr>
        <w:pStyle w:val="BodyText"/>
        <w:kinsoku w:val="0"/>
        <w:overflowPunct w:val="0"/>
        <w:ind w:left="140"/>
        <w:rPr>
          <w:sz w:val="20"/>
        </w:rPr>
      </w:pPr>
      <w:r w:rsidRPr="007C33D8">
        <w:rPr>
          <w:sz w:val="20"/>
        </w:rPr>
        <w:t>In particular, the following harmonized standards have been applied:</w:t>
      </w:r>
    </w:p>
    <w:p w14:paraId="6C1C1C82" w14:textId="77777777" w:rsidR="007C33D8" w:rsidRPr="007C33D8" w:rsidRDefault="007C33D8" w:rsidP="007C33D8">
      <w:pPr>
        <w:pStyle w:val="BodyText"/>
        <w:kinsoku w:val="0"/>
        <w:overflowPunct w:val="0"/>
        <w:rPr>
          <w:sz w:val="20"/>
        </w:rPr>
      </w:pPr>
    </w:p>
    <w:p w14:paraId="0D7EA316" w14:textId="77777777" w:rsidR="007C33D8" w:rsidRPr="007C33D8" w:rsidRDefault="007C33D8" w:rsidP="007C33D8">
      <w:pPr>
        <w:pStyle w:val="BodyText"/>
        <w:kinsoku w:val="0"/>
        <w:overflowPunct w:val="0"/>
        <w:spacing w:line="480" w:lineRule="auto"/>
        <w:ind w:left="2125" w:right="5709"/>
        <w:rPr>
          <w:b/>
          <w:bCs/>
          <w:sz w:val="20"/>
        </w:rPr>
      </w:pPr>
      <w:r w:rsidRPr="007C33D8">
        <w:rPr>
          <w:b/>
          <w:bCs/>
          <w:sz w:val="20"/>
        </w:rPr>
        <w:t>IEC61010-1:2001 EN61326:2005</w:t>
      </w:r>
    </w:p>
    <w:p w14:paraId="4E434035" w14:textId="77777777" w:rsidR="007C33D8" w:rsidRPr="007C33D8" w:rsidRDefault="007C33D8" w:rsidP="007C33D8">
      <w:pPr>
        <w:pStyle w:val="BodyText"/>
        <w:kinsoku w:val="0"/>
        <w:overflowPunct w:val="0"/>
        <w:spacing w:before="11"/>
        <w:rPr>
          <w:b/>
          <w:bCs/>
          <w:sz w:val="20"/>
        </w:rPr>
      </w:pPr>
    </w:p>
    <w:p w14:paraId="05031A75" w14:textId="77777777" w:rsidR="007C33D8" w:rsidRPr="007C33D8" w:rsidRDefault="007C33D8" w:rsidP="007C33D8">
      <w:pPr>
        <w:pStyle w:val="BodyText"/>
        <w:kinsoku w:val="0"/>
        <w:overflowPunct w:val="0"/>
        <w:spacing w:before="1" w:line="276" w:lineRule="auto"/>
        <w:ind w:left="140" w:right="257"/>
        <w:rPr>
          <w:sz w:val="20"/>
        </w:rPr>
      </w:pPr>
      <w:r w:rsidRPr="007C33D8">
        <w:rPr>
          <w:sz w:val="20"/>
        </w:rPr>
        <w:t>All due care has been taken in the design and manufacture of the equipment to meet the safety requirements of the above directives. However individuals installing, operating or maintaining the equipment are responsible for personal safety and for correct use of the equipment in accordance with the procedures detailed in this manual</w:t>
      </w:r>
    </w:p>
    <w:p w14:paraId="631AAEE1" w14:textId="77777777" w:rsidR="007C33D8" w:rsidRPr="007C33D8" w:rsidRDefault="007C33D8" w:rsidP="007C33D8">
      <w:pPr>
        <w:pStyle w:val="BodyText"/>
        <w:kinsoku w:val="0"/>
        <w:overflowPunct w:val="0"/>
        <w:rPr>
          <w:sz w:val="20"/>
        </w:rPr>
      </w:pPr>
    </w:p>
    <w:p w14:paraId="11B3C64F" w14:textId="77777777" w:rsidR="007C33D8" w:rsidRPr="007C33D8" w:rsidRDefault="007C33D8" w:rsidP="007C33D8">
      <w:pPr>
        <w:pStyle w:val="BodyText"/>
        <w:kinsoku w:val="0"/>
        <w:overflowPunct w:val="0"/>
        <w:spacing w:before="169" w:line="278" w:lineRule="auto"/>
        <w:ind w:left="140" w:right="614"/>
        <w:rPr>
          <w:sz w:val="20"/>
        </w:rPr>
      </w:pPr>
      <w:r w:rsidRPr="007C33D8">
        <w:rPr>
          <w:sz w:val="20"/>
        </w:rPr>
        <w:t>The following symbols are used throughout this manual to indicate procedures that, if not followed correctly, may result in injury to personnel or damage to equipment.</w:t>
      </w:r>
    </w:p>
    <w:p w14:paraId="38CB6CA3" w14:textId="77777777" w:rsidR="007C33D8" w:rsidRPr="007C33D8" w:rsidRDefault="007C33D8" w:rsidP="007C33D8">
      <w:pPr>
        <w:pStyle w:val="BodyText"/>
        <w:kinsoku w:val="0"/>
        <w:overflowPunct w:val="0"/>
        <w:rPr>
          <w:sz w:val="20"/>
        </w:rPr>
      </w:pPr>
    </w:p>
    <w:p w14:paraId="6F137BEF" w14:textId="77777777" w:rsidR="007C33D8" w:rsidRPr="007C33D8" w:rsidRDefault="007C33D8" w:rsidP="007C33D8">
      <w:pPr>
        <w:pStyle w:val="BodyText"/>
        <w:kinsoku w:val="0"/>
        <w:overflowPunct w:val="0"/>
        <w:spacing w:before="4"/>
        <w:rPr>
          <w:sz w:val="20"/>
        </w:rPr>
      </w:pPr>
    </w:p>
    <w:p w14:paraId="59866E0B"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64DD52EB" wp14:editId="19C2E900">
                <wp:extent cx="5988050" cy="12700"/>
                <wp:effectExtent l="9525" t="9525" r="3175" b="0"/>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89" name="Freeform 29"/>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6B9DC6D" id="Group 88"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">
                <v:shape id="Freeform 29"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" path="m,l9419,e" filled="f" strokecolor="#d9d9d9" strokeweight=".16931mm">
                  <v:path arrowok="t" o:connecttype="custom" o:connectlocs="0,0;9419,0" o:connectangles="0,0"/>
                </v:shape>
                <w10:anchorlock/>
              </v:group>
            </w:pict>
          </mc:Fallback>
        </mc:AlternateContent>
      </w:r>
    </w:p>
    <w:p w14:paraId="15387D55" w14:textId="77777777" w:rsidR="007C33D8" w:rsidRPr="007C33D8" w:rsidRDefault="007C33D8" w:rsidP="007C33D8">
      <w:pPr>
        <w:pStyle w:val="BodyText"/>
        <w:kinsoku w:val="0"/>
        <w:overflowPunct w:val="0"/>
        <w:spacing w:before="8"/>
        <w:ind w:left="140"/>
        <w:rPr>
          <w:sz w:val="20"/>
        </w:rPr>
      </w:pPr>
      <w:r w:rsidRPr="007C33D8">
        <w:rPr>
          <w:b/>
          <w:bCs/>
          <w:sz w:val="20"/>
        </w:rPr>
        <w:t xml:space="preserve">3 | </w:t>
      </w:r>
      <w:r w:rsidRPr="007C33D8">
        <w:rPr>
          <w:sz w:val="20"/>
        </w:rPr>
        <w:t>P a g e</w:t>
      </w:r>
    </w:p>
    <w:p w14:paraId="332CD77C"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5A536CF6" w14:textId="77777777" w:rsidR="007C33D8" w:rsidRPr="007C33D8" w:rsidRDefault="007C33D8" w:rsidP="007C33D8">
      <w:pPr>
        <w:pStyle w:val="BodyText"/>
        <w:kinsoku w:val="0"/>
        <w:overflowPunct w:val="0"/>
        <w:rPr>
          <w:sz w:val="20"/>
        </w:rPr>
      </w:pPr>
    </w:p>
    <w:p w14:paraId="4D880D0E" w14:textId="77777777" w:rsidR="007C33D8" w:rsidRPr="007C33D8" w:rsidRDefault="007C33D8" w:rsidP="007C33D8">
      <w:pPr>
        <w:pStyle w:val="BodyText"/>
        <w:kinsoku w:val="0"/>
        <w:overflowPunct w:val="0"/>
        <w:spacing w:before="59"/>
        <w:ind w:left="1050"/>
        <w:rPr>
          <w:b/>
          <w:bCs/>
          <w:sz w:val="20"/>
        </w:rPr>
      </w:pPr>
      <w:r w:rsidRPr="007C33D8">
        <w:rPr>
          <w:b/>
          <w:bCs/>
          <w:sz w:val="20"/>
        </w:rPr>
        <w:t>WARNINGS ARE USED TO ALERT THE READER TO A PROCEDURE OR PRACTICE, WHICH IF NOT FOLLOWED CORRECTLY, COULD RESULT IN PERSONAL INJURY.</w:t>
      </w:r>
    </w:p>
    <w:p w14:paraId="2E9056C4" w14:textId="77777777" w:rsidR="007C33D8" w:rsidRPr="007C33D8" w:rsidRDefault="007C33D8" w:rsidP="007C33D8">
      <w:pPr>
        <w:pStyle w:val="BodyText"/>
        <w:kinsoku w:val="0"/>
        <w:overflowPunct w:val="0"/>
        <w:spacing w:before="146"/>
        <w:ind w:left="1040" w:right="269"/>
        <w:rPr>
          <w:b/>
          <w:bCs/>
          <w:sz w:val="20"/>
        </w:rPr>
      </w:pPr>
      <w:r w:rsidRPr="007C33D8">
        <w:rPr>
          <w:b/>
          <w:bCs/>
          <w:sz w:val="20"/>
        </w:rPr>
        <w:t>Cautions are used to alert the reader to a procedure or practice, which if not followed correctly, could result in damage to the system or ancillary equipment.</w:t>
      </w:r>
    </w:p>
    <w:p w14:paraId="07142E04" w14:textId="77777777" w:rsidR="007C33D8" w:rsidRPr="007C33D8" w:rsidRDefault="007C33D8" w:rsidP="007C33D8">
      <w:pPr>
        <w:pStyle w:val="BodyText"/>
        <w:kinsoku w:val="0"/>
        <w:overflowPunct w:val="0"/>
        <w:spacing w:before="167" w:line="278" w:lineRule="auto"/>
        <w:ind w:left="1040" w:right="269"/>
        <w:rPr>
          <w:b/>
          <w:bCs/>
          <w:sz w:val="20"/>
        </w:rPr>
      </w:pPr>
      <w:r w:rsidRPr="007C33D8">
        <w:rPr>
          <w:b/>
          <w:bCs/>
          <w:sz w:val="20"/>
        </w:rPr>
        <w:t>Notes are used to highlight important information that may assist the reader in carrying out a procedure or in understanding the text.</w:t>
      </w:r>
    </w:p>
    <w:p w14:paraId="539308BE" w14:textId="77777777" w:rsidR="007C33D8" w:rsidRPr="007C33D8" w:rsidRDefault="007C33D8" w:rsidP="007C33D8">
      <w:pPr>
        <w:pStyle w:val="BodyText"/>
        <w:kinsoku w:val="0"/>
        <w:overflowPunct w:val="0"/>
        <w:ind w:left="140"/>
        <w:rPr>
          <w:sz w:val="20"/>
        </w:rPr>
      </w:pPr>
      <w:r w:rsidRPr="007C33D8">
        <w:rPr>
          <w:noProof/>
          <w:sz w:val="20"/>
        </w:rPr>
        <w:drawing>
          <wp:inline distT="0" distB="0" distL="0" distR="0" wp14:anchorId="6571607E" wp14:editId="498FA427">
            <wp:extent cx="463550" cy="6223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63550" cy="622300"/>
                    </a:xfrm>
                    <a:prstGeom prst="rect">
                      <a:avLst/>
                    </a:prstGeom>
                    <a:noFill/>
                    <a:ln>
                      <a:noFill/>
                    </a:ln>
                  </pic:spPr>
                </pic:pic>
              </a:graphicData>
            </a:graphic>
          </wp:inline>
        </w:drawing>
      </w:r>
    </w:p>
    <w:p w14:paraId="40904C9E" w14:textId="77777777" w:rsidR="007C33D8" w:rsidRPr="007C33D8" w:rsidRDefault="007C33D8" w:rsidP="007C33D8">
      <w:pPr>
        <w:pStyle w:val="BodyText"/>
        <w:kinsoku w:val="0"/>
        <w:overflowPunct w:val="0"/>
        <w:ind w:left="140"/>
        <w:rPr>
          <w:sz w:val="20"/>
        </w:rPr>
      </w:pPr>
      <w:r w:rsidRPr="007C33D8">
        <w:rPr>
          <w:noProof/>
          <w:sz w:val="20"/>
        </w:rPr>
        <w:drawing>
          <wp:inline distT="0" distB="0" distL="0" distR="0" wp14:anchorId="269958F7" wp14:editId="63F6CBAD">
            <wp:extent cx="450850" cy="6223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50850" cy="622300"/>
                    </a:xfrm>
                    <a:prstGeom prst="rect">
                      <a:avLst/>
                    </a:prstGeom>
                    <a:noFill/>
                    <a:ln>
                      <a:noFill/>
                    </a:ln>
                  </pic:spPr>
                </pic:pic>
              </a:graphicData>
            </a:graphic>
          </wp:inline>
        </w:drawing>
      </w:r>
    </w:p>
    <w:p w14:paraId="5250BB5F" w14:textId="77777777" w:rsidR="007C33D8" w:rsidRPr="007C33D8" w:rsidRDefault="007C33D8" w:rsidP="007C33D8">
      <w:pPr>
        <w:pStyle w:val="BodyText"/>
        <w:kinsoku w:val="0"/>
        <w:overflowPunct w:val="0"/>
        <w:ind w:left="140"/>
        <w:rPr>
          <w:sz w:val="20"/>
        </w:rPr>
      </w:pPr>
      <w:r w:rsidRPr="007C33D8">
        <w:rPr>
          <w:noProof/>
          <w:sz w:val="20"/>
        </w:rPr>
        <w:drawing>
          <wp:inline distT="0" distB="0" distL="0" distR="0" wp14:anchorId="0DF0A4C9" wp14:editId="63EE6CF0">
            <wp:extent cx="450850" cy="622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50850" cy="622300"/>
                    </a:xfrm>
                    <a:prstGeom prst="rect">
                      <a:avLst/>
                    </a:prstGeom>
                    <a:noFill/>
                    <a:ln>
                      <a:noFill/>
                    </a:ln>
                  </pic:spPr>
                </pic:pic>
              </a:graphicData>
            </a:graphic>
          </wp:inline>
        </w:drawing>
      </w:r>
    </w:p>
    <w:p w14:paraId="3C75BF09" w14:textId="77777777" w:rsidR="007C33D8" w:rsidRPr="007C33D8" w:rsidRDefault="007C33D8" w:rsidP="007C33D8">
      <w:pPr>
        <w:pStyle w:val="Heading3"/>
        <w:kinsoku w:val="0"/>
        <w:overflowPunct w:val="0"/>
        <w:spacing w:before="50"/>
        <w:rPr>
          <w:rFonts w:ascii="Times New Roman" w:hAnsi="Times New Roman" w:cs="Times New Roman"/>
          <w:color w:val="auto"/>
          <w:sz w:val="20"/>
          <w:szCs w:val="20"/>
        </w:rPr>
      </w:pPr>
      <w:r w:rsidRPr="007C33D8">
        <w:rPr>
          <w:rFonts w:ascii="Times New Roman" w:hAnsi="Times New Roman" w:cs="Times New Roman"/>
          <w:color w:val="auto"/>
          <w:sz w:val="20"/>
          <w:szCs w:val="20"/>
        </w:rPr>
        <w:t>Danger from Process</w:t>
      </w:r>
    </w:p>
    <w:p w14:paraId="0C2E9B35" w14:textId="77777777" w:rsidR="007C33D8" w:rsidRPr="007C33D8" w:rsidRDefault="007C33D8" w:rsidP="007C33D8">
      <w:pPr>
        <w:pStyle w:val="BodyText"/>
        <w:kinsoku w:val="0"/>
        <w:overflowPunct w:val="0"/>
        <w:spacing w:before="58" w:line="278" w:lineRule="auto"/>
        <w:ind w:left="140" w:right="416"/>
        <w:rPr>
          <w:sz w:val="20"/>
        </w:rPr>
      </w:pPr>
      <w:r w:rsidRPr="007C33D8">
        <w:rPr>
          <w:sz w:val="20"/>
        </w:rPr>
        <w:t>It is possible that the sensors are installed in ducting containing process particulate that is a hazard to health. This may take one or more of the following forms:</w:t>
      </w:r>
    </w:p>
    <w:p w14:paraId="20D3356D" w14:textId="77777777" w:rsidR="007C33D8" w:rsidRPr="007C33D8" w:rsidRDefault="007C33D8" w:rsidP="007C33D8">
      <w:pPr>
        <w:pStyle w:val="ListParagraph"/>
        <w:numPr>
          <w:ilvl w:val="0"/>
          <w:numId w:val="34"/>
        </w:numPr>
        <w:tabs>
          <w:tab w:val="left" w:pos="861"/>
        </w:tabs>
        <w:kinsoku w:val="0"/>
        <w:overflowPunct w:val="0"/>
        <w:autoSpaceDE w:val="0"/>
        <w:autoSpaceDN w:val="0"/>
        <w:adjustRightInd w:val="0"/>
        <w:spacing w:before="168" w:line="244" w:lineRule="exact"/>
        <w:ind w:hanging="360"/>
        <w:contextualSpacing w:val="0"/>
        <w:rPr>
          <w:sz w:val="20"/>
        </w:rPr>
      </w:pPr>
      <w:r w:rsidRPr="007C33D8">
        <w:rPr>
          <w:sz w:val="20"/>
        </w:rPr>
        <w:t>Particulate which is inflammable or</w:t>
      </w:r>
      <w:r w:rsidRPr="007C33D8">
        <w:rPr>
          <w:spacing w:val="-1"/>
          <w:sz w:val="20"/>
        </w:rPr>
        <w:t xml:space="preserve"> </w:t>
      </w:r>
      <w:r w:rsidRPr="007C33D8">
        <w:rPr>
          <w:sz w:val="20"/>
        </w:rPr>
        <w:t>explosive</w:t>
      </w:r>
    </w:p>
    <w:p w14:paraId="61B55802" w14:textId="77777777" w:rsidR="007C33D8" w:rsidRPr="007C33D8" w:rsidRDefault="007C33D8" w:rsidP="007C33D8">
      <w:pPr>
        <w:pStyle w:val="ListParagraph"/>
        <w:numPr>
          <w:ilvl w:val="0"/>
          <w:numId w:val="34"/>
        </w:numPr>
        <w:tabs>
          <w:tab w:val="left" w:pos="861"/>
        </w:tabs>
        <w:kinsoku w:val="0"/>
        <w:overflowPunct w:val="0"/>
        <w:autoSpaceDE w:val="0"/>
        <w:autoSpaceDN w:val="0"/>
        <w:adjustRightInd w:val="0"/>
        <w:spacing w:line="242" w:lineRule="exact"/>
        <w:ind w:hanging="360"/>
        <w:contextualSpacing w:val="0"/>
        <w:rPr>
          <w:sz w:val="20"/>
        </w:rPr>
      </w:pPr>
      <w:r w:rsidRPr="007C33D8">
        <w:rPr>
          <w:sz w:val="20"/>
        </w:rPr>
        <w:t>Particulate which is toxic or in some other way a hazard to</w:t>
      </w:r>
      <w:r w:rsidRPr="007C33D8">
        <w:rPr>
          <w:spacing w:val="-4"/>
          <w:sz w:val="20"/>
        </w:rPr>
        <w:t xml:space="preserve"> </w:t>
      </w:r>
      <w:r w:rsidRPr="007C33D8">
        <w:rPr>
          <w:sz w:val="20"/>
        </w:rPr>
        <w:t>health</w:t>
      </w:r>
    </w:p>
    <w:p w14:paraId="04FE3486" w14:textId="77777777" w:rsidR="007C33D8" w:rsidRPr="007C33D8" w:rsidRDefault="007C33D8" w:rsidP="007C33D8">
      <w:pPr>
        <w:pStyle w:val="ListParagraph"/>
        <w:numPr>
          <w:ilvl w:val="0"/>
          <w:numId w:val="34"/>
        </w:numPr>
        <w:tabs>
          <w:tab w:val="left" w:pos="861"/>
        </w:tabs>
        <w:kinsoku w:val="0"/>
        <w:overflowPunct w:val="0"/>
        <w:autoSpaceDE w:val="0"/>
        <w:autoSpaceDN w:val="0"/>
        <w:adjustRightInd w:val="0"/>
        <w:spacing w:line="244" w:lineRule="exact"/>
        <w:ind w:hanging="360"/>
        <w:contextualSpacing w:val="0"/>
        <w:rPr>
          <w:sz w:val="20"/>
        </w:rPr>
      </w:pPr>
      <w:r w:rsidRPr="007C33D8">
        <w:rPr>
          <w:sz w:val="20"/>
        </w:rPr>
        <w:t>Particulate contained within high temperature</w:t>
      </w:r>
      <w:r w:rsidRPr="007C33D8">
        <w:rPr>
          <w:spacing w:val="-1"/>
          <w:sz w:val="20"/>
        </w:rPr>
        <w:t xml:space="preserve"> </w:t>
      </w:r>
      <w:r w:rsidRPr="007C33D8">
        <w:rPr>
          <w:sz w:val="20"/>
        </w:rPr>
        <w:t>gas</w:t>
      </w:r>
    </w:p>
    <w:p w14:paraId="37B1CBB0" w14:textId="77777777" w:rsidR="007C33D8" w:rsidRPr="007C33D8" w:rsidRDefault="007C33D8" w:rsidP="007C33D8">
      <w:pPr>
        <w:pStyle w:val="BodyText"/>
        <w:kinsoku w:val="0"/>
        <w:overflowPunct w:val="0"/>
        <w:spacing w:before="216" w:line="276" w:lineRule="auto"/>
        <w:ind w:left="140" w:right="404"/>
        <w:rPr>
          <w:sz w:val="20"/>
        </w:rPr>
      </w:pPr>
      <w:r w:rsidRPr="007C33D8">
        <w:rPr>
          <w:sz w:val="20"/>
        </w:rPr>
        <w:t>Unless the process conditions are known to be entirely safe, suitable precautions such as the use of breathing apparatus or duct purging/detoxifying must be employed before any entry is made into the duct for installation or maintenance purposes. If in doubt, consult the local Safety Officer and/or local Safety procedures.</w:t>
      </w:r>
    </w:p>
    <w:p w14:paraId="03DAB7F8" w14:textId="77777777" w:rsidR="009727BD" w:rsidRDefault="009727BD" w:rsidP="007C33D8">
      <w:pPr>
        <w:pStyle w:val="Heading3"/>
        <w:kinsoku w:val="0"/>
        <w:overflowPunct w:val="0"/>
        <w:rPr>
          <w:rFonts w:ascii="Times New Roman" w:hAnsi="Times New Roman" w:cs="Times New Roman"/>
          <w:color w:val="auto"/>
          <w:sz w:val="20"/>
          <w:szCs w:val="20"/>
        </w:rPr>
      </w:pPr>
    </w:p>
    <w:p w14:paraId="3ACE1931" w14:textId="146BBA67" w:rsidR="007C33D8" w:rsidRPr="007C33D8" w:rsidRDefault="007C33D8" w:rsidP="007C33D8">
      <w:pPr>
        <w:pStyle w:val="Heading3"/>
        <w:kinsoku w:val="0"/>
        <w:overflowPunct w:val="0"/>
        <w:rPr>
          <w:rFonts w:ascii="Times New Roman" w:hAnsi="Times New Roman" w:cs="Times New Roman"/>
          <w:color w:val="auto"/>
          <w:sz w:val="20"/>
          <w:szCs w:val="20"/>
        </w:rPr>
      </w:pPr>
      <w:r w:rsidRPr="007C33D8">
        <w:rPr>
          <w:rFonts w:ascii="Times New Roman" w:hAnsi="Times New Roman" w:cs="Times New Roman"/>
          <w:color w:val="auto"/>
          <w:sz w:val="20"/>
          <w:szCs w:val="20"/>
        </w:rPr>
        <w:t>Limits of use</w:t>
      </w:r>
    </w:p>
    <w:p w14:paraId="0FA950D5" w14:textId="77777777" w:rsidR="007C33D8" w:rsidRPr="007C33D8" w:rsidRDefault="007C33D8" w:rsidP="007C33D8">
      <w:pPr>
        <w:pStyle w:val="BodyText"/>
        <w:kinsoku w:val="0"/>
        <w:overflowPunct w:val="0"/>
        <w:spacing w:before="59" w:line="276" w:lineRule="auto"/>
        <w:ind w:left="140" w:right="183"/>
        <w:rPr>
          <w:sz w:val="20"/>
        </w:rPr>
      </w:pPr>
      <w:r w:rsidRPr="007C33D8">
        <w:rPr>
          <w:sz w:val="20"/>
        </w:rPr>
        <w:t>To achieve optimum performance and safe operation the equipment must be operated within the limits detailed in the Product Description. Operation outside these limits may result in damage to the equipment.</w:t>
      </w:r>
    </w:p>
    <w:p w14:paraId="0B52FA56" w14:textId="77777777" w:rsidR="009727BD" w:rsidRDefault="009727BD" w:rsidP="007C33D8">
      <w:pPr>
        <w:pStyle w:val="Heading3"/>
        <w:kinsoku w:val="0"/>
        <w:overflowPunct w:val="0"/>
        <w:rPr>
          <w:rFonts w:ascii="Times New Roman" w:hAnsi="Times New Roman" w:cs="Times New Roman"/>
          <w:color w:val="auto"/>
          <w:sz w:val="20"/>
          <w:szCs w:val="20"/>
        </w:rPr>
      </w:pPr>
    </w:p>
    <w:p w14:paraId="18A858C6" w14:textId="1303940A" w:rsidR="007C33D8" w:rsidRPr="007C33D8" w:rsidRDefault="007C33D8" w:rsidP="007C33D8">
      <w:pPr>
        <w:pStyle w:val="Heading3"/>
        <w:kinsoku w:val="0"/>
        <w:overflowPunct w:val="0"/>
        <w:rPr>
          <w:rFonts w:ascii="Times New Roman" w:hAnsi="Times New Roman" w:cs="Times New Roman"/>
          <w:color w:val="auto"/>
          <w:sz w:val="20"/>
          <w:szCs w:val="20"/>
        </w:rPr>
      </w:pPr>
      <w:r w:rsidRPr="007C33D8">
        <w:rPr>
          <w:rFonts w:ascii="Times New Roman" w:hAnsi="Times New Roman" w:cs="Times New Roman"/>
          <w:color w:val="auto"/>
          <w:sz w:val="20"/>
          <w:szCs w:val="20"/>
        </w:rPr>
        <w:t>Associated Documents</w:t>
      </w:r>
    </w:p>
    <w:p w14:paraId="0D625875" w14:textId="77777777" w:rsidR="007C33D8" w:rsidRPr="007C33D8" w:rsidRDefault="007C33D8" w:rsidP="007C33D8">
      <w:pPr>
        <w:pStyle w:val="BodyText"/>
        <w:kinsoku w:val="0"/>
        <w:overflowPunct w:val="0"/>
        <w:spacing w:before="62"/>
        <w:ind w:left="140"/>
        <w:rPr>
          <w:sz w:val="20"/>
        </w:rPr>
      </w:pPr>
      <w:r w:rsidRPr="007C33D8">
        <w:rPr>
          <w:sz w:val="20"/>
        </w:rPr>
        <w:t>Control Unit Reference Manual</w:t>
      </w:r>
    </w:p>
    <w:p w14:paraId="3904C000" w14:textId="77777777" w:rsidR="007C33D8" w:rsidRPr="007C33D8" w:rsidRDefault="007C33D8" w:rsidP="007C33D8">
      <w:pPr>
        <w:pStyle w:val="BodyText"/>
        <w:kinsoku w:val="0"/>
        <w:overflowPunct w:val="0"/>
        <w:spacing w:line="453" w:lineRule="auto"/>
        <w:ind w:left="140" w:right="4942"/>
        <w:rPr>
          <w:sz w:val="20"/>
        </w:rPr>
      </w:pPr>
      <w:r w:rsidRPr="007C33D8">
        <w:rPr>
          <w:sz w:val="20"/>
        </w:rPr>
        <w:t>Installation of Network Devices: Reference Manual PCME Installation Notes</w:t>
      </w:r>
    </w:p>
    <w:p w14:paraId="06469379" w14:textId="77777777" w:rsidR="007C33D8" w:rsidRPr="007C33D8" w:rsidRDefault="007C33D8" w:rsidP="007C33D8">
      <w:pPr>
        <w:pStyle w:val="BodyText"/>
        <w:kinsoku w:val="0"/>
        <w:overflowPunct w:val="0"/>
        <w:ind w:left="140"/>
        <w:rPr>
          <w:sz w:val="20"/>
        </w:rPr>
      </w:pPr>
      <w:r w:rsidRPr="007C33D8">
        <w:rPr>
          <w:sz w:val="20"/>
        </w:rPr>
        <w:t>PCME User Manuals</w:t>
      </w:r>
    </w:p>
    <w:p w14:paraId="3FDEE8FA" w14:textId="77777777" w:rsidR="007C33D8" w:rsidRPr="007C33D8" w:rsidRDefault="007C33D8" w:rsidP="007C33D8">
      <w:pPr>
        <w:pStyle w:val="BodyText"/>
        <w:kinsoku w:val="0"/>
        <w:overflowPunct w:val="0"/>
        <w:spacing w:before="4"/>
        <w:rPr>
          <w:sz w:val="20"/>
        </w:rPr>
      </w:pPr>
    </w:p>
    <w:p w14:paraId="659C9390"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4CD61CB0" wp14:editId="4D175C2F">
                <wp:extent cx="5988050" cy="12700"/>
                <wp:effectExtent l="9525" t="9525" r="3175" b="0"/>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87" name="Freeform 31"/>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257A501" id="Group 86"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">
                <v:shape id="Freeform 31"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" path="m,l9419,e" filled="f" strokecolor="#d9d9d9" strokeweight=".16931mm">
                  <v:path arrowok="t" o:connecttype="custom" o:connectlocs="0,0;9419,0" o:connectangles="0,0"/>
                </v:shape>
                <w10:anchorlock/>
              </v:group>
            </w:pict>
          </mc:Fallback>
        </mc:AlternateContent>
      </w:r>
    </w:p>
    <w:p w14:paraId="42D5E5DC" w14:textId="77777777" w:rsidR="007C33D8" w:rsidRPr="007C33D8" w:rsidRDefault="007C33D8" w:rsidP="007C33D8">
      <w:pPr>
        <w:pStyle w:val="BodyText"/>
        <w:kinsoku w:val="0"/>
        <w:overflowPunct w:val="0"/>
        <w:spacing w:before="8"/>
        <w:ind w:left="140"/>
        <w:rPr>
          <w:sz w:val="20"/>
        </w:rPr>
      </w:pPr>
      <w:r w:rsidRPr="007C33D8">
        <w:rPr>
          <w:b/>
          <w:bCs/>
          <w:sz w:val="20"/>
        </w:rPr>
        <w:t xml:space="preserve">4 | </w:t>
      </w:r>
      <w:r w:rsidRPr="007C33D8">
        <w:rPr>
          <w:sz w:val="20"/>
        </w:rPr>
        <w:t>P a g e</w:t>
      </w:r>
    </w:p>
    <w:p w14:paraId="22E00E01"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0885F11E" w14:textId="77777777" w:rsidR="007C33D8" w:rsidRPr="007C33D8" w:rsidRDefault="007C33D8" w:rsidP="007C33D8">
      <w:pPr>
        <w:pStyle w:val="BodyText"/>
        <w:kinsoku w:val="0"/>
        <w:overflowPunct w:val="0"/>
        <w:rPr>
          <w:sz w:val="20"/>
        </w:rPr>
      </w:pPr>
    </w:p>
    <w:p w14:paraId="157FBA95" w14:textId="77777777" w:rsidR="007C33D8" w:rsidRPr="007C33D8" w:rsidRDefault="007C33D8" w:rsidP="007C33D8">
      <w:pPr>
        <w:pStyle w:val="Heading3"/>
        <w:keepNext w:val="0"/>
        <w:keepLines w:val="0"/>
        <w:numPr>
          <w:ilvl w:val="1"/>
          <w:numId w:val="33"/>
        </w:numPr>
        <w:tabs>
          <w:tab w:val="left" w:pos="861"/>
        </w:tabs>
        <w:kinsoku w:val="0"/>
        <w:overflowPunct w:val="0"/>
        <w:autoSpaceDE w:val="0"/>
        <w:autoSpaceDN w:val="0"/>
        <w:adjustRightInd w:val="0"/>
        <w:spacing w:before="12"/>
        <w:ind w:left="860" w:hanging="720"/>
        <w:rPr>
          <w:rFonts w:ascii="Times New Roman" w:hAnsi="Times New Roman" w:cs="Times New Roman"/>
          <w:color w:val="auto"/>
          <w:sz w:val="20"/>
          <w:szCs w:val="20"/>
        </w:rPr>
      </w:pPr>
      <w:r w:rsidRPr="007C33D8">
        <w:rPr>
          <w:rFonts w:ascii="Times New Roman" w:hAnsi="Times New Roman" w:cs="Times New Roman"/>
          <w:color w:val="auto"/>
          <w:sz w:val="20"/>
          <w:szCs w:val="20"/>
        </w:rPr>
        <w:t>Bag Leak Detection System (BLDS)</w:t>
      </w:r>
      <w:r w:rsidRPr="007C33D8">
        <w:rPr>
          <w:rFonts w:ascii="Times New Roman" w:hAnsi="Times New Roman" w:cs="Times New Roman"/>
          <w:color w:val="auto"/>
          <w:spacing w:val="-1"/>
          <w:sz w:val="20"/>
          <w:szCs w:val="20"/>
        </w:rPr>
        <w:t xml:space="preserve"> </w:t>
      </w:r>
      <w:r w:rsidRPr="007C33D8">
        <w:rPr>
          <w:rFonts w:ascii="Times New Roman" w:hAnsi="Times New Roman" w:cs="Times New Roman"/>
          <w:color w:val="auto"/>
          <w:sz w:val="20"/>
          <w:szCs w:val="20"/>
        </w:rPr>
        <w:t>Operation</w:t>
      </w:r>
    </w:p>
    <w:p w14:paraId="60259FD2" w14:textId="77777777" w:rsidR="007C33D8" w:rsidRPr="007C33D8" w:rsidRDefault="007C33D8" w:rsidP="007C33D8">
      <w:pPr>
        <w:pStyle w:val="BodyText"/>
        <w:kinsoku w:val="0"/>
        <w:overflowPunct w:val="0"/>
        <w:spacing w:before="10"/>
        <w:rPr>
          <w:b/>
          <w:bCs/>
          <w:sz w:val="20"/>
        </w:rPr>
      </w:pPr>
    </w:p>
    <w:p w14:paraId="1E713640" w14:textId="77777777" w:rsidR="007C33D8" w:rsidRPr="007C33D8" w:rsidRDefault="007C33D8" w:rsidP="007C33D8">
      <w:pPr>
        <w:pStyle w:val="ListParagraph"/>
        <w:numPr>
          <w:ilvl w:val="1"/>
          <w:numId w:val="33"/>
        </w:numPr>
        <w:tabs>
          <w:tab w:val="left" w:pos="1581"/>
        </w:tabs>
        <w:kinsoku w:val="0"/>
        <w:overflowPunct w:val="0"/>
        <w:autoSpaceDE w:val="0"/>
        <w:autoSpaceDN w:val="0"/>
        <w:adjustRightInd w:val="0"/>
        <w:ind w:left="1580" w:hanging="720"/>
        <w:contextualSpacing w:val="0"/>
        <w:jc w:val="both"/>
        <w:rPr>
          <w:b/>
          <w:bCs/>
          <w:sz w:val="20"/>
        </w:rPr>
      </w:pPr>
      <w:r w:rsidRPr="007C33D8">
        <w:rPr>
          <w:b/>
          <w:bCs/>
          <w:sz w:val="20"/>
        </w:rPr>
        <w:t>Monitor Set</w:t>
      </w:r>
      <w:r w:rsidRPr="007C33D8">
        <w:rPr>
          <w:b/>
          <w:bCs/>
          <w:spacing w:val="2"/>
          <w:sz w:val="20"/>
        </w:rPr>
        <w:t xml:space="preserve"> </w:t>
      </w:r>
      <w:r w:rsidRPr="007C33D8">
        <w:rPr>
          <w:b/>
          <w:bCs/>
          <w:sz w:val="20"/>
        </w:rPr>
        <w:t>Up</w:t>
      </w:r>
    </w:p>
    <w:p w14:paraId="783AEB7F" w14:textId="77777777" w:rsidR="007C33D8" w:rsidRPr="007C33D8" w:rsidRDefault="007C33D8" w:rsidP="007C33D8">
      <w:pPr>
        <w:pStyle w:val="BodyText"/>
        <w:kinsoku w:val="0"/>
        <w:overflowPunct w:val="0"/>
        <w:spacing w:before="126" w:line="230" w:lineRule="auto"/>
        <w:ind w:left="860" w:right="134"/>
        <w:jc w:val="both"/>
        <w:rPr>
          <w:sz w:val="20"/>
        </w:rPr>
      </w:pPr>
      <w:r w:rsidRPr="007C33D8">
        <w:rPr>
          <w:sz w:val="20"/>
        </w:rPr>
        <w:t>After installation per specific bag leak detectors installation manual, the sensitivity and response time of the signal processing system are adjusted to establish signal levels for baseline operation and alarms. Sensitivity is the amplification, or gain, of the system, and this adjustment is used to establish the baseline signal level as a percent of the system full-scale. The scale is typically a relative scale from 0 to 100 percent, and the relationship of the signal to the particulate mass emission rate is linear. The selected baseline level determines the full scale level.</w:t>
      </w:r>
    </w:p>
    <w:p w14:paraId="07695476" w14:textId="77777777" w:rsidR="007C33D8" w:rsidRPr="007C33D8" w:rsidRDefault="007C33D8" w:rsidP="007C33D8">
      <w:pPr>
        <w:pStyle w:val="BodyText"/>
        <w:kinsoku w:val="0"/>
        <w:overflowPunct w:val="0"/>
        <w:spacing w:before="2"/>
        <w:rPr>
          <w:sz w:val="20"/>
        </w:rPr>
      </w:pPr>
    </w:p>
    <w:p w14:paraId="6ED9E6F1" w14:textId="77777777" w:rsidR="007C33D8" w:rsidRPr="007C33D8" w:rsidRDefault="007C33D8" w:rsidP="007C33D8">
      <w:pPr>
        <w:pStyle w:val="Heading3"/>
        <w:keepNext w:val="0"/>
        <w:keepLines w:val="0"/>
        <w:numPr>
          <w:ilvl w:val="1"/>
          <w:numId w:val="33"/>
        </w:numPr>
        <w:tabs>
          <w:tab w:val="left" w:pos="1581"/>
        </w:tabs>
        <w:kinsoku w:val="0"/>
        <w:overflowPunct w:val="0"/>
        <w:autoSpaceDE w:val="0"/>
        <w:autoSpaceDN w:val="0"/>
        <w:adjustRightInd w:val="0"/>
        <w:spacing w:before="0"/>
        <w:ind w:left="1580" w:hanging="720"/>
        <w:jc w:val="both"/>
        <w:rPr>
          <w:rFonts w:ascii="Times New Roman" w:hAnsi="Times New Roman" w:cs="Times New Roman"/>
          <w:color w:val="auto"/>
          <w:sz w:val="20"/>
          <w:szCs w:val="20"/>
        </w:rPr>
      </w:pPr>
      <w:r w:rsidRPr="007C33D8">
        <w:rPr>
          <w:rFonts w:ascii="Times New Roman" w:hAnsi="Times New Roman" w:cs="Times New Roman"/>
          <w:color w:val="auto"/>
          <w:sz w:val="20"/>
          <w:szCs w:val="20"/>
        </w:rPr>
        <w:t>Establishing Baseline</w:t>
      </w:r>
      <w:r w:rsidRPr="007C33D8">
        <w:rPr>
          <w:rFonts w:ascii="Times New Roman" w:hAnsi="Times New Roman" w:cs="Times New Roman"/>
          <w:color w:val="auto"/>
          <w:spacing w:val="-4"/>
          <w:sz w:val="20"/>
          <w:szCs w:val="20"/>
        </w:rPr>
        <w:t xml:space="preserve"> </w:t>
      </w:r>
      <w:r w:rsidRPr="007C33D8">
        <w:rPr>
          <w:rFonts w:ascii="Times New Roman" w:hAnsi="Times New Roman" w:cs="Times New Roman"/>
          <w:color w:val="auto"/>
          <w:sz w:val="20"/>
          <w:szCs w:val="20"/>
        </w:rPr>
        <w:t>Output</w:t>
      </w:r>
    </w:p>
    <w:p w14:paraId="387D8E9B" w14:textId="77777777" w:rsidR="007C33D8" w:rsidRPr="007C33D8" w:rsidRDefault="007C33D8" w:rsidP="007C33D8">
      <w:pPr>
        <w:pStyle w:val="BodyText"/>
        <w:kinsoku w:val="0"/>
        <w:overflowPunct w:val="0"/>
        <w:spacing w:before="8"/>
        <w:rPr>
          <w:b/>
          <w:bCs/>
          <w:sz w:val="20"/>
        </w:rPr>
      </w:pPr>
    </w:p>
    <w:p w14:paraId="43D4AF3E" w14:textId="77777777" w:rsidR="007C33D8" w:rsidRPr="007C33D8" w:rsidRDefault="007C33D8" w:rsidP="007C33D8">
      <w:pPr>
        <w:pStyle w:val="ListParagraph"/>
        <w:numPr>
          <w:ilvl w:val="2"/>
          <w:numId w:val="33"/>
        </w:numPr>
        <w:tabs>
          <w:tab w:val="left" w:pos="1410"/>
        </w:tabs>
        <w:kinsoku w:val="0"/>
        <w:overflowPunct w:val="0"/>
        <w:autoSpaceDE w:val="0"/>
        <w:autoSpaceDN w:val="0"/>
        <w:adjustRightInd w:val="0"/>
        <w:ind w:left="1409" w:hanging="549"/>
        <w:contextualSpacing w:val="0"/>
        <w:jc w:val="both"/>
        <w:rPr>
          <w:b/>
          <w:bCs/>
          <w:sz w:val="20"/>
        </w:rPr>
      </w:pPr>
      <w:r w:rsidRPr="007C33D8">
        <w:rPr>
          <w:b/>
          <w:bCs/>
          <w:sz w:val="20"/>
        </w:rPr>
        <w:t>Baseline</w:t>
      </w:r>
    </w:p>
    <w:p w14:paraId="5153BCAE" w14:textId="77777777" w:rsidR="007C33D8" w:rsidRPr="007C33D8" w:rsidRDefault="007C33D8" w:rsidP="007C33D8">
      <w:pPr>
        <w:pStyle w:val="BodyText"/>
        <w:kinsoku w:val="0"/>
        <w:overflowPunct w:val="0"/>
        <w:spacing w:before="2"/>
        <w:rPr>
          <w:b/>
          <w:bCs/>
          <w:sz w:val="20"/>
        </w:rPr>
      </w:pPr>
    </w:p>
    <w:p w14:paraId="147A5347" w14:textId="77777777" w:rsidR="007C33D8" w:rsidRPr="007C33D8" w:rsidRDefault="007C33D8" w:rsidP="007C33D8">
      <w:pPr>
        <w:pStyle w:val="BodyText"/>
        <w:kinsoku w:val="0"/>
        <w:overflowPunct w:val="0"/>
        <w:spacing w:line="228" w:lineRule="auto"/>
        <w:ind w:left="860" w:right="140"/>
        <w:jc w:val="both"/>
        <w:rPr>
          <w:sz w:val="20"/>
        </w:rPr>
      </w:pPr>
      <w:r w:rsidRPr="007C33D8">
        <w:rPr>
          <w:sz w:val="20"/>
        </w:rPr>
        <w:t>The baseline level is established as a percentage of output scale by adjusting the sensitivity and response time of the output signal from the sensor assembly. The alarm level is then set based on the baseline emission level and/or cleaning cycle peaks.</w:t>
      </w:r>
    </w:p>
    <w:p w14:paraId="33D98C22" w14:textId="77777777" w:rsidR="007C33D8" w:rsidRPr="007C33D8" w:rsidRDefault="007C33D8" w:rsidP="007C33D8">
      <w:pPr>
        <w:pStyle w:val="BodyText"/>
        <w:kinsoku w:val="0"/>
        <w:overflowPunct w:val="0"/>
        <w:spacing w:before="9"/>
        <w:rPr>
          <w:sz w:val="20"/>
        </w:rPr>
      </w:pPr>
    </w:p>
    <w:p w14:paraId="3BE1B6D0" w14:textId="77777777" w:rsidR="007C33D8" w:rsidRPr="007C33D8" w:rsidRDefault="007C33D8" w:rsidP="007C33D8">
      <w:pPr>
        <w:pStyle w:val="BodyText"/>
        <w:kinsoku w:val="0"/>
        <w:overflowPunct w:val="0"/>
        <w:spacing w:line="230" w:lineRule="auto"/>
        <w:ind w:left="860" w:right="135"/>
        <w:jc w:val="both"/>
        <w:rPr>
          <w:sz w:val="20"/>
        </w:rPr>
      </w:pPr>
      <w:r w:rsidRPr="007C33D8">
        <w:rPr>
          <w:sz w:val="20"/>
        </w:rPr>
        <w:t>Following initial</w:t>
      </w:r>
      <w:r w:rsidRPr="007C33D8">
        <w:rPr>
          <w:spacing w:val="50"/>
          <w:sz w:val="20"/>
        </w:rPr>
        <w:t xml:space="preserve"> </w:t>
      </w:r>
      <w:r w:rsidRPr="007C33D8">
        <w:rPr>
          <w:sz w:val="20"/>
        </w:rPr>
        <w:t>set</w:t>
      </w:r>
      <w:r w:rsidRPr="007C33D8">
        <w:rPr>
          <w:spacing w:val="50"/>
          <w:sz w:val="20"/>
        </w:rPr>
        <w:t xml:space="preserve"> </w:t>
      </w:r>
      <w:r w:rsidRPr="007C33D8">
        <w:rPr>
          <w:sz w:val="20"/>
        </w:rPr>
        <w:t>up by the facility operators, the process</w:t>
      </w:r>
      <w:r w:rsidRPr="007C33D8">
        <w:rPr>
          <w:spacing w:val="50"/>
          <w:sz w:val="20"/>
        </w:rPr>
        <w:t xml:space="preserve"> </w:t>
      </w:r>
      <w:r w:rsidRPr="007C33D8">
        <w:rPr>
          <w:sz w:val="20"/>
        </w:rPr>
        <w:t>will</w:t>
      </w:r>
      <w:r w:rsidRPr="007C33D8">
        <w:rPr>
          <w:spacing w:val="50"/>
          <w:sz w:val="20"/>
        </w:rPr>
        <w:t xml:space="preserve"> </w:t>
      </w:r>
      <w:r w:rsidRPr="007C33D8">
        <w:rPr>
          <w:sz w:val="20"/>
        </w:rPr>
        <w:t>run under</w:t>
      </w:r>
      <w:r w:rsidRPr="007C33D8">
        <w:rPr>
          <w:spacing w:val="50"/>
          <w:sz w:val="20"/>
        </w:rPr>
        <w:t xml:space="preserve"> </w:t>
      </w:r>
      <w:r w:rsidRPr="007C33D8">
        <w:rPr>
          <w:sz w:val="20"/>
        </w:rPr>
        <w:t>normal demands for approximately one week, during which the BLDS will be gathering output data during regular operations and bag cleaning (baghouse purge) operations. The raw data will be downloaded from the control unit. PCME offers services that which the data can be sent to PCME to review and make recommendations as to the baseline and alarm settings</w:t>
      </w:r>
      <w:r w:rsidRPr="007C33D8">
        <w:rPr>
          <w:spacing w:val="52"/>
          <w:sz w:val="20"/>
        </w:rPr>
        <w:t xml:space="preserve"> </w:t>
      </w:r>
      <w:r w:rsidRPr="007C33D8">
        <w:rPr>
          <w:sz w:val="20"/>
        </w:rPr>
        <w:t>for</w:t>
      </w:r>
      <w:r w:rsidRPr="007C33D8">
        <w:rPr>
          <w:spacing w:val="50"/>
          <w:sz w:val="20"/>
        </w:rPr>
        <w:t xml:space="preserve"> </w:t>
      </w:r>
      <w:r w:rsidRPr="007C33D8">
        <w:rPr>
          <w:sz w:val="20"/>
        </w:rPr>
        <w:t>your</w:t>
      </w:r>
      <w:r w:rsidRPr="007C33D8">
        <w:rPr>
          <w:spacing w:val="52"/>
          <w:sz w:val="20"/>
        </w:rPr>
        <w:t xml:space="preserve"> </w:t>
      </w:r>
      <w:r w:rsidRPr="007C33D8">
        <w:rPr>
          <w:sz w:val="20"/>
        </w:rPr>
        <w:t>specific</w:t>
      </w:r>
      <w:r w:rsidRPr="007C33D8">
        <w:rPr>
          <w:spacing w:val="51"/>
          <w:sz w:val="20"/>
        </w:rPr>
        <w:t xml:space="preserve"> </w:t>
      </w:r>
      <w:r w:rsidRPr="007C33D8">
        <w:rPr>
          <w:sz w:val="20"/>
        </w:rPr>
        <w:t>system.</w:t>
      </w:r>
      <w:r w:rsidRPr="007C33D8">
        <w:rPr>
          <w:spacing w:val="51"/>
          <w:sz w:val="20"/>
        </w:rPr>
        <w:t xml:space="preserve"> </w:t>
      </w:r>
      <w:r w:rsidRPr="007C33D8">
        <w:rPr>
          <w:sz w:val="20"/>
        </w:rPr>
        <w:t>The</w:t>
      </w:r>
      <w:r w:rsidRPr="007C33D8">
        <w:rPr>
          <w:spacing w:val="52"/>
          <w:sz w:val="20"/>
        </w:rPr>
        <w:t xml:space="preserve"> </w:t>
      </w:r>
      <w:r w:rsidRPr="007C33D8">
        <w:rPr>
          <w:sz w:val="20"/>
        </w:rPr>
        <w:t>general</w:t>
      </w:r>
      <w:r w:rsidRPr="007C33D8">
        <w:rPr>
          <w:spacing w:val="50"/>
          <w:sz w:val="20"/>
        </w:rPr>
        <w:t xml:space="preserve"> </w:t>
      </w:r>
      <w:r w:rsidRPr="007C33D8">
        <w:rPr>
          <w:sz w:val="20"/>
        </w:rPr>
        <w:t>procedures</w:t>
      </w:r>
      <w:r w:rsidRPr="007C33D8">
        <w:rPr>
          <w:spacing w:val="51"/>
          <w:sz w:val="20"/>
        </w:rPr>
        <w:t xml:space="preserve"> </w:t>
      </w:r>
      <w:r w:rsidRPr="007C33D8">
        <w:rPr>
          <w:sz w:val="20"/>
        </w:rPr>
        <w:t>PCME</w:t>
      </w:r>
      <w:r w:rsidRPr="007C33D8">
        <w:rPr>
          <w:spacing w:val="52"/>
          <w:sz w:val="20"/>
        </w:rPr>
        <w:t xml:space="preserve"> </w:t>
      </w:r>
      <w:r w:rsidRPr="007C33D8">
        <w:rPr>
          <w:sz w:val="20"/>
        </w:rPr>
        <w:t>uses</w:t>
      </w:r>
      <w:r w:rsidRPr="007C33D8">
        <w:rPr>
          <w:spacing w:val="50"/>
          <w:sz w:val="20"/>
        </w:rPr>
        <w:t xml:space="preserve"> </w:t>
      </w:r>
      <w:r w:rsidRPr="007C33D8">
        <w:rPr>
          <w:sz w:val="20"/>
        </w:rPr>
        <w:t>in</w:t>
      </w:r>
      <w:r w:rsidRPr="007C33D8">
        <w:rPr>
          <w:spacing w:val="53"/>
          <w:sz w:val="20"/>
        </w:rPr>
        <w:t xml:space="preserve"> </w:t>
      </w:r>
      <w:r w:rsidRPr="007C33D8">
        <w:rPr>
          <w:sz w:val="20"/>
        </w:rPr>
        <w:t>setting the baseline and alarm levels are as follows:</w:t>
      </w:r>
    </w:p>
    <w:p w14:paraId="5D2F27D2" w14:textId="77777777" w:rsidR="007C33D8" w:rsidRPr="007C33D8" w:rsidRDefault="007C33D8" w:rsidP="007C33D8">
      <w:pPr>
        <w:pStyle w:val="BodyText"/>
        <w:kinsoku w:val="0"/>
        <w:overflowPunct w:val="0"/>
        <w:spacing w:before="2"/>
        <w:rPr>
          <w:sz w:val="20"/>
        </w:rPr>
      </w:pPr>
    </w:p>
    <w:p w14:paraId="75179075" w14:textId="77777777" w:rsidR="007C33D8" w:rsidRPr="007C33D8" w:rsidRDefault="007C33D8" w:rsidP="007C33D8">
      <w:pPr>
        <w:pStyle w:val="ListParagraph"/>
        <w:numPr>
          <w:ilvl w:val="3"/>
          <w:numId w:val="33"/>
        </w:numPr>
        <w:tabs>
          <w:tab w:val="left" w:pos="1581"/>
        </w:tabs>
        <w:kinsoku w:val="0"/>
        <w:overflowPunct w:val="0"/>
        <w:autoSpaceDE w:val="0"/>
        <w:autoSpaceDN w:val="0"/>
        <w:adjustRightInd w:val="0"/>
        <w:spacing w:before="1" w:line="228" w:lineRule="auto"/>
        <w:ind w:left="1580" w:right="143" w:hanging="360"/>
        <w:contextualSpacing w:val="0"/>
        <w:jc w:val="both"/>
        <w:rPr>
          <w:sz w:val="20"/>
        </w:rPr>
      </w:pPr>
      <w:r w:rsidRPr="007C33D8">
        <w:rPr>
          <w:sz w:val="20"/>
        </w:rPr>
        <w:t>Ensure that the process is operating normally with air and particulate flow past the probe and that the fabric filter system is in good repair (filter bags in good condition, pressure drop normal,</w:t>
      </w:r>
      <w:r w:rsidRPr="007C33D8">
        <w:rPr>
          <w:spacing w:val="30"/>
          <w:sz w:val="20"/>
        </w:rPr>
        <w:t xml:space="preserve"> </w:t>
      </w:r>
      <w:r w:rsidRPr="007C33D8">
        <w:rPr>
          <w:sz w:val="20"/>
        </w:rPr>
        <w:t>etc.)</w:t>
      </w:r>
    </w:p>
    <w:p w14:paraId="240DCB4C" w14:textId="77777777" w:rsidR="007C33D8" w:rsidRPr="007C33D8" w:rsidRDefault="007C33D8" w:rsidP="007C33D8">
      <w:pPr>
        <w:pStyle w:val="ListParagraph"/>
        <w:numPr>
          <w:ilvl w:val="3"/>
          <w:numId w:val="33"/>
        </w:numPr>
        <w:tabs>
          <w:tab w:val="left" w:pos="1581"/>
        </w:tabs>
        <w:kinsoku w:val="0"/>
        <w:overflowPunct w:val="0"/>
        <w:autoSpaceDE w:val="0"/>
        <w:autoSpaceDN w:val="0"/>
        <w:adjustRightInd w:val="0"/>
        <w:spacing w:line="274" w:lineRule="exact"/>
        <w:ind w:left="1580" w:hanging="360"/>
        <w:contextualSpacing w:val="0"/>
        <w:rPr>
          <w:sz w:val="20"/>
        </w:rPr>
      </w:pPr>
      <w:r w:rsidRPr="007C33D8">
        <w:rPr>
          <w:sz w:val="20"/>
        </w:rPr>
        <w:t>Set the response time to minimum, and delay time to</w:t>
      </w:r>
      <w:r w:rsidRPr="007C33D8">
        <w:rPr>
          <w:spacing w:val="-14"/>
          <w:sz w:val="20"/>
        </w:rPr>
        <w:t xml:space="preserve"> </w:t>
      </w:r>
      <w:r w:rsidRPr="007C33D8">
        <w:rPr>
          <w:sz w:val="20"/>
        </w:rPr>
        <w:t>zero.</w:t>
      </w:r>
    </w:p>
    <w:p w14:paraId="403CE093" w14:textId="77777777" w:rsidR="007C33D8" w:rsidRPr="007C33D8" w:rsidRDefault="007C33D8" w:rsidP="007C33D8">
      <w:pPr>
        <w:pStyle w:val="ListParagraph"/>
        <w:numPr>
          <w:ilvl w:val="3"/>
          <w:numId w:val="33"/>
        </w:numPr>
        <w:tabs>
          <w:tab w:val="left" w:pos="1581"/>
        </w:tabs>
        <w:kinsoku w:val="0"/>
        <w:overflowPunct w:val="0"/>
        <w:autoSpaceDE w:val="0"/>
        <w:autoSpaceDN w:val="0"/>
        <w:adjustRightInd w:val="0"/>
        <w:spacing w:before="4" w:line="230" w:lineRule="auto"/>
        <w:ind w:left="1580" w:right="135" w:hanging="360"/>
        <w:contextualSpacing w:val="0"/>
        <w:jc w:val="both"/>
        <w:rPr>
          <w:sz w:val="20"/>
        </w:rPr>
      </w:pPr>
      <w:r w:rsidRPr="007C33D8">
        <w:rPr>
          <w:sz w:val="20"/>
        </w:rPr>
        <w:t>Adjust</w:t>
      </w:r>
      <w:r w:rsidRPr="007C33D8">
        <w:rPr>
          <w:spacing w:val="-3"/>
          <w:sz w:val="20"/>
        </w:rPr>
        <w:t xml:space="preserve"> </w:t>
      </w:r>
      <w:r w:rsidRPr="007C33D8">
        <w:rPr>
          <w:sz w:val="20"/>
        </w:rPr>
        <w:t>the</w:t>
      </w:r>
      <w:r w:rsidRPr="007C33D8">
        <w:rPr>
          <w:spacing w:val="-4"/>
          <w:sz w:val="20"/>
        </w:rPr>
        <w:t xml:space="preserve"> </w:t>
      </w:r>
      <w:r w:rsidRPr="007C33D8">
        <w:rPr>
          <w:sz w:val="20"/>
        </w:rPr>
        <w:t>sensitivity</w:t>
      </w:r>
      <w:r w:rsidRPr="007C33D8">
        <w:rPr>
          <w:spacing w:val="-5"/>
          <w:sz w:val="20"/>
        </w:rPr>
        <w:t xml:space="preserve"> </w:t>
      </w:r>
      <w:r w:rsidRPr="007C33D8">
        <w:rPr>
          <w:sz w:val="20"/>
        </w:rPr>
        <w:t>setting</w:t>
      </w:r>
      <w:r w:rsidRPr="007C33D8">
        <w:rPr>
          <w:spacing w:val="-4"/>
          <w:sz w:val="20"/>
        </w:rPr>
        <w:t xml:space="preserve"> </w:t>
      </w:r>
      <w:r w:rsidRPr="007C33D8">
        <w:rPr>
          <w:sz w:val="20"/>
        </w:rPr>
        <w:t>until</w:t>
      </w:r>
      <w:r w:rsidRPr="007C33D8">
        <w:rPr>
          <w:spacing w:val="-7"/>
          <w:sz w:val="20"/>
        </w:rPr>
        <w:t xml:space="preserve"> </w:t>
      </w:r>
      <w:r w:rsidRPr="007C33D8">
        <w:rPr>
          <w:sz w:val="20"/>
        </w:rPr>
        <w:t>the</w:t>
      </w:r>
      <w:r w:rsidRPr="007C33D8">
        <w:rPr>
          <w:spacing w:val="-6"/>
          <w:sz w:val="20"/>
        </w:rPr>
        <w:t xml:space="preserve"> </w:t>
      </w:r>
      <w:r w:rsidRPr="007C33D8">
        <w:rPr>
          <w:sz w:val="20"/>
        </w:rPr>
        <w:t>baseline</w:t>
      </w:r>
      <w:r w:rsidRPr="007C33D8">
        <w:rPr>
          <w:spacing w:val="-4"/>
          <w:sz w:val="20"/>
        </w:rPr>
        <w:t xml:space="preserve"> </w:t>
      </w:r>
      <w:r w:rsidRPr="007C33D8">
        <w:rPr>
          <w:sz w:val="20"/>
        </w:rPr>
        <w:t>emissions</w:t>
      </w:r>
      <w:r w:rsidRPr="007C33D8">
        <w:rPr>
          <w:spacing w:val="-5"/>
          <w:sz w:val="20"/>
        </w:rPr>
        <w:t xml:space="preserve"> </w:t>
      </w:r>
      <w:r w:rsidRPr="007C33D8">
        <w:rPr>
          <w:sz w:val="20"/>
        </w:rPr>
        <w:t>are</w:t>
      </w:r>
      <w:r w:rsidRPr="007C33D8">
        <w:rPr>
          <w:spacing w:val="-6"/>
          <w:sz w:val="20"/>
        </w:rPr>
        <w:t xml:space="preserve"> </w:t>
      </w:r>
      <w:r w:rsidRPr="007C33D8">
        <w:rPr>
          <w:sz w:val="20"/>
        </w:rPr>
        <w:t>5-10</w:t>
      </w:r>
      <w:r w:rsidRPr="007C33D8">
        <w:rPr>
          <w:spacing w:val="-6"/>
          <w:sz w:val="20"/>
        </w:rPr>
        <w:t xml:space="preserve"> </w:t>
      </w:r>
      <w:r w:rsidRPr="007C33D8">
        <w:rPr>
          <w:sz w:val="20"/>
        </w:rPr>
        <w:t>percent</w:t>
      </w:r>
      <w:r w:rsidRPr="007C33D8">
        <w:rPr>
          <w:spacing w:val="-6"/>
          <w:sz w:val="20"/>
        </w:rPr>
        <w:t xml:space="preserve"> </w:t>
      </w:r>
      <w:r w:rsidRPr="007C33D8">
        <w:rPr>
          <w:sz w:val="20"/>
        </w:rPr>
        <w:t>of</w:t>
      </w:r>
      <w:r w:rsidRPr="007C33D8">
        <w:rPr>
          <w:spacing w:val="-3"/>
          <w:sz w:val="20"/>
        </w:rPr>
        <w:t xml:space="preserve"> </w:t>
      </w:r>
      <w:r w:rsidRPr="007C33D8">
        <w:rPr>
          <w:sz w:val="20"/>
        </w:rPr>
        <w:t>scale</w:t>
      </w:r>
      <w:r w:rsidRPr="007C33D8">
        <w:rPr>
          <w:spacing w:val="-1"/>
          <w:sz w:val="20"/>
        </w:rPr>
        <w:t xml:space="preserve"> </w:t>
      </w:r>
      <w:r w:rsidRPr="007C33D8">
        <w:rPr>
          <w:sz w:val="20"/>
        </w:rPr>
        <w:t>and</w:t>
      </w:r>
      <w:r w:rsidRPr="007C33D8">
        <w:rPr>
          <w:spacing w:val="-1"/>
          <w:sz w:val="20"/>
        </w:rPr>
        <w:t xml:space="preserve"> </w:t>
      </w:r>
      <w:r w:rsidRPr="007C33D8">
        <w:rPr>
          <w:sz w:val="20"/>
        </w:rPr>
        <w:t>typical</w:t>
      </w:r>
      <w:r w:rsidRPr="007C33D8">
        <w:rPr>
          <w:spacing w:val="-1"/>
          <w:sz w:val="20"/>
        </w:rPr>
        <w:t xml:space="preserve"> </w:t>
      </w:r>
      <w:r w:rsidRPr="007C33D8">
        <w:rPr>
          <w:sz w:val="20"/>
        </w:rPr>
        <w:t>spikes during</w:t>
      </w:r>
      <w:r w:rsidRPr="007C33D8">
        <w:rPr>
          <w:spacing w:val="-5"/>
          <w:sz w:val="20"/>
        </w:rPr>
        <w:t xml:space="preserve"> </w:t>
      </w:r>
      <w:r w:rsidRPr="007C33D8">
        <w:rPr>
          <w:sz w:val="20"/>
        </w:rPr>
        <w:t>filter</w:t>
      </w:r>
      <w:r w:rsidRPr="007C33D8">
        <w:rPr>
          <w:spacing w:val="-1"/>
          <w:sz w:val="20"/>
        </w:rPr>
        <w:t xml:space="preserve"> </w:t>
      </w:r>
      <w:r w:rsidRPr="007C33D8">
        <w:rPr>
          <w:sz w:val="20"/>
        </w:rPr>
        <w:t>bag</w:t>
      </w:r>
      <w:r w:rsidRPr="007C33D8">
        <w:rPr>
          <w:spacing w:val="-2"/>
          <w:sz w:val="20"/>
        </w:rPr>
        <w:t xml:space="preserve"> </w:t>
      </w:r>
      <w:r w:rsidRPr="007C33D8">
        <w:rPr>
          <w:sz w:val="20"/>
        </w:rPr>
        <w:t>cleaning</w:t>
      </w:r>
      <w:r w:rsidRPr="007C33D8">
        <w:rPr>
          <w:spacing w:val="-1"/>
          <w:sz w:val="20"/>
        </w:rPr>
        <w:t xml:space="preserve"> </w:t>
      </w:r>
      <w:r w:rsidRPr="007C33D8">
        <w:rPr>
          <w:sz w:val="20"/>
        </w:rPr>
        <w:t>are below</w:t>
      </w:r>
      <w:r w:rsidRPr="007C33D8">
        <w:rPr>
          <w:spacing w:val="-1"/>
          <w:sz w:val="20"/>
        </w:rPr>
        <w:t xml:space="preserve"> </w:t>
      </w:r>
      <w:r w:rsidRPr="007C33D8">
        <w:rPr>
          <w:sz w:val="20"/>
        </w:rPr>
        <w:t>50</w:t>
      </w:r>
      <w:r w:rsidRPr="007C33D8">
        <w:rPr>
          <w:spacing w:val="-1"/>
          <w:sz w:val="20"/>
        </w:rPr>
        <w:t xml:space="preserve"> </w:t>
      </w:r>
      <w:r w:rsidRPr="007C33D8">
        <w:rPr>
          <w:sz w:val="20"/>
        </w:rPr>
        <w:t>percent</w:t>
      </w:r>
      <w:r w:rsidRPr="007C33D8">
        <w:rPr>
          <w:spacing w:val="-1"/>
          <w:sz w:val="20"/>
        </w:rPr>
        <w:t xml:space="preserve"> </w:t>
      </w:r>
      <w:r w:rsidRPr="007C33D8">
        <w:rPr>
          <w:sz w:val="20"/>
        </w:rPr>
        <w:t>of scale.</w:t>
      </w:r>
    </w:p>
    <w:p w14:paraId="7A80498E" w14:textId="77777777" w:rsidR="007C33D8" w:rsidRPr="007C33D8" w:rsidRDefault="007C33D8" w:rsidP="007C33D8">
      <w:pPr>
        <w:pStyle w:val="ListParagraph"/>
        <w:numPr>
          <w:ilvl w:val="3"/>
          <w:numId w:val="33"/>
        </w:numPr>
        <w:tabs>
          <w:tab w:val="left" w:pos="1581"/>
        </w:tabs>
        <w:kinsoku w:val="0"/>
        <w:overflowPunct w:val="0"/>
        <w:autoSpaceDE w:val="0"/>
        <w:autoSpaceDN w:val="0"/>
        <w:adjustRightInd w:val="0"/>
        <w:spacing w:before="2" w:line="228" w:lineRule="auto"/>
        <w:ind w:left="1580" w:right="134" w:hanging="360"/>
        <w:contextualSpacing w:val="0"/>
        <w:jc w:val="both"/>
        <w:rPr>
          <w:sz w:val="20"/>
        </w:rPr>
      </w:pPr>
      <w:r w:rsidRPr="007C33D8">
        <w:rPr>
          <w:sz w:val="20"/>
        </w:rPr>
        <w:t>Increase the response time so that the baseline signal is smoothed and momentary high signals are damped, but the cleaning peaks can still be seen; a response time of 5-10 seconds is</w:t>
      </w:r>
      <w:r w:rsidRPr="007C33D8">
        <w:rPr>
          <w:spacing w:val="31"/>
          <w:sz w:val="20"/>
        </w:rPr>
        <w:t xml:space="preserve"> </w:t>
      </w:r>
      <w:r w:rsidRPr="007C33D8">
        <w:rPr>
          <w:sz w:val="20"/>
        </w:rPr>
        <w:t>typical.</w:t>
      </w:r>
    </w:p>
    <w:p w14:paraId="2692CAD8" w14:textId="77777777" w:rsidR="007C33D8" w:rsidRPr="007C33D8" w:rsidRDefault="007C33D8" w:rsidP="007C33D8">
      <w:pPr>
        <w:pStyle w:val="ListParagraph"/>
        <w:numPr>
          <w:ilvl w:val="3"/>
          <w:numId w:val="33"/>
        </w:numPr>
        <w:tabs>
          <w:tab w:val="left" w:pos="1581"/>
        </w:tabs>
        <w:kinsoku w:val="0"/>
        <w:overflowPunct w:val="0"/>
        <w:autoSpaceDE w:val="0"/>
        <w:autoSpaceDN w:val="0"/>
        <w:adjustRightInd w:val="0"/>
        <w:spacing w:before="2" w:line="228" w:lineRule="auto"/>
        <w:ind w:left="1580" w:right="136" w:hanging="360"/>
        <w:contextualSpacing w:val="0"/>
        <w:jc w:val="both"/>
        <w:rPr>
          <w:sz w:val="20"/>
        </w:rPr>
      </w:pPr>
      <w:r w:rsidRPr="007C33D8">
        <w:rPr>
          <w:sz w:val="20"/>
        </w:rPr>
        <w:t>Set the alarm level at 2 times the maximum height of a typical cleaning spike for bag leak detection. (For example, if the maximum height of a typical cleaning cycle peak is 30 percent of scale, the alarm level should be set to 60 percent of scale.) If there are no discernable cleaning peaks, the alarm level may be set as a multiple of the baseline, such as three times the</w:t>
      </w:r>
      <w:r w:rsidRPr="007C33D8">
        <w:rPr>
          <w:spacing w:val="-11"/>
          <w:sz w:val="20"/>
        </w:rPr>
        <w:t xml:space="preserve"> </w:t>
      </w:r>
      <w:r w:rsidRPr="007C33D8">
        <w:rPr>
          <w:sz w:val="20"/>
        </w:rPr>
        <w:t>baseline.</w:t>
      </w:r>
    </w:p>
    <w:p w14:paraId="687C767D" w14:textId="77777777" w:rsidR="007C33D8" w:rsidRPr="007C33D8" w:rsidRDefault="007C33D8" w:rsidP="007C33D8">
      <w:pPr>
        <w:pStyle w:val="BodyText"/>
        <w:kinsoku w:val="0"/>
        <w:overflowPunct w:val="0"/>
        <w:spacing w:before="2"/>
        <w:rPr>
          <w:sz w:val="20"/>
        </w:rPr>
      </w:pPr>
    </w:p>
    <w:p w14:paraId="09DA9831" w14:textId="77777777" w:rsidR="007C33D8" w:rsidRPr="007C33D8" w:rsidRDefault="007C33D8" w:rsidP="007C33D8">
      <w:pPr>
        <w:pStyle w:val="BodyText"/>
        <w:kinsoku w:val="0"/>
        <w:overflowPunct w:val="0"/>
        <w:spacing w:line="228" w:lineRule="auto"/>
        <w:ind w:left="860" w:right="140"/>
        <w:jc w:val="both"/>
        <w:rPr>
          <w:sz w:val="20"/>
        </w:rPr>
      </w:pPr>
      <w:r w:rsidRPr="007C33D8">
        <w:rPr>
          <w:sz w:val="20"/>
        </w:rPr>
        <w:t>After the sensitivity, response time, alarm levels, and alarm delay have been set they will not be readjusted unless normal process conditions change in a manner that affects the characteristics of the particles or exhaust gas stream, such as:</w:t>
      </w:r>
    </w:p>
    <w:p w14:paraId="220D502B" w14:textId="77777777" w:rsidR="007C33D8" w:rsidRPr="007C33D8" w:rsidRDefault="007C33D8" w:rsidP="007C33D8">
      <w:pPr>
        <w:pStyle w:val="BodyText"/>
        <w:kinsoku w:val="0"/>
        <w:overflowPunct w:val="0"/>
        <w:rPr>
          <w:sz w:val="20"/>
        </w:rPr>
      </w:pPr>
    </w:p>
    <w:p w14:paraId="73C93638" w14:textId="77777777" w:rsidR="007C33D8" w:rsidRPr="007C33D8" w:rsidRDefault="007C33D8" w:rsidP="007C33D8">
      <w:pPr>
        <w:pStyle w:val="BodyText"/>
        <w:kinsoku w:val="0"/>
        <w:overflowPunct w:val="0"/>
        <w:spacing w:before="4"/>
        <w:rPr>
          <w:sz w:val="20"/>
        </w:rPr>
      </w:pPr>
    </w:p>
    <w:p w14:paraId="0931EFD1"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14386586" wp14:editId="529B6F1D">
                <wp:extent cx="5988050" cy="12700"/>
                <wp:effectExtent l="9525" t="9525" r="3175" b="0"/>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85" name="Freeform 33"/>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AF022C6" id="Group 84"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">
                <v:shape id="Freeform 33"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" path="m,l9419,e" filled="f" strokecolor="#d9d9d9" strokeweight=".16931mm">
                  <v:path arrowok="t" o:connecttype="custom" o:connectlocs="0,0;9419,0" o:connectangles="0,0"/>
                </v:shape>
                <w10:anchorlock/>
              </v:group>
            </w:pict>
          </mc:Fallback>
        </mc:AlternateContent>
      </w:r>
    </w:p>
    <w:p w14:paraId="5BC9E6F0" w14:textId="77777777" w:rsidR="007C33D8" w:rsidRPr="007C33D8" w:rsidRDefault="007C33D8" w:rsidP="007C33D8">
      <w:pPr>
        <w:pStyle w:val="BodyText"/>
        <w:kinsoku w:val="0"/>
        <w:overflowPunct w:val="0"/>
        <w:spacing w:before="8"/>
        <w:ind w:left="140"/>
        <w:rPr>
          <w:sz w:val="20"/>
        </w:rPr>
      </w:pPr>
      <w:r w:rsidRPr="007C33D8">
        <w:rPr>
          <w:b/>
          <w:bCs/>
          <w:sz w:val="20"/>
        </w:rPr>
        <w:t xml:space="preserve">5 | </w:t>
      </w:r>
      <w:r w:rsidRPr="007C33D8">
        <w:rPr>
          <w:sz w:val="20"/>
        </w:rPr>
        <w:t>P a g e</w:t>
      </w:r>
    </w:p>
    <w:p w14:paraId="6BAD6000"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7548BF88" w14:textId="77777777" w:rsidR="007C33D8" w:rsidRPr="007C33D8" w:rsidRDefault="007C33D8" w:rsidP="007C33D8">
      <w:pPr>
        <w:pStyle w:val="BodyText"/>
        <w:kinsoku w:val="0"/>
        <w:overflowPunct w:val="0"/>
        <w:rPr>
          <w:sz w:val="20"/>
        </w:rPr>
      </w:pPr>
    </w:p>
    <w:p w14:paraId="02E8B507" w14:textId="77777777" w:rsidR="007C33D8" w:rsidRPr="007C33D8" w:rsidRDefault="007C33D8" w:rsidP="007C33D8">
      <w:pPr>
        <w:pStyle w:val="ListParagraph"/>
        <w:numPr>
          <w:ilvl w:val="0"/>
          <w:numId w:val="32"/>
        </w:numPr>
        <w:tabs>
          <w:tab w:val="left" w:pos="1581"/>
        </w:tabs>
        <w:kinsoku w:val="0"/>
        <w:overflowPunct w:val="0"/>
        <w:autoSpaceDE w:val="0"/>
        <w:autoSpaceDN w:val="0"/>
        <w:adjustRightInd w:val="0"/>
        <w:spacing w:before="26" w:line="228" w:lineRule="auto"/>
        <w:ind w:left="1580" w:right="142"/>
        <w:contextualSpacing w:val="0"/>
        <w:jc w:val="both"/>
        <w:rPr>
          <w:sz w:val="20"/>
        </w:rPr>
      </w:pPr>
      <w:r w:rsidRPr="007C33D8">
        <w:rPr>
          <w:sz w:val="20"/>
        </w:rPr>
        <w:t>Change out of filter bags, repair of leaks, or other process improvement that would reduce particulate</w:t>
      </w:r>
      <w:r w:rsidRPr="007C33D8">
        <w:rPr>
          <w:spacing w:val="33"/>
          <w:sz w:val="20"/>
        </w:rPr>
        <w:t xml:space="preserve"> </w:t>
      </w:r>
      <w:r w:rsidRPr="007C33D8">
        <w:rPr>
          <w:sz w:val="20"/>
        </w:rPr>
        <w:t>emissions.</w:t>
      </w:r>
    </w:p>
    <w:p w14:paraId="34758152" w14:textId="77777777" w:rsidR="007C33D8" w:rsidRPr="007C33D8" w:rsidRDefault="007C33D8" w:rsidP="007C33D8">
      <w:pPr>
        <w:pStyle w:val="ListParagraph"/>
        <w:numPr>
          <w:ilvl w:val="0"/>
          <w:numId w:val="32"/>
        </w:numPr>
        <w:tabs>
          <w:tab w:val="left" w:pos="1581"/>
        </w:tabs>
        <w:kinsoku w:val="0"/>
        <w:overflowPunct w:val="0"/>
        <w:autoSpaceDE w:val="0"/>
        <w:autoSpaceDN w:val="0"/>
        <w:adjustRightInd w:val="0"/>
        <w:spacing w:line="230" w:lineRule="auto"/>
        <w:ind w:left="1580" w:right="133"/>
        <w:contextualSpacing w:val="0"/>
        <w:jc w:val="both"/>
        <w:rPr>
          <w:sz w:val="20"/>
        </w:rPr>
      </w:pPr>
      <w:r w:rsidRPr="007C33D8">
        <w:rPr>
          <w:sz w:val="20"/>
        </w:rPr>
        <w:t>Slow</w:t>
      </w:r>
      <w:r w:rsidRPr="007C33D8">
        <w:rPr>
          <w:spacing w:val="-16"/>
          <w:sz w:val="20"/>
        </w:rPr>
        <w:t xml:space="preserve"> </w:t>
      </w:r>
      <w:r w:rsidRPr="007C33D8">
        <w:rPr>
          <w:sz w:val="20"/>
        </w:rPr>
        <w:t>drift</w:t>
      </w:r>
      <w:r w:rsidRPr="007C33D8">
        <w:rPr>
          <w:spacing w:val="-16"/>
          <w:sz w:val="20"/>
        </w:rPr>
        <w:t xml:space="preserve"> </w:t>
      </w:r>
      <w:r w:rsidRPr="007C33D8">
        <w:rPr>
          <w:sz w:val="20"/>
        </w:rPr>
        <w:t>of</w:t>
      </w:r>
      <w:r w:rsidRPr="007C33D8">
        <w:rPr>
          <w:spacing w:val="-12"/>
          <w:sz w:val="20"/>
        </w:rPr>
        <w:t xml:space="preserve"> </w:t>
      </w:r>
      <w:r w:rsidRPr="007C33D8">
        <w:rPr>
          <w:sz w:val="20"/>
        </w:rPr>
        <w:t>signal</w:t>
      </w:r>
      <w:r w:rsidRPr="007C33D8">
        <w:rPr>
          <w:spacing w:val="-14"/>
          <w:sz w:val="20"/>
        </w:rPr>
        <w:t xml:space="preserve"> </w:t>
      </w:r>
      <w:r w:rsidRPr="007C33D8">
        <w:rPr>
          <w:sz w:val="20"/>
        </w:rPr>
        <w:t>due</w:t>
      </w:r>
      <w:r w:rsidRPr="007C33D8">
        <w:rPr>
          <w:spacing w:val="-13"/>
          <w:sz w:val="20"/>
        </w:rPr>
        <w:t xml:space="preserve"> </w:t>
      </w:r>
      <w:r w:rsidRPr="007C33D8">
        <w:rPr>
          <w:sz w:val="20"/>
        </w:rPr>
        <w:t>to</w:t>
      </w:r>
      <w:r w:rsidRPr="007C33D8">
        <w:rPr>
          <w:spacing w:val="-16"/>
          <w:sz w:val="20"/>
        </w:rPr>
        <w:t xml:space="preserve"> </w:t>
      </w:r>
      <w:r w:rsidRPr="007C33D8">
        <w:rPr>
          <w:sz w:val="20"/>
        </w:rPr>
        <w:t>environmental</w:t>
      </w:r>
      <w:r w:rsidRPr="007C33D8">
        <w:rPr>
          <w:spacing w:val="-14"/>
          <w:sz w:val="20"/>
        </w:rPr>
        <w:t xml:space="preserve"> </w:t>
      </w:r>
      <w:r w:rsidRPr="007C33D8">
        <w:rPr>
          <w:sz w:val="20"/>
        </w:rPr>
        <w:t>factors</w:t>
      </w:r>
      <w:r w:rsidRPr="007C33D8">
        <w:rPr>
          <w:spacing w:val="-14"/>
          <w:sz w:val="20"/>
        </w:rPr>
        <w:t xml:space="preserve"> </w:t>
      </w:r>
      <w:r w:rsidRPr="007C33D8">
        <w:rPr>
          <w:sz w:val="20"/>
        </w:rPr>
        <w:t>such</w:t>
      </w:r>
      <w:r w:rsidRPr="007C33D8">
        <w:rPr>
          <w:spacing w:val="-13"/>
          <w:sz w:val="20"/>
        </w:rPr>
        <w:t xml:space="preserve"> </w:t>
      </w:r>
      <w:r w:rsidRPr="007C33D8">
        <w:rPr>
          <w:sz w:val="20"/>
        </w:rPr>
        <w:t>as</w:t>
      </w:r>
      <w:r w:rsidRPr="007C33D8">
        <w:rPr>
          <w:spacing w:val="-14"/>
          <w:sz w:val="20"/>
        </w:rPr>
        <w:t xml:space="preserve"> </w:t>
      </w:r>
      <w:r w:rsidRPr="007C33D8">
        <w:rPr>
          <w:sz w:val="20"/>
        </w:rPr>
        <w:t>humidity.</w:t>
      </w:r>
      <w:r w:rsidRPr="007C33D8">
        <w:rPr>
          <w:spacing w:val="30"/>
          <w:sz w:val="20"/>
        </w:rPr>
        <w:t xml:space="preserve"> </w:t>
      </w:r>
      <w:r w:rsidRPr="007C33D8">
        <w:rPr>
          <w:sz w:val="20"/>
        </w:rPr>
        <w:t>If</w:t>
      </w:r>
      <w:r w:rsidRPr="007C33D8">
        <w:rPr>
          <w:spacing w:val="-13"/>
          <w:sz w:val="20"/>
        </w:rPr>
        <w:t xml:space="preserve"> </w:t>
      </w:r>
      <w:r w:rsidRPr="007C33D8">
        <w:rPr>
          <w:sz w:val="20"/>
        </w:rPr>
        <w:t>the</w:t>
      </w:r>
      <w:r w:rsidRPr="007C33D8">
        <w:rPr>
          <w:spacing w:val="-13"/>
          <w:sz w:val="20"/>
        </w:rPr>
        <w:t xml:space="preserve"> </w:t>
      </w:r>
      <w:r w:rsidRPr="007C33D8">
        <w:rPr>
          <w:sz w:val="20"/>
        </w:rPr>
        <w:t>sensitivity</w:t>
      </w:r>
      <w:r w:rsidRPr="007C33D8">
        <w:rPr>
          <w:spacing w:val="-1"/>
          <w:sz w:val="20"/>
        </w:rPr>
        <w:t xml:space="preserve"> </w:t>
      </w:r>
      <w:r w:rsidRPr="007C33D8">
        <w:rPr>
          <w:sz w:val="20"/>
        </w:rPr>
        <w:t>drifts</w:t>
      </w:r>
      <w:r w:rsidRPr="007C33D8">
        <w:rPr>
          <w:spacing w:val="3"/>
          <w:sz w:val="20"/>
        </w:rPr>
        <w:t xml:space="preserve"> </w:t>
      </w:r>
      <w:r w:rsidRPr="007C33D8">
        <w:rPr>
          <w:sz w:val="20"/>
        </w:rPr>
        <w:t>more</w:t>
      </w:r>
      <w:r w:rsidRPr="007C33D8">
        <w:rPr>
          <w:spacing w:val="1"/>
          <w:sz w:val="20"/>
        </w:rPr>
        <w:t xml:space="preserve"> </w:t>
      </w:r>
      <w:r w:rsidRPr="007C33D8">
        <w:rPr>
          <w:sz w:val="20"/>
        </w:rPr>
        <w:t>than</w:t>
      </w:r>
      <w:r w:rsidRPr="007C33D8">
        <w:rPr>
          <w:spacing w:val="5"/>
          <w:sz w:val="20"/>
        </w:rPr>
        <w:t xml:space="preserve"> </w:t>
      </w:r>
      <w:r w:rsidRPr="007C33D8">
        <w:rPr>
          <w:sz w:val="20"/>
        </w:rPr>
        <w:t>50</w:t>
      </w:r>
      <w:r w:rsidRPr="007C33D8">
        <w:rPr>
          <w:spacing w:val="2"/>
          <w:sz w:val="20"/>
        </w:rPr>
        <w:t xml:space="preserve"> </w:t>
      </w:r>
      <w:r w:rsidRPr="007C33D8">
        <w:rPr>
          <w:sz w:val="20"/>
        </w:rPr>
        <w:t>to</w:t>
      </w:r>
      <w:r w:rsidRPr="007C33D8">
        <w:rPr>
          <w:spacing w:val="1"/>
          <w:sz w:val="20"/>
        </w:rPr>
        <w:t xml:space="preserve"> </w:t>
      </w:r>
      <w:r w:rsidRPr="007C33D8">
        <w:rPr>
          <w:sz w:val="20"/>
        </w:rPr>
        <w:t>100</w:t>
      </w:r>
      <w:r w:rsidRPr="007C33D8">
        <w:rPr>
          <w:spacing w:val="2"/>
          <w:sz w:val="20"/>
        </w:rPr>
        <w:t xml:space="preserve"> </w:t>
      </w:r>
      <w:r w:rsidRPr="007C33D8">
        <w:rPr>
          <w:sz w:val="20"/>
        </w:rPr>
        <w:t>percent</w:t>
      </w:r>
      <w:r w:rsidRPr="007C33D8">
        <w:rPr>
          <w:spacing w:val="2"/>
          <w:sz w:val="20"/>
        </w:rPr>
        <w:t xml:space="preserve"> </w:t>
      </w:r>
      <w:r w:rsidRPr="007C33D8">
        <w:rPr>
          <w:sz w:val="20"/>
        </w:rPr>
        <w:t>from</w:t>
      </w:r>
      <w:r w:rsidRPr="007C33D8">
        <w:rPr>
          <w:spacing w:val="1"/>
          <w:sz w:val="20"/>
        </w:rPr>
        <w:t xml:space="preserve"> </w:t>
      </w:r>
      <w:r w:rsidRPr="007C33D8">
        <w:rPr>
          <w:sz w:val="20"/>
        </w:rPr>
        <w:t>the</w:t>
      </w:r>
      <w:r w:rsidRPr="007C33D8">
        <w:rPr>
          <w:spacing w:val="1"/>
          <w:sz w:val="20"/>
        </w:rPr>
        <w:t xml:space="preserve"> </w:t>
      </w:r>
      <w:r w:rsidRPr="007C33D8">
        <w:rPr>
          <w:sz w:val="20"/>
        </w:rPr>
        <w:t>initial</w:t>
      </w:r>
      <w:r w:rsidRPr="007C33D8">
        <w:rPr>
          <w:spacing w:val="3"/>
          <w:sz w:val="20"/>
        </w:rPr>
        <w:t xml:space="preserve"> </w:t>
      </w:r>
      <w:r w:rsidRPr="007C33D8">
        <w:rPr>
          <w:sz w:val="20"/>
        </w:rPr>
        <w:t>set</w:t>
      </w:r>
      <w:r w:rsidRPr="007C33D8">
        <w:rPr>
          <w:spacing w:val="7"/>
          <w:sz w:val="20"/>
        </w:rPr>
        <w:t xml:space="preserve"> </w:t>
      </w:r>
      <w:r w:rsidRPr="007C33D8">
        <w:rPr>
          <w:sz w:val="20"/>
        </w:rPr>
        <w:t>up,</w:t>
      </w:r>
      <w:r w:rsidRPr="007C33D8">
        <w:rPr>
          <w:spacing w:val="1"/>
          <w:sz w:val="20"/>
        </w:rPr>
        <w:t xml:space="preserve"> </w:t>
      </w:r>
      <w:r w:rsidRPr="007C33D8">
        <w:rPr>
          <w:sz w:val="20"/>
        </w:rPr>
        <w:t>the</w:t>
      </w:r>
      <w:r w:rsidRPr="007C33D8">
        <w:rPr>
          <w:spacing w:val="5"/>
          <w:sz w:val="20"/>
        </w:rPr>
        <w:t xml:space="preserve"> </w:t>
      </w:r>
      <w:r w:rsidRPr="007C33D8">
        <w:rPr>
          <w:sz w:val="20"/>
        </w:rPr>
        <w:t>monitoring</w:t>
      </w:r>
      <w:r w:rsidRPr="007C33D8">
        <w:rPr>
          <w:spacing w:val="3"/>
          <w:sz w:val="20"/>
        </w:rPr>
        <w:t xml:space="preserve"> </w:t>
      </w:r>
      <w:r w:rsidRPr="007C33D8">
        <w:rPr>
          <w:sz w:val="20"/>
        </w:rPr>
        <w:t>system</w:t>
      </w:r>
      <w:r w:rsidRPr="007C33D8">
        <w:rPr>
          <w:spacing w:val="-1"/>
          <w:sz w:val="20"/>
        </w:rPr>
        <w:t xml:space="preserve"> </w:t>
      </w:r>
      <w:r w:rsidRPr="007C33D8">
        <w:rPr>
          <w:sz w:val="20"/>
        </w:rPr>
        <w:t>and</w:t>
      </w:r>
      <w:r w:rsidRPr="007C33D8">
        <w:rPr>
          <w:spacing w:val="21"/>
          <w:sz w:val="20"/>
        </w:rPr>
        <w:t xml:space="preserve"> </w:t>
      </w:r>
      <w:r w:rsidRPr="007C33D8">
        <w:rPr>
          <w:sz w:val="20"/>
        </w:rPr>
        <w:t>control</w:t>
      </w:r>
      <w:r w:rsidRPr="007C33D8">
        <w:rPr>
          <w:spacing w:val="20"/>
          <w:sz w:val="20"/>
        </w:rPr>
        <w:t xml:space="preserve"> </w:t>
      </w:r>
      <w:r w:rsidRPr="007C33D8">
        <w:rPr>
          <w:sz w:val="20"/>
        </w:rPr>
        <w:t>device</w:t>
      </w:r>
      <w:r w:rsidRPr="007C33D8">
        <w:rPr>
          <w:spacing w:val="21"/>
          <w:sz w:val="20"/>
        </w:rPr>
        <w:t xml:space="preserve"> </w:t>
      </w:r>
      <w:r w:rsidRPr="007C33D8">
        <w:rPr>
          <w:sz w:val="20"/>
        </w:rPr>
        <w:t>will</w:t>
      </w:r>
      <w:r w:rsidRPr="007C33D8">
        <w:rPr>
          <w:spacing w:val="20"/>
          <w:sz w:val="20"/>
        </w:rPr>
        <w:t xml:space="preserve"> </w:t>
      </w:r>
      <w:r w:rsidRPr="007C33D8">
        <w:rPr>
          <w:sz w:val="20"/>
        </w:rPr>
        <w:t>be</w:t>
      </w:r>
      <w:r w:rsidRPr="007C33D8">
        <w:rPr>
          <w:spacing w:val="23"/>
          <w:sz w:val="20"/>
        </w:rPr>
        <w:t xml:space="preserve"> </w:t>
      </w:r>
      <w:r w:rsidRPr="007C33D8">
        <w:rPr>
          <w:sz w:val="20"/>
        </w:rPr>
        <w:t>inspected</w:t>
      </w:r>
      <w:r w:rsidRPr="007C33D8">
        <w:rPr>
          <w:spacing w:val="22"/>
          <w:sz w:val="20"/>
        </w:rPr>
        <w:t xml:space="preserve"> </w:t>
      </w:r>
      <w:r w:rsidRPr="007C33D8">
        <w:rPr>
          <w:sz w:val="20"/>
        </w:rPr>
        <w:t>and</w:t>
      </w:r>
      <w:r w:rsidRPr="007C33D8">
        <w:rPr>
          <w:spacing w:val="23"/>
          <w:sz w:val="20"/>
        </w:rPr>
        <w:t xml:space="preserve"> </w:t>
      </w:r>
      <w:r w:rsidRPr="007C33D8">
        <w:rPr>
          <w:sz w:val="20"/>
        </w:rPr>
        <w:t>any</w:t>
      </w:r>
      <w:r w:rsidRPr="007C33D8">
        <w:rPr>
          <w:spacing w:val="20"/>
          <w:sz w:val="20"/>
        </w:rPr>
        <w:t xml:space="preserve"> </w:t>
      </w:r>
      <w:r w:rsidRPr="007C33D8">
        <w:rPr>
          <w:sz w:val="20"/>
        </w:rPr>
        <w:t>necessary</w:t>
      </w:r>
      <w:r w:rsidRPr="007C33D8">
        <w:rPr>
          <w:spacing w:val="25"/>
          <w:sz w:val="20"/>
        </w:rPr>
        <w:t xml:space="preserve"> </w:t>
      </w:r>
      <w:r w:rsidRPr="007C33D8">
        <w:rPr>
          <w:sz w:val="20"/>
        </w:rPr>
        <w:t>cleaning</w:t>
      </w:r>
      <w:r w:rsidRPr="007C33D8">
        <w:rPr>
          <w:spacing w:val="22"/>
          <w:sz w:val="20"/>
        </w:rPr>
        <w:t xml:space="preserve"> </w:t>
      </w:r>
      <w:r w:rsidRPr="007C33D8">
        <w:rPr>
          <w:sz w:val="20"/>
        </w:rPr>
        <w:t>and/or</w:t>
      </w:r>
      <w:r w:rsidRPr="007C33D8">
        <w:rPr>
          <w:spacing w:val="25"/>
          <w:sz w:val="20"/>
        </w:rPr>
        <w:t xml:space="preserve"> </w:t>
      </w:r>
      <w:r w:rsidRPr="007C33D8">
        <w:rPr>
          <w:sz w:val="20"/>
        </w:rPr>
        <w:t>repairs</w:t>
      </w:r>
      <w:r w:rsidRPr="007C33D8">
        <w:rPr>
          <w:spacing w:val="-1"/>
          <w:sz w:val="20"/>
        </w:rPr>
        <w:t xml:space="preserve"> </w:t>
      </w:r>
      <w:r w:rsidRPr="007C33D8">
        <w:rPr>
          <w:sz w:val="20"/>
        </w:rPr>
        <w:t>performed.</w:t>
      </w:r>
    </w:p>
    <w:p w14:paraId="1AEEEDFA" w14:textId="77777777" w:rsidR="007C33D8" w:rsidRPr="007C33D8" w:rsidRDefault="007C33D8" w:rsidP="007C33D8">
      <w:pPr>
        <w:pStyle w:val="ListParagraph"/>
        <w:numPr>
          <w:ilvl w:val="0"/>
          <w:numId w:val="32"/>
        </w:numPr>
        <w:tabs>
          <w:tab w:val="left" w:pos="1581"/>
        </w:tabs>
        <w:kinsoku w:val="0"/>
        <w:overflowPunct w:val="0"/>
        <w:autoSpaceDE w:val="0"/>
        <w:autoSpaceDN w:val="0"/>
        <w:adjustRightInd w:val="0"/>
        <w:spacing w:before="1" w:line="281" w:lineRule="exact"/>
        <w:ind w:left="1580"/>
        <w:contextualSpacing w:val="0"/>
        <w:rPr>
          <w:sz w:val="20"/>
        </w:rPr>
      </w:pPr>
      <w:r w:rsidRPr="007C33D8">
        <w:rPr>
          <w:sz w:val="20"/>
        </w:rPr>
        <w:t>Equipment is taken out of service for repair, replacement, or</w:t>
      </w:r>
      <w:r w:rsidRPr="007C33D8">
        <w:rPr>
          <w:spacing w:val="-5"/>
          <w:sz w:val="20"/>
        </w:rPr>
        <w:t xml:space="preserve"> </w:t>
      </w:r>
      <w:r w:rsidRPr="007C33D8">
        <w:rPr>
          <w:sz w:val="20"/>
        </w:rPr>
        <w:t>upgrading.</w:t>
      </w:r>
    </w:p>
    <w:p w14:paraId="5B2C495D" w14:textId="77777777" w:rsidR="007C33D8" w:rsidRPr="007C33D8" w:rsidRDefault="007C33D8" w:rsidP="007C33D8">
      <w:pPr>
        <w:pStyle w:val="BodyText"/>
        <w:kinsoku w:val="0"/>
        <w:overflowPunct w:val="0"/>
        <w:spacing w:before="9"/>
        <w:rPr>
          <w:sz w:val="20"/>
        </w:rPr>
      </w:pPr>
    </w:p>
    <w:p w14:paraId="4D0761CE" w14:textId="77777777" w:rsidR="007C33D8" w:rsidRPr="007C33D8" w:rsidRDefault="007C33D8" w:rsidP="007C33D8">
      <w:pPr>
        <w:pStyle w:val="BodyText"/>
        <w:kinsoku w:val="0"/>
        <w:overflowPunct w:val="0"/>
        <w:spacing w:line="230" w:lineRule="auto"/>
        <w:ind w:left="860" w:right="135"/>
        <w:jc w:val="both"/>
        <w:rPr>
          <w:sz w:val="20"/>
        </w:rPr>
      </w:pPr>
      <w:r w:rsidRPr="007C33D8">
        <w:rPr>
          <w:sz w:val="20"/>
        </w:rPr>
        <w:t>Following any of these conditions, an initial setup will be performed and new baseline, alarm set points and alarm delay settings will be established.</w:t>
      </w:r>
    </w:p>
    <w:p w14:paraId="2F4000B1" w14:textId="77777777" w:rsidR="007C33D8" w:rsidRPr="007C33D8" w:rsidRDefault="007C33D8" w:rsidP="007C33D8">
      <w:pPr>
        <w:pStyle w:val="BodyText"/>
        <w:kinsoku w:val="0"/>
        <w:overflowPunct w:val="0"/>
        <w:spacing w:before="9"/>
        <w:rPr>
          <w:sz w:val="20"/>
        </w:rPr>
      </w:pPr>
    </w:p>
    <w:p w14:paraId="45674C82" w14:textId="77777777" w:rsidR="007C33D8" w:rsidRPr="007C33D8" w:rsidRDefault="007C33D8" w:rsidP="007C33D8">
      <w:pPr>
        <w:pStyle w:val="BodyText"/>
        <w:kinsoku w:val="0"/>
        <w:overflowPunct w:val="0"/>
        <w:spacing w:line="287" w:lineRule="exact"/>
        <w:ind w:left="860"/>
        <w:jc w:val="both"/>
        <w:rPr>
          <w:sz w:val="20"/>
        </w:rPr>
      </w:pPr>
      <w:r w:rsidRPr="007C33D8">
        <w:rPr>
          <w:sz w:val="20"/>
        </w:rPr>
        <w:t>Baseline testing procedure: Initial setup procedures for the control unit are</w:t>
      </w:r>
    </w:p>
    <w:p w14:paraId="26EEF8A3" w14:textId="77777777" w:rsidR="007C33D8" w:rsidRPr="007C33D8" w:rsidRDefault="007C33D8" w:rsidP="007C33D8">
      <w:pPr>
        <w:pStyle w:val="BodyText"/>
        <w:kinsoku w:val="0"/>
        <w:overflowPunct w:val="0"/>
        <w:spacing w:before="8" w:line="228" w:lineRule="auto"/>
        <w:ind w:left="4461" w:right="133"/>
        <w:jc w:val="both"/>
        <w:rPr>
          <w:sz w:val="20"/>
        </w:rPr>
      </w:pPr>
      <w:r w:rsidRPr="007C33D8">
        <w:rPr>
          <w:sz w:val="20"/>
        </w:rPr>
        <w:t>detailed in the PCME User’s Manual, Section 6, Initial Set Up, and conducted by facility personnel with support of PCME Service Engineers.</w:t>
      </w:r>
    </w:p>
    <w:p w14:paraId="38C53DC9" w14:textId="77777777" w:rsidR="007C33D8" w:rsidRPr="007C33D8" w:rsidRDefault="007C33D8" w:rsidP="007C33D8">
      <w:pPr>
        <w:pStyle w:val="BodyText"/>
        <w:kinsoku w:val="0"/>
        <w:overflowPunct w:val="0"/>
        <w:spacing w:before="9"/>
        <w:rPr>
          <w:sz w:val="20"/>
        </w:rPr>
      </w:pPr>
    </w:p>
    <w:p w14:paraId="01E0272F" w14:textId="77777777" w:rsidR="007C33D8" w:rsidRPr="007C33D8" w:rsidRDefault="007C33D8" w:rsidP="007C33D8">
      <w:pPr>
        <w:pStyle w:val="BodyText"/>
        <w:kinsoku w:val="0"/>
        <w:overflowPunct w:val="0"/>
        <w:spacing w:line="460" w:lineRule="auto"/>
        <w:ind w:left="860" w:right="4013"/>
        <w:rPr>
          <w:sz w:val="20"/>
        </w:rPr>
      </w:pPr>
      <w:r w:rsidRPr="007C33D8">
        <w:rPr>
          <w:sz w:val="20"/>
        </w:rPr>
        <w:t>Baseline test data: TBD – Site Specific Sensitivity (range) setting: TBD – Site Specific</w:t>
      </w:r>
    </w:p>
    <w:p w14:paraId="0F4BDD6A" w14:textId="77777777" w:rsidR="007C33D8" w:rsidRPr="007C33D8" w:rsidRDefault="007C33D8" w:rsidP="007C33D8">
      <w:pPr>
        <w:pStyle w:val="BodyText"/>
        <w:kinsoku w:val="0"/>
        <w:overflowPunct w:val="0"/>
        <w:spacing w:line="290" w:lineRule="exact"/>
        <w:ind w:left="860"/>
        <w:jc w:val="both"/>
        <w:rPr>
          <w:sz w:val="20"/>
        </w:rPr>
      </w:pPr>
      <w:r w:rsidRPr="007C33D8">
        <w:rPr>
          <w:sz w:val="20"/>
        </w:rPr>
        <w:t>Averaging Period: 15 minutes, 1 minute, 1 second</w:t>
      </w:r>
    </w:p>
    <w:p w14:paraId="6C79ECD8" w14:textId="77777777" w:rsidR="007C33D8" w:rsidRPr="007C33D8" w:rsidRDefault="007C33D8" w:rsidP="007C33D8">
      <w:pPr>
        <w:pStyle w:val="BodyText"/>
        <w:kinsoku w:val="0"/>
        <w:overflowPunct w:val="0"/>
        <w:spacing w:before="10"/>
        <w:rPr>
          <w:sz w:val="20"/>
        </w:rPr>
      </w:pPr>
    </w:p>
    <w:p w14:paraId="1C801A4D" w14:textId="77777777" w:rsidR="007C33D8" w:rsidRPr="007C33D8" w:rsidRDefault="007C33D8" w:rsidP="007C33D8">
      <w:pPr>
        <w:pStyle w:val="BodyText"/>
        <w:kinsoku w:val="0"/>
        <w:overflowPunct w:val="0"/>
        <w:spacing w:line="287" w:lineRule="exact"/>
        <w:ind w:left="860"/>
        <w:jc w:val="both"/>
        <w:rPr>
          <w:sz w:val="20"/>
        </w:rPr>
      </w:pPr>
      <w:r w:rsidRPr="007C33D8">
        <w:rPr>
          <w:sz w:val="20"/>
        </w:rPr>
        <w:t>Certified Measurement Capacity: PCME has Independent TUV certification on the</w:t>
      </w:r>
    </w:p>
    <w:p w14:paraId="797DAAF3" w14:textId="77777777" w:rsidR="007C33D8" w:rsidRPr="007C33D8" w:rsidRDefault="007C33D8" w:rsidP="007C33D8">
      <w:pPr>
        <w:pStyle w:val="BodyText"/>
        <w:kinsoku w:val="0"/>
        <w:overflowPunct w:val="0"/>
        <w:spacing w:before="8" w:line="228" w:lineRule="auto"/>
        <w:ind w:left="4461" w:right="134"/>
        <w:jc w:val="both"/>
        <w:rPr>
          <w:sz w:val="20"/>
        </w:rPr>
      </w:pPr>
      <w:r w:rsidRPr="007C33D8">
        <w:rPr>
          <w:sz w:val="20"/>
        </w:rPr>
        <w:t>electrodynamic technology that shows the measurement capability is 0-15mg/m3 to 0-500 mg/m</w:t>
      </w:r>
      <w:r w:rsidRPr="007C33D8">
        <w:rPr>
          <w:position w:val="8"/>
          <w:sz w:val="20"/>
        </w:rPr>
        <w:t xml:space="preserve">3 </w:t>
      </w:r>
      <w:r w:rsidRPr="007C33D8">
        <w:rPr>
          <w:sz w:val="20"/>
        </w:rPr>
        <w:t>(automatic range changes)</w:t>
      </w:r>
    </w:p>
    <w:p w14:paraId="65142835" w14:textId="77777777" w:rsidR="007C33D8" w:rsidRPr="007C33D8" w:rsidRDefault="007C33D8" w:rsidP="007C33D8">
      <w:pPr>
        <w:pStyle w:val="BodyText"/>
        <w:kinsoku w:val="0"/>
        <w:overflowPunct w:val="0"/>
        <w:spacing w:before="11"/>
        <w:rPr>
          <w:sz w:val="20"/>
        </w:rPr>
      </w:pPr>
    </w:p>
    <w:p w14:paraId="515763E0" w14:textId="77777777" w:rsidR="007C33D8" w:rsidRPr="007C33D8" w:rsidRDefault="007C33D8" w:rsidP="007C33D8">
      <w:pPr>
        <w:pStyle w:val="BodyText"/>
        <w:kinsoku w:val="0"/>
        <w:overflowPunct w:val="0"/>
        <w:spacing w:before="1" w:line="230" w:lineRule="auto"/>
        <w:ind w:left="860" w:right="140"/>
        <w:jc w:val="both"/>
        <w:rPr>
          <w:sz w:val="20"/>
        </w:rPr>
      </w:pPr>
      <w:r w:rsidRPr="007C33D8">
        <w:rPr>
          <w:sz w:val="20"/>
        </w:rPr>
        <w:t>Baseline test data and sensitivity settings will be established once initial setup is complete. The balance of the 30 day installation period should be used to verify that the setup of the instrument is appropriate, in order to prevent false alarms and ensure that the instrument has sufficient detection capability.</w:t>
      </w:r>
    </w:p>
    <w:p w14:paraId="209F746D" w14:textId="77777777" w:rsidR="007C33D8" w:rsidRPr="007C33D8" w:rsidRDefault="007C33D8" w:rsidP="007C33D8">
      <w:pPr>
        <w:pStyle w:val="BodyText"/>
        <w:kinsoku w:val="0"/>
        <w:overflowPunct w:val="0"/>
        <w:spacing w:before="9"/>
        <w:rPr>
          <w:sz w:val="20"/>
        </w:rPr>
      </w:pPr>
    </w:p>
    <w:p w14:paraId="20422A3A" w14:textId="77777777" w:rsidR="007C33D8" w:rsidRPr="007C33D8" w:rsidRDefault="007C33D8" w:rsidP="007C33D8">
      <w:pPr>
        <w:pStyle w:val="BodyText"/>
        <w:kinsoku w:val="0"/>
        <w:overflowPunct w:val="0"/>
        <w:spacing w:line="230" w:lineRule="auto"/>
        <w:ind w:left="860" w:right="139"/>
        <w:jc w:val="both"/>
        <w:rPr>
          <w:sz w:val="20"/>
        </w:rPr>
      </w:pPr>
      <w:r w:rsidRPr="007C33D8">
        <w:rPr>
          <w:sz w:val="20"/>
        </w:rPr>
        <w:t>After the sensitivity, response time, alarm levels, and alarm delays (if applicable) have been set and undergone the 30 day period, they should not be readjusted unless normal process conditions change in a manner that affects the characteristics or charge of the particles in the gas stream.</w:t>
      </w:r>
    </w:p>
    <w:p w14:paraId="255AC87E" w14:textId="77777777" w:rsidR="007C33D8" w:rsidRPr="007C33D8" w:rsidRDefault="007C33D8" w:rsidP="007C33D8">
      <w:pPr>
        <w:pStyle w:val="BodyText"/>
        <w:kinsoku w:val="0"/>
        <w:overflowPunct w:val="0"/>
        <w:rPr>
          <w:sz w:val="20"/>
        </w:rPr>
      </w:pPr>
    </w:p>
    <w:p w14:paraId="26CA3FF3" w14:textId="77777777" w:rsidR="007C33D8" w:rsidRPr="007C33D8" w:rsidRDefault="007C33D8" w:rsidP="007C33D8">
      <w:pPr>
        <w:pStyle w:val="BodyText"/>
        <w:kinsoku w:val="0"/>
        <w:overflowPunct w:val="0"/>
        <w:spacing w:before="4"/>
        <w:rPr>
          <w:sz w:val="20"/>
        </w:rPr>
      </w:pPr>
    </w:p>
    <w:p w14:paraId="38040D44"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30029689" wp14:editId="6E55C7EE">
                <wp:extent cx="5988050" cy="12700"/>
                <wp:effectExtent l="9525" t="9525" r="3175" b="0"/>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83" name="Freeform 35"/>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B4F5BBD" id="Group 82"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">
                <v:shape id="Freeform 35"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" path="m,l9419,e" filled="f" strokecolor="#d9d9d9" strokeweight=".16931mm">
                  <v:path arrowok="t" o:connecttype="custom" o:connectlocs="0,0;9419,0" o:connectangles="0,0"/>
                </v:shape>
                <w10:anchorlock/>
              </v:group>
            </w:pict>
          </mc:Fallback>
        </mc:AlternateContent>
      </w:r>
    </w:p>
    <w:p w14:paraId="0E7DC831" w14:textId="77777777" w:rsidR="007C33D8" w:rsidRPr="007C33D8" w:rsidRDefault="007C33D8" w:rsidP="007C33D8">
      <w:pPr>
        <w:pStyle w:val="BodyText"/>
        <w:kinsoku w:val="0"/>
        <w:overflowPunct w:val="0"/>
        <w:spacing w:before="8"/>
        <w:ind w:left="140"/>
        <w:rPr>
          <w:sz w:val="20"/>
        </w:rPr>
      </w:pPr>
      <w:r w:rsidRPr="007C33D8">
        <w:rPr>
          <w:b/>
          <w:bCs/>
          <w:sz w:val="20"/>
        </w:rPr>
        <w:t xml:space="preserve">6 | </w:t>
      </w:r>
      <w:r w:rsidRPr="007C33D8">
        <w:rPr>
          <w:sz w:val="20"/>
        </w:rPr>
        <w:t>P a g e</w:t>
      </w:r>
    </w:p>
    <w:p w14:paraId="0A75B527"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60B3593B" w14:textId="6C4C6394" w:rsidR="009727BD" w:rsidRDefault="009727BD">
      <w:pPr>
        <w:rPr>
          <w:sz w:val="20"/>
        </w:rPr>
      </w:pPr>
      <w:r>
        <w:rPr>
          <w:sz w:val="20"/>
        </w:rPr>
        <w:br w:type="page"/>
      </w:r>
    </w:p>
    <w:p w14:paraId="499518AE" w14:textId="77777777" w:rsidR="007C33D8" w:rsidRPr="007C33D8" w:rsidRDefault="007C33D8" w:rsidP="007C33D8">
      <w:pPr>
        <w:pStyle w:val="BodyText"/>
        <w:kinsoku w:val="0"/>
        <w:overflowPunct w:val="0"/>
        <w:rPr>
          <w:sz w:val="20"/>
        </w:rPr>
      </w:pPr>
    </w:p>
    <w:p w14:paraId="5B7311E3" w14:textId="77777777" w:rsidR="007C33D8" w:rsidRPr="007C33D8" w:rsidRDefault="007C33D8" w:rsidP="007C33D8">
      <w:pPr>
        <w:pStyle w:val="BodyText"/>
        <w:kinsoku w:val="0"/>
        <w:overflowPunct w:val="0"/>
        <w:spacing w:before="4"/>
        <w:ind w:left="860"/>
        <w:rPr>
          <w:b/>
          <w:bCs/>
          <w:sz w:val="20"/>
        </w:rPr>
      </w:pPr>
      <w:r w:rsidRPr="007C33D8">
        <w:rPr>
          <w:b/>
          <w:bCs/>
          <w:sz w:val="20"/>
        </w:rPr>
        <w:t>2.3 Alarms</w:t>
      </w:r>
    </w:p>
    <w:p w14:paraId="6882090E" w14:textId="77777777" w:rsidR="007C33D8" w:rsidRPr="007C33D8" w:rsidRDefault="007C33D8" w:rsidP="007C33D8">
      <w:pPr>
        <w:pStyle w:val="Heading3"/>
        <w:kinsoku w:val="0"/>
        <w:overflowPunct w:val="0"/>
        <w:spacing w:before="235"/>
        <w:rPr>
          <w:rFonts w:ascii="Times New Roman" w:hAnsi="Times New Roman" w:cs="Times New Roman"/>
          <w:color w:val="auto"/>
          <w:sz w:val="20"/>
          <w:szCs w:val="20"/>
        </w:rPr>
      </w:pPr>
      <w:r w:rsidRPr="007C33D8">
        <w:rPr>
          <w:rFonts w:ascii="Times New Roman" w:hAnsi="Times New Roman" w:cs="Times New Roman"/>
          <w:color w:val="auto"/>
          <w:sz w:val="20"/>
          <w:szCs w:val="20"/>
        </w:rPr>
        <w:t>Emission Alarm Settings</w:t>
      </w:r>
    </w:p>
    <w:p w14:paraId="5FA244E3" w14:textId="77777777" w:rsidR="007C33D8" w:rsidRPr="007C33D8" w:rsidRDefault="007C33D8" w:rsidP="007C33D8">
      <w:pPr>
        <w:pStyle w:val="BodyText"/>
        <w:kinsoku w:val="0"/>
        <w:overflowPunct w:val="0"/>
        <w:rPr>
          <w:b/>
          <w:bCs/>
          <w:sz w:val="20"/>
        </w:rPr>
      </w:pPr>
    </w:p>
    <w:p w14:paraId="6F399A65" w14:textId="77777777" w:rsidR="007C33D8" w:rsidRPr="007C33D8" w:rsidRDefault="007C33D8" w:rsidP="007C33D8">
      <w:pPr>
        <w:pStyle w:val="BodyText"/>
        <w:kinsoku w:val="0"/>
        <w:overflowPunct w:val="0"/>
        <w:spacing w:line="278" w:lineRule="auto"/>
        <w:ind w:left="140" w:right="385"/>
        <w:rPr>
          <w:sz w:val="20"/>
        </w:rPr>
      </w:pPr>
      <w:r w:rsidRPr="007C33D8">
        <w:rPr>
          <w:sz w:val="20"/>
        </w:rPr>
        <w:t>The Emission Alarm Settings are used to set up emission alarms in the BLDS PCME Control Unit. Alternatively the dust reading can be output to your own system (using Analogue or Modbus outputs) and the emission alarms set within that system.</w:t>
      </w:r>
    </w:p>
    <w:p w14:paraId="0FE4FE0B" w14:textId="77777777" w:rsidR="007C33D8" w:rsidRPr="007C33D8" w:rsidRDefault="007C33D8" w:rsidP="007C33D8">
      <w:pPr>
        <w:pStyle w:val="BodyText"/>
        <w:kinsoku w:val="0"/>
        <w:overflowPunct w:val="0"/>
        <w:rPr>
          <w:sz w:val="20"/>
        </w:rPr>
      </w:pPr>
    </w:p>
    <w:p w14:paraId="5EF2AE75" w14:textId="77777777" w:rsidR="007C33D8" w:rsidRPr="007C33D8" w:rsidRDefault="007C33D8" w:rsidP="007C33D8">
      <w:pPr>
        <w:pStyle w:val="BodyText"/>
        <w:kinsoku w:val="0"/>
        <w:overflowPunct w:val="0"/>
        <w:spacing w:before="168"/>
        <w:ind w:left="140"/>
        <w:rPr>
          <w:b/>
          <w:bCs/>
          <w:sz w:val="20"/>
        </w:rPr>
      </w:pPr>
      <w:r w:rsidRPr="007C33D8">
        <w:rPr>
          <w:b/>
          <w:bCs/>
          <w:sz w:val="20"/>
        </w:rPr>
        <w:t>The Emission Alarm Settings are used to:</w:t>
      </w:r>
    </w:p>
    <w:p w14:paraId="1F1B9CC4" w14:textId="77777777" w:rsidR="007C33D8" w:rsidRPr="007C33D8" w:rsidRDefault="007C33D8" w:rsidP="007C33D8">
      <w:pPr>
        <w:pStyle w:val="BodyText"/>
        <w:kinsoku w:val="0"/>
        <w:overflowPunct w:val="0"/>
        <w:spacing w:before="10"/>
        <w:rPr>
          <w:b/>
          <w:bCs/>
          <w:sz w:val="20"/>
        </w:rPr>
      </w:pPr>
    </w:p>
    <w:p w14:paraId="0159D204" w14:textId="77777777" w:rsidR="007C33D8" w:rsidRPr="007C33D8" w:rsidRDefault="007C33D8" w:rsidP="007C33D8">
      <w:pPr>
        <w:pStyle w:val="ListParagraph"/>
        <w:numPr>
          <w:ilvl w:val="0"/>
          <w:numId w:val="31"/>
        </w:numPr>
        <w:tabs>
          <w:tab w:val="left" w:pos="861"/>
        </w:tabs>
        <w:kinsoku w:val="0"/>
        <w:overflowPunct w:val="0"/>
        <w:autoSpaceDE w:val="0"/>
        <w:autoSpaceDN w:val="0"/>
        <w:adjustRightInd w:val="0"/>
        <w:ind w:left="860"/>
        <w:contextualSpacing w:val="0"/>
        <w:rPr>
          <w:sz w:val="20"/>
        </w:rPr>
      </w:pPr>
      <w:r w:rsidRPr="007C33D8">
        <w:rPr>
          <w:sz w:val="20"/>
        </w:rPr>
        <w:t xml:space="preserve">Generate alarms within the control unit (recorded </w:t>
      </w:r>
      <w:r w:rsidRPr="007C33D8">
        <w:rPr>
          <w:spacing w:val="1"/>
          <w:sz w:val="20"/>
        </w:rPr>
        <w:t xml:space="preserve">in </w:t>
      </w:r>
      <w:r w:rsidRPr="007C33D8">
        <w:rPr>
          <w:sz w:val="20"/>
        </w:rPr>
        <w:t>the alarm</w:t>
      </w:r>
      <w:r w:rsidRPr="007C33D8">
        <w:rPr>
          <w:spacing w:val="-3"/>
          <w:sz w:val="20"/>
        </w:rPr>
        <w:t xml:space="preserve"> </w:t>
      </w:r>
      <w:r w:rsidRPr="007C33D8">
        <w:rPr>
          <w:sz w:val="20"/>
        </w:rPr>
        <w:t>log)</w:t>
      </w:r>
    </w:p>
    <w:p w14:paraId="6DDA8984" w14:textId="77777777" w:rsidR="007C33D8" w:rsidRPr="007C33D8" w:rsidRDefault="007C33D8" w:rsidP="007C33D8">
      <w:pPr>
        <w:pStyle w:val="BodyText"/>
        <w:kinsoku w:val="0"/>
        <w:overflowPunct w:val="0"/>
        <w:rPr>
          <w:sz w:val="20"/>
        </w:rPr>
      </w:pPr>
    </w:p>
    <w:p w14:paraId="73DA7148" w14:textId="77777777" w:rsidR="007C33D8" w:rsidRPr="007C33D8" w:rsidRDefault="007C33D8" w:rsidP="007C33D8">
      <w:pPr>
        <w:pStyle w:val="ListParagraph"/>
        <w:numPr>
          <w:ilvl w:val="0"/>
          <w:numId w:val="31"/>
        </w:numPr>
        <w:tabs>
          <w:tab w:val="left" w:pos="861"/>
        </w:tabs>
        <w:kinsoku w:val="0"/>
        <w:overflowPunct w:val="0"/>
        <w:autoSpaceDE w:val="0"/>
        <w:autoSpaceDN w:val="0"/>
        <w:adjustRightInd w:val="0"/>
        <w:ind w:left="860"/>
        <w:contextualSpacing w:val="0"/>
        <w:rPr>
          <w:sz w:val="20"/>
        </w:rPr>
      </w:pPr>
      <w:r w:rsidRPr="007C33D8">
        <w:rPr>
          <w:sz w:val="20"/>
        </w:rPr>
        <w:t>To activate Relays out of the control unit (on/off systems).</w:t>
      </w:r>
    </w:p>
    <w:p w14:paraId="1E38C4EE" w14:textId="77777777" w:rsidR="007C33D8" w:rsidRPr="007C33D8" w:rsidRDefault="007C33D8" w:rsidP="007C33D8">
      <w:pPr>
        <w:pStyle w:val="BodyText"/>
        <w:kinsoku w:val="0"/>
        <w:overflowPunct w:val="0"/>
        <w:rPr>
          <w:sz w:val="20"/>
        </w:rPr>
      </w:pPr>
    </w:p>
    <w:p w14:paraId="02E795FD" w14:textId="77777777" w:rsidR="007C33D8" w:rsidRPr="007C33D8" w:rsidRDefault="007C33D8" w:rsidP="007C33D8">
      <w:pPr>
        <w:pStyle w:val="BodyText"/>
        <w:kinsoku w:val="0"/>
        <w:overflowPunct w:val="0"/>
        <w:ind w:left="140"/>
        <w:rPr>
          <w:b/>
          <w:bCs/>
          <w:sz w:val="20"/>
        </w:rPr>
      </w:pPr>
      <w:r w:rsidRPr="007C33D8">
        <w:rPr>
          <w:b/>
          <w:bCs/>
          <w:sz w:val="20"/>
        </w:rPr>
        <w:t>The Emission Alarm Settings allow the following adjustments:</w:t>
      </w:r>
    </w:p>
    <w:p w14:paraId="0971AEE1" w14:textId="77777777" w:rsidR="007C33D8" w:rsidRPr="007C33D8" w:rsidRDefault="007C33D8" w:rsidP="007C33D8">
      <w:pPr>
        <w:pStyle w:val="BodyText"/>
        <w:kinsoku w:val="0"/>
        <w:overflowPunct w:val="0"/>
        <w:spacing w:before="10"/>
        <w:rPr>
          <w:b/>
          <w:bCs/>
          <w:sz w:val="20"/>
        </w:rPr>
      </w:pPr>
    </w:p>
    <w:p w14:paraId="694EA868" w14:textId="77777777" w:rsidR="007C33D8" w:rsidRPr="007C33D8" w:rsidRDefault="007C33D8" w:rsidP="007C33D8">
      <w:pPr>
        <w:pStyle w:val="ListParagraph"/>
        <w:numPr>
          <w:ilvl w:val="0"/>
          <w:numId w:val="31"/>
        </w:numPr>
        <w:tabs>
          <w:tab w:val="left" w:pos="861"/>
        </w:tabs>
        <w:kinsoku w:val="0"/>
        <w:overflowPunct w:val="0"/>
        <w:autoSpaceDE w:val="0"/>
        <w:autoSpaceDN w:val="0"/>
        <w:adjustRightInd w:val="0"/>
        <w:ind w:left="860" w:right="200"/>
        <w:contextualSpacing w:val="0"/>
        <w:rPr>
          <w:sz w:val="20"/>
        </w:rPr>
      </w:pPr>
      <w:r w:rsidRPr="007C33D8">
        <w:rPr>
          <w:sz w:val="20"/>
        </w:rPr>
        <w:t>Setup of two alarm levels: a Warning Alarm (High Alarm) and a Limit Alarm (High High Alarm). It is recommended to set the Limit Alarm to your regulatory compliance emission limit. Optionally, set the warning alarm to a lower value to give early warning of a potential</w:t>
      </w:r>
      <w:r w:rsidRPr="007C33D8">
        <w:rPr>
          <w:spacing w:val="-15"/>
          <w:sz w:val="20"/>
        </w:rPr>
        <w:t xml:space="preserve"> </w:t>
      </w:r>
      <w:r w:rsidRPr="007C33D8">
        <w:rPr>
          <w:sz w:val="20"/>
        </w:rPr>
        <w:t>problem.</w:t>
      </w:r>
    </w:p>
    <w:p w14:paraId="099F973C" w14:textId="77777777" w:rsidR="007C33D8" w:rsidRPr="007C33D8" w:rsidRDefault="007C33D8" w:rsidP="007C33D8">
      <w:pPr>
        <w:pStyle w:val="BodyText"/>
        <w:kinsoku w:val="0"/>
        <w:overflowPunct w:val="0"/>
        <w:rPr>
          <w:sz w:val="20"/>
        </w:rPr>
      </w:pPr>
    </w:p>
    <w:p w14:paraId="4A798DD9" w14:textId="77777777" w:rsidR="007C33D8" w:rsidRPr="007C33D8" w:rsidRDefault="007C33D8" w:rsidP="007C33D8">
      <w:pPr>
        <w:pStyle w:val="ListParagraph"/>
        <w:numPr>
          <w:ilvl w:val="0"/>
          <w:numId w:val="31"/>
        </w:numPr>
        <w:tabs>
          <w:tab w:val="left" w:pos="861"/>
        </w:tabs>
        <w:kinsoku w:val="0"/>
        <w:overflowPunct w:val="0"/>
        <w:autoSpaceDE w:val="0"/>
        <w:autoSpaceDN w:val="0"/>
        <w:adjustRightInd w:val="0"/>
        <w:spacing w:before="1"/>
        <w:ind w:left="860"/>
        <w:contextualSpacing w:val="0"/>
        <w:rPr>
          <w:sz w:val="20"/>
        </w:rPr>
      </w:pPr>
      <w:r w:rsidRPr="007C33D8">
        <w:rPr>
          <w:sz w:val="20"/>
        </w:rPr>
        <w:t>Option to setup either Instant Alarms or Average</w:t>
      </w:r>
      <w:r w:rsidRPr="007C33D8">
        <w:rPr>
          <w:spacing w:val="-4"/>
          <w:sz w:val="20"/>
        </w:rPr>
        <w:t xml:space="preserve"> </w:t>
      </w:r>
      <w:r w:rsidRPr="007C33D8">
        <w:rPr>
          <w:sz w:val="20"/>
        </w:rPr>
        <w:t>Alarms.</w:t>
      </w:r>
    </w:p>
    <w:p w14:paraId="34438863" w14:textId="77777777" w:rsidR="007C33D8" w:rsidRPr="007C33D8" w:rsidRDefault="007C33D8" w:rsidP="007C33D8">
      <w:pPr>
        <w:pStyle w:val="BodyText"/>
        <w:kinsoku w:val="0"/>
        <w:overflowPunct w:val="0"/>
        <w:rPr>
          <w:sz w:val="20"/>
        </w:rPr>
      </w:pPr>
    </w:p>
    <w:p w14:paraId="1DD40D8B" w14:textId="77777777" w:rsidR="007C33D8" w:rsidRPr="007C33D8" w:rsidRDefault="007C33D8" w:rsidP="007C33D8">
      <w:pPr>
        <w:pStyle w:val="BodyText"/>
        <w:kinsoku w:val="0"/>
        <w:overflowPunct w:val="0"/>
        <w:ind w:left="140"/>
        <w:rPr>
          <w:b/>
          <w:bCs/>
          <w:sz w:val="20"/>
        </w:rPr>
      </w:pPr>
      <w:r w:rsidRPr="007C33D8">
        <w:rPr>
          <w:b/>
          <w:bCs/>
          <w:sz w:val="20"/>
        </w:rPr>
        <w:t>Instant alarms:</w:t>
      </w:r>
    </w:p>
    <w:p w14:paraId="1BF1A899" w14:textId="77777777" w:rsidR="007C33D8" w:rsidRPr="007C33D8" w:rsidRDefault="007C33D8" w:rsidP="007C33D8">
      <w:pPr>
        <w:pStyle w:val="BodyText"/>
        <w:kinsoku w:val="0"/>
        <w:overflowPunct w:val="0"/>
        <w:spacing w:line="278" w:lineRule="auto"/>
        <w:ind w:left="140" w:right="412"/>
        <w:rPr>
          <w:sz w:val="20"/>
        </w:rPr>
      </w:pPr>
      <w:r w:rsidRPr="007C33D8">
        <w:rPr>
          <w:sz w:val="20"/>
        </w:rPr>
        <w:t>Instant alarms use the pulse reading read from the sensor (usually once every second). Instant alarms should only be used if quick detection of a sudden change in dust reading is required.</w:t>
      </w:r>
    </w:p>
    <w:p w14:paraId="20DDB6D9" w14:textId="77777777" w:rsidR="007C33D8" w:rsidRPr="007C33D8" w:rsidRDefault="007C33D8" w:rsidP="007C33D8">
      <w:pPr>
        <w:pStyle w:val="BodyText"/>
        <w:kinsoku w:val="0"/>
        <w:overflowPunct w:val="0"/>
        <w:rPr>
          <w:sz w:val="20"/>
        </w:rPr>
      </w:pPr>
    </w:p>
    <w:p w14:paraId="74BC5E52" w14:textId="77777777" w:rsidR="007C33D8" w:rsidRPr="007C33D8" w:rsidRDefault="007C33D8" w:rsidP="007C33D8">
      <w:pPr>
        <w:pStyle w:val="BodyText"/>
        <w:kinsoku w:val="0"/>
        <w:overflowPunct w:val="0"/>
        <w:spacing w:before="171"/>
        <w:ind w:left="140"/>
        <w:rPr>
          <w:b/>
          <w:bCs/>
          <w:sz w:val="20"/>
        </w:rPr>
      </w:pPr>
      <w:r w:rsidRPr="007C33D8">
        <w:rPr>
          <w:b/>
          <w:bCs/>
          <w:sz w:val="20"/>
        </w:rPr>
        <w:t>Average alarms (Averaging Time):</w:t>
      </w:r>
    </w:p>
    <w:p w14:paraId="10CBE648" w14:textId="77777777" w:rsidR="007C33D8" w:rsidRPr="007C33D8" w:rsidRDefault="007C33D8" w:rsidP="007C33D8">
      <w:pPr>
        <w:pStyle w:val="BodyText"/>
        <w:kinsoku w:val="0"/>
        <w:overflowPunct w:val="0"/>
        <w:ind w:left="140"/>
        <w:rPr>
          <w:sz w:val="20"/>
        </w:rPr>
      </w:pPr>
      <w:r w:rsidRPr="007C33D8">
        <w:rPr>
          <w:sz w:val="20"/>
        </w:rPr>
        <w:t>Average alarms use a smoothed reading by averaging data based on the Averaging Time.</w:t>
      </w:r>
    </w:p>
    <w:p w14:paraId="794E08C8" w14:textId="77777777" w:rsidR="007C33D8" w:rsidRPr="007C33D8" w:rsidRDefault="007C33D8" w:rsidP="007C33D8">
      <w:pPr>
        <w:pStyle w:val="BodyText"/>
        <w:kinsoku w:val="0"/>
        <w:overflowPunct w:val="0"/>
        <w:spacing w:before="5"/>
        <w:rPr>
          <w:sz w:val="20"/>
        </w:rPr>
      </w:pPr>
    </w:p>
    <w:p w14:paraId="41B3DC70" w14:textId="77777777" w:rsidR="007C33D8" w:rsidRPr="007C33D8" w:rsidRDefault="007C33D8" w:rsidP="007C33D8">
      <w:pPr>
        <w:pStyle w:val="BodyText"/>
        <w:kinsoku w:val="0"/>
        <w:overflowPunct w:val="0"/>
        <w:spacing w:line="278" w:lineRule="auto"/>
        <w:ind w:left="140" w:right="198"/>
        <w:rPr>
          <w:sz w:val="20"/>
        </w:rPr>
      </w:pPr>
      <w:r w:rsidRPr="007C33D8">
        <w:rPr>
          <w:sz w:val="20"/>
        </w:rPr>
        <w:t>For regulatory compliance it is recommended to set up only the Average Alarm with the Averaging Time set to the averaging time specified in your regulation.</w:t>
      </w:r>
    </w:p>
    <w:p w14:paraId="2C1C913A" w14:textId="77777777" w:rsidR="007C33D8" w:rsidRPr="007C33D8" w:rsidRDefault="007C33D8" w:rsidP="007C33D8">
      <w:pPr>
        <w:pStyle w:val="BodyText"/>
        <w:kinsoku w:val="0"/>
        <w:overflowPunct w:val="0"/>
        <w:spacing w:before="197"/>
        <w:ind w:left="140" w:right="7827"/>
        <w:rPr>
          <w:sz w:val="20"/>
        </w:rPr>
      </w:pPr>
      <w:r w:rsidRPr="007C33D8">
        <w:rPr>
          <w:sz w:val="20"/>
        </w:rPr>
        <w:t>Typical values are:</w:t>
      </w:r>
    </w:p>
    <w:p w14:paraId="091A03F0" w14:textId="77777777" w:rsidR="007C33D8" w:rsidRPr="007C33D8" w:rsidRDefault="007C33D8" w:rsidP="007C33D8">
      <w:pPr>
        <w:pStyle w:val="BodyText"/>
        <w:kinsoku w:val="0"/>
        <w:overflowPunct w:val="0"/>
        <w:ind w:left="140" w:right="7827"/>
        <w:rPr>
          <w:sz w:val="20"/>
        </w:rPr>
      </w:pPr>
      <w:r w:rsidRPr="007C33D8">
        <w:rPr>
          <w:sz w:val="20"/>
        </w:rPr>
        <w:t>15 mins = 900 secs</w:t>
      </w:r>
    </w:p>
    <w:p w14:paraId="4BFB4532" w14:textId="77777777" w:rsidR="007C33D8" w:rsidRPr="007C33D8" w:rsidRDefault="007C33D8" w:rsidP="007C33D8">
      <w:pPr>
        <w:pStyle w:val="BodyText"/>
        <w:kinsoku w:val="0"/>
        <w:overflowPunct w:val="0"/>
        <w:spacing w:before="1"/>
        <w:ind w:left="140"/>
        <w:rPr>
          <w:sz w:val="20"/>
        </w:rPr>
      </w:pPr>
      <w:r w:rsidRPr="007C33D8">
        <w:rPr>
          <w:sz w:val="20"/>
        </w:rPr>
        <w:t>1 hour = 3600 secs</w:t>
      </w:r>
    </w:p>
    <w:p w14:paraId="019A749F" w14:textId="77777777" w:rsidR="007C33D8" w:rsidRPr="007C33D8" w:rsidRDefault="007C33D8" w:rsidP="007C33D8">
      <w:pPr>
        <w:pStyle w:val="BodyText"/>
        <w:kinsoku w:val="0"/>
        <w:overflowPunct w:val="0"/>
        <w:rPr>
          <w:sz w:val="20"/>
        </w:rPr>
      </w:pPr>
    </w:p>
    <w:p w14:paraId="1D78A8FE" w14:textId="77777777" w:rsidR="007C33D8" w:rsidRPr="007C33D8" w:rsidRDefault="007C33D8" w:rsidP="007C33D8">
      <w:pPr>
        <w:pStyle w:val="BodyText"/>
        <w:kinsoku w:val="0"/>
        <w:overflowPunct w:val="0"/>
        <w:spacing w:before="4"/>
        <w:rPr>
          <w:sz w:val="20"/>
        </w:rPr>
      </w:pPr>
    </w:p>
    <w:p w14:paraId="38F7D8B7"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6BE3DE35" wp14:editId="1FD09510">
                <wp:extent cx="5988050" cy="12700"/>
                <wp:effectExtent l="9525" t="9525" r="3175" b="0"/>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81" name="Freeform 37"/>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8486AF7" id="Group 80"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">
                <v:shape id="Freeform 37"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" path="m,l9419,e" filled="f" strokecolor="#d9d9d9" strokeweight=".16931mm">
                  <v:path arrowok="t" o:connecttype="custom" o:connectlocs="0,0;9419,0" o:connectangles="0,0"/>
                </v:shape>
                <w10:anchorlock/>
              </v:group>
            </w:pict>
          </mc:Fallback>
        </mc:AlternateContent>
      </w:r>
    </w:p>
    <w:p w14:paraId="1741AB8E" w14:textId="77777777" w:rsidR="007C33D8" w:rsidRPr="007C33D8" w:rsidRDefault="007C33D8" w:rsidP="007C33D8">
      <w:pPr>
        <w:pStyle w:val="BodyText"/>
        <w:kinsoku w:val="0"/>
        <w:overflowPunct w:val="0"/>
        <w:spacing w:before="8"/>
        <w:ind w:left="140"/>
        <w:rPr>
          <w:sz w:val="20"/>
        </w:rPr>
      </w:pPr>
      <w:r w:rsidRPr="007C33D8">
        <w:rPr>
          <w:b/>
          <w:bCs/>
          <w:sz w:val="20"/>
        </w:rPr>
        <w:t xml:space="preserve">7 | </w:t>
      </w:r>
      <w:r w:rsidRPr="007C33D8">
        <w:rPr>
          <w:sz w:val="20"/>
        </w:rPr>
        <w:t>P a g e</w:t>
      </w:r>
    </w:p>
    <w:p w14:paraId="4D5F11E5"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533E5794" w14:textId="77777777" w:rsidR="007C33D8" w:rsidRPr="007C33D8" w:rsidRDefault="007C33D8" w:rsidP="007C33D8">
      <w:pPr>
        <w:pStyle w:val="BodyText"/>
        <w:kinsoku w:val="0"/>
        <w:overflowPunct w:val="0"/>
        <w:rPr>
          <w:sz w:val="20"/>
        </w:rPr>
      </w:pPr>
    </w:p>
    <w:p w14:paraId="19B2BD5B" w14:textId="77777777" w:rsidR="007C33D8" w:rsidRPr="007C33D8" w:rsidRDefault="007C33D8" w:rsidP="007C33D8">
      <w:pPr>
        <w:pStyle w:val="BodyText"/>
        <w:kinsoku w:val="0"/>
        <w:overflowPunct w:val="0"/>
        <w:spacing w:before="59"/>
        <w:ind w:left="140"/>
        <w:rPr>
          <w:b/>
          <w:bCs/>
          <w:sz w:val="20"/>
        </w:rPr>
      </w:pPr>
      <w:r w:rsidRPr="007C33D8">
        <w:rPr>
          <w:b/>
          <w:bCs/>
          <w:sz w:val="20"/>
        </w:rPr>
        <w:t>Alarm delay:</w:t>
      </w:r>
    </w:p>
    <w:p w14:paraId="791717CF" w14:textId="77777777" w:rsidR="007C33D8" w:rsidRPr="007C33D8" w:rsidRDefault="007C33D8" w:rsidP="007C33D8">
      <w:pPr>
        <w:pStyle w:val="BodyText"/>
        <w:kinsoku w:val="0"/>
        <w:overflowPunct w:val="0"/>
        <w:rPr>
          <w:b/>
          <w:bCs/>
          <w:sz w:val="20"/>
        </w:rPr>
      </w:pPr>
    </w:p>
    <w:p w14:paraId="05F9528B" w14:textId="77777777" w:rsidR="007C33D8" w:rsidRPr="007C33D8" w:rsidRDefault="007C33D8" w:rsidP="007C33D8">
      <w:pPr>
        <w:pStyle w:val="BodyText"/>
        <w:kinsoku w:val="0"/>
        <w:overflowPunct w:val="0"/>
        <w:spacing w:line="276" w:lineRule="auto"/>
        <w:ind w:left="140" w:right="253"/>
        <w:rPr>
          <w:sz w:val="20"/>
        </w:rPr>
      </w:pPr>
      <w:r w:rsidRPr="007C33D8">
        <w:rPr>
          <w:sz w:val="20"/>
        </w:rPr>
        <w:t>The alarm delay is used to prevent a temporary high dust spikes from generating unnecessary alarms. Dust spikes are typically generated at process start up or by bag filter cleaning. The default Alarm Delay is set to 5 secs. Increase this as required to the duration of the dust spikes you are seeing (look at the pulse log to access this).</w:t>
      </w:r>
    </w:p>
    <w:p w14:paraId="61C982B6" w14:textId="77777777" w:rsidR="007C33D8" w:rsidRPr="007C33D8" w:rsidRDefault="007C33D8" w:rsidP="007C33D8">
      <w:pPr>
        <w:pStyle w:val="BodyText"/>
        <w:kinsoku w:val="0"/>
        <w:overflowPunct w:val="0"/>
        <w:spacing w:before="171"/>
        <w:ind w:left="140"/>
        <w:rPr>
          <w:b/>
          <w:bCs/>
          <w:sz w:val="20"/>
        </w:rPr>
      </w:pPr>
      <w:r w:rsidRPr="007C33D8">
        <w:rPr>
          <w:b/>
          <w:bCs/>
          <w:sz w:val="20"/>
        </w:rPr>
        <w:t>Notes:</w:t>
      </w:r>
    </w:p>
    <w:p w14:paraId="7B7270ED" w14:textId="77777777" w:rsidR="007C33D8" w:rsidRPr="007C33D8" w:rsidRDefault="007C33D8" w:rsidP="007C33D8">
      <w:pPr>
        <w:pStyle w:val="BodyText"/>
        <w:kinsoku w:val="0"/>
        <w:overflowPunct w:val="0"/>
        <w:rPr>
          <w:sz w:val="20"/>
        </w:rPr>
      </w:pPr>
      <w:r w:rsidRPr="007C33D8">
        <w:rPr>
          <w:noProof/>
          <w:sz w:val="20"/>
        </w:rPr>
        <w:drawing>
          <wp:inline distT="0" distB="0" distL="0" distR="0" wp14:anchorId="1FF33964" wp14:editId="50ED7C1B">
            <wp:extent cx="463550" cy="6223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63550" cy="622300"/>
                    </a:xfrm>
                    <a:prstGeom prst="rect">
                      <a:avLst/>
                    </a:prstGeom>
                    <a:noFill/>
                    <a:ln>
                      <a:noFill/>
                    </a:ln>
                  </pic:spPr>
                </pic:pic>
              </a:graphicData>
            </a:graphic>
          </wp:inline>
        </w:drawing>
      </w:r>
    </w:p>
    <w:p w14:paraId="70632D67" w14:textId="77777777" w:rsidR="007C33D8" w:rsidRPr="007C33D8" w:rsidRDefault="007C33D8" w:rsidP="007C33D8">
      <w:pPr>
        <w:pStyle w:val="BodyText"/>
        <w:kinsoku w:val="0"/>
        <w:overflowPunct w:val="0"/>
        <w:ind w:left="1261"/>
        <w:rPr>
          <w:sz w:val="20"/>
        </w:rPr>
      </w:pPr>
      <w:r w:rsidRPr="007C33D8">
        <w:rPr>
          <w:b/>
          <w:bCs/>
          <w:sz w:val="20"/>
        </w:rPr>
        <w:t xml:space="preserve">Note 1: </w:t>
      </w:r>
      <w:r w:rsidRPr="007C33D8">
        <w:rPr>
          <w:sz w:val="20"/>
        </w:rPr>
        <w:t>The alarm delay is applied to both instant and average alarms.</w:t>
      </w:r>
    </w:p>
    <w:p w14:paraId="367D4856" w14:textId="77777777" w:rsidR="007C33D8" w:rsidRPr="007C33D8" w:rsidRDefault="007C33D8" w:rsidP="007C33D8">
      <w:pPr>
        <w:pStyle w:val="BodyText"/>
        <w:kinsoku w:val="0"/>
        <w:overflowPunct w:val="0"/>
        <w:rPr>
          <w:sz w:val="20"/>
        </w:rPr>
      </w:pPr>
      <w:r w:rsidRPr="007C33D8">
        <w:rPr>
          <w:noProof/>
          <w:sz w:val="20"/>
        </w:rPr>
        <w:drawing>
          <wp:inline distT="0" distB="0" distL="0" distR="0" wp14:anchorId="41BEFC4A" wp14:editId="56E16C9C">
            <wp:extent cx="463550" cy="622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63550" cy="622300"/>
                    </a:xfrm>
                    <a:prstGeom prst="rect">
                      <a:avLst/>
                    </a:prstGeom>
                    <a:noFill/>
                    <a:ln>
                      <a:noFill/>
                    </a:ln>
                  </pic:spPr>
                </pic:pic>
              </a:graphicData>
            </a:graphic>
          </wp:inline>
        </w:drawing>
      </w:r>
    </w:p>
    <w:p w14:paraId="7F4CE035" w14:textId="77777777" w:rsidR="007C33D8" w:rsidRPr="007C33D8" w:rsidRDefault="007C33D8" w:rsidP="007C33D8">
      <w:pPr>
        <w:pStyle w:val="BodyText"/>
        <w:kinsoku w:val="0"/>
        <w:overflowPunct w:val="0"/>
        <w:spacing w:before="1" w:line="278" w:lineRule="auto"/>
        <w:ind w:left="1261" w:right="772"/>
        <w:rPr>
          <w:sz w:val="20"/>
        </w:rPr>
      </w:pPr>
      <w:r w:rsidRPr="007C33D8">
        <w:rPr>
          <w:b/>
          <w:bCs/>
          <w:sz w:val="20"/>
        </w:rPr>
        <w:t xml:space="preserve">Note 2: </w:t>
      </w:r>
      <w:r w:rsidRPr="007C33D8">
        <w:rPr>
          <w:sz w:val="20"/>
        </w:rPr>
        <w:t>Averaging is done using a walking window filter. This means the average values used to generate alarms may differ from the averaged logged data which uses simple averaging.</w:t>
      </w:r>
    </w:p>
    <w:p w14:paraId="621F088B" w14:textId="77777777" w:rsidR="007C33D8" w:rsidRPr="007C33D8" w:rsidRDefault="007C33D8" w:rsidP="007C33D8">
      <w:pPr>
        <w:pStyle w:val="BodyText"/>
        <w:kinsoku w:val="0"/>
        <w:overflowPunct w:val="0"/>
        <w:rPr>
          <w:sz w:val="20"/>
        </w:rPr>
      </w:pPr>
      <w:r w:rsidRPr="007C33D8">
        <w:rPr>
          <w:noProof/>
          <w:sz w:val="20"/>
        </w:rPr>
        <w:drawing>
          <wp:inline distT="0" distB="0" distL="0" distR="0" wp14:anchorId="211092B0" wp14:editId="13D820A3">
            <wp:extent cx="463550" cy="622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63550" cy="622300"/>
                    </a:xfrm>
                    <a:prstGeom prst="rect">
                      <a:avLst/>
                    </a:prstGeom>
                    <a:noFill/>
                    <a:ln>
                      <a:noFill/>
                    </a:ln>
                  </pic:spPr>
                </pic:pic>
              </a:graphicData>
            </a:graphic>
          </wp:inline>
        </w:drawing>
      </w:r>
    </w:p>
    <w:p w14:paraId="5B979FB3" w14:textId="77777777" w:rsidR="007C33D8" w:rsidRPr="007C33D8" w:rsidRDefault="007C33D8" w:rsidP="007C33D8">
      <w:pPr>
        <w:pStyle w:val="BodyText"/>
        <w:kinsoku w:val="0"/>
        <w:overflowPunct w:val="0"/>
        <w:spacing w:before="176" w:line="276" w:lineRule="auto"/>
        <w:ind w:left="1261" w:right="1153"/>
        <w:jc w:val="both"/>
        <w:rPr>
          <w:sz w:val="20"/>
        </w:rPr>
      </w:pPr>
      <w:r w:rsidRPr="007C33D8">
        <w:rPr>
          <w:b/>
          <w:bCs/>
          <w:sz w:val="20"/>
        </w:rPr>
        <w:t xml:space="preserve">Note 3: </w:t>
      </w:r>
      <w:r w:rsidRPr="007C33D8">
        <w:rPr>
          <w:sz w:val="20"/>
        </w:rPr>
        <w:t>The averaging filter is reset at power up and after making sensor setting adjustments. During the initial period the reading will be an average of a shorter period than the averaging time. This may result in unwanted alarms.</w:t>
      </w:r>
    </w:p>
    <w:p w14:paraId="62D682BF" w14:textId="77777777" w:rsidR="007C33D8" w:rsidRPr="007C33D8" w:rsidRDefault="007C33D8" w:rsidP="007C33D8">
      <w:pPr>
        <w:pStyle w:val="BodyText"/>
        <w:kinsoku w:val="0"/>
        <w:overflowPunct w:val="0"/>
        <w:rPr>
          <w:sz w:val="20"/>
        </w:rPr>
      </w:pPr>
    </w:p>
    <w:p w14:paraId="5A62C8BB" w14:textId="77777777" w:rsidR="007C33D8" w:rsidRPr="007C33D8" w:rsidRDefault="007C33D8" w:rsidP="007C33D8">
      <w:pPr>
        <w:pStyle w:val="BodyText"/>
        <w:kinsoku w:val="0"/>
        <w:overflowPunct w:val="0"/>
        <w:rPr>
          <w:sz w:val="20"/>
        </w:rPr>
      </w:pPr>
      <w:r w:rsidRPr="007C33D8">
        <w:rPr>
          <w:noProof/>
          <w:sz w:val="20"/>
        </w:rPr>
        <w:drawing>
          <wp:inline distT="0" distB="0" distL="0" distR="0" wp14:anchorId="6568D79E" wp14:editId="0224B067">
            <wp:extent cx="463550" cy="622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63550" cy="622300"/>
                    </a:xfrm>
                    <a:prstGeom prst="rect">
                      <a:avLst/>
                    </a:prstGeom>
                    <a:noFill/>
                    <a:ln>
                      <a:noFill/>
                    </a:ln>
                  </pic:spPr>
                </pic:pic>
              </a:graphicData>
            </a:graphic>
          </wp:inline>
        </w:drawing>
      </w:r>
    </w:p>
    <w:p w14:paraId="1ABB84A1" w14:textId="77777777" w:rsidR="007C33D8" w:rsidRPr="007C33D8" w:rsidRDefault="007C33D8" w:rsidP="007C33D8">
      <w:pPr>
        <w:pStyle w:val="BodyText"/>
        <w:kinsoku w:val="0"/>
        <w:overflowPunct w:val="0"/>
        <w:ind w:left="1261"/>
        <w:rPr>
          <w:sz w:val="20"/>
        </w:rPr>
      </w:pPr>
      <w:r w:rsidRPr="007C33D8">
        <w:rPr>
          <w:b/>
          <w:bCs/>
          <w:sz w:val="20"/>
        </w:rPr>
        <w:t xml:space="preserve">Note 4: </w:t>
      </w:r>
      <w:r w:rsidRPr="007C33D8">
        <w:rPr>
          <w:sz w:val="20"/>
        </w:rPr>
        <w:t>To disable any of the alarm levels set the value to 0.00.</w:t>
      </w:r>
    </w:p>
    <w:p w14:paraId="26DBCE09" w14:textId="77777777" w:rsidR="007C33D8" w:rsidRPr="007C33D8" w:rsidRDefault="007C33D8" w:rsidP="007C33D8">
      <w:pPr>
        <w:pStyle w:val="BodyText"/>
        <w:kinsoku w:val="0"/>
        <w:overflowPunct w:val="0"/>
        <w:rPr>
          <w:sz w:val="20"/>
        </w:rPr>
      </w:pPr>
    </w:p>
    <w:p w14:paraId="597BF5ED" w14:textId="77777777" w:rsidR="007C33D8" w:rsidRPr="007C33D8" w:rsidRDefault="007C33D8" w:rsidP="007C33D8">
      <w:pPr>
        <w:pStyle w:val="BodyText"/>
        <w:kinsoku w:val="0"/>
        <w:overflowPunct w:val="0"/>
        <w:rPr>
          <w:sz w:val="20"/>
        </w:rPr>
      </w:pPr>
      <w:r w:rsidRPr="007C33D8">
        <w:rPr>
          <w:noProof/>
          <w:sz w:val="20"/>
        </w:rPr>
        <w:drawing>
          <wp:inline distT="0" distB="0" distL="0" distR="0" wp14:anchorId="54901763" wp14:editId="36DE251B">
            <wp:extent cx="463550" cy="622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63550" cy="622300"/>
                    </a:xfrm>
                    <a:prstGeom prst="rect">
                      <a:avLst/>
                    </a:prstGeom>
                    <a:noFill/>
                    <a:ln>
                      <a:noFill/>
                    </a:ln>
                  </pic:spPr>
                </pic:pic>
              </a:graphicData>
            </a:graphic>
          </wp:inline>
        </w:drawing>
      </w:r>
    </w:p>
    <w:p w14:paraId="039669F5" w14:textId="77777777" w:rsidR="007C33D8" w:rsidRPr="007C33D8" w:rsidRDefault="007C33D8" w:rsidP="007C33D8">
      <w:pPr>
        <w:pStyle w:val="BodyText"/>
        <w:kinsoku w:val="0"/>
        <w:overflowPunct w:val="0"/>
        <w:spacing w:line="276" w:lineRule="auto"/>
        <w:ind w:left="1261" w:right="555"/>
        <w:rPr>
          <w:sz w:val="20"/>
        </w:rPr>
      </w:pPr>
      <w:r w:rsidRPr="007C33D8">
        <w:rPr>
          <w:b/>
          <w:bCs/>
          <w:sz w:val="20"/>
        </w:rPr>
        <w:t xml:space="preserve">Note 5: </w:t>
      </w:r>
      <w:r w:rsidRPr="007C33D8">
        <w:rPr>
          <w:sz w:val="20"/>
        </w:rPr>
        <w:t>While our PCME sensors are used in certain parts of the world to Quantify emissions rates, the Fabric filter Guidance Document does not require this level of calibration.</w:t>
      </w:r>
    </w:p>
    <w:p w14:paraId="3C6B7BD9" w14:textId="77777777" w:rsidR="007C33D8" w:rsidRPr="007C33D8" w:rsidRDefault="007C33D8" w:rsidP="007C33D8">
      <w:pPr>
        <w:pStyle w:val="BodyText"/>
        <w:kinsoku w:val="0"/>
        <w:overflowPunct w:val="0"/>
        <w:rPr>
          <w:sz w:val="20"/>
        </w:rPr>
      </w:pPr>
    </w:p>
    <w:p w14:paraId="027B153E"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03425C1F" wp14:editId="23D4C68A">
                <wp:extent cx="5988050" cy="12700"/>
                <wp:effectExtent l="9525" t="9525" r="3175" b="0"/>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79" name="Freeform 39"/>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286A9D0" id="Group 78"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">
                <v:shape id="Freeform 39"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" path="m,l9419,e" filled="f" strokecolor="#d9d9d9" strokeweight=".16931mm">
                  <v:path arrowok="t" o:connecttype="custom" o:connectlocs="0,0;9419,0" o:connectangles="0,0"/>
                </v:shape>
                <w10:anchorlock/>
              </v:group>
            </w:pict>
          </mc:Fallback>
        </mc:AlternateContent>
      </w:r>
    </w:p>
    <w:p w14:paraId="46EAA418" w14:textId="77777777" w:rsidR="007C33D8" w:rsidRPr="007C33D8" w:rsidRDefault="007C33D8" w:rsidP="007C33D8">
      <w:pPr>
        <w:pStyle w:val="BodyText"/>
        <w:kinsoku w:val="0"/>
        <w:overflowPunct w:val="0"/>
        <w:spacing w:before="8"/>
        <w:ind w:left="140"/>
        <w:rPr>
          <w:sz w:val="20"/>
        </w:rPr>
      </w:pPr>
      <w:r w:rsidRPr="007C33D8">
        <w:rPr>
          <w:b/>
          <w:bCs/>
          <w:sz w:val="20"/>
        </w:rPr>
        <w:t xml:space="preserve">8 | </w:t>
      </w:r>
      <w:r w:rsidRPr="007C33D8">
        <w:rPr>
          <w:sz w:val="20"/>
        </w:rPr>
        <w:t>P a g e</w:t>
      </w:r>
    </w:p>
    <w:p w14:paraId="32A60BE2"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27229B72" w14:textId="77777777" w:rsidR="007C33D8" w:rsidRPr="007C33D8" w:rsidRDefault="007C33D8" w:rsidP="007C33D8">
      <w:pPr>
        <w:pStyle w:val="BodyText"/>
        <w:kinsoku w:val="0"/>
        <w:overflowPunct w:val="0"/>
        <w:rPr>
          <w:sz w:val="20"/>
        </w:rPr>
      </w:pPr>
    </w:p>
    <w:p w14:paraId="75B21CAF" w14:textId="77777777" w:rsidR="007C33D8" w:rsidRPr="007C33D8" w:rsidRDefault="007C33D8" w:rsidP="007C33D8">
      <w:pPr>
        <w:pStyle w:val="Heading3"/>
        <w:kinsoku w:val="0"/>
        <w:overflowPunct w:val="0"/>
        <w:spacing w:before="11"/>
        <w:ind w:left="860"/>
        <w:rPr>
          <w:rFonts w:ascii="Times New Roman" w:hAnsi="Times New Roman" w:cs="Times New Roman"/>
          <w:color w:val="auto"/>
          <w:sz w:val="20"/>
          <w:szCs w:val="20"/>
        </w:rPr>
      </w:pPr>
      <w:r w:rsidRPr="007C33D8">
        <w:rPr>
          <w:rFonts w:ascii="Times New Roman" w:hAnsi="Times New Roman" w:cs="Times New Roman"/>
          <w:color w:val="auto"/>
          <w:sz w:val="20"/>
          <w:szCs w:val="20"/>
        </w:rPr>
        <w:t>2.4 Alarm Summary:</w:t>
      </w:r>
    </w:p>
    <w:p w14:paraId="4D034F39" w14:textId="77777777" w:rsidR="007C33D8" w:rsidRPr="007C33D8" w:rsidRDefault="007C33D8" w:rsidP="007C33D8">
      <w:pPr>
        <w:pStyle w:val="BodyText"/>
        <w:kinsoku w:val="0"/>
        <w:overflowPunct w:val="0"/>
        <w:spacing w:before="8"/>
        <w:rPr>
          <w:b/>
          <w:bCs/>
          <w:sz w:val="20"/>
        </w:rPr>
      </w:pPr>
    </w:p>
    <w:p w14:paraId="13031C0B" w14:textId="77777777" w:rsidR="007C33D8" w:rsidRPr="007C33D8" w:rsidRDefault="007C33D8" w:rsidP="007C33D8">
      <w:pPr>
        <w:pStyle w:val="BodyText"/>
        <w:kinsoku w:val="0"/>
        <w:overflowPunct w:val="0"/>
        <w:spacing w:line="230" w:lineRule="auto"/>
        <w:ind w:left="860" w:right="134"/>
        <w:jc w:val="both"/>
        <w:rPr>
          <w:sz w:val="20"/>
        </w:rPr>
      </w:pPr>
      <w:r w:rsidRPr="007C33D8">
        <w:rPr>
          <w:sz w:val="20"/>
        </w:rPr>
        <w:t>The BLDS is set to alarm with two types of emission alarms – a warning alarm and a limit alarm. The warning alarm (High Alarm) is generally determined as two (2) times the baseline output level and the limit alarm (High High Alarm) is based on three (3) times the baseline output level. The alarm levels will be established once baseline data are established during initial setup.</w:t>
      </w:r>
    </w:p>
    <w:p w14:paraId="79579FC5" w14:textId="77777777" w:rsidR="007C33D8" w:rsidRPr="007C33D8" w:rsidRDefault="007C33D8" w:rsidP="007C33D8">
      <w:pPr>
        <w:pStyle w:val="BodyText"/>
        <w:kinsoku w:val="0"/>
        <w:overflowPunct w:val="0"/>
        <w:spacing w:before="9"/>
        <w:rPr>
          <w:sz w:val="20"/>
        </w:rPr>
      </w:pPr>
    </w:p>
    <w:p w14:paraId="3199373D" w14:textId="77777777" w:rsidR="007C33D8" w:rsidRPr="007C33D8" w:rsidRDefault="007C33D8" w:rsidP="007C33D8">
      <w:pPr>
        <w:pStyle w:val="BodyText"/>
        <w:kinsoku w:val="0"/>
        <w:overflowPunct w:val="0"/>
        <w:spacing w:line="460" w:lineRule="auto"/>
        <w:ind w:left="1580" w:right="3008"/>
        <w:rPr>
          <w:sz w:val="20"/>
        </w:rPr>
      </w:pPr>
      <w:r w:rsidRPr="007C33D8">
        <w:rPr>
          <w:sz w:val="20"/>
        </w:rPr>
        <w:t>Warning (High) Alarm: TBD – Site Specific Limit (High High) Alarm: TBD – Site Specific</w:t>
      </w:r>
    </w:p>
    <w:p w14:paraId="5DE8DD93" w14:textId="77777777" w:rsidR="007C33D8" w:rsidRPr="007C33D8" w:rsidRDefault="007C33D8" w:rsidP="007C33D8">
      <w:pPr>
        <w:pStyle w:val="BodyText"/>
        <w:kinsoku w:val="0"/>
        <w:overflowPunct w:val="0"/>
        <w:spacing w:before="8" w:line="230" w:lineRule="auto"/>
        <w:ind w:left="860" w:right="135"/>
        <w:jc w:val="both"/>
        <w:rPr>
          <w:sz w:val="20"/>
        </w:rPr>
      </w:pPr>
      <w:r w:rsidRPr="007C33D8">
        <w:rPr>
          <w:sz w:val="20"/>
        </w:rPr>
        <w:t>An alarm delay is used to prevent a temporary high dust spike from generating an unnecessary alarm. Dust spikes are typically generated at process start-up or by bag filter cleaning. The system default delay is 5 seconds. All alarms are logged in the Operator’s Log.</w:t>
      </w:r>
    </w:p>
    <w:p w14:paraId="49893601" w14:textId="77777777" w:rsidR="007C33D8" w:rsidRPr="007C33D8" w:rsidRDefault="007C33D8" w:rsidP="007C33D8">
      <w:pPr>
        <w:pStyle w:val="BodyText"/>
        <w:kinsoku w:val="0"/>
        <w:overflowPunct w:val="0"/>
        <w:spacing w:before="9"/>
        <w:rPr>
          <w:sz w:val="20"/>
        </w:rPr>
      </w:pPr>
    </w:p>
    <w:p w14:paraId="2FE9A9E4" w14:textId="77777777" w:rsidR="007C33D8" w:rsidRPr="007C33D8" w:rsidRDefault="007C33D8" w:rsidP="007C33D8">
      <w:pPr>
        <w:pStyle w:val="BodyText"/>
        <w:kinsoku w:val="0"/>
        <w:overflowPunct w:val="0"/>
        <w:spacing w:line="230" w:lineRule="auto"/>
        <w:ind w:left="860" w:right="134"/>
        <w:jc w:val="both"/>
        <w:rPr>
          <w:sz w:val="20"/>
        </w:rPr>
      </w:pPr>
      <w:r w:rsidRPr="007C33D8">
        <w:rPr>
          <w:sz w:val="20"/>
        </w:rPr>
        <w:t>The Control Unit has a visible and audible alarm. The PLC screens in the control room can also alarm, alerting the operator to inspect the Control Unit for additional information. Following the sounding of an alarm, immediate action will be taken to investigate the cause of the alarm.</w:t>
      </w:r>
      <w:r w:rsidRPr="007C33D8">
        <w:rPr>
          <w:spacing w:val="52"/>
          <w:sz w:val="20"/>
        </w:rPr>
        <w:t xml:space="preserve"> </w:t>
      </w:r>
      <w:r w:rsidRPr="007C33D8">
        <w:rPr>
          <w:sz w:val="20"/>
        </w:rPr>
        <w:t>Corrective actions are addressed in Section 5 of this plan.</w:t>
      </w:r>
    </w:p>
    <w:p w14:paraId="32276E64" w14:textId="77777777" w:rsidR="007C33D8" w:rsidRPr="007C33D8" w:rsidRDefault="007C33D8" w:rsidP="007C33D8">
      <w:pPr>
        <w:pStyle w:val="BodyText"/>
        <w:kinsoku w:val="0"/>
        <w:overflowPunct w:val="0"/>
        <w:rPr>
          <w:sz w:val="20"/>
        </w:rPr>
      </w:pPr>
    </w:p>
    <w:p w14:paraId="2DC2AEA6" w14:textId="77777777" w:rsidR="007C33D8" w:rsidRPr="007C33D8" w:rsidRDefault="007C33D8" w:rsidP="007C33D8">
      <w:pPr>
        <w:pStyle w:val="BodyText"/>
        <w:kinsoku w:val="0"/>
        <w:overflowPunct w:val="0"/>
        <w:spacing w:before="4"/>
        <w:rPr>
          <w:sz w:val="20"/>
        </w:rPr>
      </w:pPr>
    </w:p>
    <w:p w14:paraId="20B2D240"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34D1553B" wp14:editId="5DBF92A5">
                <wp:extent cx="5988050" cy="12700"/>
                <wp:effectExtent l="9525" t="9525" r="3175" b="0"/>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77" name="Freeform 41"/>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1B07D31" id="Group 74"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">
                <v:shape id="Freeform 41"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" path="m,l9419,e" filled="f" strokecolor="#d9d9d9" strokeweight=".16931mm">
                  <v:path arrowok="t" o:connecttype="custom" o:connectlocs="0,0;9419,0" o:connectangles="0,0"/>
                </v:shape>
                <w10:anchorlock/>
              </v:group>
            </w:pict>
          </mc:Fallback>
        </mc:AlternateContent>
      </w:r>
    </w:p>
    <w:p w14:paraId="0738A0B8" w14:textId="77777777" w:rsidR="007C33D8" w:rsidRPr="007C33D8" w:rsidRDefault="007C33D8" w:rsidP="007C33D8">
      <w:pPr>
        <w:pStyle w:val="BodyText"/>
        <w:kinsoku w:val="0"/>
        <w:overflowPunct w:val="0"/>
        <w:spacing w:before="8"/>
        <w:ind w:left="140"/>
        <w:rPr>
          <w:sz w:val="20"/>
        </w:rPr>
      </w:pPr>
      <w:r w:rsidRPr="007C33D8">
        <w:rPr>
          <w:b/>
          <w:bCs/>
          <w:sz w:val="20"/>
        </w:rPr>
        <w:t xml:space="preserve">9 | </w:t>
      </w:r>
      <w:r w:rsidRPr="007C33D8">
        <w:rPr>
          <w:sz w:val="20"/>
        </w:rPr>
        <w:t>P a g e</w:t>
      </w:r>
    </w:p>
    <w:p w14:paraId="227A608D"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4BD6D36B" w14:textId="77777777" w:rsidR="007C33D8" w:rsidRPr="007C33D8" w:rsidRDefault="007C33D8" w:rsidP="007C33D8">
      <w:pPr>
        <w:pStyle w:val="BodyText"/>
        <w:kinsoku w:val="0"/>
        <w:overflowPunct w:val="0"/>
        <w:rPr>
          <w:sz w:val="20"/>
        </w:rPr>
      </w:pPr>
    </w:p>
    <w:p w14:paraId="01FFB766" w14:textId="77777777" w:rsidR="009727BD" w:rsidRDefault="009727BD">
      <w:pPr>
        <w:rPr>
          <w:rFonts w:eastAsiaTheme="majorEastAsia"/>
          <w:sz w:val="20"/>
        </w:rPr>
      </w:pPr>
      <w:r>
        <w:rPr>
          <w:sz w:val="20"/>
        </w:rPr>
        <w:br w:type="page"/>
      </w:r>
    </w:p>
    <w:p w14:paraId="0B7993AE" w14:textId="0E12CAEE" w:rsidR="007C33D8" w:rsidRPr="007C33D8" w:rsidRDefault="007C33D8" w:rsidP="007C33D8">
      <w:pPr>
        <w:pStyle w:val="Heading2"/>
        <w:kinsoku w:val="0"/>
        <w:overflowPunct w:val="0"/>
        <w:ind w:left="140"/>
        <w:jc w:val="both"/>
        <w:rPr>
          <w:rFonts w:ascii="Times New Roman" w:hAnsi="Times New Roman" w:cs="Times New Roman"/>
          <w:color w:val="auto"/>
          <w:sz w:val="20"/>
          <w:szCs w:val="20"/>
        </w:rPr>
      </w:pPr>
      <w:r w:rsidRPr="007C33D8">
        <w:rPr>
          <w:rFonts w:ascii="Times New Roman" w:hAnsi="Times New Roman" w:cs="Times New Roman"/>
          <w:color w:val="auto"/>
          <w:sz w:val="20"/>
          <w:szCs w:val="20"/>
        </w:rPr>
        <w:t>3.0 DATA MANAGEMENT</w:t>
      </w:r>
    </w:p>
    <w:p w14:paraId="52232B97" w14:textId="77777777" w:rsidR="007C33D8" w:rsidRPr="007C33D8" w:rsidRDefault="007C33D8" w:rsidP="007C33D8">
      <w:pPr>
        <w:pStyle w:val="BodyText"/>
        <w:kinsoku w:val="0"/>
        <w:overflowPunct w:val="0"/>
        <w:spacing w:before="245" w:line="230" w:lineRule="auto"/>
        <w:ind w:left="140" w:right="133"/>
        <w:jc w:val="both"/>
        <w:rPr>
          <w:sz w:val="20"/>
        </w:rPr>
      </w:pPr>
      <w:r w:rsidRPr="007C33D8">
        <w:rPr>
          <w:sz w:val="20"/>
        </w:rPr>
        <w:t>The PCME PLUS Multi-controller allows for the storage of long term and short term data logs through an electronic data logger. There are three default recording intervals; 15 minute, 1 minute and 1 second. The data is retained in the system for the varying periods of time, depending on the intervals and the amount of sensors connected. In addition, the data logger retains a total of 500 alarms values, with first in first out replacement in storage.</w:t>
      </w:r>
    </w:p>
    <w:p w14:paraId="2A4C0E3B" w14:textId="77777777" w:rsidR="007C33D8" w:rsidRPr="007C33D8" w:rsidRDefault="007C33D8" w:rsidP="007C33D8">
      <w:pPr>
        <w:pStyle w:val="BodyText"/>
        <w:kinsoku w:val="0"/>
        <w:overflowPunct w:val="0"/>
        <w:spacing w:before="8"/>
        <w:rPr>
          <w:sz w:val="20"/>
        </w:rPr>
      </w:pPr>
    </w:p>
    <w:p w14:paraId="42CAC71F" w14:textId="77777777" w:rsidR="007C33D8" w:rsidRPr="007C33D8" w:rsidRDefault="007C33D8" w:rsidP="007C33D8">
      <w:pPr>
        <w:pStyle w:val="BodyText"/>
        <w:kinsoku w:val="0"/>
        <w:overflowPunct w:val="0"/>
        <w:spacing w:before="1" w:line="230" w:lineRule="auto"/>
        <w:ind w:left="140" w:right="137"/>
        <w:jc w:val="both"/>
        <w:rPr>
          <w:sz w:val="20"/>
        </w:rPr>
      </w:pPr>
      <w:r w:rsidRPr="007C33D8">
        <w:rPr>
          <w:sz w:val="20"/>
        </w:rPr>
        <w:t>All alarm conditions reported by the system are to be recorded in the Operator’s Log. Data recorded includes the date and time of the alarm, the steps taken to investigate and resolve the alarm, and the operator’s name.</w:t>
      </w:r>
    </w:p>
    <w:p w14:paraId="7845DA5B" w14:textId="77777777" w:rsidR="007C33D8" w:rsidRPr="007C33D8" w:rsidRDefault="007C33D8" w:rsidP="007C33D8">
      <w:pPr>
        <w:pStyle w:val="BodyText"/>
        <w:kinsoku w:val="0"/>
        <w:overflowPunct w:val="0"/>
        <w:spacing w:before="2"/>
        <w:rPr>
          <w:sz w:val="20"/>
        </w:rPr>
      </w:pPr>
    </w:p>
    <w:p w14:paraId="2AD6DD0E" w14:textId="77777777" w:rsidR="007C33D8" w:rsidRPr="007C33D8" w:rsidRDefault="007C33D8" w:rsidP="007C33D8">
      <w:pPr>
        <w:pStyle w:val="Heading2"/>
        <w:keepNext w:val="0"/>
        <w:keepLines w:val="0"/>
        <w:numPr>
          <w:ilvl w:val="1"/>
          <w:numId w:val="30"/>
        </w:numPr>
        <w:tabs>
          <w:tab w:val="left" w:pos="861"/>
        </w:tabs>
        <w:kinsoku w:val="0"/>
        <w:overflowPunct w:val="0"/>
        <w:autoSpaceDE w:val="0"/>
        <w:autoSpaceDN w:val="0"/>
        <w:adjustRightInd w:val="0"/>
        <w:spacing w:before="1"/>
        <w:ind w:left="860" w:hanging="720"/>
        <w:jc w:val="both"/>
        <w:rPr>
          <w:rFonts w:ascii="Times New Roman" w:hAnsi="Times New Roman" w:cs="Times New Roman"/>
          <w:color w:val="auto"/>
          <w:sz w:val="20"/>
          <w:szCs w:val="20"/>
        </w:rPr>
      </w:pPr>
      <w:r w:rsidRPr="007C33D8">
        <w:rPr>
          <w:rFonts w:ascii="Times New Roman" w:hAnsi="Times New Roman" w:cs="Times New Roman"/>
          <w:color w:val="auto"/>
          <w:sz w:val="20"/>
          <w:szCs w:val="20"/>
        </w:rPr>
        <w:t>MAINTENANCE AND</w:t>
      </w:r>
      <w:r w:rsidRPr="007C33D8">
        <w:rPr>
          <w:rFonts w:ascii="Times New Roman" w:hAnsi="Times New Roman" w:cs="Times New Roman"/>
          <w:color w:val="auto"/>
          <w:spacing w:val="-4"/>
          <w:sz w:val="20"/>
          <w:szCs w:val="20"/>
        </w:rPr>
        <w:t xml:space="preserve"> </w:t>
      </w:r>
      <w:r w:rsidRPr="007C33D8">
        <w:rPr>
          <w:rFonts w:ascii="Times New Roman" w:hAnsi="Times New Roman" w:cs="Times New Roman"/>
          <w:color w:val="auto"/>
          <w:sz w:val="20"/>
          <w:szCs w:val="20"/>
        </w:rPr>
        <w:t>INSPECTION</w:t>
      </w:r>
    </w:p>
    <w:p w14:paraId="0FEB2FA4" w14:textId="77777777" w:rsidR="007C33D8" w:rsidRPr="007C33D8" w:rsidRDefault="007C33D8" w:rsidP="007C33D8">
      <w:pPr>
        <w:pStyle w:val="Heading3"/>
        <w:keepNext w:val="0"/>
        <w:keepLines w:val="0"/>
        <w:numPr>
          <w:ilvl w:val="1"/>
          <w:numId w:val="30"/>
        </w:numPr>
        <w:tabs>
          <w:tab w:val="left" w:pos="861"/>
        </w:tabs>
        <w:kinsoku w:val="0"/>
        <w:overflowPunct w:val="0"/>
        <w:autoSpaceDE w:val="0"/>
        <w:autoSpaceDN w:val="0"/>
        <w:adjustRightInd w:val="0"/>
        <w:spacing w:before="239"/>
        <w:ind w:left="860" w:hanging="720"/>
        <w:jc w:val="both"/>
        <w:rPr>
          <w:rFonts w:ascii="Times New Roman" w:hAnsi="Times New Roman" w:cs="Times New Roman"/>
          <w:color w:val="auto"/>
          <w:sz w:val="20"/>
          <w:szCs w:val="20"/>
        </w:rPr>
      </w:pPr>
      <w:r w:rsidRPr="007C33D8">
        <w:rPr>
          <w:rFonts w:ascii="Times New Roman" w:hAnsi="Times New Roman" w:cs="Times New Roman"/>
          <w:color w:val="auto"/>
          <w:sz w:val="20"/>
          <w:szCs w:val="20"/>
        </w:rPr>
        <w:t>Routine</w:t>
      </w:r>
      <w:r w:rsidRPr="007C33D8">
        <w:rPr>
          <w:rFonts w:ascii="Times New Roman" w:hAnsi="Times New Roman" w:cs="Times New Roman"/>
          <w:color w:val="auto"/>
          <w:spacing w:val="-1"/>
          <w:sz w:val="20"/>
          <w:szCs w:val="20"/>
        </w:rPr>
        <w:t xml:space="preserve"> </w:t>
      </w:r>
      <w:r w:rsidRPr="007C33D8">
        <w:rPr>
          <w:rFonts w:ascii="Times New Roman" w:hAnsi="Times New Roman" w:cs="Times New Roman"/>
          <w:color w:val="auto"/>
          <w:sz w:val="20"/>
          <w:szCs w:val="20"/>
        </w:rPr>
        <w:t>Maintenance</w:t>
      </w:r>
    </w:p>
    <w:p w14:paraId="4C8F59FA" w14:textId="77777777" w:rsidR="007C33D8" w:rsidRPr="007C33D8" w:rsidRDefault="007C33D8" w:rsidP="007C33D8">
      <w:pPr>
        <w:pStyle w:val="BodyText"/>
        <w:kinsoku w:val="0"/>
        <w:overflowPunct w:val="0"/>
        <w:spacing w:before="131" w:line="228" w:lineRule="auto"/>
        <w:ind w:left="140" w:right="136"/>
        <w:jc w:val="both"/>
        <w:rPr>
          <w:sz w:val="20"/>
        </w:rPr>
      </w:pPr>
      <w:r w:rsidRPr="007C33D8">
        <w:rPr>
          <w:sz w:val="20"/>
        </w:rPr>
        <w:t>The PCME Control Unit generates service messages at various points in the life of sensors to ensure the sensors are being correctly maintained. All messages advising inspection occur one month prior to the inspection due date, notifying the operators of the required inspection.</w:t>
      </w:r>
    </w:p>
    <w:p w14:paraId="327BBCE3" w14:textId="77777777" w:rsidR="007C33D8" w:rsidRPr="007C33D8" w:rsidRDefault="007C33D8" w:rsidP="007C33D8">
      <w:pPr>
        <w:pStyle w:val="BodyText"/>
        <w:kinsoku w:val="0"/>
        <w:overflowPunct w:val="0"/>
        <w:spacing w:before="9"/>
        <w:rPr>
          <w:sz w:val="20"/>
        </w:rPr>
      </w:pPr>
    </w:p>
    <w:p w14:paraId="500A2DFA" w14:textId="77777777" w:rsidR="007C33D8" w:rsidRPr="007C33D8" w:rsidRDefault="007C33D8" w:rsidP="007C33D8">
      <w:pPr>
        <w:pStyle w:val="BodyText"/>
        <w:kinsoku w:val="0"/>
        <w:overflowPunct w:val="0"/>
        <w:ind w:left="140"/>
        <w:jc w:val="both"/>
        <w:rPr>
          <w:sz w:val="20"/>
        </w:rPr>
      </w:pPr>
      <w:r w:rsidRPr="007C33D8">
        <w:rPr>
          <w:sz w:val="20"/>
        </w:rPr>
        <w:t>The Control Unit generates the following inspection messages:</w:t>
      </w:r>
    </w:p>
    <w:p w14:paraId="31929DAC" w14:textId="77777777" w:rsidR="007C33D8" w:rsidRPr="007C33D8" w:rsidRDefault="007C33D8" w:rsidP="007C33D8">
      <w:pPr>
        <w:pStyle w:val="BodyText"/>
        <w:kinsoku w:val="0"/>
        <w:overflowPunct w:val="0"/>
        <w:spacing w:before="5"/>
        <w:rPr>
          <w:sz w:val="20"/>
        </w:rPr>
      </w:pPr>
    </w:p>
    <w:tbl>
      <w:tblPr>
        <w:tblW w:w="0" w:type="auto"/>
        <w:tblInd w:w="145" w:type="dxa"/>
        <w:tblLayout w:type="fixed"/>
        <w:tblCellMar>
          <w:left w:w="0" w:type="dxa"/>
          <w:right w:w="0" w:type="dxa"/>
        </w:tblCellMar>
        <w:tblLook w:val="0000" w:firstRow="0" w:lastRow="0" w:firstColumn="0" w:lastColumn="0" w:noHBand="0" w:noVBand="0"/>
      </w:tblPr>
      <w:tblGrid>
        <w:gridCol w:w="3111"/>
        <w:gridCol w:w="3114"/>
        <w:gridCol w:w="3128"/>
      </w:tblGrid>
      <w:tr w:rsidR="007C33D8" w:rsidRPr="007C33D8" w14:paraId="586D35A1" w14:textId="77777777">
        <w:trPr>
          <w:trHeight w:val="260"/>
        </w:trPr>
        <w:tc>
          <w:tcPr>
            <w:tcW w:w="3111" w:type="dxa"/>
            <w:tcBorders>
              <w:top w:val="single" w:sz="4" w:space="0" w:color="000000"/>
              <w:left w:val="single" w:sz="4" w:space="0" w:color="000000"/>
              <w:bottom w:val="single" w:sz="4" w:space="0" w:color="000000"/>
              <w:right w:val="single" w:sz="4" w:space="0" w:color="000000"/>
            </w:tcBorders>
          </w:tcPr>
          <w:p w14:paraId="60B79EC2" w14:textId="77777777" w:rsidR="007C33D8" w:rsidRPr="007C33D8" w:rsidRDefault="007C33D8">
            <w:pPr>
              <w:pStyle w:val="TableParagraph"/>
              <w:kinsoku w:val="0"/>
              <w:overflowPunct w:val="0"/>
              <w:spacing w:line="248" w:lineRule="exact"/>
              <w:ind w:left="1136" w:right="1135"/>
              <w:jc w:val="center"/>
              <w:rPr>
                <w:rFonts w:ascii="Times New Roman" w:hAnsi="Times New Roman" w:cs="Times New Roman"/>
                <w:sz w:val="20"/>
                <w:szCs w:val="20"/>
              </w:rPr>
            </w:pPr>
            <w:r w:rsidRPr="007C33D8">
              <w:rPr>
                <w:rFonts w:ascii="Times New Roman" w:hAnsi="Times New Roman" w:cs="Times New Roman"/>
                <w:sz w:val="20"/>
                <w:szCs w:val="20"/>
              </w:rPr>
              <w:t>Message</w:t>
            </w:r>
          </w:p>
        </w:tc>
        <w:tc>
          <w:tcPr>
            <w:tcW w:w="3114" w:type="dxa"/>
            <w:tcBorders>
              <w:top w:val="single" w:sz="4" w:space="0" w:color="000000"/>
              <w:left w:val="single" w:sz="4" w:space="0" w:color="000000"/>
              <w:bottom w:val="single" w:sz="4" w:space="0" w:color="000000"/>
              <w:right w:val="single" w:sz="4" w:space="0" w:color="000000"/>
            </w:tcBorders>
          </w:tcPr>
          <w:p w14:paraId="7F52590E" w14:textId="77777777" w:rsidR="007C33D8" w:rsidRPr="007C33D8" w:rsidRDefault="007C33D8">
            <w:pPr>
              <w:pStyle w:val="TableParagraph"/>
              <w:kinsoku w:val="0"/>
              <w:overflowPunct w:val="0"/>
              <w:spacing w:line="248" w:lineRule="exact"/>
              <w:ind w:left="545" w:right="545"/>
              <w:jc w:val="center"/>
              <w:rPr>
                <w:rFonts w:ascii="Times New Roman" w:hAnsi="Times New Roman" w:cs="Times New Roman"/>
                <w:sz w:val="20"/>
                <w:szCs w:val="20"/>
              </w:rPr>
            </w:pPr>
            <w:r w:rsidRPr="007C33D8">
              <w:rPr>
                <w:rFonts w:ascii="Times New Roman" w:hAnsi="Times New Roman" w:cs="Times New Roman"/>
                <w:sz w:val="20"/>
                <w:szCs w:val="20"/>
              </w:rPr>
              <w:t>Time after Installation</w:t>
            </w:r>
          </w:p>
        </w:tc>
        <w:tc>
          <w:tcPr>
            <w:tcW w:w="3128" w:type="dxa"/>
            <w:tcBorders>
              <w:top w:val="single" w:sz="4" w:space="0" w:color="000000"/>
              <w:left w:val="single" w:sz="4" w:space="0" w:color="000000"/>
              <w:bottom w:val="single" w:sz="4" w:space="0" w:color="000000"/>
              <w:right w:val="single" w:sz="4" w:space="0" w:color="000000"/>
            </w:tcBorders>
          </w:tcPr>
          <w:p w14:paraId="152F7376" w14:textId="77777777" w:rsidR="007C33D8" w:rsidRPr="007C33D8" w:rsidRDefault="007C33D8">
            <w:pPr>
              <w:pStyle w:val="TableParagraph"/>
              <w:kinsoku w:val="0"/>
              <w:overflowPunct w:val="0"/>
              <w:spacing w:line="248" w:lineRule="exact"/>
              <w:ind w:left="840"/>
              <w:rPr>
                <w:rFonts w:ascii="Times New Roman" w:hAnsi="Times New Roman" w:cs="Times New Roman"/>
                <w:sz w:val="20"/>
                <w:szCs w:val="20"/>
              </w:rPr>
            </w:pPr>
            <w:r w:rsidRPr="007C33D8">
              <w:rPr>
                <w:rFonts w:ascii="Times New Roman" w:hAnsi="Times New Roman" w:cs="Times New Roman"/>
                <w:sz w:val="20"/>
                <w:szCs w:val="20"/>
              </w:rPr>
              <w:t>Action Required</w:t>
            </w:r>
          </w:p>
        </w:tc>
      </w:tr>
      <w:tr w:rsidR="007C33D8" w:rsidRPr="007C33D8" w14:paraId="26612206" w14:textId="77777777">
        <w:trPr>
          <w:trHeight w:val="520"/>
        </w:trPr>
        <w:tc>
          <w:tcPr>
            <w:tcW w:w="3111" w:type="dxa"/>
            <w:tcBorders>
              <w:top w:val="single" w:sz="4" w:space="0" w:color="000000"/>
              <w:left w:val="single" w:sz="4" w:space="0" w:color="000000"/>
              <w:bottom w:val="single" w:sz="4" w:space="0" w:color="000000"/>
              <w:right w:val="single" w:sz="4" w:space="0" w:color="000000"/>
            </w:tcBorders>
          </w:tcPr>
          <w:p w14:paraId="70AF516E" w14:textId="77777777" w:rsidR="007C33D8" w:rsidRPr="007C33D8" w:rsidRDefault="007C33D8">
            <w:pPr>
              <w:pStyle w:val="TableParagraph"/>
              <w:kinsoku w:val="0"/>
              <w:overflowPunct w:val="0"/>
              <w:rPr>
                <w:rFonts w:ascii="Times New Roman" w:hAnsi="Times New Roman" w:cs="Times New Roman"/>
                <w:sz w:val="20"/>
                <w:szCs w:val="20"/>
              </w:rPr>
            </w:pPr>
            <w:r w:rsidRPr="007C33D8">
              <w:rPr>
                <w:rFonts w:ascii="Times New Roman" w:hAnsi="Times New Roman" w:cs="Times New Roman"/>
                <w:sz w:val="20"/>
                <w:szCs w:val="20"/>
              </w:rPr>
              <w:t>Inspection Due</w:t>
            </w:r>
          </w:p>
        </w:tc>
        <w:tc>
          <w:tcPr>
            <w:tcW w:w="3114" w:type="dxa"/>
            <w:tcBorders>
              <w:top w:val="single" w:sz="4" w:space="0" w:color="000000"/>
              <w:left w:val="single" w:sz="4" w:space="0" w:color="000000"/>
              <w:bottom w:val="single" w:sz="4" w:space="0" w:color="000000"/>
              <w:right w:val="single" w:sz="4" w:space="0" w:color="000000"/>
            </w:tcBorders>
          </w:tcPr>
          <w:p w14:paraId="10D3D10A" w14:textId="77777777" w:rsidR="007C33D8" w:rsidRPr="007C33D8" w:rsidRDefault="007C33D8">
            <w:pPr>
              <w:pStyle w:val="TableParagraph"/>
              <w:kinsoku w:val="0"/>
              <w:overflowPunct w:val="0"/>
              <w:ind w:left="545" w:right="543"/>
              <w:jc w:val="center"/>
              <w:rPr>
                <w:rFonts w:ascii="Times New Roman" w:hAnsi="Times New Roman" w:cs="Times New Roman"/>
                <w:sz w:val="20"/>
                <w:szCs w:val="20"/>
              </w:rPr>
            </w:pPr>
            <w:r w:rsidRPr="007C33D8">
              <w:rPr>
                <w:rFonts w:ascii="Times New Roman" w:hAnsi="Times New Roman" w:cs="Times New Roman"/>
                <w:sz w:val="20"/>
                <w:szCs w:val="20"/>
              </w:rPr>
              <w:t>6 Months</w:t>
            </w:r>
          </w:p>
        </w:tc>
        <w:tc>
          <w:tcPr>
            <w:tcW w:w="3128" w:type="dxa"/>
            <w:tcBorders>
              <w:top w:val="single" w:sz="4" w:space="0" w:color="000000"/>
              <w:left w:val="single" w:sz="4" w:space="0" w:color="000000"/>
              <w:bottom w:val="single" w:sz="4" w:space="0" w:color="000000"/>
              <w:right w:val="single" w:sz="4" w:space="0" w:color="000000"/>
            </w:tcBorders>
          </w:tcPr>
          <w:p w14:paraId="29072BA6" w14:textId="77777777" w:rsidR="007C33D8" w:rsidRPr="007C33D8" w:rsidRDefault="007C33D8">
            <w:pPr>
              <w:pStyle w:val="TableParagraph"/>
              <w:kinsoku w:val="0"/>
              <w:overflowPunct w:val="0"/>
              <w:rPr>
                <w:rFonts w:ascii="Times New Roman" w:hAnsi="Times New Roman" w:cs="Times New Roman"/>
                <w:sz w:val="20"/>
                <w:szCs w:val="20"/>
              </w:rPr>
            </w:pPr>
            <w:r w:rsidRPr="007C33D8">
              <w:rPr>
                <w:rFonts w:ascii="Times New Roman" w:hAnsi="Times New Roman" w:cs="Times New Roman"/>
                <w:sz w:val="20"/>
                <w:szCs w:val="20"/>
              </w:rPr>
              <w:t>Remove sensor from stack for</w:t>
            </w:r>
          </w:p>
          <w:p w14:paraId="13224FEE" w14:textId="77777777" w:rsidR="007C33D8" w:rsidRPr="007C33D8" w:rsidRDefault="007C33D8">
            <w:pPr>
              <w:pStyle w:val="TableParagraph"/>
              <w:kinsoku w:val="0"/>
              <w:overflowPunct w:val="0"/>
              <w:spacing w:line="252" w:lineRule="exact"/>
              <w:rPr>
                <w:rFonts w:ascii="Times New Roman" w:hAnsi="Times New Roman" w:cs="Times New Roman"/>
                <w:sz w:val="20"/>
                <w:szCs w:val="20"/>
              </w:rPr>
            </w:pPr>
            <w:r w:rsidRPr="007C33D8">
              <w:rPr>
                <w:rFonts w:ascii="Times New Roman" w:hAnsi="Times New Roman" w:cs="Times New Roman"/>
                <w:sz w:val="20"/>
                <w:szCs w:val="20"/>
              </w:rPr>
              <w:t>inspection and cleaning</w:t>
            </w:r>
          </w:p>
        </w:tc>
      </w:tr>
      <w:tr w:rsidR="007C33D8" w:rsidRPr="007C33D8" w14:paraId="0A22E3C1" w14:textId="77777777">
        <w:trPr>
          <w:trHeight w:val="800"/>
        </w:trPr>
        <w:tc>
          <w:tcPr>
            <w:tcW w:w="3111" w:type="dxa"/>
            <w:tcBorders>
              <w:top w:val="single" w:sz="4" w:space="0" w:color="000000"/>
              <w:left w:val="single" w:sz="4" w:space="0" w:color="000000"/>
              <w:bottom w:val="single" w:sz="4" w:space="0" w:color="000000"/>
              <w:right w:val="single" w:sz="4" w:space="0" w:color="000000"/>
            </w:tcBorders>
          </w:tcPr>
          <w:p w14:paraId="7762FB5F" w14:textId="77777777" w:rsidR="007C33D8" w:rsidRPr="007C33D8" w:rsidRDefault="007C33D8">
            <w:pPr>
              <w:pStyle w:val="TableParagraph"/>
              <w:kinsoku w:val="0"/>
              <w:overflowPunct w:val="0"/>
              <w:rPr>
                <w:rFonts w:ascii="Times New Roman" w:hAnsi="Times New Roman" w:cs="Times New Roman"/>
                <w:sz w:val="20"/>
                <w:szCs w:val="20"/>
              </w:rPr>
            </w:pPr>
            <w:r w:rsidRPr="007C33D8">
              <w:rPr>
                <w:rFonts w:ascii="Times New Roman" w:hAnsi="Times New Roman" w:cs="Times New Roman"/>
                <w:sz w:val="20"/>
                <w:szCs w:val="20"/>
              </w:rPr>
              <w:t>Service Due</w:t>
            </w:r>
          </w:p>
        </w:tc>
        <w:tc>
          <w:tcPr>
            <w:tcW w:w="3114" w:type="dxa"/>
            <w:tcBorders>
              <w:top w:val="single" w:sz="4" w:space="0" w:color="000000"/>
              <w:left w:val="single" w:sz="4" w:space="0" w:color="000000"/>
              <w:bottom w:val="single" w:sz="4" w:space="0" w:color="000000"/>
              <w:right w:val="single" w:sz="4" w:space="0" w:color="000000"/>
            </w:tcBorders>
          </w:tcPr>
          <w:p w14:paraId="2B525862" w14:textId="77777777" w:rsidR="007C33D8" w:rsidRPr="007C33D8" w:rsidRDefault="007C33D8">
            <w:pPr>
              <w:pStyle w:val="TableParagraph"/>
              <w:kinsoku w:val="0"/>
              <w:overflowPunct w:val="0"/>
              <w:ind w:left="545" w:right="544"/>
              <w:jc w:val="center"/>
              <w:rPr>
                <w:rFonts w:ascii="Times New Roman" w:hAnsi="Times New Roman" w:cs="Times New Roman"/>
                <w:sz w:val="20"/>
                <w:szCs w:val="20"/>
              </w:rPr>
            </w:pPr>
            <w:r w:rsidRPr="007C33D8">
              <w:rPr>
                <w:rFonts w:ascii="Times New Roman" w:hAnsi="Times New Roman" w:cs="Times New Roman"/>
                <w:sz w:val="20"/>
                <w:szCs w:val="20"/>
              </w:rPr>
              <w:t>12 Months</w:t>
            </w:r>
          </w:p>
        </w:tc>
        <w:tc>
          <w:tcPr>
            <w:tcW w:w="3128" w:type="dxa"/>
            <w:tcBorders>
              <w:top w:val="single" w:sz="4" w:space="0" w:color="000000"/>
              <w:left w:val="single" w:sz="4" w:space="0" w:color="000000"/>
              <w:bottom w:val="single" w:sz="4" w:space="0" w:color="000000"/>
              <w:right w:val="single" w:sz="4" w:space="0" w:color="000000"/>
            </w:tcBorders>
          </w:tcPr>
          <w:p w14:paraId="11157E99" w14:textId="77777777" w:rsidR="007C33D8" w:rsidRPr="007C33D8" w:rsidRDefault="007C33D8">
            <w:pPr>
              <w:pStyle w:val="TableParagraph"/>
              <w:kinsoku w:val="0"/>
              <w:overflowPunct w:val="0"/>
              <w:rPr>
                <w:rFonts w:ascii="Times New Roman" w:hAnsi="Times New Roman" w:cs="Times New Roman"/>
                <w:sz w:val="20"/>
                <w:szCs w:val="20"/>
              </w:rPr>
            </w:pPr>
            <w:r w:rsidRPr="007C33D8">
              <w:rPr>
                <w:rFonts w:ascii="Times New Roman" w:hAnsi="Times New Roman" w:cs="Times New Roman"/>
                <w:sz w:val="20"/>
                <w:szCs w:val="20"/>
              </w:rPr>
              <w:t>Arrange service visit by PCME</w:t>
            </w:r>
          </w:p>
          <w:p w14:paraId="00A662A4" w14:textId="77777777" w:rsidR="007C33D8" w:rsidRPr="007C33D8" w:rsidRDefault="007C33D8">
            <w:pPr>
              <w:pStyle w:val="TableParagraph"/>
              <w:kinsoku w:val="0"/>
              <w:overflowPunct w:val="0"/>
              <w:spacing w:line="270" w:lineRule="atLeast"/>
              <w:ind w:right="234"/>
              <w:rPr>
                <w:rFonts w:ascii="Times New Roman" w:hAnsi="Times New Roman" w:cs="Times New Roman"/>
                <w:sz w:val="20"/>
                <w:szCs w:val="20"/>
              </w:rPr>
            </w:pPr>
            <w:r w:rsidRPr="007C33D8">
              <w:rPr>
                <w:rFonts w:ascii="Times New Roman" w:hAnsi="Times New Roman" w:cs="Times New Roman"/>
                <w:sz w:val="20"/>
                <w:szCs w:val="20"/>
              </w:rPr>
              <w:t>Service Engineer or local PCME representative</w:t>
            </w:r>
          </w:p>
        </w:tc>
      </w:tr>
      <w:tr w:rsidR="007C33D8" w:rsidRPr="007C33D8" w14:paraId="707DB58E" w14:textId="77777777">
        <w:trPr>
          <w:trHeight w:val="800"/>
        </w:trPr>
        <w:tc>
          <w:tcPr>
            <w:tcW w:w="3111" w:type="dxa"/>
            <w:tcBorders>
              <w:top w:val="single" w:sz="4" w:space="0" w:color="000000"/>
              <w:left w:val="single" w:sz="4" w:space="0" w:color="000000"/>
              <w:bottom w:val="single" w:sz="4" w:space="0" w:color="000000"/>
              <w:right w:val="single" w:sz="4" w:space="0" w:color="000000"/>
            </w:tcBorders>
          </w:tcPr>
          <w:p w14:paraId="7788231A" w14:textId="77777777" w:rsidR="007C33D8" w:rsidRPr="007C33D8" w:rsidRDefault="007C33D8">
            <w:pPr>
              <w:pStyle w:val="TableParagraph"/>
              <w:kinsoku w:val="0"/>
              <w:overflowPunct w:val="0"/>
              <w:spacing w:line="268" w:lineRule="exact"/>
              <w:rPr>
                <w:rFonts w:ascii="Times New Roman" w:hAnsi="Times New Roman" w:cs="Times New Roman"/>
                <w:sz w:val="20"/>
                <w:szCs w:val="20"/>
              </w:rPr>
            </w:pPr>
            <w:r w:rsidRPr="007C33D8">
              <w:rPr>
                <w:rFonts w:ascii="Times New Roman" w:hAnsi="Times New Roman" w:cs="Times New Roman"/>
                <w:sz w:val="20"/>
                <w:szCs w:val="20"/>
              </w:rPr>
              <w:t>Major Service Due</w:t>
            </w:r>
          </w:p>
        </w:tc>
        <w:tc>
          <w:tcPr>
            <w:tcW w:w="3114" w:type="dxa"/>
            <w:tcBorders>
              <w:top w:val="single" w:sz="4" w:space="0" w:color="000000"/>
              <w:left w:val="single" w:sz="4" w:space="0" w:color="000000"/>
              <w:bottom w:val="single" w:sz="4" w:space="0" w:color="000000"/>
              <w:right w:val="single" w:sz="4" w:space="0" w:color="000000"/>
            </w:tcBorders>
          </w:tcPr>
          <w:p w14:paraId="3CB7866F" w14:textId="77777777" w:rsidR="007C33D8" w:rsidRPr="007C33D8" w:rsidRDefault="007C33D8">
            <w:pPr>
              <w:pStyle w:val="TableParagraph"/>
              <w:kinsoku w:val="0"/>
              <w:overflowPunct w:val="0"/>
              <w:spacing w:line="268" w:lineRule="exact"/>
              <w:ind w:left="545" w:right="543"/>
              <w:jc w:val="center"/>
              <w:rPr>
                <w:rFonts w:ascii="Times New Roman" w:hAnsi="Times New Roman" w:cs="Times New Roman"/>
                <w:sz w:val="20"/>
                <w:szCs w:val="20"/>
              </w:rPr>
            </w:pPr>
            <w:r w:rsidRPr="007C33D8">
              <w:rPr>
                <w:rFonts w:ascii="Times New Roman" w:hAnsi="Times New Roman" w:cs="Times New Roman"/>
                <w:sz w:val="20"/>
                <w:szCs w:val="20"/>
              </w:rPr>
              <w:t>4 Years</w:t>
            </w:r>
          </w:p>
        </w:tc>
        <w:tc>
          <w:tcPr>
            <w:tcW w:w="3128" w:type="dxa"/>
            <w:tcBorders>
              <w:top w:val="single" w:sz="4" w:space="0" w:color="000000"/>
              <w:left w:val="single" w:sz="4" w:space="0" w:color="000000"/>
              <w:bottom w:val="single" w:sz="4" w:space="0" w:color="000000"/>
              <w:right w:val="single" w:sz="4" w:space="0" w:color="000000"/>
            </w:tcBorders>
          </w:tcPr>
          <w:p w14:paraId="67AD146F" w14:textId="77777777" w:rsidR="007C33D8" w:rsidRPr="007C33D8" w:rsidRDefault="007C33D8">
            <w:pPr>
              <w:pStyle w:val="TableParagraph"/>
              <w:kinsoku w:val="0"/>
              <w:overflowPunct w:val="0"/>
              <w:spacing w:line="240" w:lineRule="auto"/>
              <w:ind w:right="123"/>
              <w:rPr>
                <w:rFonts w:ascii="Times New Roman" w:hAnsi="Times New Roman" w:cs="Times New Roman"/>
                <w:sz w:val="20"/>
                <w:szCs w:val="20"/>
              </w:rPr>
            </w:pPr>
            <w:r w:rsidRPr="007C33D8">
              <w:rPr>
                <w:rFonts w:ascii="Times New Roman" w:hAnsi="Times New Roman" w:cs="Times New Roman"/>
                <w:sz w:val="20"/>
                <w:szCs w:val="20"/>
              </w:rPr>
              <w:t>Recommend return to PCME for testing and refurbishment if</w:t>
            </w:r>
          </w:p>
          <w:p w14:paraId="75F5C46E" w14:textId="77777777" w:rsidR="007C33D8" w:rsidRPr="007C33D8" w:rsidRDefault="007C33D8">
            <w:pPr>
              <w:pStyle w:val="TableParagraph"/>
              <w:kinsoku w:val="0"/>
              <w:overflowPunct w:val="0"/>
              <w:spacing w:before="1" w:line="250" w:lineRule="exact"/>
              <w:rPr>
                <w:rFonts w:ascii="Times New Roman" w:hAnsi="Times New Roman" w:cs="Times New Roman"/>
                <w:sz w:val="20"/>
                <w:szCs w:val="20"/>
              </w:rPr>
            </w:pPr>
            <w:r w:rsidRPr="007C33D8">
              <w:rPr>
                <w:rFonts w:ascii="Times New Roman" w:hAnsi="Times New Roman" w:cs="Times New Roman"/>
                <w:sz w:val="20"/>
                <w:szCs w:val="20"/>
              </w:rPr>
              <w:t>required</w:t>
            </w:r>
          </w:p>
        </w:tc>
      </w:tr>
      <w:tr w:rsidR="007C33D8" w:rsidRPr="007C33D8" w14:paraId="1C52DCBA" w14:textId="77777777">
        <w:trPr>
          <w:trHeight w:val="1060"/>
        </w:trPr>
        <w:tc>
          <w:tcPr>
            <w:tcW w:w="3111" w:type="dxa"/>
            <w:tcBorders>
              <w:top w:val="single" w:sz="4" w:space="0" w:color="000000"/>
              <w:left w:val="single" w:sz="4" w:space="0" w:color="000000"/>
              <w:bottom w:val="single" w:sz="4" w:space="0" w:color="000000"/>
              <w:right w:val="single" w:sz="4" w:space="0" w:color="000000"/>
            </w:tcBorders>
          </w:tcPr>
          <w:p w14:paraId="21AB03B2" w14:textId="77777777" w:rsidR="007C33D8" w:rsidRPr="007C33D8" w:rsidRDefault="007C33D8">
            <w:pPr>
              <w:pStyle w:val="TableParagraph"/>
              <w:kinsoku w:val="0"/>
              <w:overflowPunct w:val="0"/>
              <w:rPr>
                <w:rFonts w:ascii="Times New Roman" w:hAnsi="Times New Roman" w:cs="Times New Roman"/>
                <w:sz w:val="20"/>
                <w:szCs w:val="20"/>
              </w:rPr>
            </w:pPr>
            <w:r w:rsidRPr="007C33D8">
              <w:rPr>
                <w:rFonts w:ascii="Times New Roman" w:hAnsi="Times New Roman" w:cs="Times New Roman"/>
                <w:sz w:val="20"/>
                <w:szCs w:val="20"/>
              </w:rPr>
              <w:t>Rebuild Due</w:t>
            </w:r>
          </w:p>
        </w:tc>
        <w:tc>
          <w:tcPr>
            <w:tcW w:w="3114" w:type="dxa"/>
            <w:tcBorders>
              <w:top w:val="single" w:sz="4" w:space="0" w:color="000000"/>
              <w:left w:val="single" w:sz="4" w:space="0" w:color="000000"/>
              <w:bottom w:val="single" w:sz="4" w:space="0" w:color="000000"/>
              <w:right w:val="single" w:sz="4" w:space="0" w:color="000000"/>
            </w:tcBorders>
          </w:tcPr>
          <w:p w14:paraId="38B987ED" w14:textId="77777777" w:rsidR="007C33D8" w:rsidRPr="007C33D8" w:rsidRDefault="007C33D8">
            <w:pPr>
              <w:pStyle w:val="TableParagraph"/>
              <w:kinsoku w:val="0"/>
              <w:overflowPunct w:val="0"/>
              <w:ind w:left="545" w:right="545"/>
              <w:jc w:val="center"/>
              <w:rPr>
                <w:rFonts w:ascii="Times New Roman" w:hAnsi="Times New Roman" w:cs="Times New Roman"/>
                <w:sz w:val="20"/>
                <w:szCs w:val="20"/>
              </w:rPr>
            </w:pPr>
            <w:r w:rsidRPr="007C33D8">
              <w:rPr>
                <w:rFonts w:ascii="Times New Roman" w:hAnsi="Times New Roman" w:cs="Times New Roman"/>
                <w:sz w:val="20"/>
                <w:szCs w:val="20"/>
              </w:rPr>
              <w:t>8 years</w:t>
            </w:r>
          </w:p>
        </w:tc>
        <w:tc>
          <w:tcPr>
            <w:tcW w:w="3128" w:type="dxa"/>
            <w:tcBorders>
              <w:top w:val="single" w:sz="4" w:space="0" w:color="000000"/>
              <w:left w:val="single" w:sz="4" w:space="0" w:color="000000"/>
              <w:bottom w:val="single" w:sz="4" w:space="0" w:color="000000"/>
              <w:right w:val="single" w:sz="4" w:space="0" w:color="000000"/>
            </w:tcBorders>
          </w:tcPr>
          <w:p w14:paraId="40A054C8" w14:textId="77777777" w:rsidR="007C33D8" w:rsidRPr="007C33D8" w:rsidRDefault="007C33D8">
            <w:pPr>
              <w:pStyle w:val="TableParagraph"/>
              <w:kinsoku w:val="0"/>
              <w:overflowPunct w:val="0"/>
              <w:spacing w:line="240" w:lineRule="auto"/>
              <w:rPr>
                <w:rFonts w:ascii="Times New Roman" w:hAnsi="Times New Roman" w:cs="Times New Roman"/>
                <w:sz w:val="20"/>
                <w:szCs w:val="20"/>
              </w:rPr>
            </w:pPr>
            <w:r w:rsidRPr="007C33D8">
              <w:rPr>
                <w:rFonts w:ascii="Times New Roman" w:hAnsi="Times New Roman" w:cs="Times New Roman"/>
                <w:sz w:val="20"/>
                <w:szCs w:val="20"/>
              </w:rPr>
              <w:t>PCME requires insulators and seals to be replaced on the</w:t>
            </w:r>
          </w:p>
          <w:p w14:paraId="61E153A5" w14:textId="77777777" w:rsidR="007C33D8" w:rsidRPr="007C33D8" w:rsidRDefault="007C33D8">
            <w:pPr>
              <w:pStyle w:val="TableParagraph"/>
              <w:kinsoku w:val="0"/>
              <w:overflowPunct w:val="0"/>
              <w:spacing w:before="2" w:line="270" w:lineRule="atLeast"/>
              <w:ind w:right="278"/>
              <w:rPr>
                <w:rFonts w:ascii="Times New Roman" w:hAnsi="Times New Roman" w:cs="Times New Roman"/>
                <w:sz w:val="20"/>
                <w:szCs w:val="20"/>
              </w:rPr>
            </w:pPr>
            <w:r w:rsidRPr="007C33D8">
              <w:rPr>
                <w:rFonts w:ascii="Times New Roman" w:hAnsi="Times New Roman" w:cs="Times New Roman"/>
                <w:sz w:val="20"/>
                <w:szCs w:val="20"/>
              </w:rPr>
              <w:t>sensors no later than this time interval</w:t>
            </w:r>
          </w:p>
        </w:tc>
      </w:tr>
    </w:tbl>
    <w:p w14:paraId="31EA81BF" w14:textId="77777777" w:rsidR="007C33D8" w:rsidRPr="007C33D8" w:rsidRDefault="007C33D8" w:rsidP="007C33D8">
      <w:pPr>
        <w:pStyle w:val="BodyText"/>
        <w:kinsoku w:val="0"/>
        <w:overflowPunct w:val="0"/>
        <w:spacing w:before="6"/>
        <w:rPr>
          <w:sz w:val="20"/>
        </w:rPr>
      </w:pPr>
    </w:p>
    <w:p w14:paraId="0C803C61" w14:textId="77777777" w:rsidR="007C33D8" w:rsidRPr="007C33D8" w:rsidRDefault="007C33D8" w:rsidP="007C33D8">
      <w:pPr>
        <w:pStyle w:val="BodyText"/>
        <w:kinsoku w:val="0"/>
        <w:overflowPunct w:val="0"/>
        <w:spacing w:line="230" w:lineRule="auto"/>
        <w:ind w:left="140" w:right="135"/>
        <w:jc w:val="both"/>
        <w:rPr>
          <w:sz w:val="20"/>
        </w:rPr>
      </w:pPr>
      <w:r w:rsidRPr="007C33D8">
        <w:rPr>
          <w:sz w:val="20"/>
        </w:rPr>
        <w:t>Detailed inspection and cleaning instructions for the sensors and probe rod are provided in the PCME User’s Manual.</w:t>
      </w:r>
    </w:p>
    <w:p w14:paraId="2E990D5C" w14:textId="77777777" w:rsidR="007C33D8" w:rsidRPr="007C33D8" w:rsidRDefault="007C33D8" w:rsidP="007C33D8">
      <w:pPr>
        <w:pStyle w:val="BodyText"/>
        <w:kinsoku w:val="0"/>
        <w:overflowPunct w:val="0"/>
        <w:rPr>
          <w:sz w:val="20"/>
        </w:rPr>
      </w:pPr>
    </w:p>
    <w:p w14:paraId="40A25E22" w14:textId="77777777" w:rsidR="007C33D8" w:rsidRPr="007C33D8" w:rsidRDefault="007C33D8" w:rsidP="007C33D8">
      <w:pPr>
        <w:pStyle w:val="BodyText"/>
        <w:kinsoku w:val="0"/>
        <w:overflowPunct w:val="0"/>
        <w:spacing w:before="4"/>
        <w:rPr>
          <w:sz w:val="20"/>
        </w:rPr>
      </w:pPr>
    </w:p>
    <w:p w14:paraId="300224C8"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1969B875" wp14:editId="07D6254B">
                <wp:extent cx="5988050" cy="12700"/>
                <wp:effectExtent l="9525" t="9525" r="3175" b="0"/>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73" name="Freeform 43"/>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07AAD97" id="Group 72"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">
                <v:shape id="Freeform 43"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" path="m,l9419,e" filled="f" strokecolor="#d9d9d9" strokeweight=".16931mm">
                  <v:path arrowok="t" o:connecttype="custom" o:connectlocs="0,0;9419,0" o:connectangles="0,0"/>
                </v:shape>
                <w10:anchorlock/>
              </v:group>
            </w:pict>
          </mc:Fallback>
        </mc:AlternateContent>
      </w:r>
    </w:p>
    <w:p w14:paraId="5D49CBBF" w14:textId="77777777" w:rsidR="007C33D8" w:rsidRPr="007C33D8" w:rsidRDefault="007C33D8" w:rsidP="007C33D8">
      <w:pPr>
        <w:pStyle w:val="BodyText"/>
        <w:kinsoku w:val="0"/>
        <w:overflowPunct w:val="0"/>
        <w:spacing w:before="8"/>
        <w:ind w:left="140"/>
        <w:rPr>
          <w:sz w:val="20"/>
        </w:rPr>
      </w:pPr>
      <w:r w:rsidRPr="007C33D8">
        <w:rPr>
          <w:b/>
          <w:bCs/>
          <w:sz w:val="20"/>
        </w:rPr>
        <w:t xml:space="preserve">10 | </w:t>
      </w:r>
      <w:r w:rsidRPr="007C33D8">
        <w:rPr>
          <w:sz w:val="20"/>
        </w:rPr>
        <w:t>P a g e</w:t>
      </w:r>
    </w:p>
    <w:p w14:paraId="731A35FA"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4F959E9F" w14:textId="781B30B2" w:rsidR="009727BD" w:rsidRDefault="009727BD">
      <w:pPr>
        <w:rPr>
          <w:sz w:val="20"/>
        </w:rPr>
      </w:pPr>
      <w:r>
        <w:rPr>
          <w:sz w:val="20"/>
        </w:rPr>
        <w:br w:type="page"/>
      </w:r>
    </w:p>
    <w:p w14:paraId="4628051D" w14:textId="77777777" w:rsidR="007C33D8" w:rsidRPr="007C33D8" w:rsidRDefault="007C33D8" w:rsidP="007C33D8">
      <w:pPr>
        <w:pStyle w:val="BodyText"/>
        <w:kinsoku w:val="0"/>
        <w:overflowPunct w:val="0"/>
        <w:rPr>
          <w:sz w:val="20"/>
        </w:rPr>
      </w:pPr>
    </w:p>
    <w:p w14:paraId="39F31BB2" w14:textId="77777777" w:rsidR="007C33D8" w:rsidRPr="007C33D8" w:rsidRDefault="007C33D8" w:rsidP="007C33D8">
      <w:pPr>
        <w:pStyle w:val="Heading3"/>
        <w:keepNext w:val="0"/>
        <w:keepLines w:val="0"/>
        <w:numPr>
          <w:ilvl w:val="1"/>
          <w:numId w:val="29"/>
        </w:numPr>
        <w:tabs>
          <w:tab w:val="left" w:pos="861"/>
        </w:tabs>
        <w:kinsoku w:val="0"/>
        <w:overflowPunct w:val="0"/>
        <w:autoSpaceDE w:val="0"/>
        <w:autoSpaceDN w:val="0"/>
        <w:adjustRightInd w:val="0"/>
        <w:spacing w:before="11"/>
        <w:ind w:left="860" w:hanging="720"/>
        <w:jc w:val="both"/>
        <w:rPr>
          <w:rFonts w:ascii="Times New Roman" w:hAnsi="Times New Roman" w:cs="Times New Roman"/>
          <w:color w:val="auto"/>
          <w:sz w:val="20"/>
          <w:szCs w:val="20"/>
        </w:rPr>
      </w:pPr>
      <w:r w:rsidRPr="007C33D8">
        <w:rPr>
          <w:rFonts w:ascii="Times New Roman" w:hAnsi="Times New Roman" w:cs="Times New Roman"/>
          <w:color w:val="auto"/>
          <w:sz w:val="20"/>
          <w:szCs w:val="20"/>
        </w:rPr>
        <w:t>Monthly</w:t>
      </w:r>
      <w:r w:rsidRPr="007C33D8">
        <w:rPr>
          <w:rFonts w:ascii="Times New Roman" w:hAnsi="Times New Roman" w:cs="Times New Roman"/>
          <w:color w:val="auto"/>
          <w:spacing w:val="-1"/>
          <w:sz w:val="20"/>
          <w:szCs w:val="20"/>
        </w:rPr>
        <w:t xml:space="preserve"> </w:t>
      </w:r>
      <w:r w:rsidRPr="007C33D8">
        <w:rPr>
          <w:rFonts w:ascii="Times New Roman" w:hAnsi="Times New Roman" w:cs="Times New Roman"/>
          <w:color w:val="auto"/>
          <w:sz w:val="20"/>
          <w:szCs w:val="20"/>
        </w:rPr>
        <w:t>Checks</w:t>
      </w:r>
    </w:p>
    <w:p w14:paraId="3E7A3EA6" w14:textId="77777777" w:rsidR="007C33D8" w:rsidRPr="007C33D8" w:rsidRDefault="007C33D8" w:rsidP="007C33D8">
      <w:pPr>
        <w:pStyle w:val="BodyText"/>
        <w:kinsoku w:val="0"/>
        <w:overflowPunct w:val="0"/>
        <w:spacing w:before="126" w:line="230" w:lineRule="auto"/>
        <w:ind w:left="140" w:right="134"/>
        <w:jc w:val="both"/>
        <w:rPr>
          <w:sz w:val="20"/>
        </w:rPr>
      </w:pPr>
      <w:r w:rsidRPr="007C33D8">
        <w:rPr>
          <w:sz w:val="20"/>
        </w:rPr>
        <w:t>Monthly QA checks are performed to ensure the monitor is operating properly. If the results indicate a reading or sensor problem, the cause of the problem will be investigated and any malfunctions corrected. PCME Service Engineers are consulted as necessary to assist in troubleshooting malfunctions.</w:t>
      </w:r>
    </w:p>
    <w:p w14:paraId="72C24EFA" w14:textId="77777777" w:rsidR="007C33D8" w:rsidRPr="007C33D8" w:rsidRDefault="007C33D8" w:rsidP="007C33D8">
      <w:pPr>
        <w:pStyle w:val="BodyText"/>
        <w:kinsoku w:val="0"/>
        <w:overflowPunct w:val="0"/>
        <w:spacing w:before="10"/>
        <w:rPr>
          <w:sz w:val="20"/>
        </w:rPr>
      </w:pPr>
    </w:p>
    <w:p w14:paraId="235CC382" w14:textId="77777777" w:rsidR="007C33D8" w:rsidRPr="007C33D8" w:rsidRDefault="007C33D8" w:rsidP="007C33D8">
      <w:pPr>
        <w:pStyle w:val="Heading3"/>
        <w:keepNext w:val="0"/>
        <w:keepLines w:val="0"/>
        <w:numPr>
          <w:ilvl w:val="2"/>
          <w:numId w:val="29"/>
        </w:numPr>
        <w:tabs>
          <w:tab w:val="left" w:pos="1581"/>
        </w:tabs>
        <w:kinsoku w:val="0"/>
        <w:overflowPunct w:val="0"/>
        <w:autoSpaceDE w:val="0"/>
        <w:autoSpaceDN w:val="0"/>
        <w:adjustRightInd w:val="0"/>
        <w:spacing w:before="0"/>
        <w:ind w:left="1580" w:hanging="720"/>
        <w:jc w:val="both"/>
        <w:rPr>
          <w:rFonts w:ascii="Times New Roman" w:hAnsi="Times New Roman" w:cs="Times New Roman"/>
          <w:color w:val="auto"/>
          <w:sz w:val="20"/>
          <w:szCs w:val="20"/>
        </w:rPr>
      </w:pPr>
      <w:r w:rsidRPr="007C33D8">
        <w:rPr>
          <w:rFonts w:ascii="Times New Roman" w:hAnsi="Times New Roman" w:cs="Times New Roman"/>
          <w:color w:val="auto"/>
          <w:sz w:val="20"/>
          <w:szCs w:val="20"/>
        </w:rPr>
        <w:t>Contamination Check (Short Circuit Check)</w:t>
      </w:r>
    </w:p>
    <w:p w14:paraId="38C52147" w14:textId="77777777" w:rsidR="007C33D8" w:rsidRPr="007C33D8" w:rsidRDefault="007C33D8" w:rsidP="007C33D8">
      <w:pPr>
        <w:pStyle w:val="BodyText"/>
        <w:kinsoku w:val="0"/>
        <w:overflowPunct w:val="0"/>
        <w:spacing w:before="126" w:line="230" w:lineRule="auto"/>
        <w:ind w:left="860" w:right="133"/>
        <w:jc w:val="both"/>
        <w:rPr>
          <w:sz w:val="20"/>
        </w:rPr>
      </w:pPr>
      <w:r w:rsidRPr="007C33D8">
        <w:rPr>
          <w:sz w:val="20"/>
        </w:rPr>
        <w:t>The short circuit check performs a basic test for contamination between the probe rod and the base of the probe by checking for the existence of an electrical short circuit. Procedures for conducting a manual short circuit check are contained in the PCME User’s Manual.</w:t>
      </w:r>
    </w:p>
    <w:p w14:paraId="7D9A6C78" w14:textId="77777777" w:rsidR="007C33D8" w:rsidRPr="007C33D8" w:rsidRDefault="007C33D8" w:rsidP="007C33D8">
      <w:pPr>
        <w:pStyle w:val="BodyText"/>
        <w:kinsoku w:val="0"/>
        <w:overflowPunct w:val="0"/>
        <w:spacing w:before="1"/>
        <w:rPr>
          <w:sz w:val="20"/>
        </w:rPr>
      </w:pPr>
    </w:p>
    <w:p w14:paraId="284022F8" w14:textId="77777777" w:rsidR="007C33D8" w:rsidRPr="007C33D8" w:rsidRDefault="007C33D8" w:rsidP="007C33D8">
      <w:pPr>
        <w:pStyle w:val="Heading3"/>
        <w:keepNext w:val="0"/>
        <w:keepLines w:val="0"/>
        <w:numPr>
          <w:ilvl w:val="2"/>
          <w:numId w:val="29"/>
        </w:numPr>
        <w:tabs>
          <w:tab w:val="left" w:pos="1581"/>
        </w:tabs>
        <w:kinsoku w:val="0"/>
        <w:overflowPunct w:val="0"/>
        <w:autoSpaceDE w:val="0"/>
        <w:autoSpaceDN w:val="0"/>
        <w:adjustRightInd w:val="0"/>
        <w:spacing w:before="0"/>
        <w:ind w:left="1580" w:hanging="720"/>
        <w:jc w:val="both"/>
        <w:rPr>
          <w:rFonts w:ascii="Times New Roman" w:hAnsi="Times New Roman" w:cs="Times New Roman"/>
          <w:color w:val="auto"/>
          <w:sz w:val="20"/>
          <w:szCs w:val="20"/>
        </w:rPr>
      </w:pPr>
      <w:bookmarkStart w:id="125" w:name="bookmark7"/>
      <w:bookmarkEnd w:id="125"/>
      <w:r w:rsidRPr="007C33D8">
        <w:rPr>
          <w:rFonts w:ascii="Times New Roman" w:hAnsi="Times New Roman" w:cs="Times New Roman"/>
          <w:color w:val="auto"/>
          <w:sz w:val="20"/>
          <w:szCs w:val="20"/>
        </w:rPr>
        <w:t>Zero Check and Span Checks (Electronic Drift</w:t>
      </w:r>
      <w:r w:rsidRPr="007C33D8">
        <w:rPr>
          <w:rFonts w:ascii="Times New Roman" w:hAnsi="Times New Roman" w:cs="Times New Roman"/>
          <w:color w:val="auto"/>
          <w:spacing w:val="2"/>
          <w:sz w:val="20"/>
          <w:szCs w:val="20"/>
        </w:rPr>
        <w:t xml:space="preserve"> </w:t>
      </w:r>
      <w:r w:rsidRPr="007C33D8">
        <w:rPr>
          <w:rFonts w:ascii="Times New Roman" w:hAnsi="Times New Roman" w:cs="Times New Roman"/>
          <w:color w:val="auto"/>
          <w:sz w:val="20"/>
          <w:szCs w:val="20"/>
        </w:rPr>
        <w:t>Check)</w:t>
      </w:r>
    </w:p>
    <w:p w14:paraId="3F8A42CF" w14:textId="77777777" w:rsidR="007C33D8" w:rsidRPr="007C33D8" w:rsidRDefault="007C33D8" w:rsidP="007C33D8">
      <w:pPr>
        <w:pStyle w:val="BodyText"/>
        <w:kinsoku w:val="0"/>
        <w:overflowPunct w:val="0"/>
        <w:spacing w:before="126" w:line="230" w:lineRule="auto"/>
        <w:ind w:left="860" w:right="133"/>
        <w:jc w:val="both"/>
        <w:rPr>
          <w:sz w:val="20"/>
        </w:rPr>
      </w:pPr>
      <w:r w:rsidRPr="007C33D8">
        <w:rPr>
          <w:sz w:val="20"/>
        </w:rPr>
        <w:t>A monthly check will be performed to check for faults with the sensor hardware – to ensure that signal strengths match those determined when the monitor was initially set up, to check the baseline and alarm level readouts. A monthly zero drift check will be conducted; the readouts should be within 20 percent of the set levels. If the readouts do not meet these criteria, corrective action will be initiated. The PCME Multi-Controller Plus does these electronic checks automatically and is recorded in the Modbus registers for display or logging. In the event that a check fails, an alarm is generated.</w:t>
      </w:r>
    </w:p>
    <w:p w14:paraId="3631DA50" w14:textId="77777777" w:rsidR="007C33D8" w:rsidRPr="007C33D8" w:rsidRDefault="007C33D8" w:rsidP="007C33D8">
      <w:pPr>
        <w:pStyle w:val="BodyText"/>
        <w:kinsoku w:val="0"/>
        <w:overflowPunct w:val="0"/>
        <w:spacing w:before="11"/>
        <w:rPr>
          <w:sz w:val="20"/>
        </w:rPr>
      </w:pPr>
    </w:p>
    <w:p w14:paraId="3191041B" w14:textId="77777777" w:rsidR="007C33D8" w:rsidRPr="007C33D8" w:rsidRDefault="007C33D8" w:rsidP="007C33D8">
      <w:pPr>
        <w:pStyle w:val="Heading3"/>
        <w:keepNext w:val="0"/>
        <w:keepLines w:val="0"/>
        <w:numPr>
          <w:ilvl w:val="2"/>
          <w:numId w:val="29"/>
        </w:numPr>
        <w:tabs>
          <w:tab w:val="left" w:pos="1518"/>
        </w:tabs>
        <w:kinsoku w:val="0"/>
        <w:overflowPunct w:val="0"/>
        <w:autoSpaceDE w:val="0"/>
        <w:autoSpaceDN w:val="0"/>
        <w:adjustRightInd w:val="0"/>
        <w:spacing w:before="0"/>
        <w:ind w:left="1518" w:hanging="658"/>
        <w:jc w:val="both"/>
        <w:rPr>
          <w:rFonts w:ascii="Times New Roman" w:hAnsi="Times New Roman" w:cs="Times New Roman"/>
          <w:color w:val="auto"/>
          <w:sz w:val="20"/>
          <w:szCs w:val="20"/>
        </w:rPr>
      </w:pPr>
      <w:r w:rsidRPr="007C33D8">
        <w:rPr>
          <w:rFonts w:ascii="Times New Roman" w:hAnsi="Times New Roman" w:cs="Times New Roman"/>
          <w:color w:val="auto"/>
          <w:sz w:val="20"/>
          <w:szCs w:val="20"/>
        </w:rPr>
        <w:t>Response</w:t>
      </w:r>
      <w:r w:rsidRPr="007C33D8">
        <w:rPr>
          <w:rFonts w:ascii="Times New Roman" w:hAnsi="Times New Roman" w:cs="Times New Roman"/>
          <w:color w:val="auto"/>
          <w:spacing w:val="-2"/>
          <w:sz w:val="20"/>
          <w:szCs w:val="20"/>
        </w:rPr>
        <w:t xml:space="preserve"> </w:t>
      </w:r>
      <w:r w:rsidRPr="007C33D8">
        <w:rPr>
          <w:rFonts w:ascii="Times New Roman" w:hAnsi="Times New Roman" w:cs="Times New Roman"/>
          <w:color w:val="auto"/>
          <w:sz w:val="20"/>
          <w:szCs w:val="20"/>
        </w:rPr>
        <w:t>Test</w:t>
      </w:r>
    </w:p>
    <w:p w14:paraId="23575FDE" w14:textId="77777777" w:rsidR="007C33D8" w:rsidRPr="007C33D8" w:rsidRDefault="007C33D8" w:rsidP="007C33D8">
      <w:pPr>
        <w:pStyle w:val="BodyText"/>
        <w:kinsoku w:val="0"/>
        <w:overflowPunct w:val="0"/>
        <w:spacing w:before="9"/>
        <w:rPr>
          <w:b/>
          <w:bCs/>
          <w:sz w:val="20"/>
        </w:rPr>
      </w:pPr>
    </w:p>
    <w:p w14:paraId="6A059C3E" w14:textId="77777777" w:rsidR="007C33D8" w:rsidRPr="007C33D8" w:rsidRDefault="007C33D8" w:rsidP="007C33D8">
      <w:pPr>
        <w:pStyle w:val="BodyText"/>
        <w:kinsoku w:val="0"/>
        <w:overflowPunct w:val="0"/>
        <w:spacing w:line="230" w:lineRule="auto"/>
        <w:ind w:left="860" w:right="133"/>
        <w:jc w:val="both"/>
        <w:rPr>
          <w:sz w:val="20"/>
        </w:rPr>
      </w:pPr>
      <w:r w:rsidRPr="007C33D8">
        <w:rPr>
          <w:sz w:val="20"/>
        </w:rPr>
        <w:t>The response test is a monthly check on the operational status of the monitor (not a measure of electronic drift). The system is tested to ensure a repeatable and reliable response. A test port, installed upstream of the probes, is used to inject a known amount of dust into the exhaust gas stream to simulate a broken filter. Dust is injected until the amount necessary to trigger the alarm is determined, and on a monthly basis thereafter, double that quantity of dust is used to test the system and verify operation of the monitor. The signal response during the dust injection test is recorded and compared to testing conducted</w:t>
      </w:r>
      <w:r w:rsidRPr="007C33D8">
        <w:rPr>
          <w:spacing w:val="51"/>
          <w:sz w:val="20"/>
        </w:rPr>
        <w:t xml:space="preserve"> </w:t>
      </w:r>
      <w:r w:rsidRPr="007C33D8">
        <w:rPr>
          <w:sz w:val="20"/>
        </w:rPr>
        <w:t>during</w:t>
      </w:r>
      <w:r w:rsidRPr="007C33D8">
        <w:rPr>
          <w:spacing w:val="52"/>
          <w:sz w:val="20"/>
        </w:rPr>
        <w:t xml:space="preserve"> </w:t>
      </w:r>
      <w:r w:rsidRPr="007C33D8">
        <w:rPr>
          <w:sz w:val="20"/>
        </w:rPr>
        <w:t>previous</w:t>
      </w:r>
      <w:r w:rsidRPr="007C33D8">
        <w:rPr>
          <w:spacing w:val="51"/>
          <w:sz w:val="20"/>
        </w:rPr>
        <w:t xml:space="preserve"> </w:t>
      </w:r>
      <w:r w:rsidRPr="007C33D8">
        <w:rPr>
          <w:sz w:val="20"/>
        </w:rPr>
        <w:t>months.</w:t>
      </w:r>
      <w:r w:rsidRPr="007C33D8">
        <w:rPr>
          <w:spacing w:val="51"/>
          <w:sz w:val="20"/>
        </w:rPr>
        <w:t xml:space="preserve"> </w:t>
      </w:r>
      <w:r w:rsidRPr="007C33D8">
        <w:rPr>
          <w:sz w:val="20"/>
        </w:rPr>
        <w:t>If</w:t>
      </w:r>
      <w:r w:rsidRPr="007C33D8">
        <w:rPr>
          <w:spacing w:val="50"/>
          <w:sz w:val="20"/>
        </w:rPr>
        <w:t xml:space="preserve"> </w:t>
      </w:r>
      <w:r w:rsidRPr="007C33D8">
        <w:rPr>
          <w:sz w:val="20"/>
        </w:rPr>
        <w:t>the</w:t>
      </w:r>
      <w:r w:rsidRPr="007C33D8">
        <w:rPr>
          <w:spacing w:val="52"/>
          <w:sz w:val="20"/>
        </w:rPr>
        <w:t xml:space="preserve"> </w:t>
      </w:r>
      <w:r w:rsidRPr="007C33D8">
        <w:rPr>
          <w:sz w:val="20"/>
        </w:rPr>
        <w:t>signal</w:t>
      </w:r>
      <w:r w:rsidRPr="007C33D8">
        <w:rPr>
          <w:spacing w:val="52"/>
          <w:sz w:val="20"/>
        </w:rPr>
        <w:t xml:space="preserve"> </w:t>
      </w:r>
      <w:r w:rsidRPr="007C33D8">
        <w:rPr>
          <w:sz w:val="20"/>
        </w:rPr>
        <w:t>differs</w:t>
      </w:r>
      <w:r w:rsidRPr="007C33D8">
        <w:rPr>
          <w:spacing w:val="51"/>
          <w:sz w:val="20"/>
        </w:rPr>
        <w:t xml:space="preserve"> </w:t>
      </w:r>
      <w:r w:rsidRPr="007C33D8">
        <w:rPr>
          <w:sz w:val="20"/>
        </w:rPr>
        <w:t>significantly from</w:t>
      </w:r>
      <w:r w:rsidRPr="007C33D8">
        <w:rPr>
          <w:spacing w:val="52"/>
          <w:sz w:val="20"/>
        </w:rPr>
        <w:t xml:space="preserve"> </w:t>
      </w:r>
      <w:r w:rsidRPr="007C33D8">
        <w:rPr>
          <w:sz w:val="20"/>
        </w:rPr>
        <w:t>the</w:t>
      </w:r>
      <w:r w:rsidRPr="007C33D8">
        <w:rPr>
          <w:spacing w:val="52"/>
          <w:sz w:val="20"/>
        </w:rPr>
        <w:t xml:space="preserve"> </w:t>
      </w:r>
      <w:r w:rsidRPr="007C33D8">
        <w:rPr>
          <w:sz w:val="20"/>
        </w:rPr>
        <w:t>initial response test, actions are taken to investigate the cause of the discrepancy. Site specific procedures will be developed and referenced in the site monitoring plan.</w:t>
      </w:r>
    </w:p>
    <w:p w14:paraId="7447D322" w14:textId="77777777" w:rsidR="007C33D8" w:rsidRPr="007C33D8" w:rsidRDefault="007C33D8" w:rsidP="007C33D8">
      <w:pPr>
        <w:pStyle w:val="BodyText"/>
        <w:kinsoku w:val="0"/>
        <w:overflowPunct w:val="0"/>
        <w:rPr>
          <w:sz w:val="20"/>
        </w:rPr>
      </w:pPr>
    </w:p>
    <w:p w14:paraId="027BACAD" w14:textId="77777777" w:rsidR="007C33D8" w:rsidRPr="007C33D8" w:rsidRDefault="007C33D8" w:rsidP="007C33D8">
      <w:pPr>
        <w:pStyle w:val="Heading3"/>
        <w:keepNext w:val="0"/>
        <w:keepLines w:val="0"/>
        <w:numPr>
          <w:ilvl w:val="1"/>
          <w:numId w:val="29"/>
        </w:numPr>
        <w:tabs>
          <w:tab w:val="left" w:pos="861"/>
        </w:tabs>
        <w:kinsoku w:val="0"/>
        <w:overflowPunct w:val="0"/>
        <w:autoSpaceDE w:val="0"/>
        <w:autoSpaceDN w:val="0"/>
        <w:adjustRightInd w:val="0"/>
        <w:spacing w:before="0"/>
        <w:ind w:left="860" w:hanging="720"/>
        <w:jc w:val="both"/>
        <w:rPr>
          <w:rFonts w:ascii="Times New Roman" w:hAnsi="Times New Roman" w:cs="Times New Roman"/>
          <w:color w:val="auto"/>
          <w:sz w:val="20"/>
          <w:szCs w:val="20"/>
        </w:rPr>
      </w:pPr>
      <w:r w:rsidRPr="007C33D8">
        <w:rPr>
          <w:rFonts w:ascii="Times New Roman" w:hAnsi="Times New Roman" w:cs="Times New Roman"/>
          <w:color w:val="auto"/>
          <w:sz w:val="20"/>
          <w:szCs w:val="20"/>
        </w:rPr>
        <w:t>Quarterly</w:t>
      </w:r>
      <w:r w:rsidRPr="007C33D8">
        <w:rPr>
          <w:rFonts w:ascii="Times New Roman" w:hAnsi="Times New Roman" w:cs="Times New Roman"/>
          <w:color w:val="auto"/>
          <w:spacing w:val="-1"/>
          <w:sz w:val="20"/>
          <w:szCs w:val="20"/>
        </w:rPr>
        <w:t xml:space="preserve"> </w:t>
      </w:r>
      <w:r w:rsidRPr="007C33D8">
        <w:rPr>
          <w:rFonts w:ascii="Times New Roman" w:hAnsi="Times New Roman" w:cs="Times New Roman"/>
          <w:color w:val="auto"/>
          <w:sz w:val="20"/>
          <w:szCs w:val="20"/>
        </w:rPr>
        <w:t>Adjustments</w:t>
      </w:r>
    </w:p>
    <w:p w14:paraId="5D9C1CEC" w14:textId="77777777" w:rsidR="007C33D8" w:rsidRPr="007C33D8" w:rsidRDefault="007C33D8" w:rsidP="007C33D8">
      <w:pPr>
        <w:pStyle w:val="BodyText"/>
        <w:kinsoku w:val="0"/>
        <w:overflowPunct w:val="0"/>
        <w:spacing w:before="9"/>
        <w:rPr>
          <w:b/>
          <w:bCs/>
          <w:sz w:val="20"/>
        </w:rPr>
      </w:pPr>
    </w:p>
    <w:p w14:paraId="490E6CCB" w14:textId="77777777" w:rsidR="007C33D8" w:rsidRPr="007C33D8" w:rsidRDefault="007C33D8" w:rsidP="007C33D8">
      <w:pPr>
        <w:pStyle w:val="BodyText"/>
        <w:kinsoku w:val="0"/>
        <w:overflowPunct w:val="0"/>
        <w:spacing w:line="230" w:lineRule="auto"/>
        <w:ind w:left="140" w:right="133"/>
        <w:jc w:val="both"/>
        <w:rPr>
          <w:sz w:val="20"/>
        </w:rPr>
      </w:pPr>
      <w:r w:rsidRPr="007C33D8">
        <w:rPr>
          <w:sz w:val="20"/>
        </w:rPr>
        <w:t>Once per quarter, the facility will adjust the sensitivity of the BLDS based on seasonal effects including temperature and humidity. Quarterly adjustments are documented and records maintained on-site.</w:t>
      </w:r>
    </w:p>
    <w:p w14:paraId="4970772B" w14:textId="77777777" w:rsidR="007C33D8" w:rsidRPr="007C33D8" w:rsidRDefault="007C33D8" w:rsidP="007C33D8">
      <w:pPr>
        <w:pStyle w:val="BodyText"/>
        <w:kinsoku w:val="0"/>
        <w:overflowPunct w:val="0"/>
        <w:rPr>
          <w:sz w:val="20"/>
        </w:rPr>
      </w:pPr>
    </w:p>
    <w:p w14:paraId="7A989B23" w14:textId="77777777" w:rsidR="007C33D8" w:rsidRPr="007C33D8" w:rsidRDefault="007C33D8" w:rsidP="007C33D8">
      <w:pPr>
        <w:pStyle w:val="BodyText"/>
        <w:kinsoku w:val="0"/>
        <w:overflowPunct w:val="0"/>
        <w:spacing w:before="4"/>
        <w:rPr>
          <w:sz w:val="20"/>
        </w:rPr>
      </w:pPr>
    </w:p>
    <w:p w14:paraId="4B848AD8"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3D6157FB" wp14:editId="5A7918B1">
                <wp:extent cx="5988050" cy="12700"/>
                <wp:effectExtent l="9525" t="9525" r="3175" b="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71" name="Freeform 45"/>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65130D0" id="Group 22"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">
                <v:shape id="Freeform 45"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" path="m,l9419,e" filled="f" strokecolor="#d9d9d9" strokeweight=".16931mm">
                  <v:path arrowok="t" o:connecttype="custom" o:connectlocs="0,0;9419,0" o:connectangles="0,0"/>
                </v:shape>
                <w10:anchorlock/>
              </v:group>
            </w:pict>
          </mc:Fallback>
        </mc:AlternateContent>
      </w:r>
    </w:p>
    <w:p w14:paraId="36CF677F" w14:textId="77777777" w:rsidR="007C33D8" w:rsidRPr="007C33D8" w:rsidRDefault="007C33D8" w:rsidP="007C33D8">
      <w:pPr>
        <w:pStyle w:val="BodyText"/>
        <w:kinsoku w:val="0"/>
        <w:overflowPunct w:val="0"/>
        <w:spacing w:before="8"/>
        <w:ind w:left="140"/>
        <w:rPr>
          <w:sz w:val="20"/>
        </w:rPr>
      </w:pPr>
      <w:r w:rsidRPr="007C33D8">
        <w:rPr>
          <w:b/>
          <w:bCs/>
          <w:sz w:val="20"/>
        </w:rPr>
        <w:t xml:space="preserve">11 | </w:t>
      </w:r>
      <w:r w:rsidRPr="007C33D8">
        <w:rPr>
          <w:sz w:val="20"/>
        </w:rPr>
        <w:t>P a g e</w:t>
      </w:r>
    </w:p>
    <w:p w14:paraId="4DC2439C" w14:textId="77777777" w:rsidR="007C33D8" w:rsidRPr="007C33D8" w:rsidRDefault="007C33D8" w:rsidP="007C33D8">
      <w:pPr>
        <w:pStyle w:val="BodyText"/>
        <w:kinsoku w:val="0"/>
        <w:overflowPunct w:val="0"/>
        <w:spacing w:before="8"/>
        <w:ind w:left="140"/>
        <w:rPr>
          <w:sz w:val="20"/>
        </w:rPr>
        <w:sectPr w:rsidR="007C33D8" w:rsidRPr="007C33D8">
          <w:type w:val="continuous"/>
          <w:pgSz w:w="12240" w:h="15840"/>
          <w:pgMar w:top="0" w:right="1300" w:bottom="0" w:left="1300" w:header="720" w:footer="720" w:gutter="0"/>
          <w:cols w:space="720"/>
          <w:noEndnote/>
        </w:sectPr>
      </w:pPr>
    </w:p>
    <w:p w14:paraId="30A894A9" w14:textId="04722F6B" w:rsidR="009727BD" w:rsidRDefault="009727BD">
      <w:pPr>
        <w:rPr>
          <w:sz w:val="20"/>
        </w:rPr>
      </w:pPr>
      <w:r>
        <w:rPr>
          <w:sz w:val="20"/>
        </w:rPr>
        <w:br w:type="page"/>
      </w:r>
    </w:p>
    <w:p w14:paraId="2B91BC77" w14:textId="77777777" w:rsidR="007C33D8" w:rsidRPr="007C33D8" w:rsidRDefault="007C33D8" w:rsidP="007C33D8">
      <w:pPr>
        <w:pStyle w:val="BodyText"/>
        <w:kinsoku w:val="0"/>
        <w:overflowPunct w:val="0"/>
        <w:rPr>
          <w:sz w:val="20"/>
        </w:rPr>
      </w:pPr>
    </w:p>
    <w:p w14:paraId="4E5BDAD4" w14:textId="77777777" w:rsidR="007C33D8" w:rsidRPr="007C33D8" w:rsidRDefault="007C33D8" w:rsidP="007C33D8">
      <w:pPr>
        <w:pStyle w:val="Heading3"/>
        <w:keepNext w:val="0"/>
        <w:keepLines w:val="0"/>
        <w:numPr>
          <w:ilvl w:val="1"/>
          <w:numId w:val="28"/>
        </w:numPr>
        <w:tabs>
          <w:tab w:val="left" w:pos="861"/>
        </w:tabs>
        <w:kinsoku w:val="0"/>
        <w:overflowPunct w:val="0"/>
        <w:autoSpaceDE w:val="0"/>
        <w:autoSpaceDN w:val="0"/>
        <w:adjustRightInd w:val="0"/>
        <w:spacing w:before="12"/>
        <w:ind w:left="860" w:hanging="720"/>
        <w:jc w:val="both"/>
        <w:rPr>
          <w:rFonts w:ascii="Times New Roman" w:hAnsi="Times New Roman" w:cs="Times New Roman"/>
          <w:color w:val="auto"/>
          <w:sz w:val="20"/>
          <w:szCs w:val="20"/>
        </w:rPr>
      </w:pPr>
      <w:bookmarkStart w:id="126" w:name="bookmark8"/>
      <w:bookmarkEnd w:id="126"/>
      <w:r w:rsidRPr="007C33D8">
        <w:rPr>
          <w:rFonts w:ascii="Times New Roman" w:hAnsi="Times New Roman" w:cs="Times New Roman"/>
          <w:color w:val="auto"/>
          <w:sz w:val="20"/>
          <w:szCs w:val="20"/>
        </w:rPr>
        <w:t>Semi-Annual</w:t>
      </w:r>
      <w:r w:rsidRPr="007C33D8">
        <w:rPr>
          <w:rFonts w:ascii="Times New Roman" w:hAnsi="Times New Roman" w:cs="Times New Roman"/>
          <w:color w:val="auto"/>
          <w:spacing w:val="-1"/>
          <w:sz w:val="20"/>
          <w:szCs w:val="20"/>
        </w:rPr>
        <w:t xml:space="preserve"> </w:t>
      </w:r>
      <w:r w:rsidRPr="007C33D8">
        <w:rPr>
          <w:rFonts w:ascii="Times New Roman" w:hAnsi="Times New Roman" w:cs="Times New Roman"/>
          <w:color w:val="auto"/>
          <w:sz w:val="20"/>
          <w:szCs w:val="20"/>
        </w:rPr>
        <w:t>Maintenance</w:t>
      </w:r>
    </w:p>
    <w:p w14:paraId="34E6E323" w14:textId="77777777" w:rsidR="007C33D8" w:rsidRPr="007C33D8" w:rsidRDefault="007C33D8" w:rsidP="007C33D8">
      <w:pPr>
        <w:pStyle w:val="BodyText"/>
        <w:kinsoku w:val="0"/>
        <w:overflowPunct w:val="0"/>
        <w:spacing w:before="126" w:line="230" w:lineRule="auto"/>
        <w:ind w:left="140" w:right="132"/>
        <w:jc w:val="both"/>
        <w:rPr>
          <w:sz w:val="20"/>
        </w:rPr>
      </w:pPr>
      <w:r w:rsidRPr="007C33D8">
        <w:rPr>
          <w:sz w:val="20"/>
        </w:rPr>
        <w:t>Each sensor is inspected at least every twelve months in accordance with manufacturer recommendations to remove any build-up of material that may collect on the probe or insulator. Build-up of material on the probe will not affect measurement, but should still be removed as part of cleaning. A build-up of material on the insulator can form a conductive electrical bridge across the insulator, decreasing the signal strength and potential not resulting in a high alarm even</w:t>
      </w:r>
      <w:r w:rsidRPr="007C33D8">
        <w:rPr>
          <w:spacing w:val="51"/>
          <w:sz w:val="20"/>
        </w:rPr>
        <w:t xml:space="preserve"> </w:t>
      </w:r>
      <w:r w:rsidRPr="007C33D8">
        <w:rPr>
          <w:sz w:val="20"/>
        </w:rPr>
        <w:t>though</w:t>
      </w:r>
      <w:r w:rsidRPr="007C33D8">
        <w:rPr>
          <w:spacing w:val="50"/>
          <w:sz w:val="20"/>
        </w:rPr>
        <w:t xml:space="preserve"> </w:t>
      </w:r>
      <w:r w:rsidRPr="007C33D8">
        <w:rPr>
          <w:sz w:val="20"/>
        </w:rPr>
        <w:t>dust</w:t>
      </w:r>
      <w:r w:rsidRPr="007C33D8">
        <w:rPr>
          <w:spacing w:val="51"/>
          <w:sz w:val="20"/>
        </w:rPr>
        <w:t xml:space="preserve"> </w:t>
      </w:r>
      <w:r w:rsidRPr="007C33D8">
        <w:rPr>
          <w:sz w:val="20"/>
        </w:rPr>
        <w:t>may be</w:t>
      </w:r>
      <w:r w:rsidRPr="007C33D8">
        <w:rPr>
          <w:spacing w:val="50"/>
          <w:sz w:val="20"/>
        </w:rPr>
        <w:t xml:space="preserve"> </w:t>
      </w:r>
      <w:r w:rsidRPr="007C33D8">
        <w:rPr>
          <w:sz w:val="20"/>
        </w:rPr>
        <w:t>emitted. Inspection</w:t>
      </w:r>
      <w:r w:rsidRPr="007C33D8">
        <w:rPr>
          <w:spacing w:val="51"/>
          <w:sz w:val="20"/>
        </w:rPr>
        <w:t xml:space="preserve"> </w:t>
      </w:r>
      <w:r w:rsidRPr="007C33D8">
        <w:rPr>
          <w:sz w:val="20"/>
        </w:rPr>
        <w:t>and</w:t>
      </w:r>
      <w:r w:rsidRPr="007C33D8">
        <w:rPr>
          <w:spacing w:val="50"/>
          <w:sz w:val="20"/>
        </w:rPr>
        <w:t xml:space="preserve"> </w:t>
      </w:r>
      <w:r w:rsidRPr="007C33D8">
        <w:rPr>
          <w:sz w:val="20"/>
        </w:rPr>
        <w:t>cleaning of the probe</w:t>
      </w:r>
      <w:r w:rsidRPr="007C33D8">
        <w:rPr>
          <w:spacing w:val="50"/>
          <w:sz w:val="20"/>
        </w:rPr>
        <w:t xml:space="preserve"> </w:t>
      </w:r>
      <w:r w:rsidRPr="007C33D8">
        <w:rPr>
          <w:sz w:val="20"/>
        </w:rPr>
        <w:t>and</w:t>
      </w:r>
      <w:r w:rsidRPr="007C33D8">
        <w:rPr>
          <w:spacing w:val="50"/>
          <w:sz w:val="20"/>
        </w:rPr>
        <w:t xml:space="preserve"> </w:t>
      </w:r>
      <w:r w:rsidRPr="007C33D8">
        <w:rPr>
          <w:sz w:val="20"/>
        </w:rPr>
        <w:t>insulator</w:t>
      </w:r>
      <w:r w:rsidRPr="007C33D8">
        <w:rPr>
          <w:spacing w:val="52"/>
          <w:sz w:val="20"/>
        </w:rPr>
        <w:t xml:space="preserve"> </w:t>
      </w:r>
      <w:r w:rsidRPr="007C33D8">
        <w:rPr>
          <w:sz w:val="20"/>
        </w:rPr>
        <w:t>is conducted in accordance with the manufacturer's recommendations in the PCME User’s Manual.</w:t>
      </w:r>
    </w:p>
    <w:p w14:paraId="18A493AD" w14:textId="77777777" w:rsidR="007C33D8" w:rsidRPr="007C33D8" w:rsidRDefault="007C33D8" w:rsidP="007C33D8">
      <w:pPr>
        <w:pStyle w:val="BodyText"/>
        <w:kinsoku w:val="0"/>
        <w:overflowPunct w:val="0"/>
        <w:rPr>
          <w:sz w:val="20"/>
        </w:rPr>
      </w:pPr>
    </w:p>
    <w:p w14:paraId="7CC22524" w14:textId="77777777" w:rsidR="007C33D8" w:rsidRPr="007C33D8" w:rsidRDefault="007C33D8" w:rsidP="007C33D8">
      <w:pPr>
        <w:pStyle w:val="Heading3"/>
        <w:keepNext w:val="0"/>
        <w:keepLines w:val="0"/>
        <w:numPr>
          <w:ilvl w:val="1"/>
          <w:numId w:val="28"/>
        </w:numPr>
        <w:tabs>
          <w:tab w:val="left" w:pos="861"/>
        </w:tabs>
        <w:kinsoku w:val="0"/>
        <w:overflowPunct w:val="0"/>
        <w:autoSpaceDE w:val="0"/>
        <w:autoSpaceDN w:val="0"/>
        <w:adjustRightInd w:val="0"/>
        <w:spacing w:before="0"/>
        <w:ind w:left="860" w:hanging="720"/>
        <w:jc w:val="both"/>
        <w:rPr>
          <w:rFonts w:ascii="Times New Roman" w:hAnsi="Times New Roman" w:cs="Times New Roman"/>
          <w:color w:val="auto"/>
          <w:sz w:val="20"/>
          <w:szCs w:val="20"/>
        </w:rPr>
      </w:pPr>
      <w:bookmarkStart w:id="127" w:name="bookmark9"/>
      <w:bookmarkEnd w:id="127"/>
      <w:r w:rsidRPr="007C33D8">
        <w:rPr>
          <w:rFonts w:ascii="Times New Roman" w:hAnsi="Times New Roman" w:cs="Times New Roman"/>
          <w:color w:val="auto"/>
          <w:sz w:val="20"/>
          <w:szCs w:val="20"/>
        </w:rPr>
        <w:t>Annual Instrument Set</w:t>
      </w:r>
      <w:r w:rsidRPr="007C33D8">
        <w:rPr>
          <w:rFonts w:ascii="Times New Roman" w:hAnsi="Times New Roman" w:cs="Times New Roman"/>
          <w:color w:val="auto"/>
          <w:spacing w:val="-1"/>
          <w:sz w:val="20"/>
          <w:szCs w:val="20"/>
        </w:rPr>
        <w:t xml:space="preserve"> </w:t>
      </w:r>
      <w:r w:rsidRPr="007C33D8">
        <w:rPr>
          <w:rFonts w:ascii="Times New Roman" w:hAnsi="Times New Roman" w:cs="Times New Roman"/>
          <w:color w:val="auto"/>
          <w:sz w:val="20"/>
          <w:szCs w:val="20"/>
        </w:rPr>
        <w:t>Up</w:t>
      </w:r>
    </w:p>
    <w:p w14:paraId="3F17D95A" w14:textId="77777777" w:rsidR="007C33D8" w:rsidRPr="007C33D8" w:rsidRDefault="007C33D8" w:rsidP="007C33D8">
      <w:pPr>
        <w:pStyle w:val="BodyText"/>
        <w:kinsoku w:val="0"/>
        <w:overflowPunct w:val="0"/>
        <w:spacing w:before="129" w:line="228" w:lineRule="auto"/>
        <w:ind w:left="140" w:right="134"/>
        <w:jc w:val="both"/>
        <w:rPr>
          <w:sz w:val="20"/>
        </w:rPr>
      </w:pPr>
      <w:r w:rsidRPr="007C33D8">
        <w:rPr>
          <w:sz w:val="20"/>
        </w:rPr>
        <w:t>An annual instrument service is scheduled with PCME service engineer to complete a full system review. Documentation from the system review inspection is retained on-site.</w:t>
      </w:r>
    </w:p>
    <w:p w14:paraId="10FA3487" w14:textId="77777777" w:rsidR="007C33D8" w:rsidRPr="007C33D8" w:rsidRDefault="007C33D8" w:rsidP="007C33D8">
      <w:pPr>
        <w:pStyle w:val="BodyText"/>
        <w:kinsoku w:val="0"/>
        <w:overflowPunct w:val="0"/>
        <w:rPr>
          <w:sz w:val="20"/>
        </w:rPr>
      </w:pPr>
    </w:p>
    <w:p w14:paraId="69BDE8EC" w14:textId="77777777" w:rsidR="007C33D8" w:rsidRPr="007C33D8" w:rsidRDefault="007C33D8" w:rsidP="007C33D8">
      <w:pPr>
        <w:pStyle w:val="Heading3"/>
        <w:keepNext w:val="0"/>
        <w:keepLines w:val="0"/>
        <w:numPr>
          <w:ilvl w:val="1"/>
          <w:numId w:val="28"/>
        </w:numPr>
        <w:tabs>
          <w:tab w:val="left" w:pos="861"/>
        </w:tabs>
        <w:kinsoku w:val="0"/>
        <w:overflowPunct w:val="0"/>
        <w:autoSpaceDE w:val="0"/>
        <w:autoSpaceDN w:val="0"/>
        <w:adjustRightInd w:val="0"/>
        <w:spacing w:before="0"/>
        <w:ind w:left="860" w:hanging="720"/>
        <w:jc w:val="both"/>
        <w:rPr>
          <w:rFonts w:ascii="Times New Roman" w:hAnsi="Times New Roman" w:cs="Times New Roman"/>
          <w:color w:val="auto"/>
          <w:sz w:val="20"/>
          <w:szCs w:val="20"/>
        </w:rPr>
      </w:pPr>
      <w:bookmarkStart w:id="128" w:name="bookmark10"/>
      <w:bookmarkEnd w:id="128"/>
      <w:r w:rsidRPr="007C33D8">
        <w:rPr>
          <w:rFonts w:ascii="Times New Roman" w:hAnsi="Times New Roman" w:cs="Times New Roman"/>
          <w:color w:val="auto"/>
          <w:sz w:val="20"/>
          <w:szCs w:val="20"/>
        </w:rPr>
        <w:t>Spare Parts Inventory</w:t>
      </w:r>
    </w:p>
    <w:p w14:paraId="359D8352" w14:textId="77777777" w:rsidR="007C33D8" w:rsidRPr="007C33D8" w:rsidRDefault="007C33D8" w:rsidP="007C33D8">
      <w:pPr>
        <w:pStyle w:val="BodyText"/>
        <w:kinsoku w:val="0"/>
        <w:overflowPunct w:val="0"/>
        <w:spacing w:before="126" w:line="230" w:lineRule="auto"/>
        <w:ind w:left="140" w:right="134"/>
        <w:jc w:val="both"/>
        <w:rPr>
          <w:sz w:val="20"/>
        </w:rPr>
      </w:pPr>
      <w:r w:rsidRPr="007C33D8">
        <w:rPr>
          <w:sz w:val="20"/>
        </w:rPr>
        <w:t>In order to ensure continuous operation of the BLDS, facility shall maintain spare equipment to ensure quick repair and restoration of bag leak detection components in the event of failure. The following parts are maintained on-site:</w:t>
      </w:r>
    </w:p>
    <w:p w14:paraId="76C3B59B" w14:textId="77777777" w:rsidR="007C33D8" w:rsidRPr="007C33D8" w:rsidRDefault="007C33D8" w:rsidP="007C33D8">
      <w:pPr>
        <w:pStyle w:val="ListParagraph"/>
        <w:numPr>
          <w:ilvl w:val="2"/>
          <w:numId w:val="28"/>
        </w:numPr>
        <w:tabs>
          <w:tab w:val="left" w:pos="861"/>
        </w:tabs>
        <w:kinsoku w:val="0"/>
        <w:overflowPunct w:val="0"/>
        <w:autoSpaceDE w:val="0"/>
        <w:autoSpaceDN w:val="0"/>
        <w:adjustRightInd w:val="0"/>
        <w:spacing w:line="276" w:lineRule="exact"/>
        <w:ind w:left="860" w:hanging="360"/>
        <w:contextualSpacing w:val="0"/>
        <w:rPr>
          <w:sz w:val="20"/>
        </w:rPr>
      </w:pPr>
      <w:r w:rsidRPr="007C33D8">
        <w:rPr>
          <w:sz w:val="20"/>
        </w:rPr>
        <w:t>Spare MultiController and/or replacement Boards (PCME recommended)</w:t>
      </w:r>
    </w:p>
    <w:p w14:paraId="4D1AECD3" w14:textId="77777777" w:rsidR="007C33D8" w:rsidRPr="007C33D8" w:rsidRDefault="007C33D8" w:rsidP="007C33D8">
      <w:pPr>
        <w:pStyle w:val="ListParagraph"/>
        <w:numPr>
          <w:ilvl w:val="2"/>
          <w:numId w:val="28"/>
        </w:numPr>
        <w:tabs>
          <w:tab w:val="left" w:pos="861"/>
        </w:tabs>
        <w:kinsoku w:val="0"/>
        <w:overflowPunct w:val="0"/>
        <w:autoSpaceDE w:val="0"/>
        <w:autoSpaceDN w:val="0"/>
        <w:adjustRightInd w:val="0"/>
        <w:spacing w:line="291" w:lineRule="exact"/>
        <w:ind w:left="860" w:hanging="360"/>
        <w:contextualSpacing w:val="0"/>
        <w:rPr>
          <w:sz w:val="20"/>
        </w:rPr>
      </w:pPr>
      <w:r w:rsidRPr="007C33D8">
        <w:rPr>
          <w:sz w:val="20"/>
        </w:rPr>
        <w:t>Spare Sensor (PCME</w:t>
      </w:r>
      <w:r w:rsidRPr="007C33D8">
        <w:rPr>
          <w:spacing w:val="-1"/>
          <w:sz w:val="20"/>
        </w:rPr>
        <w:t xml:space="preserve"> </w:t>
      </w:r>
      <w:r w:rsidRPr="007C33D8">
        <w:rPr>
          <w:sz w:val="20"/>
        </w:rPr>
        <w:t>recommended)</w:t>
      </w:r>
    </w:p>
    <w:p w14:paraId="1CFC3BB0" w14:textId="77777777" w:rsidR="007C33D8" w:rsidRPr="007C33D8" w:rsidRDefault="007C33D8" w:rsidP="007C33D8">
      <w:pPr>
        <w:pStyle w:val="BodyText"/>
        <w:kinsoku w:val="0"/>
        <w:overflowPunct w:val="0"/>
        <w:spacing w:before="1"/>
        <w:rPr>
          <w:sz w:val="20"/>
        </w:rPr>
      </w:pPr>
    </w:p>
    <w:p w14:paraId="138A8B08" w14:textId="77777777" w:rsidR="007C33D8" w:rsidRPr="007C33D8" w:rsidRDefault="007C33D8" w:rsidP="007C33D8">
      <w:pPr>
        <w:pStyle w:val="BodyText"/>
        <w:kinsoku w:val="0"/>
        <w:overflowPunct w:val="0"/>
        <w:spacing w:line="230" w:lineRule="auto"/>
        <w:ind w:left="140" w:right="137"/>
        <w:jc w:val="both"/>
        <w:rPr>
          <w:sz w:val="20"/>
        </w:rPr>
      </w:pPr>
      <w:r w:rsidRPr="007C33D8">
        <w:rPr>
          <w:sz w:val="20"/>
        </w:rPr>
        <w:t>The PCME system is designed to be able to replace the board and/or the sensor without having to conduct the initial setup again (Customer specific settings may need to be entered into the controller).</w:t>
      </w:r>
    </w:p>
    <w:p w14:paraId="45047F4F" w14:textId="77777777" w:rsidR="007C33D8" w:rsidRPr="007C33D8" w:rsidRDefault="007C33D8" w:rsidP="007C33D8">
      <w:pPr>
        <w:pStyle w:val="BodyText"/>
        <w:kinsoku w:val="0"/>
        <w:overflowPunct w:val="0"/>
        <w:spacing w:before="9"/>
        <w:rPr>
          <w:sz w:val="20"/>
        </w:rPr>
      </w:pPr>
    </w:p>
    <w:p w14:paraId="5894C587" w14:textId="77777777" w:rsidR="007C33D8" w:rsidRPr="007C33D8" w:rsidRDefault="007C33D8" w:rsidP="007C33D8">
      <w:pPr>
        <w:pStyle w:val="Heading3"/>
        <w:kinsoku w:val="0"/>
        <w:overflowPunct w:val="0"/>
        <w:rPr>
          <w:rFonts w:ascii="Times New Roman" w:hAnsi="Times New Roman" w:cs="Times New Roman"/>
          <w:color w:val="auto"/>
          <w:sz w:val="20"/>
          <w:szCs w:val="20"/>
        </w:rPr>
      </w:pPr>
      <w:r w:rsidRPr="007C33D8">
        <w:rPr>
          <w:rFonts w:ascii="Times New Roman" w:hAnsi="Times New Roman" w:cs="Times New Roman"/>
          <w:color w:val="auto"/>
          <w:sz w:val="20"/>
          <w:szCs w:val="20"/>
        </w:rPr>
        <w:t>5.0 Corrective Action</w:t>
      </w:r>
    </w:p>
    <w:p w14:paraId="5E6A9EFD" w14:textId="77777777" w:rsidR="007C33D8" w:rsidRPr="007C33D8" w:rsidRDefault="007C33D8" w:rsidP="007C33D8">
      <w:pPr>
        <w:pStyle w:val="BodyText"/>
        <w:kinsoku w:val="0"/>
        <w:overflowPunct w:val="0"/>
        <w:spacing w:before="9"/>
        <w:rPr>
          <w:b/>
          <w:bCs/>
          <w:sz w:val="20"/>
        </w:rPr>
      </w:pPr>
    </w:p>
    <w:p w14:paraId="3B622CAC" w14:textId="77777777" w:rsidR="007C33D8" w:rsidRPr="007C33D8" w:rsidRDefault="007C33D8" w:rsidP="007C33D8">
      <w:pPr>
        <w:pStyle w:val="BodyText"/>
        <w:kinsoku w:val="0"/>
        <w:overflowPunct w:val="0"/>
        <w:spacing w:line="230" w:lineRule="auto"/>
        <w:ind w:left="140" w:right="136"/>
        <w:jc w:val="both"/>
        <w:rPr>
          <w:sz w:val="20"/>
        </w:rPr>
      </w:pPr>
      <w:r w:rsidRPr="007C33D8">
        <w:rPr>
          <w:sz w:val="20"/>
        </w:rPr>
        <w:t>For all alarms, the facility will initiate the following procedures to determine the cause of all alarms within one (1) hour of the alarm. The cause of the alarm will be alleviated within three</w:t>
      </w:r>
    </w:p>
    <w:p w14:paraId="40589761" w14:textId="77777777" w:rsidR="007C33D8" w:rsidRPr="007C33D8" w:rsidRDefault="007C33D8" w:rsidP="007C33D8">
      <w:pPr>
        <w:pStyle w:val="ListParagraph"/>
        <w:numPr>
          <w:ilvl w:val="0"/>
          <w:numId w:val="37"/>
        </w:numPr>
        <w:tabs>
          <w:tab w:val="left" w:pos="462"/>
        </w:tabs>
        <w:kinsoku w:val="0"/>
        <w:overflowPunct w:val="0"/>
        <w:autoSpaceDE w:val="0"/>
        <w:autoSpaceDN w:val="0"/>
        <w:adjustRightInd w:val="0"/>
        <w:spacing w:line="281" w:lineRule="exact"/>
        <w:ind w:hanging="321"/>
        <w:contextualSpacing w:val="0"/>
        <w:jc w:val="both"/>
        <w:rPr>
          <w:sz w:val="20"/>
        </w:rPr>
      </w:pPr>
      <w:r w:rsidRPr="007C33D8">
        <w:rPr>
          <w:sz w:val="20"/>
        </w:rPr>
        <w:t>hours of the alarm, by taking necessary corrective</w:t>
      </w:r>
      <w:r w:rsidRPr="007C33D8">
        <w:rPr>
          <w:spacing w:val="-5"/>
          <w:sz w:val="20"/>
        </w:rPr>
        <w:t xml:space="preserve"> </w:t>
      </w:r>
      <w:r w:rsidRPr="007C33D8">
        <w:rPr>
          <w:sz w:val="20"/>
        </w:rPr>
        <w:t>action.</w:t>
      </w:r>
    </w:p>
    <w:p w14:paraId="21B4365D" w14:textId="77777777" w:rsidR="007C33D8" w:rsidRPr="007C33D8" w:rsidRDefault="007C33D8" w:rsidP="007C33D8">
      <w:pPr>
        <w:pStyle w:val="BodyText"/>
        <w:kinsoku w:val="0"/>
        <w:overflowPunct w:val="0"/>
        <w:spacing w:before="10"/>
        <w:rPr>
          <w:sz w:val="20"/>
        </w:rPr>
      </w:pPr>
    </w:p>
    <w:p w14:paraId="19964443" w14:textId="77777777" w:rsidR="007C33D8" w:rsidRPr="007C33D8" w:rsidRDefault="007C33D8" w:rsidP="007C33D8">
      <w:pPr>
        <w:pStyle w:val="ListParagraph"/>
        <w:numPr>
          <w:ilvl w:val="1"/>
          <w:numId w:val="37"/>
        </w:numPr>
        <w:tabs>
          <w:tab w:val="left" w:pos="861"/>
        </w:tabs>
        <w:kinsoku w:val="0"/>
        <w:overflowPunct w:val="0"/>
        <w:autoSpaceDE w:val="0"/>
        <w:autoSpaceDN w:val="0"/>
        <w:adjustRightInd w:val="0"/>
        <w:spacing w:line="287" w:lineRule="exact"/>
        <w:contextualSpacing w:val="0"/>
        <w:rPr>
          <w:sz w:val="20"/>
        </w:rPr>
      </w:pPr>
      <w:r w:rsidRPr="007C33D8">
        <w:rPr>
          <w:sz w:val="20"/>
        </w:rPr>
        <w:t>Conduct Contamination check to verify the validity of the</w:t>
      </w:r>
      <w:r w:rsidRPr="007C33D8">
        <w:rPr>
          <w:spacing w:val="-5"/>
          <w:sz w:val="20"/>
        </w:rPr>
        <w:t xml:space="preserve"> </w:t>
      </w:r>
      <w:r w:rsidRPr="007C33D8">
        <w:rPr>
          <w:sz w:val="20"/>
        </w:rPr>
        <w:t>alarm.</w:t>
      </w:r>
    </w:p>
    <w:p w14:paraId="34C573D7" w14:textId="77777777" w:rsidR="007C33D8" w:rsidRPr="007C33D8" w:rsidRDefault="007C33D8" w:rsidP="007C33D8">
      <w:pPr>
        <w:pStyle w:val="ListParagraph"/>
        <w:numPr>
          <w:ilvl w:val="1"/>
          <w:numId w:val="37"/>
        </w:numPr>
        <w:tabs>
          <w:tab w:val="left" w:pos="861"/>
        </w:tabs>
        <w:kinsoku w:val="0"/>
        <w:overflowPunct w:val="0"/>
        <w:autoSpaceDE w:val="0"/>
        <w:autoSpaceDN w:val="0"/>
        <w:adjustRightInd w:val="0"/>
        <w:spacing w:before="8" w:line="228" w:lineRule="auto"/>
        <w:ind w:right="136"/>
        <w:contextualSpacing w:val="0"/>
        <w:rPr>
          <w:sz w:val="20"/>
        </w:rPr>
      </w:pPr>
      <w:r w:rsidRPr="007C33D8">
        <w:rPr>
          <w:sz w:val="20"/>
        </w:rPr>
        <w:t>Conduct</w:t>
      </w:r>
      <w:r w:rsidRPr="007C33D8">
        <w:rPr>
          <w:spacing w:val="-6"/>
          <w:sz w:val="20"/>
        </w:rPr>
        <w:t xml:space="preserve"> </w:t>
      </w:r>
      <w:r w:rsidRPr="007C33D8">
        <w:rPr>
          <w:sz w:val="20"/>
        </w:rPr>
        <w:t>site</w:t>
      </w:r>
      <w:r w:rsidRPr="007C33D8">
        <w:rPr>
          <w:spacing w:val="-9"/>
          <w:sz w:val="20"/>
        </w:rPr>
        <w:t xml:space="preserve"> </w:t>
      </w:r>
      <w:r w:rsidRPr="007C33D8">
        <w:rPr>
          <w:sz w:val="20"/>
        </w:rPr>
        <w:t>investigation</w:t>
      </w:r>
      <w:r w:rsidRPr="007C33D8">
        <w:rPr>
          <w:spacing w:val="-6"/>
          <w:sz w:val="20"/>
        </w:rPr>
        <w:t xml:space="preserve"> </w:t>
      </w:r>
      <w:r w:rsidRPr="007C33D8">
        <w:rPr>
          <w:sz w:val="20"/>
        </w:rPr>
        <w:t>to</w:t>
      </w:r>
      <w:r w:rsidRPr="007C33D8">
        <w:rPr>
          <w:spacing w:val="-8"/>
          <w:sz w:val="20"/>
        </w:rPr>
        <w:t xml:space="preserve"> </w:t>
      </w:r>
      <w:r w:rsidRPr="007C33D8">
        <w:rPr>
          <w:sz w:val="20"/>
        </w:rPr>
        <w:t>verify</w:t>
      </w:r>
      <w:r w:rsidRPr="007C33D8">
        <w:rPr>
          <w:spacing w:val="-11"/>
          <w:sz w:val="20"/>
        </w:rPr>
        <w:t xml:space="preserve"> </w:t>
      </w:r>
      <w:r w:rsidRPr="007C33D8">
        <w:rPr>
          <w:sz w:val="20"/>
        </w:rPr>
        <w:t>the</w:t>
      </w:r>
      <w:r w:rsidRPr="007C33D8">
        <w:rPr>
          <w:spacing w:val="-6"/>
          <w:sz w:val="20"/>
        </w:rPr>
        <w:t xml:space="preserve"> </w:t>
      </w:r>
      <w:r w:rsidRPr="007C33D8">
        <w:rPr>
          <w:sz w:val="20"/>
        </w:rPr>
        <w:t>leak</w:t>
      </w:r>
      <w:r w:rsidRPr="007C33D8">
        <w:rPr>
          <w:spacing w:val="-8"/>
          <w:sz w:val="20"/>
        </w:rPr>
        <w:t xml:space="preserve"> </w:t>
      </w:r>
      <w:r w:rsidRPr="007C33D8">
        <w:rPr>
          <w:sz w:val="20"/>
        </w:rPr>
        <w:t>and</w:t>
      </w:r>
      <w:r w:rsidRPr="007C33D8">
        <w:rPr>
          <w:spacing w:val="-8"/>
          <w:sz w:val="20"/>
        </w:rPr>
        <w:t xml:space="preserve"> </w:t>
      </w:r>
      <w:r w:rsidRPr="007C33D8">
        <w:rPr>
          <w:sz w:val="20"/>
        </w:rPr>
        <w:t>to</w:t>
      </w:r>
      <w:r w:rsidRPr="007C33D8">
        <w:rPr>
          <w:spacing w:val="-6"/>
          <w:sz w:val="20"/>
        </w:rPr>
        <w:t xml:space="preserve"> </w:t>
      </w:r>
      <w:r w:rsidRPr="007C33D8">
        <w:rPr>
          <w:sz w:val="20"/>
        </w:rPr>
        <w:t>attempt</w:t>
      </w:r>
      <w:r w:rsidRPr="007C33D8">
        <w:rPr>
          <w:spacing w:val="-8"/>
          <w:sz w:val="20"/>
        </w:rPr>
        <w:t xml:space="preserve"> </w:t>
      </w:r>
      <w:r w:rsidRPr="007C33D8">
        <w:rPr>
          <w:sz w:val="20"/>
        </w:rPr>
        <w:t>to</w:t>
      </w:r>
      <w:r w:rsidRPr="007C33D8">
        <w:rPr>
          <w:spacing w:val="-6"/>
          <w:sz w:val="20"/>
        </w:rPr>
        <w:t xml:space="preserve"> </w:t>
      </w:r>
      <w:r w:rsidRPr="007C33D8">
        <w:rPr>
          <w:sz w:val="20"/>
        </w:rPr>
        <w:t>identify</w:t>
      </w:r>
      <w:r w:rsidRPr="007C33D8">
        <w:rPr>
          <w:spacing w:val="-11"/>
          <w:sz w:val="20"/>
        </w:rPr>
        <w:t xml:space="preserve"> </w:t>
      </w:r>
      <w:r w:rsidRPr="007C33D8">
        <w:rPr>
          <w:sz w:val="20"/>
        </w:rPr>
        <w:t>the</w:t>
      </w:r>
      <w:r w:rsidRPr="007C33D8">
        <w:rPr>
          <w:spacing w:val="-8"/>
          <w:sz w:val="20"/>
        </w:rPr>
        <w:t xml:space="preserve"> </w:t>
      </w:r>
      <w:r w:rsidRPr="007C33D8">
        <w:rPr>
          <w:sz w:val="20"/>
        </w:rPr>
        <w:t>cause</w:t>
      </w:r>
      <w:r w:rsidRPr="007C33D8">
        <w:rPr>
          <w:spacing w:val="-7"/>
          <w:sz w:val="20"/>
        </w:rPr>
        <w:t xml:space="preserve"> </w:t>
      </w:r>
      <w:r w:rsidRPr="007C33D8">
        <w:rPr>
          <w:sz w:val="20"/>
        </w:rPr>
        <w:t>of</w:t>
      </w:r>
      <w:r w:rsidRPr="007C33D8">
        <w:rPr>
          <w:spacing w:val="-7"/>
          <w:sz w:val="20"/>
        </w:rPr>
        <w:t xml:space="preserve"> </w:t>
      </w:r>
      <w:r w:rsidRPr="007C33D8">
        <w:rPr>
          <w:sz w:val="20"/>
        </w:rPr>
        <w:t>excess</w:t>
      </w:r>
      <w:r w:rsidRPr="007C33D8">
        <w:rPr>
          <w:spacing w:val="-1"/>
          <w:sz w:val="20"/>
        </w:rPr>
        <w:t xml:space="preserve"> </w:t>
      </w:r>
      <w:r w:rsidRPr="007C33D8">
        <w:rPr>
          <w:sz w:val="20"/>
        </w:rPr>
        <w:t>particulate</w:t>
      </w:r>
      <w:r w:rsidRPr="007C33D8">
        <w:rPr>
          <w:spacing w:val="-2"/>
          <w:sz w:val="20"/>
        </w:rPr>
        <w:t xml:space="preserve"> </w:t>
      </w:r>
      <w:r w:rsidRPr="007C33D8">
        <w:rPr>
          <w:sz w:val="20"/>
        </w:rPr>
        <w:t>emissions.</w:t>
      </w:r>
      <w:r w:rsidRPr="007C33D8">
        <w:rPr>
          <w:spacing w:val="53"/>
          <w:sz w:val="20"/>
        </w:rPr>
        <w:t xml:space="preserve"> </w:t>
      </w:r>
      <w:r w:rsidRPr="007C33D8">
        <w:rPr>
          <w:sz w:val="20"/>
        </w:rPr>
        <w:t>This</w:t>
      </w:r>
      <w:r w:rsidRPr="007C33D8">
        <w:rPr>
          <w:spacing w:val="-1"/>
          <w:sz w:val="20"/>
        </w:rPr>
        <w:t xml:space="preserve"> </w:t>
      </w:r>
      <w:r w:rsidRPr="007C33D8">
        <w:rPr>
          <w:sz w:val="20"/>
        </w:rPr>
        <w:t>includes</w:t>
      </w:r>
      <w:r w:rsidRPr="007C33D8">
        <w:rPr>
          <w:spacing w:val="-2"/>
          <w:sz w:val="20"/>
        </w:rPr>
        <w:t xml:space="preserve"> </w:t>
      </w:r>
      <w:r w:rsidRPr="007C33D8">
        <w:rPr>
          <w:sz w:val="20"/>
        </w:rPr>
        <w:t>the</w:t>
      </w:r>
      <w:r w:rsidRPr="007C33D8">
        <w:rPr>
          <w:spacing w:val="-1"/>
          <w:sz w:val="20"/>
        </w:rPr>
        <w:t xml:space="preserve"> </w:t>
      </w:r>
      <w:r w:rsidRPr="007C33D8">
        <w:rPr>
          <w:sz w:val="20"/>
        </w:rPr>
        <w:t>following</w:t>
      </w:r>
      <w:r w:rsidRPr="007C33D8">
        <w:rPr>
          <w:spacing w:val="2"/>
          <w:sz w:val="20"/>
        </w:rPr>
        <w:t xml:space="preserve"> </w:t>
      </w:r>
      <w:r w:rsidRPr="007C33D8">
        <w:rPr>
          <w:sz w:val="20"/>
        </w:rPr>
        <w:t>inspection</w:t>
      </w:r>
      <w:r w:rsidRPr="007C33D8">
        <w:rPr>
          <w:spacing w:val="-1"/>
          <w:sz w:val="20"/>
        </w:rPr>
        <w:t xml:space="preserve"> </w:t>
      </w:r>
      <w:r w:rsidRPr="007C33D8">
        <w:rPr>
          <w:sz w:val="20"/>
        </w:rPr>
        <w:t>procedures:</w:t>
      </w:r>
    </w:p>
    <w:p w14:paraId="15F9CD1C" w14:textId="77777777" w:rsidR="007C33D8" w:rsidRPr="007C33D8" w:rsidRDefault="007C33D8" w:rsidP="007C33D8">
      <w:pPr>
        <w:pStyle w:val="ListParagraph"/>
        <w:numPr>
          <w:ilvl w:val="2"/>
          <w:numId w:val="37"/>
        </w:numPr>
        <w:tabs>
          <w:tab w:val="left" w:pos="1581"/>
        </w:tabs>
        <w:kinsoku w:val="0"/>
        <w:overflowPunct w:val="0"/>
        <w:autoSpaceDE w:val="0"/>
        <w:autoSpaceDN w:val="0"/>
        <w:adjustRightInd w:val="0"/>
        <w:spacing w:line="279" w:lineRule="exact"/>
        <w:contextualSpacing w:val="0"/>
        <w:rPr>
          <w:sz w:val="20"/>
        </w:rPr>
      </w:pPr>
      <w:r w:rsidRPr="007C33D8">
        <w:rPr>
          <w:sz w:val="20"/>
        </w:rPr>
        <w:t>Confirm the leak by visually inspecting the stack</w:t>
      </w:r>
      <w:r w:rsidRPr="007C33D8">
        <w:rPr>
          <w:spacing w:val="-5"/>
          <w:sz w:val="20"/>
        </w:rPr>
        <w:t xml:space="preserve"> </w:t>
      </w:r>
      <w:r w:rsidRPr="007C33D8">
        <w:rPr>
          <w:sz w:val="20"/>
        </w:rPr>
        <w:t>emissions;</w:t>
      </w:r>
    </w:p>
    <w:p w14:paraId="2B3E6205" w14:textId="77777777" w:rsidR="007C33D8" w:rsidRPr="007C33D8" w:rsidRDefault="007C33D8" w:rsidP="007C33D8">
      <w:pPr>
        <w:pStyle w:val="ListParagraph"/>
        <w:numPr>
          <w:ilvl w:val="2"/>
          <w:numId w:val="37"/>
        </w:numPr>
        <w:tabs>
          <w:tab w:val="left" w:pos="1581"/>
        </w:tabs>
        <w:kinsoku w:val="0"/>
        <w:overflowPunct w:val="0"/>
        <w:autoSpaceDE w:val="0"/>
        <w:autoSpaceDN w:val="0"/>
        <w:adjustRightInd w:val="0"/>
        <w:spacing w:line="280" w:lineRule="exact"/>
        <w:contextualSpacing w:val="0"/>
        <w:rPr>
          <w:sz w:val="20"/>
        </w:rPr>
      </w:pPr>
      <w:r w:rsidRPr="007C33D8">
        <w:rPr>
          <w:sz w:val="20"/>
        </w:rPr>
        <w:t>Conduct visual inspection of baghouse;</w:t>
      </w:r>
    </w:p>
    <w:p w14:paraId="13433229" w14:textId="77777777" w:rsidR="007C33D8" w:rsidRPr="007C33D8" w:rsidRDefault="007C33D8" w:rsidP="007C33D8">
      <w:pPr>
        <w:pStyle w:val="ListParagraph"/>
        <w:numPr>
          <w:ilvl w:val="2"/>
          <w:numId w:val="37"/>
        </w:numPr>
        <w:tabs>
          <w:tab w:val="left" w:pos="1581"/>
        </w:tabs>
        <w:kinsoku w:val="0"/>
        <w:overflowPunct w:val="0"/>
        <w:autoSpaceDE w:val="0"/>
        <w:autoSpaceDN w:val="0"/>
        <w:adjustRightInd w:val="0"/>
        <w:spacing w:line="280" w:lineRule="exact"/>
        <w:contextualSpacing w:val="0"/>
        <w:rPr>
          <w:sz w:val="20"/>
        </w:rPr>
      </w:pPr>
      <w:r w:rsidRPr="007C33D8">
        <w:rPr>
          <w:sz w:val="20"/>
        </w:rPr>
        <w:t>Stop cleaning cycle to reduce emissions on a short term basis; and</w:t>
      </w:r>
    </w:p>
    <w:p w14:paraId="13E8084B" w14:textId="77777777" w:rsidR="007C33D8" w:rsidRPr="007C33D8" w:rsidRDefault="007C33D8" w:rsidP="007C33D8">
      <w:pPr>
        <w:pStyle w:val="ListParagraph"/>
        <w:numPr>
          <w:ilvl w:val="2"/>
          <w:numId w:val="37"/>
        </w:numPr>
        <w:tabs>
          <w:tab w:val="left" w:pos="1581"/>
        </w:tabs>
        <w:kinsoku w:val="0"/>
        <w:overflowPunct w:val="0"/>
        <w:autoSpaceDE w:val="0"/>
        <w:autoSpaceDN w:val="0"/>
        <w:adjustRightInd w:val="0"/>
        <w:spacing w:before="8" w:line="225" w:lineRule="auto"/>
        <w:ind w:right="135"/>
        <w:contextualSpacing w:val="0"/>
        <w:rPr>
          <w:sz w:val="20"/>
        </w:rPr>
      </w:pPr>
      <w:r w:rsidRPr="007C33D8">
        <w:rPr>
          <w:sz w:val="20"/>
        </w:rPr>
        <w:t>If</w:t>
      </w:r>
      <w:r w:rsidRPr="007C33D8">
        <w:rPr>
          <w:spacing w:val="40"/>
          <w:sz w:val="20"/>
        </w:rPr>
        <w:t xml:space="preserve"> </w:t>
      </w:r>
      <w:r w:rsidRPr="007C33D8">
        <w:rPr>
          <w:sz w:val="20"/>
        </w:rPr>
        <w:t>necessary/allowed,</w:t>
      </w:r>
      <w:r w:rsidRPr="007C33D8">
        <w:rPr>
          <w:spacing w:val="36"/>
          <w:sz w:val="20"/>
        </w:rPr>
        <w:t xml:space="preserve"> </w:t>
      </w:r>
      <w:r w:rsidRPr="007C33D8">
        <w:rPr>
          <w:sz w:val="20"/>
        </w:rPr>
        <w:t>abort</w:t>
      </w:r>
      <w:r w:rsidRPr="007C33D8">
        <w:rPr>
          <w:spacing w:val="37"/>
          <w:sz w:val="20"/>
        </w:rPr>
        <w:t xml:space="preserve"> </w:t>
      </w:r>
      <w:r w:rsidRPr="007C33D8">
        <w:rPr>
          <w:sz w:val="20"/>
        </w:rPr>
        <w:t>exhaust</w:t>
      </w:r>
      <w:r w:rsidRPr="007C33D8">
        <w:rPr>
          <w:spacing w:val="35"/>
          <w:sz w:val="20"/>
        </w:rPr>
        <w:t xml:space="preserve"> </w:t>
      </w:r>
      <w:r w:rsidRPr="007C33D8">
        <w:rPr>
          <w:sz w:val="20"/>
        </w:rPr>
        <w:t>to</w:t>
      </w:r>
      <w:r w:rsidRPr="007C33D8">
        <w:rPr>
          <w:spacing w:val="36"/>
          <w:sz w:val="20"/>
        </w:rPr>
        <w:t xml:space="preserve"> </w:t>
      </w:r>
      <w:r w:rsidRPr="007C33D8">
        <w:rPr>
          <w:sz w:val="20"/>
        </w:rPr>
        <w:t>atmosphere</w:t>
      </w:r>
      <w:r w:rsidRPr="007C33D8">
        <w:rPr>
          <w:spacing w:val="37"/>
          <w:sz w:val="20"/>
        </w:rPr>
        <w:t xml:space="preserve"> </w:t>
      </w:r>
      <w:r w:rsidRPr="007C33D8">
        <w:rPr>
          <w:sz w:val="20"/>
        </w:rPr>
        <w:t>by</w:t>
      </w:r>
      <w:r w:rsidRPr="007C33D8">
        <w:rPr>
          <w:spacing w:val="35"/>
          <w:sz w:val="20"/>
        </w:rPr>
        <w:t xml:space="preserve"> </w:t>
      </w:r>
      <w:r w:rsidRPr="007C33D8">
        <w:rPr>
          <w:sz w:val="20"/>
        </w:rPr>
        <w:t>bypass</w:t>
      </w:r>
      <w:r w:rsidRPr="007C33D8">
        <w:rPr>
          <w:spacing w:val="35"/>
          <w:sz w:val="20"/>
        </w:rPr>
        <w:t xml:space="preserve"> </w:t>
      </w:r>
      <w:r w:rsidRPr="007C33D8">
        <w:rPr>
          <w:sz w:val="20"/>
        </w:rPr>
        <w:t>to</w:t>
      </w:r>
      <w:r w:rsidRPr="007C33D8">
        <w:rPr>
          <w:spacing w:val="40"/>
          <w:sz w:val="20"/>
        </w:rPr>
        <w:t xml:space="preserve"> </w:t>
      </w:r>
      <w:r w:rsidRPr="007C33D8">
        <w:rPr>
          <w:sz w:val="20"/>
        </w:rPr>
        <w:t>conduct inspection and</w:t>
      </w:r>
      <w:r w:rsidRPr="007C33D8">
        <w:rPr>
          <w:spacing w:val="-1"/>
          <w:sz w:val="20"/>
        </w:rPr>
        <w:t xml:space="preserve"> </w:t>
      </w:r>
      <w:r w:rsidRPr="007C33D8">
        <w:rPr>
          <w:sz w:val="20"/>
        </w:rPr>
        <w:t>repair</w:t>
      </w:r>
      <w:r w:rsidRPr="007C33D8">
        <w:rPr>
          <w:spacing w:val="-1"/>
          <w:sz w:val="20"/>
        </w:rPr>
        <w:t xml:space="preserve"> </w:t>
      </w:r>
      <w:r w:rsidRPr="007C33D8">
        <w:rPr>
          <w:sz w:val="20"/>
        </w:rPr>
        <w:t>of the</w:t>
      </w:r>
      <w:r w:rsidRPr="007C33D8">
        <w:rPr>
          <w:spacing w:val="-2"/>
          <w:sz w:val="20"/>
        </w:rPr>
        <w:t xml:space="preserve"> </w:t>
      </w:r>
      <w:r w:rsidRPr="007C33D8">
        <w:rPr>
          <w:sz w:val="20"/>
        </w:rPr>
        <w:t>fabric filters.</w:t>
      </w:r>
    </w:p>
    <w:p w14:paraId="4792DDF7" w14:textId="77777777" w:rsidR="007C33D8" w:rsidRPr="007C33D8" w:rsidRDefault="007C33D8" w:rsidP="007C33D8">
      <w:pPr>
        <w:pStyle w:val="ListParagraph"/>
        <w:numPr>
          <w:ilvl w:val="1"/>
          <w:numId w:val="37"/>
        </w:numPr>
        <w:tabs>
          <w:tab w:val="left" w:pos="861"/>
        </w:tabs>
        <w:kinsoku w:val="0"/>
        <w:overflowPunct w:val="0"/>
        <w:autoSpaceDE w:val="0"/>
        <w:autoSpaceDN w:val="0"/>
        <w:adjustRightInd w:val="0"/>
        <w:spacing w:line="272" w:lineRule="exact"/>
        <w:contextualSpacing w:val="0"/>
        <w:rPr>
          <w:sz w:val="20"/>
        </w:rPr>
      </w:pPr>
      <w:r w:rsidRPr="007C33D8">
        <w:rPr>
          <w:sz w:val="20"/>
        </w:rPr>
        <w:t>Initiate corrective actions, to include the</w:t>
      </w:r>
      <w:r w:rsidRPr="007C33D8">
        <w:rPr>
          <w:spacing w:val="-3"/>
          <w:sz w:val="20"/>
        </w:rPr>
        <w:t xml:space="preserve"> </w:t>
      </w:r>
      <w:r w:rsidRPr="007C33D8">
        <w:rPr>
          <w:sz w:val="20"/>
        </w:rPr>
        <w:t>following:</w:t>
      </w:r>
    </w:p>
    <w:p w14:paraId="685A39D3" w14:textId="77777777" w:rsidR="007C33D8" w:rsidRPr="007C33D8" w:rsidRDefault="007C33D8" w:rsidP="007C33D8">
      <w:pPr>
        <w:pStyle w:val="ListParagraph"/>
        <w:numPr>
          <w:ilvl w:val="2"/>
          <w:numId w:val="37"/>
        </w:numPr>
        <w:tabs>
          <w:tab w:val="left" w:pos="1581"/>
        </w:tabs>
        <w:kinsoku w:val="0"/>
        <w:overflowPunct w:val="0"/>
        <w:autoSpaceDE w:val="0"/>
        <w:autoSpaceDN w:val="0"/>
        <w:adjustRightInd w:val="0"/>
        <w:spacing w:before="15" w:line="223" w:lineRule="auto"/>
        <w:ind w:right="139"/>
        <w:contextualSpacing w:val="0"/>
        <w:rPr>
          <w:sz w:val="20"/>
        </w:rPr>
      </w:pPr>
      <w:r w:rsidRPr="007C33D8">
        <w:rPr>
          <w:sz w:val="20"/>
        </w:rPr>
        <w:t>Inspecting the fabric filter for air leaks, torn or broken bags or filter media, or any other condition that may cause an increase in particulate</w:t>
      </w:r>
      <w:r w:rsidRPr="007C33D8">
        <w:rPr>
          <w:spacing w:val="-5"/>
          <w:sz w:val="20"/>
        </w:rPr>
        <w:t xml:space="preserve"> </w:t>
      </w:r>
      <w:r w:rsidRPr="007C33D8">
        <w:rPr>
          <w:sz w:val="20"/>
        </w:rPr>
        <w:t>emissions;</w:t>
      </w:r>
    </w:p>
    <w:p w14:paraId="68693F79" w14:textId="77777777" w:rsidR="007C33D8" w:rsidRPr="007C33D8" w:rsidRDefault="007C33D8" w:rsidP="007C33D8">
      <w:pPr>
        <w:pStyle w:val="ListParagraph"/>
        <w:numPr>
          <w:ilvl w:val="2"/>
          <w:numId w:val="37"/>
        </w:numPr>
        <w:tabs>
          <w:tab w:val="left" w:pos="1581"/>
        </w:tabs>
        <w:kinsoku w:val="0"/>
        <w:overflowPunct w:val="0"/>
        <w:autoSpaceDE w:val="0"/>
        <w:autoSpaceDN w:val="0"/>
        <w:adjustRightInd w:val="0"/>
        <w:spacing w:before="6" w:line="223" w:lineRule="auto"/>
        <w:ind w:right="139"/>
        <w:contextualSpacing w:val="0"/>
        <w:rPr>
          <w:sz w:val="20"/>
        </w:rPr>
      </w:pPr>
      <w:r w:rsidRPr="007C33D8">
        <w:rPr>
          <w:sz w:val="20"/>
        </w:rPr>
        <w:t>Replacing</w:t>
      </w:r>
      <w:r w:rsidRPr="007C33D8">
        <w:rPr>
          <w:spacing w:val="-4"/>
          <w:sz w:val="20"/>
        </w:rPr>
        <w:t xml:space="preserve"> </w:t>
      </w:r>
      <w:r w:rsidRPr="007C33D8">
        <w:rPr>
          <w:sz w:val="20"/>
        </w:rPr>
        <w:t>defective</w:t>
      </w:r>
      <w:r w:rsidRPr="007C33D8">
        <w:rPr>
          <w:spacing w:val="-4"/>
          <w:sz w:val="20"/>
        </w:rPr>
        <w:t xml:space="preserve"> </w:t>
      </w:r>
      <w:r w:rsidRPr="007C33D8">
        <w:rPr>
          <w:sz w:val="20"/>
        </w:rPr>
        <w:t>bags</w:t>
      </w:r>
      <w:r w:rsidRPr="007C33D8">
        <w:rPr>
          <w:spacing w:val="-5"/>
          <w:sz w:val="20"/>
        </w:rPr>
        <w:t xml:space="preserve"> </w:t>
      </w:r>
      <w:r w:rsidRPr="007C33D8">
        <w:rPr>
          <w:sz w:val="20"/>
        </w:rPr>
        <w:t>or</w:t>
      </w:r>
      <w:r w:rsidRPr="007C33D8">
        <w:rPr>
          <w:spacing w:val="-4"/>
          <w:sz w:val="20"/>
        </w:rPr>
        <w:t xml:space="preserve"> </w:t>
      </w:r>
      <w:r w:rsidRPr="007C33D8">
        <w:rPr>
          <w:sz w:val="20"/>
        </w:rPr>
        <w:t>filter</w:t>
      </w:r>
      <w:r w:rsidRPr="007C33D8">
        <w:rPr>
          <w:spacing w:val="-4"/>
          <w:sz w:val="20"/>
        </w:rPr>
        <w:t xml:space="preserve"> </w:t>
      </w:r>
      <w:r w:rsidRPr="007C33D8">
        <w:rPr>
          <w:sz w:val="20"/>
        </w:rPr>
        <w:t>media</w:t>
      </w:r>
      <w:r w:rsidRPr="007C33D8">
        <w:rPr>
          <w:spacing w:val="-4"/>
          <w:sz w:val="20"/>
        </w:rPr>
        <w:t xml:space="preserve"> </w:t>
      </w:r>
      <w:r w:rsidRPr="007C33D8">
        <w:rPr>
          <w:sz w:val="20"/>
        </w:rPr>
        <w:t>or</w:t>
      </w:r>
      <w:r w:rsidRPr="007C33D8">
        <w:rPr>
          <w:spacing w:val="-4"/>
          <w:sz w:val="20"/>
        </w:rPr>
        <w:t xml:space="preserve"> </w:t>
      </w:r>
      <w:r w:rsidRPr="007C33D8">
        <w:rPr>
          <w:sz w:val="20"/>
        </w:rPr>
        <w:t>otherwise</w:t>
      </w:r>
      <w:r w:rsidRPr="007C33D8">
        <w:rPr>
          <w:spacing w:val="-1"/>
          <w:sz w:val="20"/>
        </w:rPr>
        <w:t xml:space="preserve"> </w:t>
      </w:r>
      <w:r w:rsidRPr="007C33D8">
        <w:rPr>
          <w:sz w:val="20"/>
        </w:rPr>
        <w:t>repairing</w:t>
      </w:r>
      <w:r w:rsidRPr="007C33D8">
        <w:rPr>
          <w:spacing w:val="-4"/>
          <w:sz w:val="20"/>
        </w:rPr>
        <w:t xml:space="preserve"> </w:t>
      </w:r>
      <w:r w:rsidRPr="007C33D8">
        <w:rPr>
          <w:sz w:val="20"/>
        </w:rPr>
        <w:t>the</w:t>
      </w:r>
      <w:r w:rsidRPr="007C33D8">
        <w:rPr>
          <w:spacing w:val="-4"/>
          <w:sz w:val="20"/>
        </w:rPr>
        <w:t xml:space="preserve"> </w:t>
      </w:r>
      <w:r w:rsidRPr="007C33D8">
        <w:rPr>
          <w:sz w:val="20"/>
        </w:rPr>
        <w:t>control</w:t>
      </w:r>
      <w:r w:rsidRPr="007C33D8">
        <w:rPr>
          <w:spacing w:val="-4"/>
          <w:sz w:val="20"/>
        </w:rPr>
        <w:t xml:space="preserve"> </w:t>
      </w:r>
      <w:r w:rsidRPr="007C33D8">
        <w:rPr>
          <w:sz w:val="20"/>
        </w:rPr>
        <w:t>device; and/or</w:t>
      </w:r>
    </w:p>
    <w:p w14:paraId="28B4ED69" w14:textId="77777777" w:rsidR="007C33D8" w:rsidRPr="007C33D8" w:rsidRDefault="007C33D8" w:rsidP="007C33D8">
      <w:pPr>
        <w:pStyle w:val="ListParagraph"/>
        <w:numPr>
          <w:ilvl w:val="2"/>
          <w:numId w:val="37"/>
        </w:numPr>
        <w:tabs>
          <w:tab w:val="left" w:pos="1581"/>
        </w:tabs>
        <w:kinsoku w:val="0"/>
        <w:overflowPunct w:val="0"/>
        <w:autoSpaceDE w:val="0"/>
        <w:autoSpaceDN w:val="0"/>
        <w:adjustRightInd w:val="0"/>
        <w:spacing w:before="8" w:line="223" w:lineRule="auto"/>
        <w:ind w:right="137"/>
        <w:contextualSpacing w:val="0"/>
        <w:rPr>
          <w:sz w:val="20"/>
        </w:rPr>
      </w:pPr>
      <w:r w:rsidRPr="007C33D8">
        <w:rPr>
          <w:sz w:val="20"/>
        </w:rPr>
        <w:t>Cleaning the bag leak detection system probe or otherwise repairing the bag leak detection</w:t>
      </w:r>
      <w:r w:rsidRPr="007C33D8">
        <w:rPr>
          <w:spacing w:val="-11"/>
          <w:sz w:val="20"/>
        </w:rPr>
        <w:t xml:space="preserve"> </w:t>
      </w:r>
      <w:r w:rsidRPr="007C33D8">
        <w:rPr>
          <w:sz w:val="20"/>
        </w:rPr>
        <w:t>system.</w:t>
      </w:r>
    </w:p>
    <w:p w14:paraId="40049090" w14:textId="77777777" w:rsidR="007C33D8" w:rsidRPr="007C33D8" w:rsidRDefault="007C33D8" w:rsidP="007C33D8">
      <w:pPr>
        <w:pStyle w:val="BodyText"/>
        <w:kinsoku w:val="0"/>
        <w:overflowPunct w:val="0"/>
        <w:rPr>
          <w:sz w:val="20"/>
        </w:rPr>
      </w:pPr>
    </w:p>
    <w:p w14:paraId="0A2ABFBB" w14:textId="77777777" w:rsidR="007C33D8" w:rsidRPr="007C33D8" w:rsidRDefault="007C33D8" w:rsidP="007C33D8">
      <w:pPr>
        <w:pStyle w:val="BodyText"/>
        <w:kinsoku w:val="0"/>
        <w:overflowPunct w:val="0"/>
        <w:spacing w:before="4"/>
        <w:rPr>
          <w:sz w:val="20"/>
        </w:rPr>
      </w:pPr>
    </w:p>
    <w:p w14:paraId="250A0D20" w14:textId="77777777" w:rsidR="007C33D8" w:rsidRPr="007C33D8" w:rsidRDefault="007C33D8" w:rsidP="007C33D8">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72B51657" wp14:editId="2826F1DB">
                <wp:extent cx="5988050" cy="12700"/>
                <wp:effectExtent l="9525" t="9525" r="3175" b="0"/>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21" name="Freeform 47"/>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3A19120" id="Group 20"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">
                <v:shape id="Freeform 47"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" path="m,l9419,e" filled="f" strokecolor="#d9d9d9" strokeweight=".16931mm">
                  <v:path arrowok="t" o:connecttype="custom" o:connectlocs="0,0;9419,0" o:connectangles="0,0"/>
                </v:shape>
                <w10:anchorlock/>
              </v:group>
            </w:pict>
          </mc:Fallback>
        </mc:AlternateContent>
      </w:r>
    </w:p>
    <w:p w14:paraId="0DA65434" w14:textId="77777777" w:rsidR="007C33D8" w:rsidRPr="007C33D8" w:rsidRDefault="007C33D8" w:rsidP="007C33D8">
      <w:pPr>
        <w:pStyle w:val="BodyText"/>
        <w:kinsoku w:val="0"/>
        <w:overflowPunct w:val="0"/>
        <w:spacing w:before="8"/>
        <w:ind w:left="140"/>
        <w:rPr>
          <w:sz w:val="20"/>
        </w:rPr>
      </w:pPr>
      <w:r w:rsidRPr="007C33D8">
        <w:rPr>
          <w:b/>
          <w:bCs/>
          <w:sz w:val="20"/>
        </w:rPr>
        <w:t xml:space="preserve">12 | </w:t>
      </w:r>
      <w:r w:rsidRPr="007C33D8">
        <w:rPr>
          <w:sz w:val="20"/>
        </w:rPr>
        <w:t>P a g e</w:t>
      </w:r>
    </w:p>
    <w:p w14:paraId="40F8FE9F" w14:textId="1B2FA450" w:rsidR="007C33D8" w:rsidRDefault="007C33D8" w:rsidP="007C33D8">
      <w:pPr>
        <w:pStyle w:val="BodyText"/>
        <w:kinsoku w:val="0"/>
        <w:overflowPunct w:val="0"/>
        <w:spacing w:before="8"/>
        <w:ind w:left="140"/>
        <w:rPr>
          <w:sz w:val="20"/>
        </w:rPr>
      </w:pPr>
    </w:p>
    <w:p w14:paraId="62CE970B" w14:textId="77777777" w:rsidR="00757604" w:rsidRPr="007C33D8" w:rsidRDefault="00757604" w:rsidP="00757604">
      <w:pPr>
        <w:pStyle w:val="Heading2"/>
        <w:keepNext w:val="0"/>
        <w:keepLines w:val="0"/>
        <w:numPr>
          <w:ilvl w:val="1"/>
          <w:numId w:val="36"/>
        </w:numPr>
        <w:tabs>
          <w:tab w:val="left" w:pos="861"/>
        </w:tabs>
        <w:kinsoku w:val="0"/>
        <w:overflowPunct w:val="0"/>
        <w:autoSpaceDE w:val="0"/>
        <w:autoSpaceDN w:val="0"/>
        <w:adjustRightInd w:val="0"/>
        <w:spacing w:before="4"/>
        <w:rPr>
          <w:rFonts w:ascii="Times New Roman" w:hAnsi="Times New Roman" w:cs="Times New Roman"/>
          <w:color w:val="auto"/>
          <w:sz w:val="20"/>
          <w:szCs w:val="20"/>
        </w:rPr>
      </w:pPr>
      <w:r w:rsidRPr="007C33D8">
        <w:rPr>
          <w:rFonts w:ascii="Times New Roman" w:hAnsi="Times New Roman" w:cs="Times New Roman"/>
          <w:color w:val="auto"/>
          <w:sz w:val="20"/>
          <w:szCs w:val="20"/>
        </w:rPr>
        <w:t>RECORD</w:t>
      </w:r>
      <w:r w:rsidRPr="007C33D8">
        <w:rPr>
          <w:rFonts w:ascii="Times New Roman" w:hAnsi="Times New Roman" w:cs="Times New Roman"/>
          <w:color w:val="auto"/>
          <w:spacing w:val="-1"/>
          <w:sz w:val="20"/>
          <w:szCs w:val="20"/>
        </w:rPr>
        <w:t xml:space="preserve"> </w:t>
      </w:r>
      <w:r w:rsidRPr="007C33D8">
        <w:rPr>
          <w:rFonts w:ascii="Times New Roman" w:hAnsi="Times New Roman" w:cs="Times New Roman"/>
          <w:color w:val="auto"/>
          <w:sz w:val="20"/>
          <w:szCs w:val="20"/>
        </w:rPr>
        <w:t>KEEPING</w:t>
      </w:r>
    </w:p>
    <w:p w14:paraId="2A857A4E" w14:textId="77777777" w:rsidR="00757604" w:rsidRPr="007C33D8" w:rsidRDefault="00757604" w:rsidP="00757604">
      <w:pPr>
        <w:pStyle w:val="BodyText"/>
        <w:kinsoku w:val="0"/>
        <w:overflowPunct w:val="0"/>
        <w:spacing w:before="233"/>
        <w:ind w:left="140"/>
        <w:rPr>
          <w:sz w:val="20"/>
        </w:rPr>
      </w:pPr>
      <w:r w:rsidRPr="007C33D8">
        <w:rPr>
          <w:sz w:val="20"/>
        </w:rPr>
        <w:t>All records associated with the BLDS are maintained on-site. These include the following:</w:t>
      </w:r>
    </w:p>
    <w:p w14:paraId="5DB1DF18" w14:textId="77777777" w:rsidR="00757604" w:rsidRPr="007C33D8" w:rsidRDefault="00757604" w:rsidP="00757604">
      <w:pPr>
        <w:pStyle w:val="BodyText"/>
        <w:kinsoku w:val="0"/>
        <w:overflowPunct w:val="0"/>
        <w:spacing w:before="11"/>
        <w:rPr>
          <w:sz w:val="20"/>
        </w:rPr>
      </w:pPr>
    </w:p>
    <w:p w14:paraId="0BC896FB" w14:textId="77777777" w:rsidR="00757604" w:rsidRPr="007C33D8" w:rsidRDefault="00757604" w:rsidP="00757604">
      <w:pPr>
        <w:pStyle w:val="ListParagraph"/>
        <w:numPr>
          <w:ilvl w:val="2"/>
          <w:numId w:val="36"/>
        </w:numPr>
        <w:tabs>
          <w:tab w:val="left" w:pos="861"/>
        </w:tabs>
        <w:kinsoku w:val="0"/>
        <w:overflowPunct w:val="0"/>
        <w:autoSpaceDE w:val="0"/>
        <w:autoSpaceDN w:val="0"/>
        <w:adjustRightInd w:val="0"/>
        <w:spacing w:line="230" w:lineRule="auto"/>
        <w:ind w:right="134"/>
        <w:contextualSpacing w:val="0"/>
        <w:jc w:val="both"/>
        <w:rPr>
          <w:sz w:val="20"/>
        </w:rPr>
      </w:pPr>
      <w:r w:rsidRPr="007C33D8">
        <w:rPr>
          <w:sz w:val="20"/>
          <w:u w:val="single" w:color="000000"/>
        </w:rPr>
        <w:t>Inspection Records</w:t>
      </w:r>
      <w:r w:rsidRPr="007C33D8">
        <w:rPr>
          <w:sz w:val="20"/>
        </w:rPr>
        <w:t>: Records documenting required inspections, cleanings records, repair and replacement of BLDS components.</w:t>
      </w:r>
      <w:r w:rsidRPr="007C33D8">
        <w:rPr>
          <w:spacing w:val="2"/>
          <w:sz w:val="20"/>
        </w:rPr>
        <w:t xml:space="preserve"> </w:t>
      </w:r>
      <w:r w:rsidRPr="007C33D8">
        <w:rPr>
          <w:sz w:val="20"/>
        </w:rPr>
        <w:t>Records will include the date, time, personnel conducting the inspection, condition of each sensor as-found, and a description of any actions taken.</w:t>
      </w:r>
    </w:p>
    <w:p w14:paraId="2954C6F2" w14:textId="77777777" w:rsidR="00757604" w:rsidRPr="007C33D8" w:rsidRDefault="00757604" w:rsidP="00757604">
      <w:pPr>
        <w:pStyle w:val="ListParagraph"/>
        <w:numPr>
          <w:ilvl w:val="2"/>
          <w:numId w:val="36"/>
        </w:numPr>
        <w:tabs>
          <w:tab w:val="left" w:pos="861"/>
        </w:tabs>
        <w:kinsoku w:val="0"/>
        <w:overflowPunct w:val="0"/>
        <w:autoSpaceDE w:val="0"/>
        <w:autoSpaceDN w:val="0"/>
        <w:adjustRightInd w:val="0"/>
        <w:spacing w:line="272" w:lineRule="exact"/>
        <w:contextualSpacing w:val="0"/>
        <w:rPr>
          <w:sz w:val="20"/>
        </w:rPr>
      </w:pPr>
      <w:r w:rsidRPr="007C33D8">
        <w:rPr>
          <w:sz w:val="20"/>
          <w:u w:val="single" w:color="000000"/>
        </w:rPr>
        <w:t>Operator</w:t>
      </w:r>
      <w:r w:rsidRPr="007C33D8">
        <w:rPr>
          <w:spacing w:val="15"/>
          <w:sz w:val="20"/>
          <w:u w:val="single" w:color="000000"/>
        </w:rPr>
        <w:t xml:space="preserve"> </w:t>
      </w:r>
      <w:r w:rsidRPr="007C33D8">
        <w:rPr>
          <w:sz w:val="20"/>
          <w:u w:val="single" w:color="000000"/>
        </w:rPr>
        <w:t>Log</w:t>
      </w:r>
      <w:r w:rsidRPr="007C33D8">
        <w:rPr>
          <w:sz w:val="20"/>
        </w:rPr>
        <w:t>:</w:t>
      </w:r>
      <w:r w:rsidRPr="007C33D8">
        <w:rPr>
          <w:spacing w:val="33"/>
          <w:sz w:val="20"/>
        </w:rPr>
        <w:t xml:space="preserve"> </w:t>
      </w:r>
      <w:r w:rsidRPr="007C33D8">
        <w:rPr>
          <w:sz w:val="20"/>
        </w:rPr>
        <w:t>The</w:t>
      </w:r>
      <w:r w:rsidRPr="007C33D8">
        <w:rPr>
          <w:spacing w:val="15"/>
          <w:sz w:val="20"/>
        </w:rPr>
        <w:t xml:space="preserve"> </w:t>
      </w:r>
      <w:r w:rsidRPr="007C33D8">
        <w:rPr>
          <w:sz w:val="20"/>
        </w:rPr>
        <w:t>Operator’s</w:t>
      </w:r>
      <w:r w:rsidRPr="007C33D8">
        <w:rPr>
          <w:spacing w:val="15"/>
          <w:sz w:val="20"/>
        </w:rPr>
        <w:t xml:space="preserve"> </w:t>
      </w:r>
      <w:r w:rsidRPr="007C33D8">
        <w:rPr>
          <w:sz w:val="20"/>
        </w:rPr>
        <w:t>Log</w:t>
      </w:r>
      <w:r w:rsidRPr="007C33D8">
        <w:rPr>
          <w:spacing w:val="15"/>
          <w:sz w:val="20"/>
        </w:rPr>
        <w:t xml:space="preserve"> </w:t>
      </w:r>
      <w:r w:rsidRPr="007C33D8">
        <w:rPr>
          <w:sz w:val="20"/>
        </w:rPr>
        <w:t>contains</w:t>
      </w:r>
      <w:r w:rsidRPr="007C33D8">
        <w:rPr>
          <w:spacing w:val="12"/>
          <w:sz w:val="20"/>
        </w:rPr>
        <w:t xml:space="preserve"> </w:t>
      </w:r>
      <w:r w:rsidRPr="007C33D8">
        <w:rPr>
          <w:sz w:val="20"/>
        </w:rPr>
        <w:t>documentation</w:t>
      </w:r>
      <w:r w:rsidRPr="007C33D8">
        <w:rPr>
          <w:spacing w:val="16"/>
          <w:sz w:val="20"/>
        </w:rPr>
        <w:t xml:space="preserve"> </w:t>
      </w:r>
      <w:r w:rsidRPr="007C33D8">
        <w:rPr>
          <w:sz w:val="20"/>
        </w:rPr>
        <w:t>of</w:t>
      </w:r>
      <w:r w:rsidRPr="007C33D8">
        <w:rPr>
          <w:spacing w:val="16"/>
          <w:sz w:val="20"/>
        </w:rPr>
        <w:t xml:space="preserve"> </w:t>
      </w:r>
      <w:r w:rsidRPr="007C33D8">
        <w:rPr>
          <w:sz w:val="20"/>
        </w:rPr>
        <w:t>alarms</w:t>
      </w:r>
      <w:r w:rsidRPr="007C33D8">
        <w:rPr>
          <w:spacing w:val="15"/>
          <w:sz w:val="20"/>
        </w:rPr>
        <w:t xml:space="preserve"> </w:t>
      </w:r>
      <w:r w:rsidRPr="007C33D8">
        <w:rPr>
          <w:sz w:val="20"/>
        </w:rPr>
        <w:t>and</w:t>
      </w:r>
      <w:r w:rsidRPr="007C33D8">
        <w:rPr>
          <w:spacing w:val="15"/>
          <w:sz w:val="20"/>
        </w:rPr>
        <w:t xml:space="preserve"> </w:t>
      </w:r>
      <w:r w:rsidRPr="007C33D8">
        <w:rPr>
          <w:sz w:val="20"/>
        </w:rPr>
        <w:t>resolution</w:t>
      </w:r>
      <w:r w:rsidRPr="007C33D8">
        <w:rPr>
          <w:spacing w:val="16"/>
          <w:sz w:val="20"/>
        </w:rPr>
        <w:t xml:space="preserve"> </w:t>
      </w:r>
      <w:r w:rsidRPr="007C33D8">
        <w:rPr>
          <w:sz w:val="20"/>
        </w:rPr>
        <w:t>of</w:t>
      </w:r>
    </w:p>
    <w:p w14:paraId="3460E863" w14:textId="77777777" w:rsidR="00757604" w:rsidRPr="007C33D8" w:rsidRDefault="00757604" w:rsidP="00757604">
      <w:pPr>
        <w:pStyle w:val="BodyText"/>
        <w:kinsoku w:val="0"/>
        <w:overflowPunct w:val="0"/>
        <w:spacing w:line="274" w:lineRule="exact"/>
        <w:ind w:left="860"/>
        <w:rPr>
          <w:sz w:val="20"/>
        </w:rPr>
      </w:pPr>
      <w:r w:rsidRPr="007C33D8">
        <w:rPr>
          <w:sz w:val="20"/>
        </w:rPr>
        <w:t>alarm conditions.</w:t>
      </w:r>
    </w:p>
    <w:p w14:paraId="04BFF9D5" w14:textId="77777777" w:rsidR="00757604" w:rsidRPr="007C33D8" w:rsidRDefault="00757604" w:rsidP="00757604">
      <w:pPr>
        <w:pStyle w:val="ListParagraph"/>
        <w:numPr>
          <w:ilvl w:val="2"/>
          <w:numId w:val="36"/>
        </w:numPr>
        <w:tabs>
          <w:tab w:val="left" w:pos="861"/>
        </w:tabs>
        <w:kinsoku w:val="0"/>
        <w:overflowPunct w:val="0"/>
        <w:autoSpaceDE w:val="0"/>
        <w:autoSpaceDN w:val="0"/>
        <w:adjustRightInd w:val="0"/>
        <w:spacing w:before="2" w:line="228" w:lineRule="auto"/>
        <w:ind w:right="133"/>
        <w:contextualSpacing w:val="0"/>
        <w:jc w:val="both"/>
        <w:rPr>
          <w:sz w:val="20"/>
        </w:rPr>
      </w:pPr>
      <w:r w:rsidRPr="007C33D8">
        <w:rPr>
          <w:sz w:val="20"/>
          <w:u w:val="single" w:color="000000"/>
        </w:rPr>
        <w:t>QA</w:t>
      </w:r>
      <w:r w:rsidRPr="007C33D8">
        <w:rPr>
          <w:spacing w:val="17"/>
          <w:sz w:val="20"/>
          <w:u w:val="single" w:color="000000"/>
        </w:rPr>
        <w:t xml:space="preserve"> </w:t>
      </w:r>
      <w:r w:rsidRPr="007C33D8">
        <w:rPr>
          <w:sz w:val="20"/>
          <w:u w:val="single" w:color="000000"/>
        </w:rPr>
        <w:t>checks</w:t>
      </w:r>
      <w:r w:rsidRPr="007C33D8">
        <w:rPr>
          <w:sz w:val="20"/>
        </w:rPr>
        <w:t>:</w:t>
      </w:r>
      <w:r w:rsidRPr="007C33D8">
        <w:rPr>
          <w:spacing w:val="40"/>
          <w:sz w:val="20"/>
        </w:rPr>
        <w:t xml:space="preserve"> </w:t>
      </w:r>
      <w:r w:rsidRPr="007C33D8">
        <w:rPr>
          <w:sz w:val="20"/>
        </w:rPr>
        <w:t>Records</w:t>
      </w:r>
      <w:r w:rsidRPr="007C33D8">
        <w:rPr>
          <w:spacing w:val="20"/>
          <w:sz w:val="20"/>
        </w:rPr>
        <w:t xml:space="preserve"> </w:t>
      </w:r>
      <w:r w:rsidRPr="007C33D8">
        <w:rPr>
          <w:sz w:val="20"/>
        </w:rPr>
        <w:t>will</w:t>
      </w:r>
      <w:r w:rsidRPr="007C33D8">
        <w:rPr>
          <w:spacing w:val="18"/>
          <w:sz w:val="20"/>
        </w:rPr>
        <w:t xml:space="preserve"> </w:t>
      </w:r>
      <w:r w:rsidRPr="007C33D8">
        <w:rPr>
          <w:sz w:val="20"/>
        </w:rPr>
        <w:t>be</w:t>
      </w:r>
      <w:r w:rsidRPr="007C33D8">
        <w:rPr>
          <w:spacing w:val="18"/>
          <w:sz w:val="20"/>
        </w:rPr>
        <w:t xml:space="preserve"> </w:t>
      </w:r>
      <w:r w:rsidRPr="007C33D8">
        <w:rPr>
          <w:sz w:val="20"/>
        </w:rPr>
        <w:t>maintained</w:t>
      </w:r>
      <w:r w:rsidRPr="007C33D8">
        <w:rPr>
          <w:spacing w:val="18"/>
          <w:sz w:val="20"/>
        </w:rPr>
        <w:t xml:space="preserve"> </w:t>
      </w:r>
      <w:r w:rsidRPr="007C33D8">
        <w:rPr>
          <w:sz w:val="20"/>
        </w:rPr>
        <w:t>for</w:t>
      </w:r>
      <w:r w:rsidRPr="007C33D8">
        <w:rPr>
          <w:spacing w:val="16"/>
          <w:sz w:val="20"/>
        </w:rPr>
        <w:t xml:space="preserve"> </w:t>
      </w:r>
      <w:r w:rsidRPr="007C33D8">
        <w:rPr>
          <w:sz w:val="20"/>
        </w:rPr>
        <w:t>drift</w:t>
      </w:r>
      <w:r w:rsidRPr="007C33D8">
        <w:rPr>
          <w:spacing w:val="16"/>
          <w:sz w:val="20"/>
        </w:rPr>
        <w:t xml:space="preserve"> </w:t>
      </w:r>
      <w:r w:rsidRPr="007C33D8">
        <w:rPr>
          <w:sz w:val="20"/>
        </w:rPr>
        <w:t>checks</w:t>
      </w:r>
      <w:r w:rsidRPr="007C33D8">
        <w:rPr>
          <w:spacing w:val="17"/>
          <w:sz w:val="20"/>
        </w:rPr>
        <w:t xml:space="preserve"> </w:t>
      </w:r>
      <w:r w:rsidRPr="007C33D8">
        <w:rPr>
          <w:sz w:val="20"/>
        </w:rPr>
        <w:t>and</w:t>
      </w:r>
      <w:r w:rsidRPr="007C33D8">
        <w:rPr>
          <w:spacing w:val="18"/>
          <w:sz w:val="20"/>
        </w:rPr>
        <w:t xml:space="preserve"> </w:t>
      </w:r>
      <w:r w:rsidRPr="007C33D8">
        <w:rPr>
          <w:sz w:val="20"/>
        </w:rPr>
        <w:t>response</w:t>
      </w:r>
      <w:r w:rsidRPr="007C33D8">
        <w:rPr>
          <w:spacing w:val="15"/>
          <w:sz w:val="20"/>
        </w:rPr>
        <w:t xml:space="preserve"> </w:t>
      </w:r>
      <w:r w:rsidRPr="007C33D8">
        <w:rPr>
          <w:sz w:val="20"/>
        </w:rPr>
        <w:t>tests</w:t>
      </w:r>
      <w:r w:rsidRPr="007C33D8">
        <w:rPr>
          <w:spacing w:val="17"/>
          <w:sz w:val="20"/>
        </w:rPr>
        <w:t xml:space="preserve"> </w:t>
      </w:r>
      <w:r w:rsidRPr="007C33D8">
        <w:rPr>
          <w:sz w:val="20"/>
        </w:rPr>
        <w:t>performed,</w:t>
      </w:r>
      <w:r w:rsidRPr="007C33D8">
        <w:rPr>
          <w:spacing w:val="-1"/>
          <w:sz w:val="20"/>
        </w:rPr>
        <w:t xml:space="preserve"> </w:t>
      </w:r>
      <w:r w:rsidRPr="007C33D8">
        <w:rPr>
          <w:sz w:val="20"/>
        </w:rPr>
        <w:t>and will</w:t>
      </w:r>
      <w:r w:rsidRPr="007C33D8">
        <w:rPr>
          <w:spacing w:val="-2"/>
          <w:sz w:val="20"/>
        </w:rPr>
        <w:t xml:space="preserve"> </w:t>
      </w:r>
      <w:r w:rsidRPr="007C33D8">
        <w:rPr>
          <w:sz w:val="20"/>
        </w:rPr>
        <w:t>be</w:t>
      </w:r>
      <w:r w:rsidRPr="007C33D8">
        <w:rPr>
          <w:spacing w:val="-1"/>
          <w:sz w:val="20"/>
        </w:rPr>
        <w:t xml:space="preserve"> </w:t>
      </w:r>
      <w:r w:rsidRPr="007C33D8">
        <w:rPr>
          <w:sz w:val="20"/>
        </w:rPr>
        <w:t>signed by</w:t>
      </w:r>
      <w:r w:rsidRPr="007C33D8">
        <w:rPr>
          <w:spacing w:val="-3"/>
          <w:sz w:val="20"/>
        </w:rPr>
        <w:t xml:space="preserve"> </w:t>
      </w:r>
      <w:r w:rsidRPr="007C33D8">
        <w:rPr>
          <w:sz w:val="20"/>
        </w:rPr>
        <w:t>the</w:t>
      </w:r>
      <w:r w:rsidRPr="007C33D8">
        <w:rPr>
          <w:spacing w:val="-2"/>
          <w:sz w:val="20"/>
        </w:rPr>
        <w:t xml:space="preserve"> </w:t>
      </w:r>
      <w:r w:rsidRPr="007C33D8">
        <w:rPr>
          <w:sz w:val="20"/>
        </w:rPr>
        <w:t>person conducting</w:t>
      </w:r>
      <w:r w:rsidRPr="007C33D8">
        <w:rPr>
          <w:spacing w:val="-2"/>
          <w:sz w:val="20"/>
        </w:rPr>
        <w:t xml:space="preserve"> </w:t>
      </w:r>
      <w:r w:rsidRPr="007C33D8">
        <w:rPr>
          <w:sz w:val="20"/>
        </w:rPr>
        <w:t>the inspection,</w:t>
      </w:r>
      <w:r w:rsidRPr="007C33D8">
        <w:rPr>
          <w:spacing w:val="-2"/>
          <w:sz w:val="20"/>
        </w:rPr>
        <w:t xml:space="preserve"> </w:t>
      </w:r>
      <w:r w:rsidRPr="007C33D8">
        <w:rPr>
          <w:sz w:val="20"/>
        </w:rPr>
        <w:t>testing,</w:t>
      </w:r>
      <w:r w:rsidRPr="007C33D8">
        <w:rPr>
          <w:spacing w:val="-2"/>
          <w:sz w:val="20"/>
        </w:rPr>
        <w:t xml:space="preserve"> </w:t>
      </w:r>
      <w:r w:rsidRPr="007C33D8">
        <w:rPr>
          <w:sz w:val="20"/>
        </w:rPr>
        <w:t>or maintenance.</w:t>
      </w:r>
    </w:p>
    <w:p w14:paraId="53E00804" w14:textId="77777777" w:rsidR="00757604" w:rsidRPr="007C33D8" w:rsidRDefault="00757604" w:rsidP="00757604">
      <w:pPr>
        <w:pStyle w:val="ListParagraph"/>
        <w:numPr>
          <w:ilvl w:val="2"/>
          <w:numId w:val="36"/>
        </w:numPr>
        <w:tabs>
          <w:tab w:val="left" w:pos="861"/>
        </w:tabs>
        <w:kinsoku w:val="0"/>
        <w:overflowPunct w:val="0"/>
        <w:autoSpaceDE w:val="0"/>
        <w:autoSpaceDN w:val="0"/>
        <w:adjustRightInd w:val="0"/>
        <w:spacing w:line="230" w:lineRule="auto"/>
        <w:ind w:right="137"/>
        <w:contextualSpacing w:val="0"/>
        <w:jc w:val="both"/>
        <w:rPr>
          <w:sz w:val="20"/>
        </w:rPr>
      </w:pPr>
      <w:r w:rsidRPr="007C33D8">
        <w:rPr>
          <w:sz w:val="20"/>
          <w:u w:val="single" w:color="000000"/>
        </w:rPr>
        <w:t>Initial instrument Set Up and Annual Service Setup</w:t>
      </w:r>
      <w:r w:rsidRPr="007C33D8">
        <w:rPr>
          <w:sz w:val="20"/>
        </w:rPr>
        <w:t>: Procedures are documented in the PCME User’s Manual. Documentation includes the values for the baseline (sensitivity) setting, response time setting, and alarm level(s) and a description of how each was established. This will be documented by a PCME Service Engineer, who conducts the annual inspection and annual</w:t>
      </w:r>
      <w:r w:rsidRPr="007C33D8">
        <w:rPr>
          <w:spacing w:val="48"/>
          <w:sz w:val="20"/>
        </w:rPr>
        <w:t xml:space="preserve"> </w:t>
      </w:r>
      <w:r w:rsidRPr="007C33D8">
        <w:rPr>
          <w:sz w:val="20"/>
        </w:rPr>
        <w:t>setup.</w:t>
      </w:r>
    </w:p>
    <w:p w14:paraId="54A05EAA" w14:textId="77777777" w:rsidR="00757604" w:rsidRPr="007C33D8" w:rsidRDefault="00757604" w:rsidP="00757604">
      <w:pPr>
        <w:pStyle w:val="ListParagraph"/>
        <w:numPr>
          <w:ilvl w:val="2"/>
          <w:numId w:val="36"/>
        </w:numPr>
        <w:tabs>
          <w:tab w:val="left" w:pos="861"/>
        </w:tabs>
        <w:kinsoku w:val="0"/>
        <w:overflowPunct w:val="0"/>
        <w:autoSpaceDE w:val="0"/>
        <w:autoSpaceDN w:val="0"/>
        <w:adjustRightInd w:val="0"/>
        <w:spacing w:before="13" w:line="272" w:lineRule="exact"/>
        <w:contextualSpacing w:val="0"/>
        <w:jc w:val="both"/>
        <w:rPr>
          <w:sz w:val="20"/>
        </w:rPr>
      </w:pPr>
      <w:r w:rsidRPr="007C33D8">
        <w:rPr>
          <w:sz w:val="20"/>
          <w:u w:val="single" w:color="000000"/>
        </w:rPr>
        <w:t>Other</w:t>
      </w:r>
      <w:r w:rsidRPr="007C33D8">
        <w:rPr>
          <w:sz w:val="20"/>
        </w:rPr>
        <w:t>: If process changes have required that the system parameters be adjusted</w:t>
      </w:r>
      <w:r w:rsidRPr="007C33D8">
        <w:rPr>
          <w:spacing w:val="40"/>
          <w:sz w:val="20"/>
        </w:rPr>
        <w:t xml:space="preserve"> </w:t>
      </w:r>
      <w:r w:rsidRPr="007C33D8">
        <w:rPr>
          <w:sz w:val="20"/>
        </w:rPr>
        <w:t>(i.e.,</w:t>
      </w:r>
    </w:p>
    <w:p w14:paraId="275C781A" w14:textId="77777777" w:rsidR="00757604" w:rsidRPr="007C33D8" w:rsidRDefault="00757604" w:rsidP="00757604">
      <w:pPr>
        <w:pStyle w:val="BodyText"/>
        <w:kinsoku w:val="0"/>
        <w:overflowPunct w:val="0"/>
        <w:spacing w:before="5" w:line="230" w:lineRule="auto"/>
        <w:ind w:left="860"/>
        <w:rPr>
          <w:sz w:val="20"/>
        </w:rPr>
      </w:pPr>
      <w:r w:rsidRPr="007C33D8">
        <w:rPr>
          <w:sz w:val="20"/>
        </w:rPr>
        <w:t>quarterly adjustments), the date, adjustments, and reasons for the adjustments will be documented and signed by the personnel responsible for the</w:t>
      </w:r>
      <w:r w:rsidRPr="007C33D8">
        <w:rPr>
          <w:spacing w:val="51"/>
          <w:sz w:val="20"/>
        </w:rPr>
        <w:t xml:space="preserve"> </w:t>
      </w:r>
      <w:r w:rsidRPr="007C33D8">
        <w:rPr>
          <w:sz w:val="20"/>
        </w:rPr>
        <w:t>modifications.</w:t>
      </w:r>
    </w:p>
    <w:p w14:paraId="217836D8" w14:textId="77777777" w:rsidR="00757604" w:rsidRPr="007C33D8" w:rsidRDefault="00757604" w:rsidP="00757604">
      <w:pPr>
        <w:pStyle w:val="ListParagraph"/>
        <w:numPr>
          <w:ilvl w:val="2"/>
          <w:numId w:val="36"/>
        </w:numPr>
        <w:tabs>
          <w:tab w:val="left" w:pos="861"/>
        </w:tabs>
        <w:kinsoku w:val="0"/>
        <w:overflowPunct w:val="0"/>
        <w:autoSpaceDE w:val="0"/>
        <w:autoSpaceDN w:val="0"/>
        <w:adjustRightInd w:val="0"/>
        <w:spacing w:line="272" w:lineRule="exact"/>
        <w:contextualSpacing w:val="0"/>
        <w:rPr>
          <w:sz w:val="20"/>
        </w:rPr>
      </w:pPr>
      <w:r w:rsidRPr="007C33D8">
        <w:rPr>
          <w:sz w:val="20"/>
          <w:u w:val="single" w:color="000000"/>
        </w:rPr>
        <w:t>Regulatory</w:t>
      </w:r>
      <w:r w:rsidRPr="007C33D8">
        <w:rPr>
          <w:sz w:val="20"/>
        </w:rPr>
        <w:t>: Any regulatory correspondence associated with the BLDS will be</w:t>
      </w:r>
      <w:r w:rsidRPr="007C33D8">
        <w:rPr>
          <w:spacing w:val="-17"/>
          <w:sz w:val="20"/>
        </w:rPr>
        <w:t xml:space="preserve"> </w:t>
      </w:r>
      <w:r w:rsidRPr="007C33D8">
        <w:rPr>
          <w:sz w:val="20"/>
        </w:rPr>
        <w:t>maintained</w:t>
      </w:r>
    </w:p>
    <w:p w14:paraId="1BDCB531" w14:textId="77777777" w:rsidR="00757604" w:rsidRPr="007C33D8" w:rsidRDefault="00757604" w:rsidP="00757604">
      <w:pPr>
        <w:pStyle w:val="BodyText"/>
        <w:kinsoku w:val="0"/>
        <w:overflowPunct w:val="0"/>
        <w:spacing w:line="287" w:lineRule="exact"/>
        <w:ind w:left="860"/>
        <w:rPr>
          <w:sz w:val="20"/>
        </w:rPr>
      </w:pPr>
      <w:r w:rsidRPr="007C33D8">
        <w:rPr>
          <w:sz w:val="20"/>
        </w:rPr>
        <w:t>by the facility.</w:t>
      </w:r>
    </w:p>
    <w:p w14:paraId="7D1FDF88" w14:textId="77777777" w:rsidR="00757604" w:rsidRPr="007C33D8" w:rsidRDefault="00757604" w:rsidP="00757604">
      <w:pPr>
        <w:pStyle w:val="BodyText"/>
        <w:kinsoku w:val="0"/>
        <w:overflowPunct w:val="0"/>
        <w:rPr>
          <w:sz w:val="20"/>
        </w:rPr>
      </w:pPr>
    </w:p>
    <w:p w14:paraId="4ACF503A" w14:textId="77777777" w:rsidR="00757604" w:rsidRPr="007C33D8" w:rsidRDefault="00757604" w:rsidP="00757604">
      <w:pPr>
        <w:pStyle w:val="BodyText"/>
        <w:kinsoku w:val="0"/>
        <w:overflowPunct w:val="0"/>
        <w:spacing w:line="276" w:lineRule="auto"/>
        <w:ind w:left="140" w:right="296"/>
        <w:rPr>
          <w:sz w:val="20"/>
        </w:rPr>
      </w:pPr>
      <w:r w:rsidRPr="007C33D8">
        <w:rPr>
          <w:sz w:val="20"/>
        </w:rPr>
        <w:t>The products described in this manual are subject to continuous development and improvement and it is, therefore, acknowledged that this manual may contain errors or omissions. PCME encourage customer feedback and welcome any comments or suggestions relating to the product or documentation. These should be forwarded to the Technical Department.</w:t>
      </w:r>
    </w:p>
    <w:p w14:paraId="0E45A999" w14:textId="77777777" w:rsidR="00757604" w:rsidRPr="007C33D8" w:rsidRDefault="00757604" w:rsidP="00757604">
      <w:pPr>
        <w:pStyle w:val="BodyText"/>
        <w:kinsoku w:val="0"/>
        <w:overflowPunct w:val="0"/>
        <w:spacing w:before="197" w:line="276" w:lineRule="auto"/>
        <w:ind w:left="140" w:right="189"/>
        <w:rPr>
          <w:sz w:val="20"/>
        </w:rPr>
      </w:pPr>
      <w:r w:rsidRPr="007C33D8">
        <w:rPr>
          <w:sz w:val="20"/>
        </w:rPr>
        <w:t>This manual is intended as a guide to the use and installation of the product and, therefore, Altech Environment USA and/or PCME Ltd. shall not be liable for any loss or damage whatsoever arising from the use of any information or details therein, or omission or error in, this manual, or any miss-use of the product.</w:t>
      </w:r>
    </w:p>
    <w:p w14:paraId="218814F8" w14:textId="77777777" w:rsidR="00757604" w:rsidRPr="007C33D8" w:rsidRDefault="00757604" w:rsidP="00757604">
      <w:pPr>
        <w:pStyle w:val="BodyText"/>
        <w:kinsoku w:val="0"/>
        <w:overflowPunct w:val="0"/>
        <w:rPr>
          <w:sz w:val="20"/>
        </w:rPr>
      </w:pPr>
    </w:p>
    <w:p w14:paraId="7C994562" w14:textId="77777777" w:rsidR="00757604" w:rsidRPr="007C33D8" w:rsidRDefault="00757604" w:rsidP="00757604">
      <w:pPr>
        <w:pStyle w:val="BodyText"/>
        <w:kinsoku w:val="0"/>
        <w:overflowPunct w:val="0"/>
        <w:spacing w:before="4"/>
        <w:rPr>
          <w:sz w:val="20"/>
        </w:rPr>
      </w:pPr>
    </w:p>
    <w:p w14:paraId="1F07B1E5" w14:textId="77777777" w:rsidR="00757604" w:rsidRPr="007C33D8" w:rsidRDefault="00757604" w:rsidP="00757604">
      <w:pPr>
        <w:pStyle w:val="BodyText"/>
        <w:kinsoku w:val="0"/>
        <w:overflowPunct w:val="0"/>
        <w:spacing w:line="20" w:lineRule="exact"/>
        <w:ind w:left="106"/>
        <w:rPr>
          <w:sz w:val="20"/>
        </w:rPr>
      </w:pPr>
      <w:r w:rsidRPr="007C33D8">
        <w:rPr>
          <w:noProof/>
          <w:sz w:val="20"/>
        </w:rPr>
        <mc:AlternateContent>
          <mc:Choice Requires="wpg">
            <w:drawing>
              <wp:inline distT="0" distB="0" distL="0" distR="0" wp14:anchorId="1338B461" wp14:editId="016C9747">
                <wp:extent cx="5988050" cy="12700"/>
                <wp:effectExtent l="9525" t="9525" r="3175" b="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8050" cy="12700"/>
                          <a:chOff x="0" y="0"/>
                          <a:chExt cx="9430" cy="20"/>
                        </a:xfrm>
                      </wpg:grpSpPr>
                      <wps:wsp>
                        <wps:cNvPr id="19" name="Freeform 49"/>
                        <wps:cNvSpPr>
                          <a:spLocks/>
                        </wps:cNvSpPr>
                        <wps:spPr bwMode="auto">
                          <a:xfrm>
                            <a:off x="5" y="5"/>
                            <a:ext cx="9420" cy="20"/>
                          </a:xfrm>
                          <a:custGeom>
                            <a:avLst/>
                            <a:gdLst>
                              <a:gd name="T0" fmla="*/ 0 w 9420"/>
                              <a:gd name="T1" fmla="*/ 0 h 20"/>
                              <a:gd name="T2" fmla="*/ 9419 w 9420"/>
                              <a:gd name="T3" fmla="*/ 0 h 20"/>
                            </a:gdLst>
                            <a:ahLst/>
                            <a:cxnLst>
                              <a:cxn ang="0">
                                <a:pos x="T0" y="T1"/>
                              </a:cxn>
                              <a:cxn ang="0">
                                <a:pos x="T2" y="T3"/>
                              </a:cxn>
                            </a:cxnLst>
                            <a:rect l="0" t="0" r="r" b="b"/>
                            <a:pathLst>
                              <a:path w="9420" h="20">
                                <a:moveTo>
                                  <a:pt x="0" y="0"/>
                                </a:moveTo>
                                <a:lnTo>
                                  <a:pt x="9419" y="0"/>
                                </a:lnTo>
                              </a:path>
                            </a:pathLst>
                          </a:custGeom>
                          <a:noFill/>
                          <a:ln w="609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F3CACD4" id="Group 18" o:spid="_x0000_s1026" style="width:471.5pt;height:1pt;mso-position-horizontal-relative:char;mso-position-vertical-relative:line" coordsize="94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">
                <v:shape id="Freeform 49" o:spid="_x0000_s1027" style="position:absolute;left:5;top:5;width:9420;height:20;visibility:visible;mso-wrap-style:square;v-text-anchor:top" coordsize="94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" path="m,l9419,e" filled="f" strokecolor="#d9d9d9" strokeweight=".16931mm">
                  <v:path arrowok="t" o:connecttype="custom" o:connectlocs="0,0;9419,0" o:connectangles="0,0"/>
                </v:shape>
                <w10:anchorlock/>
              </v:group>
            </w:pict>
          </mc:Fallback>
        </mc:AlternateContent>
      </w:r>
    </w:p>
    <w:p w14:paraId="05406A3F" w14:textId="77777777" w:rsidR="00757604" w:rsidRPr="007C33D8" w:rsidRDefault="00757604" w:rsidP="00757604">
      <w:pPr>
        <w:pStyle w:val="BodyText"/>
        <w:kinsoku w:val="0"/>
        <w:overflowPunct w:val="0"/>
        <w:spacing w:before="8"/>
        <w:ind w:left="140"/>
        <w:rPr>
          <w:sz w:val="20"/>
        </w:rPr>
      </w:pPr>
      <w:r w:rsidRPr="007C33D8">
        <w:rPr>
          <w:b/>
          <w:bCs/>
          <w:sz w:val="20"/>
        </w:rPr>
        <w:t xml:space="preserve">13 | </w:t>
      </w:r>
      <w:r w:rsidRPr="007C33D8">
        <w:rPr>
          <w:sz w:val="20"/>
        </w:rPr>
        <w:t>P a g e</w:t>
      </w:r>
    </w:p>
    <w:p w14:paraId="0DBF588C" w14:textId="77777777" w:rsidR="00757604" w:rsidRPr="007C33D8" w:rsidRDefault="00757604" w:rsidP="007C33D8">
      <w:pPr>
        <w:pStyle w:val="BodyText"/>
        <w:kinsoku w:val="0"/>
        <w:overflowPunct w:val="0"/>
        <w:spacing w:before="8"/>
        <w:ind w:left="140"/>
        <w:rPr>
          <w:sz w:val="20"/>
        </w:rPr>
        <w:sectPr w:rsidR="00757604" w:rsidRPr="007C33D8">
          <w:type w:val="continuous"/>
          <w:pgSz w:w="12240" w:h="15840"/>
          <w:pgMar w:top="0" w:right="1300" w:bottom="0" w:left="1300" w:header="720" w:footer="720" w:gutter="0"/>
          <w:cols w:space="720"/>
          <w:noEndnote/>
        </w:sectPr>
      </w:pPr>
    </w:p>
    <w:p w14:paraId="2B4CE84A" w14:textId="77777777" w:rsidR="007C33D8" w:rsidRPr="007C33D8" w:rsidRDefault="007C33D8" w:rsidP="007C33D8">
      <w:pPr>
        <w:pStyle w:val="BodyText"/>
        <w:kinsoku w:val="0"/>
        <w:overflowPunct w:val="0"/>
        <w:rPr>
          <w:sz w:val="20"/>
        </w:rPr>
      </w:pPr>
    </w:p>
    <w:p w14:paraId="340CACDE" w14:textId="77777777" w:rsidR="007C33D8" w:rsidRPr="004C0296" w:rsidRDefault="007C33D8">
      <w:pPr>
        <w:rPr>
          <w:sz w:val="20"/>
        </w:rPr>
      </w:pPr>
      <w:bookmarkStart w:id="129" w:name="bookmark11"/>
      <w:bookmarkEnd w:id="129"/>
    </w:p>
    <w:p w14:paraId="65509251" w14:textId="77777777" w:rsidR="004E767F" w:rsidRDefault="004E767F">
      <w:pPr>
        <w:rPr>
          <w:sz w:val="20"/>
        </w:rPr>
      </w:pPr>
    </w:p>
    <w:p w14:paraId="5F0A2D2D" w14:textId="77777777" w:rsidR="004E767F" w:rsidRPr="00750F0D" w:rsidRDefault="004E767F">
      <w:pPr>
        <w:rPr>
          <w:sz w:val="20"/>
        </w:rPr>
      </w:pPr>
    </w:p>
    <w:p w14:paraId="24740BF0" w14:textId="77777777" w:rsidR="00C445AF" w:rsidRDefault="00C445AF"/>
    <w:p w14:paraId="12FAC1F1" w14:textId="77777777" w:rsidR="004E767F" w:rsidRDefault="003A78C2" w:rsidP="004E767F">
      <w:pPr>
        <w:tabs>
          <w:tab w:val="left" w:pos="9540"/>
        </w:tabs>
        <w:spacing w:after="120"/>
        <w:rPr>
          <w:b/>
          <w:sz w:val="20"/>
        </w:rPr>
      </w:pPr>
      <w:hyperlink w:anchor="TOC" w:history="1">
        <w:r w:rsidR="004E767F" w:rsidRPr="00692996">
          <w:rPr>
            <w:rStyle w:val="Hyperlink"/>
            <w:sz w:val="20"/>
          </w:rPr>
          <w:t>Table of Content</w:t>
        </w:r>
      </w:hyperlink>
    </w:p>
    <w:p w14:paraId="38EF0687" w14:textId="77777777" w:rsidR="004E767F" w:rsidRDefault="004E767F"/>
    <w:p w14:paraId="44DA49ED" w14:textId="77777777" w:rsidR="004E767F" w:rsidRDefault="004E767F"/>
    <w:p w14:paraId="0552DD9F" w14:textId="77777777" w:rsidR="004E767F" w:rsidRDefault="004E767F">
      <w:pPr>
        <w:sectPr w:rsidR="004E767F" w:rsidSect="009727BD">
          <w:headerReference w:type="even" r:id="rId85"/>
          <w:headerReference w:type="default" r:id="rId86"/>
          <w:footerReference w:type="default" r:id="rId87"/>
          <w:headerReference w:type="first" r:id="rId88"/>
          <w:type w:val="continuous"/>
          <w:pgSz w:w="12240" w:h="15840"/>
          <w:pgMar w:top="1440" w:right="1080" w:bottom="1440" w:left="1080" w:header="720" w:footer="720" w:gutter="0"/>
          <w:cols w:space="720"/>
        </w:sectPr>
      </w:pPr>
    </w:p>
    <w:p w14:paraId="570CCC0A" w14:textId="77777777" w:rsidR="00C445AF" w:rsidRPr="00750F0D" w:rsidRDefault="00C445AF">
      <w:pPr>
        <w:rPr>
          <w:sz w:val="20"/>
        </w:rPr>
      </w:pPr>
    </w:p>
    <w:p w14:paraId="20FC8D14" w14:textId="77777777" w:rsidR="00C445AF" w:rsidRPr="00750F0D" w:rsidRDefault="00C445AF">
      <w:pPr>
        <w:rPr>
          <w:sz w:val="20"/>
        </w:rPr>
      </w:pPr>
      <w:r w:rsidRPr="00750F0D">
        <w:rPr>
          <w:sz w:val="20"/>
        </w:rPr>
        <w:t>The following attachments are included for convenient reference:</w:t>
      </w:r>
    </w:p>
    <w:p w14:paraId="13BCEBE5" w14:textId="77777777" w:rsidR="00C445AF" w:rsidRPr="00750F0D" w:rsidRDefault="00C445AF">
      <w:pPr>
        <w:rPr>
          <w:sz w:val="20"/>
        </w:rPr>
      </w:pPr>
    </w:p>
    <w:p w14:paraId="51B26970" w14:textId="77777777" w:rsidR="004F3821" w:rsidRPr="00750F0D" w:rsidRDefault="00750F0D" w:rsidP="00750F0D">
      <w:pPr>
        <w:tabs>
          <w:tab w:val="left" w:pos="900"/>
        </w:tabs>
        <w:rPr>
          <w:sz w:val="20"/>
        </w:rPr>
      </w:pPr>
      <w:r>
        <w:rPr>
          <w:sz w:val="20"/>
        </w:rPr>
        <w:t>Figure 1,</w:t>
      </w:r>
      <w:r>
        <w:rPr>
          <w:sz w:val="20"/>
        </w:rPr>
        <w:tab/>
      </w:r>
      <w:r w:rsidR="004F3821" w:rsidRPr="00750F0D">
        <w:rPr>
          <w:sz w:val="20"/>
        </w:rPr>
        <w:t xml:space="preserve">Summary Report-Gaseous and Opacity Excess Emission and </w:t>
      </w:r>
    </w:p>
    <w:p w14:paraId="4483BED6" w14:textId="77777777" w:rsidR="004F3821" w:rsidRPr="00750F0D" w:rsidRDefault="004F3821" w:rsidP="00750F0D">
      <w:pPr>
        <w:tabs>
          <w:tab w:val="left" w:pos="900"/>
        </w:tabs>
        <w:ind w:left="900"/>
        <w:rPr>
          <w:sz w:val="20"/>
        </w:rPr>
      </w:pPr>
      <w:r w:rsidRPr="00750F0D">
        <w:rPr>
          <w:sz w:val="20"/>
        </w:rPr>
        <w:t>Monitoring System Performance (40 CFR 60, July, 1996).</w:t>
      </w:r>
    </w:p>
    <w:p w14:paraId="0D3CE6B8" w14:textId="17CD60DC" w:rsidR="00C445AF" w:rsidRPr="00750F0D" w:rsidRDefault="00C445AF" w:rsidP="00413FC2">
      <w:pPr>
        <w:tabs>
          <w:tab w:val="left" w:pos="900"/>
        </w:tabs>
        <w:rPr>
          <w:sz w:val="20"/>
        </w:rPr>
      </w:pPr>
      <w:r w:rsidRPr="00750F0D">
        <w:rPr>
          <w:sz w:val="20"/>
        </w:rPr>
        <w:t xml:space="preserve">Table H, </w:t>
      </w:r>
      <w:r w:rsidR="00413FC2">
        <w:rPr>
          <w:sz w:val="20"/>
        </w:rPr>
        <w:tab/>
      </w:r>
      <w:r w:rsidRPr="00750F0D">
        <w:rPr>
          <w:sz w:val="20"/>
        </w:rPr>
        <w:t xml:space="preserve">Permit </w:t>
      </w:r>
      <w:r w:rsidR="00FE7F4E" w:rsidRPr="00750F0D">
        <w:rPr>
          <w:sz w:val="20"/>
        </w:rPr>
        <w:t>History</w:t>
      </w:r>
      <w:r w:rsidR="004F3821" w:rsidRPr="00750F0D">
        <w:rPr>
          <w:sz w:val="20"/>
        </w:rPr>
        <w:t>.</w:t>
      </w:r>
    </w:p>
    <w:p w14:paraId="746BE58D" w14:textId="1573F4A1" w:rsidR="00C445AF" w:rsidRPr="00750F0D" w:rsidRDefault="00C445AF" w:rsidP="00413FC2">
      <w:pPr>
        <w:tabs>
          <w:tab w:val="left" w:pos="900"/>
        </w:tabs>
        <w:rPr>
          <w:sz w:val="20"/>
        </w:rPr>
      </w:pPr>
      <w:r w:rsidRPr="00750F0D">
        <w:rPr>
          <w:sz w:val="20"/>
        </w:rPr>
        <w:t xml:space="preserve">Table 1, </w:t>
      </w:r>
      <w:r w:rsidR="00413FC2">
        <w:rPr>
          <w:sz w:val="20"/>
        </w:rPr>
        <w:tab/>
      </w:r>
      <w:r w:rsidR="004F3821" w:rsidRPr="00750F0D">
        <w:rPr>
          <w:sz w:val="20"/>
        </w:rPr>
        <w:t>Summary of Air Pollutant Standards and Terms.</w:t>
      </w:r>
    </w:p>
    <w:p w14:paraId="6A5241B7" w14:textId="6FEA7D13" w:rsidR="00C445AF" w:rsidRDefault="00C445AF" w:rsidP="00413FC2">
      <w:pPr>
        <w:tabs>
          <w:tab w:val="left" w:pos="900"/>
        </w:tabs>
      </w:pPr>
      <w:r w:rsidRPr="00750F0D">
        <w:rPr>
          <w:sz w:val="20"/>
        </w:rPr>
        <w:t xml:space="preserve">Table 2, </w:t>
      </w:r>
      <w:r w:rsidR="00413FC2">
        <w:rPr>
          <w:sz w:val="20"/>
        </w:rPr>
        <w:tab/>
      </w:r>
      <w:r w:rsidRPr="00750F0D">
        <w:rPr>
          <w:sz w:val="20"/>
        </w:rPr>
        <w:t>Summary of Compliance Requirements</w:t>
      </w:r>
      <w:r w:rsidR="004F3821" w:rsidRPr="00750F0D">
        <w:rPr>
          <w:sz w:val="20"/>
        </w:rPr>
        <w:t>.</w:t>
      </w:r>
    </w:p>
    <w:p w14:paraId="70AFEE1B" w14:textId="77777777" w:rsidR="00C82E72" w:rsidRDefault="00C82E72"/>
    <w:p w14:paraId="284E7FD7" w14:textId="77777777" w:rsidR="004D4A29" w:rsidRDefault="004D4A29"/>
    <w:p w14:paraId="668B22A9" w14:textId="07EFF53B" w:rsidR="004D4A29" w:rsidRDefault="003A78C2" w:rsidP="004D4A29">
      <w:pPr>
        <w:tabs>
          <w:tab w:val="left" w:pos="9540"/>
        </w:tabs>
        <w:spacing w:after="120"/>
        <w:rPr>
          <w:b/>
          <w:sz w:val="20"/>
        </w:rPr>
      </w:pPr>
      <w:hyperlink w:anchor="TOC" w:history="1">
        <w:r w:rsidR="004D4A29" w:rsidRPr="00692996">
          <w:rPr>
            <w:rStyle w:val="Hyperlink"/>
            <w:sz w:val="20"/>
          </w:rPr>
          <w:t>Table of Conten</w:t>
        </w:r>
        <w:r w:rsidR="00116F9A">
          <w:rPr>
            <w:rStyle w:val="Hyperlink"/>
            <w:sz w:val="20"/>
          </w:rPr>
          <w:t>ts</w:t>
        </w:r>
      </w:hyperlink>
    </w:p>
    <w:p w14:paraId="02BD9925" w14:textId="77777777" w:rsidR="004D4A29" w:rsidRDefault="004D4A29"/>
    <w:p w14:paraId="3EA8DB8F" w14:textId="77777777" w:rsidR="004D4A29" w:rsidRDefault="004D4A29"/>
    <w:p w14:paraId="6EFBE2DA" w14:textId="77777777" w:rsidR="004D4A29" w:rsidRDefault="004D4A29">
      <w:pPr>
        <w:sectPr w:rsidR="004D4A29" w:rsidSect="00E00BFE">
          <w:headerReference w:type="even" r:id="rId89"/>
          <w:headerReference w:type="default" r:id="rId90"/>
          <w:footerReference w:type="default" r:id="rId91"/>
          <w:headerReference w:type="first" r:id="rId92"/>
          <w:pgSz w:w="12240" w:h="15840"/>
          <w:pgMar w:top="1440" w:right="1080" w:bottom="1440" w:left="1080" w:header="720" w:footer="720" w:gutter="0"/>
          <w:pgNumType w:start="1"/>
          <w:cols w:space="720"/>
        </w:sectPr>
      </w:pPr>
    </w:p>
    <w:p w14:paraId="503AB73C" w14:textId="77777777" w:rsidR="00C82E72" w:rsidRDefault="00C82E72" w:rsidP="00C82E72">
      <w:pPr>
        <w:ind w:left="504" w:hanging="504"/>
        <w:jc w:val="both"/>
        <w:rPr>
          <w:sz w:val="20"/>
        </w:rPr>
      </w:pPr>
      <w:bookmarkStart w:id="130" w:name="FIG"/>
      <w:r>
        <w:rPr>
          <w:sz w:val="20"/>
        </w:rPr>
        <w:t>[Note</w:t>
      </w:r>
      <w:bookmarkEnd w:id="130"/>
      <w:r>
        <w:rPr>
          <w:sz w:val="20"/>
        </w:rPr>
        <w:t>: This form is referenced in 40 CFR 60.7, Subpart A-General Provisions]</w:t>
      </w:r>
    </w:p>
    <w:p w14:paraId="77946451" w14:textId="77777777" w:rsidR="00C82E72" w:rsidRDefault="00C82E72" w:rsidP="00C82E72">
      <w:pPr>
        <w:ind w:left="504" w:hanging="504"/>
        <w:jc w:val="both"/>
        <w:rPr>
          <w:sz w:val="20"/>
        </w:rPr>
      </w:pPr>
    </w:p>
    <w:p w14:paraId="12D96A5E" w14:textId="77777777"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14:paraId="39D26434" w14:textId="77777777" w:rsidR="00C82E72" w:rsidRDefault="00C82E72" w:rsidP="00C82E72">
      <w:pPr>
        <w:ind w:left="504" w:hanging="504"/>
        <w:jc w:val="both"/>
        <w:rPr>
          <w:sz w:val="20"/>
        </w:rPr>
      </w:pPr>
    </w:p>
    <w:p w14:paraId="575AE060" w14:textId="77777777" w:rsidR="00C82E72" w:rsidRDefault="00C82E72" w:rsidP="00C82E72">
      <w:pPr>
        <w:ind w:left="504" w:hanging="504"/>
        <w:jc w:val="both"/>
        <w:rPr>
          <w:sz w:val="20"/>
        </w:rPr>
      </w:pPr>
      <w:r>
        <w:rPr>
          <w:sz w:val="20"/>
        </w:rPr>
        <w:t>Reporting period dates:   From ________________________    to ____________________________</w:t>
      </w:r>
    </w:p>
    <w:p w14:paraId="545EB9A3" w14:textId="77777777" w:rsidR="00C82E72" w:rsidRDefault="00C82E72" w:rsidP="00C82E72">
      <w:pPr>
        <w:ind w:left="504" w:hanging="504"/>
        <w:jc w:val="both"/>
        <w:rPr>
          <w:sz w:val="20"/>
        </w:rPr>
      </w:pPr>
    </w:p>
    <w:p w14:paraId="5104783B" w14:textId="77777777" w:rsidR="00C82E72" w:rsidRDefault="00C82E72" w:rsidP="00C82E72">
      <w:pPr>
        <w:ind w:left="504" w:hanging="504"/>
        <w:jc w:val="both"/>
        <w:rPr>
          <w:sz w:val="20"/>
        </w:rPr>
      </w:pPr>
      <w:r>
        <w:rPr>
          <w:sz w:val="20"/>
        </w:rPr>
        <w:t>Company:   _____________________________________________________________________________________</w:t>
      </w:r>
    </w:p>
    <w:p w14:paraId="33855D5B" w14:textId="77777777" w:rsidR="00C82E72" w:rsidRDefault="00C82E72" w:rsidP="00C82E72">
      <w:pPr>
        <w:ind w:left="504" w:hanging="504"/>
        <w:jc w:val="both"/>
        <w:rPr>
          <w:sz w:val="20"/>
        </w:rPr>
      </w:pPr>
    </w:p>
    <w:p w14:paraId="1E5B3172" w14:textId="77777777" w:rsidR="00C82E72" w:rsidRDefault="00C82E72" w:rsidP="00C82E72">
      <w:pPr>
        <w:ind w:left="504" w:hanging="504"/>
        <w:jc w:val="both"/>
        <w:rPr>
          <w:sz w:val="20"/>
        </w:rPr>
      </w:pPr>
      <w:r>
        <w:rPr>
          <w:sz w:val="20"/>
        </w:rPr>
        <w:t>Emission Limitation:   ____________________________________________________________________________</w:t>
      </w:r>
    </w:p>
    <w:p w14:paraId="2B849D89" w14:textId="77777777" w:rsidR="00C82E72" w:rsidRDefault="00C82E72" w:rsidP="00C82E72">
      <w:pPr>
        <w:ind w:left="504" w:hanging="504"/>
        <w:jc w:val="both"/>
        <w:rPr>
          <w:sz w:val="20"/>
        </w:rPr>
      </w:pPr>
    </w:p>
    <w:p w14:paraId="199C5050" w14:textId="77777777" w:rsidR="00C82E72" w:rsidRDefault="00C82E72" w:rsidP="00C82E72">
      <w:pPr>
        <w:ind w:left="504" w:hanging="504"/>
        <w:jc w:val="both"/>
        <w:rPr>
          <w:sz w:val="20"/>
        </w:rPr>
      </w:pPr>
      <w:r>
        <w:rPr>
          <w:sz w:val="20"/>
        </w:rPr>
        <w:t>Address:   ______________________________________________________________________________________</w:t>
      </w:r>
    </w:p>
    <w:p w14:paraId="1CC1C1BD" w14:textId="77777777" w:rsidR="00C82E72" w:rsidRDefault="00C82E72" w:rsidP="00C82E72">
      <w:pPr>
        <w:ind w:left="504" w:hanging="504"/>
        <w:jc w:val="both"/>
        <w:rPr>
          <w:sz w:val="20"/>
        </w:rPr>
      </w:pPr>
    </w:p>
    <w:p w14:paraId="50323DBC" w14:textId="77777777" w:rsidR="00C82E72" w:rsidRDefault="00C82E72" w:rsidP="00C82E72">
      <w:pPr>
        <w:ind w:left="504" w:hanging="504"/>
        <w:jc w:val="both"/>
        <w:rPr>
          <w:sz w:val="20"/>
        </w:rPr>
      </w:pPr>
      <w:r>
        <w:rPr>
          <w:sz w:val="20"/>
        </w:rPr>
        <w:t>Monitor Manufacturer:   ___________________________________________________________________________</w:t>
      </w:r>
    </w:p>
    <w:p w14:paraId="3277397A" w14:textId="77777777" w:rsidR="00C82E72" w:rsidRDefault="00C82E72" w:rsidP="00C82E72">
      <w:pPr>
        <w:ind w:left="504" w:hanging="504"/>
        <w:jc w:val="both"/>
        <w:rPr>
          <w:sz w:val="20"/>
        </w:rPr>
      </w:pPr>
    </w:p>
    <w:p w14:paraId="22E4D18B" w14:textId="77777777" w:rsidR="00C82E72" w:rsidRDefault="00C82E72" w:rsidP="00C82E72">
      <w:pPr>
        <w:ind w:left="504" w:hanging="504"/>
        <w:jc w:val="both"/>
        <w:rPr>
          <w:sz w:val="20"/>
        </w:rPr>
      </w:pPr>
      <w:r>
        <w:rPr>
          <w:sz w:val="20"/>
        </w:rPr>
        <w:t xml:space="preserve">                  Model No.:   ___________________________________________________________________________</w:t>
      </w:r>
    </w:p>
    <w:p w14:paraId="3F477B44" w14:textId="77777777" w:rsidR="00C82E72" w:rsidRDefault="00C82E72" w:rsidP="00C82E72">
      <w:pPr>
        <w:ind w:left="504" w:hanging="504"/>
        <w:jc w:val="both"/>
        <w:rPr>
          <w:sz w:val="20"/>
        </w:rPr>
      </w:pPr>
    </w:p>
    <w:p w14:paraId="3450BB44" w14:textId="77777777" w:rsidR="00C82E72" w:rsidRDefault="00C82E72" w:rsidP="00C82E72">
      <w:pPr>
        <w:ind w:left="504" w:hanging="504"/>
        <w:jc w:val="both"/>
        <w:rPr>
          <w:sz w:val="20"/>
        </w:rPr>
      </w:pPr>
      <w:r>
        <w:rPr>
          <w:sz w:val="20"/>
        </w:rPr>
        <w:t>Date of Latest CMS Certification or Audit:   _____________________________</w:t>
      </w:r>
    </w:p>
    <w:p w14:paraId="182CF832" w14:textId="77777777" w:rsidR="00C82E72" w:rsidRDefault="00C82E72" w:rsidP="00C82E72">
      <w:pPr>
        <w:ind w:left="504" w:hanging="504"/>
        <w:jc w:val="both"/>
        <w:rPr>
          <w:sz w:val="20"/>
        </w:rPr>
      </w:pPr>
    </w:p>
    <w:p w14:paraId="103A5D80" w14:textId="77777777" w:rsidR="00C82E72" w:rsidRDefault="00C82E72" w:rsidP="00C82E72">
      <w:pPr>
        <w:ind w:left="504" w:hanging="504"/>
        <w:jc w:val="both"/>
        <w:rPr>
          <w:sz w:val="20"/>
        </w:rPr>
      </w:pPr>
      <w:r>
        <w:rPr>
          <w:sz w:val="20"/>
        </w:rPr>
        <w:t>Process Unit(s) Description:   _______________________________________________________________________</w:t>
      </w:r>
    </w:p>
    <w:p w14:paraId="2A21A7FB" w14:textId="77777777" w:rsidR="00C82E72" w:rsidRDefault="00C82E72" w:rsidP="00C82E72">
      <w:pPr>
        <w:ind w:left="504" w:hanging="504"/>
        <w:jc w:val="both"/>
        <w:rPr>
          <w:sz w:val="20"/>
        </w:rPr>
      </w:pPr>
    </w:p>
    <w:p w14:paraId="68360FAA" w14:textId="77777777"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14:paraId="7D03D188" w14:textId="77777777"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14:paraId="78086230" w14:textId="77777777" w:rsidTr="004B0E5C">
        <w:tc>
          <w:tcPr>
            <w:tcW w:w="4950" w:type="dxa"/>
            <w:tcBorders>
              <w:top w:val="single" w:sz="6" w:space="0" w:color="auto"/>
              <w:left w:val="single" w:sz="6" w:space="0" w:color="auto"/>
              <w:bottom w:val="single" w:sz="6" w:space="0" w:color="auto"/>
              <w:right w:val="single" w:sz="6" w:space="0" w:color="auto"/>
            </w:tcBorders>
          </w:tcPr>
          <w:p w14:paraId="168A5A60" w14:textId="77777777"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14:paraId="54B9D40A" w14:textId="77777777"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14:paraId="3DE333AF" w14:textId="77777777" w:rsidTr="004B0E5C">
        <w:tc>
          <w:tcPr>
            <w:tcW w:w="4950" w:type="dxa"/>
            <w:tcBorders>
              <w:left w:val="single" w:sz="6" w:space="0" w:color="auto"/>
              <w:right w:val="single" w:sz="6" w:space="0" w:color="auto"/>
            </w:tcBorders>
          </w:tcPr>
          <w:p w14:paraId="74ABD47A" w14:textId="77777777"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14:paraId="7F035510" w14:textId="77777777" w:rsidR="00C82E72" w:rsidRDefault="00C82E72" w:rsidP="004B0E5C">
            <w:pPr>
              <w:spacing w:line="260" w:lineRule="atLeast"/>
              <w:jc w:val="both"/>
              <w:rPr>
                <w:sz w:val="20"/>
              </w:rPr>
            </w:pPr>
            <w:r>
              <w:rPr>
                <w:sz w:val="20"/>
              </w:rPr>
              <w:t>1.  CMS downtime in reporting period due to:</w:t>
            </w:r>
          </w:p>
        </w:tc>
      </w:tr>
      <w:tr w:rsidR="00C82E72" w14:paraId="6EC25441" w14:textId="77777777" w:rsidTr="004B0E5C">
        <w:tc>
          <w:tcPr>
            <w:tcW w:w="4950" w:type="dxa"/>
            <w:tcBorders>
              <w:left w:val="single" w:sz="6" w:space="0" w:color="auto"/>
              <w:right w:val="single" w:sz="6" w:space="0" w:color="auto"/>
            </w:tcBorders>
          </w:tcPr>
          <w:p w14:paraId="50429791" w14:textId="77777777"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14:paraId="25BD6B19" w14:textId="77777777" w:rsidR="00C82E72" w:rsidRDefault="00C82E72" w:rsidP="004B0E5C">
            <w:pPr>
              <w:spacing w:line="260" w:lineRule="atLeast"/>
              <w:jc w:val="both"/>
              <w:rPr>
                <w:sz w:val="20"/>
              </w:rPr>
            </w:pPr>
            <w:r>
              <w:rPr>
                <w:sz w:val="20"/>
              </w:rPr>
              <w:t xml:space="preserve">   a.  Monitor equipment malfunctions ..................... ____</w:t>
            </w:r>
          </w:p>
        </w:tc>
      </w:tr>
      <w:tr w:rsidR="00C82E72" w14:paraId="334E926F" w14:textId="77777777" w:rsidTr="004B0E5C">
        <w:tc>
          <w:tcPr>
            <w:tcW w:w="4950" w:type="dxa"/>
            <w:tcBorders>
              <w:left w:val="single" w:sz="6" w:space="0" w:color="auto"/>
              <w:right w:val="single" w:sz="6" w:space="0" w:color="auto"/>
            </w:tcBorders>
          </w:tcPr>
          <w:p w14:paraId="302727F7" w14:textId="77777777"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14:paraId="69350D5D" w14:textId="77777777" w:rsidR="00C82E72" w:rsidRDefault="00C82E72" w:rsidP="004B0E5C">
            <w:pPr>
              <w:spacing w:line="260" w:lineRule="atLeast"/>
              <w:jc w:val="both"/>
              <w:rPr>
                <w:sz w:val="20"/>
              </w:rPr>
            </w:pPr>
            <w:r>
              <w:rPr>
                <w:sz w:val="20"/>
              </w:rPr>
              <w:t xml:space="preserve">   b.  Non-Monitor equipment malfunctions ............. ____</w:t>
            </w:r>
          </w:p>
        </w:tc>
      </w:tr>
      <w:tr w:rsidR="00C82E72" w14:paraId="0E88E383" w14:textId="77777777" w:rsidTr="004B0E5C">
        <w:tc>
          <w:tcPr>
            <w:tcW w:w="4950" w:type="dxa"/>
            <w:tcBorders>
              <w:left w:val="single" w:sz="6" w:space="0" w:color="auto"/>
              <w:right w:val="single" w:sz="6" w:space="0" w:color="auto"/>
            </w:tcBorders>
          </w:tcPr>
          <w:p w14:paraId="68548A82" w14:textId="77777777"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14:paraId="0E52836F" w14:textId="77777777" w:rsidR="00C82E72" w:rsidRDefault="00C82E72" w:rsidP="004B0E5C">
            <w:pPr>
              <w:spacing w:line="260" w:lineRule="atLeast"/>
              <w:jc w:val="both"/>
              <w:rPr>
                <w:sz w:val="20"/>
              </w:rPr>
            </w:pPr>
            <w:r>
              <w:rPr>
                <w:sz w:val="20"/>
              </w:rPr>
              <w:t xml:space="preserve">   c.  Quality assurance calibration ........................... ____</w:t>
            </w:r>
          </w:p>
        </w:tc>
      </w:tr>
      <w:tr w:rsidR="00C82E72" w14:paraId="47DA2A76" w14:textId="77777777" w:rsidTr="004B0E5C">
        <w:tc>
          <w:tcPr>
            <w:tcW w:w="4950" w:type="dxa"/>
            <w:tcBorders>
              <w:left w:val="single" w:sz="6" w:space="0" w:color="auto"/>
              <w:right w:val="single" w:sz="6" w:space="0" w:color="auto"/>
            </w:tcBorders>
          </w:tcPr>
          <w:p w14:paraId="348CD62F" w14:textId="77777777"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14:paraId="1A018864" w14:textId="77777777" w:rsidR="00C82E72" w:rsidRDefault="00C82E72" w:rsidP="004B0E5C">
            <w:pPr>
              <w:spacing w:line="260" w:lineRule="atLeast"/>
              <w:jc w:val="both"/>
              <w:rPr>
                <w:sz w:val="20"/>
              </w:rPr>
            </w:pPr>
            <w:r>
              <w:rPr>
                <w:sz w:val="20"/>
              </w:rPr>
              <w:t xml:space="preserve">   d.  Other known causes ......................................... ____</w:t>
            </w:r>
          </w:p>
        </w:tc>
      </w:tr>
      <w:tr w:rsidR="00C82E72" w14:paraId="1C0CA51D" w14:textId="77777777" w:rsidTr="004B0E5C">
        <w:tc>
          <w:tcPr>
            <w:tcW w:w="4950" w:type="dxa"/>
            <w:tcBorders>
              <w:left w:val="single" w:sz="6" w:space="0" w:color="auto"/>
              <w:right w:val="single" w:sz="6" w:space="0" w:color="auto"/>
            </w:tcBorders>
          </w:tcPr>
          <w:p w14:paraId="179BCB4F" w14:textId="77777777"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14:paraId="4ED35264" w14:textId="77777777" w:rsidR="00C82E72" w:rsidRDefault="00C82E72" w:rsidP="004B0E5C">
            <w:pPr>
              <w:spacing w:line="260" w:lineRule="atLeast"/>
              <w:jc w:val="both"/>
              <w:rPr>
                <w:sz w:val="20"/>
              </w:rPr>
            </w:pPr>
            <w:r>
              <w:rPr>
                <w:sz w:val="20"/>
              </w:rPr>
              <w:t xml:space="preserve">   e.  Unknown causes ............................................... ____</w:t>
            </w:r>
          </w:p>
        </w:tc>
      </w:tr>
      <w:tr w:rsidR="00C82E72" w14:paraId="20ABA1D3" w14:textId="77777777" w:rsidTr="004B0E5C">
        <w:tc>
          <w:tcPr>
            <w:tcW w:w="4950" w:type="dxa"/>
            <w:tcBorders>
              <w:left w:val="single" w:sz="6" w:space="0" w:color="auto"/>
              <w:right w:val="single" w:sz="6" w:space="0" w:color="auto"/>
            </w:tcBorders>
          </w:tcPr>
          <w:p w14:paraId="2C271AC2" w14:textId="77777777"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14:paraId="733A5A6B" w14:textId="77777777" w:rsidR="00C82E72" w:rsidRDefault="00C82E72" w:rsidP="004B0E5C">
            <w:pPr>
              <w:spacing w:line="260" w:lineRule="atLeast"/>
              <w:jc w:val="both"/>
              <w:rPr>
                <w:sz w:val="20"/>
              </w:rPr>
            </w:pPr>
            <w:r>
              <w:rPr>
                <w:sz w:val="20"/>
              </w:rPr>
              <w:t>2.  Total CMS Downtime ......................................... ____</w:t>
            </w:r>
          </w:p>
        </w:tc>
      </w:tr>
      <w:tr w:rsidR="00C82E72" w14:paraId="3D6EFA92" w14:textId="77777777" w:rsidTr="004B0E5C">
        <w:tc>
          <w:tcPr>
            <w:tcW w:w="4950" w:type="dxa"/>
            <w:tcBorders>
              <w:left w:val="single" w:sz="6" w:space="0" w:color="auto"/>
              <w:bottom w:val="single" w:sz="6" w:space="0" w:color="auto"/>
              <w:right w:val="single" w:sz="6" w:space="0" w:color="auto"/>
            </w:tcBorders>
          </w:tcPr>
          <w:p w14:paraId="736BE54E" w14:textId="77777777"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14:paraId="0D48D062" w14:textId="77777777"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14:paraId="658F8B01" w14:textId="77777777" w:rsidR="00C82E72" w:rsidRDefault="00C82E72" w:rsidP="00C82E72">
      <w:pPr>
        <w:ind w:hanging="504"/>
        <w:jc w:val="both"/>
        <w:rPr>
          <w:sz w:val="20"/>
        </w:rPr>
      </w:pPr>
    </w:p>
    <w:p w14:paraId="4ED488A5" w14:textId="77777777"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14:paraId="4A8AEF44" w14:textId="77777777"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14:paraId="4F09EEED" w14:textId="77777777" w:rsidR="00C82E72" w:rsidRDefault="00C82E72" w:rsidP="00C82E72">
      <w:pPr>
        <w:ind w:left="504" w:hanging="504"/>
        <w:jc w:val="both"/>
        <w:rPr>
          <w:sz w:val="20"/>
        </w:rPr>
      </w:pPr>
    </w:p>
    <w:p w14:paraId="4B1FD12A" w14:textId="77777777" w:rsidR="00C82E72" w:rsidRDefault="00C82E72" w:rsidP="00C82E72">
      <w:pPr>
        <w:jc w:val="both"/>
        <w:rPr>
          <w:i/>
          <w:sz w:val="20"/>
        </w:rPr>
      </w:pPr>
      <w:r>
        <w:rPr>
          <w:i/>
          <w:sz w:val="20"/>
          <w:u w:val="single"/>
        </w:rPr>
        <w:t>Note</w:t>
      </w:r>
      <w:r>
        <w:rPr>
          <w:i/>
          <w:sz w:val="20"/>
        </w:rPr>
        <w:t>:  On a separate page, describe any changes since the last in CMS, process or controls.</w:t>
      </w:r>
    </w:p>
    <w:p w14:paraId="1EA814A6" w14:textId="77777777" w:rsidR="00C82E72" w:rsidRDefault="00C82E72" w:rsidP="00C82E72">
      <w:pPr>
        <w:jc w:val="both"/>
        <w:rPr>
          <w:sz w:val="20"/>
        </w:rPr>
      </w:pPr>
    </w:p>
    <w:p w14:paraId="312CD65C" w14:textId="77777777"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14:paraId="202847CA" w14:textId="77777777" w:rsidR="00C82E72" w:rsidRDefault="00C82E72" w:rsidP="00C82E72">
      <w:pPr>
        <w:ind w:left="1008" w:hanging="504"/>
        <w:jc w:val="both"/>
        <w:rPr>
          <w:sz w:val="20"/>
        </w:rPr>
      </w:pPr>
    </w:p>
    <w:p w14:paraId="4456C4FC" w14:textId="77777777" w:rsidR="00C82E72" w:rsidRDefault="00C82E72" w:rsidP="00C82E72">
      <w:pPr>
        <w:ind w:left="504" w:hanging="504"/>
        <w:jc w:val="both"/>
        <w:rPr>
          <w:sz w:val="20"/>
        </w:rPr>
      </w:pPr>
      <w:r>
        <w:rPr>
          <w:i/>
          <w:sz w:val="20"/>
        </w:rPr>
        <w:t>Name</w:t>
      </w:r>
      <w:r>
        <w:rPr>
          <w:sz w:val="20"/>
        </w:rPr>
        <w:t>:  _________________________________________________________</w:t>
      </w:r>
    </w:p>
    <w:p w14:paraId="4FCFBEA7" w14:textId="77777777" w:rsidR="00C82E72" w:rsidRPr="005066DC" w:rsidRDefault="00C82E72" w:rsidP="00C82E72">
      <w:pPr>
        <w:ind w:left="504" w:hanging="504"/>
        <w:jc w:val="both"/>
        <w:rPr>
          <w:sz w:val="16"/>
          <w:szCs w:val="16"/>
        </w:rPr>
      </w:pPr>
    </w:p>
    <w:p w14:paraId="6FD1F4F7" w14:textId="77777777" w:rsidR="00C82E72" w:rsidRPr="005066DC" w:rsidRDefault="00C82E72" w:rsidP="00C82E72">
      <w:pPr>
        <w:ind w:left="504" w:hanging="504"/>
        <w:jc w:val="both"/>
        <w:rPr>
          <w:sz w:val="16"/>
          <w:szCs w:val="16"/>
        </w:rPr>
      </w:pPr>
    </w:p>
    <w:p w14:paraId="64AFA1F0" w14:textId="77777777"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14:paraId="40E457EB" w14:textId="77777777" w:rsidR="00C82E72" w:rsidRPr="005066DC" w:rsidRDefault="00C82E72" w:rsidP="00C82E72">
      <w:pPr>
        <w:ind w:left="504" w:hanging="504"/>
        <w:jc w:val="both"/>
        <w:rPr>
          <w:sz w:val="16"/>
          <w:szCs w:val="16"/>
        </w:rPr>
      </w:pPr>
    </w:p>
    <w:p w14:paraId="130DA326" w14:textId="77777777" w:rsidR="00C82E72" w:rsidRPr="005066DC" w:rsidRDefault="00C82E72" w:rsidP="00C82E72">
      <w:pPr>
        <w:ind w:left="504" w:hanging="504"/>
        <w:jc w:val="both"/>
        <w:rPr>
          <w:sz w:val="16"/>
          <w:szCs w:val="16"/>
        </w:rPr>
      </w:pPr>
    </w:p>
    <w:p w14:paraId="0D3894F1" w14:textId="77777777" w:rsidR="00C82E72" w:rsidRDefault="00C82E72" w:rsidP="00C82E72">
      <w:r>
        <w:rPr>
          <w:i/>
          <w:sz w:val="20"/>
        </w:rPr>
        <w:t>Title</w:t>
      </w:r>
      <w:r>
        <w:rPr>
          <w:sz w:val="20"/>
        </w:rPr>
        <w:t>:  _________________________________________________________</w:t>
      </w:r>
    </w:p>
    <w:p w14:paraId="4EB69480" w14:textId="77777777" w:rsidR="00C445AF" w:rsidRDefault="00C445AF"/>
    <w:p w14:paraId="4D6BE01F" w14:textId="74A52AD5" w:rsidR="004D4A29" w:rsidRDefault="003A78C2" w:rsidP="004D4A29">
      <w:pPr>
        <w:tabs>
          <w:tab w:val="left" w:pos="9540"/>
        </w:tabs>
        <w:spacing w:after="120"/>
        <w:rPr>
          <w:b/>
          <w:sz w:val="20"/>
        </w:rPr>
      </w:pPr>
      <w:hyperlink w:anchor="TOC" w:history="1">
        <w:r w:rsidR="004D4A29" w:rsidRPr="00692996">
          <w:rPr>
            <w:rStyle w:val="Hyperlink"/>
            <w:sz w:val="20"/>
          </w:rPr>
          <w:t>Table of Conten</w:t>
        </w:r>
        <w:r w:rsidR="00116F9A">
          <w:rPr>
            <w:rStyle w:val="Hyperlink"/>
            <w:sz w:val="20"/>
          </w:rPr>
          <w:t>ts</w:t>
        </w:r>
      </w:hyperlink>
    </w:p>
    <w:p w14:paraId="3E81D523" w14:textId="77777777" w:rsidR="004D4A29" w:rsidRDefault="004D4A29">
      <w:pPr>
        <w:sectPr w:rsidR="004D4A29" w:rsidSect="00E00BFE">
          <w:headerReference w:type="even" r:id="rId93"/>
          <w:headerReference w:type="default" r:id="rId94"/>
          <w:footerReference w:type="default" r:id="rId95"/>
          <w:headerReference w:type="first" r:id="rId96"/>
          <w:pgSz w:w="12240" w:h="15840"/>
          <w:pgMar w:top="1440" w:right="1080" w:bottom="1440" w:left="1080" w:header="720" w:footer="720" w:gutter="0"/>
          <w:pgNumType w:start="1"/>
          <w:cols w:space="720"/>
        </w:sectPr>
      </w:pPr>
    </w:p>
    <w:p w14:paraId="15DA6B52" w14:textId="77777777" w:rsidR="00C445AF" w:rsidRDefault="001227F7" w:rsidP="001227F7">
      <w:pPr>
        <w:spacing w:after="120"/>
      </w:pPr>
      <w:bookmarkStart w:id="131" w:name="H"/>
      <w:r>
        <w:rPr>
          <w:sz w:val="20"/>
        </w:rPr>
        <w:t>F</w:t>
      </w:r>
      <w:r w:rsidRPr="00D25A97">
        <w:rPr>
          <w:sz w:val="20"/>
        </w:rPr>
        <w:t>or</w:t>
      </w:r>
      <w:bookmarkEnd w:id="131"/>
      <w:r w:rsidRPr="00D25A97">
        <w:rPr>
          <w:sz w:val="20"/>
        </w:rPr>
        <w:t xml:space="preserve">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08" w:type="dxa"/>
        <w:tblLayout w:type="fixed"/>
        <w:tblLook w:val="0000" w:firstRow="0" w:lastRow="0" w:firstColumn="0" w:lastColumn="0" w:noHBand="0" w:noVBand="0"/>
      </w:tblPr>
      <w:tblGrid>
        <w:gridCol w:w="2160"/>
        <w:gridCol w:w="4410"/>
        <w:gridCol w:w="1710"/>
        <w:gridCol w:w="1170"/>
        <w:gridCol w:w="1170"/>
        <w:gridCol w:w="2340"/>
      </w:tblGrid>
      <w:tr w:rsidR="00A27C7F" w:rsidRPr="00E50886" w14:paraId="3AE44CEB" w14:textId="77777777" w:rsidTr="00F65528">
        <w:tc>
          <w:tcPr>
            <w:tcW w:w="12960" w:type="dxa"/>
            <w:gridSpan w:val="6"/>
            <w:tcBorders>
              <w:top w:val="single" w:sz="12" w:space="0" w:color="auto"/>
              <w:left w:val="single" w:sz="12" w:space="0" w:color="auto"/>
              <w:bottom w:val="single" w:sz="12" w:space="0" w:color="auto"/>
              <w:right w:val="single" w:sz="12" w:space="0" w:color="auto"/>
            </w:tcBorders>
            <w:vAlign w:val="bottom"/>
          </w:tcPr>
          <w:p w14:paraId="1D896494" w14:textId="40A2F45F" w:rsidR="00A27C7F" w:rsidRPr="00E50886" w:rsidRDefault="00A27C7F" w:rsidP="00571599">
            <w:pPr>
              <w:rPr>
                <w:b/>
                <w:sz w:val="20"/>
              </w:rPr>
            </w:pPr>
            <w:r w:rsidRPr="00FF2B6B">
              <w:rPr>
                <w:b/>
                <w:sz w:val="20"/>
              </w:rPr>
              <w:t>Facility ID No</w:t>
            </w:r>
            <w:r>
              <w:rPr>
                <w:b/>
                <w:sz w:val="20"/>
              </w:rPr>
              <w:t xml:space="preserve">. </w:t>
            </w:r>
            <w:r w:rsidRPr="00FF2B6B">
              <w:rPr>
                <w:b/>
                <w:sz w:val="20"/>
              </w:rPr>
              <w:t>1070039, Continental Palatka</w:t>
            </w:r>
          </w:p>
        </w:tc>
      </w:tr>
      <w:tr w:rsidR="00E50886" w:rsidRPr="00E50886" w14:paraId="2AD2BC0D" w14:textId="77777777" w:rsidTr="00A27C7F">
        <w:tc>
          <w:tcPr>
            <w:tcW w:w="2160" w:type="dxa"/>
            <w:tcBorders>
              <w:top w:val="single" w:sz="12" w:space="0" w:color="auto"/>
              <w:left w:val="single" w:sz="12" w:space="0" w:color="auto"/>
              <w:bottom w:val="single" w:sz="12" w:space="0" w:color="auto"/>
              <w:right w:val="single" w:sz="12" w:space="0" w:color="auto"/>
            </w:tcBorders>
            <w:vAlign w:val="bottom"/>
          </w:tcPr>
          <w:p w14:paraId="7753E6D4" w14:textId="77777777" w:rsidR="00E50886" w:rsidRPr="00E50886" w:rsidRDefault="00E50886" w:rsidP="00571599">
            <w:pPr>
              <w:rPr>
                <w:b/>
                <w:sz w:val="20"/>
              </w:rPr>
            </w:pPr>
            <w:r w:rsidRPr="00E50886">
              <w:rPr>
                <w:b/>
                <w:sz w:val="20"/>
              </w:rPr>
              <w:t>E.U. ID No.</w:t>
            </w:r>
          </w:p>
        </w:tc>
        <w:tc>
          <w:tcPr>
            <w:tcW w:w="4410" w:type="dxa"/>
            <w:tcBorders>
              <w:top w:val="single" w:sz="12" w:space="0" w:color="auto"/>
              <w:left w:val="single" w:sz="12" w:space="0" w:color="auto"/>
              <w:bottom w:val="single" w:sz="12" w:space="0" w:color="auto"/>
              <w:right w:val="single" w:sz="12" w:space="0" w:color="auto"/>
            </w:tcBorders>
            <w:vAlign w:val="bottom"/>
          </w:tcPr>
          <w:p w14:paraId="68CB3C23" w14:textId="77777777" w:rsidR="00E50886" w:rsidRPr="00E50886" w:rsidRDefault="00E50886" w:rsidP="00571599">
            <w:pPr>
              <w:pStyle w:val="Header"/>
              <w:tabs>
                <w:tab w:val="clear" w:pos="4320"/>
                <w:tab w:val="clear" w:pos="8640"/>
              </w:tabs>
              <w:rPr>
                <w:b/>
                <w:sz w:val="20"/>
              </w:rPr>
            </w:pPr>
            <w:r w:rsidRPr="00E50886">
              <w:rPr>
                <w:b/>
                <w:sz w:val="20"/>
              </w:rPr>
              <w:t>Description</w:t>
            </w:r>
          </w:p>
        </w:tc>
        <w:tc>
          <w:tcPr>
            <w:tcW w:w="1710" w:type="dxa"/>
            <w:tcBorders>
              <w:top w:val="single" w:sz="12" w:space="0" w:color="auto"/>
              <w:left w:val="single" w:sz="12" w:space="0" w:color="auto"/>
              <w:bottom w:val="single" w:sz="12" w:space="0" w:color="auto"/>
              <w:right w:val="single" w:sz="12" w:space="0" w:color="auto"/>
            </w:tcBorders>
            <w:vAlign w:val="bottom"/>
          </w:tcPr>
          <w:p w14:paraId="57CF04EC" w14:textId="77777777" w:rsidR="00E50886" w:rsidRPr="00E50886" w:rsidRDefault="00E50886" w:rsidP="007640AD">
            <w:pPr>
              <w:pStyle w:val="Header"/>
              <w:tabs>
                <w:tab w:val="clear" w:pos="4320"/>
                <w:tab w:val="clear" w:pos="8640"/>
              </w:tabs>
              <w:jc w:val="center"/>
              <w:rPr>
                <w:b/>
                <w:sz w:val="20"/>
              </w:rPr>
            </w:pPr>
            <w:r w:rsidRPr="00E50886">
              <w:rPr>
                <w:b/>
                <w:sz w:val="20"/>
              </w:rPr>
              <w:t>Permit No.</w:t>
            </w:r>
          </w:p>
        </w:tc>
        <w:tc>
          <w:tcPr>
            <w:tcW w:w="1170" w:type="dxa"/>
            <w:tcBorders>
              <w:top w:val="single" w:sz="12" w:space="0" w:color="auto"/>
              <w:left w:val="single" w:sz="12" w:space="0" w:color="auto"/>
              <w:bottom w:val="single" w:sz="12" w:space="0" w:color="auto"/>
              <w:right w:val="single" w:sz="12" w:space="0" w:color="auto"/>
            </w:tcBorders>
            <w:vAlign w:val="bottom"/>
          </w:tcPr>
          <w:p w14:paraId="3BFCB564" w14:textId="77777777" w:rsidR="00E50886" w:rsidRPr="00E50886" w:rsidRDefault="00E50886" w:rsidP="007640AD">
            <w:pPr>
              <w:pStyle w:val="Header"/>
              <w:tabs>
                <w:tab w:val="clear" w:pos="4320"/>
                <w:tab w:val="clear" w:pos="8640"/>
              </w:tabs>
              <w:jc w:val="center"/>
              <w:rPr>
                <w:b/>
                <w:sz w:val="20"/>
              </w:rPr>
            </w:pPr>
            <w:r w:rsidRPr="00E50886">
              <w:rPr>
                <w:b/>
                <w:sz w:val="20"/>
              </w:rPr>
              <w:t>Effective Date</w:t>
            </w:r>
          </w:p>
        </w:tc>
        <w:tc>
          <w:tcPr>
            <w:tcW w:w="1170" w:type="dxa"/>
            <w:tcBorders>
              <w:top w:val="single" w:sz="12" w:space="0" w:color="auto"/>
              <w:left w:val="single" w:sz="12" w:space="0" w:color="auto"/>
              <w:bottom w:val="single" w:sz="12" w:space="0" w:color="auto"/>
              <w:right w:val="single" w:sz="12" w:space="0" w:color="auto"/>
            </w:tcBorders>
            <w:vAlign w:val="bottom"/>
          </w:tcPr>
          <w:p w14:paraId="68C78721" w14:textId="77777777" w:rsidR="00E50886" w:rsidRPr="00E50886" w:rsidRDefault="00E50886" w:rsidP="007640AD">
            <w:pPr>
              <w:pStyle w:val="Header"/>
              <w:tabs>
                <w:tab w:val="clear" w:pos="4320"/>
                <w:tab w:val="clear" w:pos="8640"/>
              </w:tabs>
              <w:jc w:val="center"/>
              <w:rPr>
                <w:b/>
                <w:sz w:val="20"/>
              </w:rPr>
            </w:pPr>
            <w:r w:rsidRPr="00E50886">
              <w:rPr>
                <w:b/>
                <w:sz w:val="20"/>
              </w:rPr>
              <w:t>Expiration Date</w:t>
            </w:r>
          </w:p>
        </w:tc>
        <w:tc>
          <w:tcPr>
            <w:tcW w:w="2340" w:type="dxa"/>
            <w:tcBorders>
              <w:top w:val="single" w:sz="12" w:space="0" w:color="auto"/>
              <w:left w:val="single" w:sz="12" w:space="0" w:color="auto"/>
              <w:bottom w:val="single" w:sz="12" w:space="0" w:color="auto"/>
              <w:right w:val="single" w:sz="12" w:space="0" w:color="auto"/>
            </w:tcBorders>
            <w:vAlign w:val="bottom"/>
          </w:tcPr>
          <w:p w14:paraId="4997F9F8" w14:textId="77777777" w:rsidR="00E50886" w:rsidRPr="00E50886" w:rsidRDefault="00E50886" w:rsidP="00571599">
            <w:pPr>
              <w:rPr>
                <w:b/>
                <w:sz w:val="20"/>
                <w:vertAlign w:val="superscript"/>
              </w:rPr>
            </w:pPr>
            <w:r w:rsidRPr="00E50886">
              <w:rPr>
                <w:b/>
                <w:sz w:val="20"/>
              </w:rPr>
              <w:t>Project Type</w:t>
            </w:r>
          </w:p>
          <w:p w14:paraId="665D7808" w14:textId="77777777" w:rsidR="00E50886" w:rsidRPr="00E50886" w:rsidRDefault="00E50886" w:rsidP="00571599">
            <w:pPr>
              <w:rPr>
                <w:b/>
                <w:sz w:val="20"/>
                <w:vertAlign w:val="superscript"/>
              </w:rPr>
            </w:pPr>
          </w:p>
        </w:tc>
      </w:tr>
      <w:tr w:rsidR="00E50886" w:rsidRPr="00E50886" w14:paraId="612688F0" w14:textId="77777777" w:rsidTr="001432A5">
        <w:tc>
          <w:tcPr>
            <w:tcW w:w="2160" w:type="dxa"/>
            <w:tcBorders>
              <w:top w:val="single" w:sz="12" w:space="0" w:color="auto"/>
              <w:left w:val="single" w:sz="12" w:space="0" w:color="auto"/>
              <w:bottom w:val="single" w:sz="2" w:space="0" w:color="auto"/>
              <w:right w:val="single" w:sz="4" w:space="0" w:color="auto"/>
            </w:tcBorders>
          </w:tcPr>
          <w:p w14:paraId="7184FCD6" w14:textId="77777777" w:rsidR="00E50886" w:rsidRPr="00E50886" w:rsidRDefault="00E50886" w:rsidP="00571599">
            <w:pPr>
              <w:rPr>
                <w:sz w:val="20"/>
                <w:highlight w:val="yellow"/>
              </w:rPr>
            </w:pPr>
            <w:r w:rsidRPr="00E50886">
              <w:rPr>
                <w:sz w:val="20"/>
              </w:rPr>
              <w:t>All</w:t>
            </w:r>
          </w:p>
        </w:tc>
        <w:tc>
          <w:tcPr>
            <w:tcW w:w="4410" w:type="dxa"/>
            <w:tcBorders>
              <w:top w:val="single" w:sz="12" w:space="0" w:color="auto"/>
              <w:left w:val="single" w:sz="4" w:space="0" w:color="auto"/>
              <w:bottom w:val="single" w:sz="4" w:space="0" w:color="auto"/>
              <w:right w:val="single" w:sz="4" w:space="0" w:color="auto"/>
            </w:tcBorders>
          </w:tcPr>
          <w:p w14:paraId="15E48DD6" w14:textId="77777777" w:rsidR="00E50886" w:rsidRPr="00E50886" w:rsidRDefault="00E50886" w:rsidP="00571599">
            <w:pPr>
              <w:pStyle w:val="Header"/>
              <w:tabs>
                <w:tab w:val="clear" w:pos="4320"/>
                <w:tab w:val="clear" w:pos="8640"/>
              </w:tabs>
              <w:rPr>
                <w:sz w:val="20"/>
                <w:highlight w:val="yellow"/>
              </w:rPr>
            </w:pPr>
            <w:r w:rsidRPr="00E50886">
              <w:rPr>
                <w:sz w:val="20"/>
              </w:rPr>
              <w:t>Facility</w:t>
            </w:r>
          </w:p>
        </w:tc>
        <w:tc>
          <w:tcPr>
            <w:tcW w:w="1710" w:type="dxa"/>
            <w:tcBorders>
              <w:top w:val="single" w:sz="12" w:space="0" w:color="auto"/>
              <w:left w:val="single" w:sz="4" w:space="0" w:color="auto"/>
              <w:bottom w:val="single" w:sz="4" w:space="0" w:color="auto"/>
              <w:right w:val="single" w:sz="4" w:space="0" w:color="auto"/>
            </w:tcBorders>
          </w:tcPr>
          <w:p w14:paraId="7C221A63" w14:textId="77777777" w:rsidR="00E50886" w:rsidRPr="00E50886" w:rsidRDefault="00E50886" w:rsidP="00571599">
            <w:pPr>
              <w:rPr>
                <w:sz w:val="20"/>
                <w:highlight w:val="yellow"/>
              </w:rPr>
            </w:pPr>
            <w:r w:rsidRPr="00E50886">
              <w:rPr>
                <w:bCs/>
                <w:sz w:val="20"/>
              </w:rPr>
              <w:t>1070039</w:t>
            </w:r>
            <w:r w:rsidRPr="00E50886">
              <w:rPr>
                <w:sz w:val="20"/>
              </w:rPr>
              <w:t>-003-AV</w:t>
            </w:r>
          </w:p>
        </w:tc>
        <w:tc>
          <w:tcPr>
            <w:tcW w:w="1170" w:type="dxa"/>
            <w:tcBorders>
              <w:top w:val="single" w:sz="12" w:space="0" w:color="auto"/>
              <w:left w:val="single" w:sz="4" w:space="0" w:color="auto"/>
              <w:bottom w:val="single" w:sz="4" w:space="0" w:color="auto"/>
              <w:right w:val="single" w:sz="4" w:space="0" w:color="auto"/>
            </w:tcBorders>
          </w:tcPr>
          <w:p w14:paraId="435B4B64" w14:textId="77777777" w:rsidR="00E50886" w:rsidRPr="00E50886" w:rsidRDefault="00E50886" w:rsidP="002C1948">
            <w:pPr>
              <w:jc w:val="center"/>
              <w:rPr>
                <w:sz w:val="20"/>
              </w:rPr>
            </w:pPr>
            <w:r w:rsidRPr="00E50886">
              <w:rPr>
                <w:sz w:val="20"/>
              </w:rPr>
              <w:t>05/22/2002</w:t>
            </w:r>
          </w:p>
        </w:tc>
        <w:tc>
          <w:tcPr>
            <w:tcW w:w="1170" w:type="dxa"/>
            <w:tcBorders>
              <w:top w:val="single" w:sz="12" w:space="0" w:color="auto"/>
              <w:left w:val="single" w:sz="4" w:space="0" w:color="auto"/>
              <w:bottom w:val="single" w:sz="4" w:space="0" w:color="auto"/>
              <w:right w:val="single" w:sz="4" w:space="0" w:color="auto"/>
            </w:tcBorders>
          </w:tcPr>
          <w:p w14:paraId="206805E2" w14:textId="77777777" w:rsidR="00E50886" w:rsidRPr="00E50886" w:rsidRDefault="00E50886" w:rsidP="002C1948">
            <w:pPr>
              <w:jc w:val="center"/>
              <w:rPr>
                <w:sz w:val="20"/>
              </w:rPr>
            </w:pPr>
            <w:r w:rsidRPr="00E50886">
              <w:rPr>
                <w:sz w:val="20"/>
              </w:rPr>
              <w:t>05/22/2007</w:t>
            </w:r>
          </w:p>
        </w:tc>
        <w:tc>
          <w:tcPr>
            <w:tcW w:w="2340" w:type="dxa"/>
            <w:tcBorders>
              <w:top w:val="single" w:sz="12" w:space="0" w:color="auto"/>
              <w:left w:val="single" w:sz="4" w:space="0" w:color="auto"/>
              <w:bottom w:val="single" w:sz="4" w:space="0" w:color="auto"/>
              <w:right w:val="single" w:sz="12" w:space="0" w:color="auto"/>
            </w:tcBorders>
          </w:tcPr>
          <w:p w14:paraId="51B67EAD" w14:textId="77777777" w:rsidR="00E50886" w:rsidRPr="00E50886" w:rsidRDefault="00E50886" w:rsidP="00571599">
            <w:pPr>
              <w:rPr>
                <w:sz w:val="20"/>
              </w:rPr>
            </w:pPr>
            <w:r w:rsidRPr="00E50886">
              <w:rPr>
                <w:sz w:val="20"/>
              </w:rPr>
              <w:t>Initial</w:t>
            </w:r>
          </w:p>
        </w:tc>
      </w:tr>
      <w:tr w:rsidR="00E50886" w:rsidRPr="00E50886" w14:paraId="1D0CE219" w14:textId="77777777" w:rsidTr="001432A5">
        <w:tc>
          <w:tcPr>
            <w:tcW w:w="2160" w:type="dxa"/>
            <w:tcBorders>
              <w:top w:val="single" w:sz="4" w:space="0" w:color="auto"/>
              <w:left w:val="single" w:sz="12" w:space="0" w:color="auto"/>
              <w:bottom w:val="single" w:sz="4" w:space="0" w:color="auto"/>
              <w:right w:val="single" w:sz="4" w:space="0" w:color="auto"/>
            </w:tcBorders>
          </w:tcPr>
          <w:p w14:paraId="1E605414" w14:textId="77777777" w:rsidR="00E50886" w:rsidRPr="00E50886" w:rsidRDefault="00E50886" w:rsidP="00571599">
            <w:pPr>
              <w:rPr>
                <w:sz w:val="20"/>
                <w:highlight w:val="yellow"/>
              </w:rPr>
            </w:pPr>
            <w:r w:rsidRPr="00E50886">
              <w:rPr>
                <w:sz w:val="20"/>
              </w:rPr>
              <w:t>All</w:t>
            </w:r>
          </w:p>
        </w:tc>
        <w:tc>
          <w:tcPr>
            <w:tcW w:w="4410" w:type="dxa"/>
            <w:tcBorders>
              <w:top w:val="single" w:sz="4" w:space="0" w:color="auto"/>
              <w:left w:val="single" w:sz="4" w:space="0" w:color="auto"/>
              <w:bottom w:val="single" w:sz="4" w:space="0" w:color="auto"/>
              <w:right w:val="single" w:sz="4" w:space="0" w:color="auto"/>
            </w:tcBorders>
          </w:tcPr>
          <w:p w14:paraId="70864487" w14:textId="77777777" w:rsidR="00E50886" w:rsidRPr="00E50886" w:rsidRDefault="00E50886" w:rsidP="00571599">
            <w:pPr>
              <w:rPr>
                <w:sz w:val="20"/>
              </w:rPr>
            </w:pPr>
            <w:r w:rsidRPr="00E50886">
              <w:rPr>
                <w:sz w:val="20"/>
              </w:rPr>
              <w:t>Correctly I.D. the EUs</w:t>
            </w:r>
          </w:p>
        </w:tc>
        <w:tc>
          <w:tcPr>
            <w:tcW w:w="1710" w:type="dxa"/>
            <w:tcBorders>
              <w:top w:val="single" w:sz="4" w:space="0" w:color="auto"/>
              <w:left w:val="single" w:sz="4" w:space="0" w:color="auto"/>
              <w:bottom w:val="single" w:sz="4" w:space="0" w:color="auto"/>
              <w:right w:val="single" w:sz="4" w:space="0" w:color="auto"/>
            </w:tcBorders>
          </w:tcPr>
          <w:p w14:paraId="69FFD0E6" w14:textId="77777777" w:rsidR="00E50886" w:rsidRPr="00E50886" w:rsidRDefault="00E50886" w:rsidP="00571599">
            <w:pPr>
              <w:rPr>
                <w:sz w:val="20"/>
                <w:highlight w:val="yellow"/>
              </w:rPr>
            </w:pPr>
            <w:r w:rsidRPr="00E50886">
              <w:rPr>
                <w:bCs/>
                <w:sz w:val="20"/>
              </w:rPr>
              <w:t>1070039</w:t>
            </w:r>
            <w:r w:rsidRPr="00E50886">
              <w:rPr>
                <w:sz w:val="20"/>
              </w:rPr>
              <w:t>-004-AC</w:t>
            </w:r>
          </w:p>
        </w:tc>
        <w:tc>
          <w:tcPr>
            <w:tcW w:w="1170" w:type="dxa"/>
            <w:tcBorders>
              <w:top w:val="single" w:sz="4" w:space="0" w:color="auto"/>
              <w:left w:val="single" w:sz="4" w:space="0" w:color="auto"/>
              <w:bottom w:val="single" w:sz="4" w:space="0" w:color="auto"/>
              <w:right w:val="single" w:sz="4" w:space="0" w:color="auto"/>
            </w:tcBorders>
          </w:tcPr>
          <w:p w14:paraId="15FDEA17" w14:textId="77777777" w:rsidR="00E50886" w:rsidRPr="00E50886" w:rsidRDefault="00E50886" w:rsidP="002C1948">
            <w:pPr>
              <w:jc w:val="center"/>
              <w:rPr>
                <w:sz w:val="20"/>
              </w:rPr>
            </w:pPr>
            <w:r w:rsidRPr="00E50886">
              <w:rPr>
                <w:sz w:val="20"/>
              </w:rPr>
              <w:t>03/14/2002</w:t>
            </w:r>
          </w:p>
        </w:tc>
        <w:tc>
          <w:tcPr>
            <w:tcW w:w="1170" w:type="dxa"/>
            <w:tcBorders>
              <w:top w:val="single" w:sz="4" w:space="0" w:color="auto"/>
              <w:left w:val="single" w:sz="4" w:space="0" w:color="auto"/>
              <w:bottom w:val="single" w:sz="4" w:space="0" w:color="auto"/>
              <w:right w:val="single" w:sz="4" w:space="0" w:color="auto"/>
            </w:tcBorders>
          </w:tcPr>
          <w:p w14:paraId="490A225C" w14:textId="77777777" w:rsidR="00E50886" w:rsidRPr="00E50886" w:rsidRDefault="00E50886" w:rsidP="002C1948">
            <w:pPr>
              <w:jc w:val="center"/>
              <w:rPr>
                <w:sz w:val="20"/>
              </w:rPr>
            </w:pPr>
            <w:r w:rsidRPr="00E50886">
              <w:rPr>
                <w:sz w:val="20"/>
              </w:rPr>
              <w:t>03/14/2003</w:t>
            </w:r>
          </w:p>
        </w:tc>
        <w:tc>
          <w:tcPr>
            <w:tcW w:w="2340" w:type="dxa"/>
            <w:tcBorders>
              <w:top w:val="single" w:sz="4" w:space="0" w:color="auto"/>
              <w:left w:val="single" w:sz="4" w:space="0" w:color="auto"/>
              <w:bottom w:val="single" w:sz="4" w:space="0" w:color="auto"/>
              <w:right w:val="single" w:sz="12" w:space="0" w:color="auto"/>
            </w:tcBorders>
          </w:tcPr>
          <w:p w14:paraId="24D5117E" w14:textId="4ABB5B70" w:rsidR="00E50886" w:rsidRPr="00E50886" w:rsidRDefault="00E50886" w:rsidP="00571599">
            <w:pPr>
              <w:rPr>
                <w:sz w:val="20"/>
              </w:rPr>
            </w:pPr>
            <w:r w:rsidRPr="00E50886">
              <w:rPr>
                <w:sz w:val="20"/>
              </w:rPr>
              <w:t>Construction (mod)</w:t>
            </w:r>
          </w:p>
        </w:tc>
      </w:tr>
      <w:tr w:rsidR="00E50886" w:rsidRPr="00E50886" w14:paraId="28F3F0FA" w14:textId="77777777" w:rsidTr="001432A5">
        <w:tc>
          <w:tcPr>
            <w:tcW w:w="2160" w:type="dxa"/>
            <w:tcBorders>
              <w:top w:val="single" w:sz="4" w:space="0" w:color="auto"/>
              <w:left w:val="single" w:sz="12" w:space="0" w:color="auto"/>
              <w:bottom w:val="single" w:sz="2" w:space="0" w:color="auto"/>
              <w:right w:val="single" w:sz="4" w:space="0" w:color="auto"/>
            </w:tcBorders>
          </w:tcPr>
          <w:p w14:paraId="124A8BF6" w14:textId="77777777" w:rsidR="00E50886" w:rsidRPr="00E50886" w:rsidRDefault="00E50886" w:rsidP="00571599">
            <w:pPr>
              <w:rPr>
                <w:sz w:val="20"/>
                <w:highlight w:val="yellow"/>
              </w:rPr>
            </w:pPr>
            <w:r w:rsidRPr="00E50886">
              <w:rPr>
                <w:sz w:val="20"/>
              </w:rPr>
              <w:t>All</w:t>
            </w:r>
          </w:p>
        </w:tc>
        <w:tc>
          <w:tcPr>
            <w:tcW w:w="4410" w:type="dxa"/>
            <w:tcBorders>
              <w:top w:val="single" w:sz="4" w:space="0" w:color="auto"/>
              <w:left w:val="single" w:sz="4" w:space="0" w:color="auto"/>
              <w:bottom w:val="single" w:sz="4" w:space="0" w:color="auto"/>
              <w:right w:val="single" w:sz="4" w:space="0" w:color="auto"/>
            </w:tcBorders>
          </w:tcPr>
          <w:p w14:paraId="50E81CA8" w14:textId="77777777" w:rsidR="00E50886" w:rsidRPr="00E50886" w:rsidRDefault="00E50886" w:rsidP="00571599">
            <w:pPr>
              <w:pStyle w:val="Header"/>
              <w:tabs>
                <w:tab w:val="clear" w:pos="4320"/>
                <w:tab w:val="clear" w:pos="8640"/>
              </w:tabs>
              <w:rPr>
                <w:sz w:val="20"/>
                <w:highlight w:val="yellow"/>
              </w:rPr>
            </w:pPr>
            <w:r w:rsidRPr="00E50886">
              <w:rPr>
                <w:sz w:val="20"/>
              </w:rPr>
              <w:t>Record-keeping</w:t>
            </w:r>
          </w:p>
        </w:tc>
        <w:tc>
          <w:tcPr>
            <w:tcW w:w="1710" w:type="dxa"/>
            <w:tcBorders>
              <w:top w:val="single" w:sz="4" w:space="0" w:color="auto"/>
              <w:left w:val="single" w:sz="4" w:space="0" w:color="auto"/>
              <w:bottom w:val="single" w:sz="4" w:space="0" w:color="auto"/>
              <w:right w:val="single" w:sz="4" w:space="0" w:color="auto"/>
            </w:tcBorders>
          </w:tcPr>
          <w:p w14:paraId="73A02D06" w14:textId="77777777" w:rsidR="00E50886" w:rsidRPr="00E50886" w:rsidRDefault="00E50886" w:rsidP="00571599">
            <w:pPr>
              <w:rPr>
                <w:sz w:val="20"/>
              </w:rPr>
            </w:pPr>
            <w:r w:rsidRPr="00E50886">
              <w:rPr>
                <w:bCs/>
                <w:sz w:val="20"/>
              </w:rPr>
              <w:t>1070039-005-AV</w:t>
            </w:r>
          </w:p>
        </w:tc>
        <w:tc>
          <w:tcPr>
            <w:tcW w:w="1170" w:type="dxa"/>
            <w:tcBorders>
              <w:top w:val="single" w:sz="4" w:space="0" w:color="auto"/>
              <w:left w:val="single" w:sz="4" w:space="0" w:color="auto"/>
              <w:bottom w:val="single" w:sz="4" w:space="0" w:color="auto"/>
              <w:right w:val="single" w:sz="4" w:space="0" w:color="auto"/>
            </w:tcBorders>
          </w:tcPr>
          <w:p w14:paraId="62EC30C5" w14:textId="77777777" w:rsidR="00E50886" w:rsidRPr="00E50886" w:rsidRDefault="00E50886" w:rsidP="002C1948">
            <w:pPr>
              <w:jc w:val="center"/>
              <w:rPr>
                <w:sz w:val="20"/>
              </w:rPr>
            </w:pPr>
            <w:r w:rsidRPr="00E50886">
              <w:rPr>
                <w:sz w:val="20"/>
              </w:rPr>
              <w:t>09/19/2002</w:t>
            </w:r>
          </w:p>
        </w:tc>
        <w:tc>
          <w:tcPr>
            <w:tcW w:w="1170" w:type="dxa"/>
            <w:tcBorders>
              <w:top w:val="single" w:sz="4" w:space="0" w:color="auto"/>
              <w:left w:val="single" w:sz="4" w:space="0" w:color="auto"/>
              <w:bottom w:val="single" w:sz="4" w:space="0" w:color="auto"/>
              <w:right w:val="single" w:sz="4" w:space="0" w:color="auto"/>
            </w:tcBorders>
          </w:tcPr>
          <w:p w14:paraId="1A17DD7F" w14:textId="77777777" w:rsidR="00E50886" w:rsidRPr="00E50886" w:rsidRDefault="00E50886" w:rsidP="002C1948">
            <w:pPr>
              <w:jc w:val="center"/>
              <w:rPr>
                <w:sz w:val="20"/>
              </w:rPr>
            </w:pPr>
            <w:r w:rsidRPr="00E50886">
              <w:rPr>
                <w:sz w:val="20"/>
              </w:rPr>
              <w:t>05/22/2007</w:t>
            </w:r>
          </w:p>
        </w:tc>
        <w:tc>
          <w:tcPr>
            <w:tcW w:w="2340" w:type="dxa"/>
            <w:tcBorders>
              <w:top w:val="single" w:sz="4" w:space="0" w:color="auto"/>
              <w:left w:val="single" w:sz="4" w:space="0" w:color="auto"/>
              <w:bottom w:val="single" w:sz="4" w:space="0" w:color="auto"/>
              <w:right w:val="single" w:sz="12" w:space="0" w:color="auto"/>
            </w:tcBorders>
          </w:tcPr>
          <w:p w14:paraId="20990224" w14:textId="77777777" w:rsidR="00E50886" w:rsidRPr="00E50886" w:rsidRDefault="00E50886" w:rsidP="00571599">
            <w:pPr>
              <w:rPr>
                <w:sz w:val="20"/>
              </w:rPr>
            </w:pPr>
            <w:r w:rsidRPr="00E50886">
              <w:rPr>
                <w:sz w:val="20"/>
              </w:rPr>
              <w:t>Administrative Correction</w:t>
            </w:r>
          </w:p>
        </w:tc>
      </w:tr>
      <w:tr w:rsidR="00E50886" w:rsidRPr="00E50886" w14:paraId="03C683D7" w14:textId="77777777" w:rsidTr="001432A5">
        <w:tc>
          <w:tcPr>
            <w:tcW w:w="2160" w:type="dxa"/>
            <w:tcBorders>
              <w:top w:val="single" w:sz="2" w:space="0" w:color="auto"/>
              <w:left w:val="single" w:sz="12" w:space="0" w:color="auto"/>
              <w:bottom w:val="single" w:sz="4" w:space="0" w:color="auto"/>
              <w:right w:val="single" w:sz="4" w:space="0" w:color="auto"/>
            </w:tcBorders>
          </w:tcPr>
          <w:p w14:paraId="31706EC1" w14:textId="77777777" w:rsidR="00E50886" w:rsidRPr="00E50886" w:rsidRDefault="00E50886" w:rsidP="00571599">
            <w:pPr>
              <w:rPr>
                <w:sz w:val="20"/>
                <w:highlight w:val="yellow"/>
              </w:rPr>
            </w:pPr>
            <w:r w:rsidRPr="00E50886">
              <w:rPr>
                <w:sz w:val="20"/>
              </w:rPr>
              <w:t>All</w:t>
            </w:r>
          </w:p>
        </w:tc>
        <w:tc>
          <w:tcPr>
            <w:tcW w:w="4410" w:type="dxa"/>
            <w:tcBorders>
              <w:top w:val="single" w:sz="4" w:space="0" w:color="auto"/>
              <w:left w:val="single" w:sz="4" w:space="0" w:color="auto"/>
              <w:bottom w:val="single" w:sz="4" w:space="0" w:color="auto"/>
              <w:right w:val="single" w:sz="4" w:space="0" w:color="auto"/>
            </w:tcBorders>
          </w:tcPr>
          <w:p w14:paraId="4155A3FA" w14:textId="77777777" w:rsidR="00E50886" w:rsidRPr="00E50886" w:rsidRDefault="00E50886" w:rsidP="00571599">
            <w:pPr>
              <w:pStyle w:val="Header"/>
              <w:tabs>
                <w:tab w:val="clear" w:pos="4320"/>
                <w:tab w:val="clear" w:pos="8640"/>
              </w:tabs>
              <w:rPr>
                <w:sz w:val="20"/>
                <w:highlight w:val="yellow"/>
              </w:rPr>
            </w:pPr>
            <w:r w:rsidRPr="00E50886">
              <w:rPr>
                <w:sz w:val="20"/>
              </w:rPr>
              <w:t>Title V Revision</w:t>
            </w:r>
          </w:p>
        </w:tc>
        <w:tc>
          <w:tcPr>
            <w:tcW w:w="1710" w:type="dxa"/>
            <w:tcBorders>
              <w:top w:val="single" w:sz="4" w:space="0" w:color="auto"/>
              <w:left w:val="single" w:sz="4" w:space="0" w:color="auto"/>
              <w:bottom w:val="single" w:sz="4" w:space="0" w:color="auto"/>
              <w:right w:val="single" w:sz="4" w:space="0" w:color="auto"/>
            </w:tcBorders>
          </w:tcPr>
          <w:p w14:paraId="0D807AB3" w14:textId="77777777" w:rsidR="00E50886" w:rsidRPr="00E50886" w:rsidRDefault="00E50886" w:rsidP="00571599">
            <w:pPr>
              <w:rPr>
                <w:sz w:val="20"/>
              </w:rPr>
            </w:pPr>
            <w:r w:rsidRPr="00E50886">
              <w:rPr>
                <w:bCs/>
                <w:sz w:val="20"/>
              </w:rPr>
              <w:t>1070039-006-AV</w:t>
            </w:r>
          </w:p>
        </w:tc>
        <w:tc>
          <w:tcPr>
            <w:tcW w:w="1170" w:type="dxa"/>
            <w:tcBorders>
              <w:top w:val="single" w:sz="4" w:space="0" w:color="auto"/>
              <w:left w:val="single" w:sz="4" w:space="0" w:color="auto"/>
              <w:bottom w:val="single" w:sz="4" w:space="0" w:color="auto"/>
              <w:right w:val="single" w:sz="4" w:space="0" w:color="auto"/>
            </w:tcBorders>
          </w:tcPr>
          <w:p w14:paraId="14EFE671" w14:textId="77777777" w:rsidR="00E50886" w:rsidRPr="00E50886" w:rsidRDefault="00E50886" w:rsidP="002C1948">
            <w:pPr>
              <w:jc w:val="center"/>
              <w:rPr>
                <w:sz w:val="20"/>
                <w:highlight w:val="yellow"/>
              </w:rPr>
            </w:pPr>
            <w:r w:rsidRPr="00E50886">
              <w:rPr>
                <w:sz w:val="20"/>
              </w:rPr>
              <w:t>08/26/2003</w:t>
            </w:r>
          </w:p>
        </w:tc>
        <w:tc>
          <w:tcPr>
            <w:tcW w:w="1170" w:type="dxa"/>
            <w:tcBorders>
              <w:top w:val="single" w:sz="4" w:space="0" w:color="auto"/>
              <w:left w:val="single" w:sz="4" w:space="0" w:color="auto"/>
              <w:bottom w:val="single" w:sz="4" w:space="0" w:color="auto"/>
              <w:right w:val="single" w:sz="4" w:space="0" w:color="auto"/>
            </w:tcBorders>
          </w:tcPr>
          <w:p w14:paraId="5268467B" w14:textId="77777777" w:rsidR="00E50886" w:rsidRPr="00E50886" w:rsidRDefault="00E50886" w:rsidP="002C1948">
            <w:pPr>
              <w:jc w:val="center"/>
              <w:rPr>
                <w:sz w:val="20"/>
                <w:highlight w:val="yellow"/>
              </w:rPr>
            </w:pPr>
            <w:r w:rsidRPr="00E50886">
              <w:rPr>
                <w:sz w:val="20"/>
              </w:rPr>
              <w:t>05/22/2007</w:t>
            </w:r>
          </w:p>
        </w:tc>
        <w:tc>
          <w:tcPr>
            <w:tcW w:w="2340" w:type="dxa"/>
            <w:tcBorders>
              <w:top w:val="single" w:sz="4" w:space="0" w:color="auto"/>
              <w:left w:val="single" w:sz="4" w:space="0" w:color="auto"/>
              <w:bottom w:val="single" w:sz="4" w:space="0" w:color="auto"/>
              <w:right w:val="single" w:sz="12" w:space="0" w:color="auto"/>
            </w:tcBorders>
          </w:tcPr>
          <w:p w14:paraId="0564B6D4" w14:textId="77777777" w:rsidR="00E50886" w:rsidRPr="00E50886" w:rsidRDefault="00E50886" w:rsidP="00571599">
            <w:pPr>
              <w:rPr>
                <w:sz w:val="20"/>
                <w:highlight w:val="yellow"/>
              </w:rPr>
            </w:pPr>
            <w:r w:rsidRPr="00E50886">
              <w:rPr>
                <w:sz w:val="20"/>
              </w:rPr>
              <w:t>Revision</w:t>
            </w:r>
          </w:p>
        </w:tc>
      </w:tr>
      <w:tr w:rsidR="00E50886" w:rsidRPr="00E50886" w14:paraId="5C6C35E3" w14:textId="77777777" w:rsidTr="001432A5">
        <w:tc>
          <w:tcPr>
            <w:tcW w:w="2160" w:type="dxa"/>
            <w:tcBorders>
              <w:top w:val="single" w:sz="4" w:space="0" w:color="auto"/>
              <w:left w:val="single" w:sz="12" w:space="0" w:color="auto"/>
              <w:bottom w:val="single" w:sz="4" w:space="0" w:color="auto"/>
              <w:right w:val="single" w:sz="4" w:space="0" w:color="auto"/>
            </w:tcBorders>
          </w:tcPr>
          <w:p w14:paraId="71BC71A5" w14:textId="3B210EE9" w:rsidR="00E50886" w:rsidRPr="00E50886" w:rsidRDefault="00E50886" w:rsidP="00571599">
            <w:pPr>
              <w:rPr>
                <w:sz w:val="20"/>
              </w:rPr>
            </w:pPr>
            <w:r w:rsidRPr="00E50886">
              <w:rPr>
                <w:sz w:val="20"/>
              </w:rPr>
              <w:t>003,</w:t>
            </w:r>
            <w:r w:rsidR="00C537C9">
              <w:rPr>
                <w:sz w:val="20"/>
              </w:rPr>
              <w:t xml:space="preserve"> </w:t>
            </w:r>
            <w:r w:rsidRPr="00E50886">
              <w:rPr>
                <w:sz w:val="20"/>
              </w:rPr>
              <w:t>010,</w:t>
            </w:r>
            <w:r w:rsidR="00C537C9">
              <w:rPr>
                <w:sz w:val="20"/>
              </w:rPr>
              <w:t xml:space="preserve"> </w:t>
            </w:r>
            <w:r w:rsidRPr="00E50886">
              <w:rPr>
                <w:sz w:val="20"/>
              </w:rPr>
              <w:t>018, 022</w:t>
            </w:r>
            <w:r w:rsidR="00C537C9">
              <w:rPr>
                <w:sz w:val="20"/>
              </w:rPr>
              <w:t>,</w:t>
            </w:r>
            <w:r w:rsidRPr="00E50886">
              <w:rPr>
                <w:sz w:val="20"/>
              </w:rPr>
              <w:t xml:space="preserve"> 023 </w:t>
            </w:r>
          </w:p>
        </w:tc>
        <w:tc>
          <w:tcPr>
            <w:tcW w:w="4410" w:type="dxa"/>
            <w:tcBorders>
              <w:top w:val="single" w:sz="4" w:space="0" w:color="auto"/>
              <w:left w:val="single" w:sz="4" w:space="0" w:color="auto"/>
              <w:bottom w:val="single" w:sz="4" w:space="0" w:color="auto"/>
              <w:right w:val="single" w:sz="4" w:space="0" w:color="auto"/>
            </w:tcBorders>
          </w:tcPr>
          <w:p w14:paraId="6560BD07" w14:textId="4FB6D10C" w:rsidR="00E50886" w:rsidRPr="00E50886" w:rsidRDefault="00E50886" w:rsidP="00571599">
            <w:pPr>
              <w:rPr>
                <w:sz w:val="20"/>
              </w:rPr>
            </w:pPr>
            <w:r w:rsidRPr="00E50886">
              <w:rPr>
                <w:sz w:val="20"/>
              </w:rPr>
              <w:t>Add new FGD Surge Bin #2 &amp; Cage Mill Dryer #2</w:t>
            </w:r>
          </w:p>
        </w:tc>
        <w:tc>
          <w:tcPr>
            <w:tcW w:w="1710" w:type="dxa"/>
            <w:tcBorders>
              <w:top w:val="single" w:sz="4" w:space="0" w:color="auto"/>
              <w:left w:val="single" w:sz="4" w:space="0" w:color="auto"/>
              <w:bottom w:val="single" w:sz="4" w:space="0" w:color="auto"/>
              <w:right w:val="single" w:sz="4" w:space="0" w:color="auto"/>
            </w:tcBorders>
          </w:tcPr>
          <w:p w14:paraId="4B409992" w14:textId="77777777" w:rsidR="00E50886" w:rsidRPr="00E50886" w:rsidRDefault="00E50886" w:rsidP="00571599">
            <w:pPr>
              <w:rPr>
                <w:sz w:val="20"/>
              </w:rPr>
            </w:pPr>
            <w:r w:rsidRPr="00E50886">
              <w:rPr>
                <w:sz w:val="20"/>
              </w:rPr>
              <w:t>1070039-007-AC</w:t>
            </w:r>
          </w:p>
        </w:tc>
        <w:tc>
          <w:tcPr>
            <w:tcW w:w="1170" w:type="dxa"/>
            <w:tcBorders>
              <w:top w:val="single" w:sz="4" w:space="0" w:color="auto"/>
              <w:left w:val="single" w:sz="4" w:space="0" w:color="auto"/>
              <w:bottom w:val="single" w:sz="4" w:space="0" w:color="auto"/>
              <w:right w:val="single" w:sz="4" w:space="0" w:color="auto"/>
            </w:tcBorders>
          </w:tcPr>
          <w:p w14:paraId="085062B0" w14:textId="77777777" w:rsidR="00E50886" w:rsidRPr="00E50886" w:rsidRDefault="00E50886" w:rsidP="002C1948">
            <w:pPr>
              <w:jc w:val="center"/>
              <w:rPr>
                <w:sz w:val="20"/>
              </w:rPr>
            </w:pPr>
            <w:r w:rsidRPr="00E50886">
              <w:rPr>
                <w:sz w:val="20"/>
              </w:rPr>
              <w:t>06/18/2003</w:t>
            </w:r>
          </w:p>
        </w:tc>
        <w:tc>
          <w:tcPr>
            <w:tcW w:w="1170" w:type="dxa"/>
            <w:tcBorders>
              <w:top w:val="single" w:sz="4" w:space="0" w:color="auto"/>
              <w:left w:val="single" w:sz="4" w:space="0" w:color="auto"/>
              <w:bottom w:val="single" w:sz="4" w:space="0" w:color="auto"/>
              <w:right w:val="single" w:sz="4" w:space="0" w:color="auto"/>
            </w:tcBorders>
          </w:tcPr>
          <w:p w14:paraId="0EE6BBF4" w14:textId="77777777" w:rsidR="00E50886" w:rsidRPr="00E50886" w:rsidRDefault="00E50886" w:rsidP="002C1948">
            <w:pPr>
              <w:jc w:val="center"/>
              <w:rPr>
                <w:sz w:val="20"/>
              </w:rPr>
            </w:pPr>
            <w:r w:rsidRPr="00E50886">
              <w:rPr>
                <w:sz w:val="20"/>
              </w:rPr>
              <w:t>06/18/2006</w:t>
            </w:r>
          </w:p>
        </w:tc>
        <w:tc>
          <w:tcPr>
            <w:tcW w:w="2340" w:type="dxa"/>
            <w:tcBorders>
              <w:top w:val="single" w:sz="4" w:space="0" w:color="auto"/>
              <w:left w:val="single" w:sz="4" w:space="0" w:color="auto"/>
              <w:bottom w:val="single" w:sz="4" w:space="0" w:color="auto"/>
              <w:right w:val="single" w:sz="12" w:space="0" w:color="auto"/>
            </w:tcBorders>
          </w:tcPr>
          <w:p w14:paraId="44C53417" w14:textId="60DFFF04" w:rsidR="00E50886" w:rsidRPr="00E50886" w:rsidRDefault="00E50886" w:rsidP="00571599">
            <w:pPr>
              <w:rPr>
                <w:sz w:val="20"/>
              </w:rPr>
            </w:pPr>
            <w:r w:rsidRPr="00E50886">
              <w:rPr>
                <w:sz w:val="20"/>
              </w:rPr>
              <w:t>Construction (mod)</w:t>
            </w:r>
          </w:p>
        </w:tc>
      </w:tr>
      <w:tr w:rsidR="00E50886" w:rsidRPr="00E50886" w14:paraId="3556E5AA" w14:textId="77777777" w:rsidTr="001432A5">
        <w:tc>
          <w:tcPr>
            <w:tcW w:w="2160" w:type="dxa"/>
            <w:tcBorders>
              <w:top w:val="single" w:sz="4" w:space="0" w:color="auto"/>
              <w:left w:val="single" w:sz="12" w:space="0" w:color="auto"/>
              <w:bottom w:val="single" w:sz="4" w:space="0" w:color="auto"/>
              <w:right w:val="single" w:sz="4" w:space="0" w:color="auto"/>
            </w:tcBorders>
          </w:tcPr>
          <w:p w14:paraId="3E5C3602" w14:textId="77777777" w:rsidR="00E50886" w:rsidRPr="00E50886" w:rsidRDefault="00E50886" w:rsidP="00571599">
            <w:pPr>
              <w:rPr>
                <w:sz w:val="20"/>
              </w:rPr>
            </w:pPr>
            <w:r w:rsidRPr="00E50886">
              <w:rPr>
                <w:sz w:val="20"/>
              </w:rPr>
              <w:t>All</w:t>
            </w:r>
          </w:p>
        </w:tc>
        <w:tc>
          <w:tcPr>
            <w:tcW w:w="4410" w:type="dxa"/>
            <w:tcBorders>
              <w:top w:val="single" w:sz="4" w:space="0" w:color="auto"/>
              <w:left w:val="single" w:sz="4" w:space="0" w:color="auto"/>
              <w:bottom w:val="single" w:sz="4" w:space="0" w:color="auto"/>
              <w:right w:val="single" w:sz="4" w:space="0" w:color="auto"/>
            </w:tcBorders>
          </w:tcPr>
          <w:p w14:paraId="7290BDD2" w14:textId="77777777" w:rsidR="00E50886" w:rsidRPr="00E50886" w:rsidRDefault="00E50886" w:rsidP="00571599">
            <w:pPr>
              <w:rPr>
                <w:sz w:val="20"/>
              </w:rPr>
            </w:pPr>
            <w:r w:rsidRPr="00E50886">
              <w:rPr>
                <w:sz w:val="20"/>
              </w:rPr>
              <w:t>Title V Revision</w:t>
            </w:r>
          </w:p>
        </w:tc>
        <w:tc>
          <w:tcPr>
            <w:tcW w:w="1710" w:type="dxa"/>
            <w:tcBorders>
              <w:top w:val="single" w:sz="4" w:space="0" w:color="auto"/>
              <w:left w:val="single" w:sz="4" w:space="0" w:color="auto"/>
              <w:bottom w:val="single" w:sz="4" w:space="0" w:color="auto"/>
              <w:right w:val="single" w:sz="4" w:space="0" w:color="auto"/>
            </w:tcBorders>
          </w:tcPr>
          <w:p w14:paraId="35CF0BFD" w14:textId="77777777" w:rsidR="00E50886" w:rsidRPr="00E50886" w:rsidRDefault="00E50886" w:rsidP="00571599">
            <w:pPr>
              <w:rPr>
                <w:sz w:val="20"/>
              </w:rPr>
            </w:pPr>
            <w:r w:rsidRPr="00E50886">
              <w:rPr>
                <w:sz w:val="20"/>
              </w:rPr>
              <w:t>1070039-008-AV</w:t>
            </w:r>
          </w:p>
        </w:tc>
        <w:tc>
          <w:tcPr>
            <w:tcW w:w="1170" w:type="dxa"/>
            <w:tcBorders>
              <w:top w:val="single" w:sz="4" w:space="0" w:color="auto"/>
              <w:left w:val="single" w:sz="4" w:space="0" w:color="auto"/>
              <w:bottom w:val="single" w:sz="4" w:space="0" w:color="auto"/>
              <w:right w:val="single" w:sz="4" w:space="0" w:color="auto"/>
            </w:tcBorders>
          </w:tcPr>
          <w:p w14:paraId="630BB58F" w14:textId="77777777" w:rsidR="00E50886" w:rsidRPr="00E50886" w:rsidRDefault="00E50886" w:rsidP="002C1948">
            <w:pPr>
              <w:pStyle w:val="Header"/>
              <w:tabs>
                <w:tab w:val="clear" w:pos="4320"/>
                <w:tab w:val="clear" w:pos="8640"/>
              </w:tabs>
              <w:jc w:val="center"/>
              <w:rPr>
                <w:sz w:val="20"/>
              </w:rPr>
            </w:pPr>
            <w:r w:rsidRPr="00E50886">
              <w:rPr>
                <w:sz w:val="20"/>
              </w:rPr>
              <w:t>02/02/2005</w:t>
            </w:r>
          </w:p>
        </w:tc>
        <w:tc>
          <w:tcPr>
            <w:tcW w:w="1170" w:type="dxa"/>
            <w:tcBorders>
              <w:top w:val="single" w:sz="4" w:space="0" w:color="auto"/>
              <w:left w:val="single" w:sz="4" w:space="0" w:color="auto"/>
              <w:bottom w:val="single" w:sz="4" w:space="0" w:color="auto"/>
              <w:right w:val="single" w:sz="4" w:space="0" w:color="auto"/>
            </w:tcBorders>
          </w:tcPr>
          <w:p w14:paraId="5341282F" w14:textId="77777777" w:rsidR="00E50886" w:rsidRPr="00E50886" w:rsidRDefault="00E50886" w:rsidP="002C1948">
            <w:pPr>
              <w:jc w:val="center"/>
              <w:rPr>
                <w:sz w:val="20"/>
              </w:rPr>
            </w:pPr>
            <w:r w:rsidRPr="00E50886">
              <w:rPr>
                <w:sz w:val="20"/>
              </w:rPr>
              <w:t>05/22/2007</w:t>
            </w:r>
          </w:p>
        </w:tc>
        <w:tc>
          <w:tcPr>
            <w:tcW w:w="2340" w:type="dxa"/>
            <w:tcBorders>
              <w:top w:val="single" w:sz="4" w:space="0" w:color="auto"/>
              <w:left w:val="single" w:sz="4" w:space="0" w:color="auto"/>
              <w:bottom w:val="single" w:sz="4" w:space="0" w:color="auto"/>
              <w:right w:val="single" w:sz="12" w:space="0" w:color="auto"/>
            </w:tcBorders>
          </w:tcPr>
          <w:p w14:paraId="05AF68DF" w14:textId="77777777" w:rsidR="00E50886" w:rsidRPr="00E50886" w:rsidRDefault="00E50886" w:rsidP="00571599">
            <w:pPr>
              <w:rPr>
                <w:sz w:val="20"/>
              </w:rPr>
            </w:pPr>
            <w:r w:rsidRPr="00E50886">
              <w:rPr>
                <w:sz w:val="20"/>
              </w:rPr>
              <w:t>Revision</w:t>
            </w:r>
          </w:p>
        </w:tc>
      </w:tr>
      <w:tr w:rsidR="00E50886" w:rsidRPr="00E50886" w14:paraId="15053A82" w14:textId="77777777" w:rsidTr="001432A5">
        <w:tc>
          <w:tcPr>
            <w:tcW w:w="2160" w:type="dxa"/>
            <w:tcBorders>
              <w:top w:val="single" w:sz="4" w:space="0" w:color="auto"/>
              <w:left w:val="single" w:sz="12" w:space="0" w:color="auto"/>
              <w:bottom w:val="single" w:sz="4" w:space="0" w:color="auto"/>
              <w:right w:val="single" w:sz="4" w:space="0" w:color="auto"/>
            </w:tcBorders>
          </w:tcPr>
          <w:p w14:paraId="61B57C81" w14:textId="77777777" w:rsidR="00E50886" w:rsidRPr="00E50886" w:rsidRDefault="00E50886" w:rsidP="00571599">
            <w:pPr>
              <w:rPr>
                <w:sz w:val="20"/>
              </w:rPr>
            </w:pPr>
            <w:r w:rsidRPr="00E50886">
              <w:rPr>
                <w:sz w:val="20"/>
              </w:rPr>
              <w:t>010, 022, &amp; 023</w:t>
            </w:r>
          </w:p>
        </w:tc>
        <w:tc>
          <w:tcPr>
            <w:tcW w:w="4410" w:type="dxa"/>
            <w:tcBorders>
              <w:top w:val="single" w:sz="4" w:space="0" w:color="auto"/>
              <w:left w:val="single" w:sz="4" w:space="0" w:color="auto"/>
              <w:bottom w:val="single" w:sz="4" w:space="0" w:color="auto"/>
              <w:right w:val="single" w:sz="4" w:space="0" w:color="auto"/>
            </w:tcBorders>
          </w:tcPr>
          <w:p w14:paraId="0A76413A" w14:textId="77777777" w:rsidR="00E50886" w:rsidRPr="00E50886" w:rsidRDefault="00E50886" w:rsidP="00571599">
            <w:pPr>
              <w:rPr>
                <w:sz w:val="20"/>
              </w:rPr>
            </w:pPr>
            <w:r w:rsidRPr="00E50886">
              <w:rPr>
                <w:sz w:val="20"/>
              </w:rPr>
              <w:t>Add new FGD Surge Bin #2 &amp; Cage Mill Dryer #2</w:t>
            </w:r>
          </w:p>
        </w:tc>
        <w:tc>
          <w:tcPr>
            <w:tcW w:w="1710" w:type="dxa"/>
            <w:tcBorders>
              <w:top w:val="single" w:sz="4" w:space="0" w:color="auto"/>
              <w:left w:val="single" w:sz="4" w:space="0" w:color="auto"/>
              <w:bottom w:val="single" w:sz="4" w:space="0" w:color="auto"/>
              <w:right w:val="single" w:sz="4" w:space="0" w:color="auto"/>
            </w:tcBorders>
          </w:tcPr>
          <w:p w14:paraId="75B0F1CF" w14:textId="77777777" w:rsidR="00E50886" w:rsidRPr="00E50886" w:rsidRDefault="00E50886" w:rsidP="00571599">
            <w:pPr>
              <w:rPr>
                <w:sz w:val="20"/>
              </w:rPr>
            </w:pPr>
            <w:r w:rsidRPr="00E50886">
              <w:rPr>
                <w:sz w:val="20"/>
              </w:rPr>
              <w:t>1070039-009-AC</w:t>
            </w:r>
          </w:p>
        </w:tc>
        <w:tc>
          <w:tcPr>
            <w:tcW w:w="1170" w:type="dxa"/>
            <w:tcBorders>
              <w:top w:val="single" w:sz="4" w:space="0" w:color="auto"/>
              <w:left w:val="single" w:sz="4" w:space="0" w:color="auto"/>
              <w:bottom w:val="single" w:sz="4" w:space="0" w:color="auto"/>
              <w:right w:val="single" w:sz="4" w:space="0" w:color="auto"/>
            </w:tcBorders>
          </w:tcPr>
          <w:p w14:paraId="203984B1" w14:textId="77777777" w:rsidR="00E50886" w:rsidRPr="00E50886" w:rsidRDefault="00E50886" w:rsidP="002C1948">
            <w:pPr>
              <w:jc w:val="center"/>
              <w:rPr>
                <w:sz w:val="20"/>
              </w:rPr>
            </w:pPr>
            <w:r w:rsidRPr="00E50886">
              <w:rPr>
                <w:sz w:val="20"/>
              </w:rPr>
              <w:t>12/07/2004</w:t>
            </w:r>
          </w:p>
        </w:tc>
        <w:tc>
          <w:tcPr>
            <w:tcW w:w="1170" w:type="dxa"/>
            <w:tcBorders>
              <w:top w:val="single" w:sz="4" w:space="0" w:color="auto"/>
              <w:left w:val="single" w:sz="4" w:space="0" w:color="auto"/>
              <w:bottom w:val="single" w:sz="4" w:space="0" w:color="auto"/>
              <w:right w:val="single" w:sz="4" w:space="0" w:color="auto"/>
            </w:tcBorders>
          </w:tcPr>
          <w:p w14:paraId="59A442C1" w14:textId="77777777" w:rsidR="00E50886" w:rsidRPr="00E50886" w:rsidRDefault="00E50886" w:rsidP="002C1948">
            <w:pPr>
              <w:pStyle w:val="Header"/>
              <w:tabs>
                <w:tab w:val="clear" w:pos="4320"/>
                <w:tab w:val="clear" w:pos="8640"/>
              </w:tabs>
              <w:jc w:val="center"/>
              <w:rPr>
                <w:sz w:val="20"/>
              </w:rPr>
            </w:pPr>
            <w:r w:rsidRPr="00E50886">
              <w:rPr>
                <w:sz w:val="20"/>
              </w:rPr>
              <w:t>12/07/2007</w:t>
            </w:r>
          </w:p>
        </w:tc>
        <w:tc>
          <w:tcPr>
            <w:tcW w:w="2340" w:type="dxa"/>
            <w:tcBorders>
              <w:top w:val="single" w:sz="4" w:space="0" w:color="auto"/>
              <w:left w:val="single" w:sz="4" w:space="0" w:color="auto"/>
              <w:bottom w:val="single" w:sz="4" w:space="0" w:color="auto"/>
              <w:right w:val="single" w:sz="12" w:space="0" w:color="auto"/>
            </w:tcBorders>
          </w:tcPr>
          <w:p w14:paraId="0DA1D8C2" w14:textId="5691C1DF" w:rsidR="00E50886" w:rsidRPr="00E50886" w:rsidRDefault="00E50886" w:rsidP="00571599">
            <w:pPr>
              <w:rPr>
                <w:sz w:val="20"/>
              </w:rPr>
            </w:pPr>
            <w:r w:rsidRPr="00E50886">
              <w:rPr>
                <w:sz w:val="20"/>
              </w:rPr>
              <w:t>Construction (mod)</w:t>
            </w:r>
          </w:p>
        </w:tc>
      </w:tr>
      <w:tr w:rsidR="00E50886" w:rsidRPr="00E50886" w14:paraId="42AB7BF5" w14:textId="77777777" w:rsidTr="001432A5">
        <w:tc>
          <w:tcPr>
            <w:tcW w:w="2160" w:type="dxa"/>
            <w:tcBorders>
              <w:top w:val="single" w:sz="4" w:space="0" w:color="auto"/>
              <w:left w:val="single" w:sz="12" w:space="0" w:color="auto"/>
              <w:bottom w:val="single" w:sz="4" w:space="0" w:color="auto"/>
              <w:right w:val="single" w:sz="4" w:space="0" w:color="auto"/>
            </w:tcBorders>
          </w:tcPr>
          <w:p w14:paraId="04A25144" w14:textId="77777777" w:rsidR="00E50886" w:rsidRPr="00E50886" w:rsidRDefault="00E50886" w:rsidP="00571599">
            <w:pPr>
              <w:rPr>
                <w:sz w:val="20"/>
              </w:rPr>
            </w:pPr>
            <w:r w:rsidRPr="00E50886">
              <w:rPr>
                <w:sz w:val="20"/>
              </w:rPr>
              <w:t>024</w:t>
            </w:r>
          </w:p>
        </w:tc>
        <w:tc>
          <w:tcPr>
            <w:tcW w:w="4410" w:type="dxa"/>
            <w:tcBorders>
              <w:top w:val="single" w:sz="4" w:space="0" w:color="auto"/>
              <w:left w:val="single" w:sz="4" w:space="0" w:color="auto"/>
              <w:bottom w:val="single" w:sz="4" w:space="0" w:color="auto"/>
              <w:right w:val="single" w:sz="4" w:space="0" w:color="auto"/>
            </w:tcBorders>
          </w:tcPr>
          <w:p w14:paraId="62144E7B" w14:textId="77777777" w:rsidR="00E50886" w:rsidRPr="00E50886" w:rsidRDefault="00E50886" w:rsidP="00571599">
            <w:pPr>
              <w:rPr>
                <w:sz w:val="20"/>
              </w:rPr>
            </w:pPr>
            <w:r w:rsidRPr="00E50886">
              <w:rPr>
                <w:sz w:val="20"/>
              </w:rPr>
              <w:t>Reclaim Processing and Screening</w:t>
            </w:r>
          </w:p>
        </w:tc>
        <w:tc>
          <w:tcPr>
            <w:tcW w:w="1710" w:type="dxa"/>
            <w:tcBorders>
              <w:top w:val="single" w:sz="4" w:space="0" w:color="auto"/>
              <w:left w:val="single" w:sz="4" w:space="0" w:color="auto"/>
              <w:bottom w:val="single" w:sz="4" w:space="0" w:color="auto"/>
              <w:right w:val="single" w:sz="4" w:space="0" w:color="auto"/>
            </w:tcBorders>
          </w:tcPr>
          <w:p w14:paraId="4013A80A" w14:textId="77777777" w:rsidR="00E50886" w:rsidRPr="00E50886" w:rsidRDefault="00E50886" w:rsidP="00571599">
            <w:pPr>
              <w:rPr>
                <w:sz w:val="20"/>
              </w:rPr>
            </w:pPr>
            <w:r w:rsidRPr="00E50886">
              <w:rPr>
                <w:sz w:val="20"/>
              </w:rPr>
              <w:t>1070039-010-AC</w:t>
            </w:r>
          </w:p>
        </w:tc>
        <w:tc>
          <w:tcPr>
            <w:tcW w:w="1170" w:type="dxa"/>
            <w:tcBorders>
              <w:top w:val="single" w:sz="4" w:space="0" w:color="auto"/>
              <w:left w:val="single" w:sz="4" w:space="0" w:color="auto"/>
              <w:bottom w:val="single" w:sz="4" w:space="0" w:color="auto"/>
              <w:right w:val="single" w:sz="4" w:space="0" w:color="auto"/>
            </w:tcBorders>
          </w:tcPr>
          <w:p w14:paraId="4D225BED" w14:textId="46357AF0" w:rsidR="00E50886" w:rsidRPr="00E50886" w:rsidRDefault="002C1948" w:rsidP="002C1948">
            <w:pPr>
              <w:jc w:val="center"/>
              <w:rPr>
                <w:sz w:val="20"/>
              </w:rPr>
            </w:pPr>
            <w:r>
              <w:rPr>
                <w:sz w:val="20"/>
              </w:rPr>
              <w:t>0</w:t>
            </w:r>
            <w:r w:rsidR="00E50886" w:rsidRPr="00E50886">
              <w:rPr>
                <w:sz w:val="20"/>
              </w:rPr>
              <w:t>5/26/2005</w:t>
            </w:r>
          </w:p>
        </w:tc>
        <w:tc>
          <w:tcPr>
            <w:tcW w:w="1170" w:type="dxa"/>
            <w:tcBorders>
              <w:top w:val="single" w:sz="4" w:space="0" w:color="auto"/>
              <w:left w:val="single" w:sz="4" w:space="0" w:color="auto"/>
              <w:bottom w:val="single" w:sz="4" w:space="0" w:color="auto"/>
              <w:right w:val="single" w:sz="4" w:space="0" w:color="auto"/>
            </w:tcBorders>
          </w:tcPr>
          <w:p w14:paraId="3A2D7A33" w14:textId="533ED2D9" w:rsidR="00E50886" w:rsidRPr="00E50886" w:rsidRDefault="002C1948" w:rsidP="002C1948">
            <w:pPr>
              <w:jc w:val="center"/>
              <w:rPr>
                <w:sz w:val="20"/>
              </w:rPr>
            </w:pPr>
            <w:r>
              <w:rPr>
                <w:sz w:val="20"/>
              </w:rPr>
              <w:t>0</w:t>
            </w:r>
            <w:r w:rsidR="00E50886" w:rsidRPr="00E50886">
              <w:rPr>
                <w:sz w:val="20"/>
              </w:rPr>
              <w:t>5/26/2007</w:t>
            </w:r>
          </w:p>
        </w:tc>
        <w:tc>
          <w:tcPr>
            <w:tcW w:w="2340" w:type="dxa"/>
            <w:tcBorders>
              <w:top w:val="single" w:sz="4" w:space="0" w:color="auto"/>
              <w:left w:val="single" w:sz="4" w:space="0" w:color="auto"/>
              <w:bottom w:val="single" w:sz="4" w:space="0" w:color="auto"/>
              <w:right w:val="single" w:sz="12" w:space="0" w:color="auto"/>
            </w:tcBorders>
          </w:tcPr>
          <w:p w14:paraId="7DB5CDF7" w14:textId="77777777" w:rsidR="00E50886" w:rsidRPr="00E50886" w:rsidRDefault="00E50886" w:rsidP="00571599">
            <w:pPr>
              <w:rPr>
                <w:sz w:val="20"/>
              </w:rPr>
            </w:pPr>
            <w:r w:rsidRPr="00E50886">
              <w:rPr>
                <w:sz w:val="20"/>
              </w:rPr>
              <w:t>Construction</w:t>
            </w:r>
          </w:p>
        </w:tc>
      </w:tr>
      <w:tr w:rsidR="00E50886" w:rsidRPr="00E50886" w14:paraId="226CE679" w14:textId="77777777" w:rsidTr="001432A5">
        <w:tc>
          <w:tcPr>
            <w:tcW w:w="2160" w:type="dxa"/>
            <w:tcBorders>
              <w:top w:val="single" w:sz="4" w:space="0" w:color="auto"/>
              <w:left w:val="single" w:sz="12" w:space="0" w:color="auto"/>
              <w:bottom w:val="single" w:sz="4" w:space="0" w:color="auto"/>
              <w:right w:val="single" w:sz="4" w:space="0" w:color="auto"/>
            </w:tcBorders>
          </w:tcPr>
          <w:p w14:paraId="47BF5054" w14:textId="77777777" w:rsidR="00E50886" w:rsidRPr="00E50886" w:rsidRDefault="00E50886" w:rsidP="00571599">
            <w:pPr>
              <w:rPr>
                <w:sz w:val="20"/>
              </w:rPr>
            </w:pPr>
            <w:r w:rsidRPr="00E50886">
              <w:rPr>
                <w:sz w:val="20"/>
              </w:rPr>
              <w:t>025, 026, 027</w:t>
            </w:r>
          </w:p>
        </w:tc>
        <w:tc>
          <w:tcPr>
            <w:tcW w:w="4410" w:type="dxa"/>
            <w:tcBorders>
              <w:top w:val="single" w:sz="4" w:space="0" w:color="auto"/>
              <w:left w:val="single" w:sz="4" w:space="0" w:color="auto"/>
              <w:bottom w:val="single" w:sz="4" w:space="0" w:color="auto"/>
              <w:right w:val="single" w:sz="4" w:space="0" w:color="auto"/>
            </w:tcBorders>
          </w:tcPr>
          <w:p w14:paraId="117976B1" w14:textId="77777777" w:rsidR="00E50886" w:rsidRPr="00E50886" w:rsidRDefault="00E50886" w:rsidP="00571599">
            <w:pPr>
              <w:rPr>
                <w:sz w:val="20"/>
              </w:rPr>
            </w:pPr>
            <w:r w:rsidRPr="00E50886">
              <w:rPr>
                <w:sz w:val="20"/>
              </w:rPr>
              <w:t>Third Imp Mill System</w:t>
            </w:r>
          </w:p>
        </w:tc>
        <w:tc>
          <w:tcPr>
            <w:tcW w:w="1710" w:type="dxa"/>
            <w:tcBorders>
              <w:top w:val="single" w:sz="4" w:space="0" w:color="auto"/>
              <w:left w:val="single" w:sz="4" w:space="0" w:color="auto"/>
              <w:bottom w:val="single" w:sz="4" w:space="0" w:color="auto"/>
              <w:right w:val="single" w:sz="4" w:space="0" w:color="auto"/>
            </w:tcBorders>
          </w:tcPr>
          <w:p w14:paraId="7BCB2569" w14:textId="77777777" w:rsidR="00E50886" w:rsidRPr="00E50886" w:rsidRDefault="00E50886" w:rsidP="00571599">
            <w:pPr>
              <w:rPr>
                <w:sz w:val="20"/>
              </w:rPr>
            </w:pPr>
            <w:r w:rsidRPr="00E50886">
              <w:rPr>
                <w:sz w:val="20"/>
              </w:rPr>
              <w:t>1070039-011-AC</w:t>
            </w:r>
          </w:p>
        </w:tc>
        <w:tc>
          <w:tcPr>
            <w:tcW w:w="1170" w:type="dxa"/>
            <w:tcBorders>
              <w:top w:val="single" w:sz="4" w:space="0" w:color="auto"/>
              <w:left w:val="single" w:sz="4" w:space="0" w:color="auto"/>
              <w:bottom w:val="single" w:sz="4" w:space="0" w:color="auto"/>
              <w:right w:val="single" w:sz="4" w:space="0" w:color="auto"/>
            </w:tcBorders>
          </w:tcPr>
          <w:p w14:paraId="3B67276E" w14:textId="67B8D99D" w:rsidR="00E50886" w:rsidRPr="00E50886" w:rsidRDefault="002C1948" w:rsidP="002C1948">
            <w:pPr>
              <w:jc w:val="center"/>
              <w:rPr>
                <w:sz w:val="20"/>
              </w:rPr>
            </w:pPr>
            <w:r>
              <w:rPr>
                <w:sz w:val="20"/>
              </w:rPr>
              <w:t>0</w:t>
            </w:r>
            <w:r w:rsidR="00E50886" w:rsidRPr="00E50886">
              <w:rPr>
                <w:sz w:val="20"/>
              </w:rPr>
              <w:t>8/</w:t>
            </w:r>
            <w:r>
              <w:rPr>
                <w:sz w:val="20"/>
              </w:rPr>
              <w:t>0</w:t>
            </w:r>
            <w:r w:rsidR="00E50886" w:rsidRPr="00E50886">
              <w:rPr>
                <w:sz w:val="20"/>
              </w:rPr>
              <w:t>2/2006</w:t>
            </w:r>
          </w:p>
        </w:tc>
        <w:tc>
          <w:tcPr>
            <w:tcW w:w="1170" w:type="dxa"/>
            <w:tcBorders>
              <w:top w:val="single" w:sz="4" w:space="0" w:color="auto"/>
              <w:left w:val="single" w:sz="4" w:space="0" w:color="auto"/>
              <w:bottom w:val="single" w:sz="4" w:space="0" w:color="auto"/>
              <w:right w:val="single" w:sz="4" w:space="0" w:color="auto"/>
            </w:tcBorders>
          </w:tcPr>
          <w:p w14:paraId="7F606B38" w14:textId="093C2984" w:rsidR="00E50886" w:rsidRPr="00E50886" w:rsidRDefault="002C1948" w:rsidP="002C1948">
            <w:pPr>
              <w:jc w:val="center"/>
              <w:rPr>
                <w:sz w:val="20"/>
              </w:rPr>
            </w:pPr>
            <w:r>
              <w:rPr>
                <w:sz w:val="20"/>
              </w:rPr>
              <w:t>0</w:t>
            </w:r>
            <w:r w:rsidR="00E50886" w:rsidRPr="00E50886">
              <w:rPr>
                <w:sz w:val="20"/>
              </w:rPr>
              <w:t>8/</w:t>
            </w:r>
            <w:r>
              <w:rPr>
                <w:sz w:val="20"/>
              </w:rPr>
              <w:t>0</w:t>
            </w:r>
            <w:r w:rsidR="00E50886" w:rsidRPr="00E50886">
              <w:rPr>
                <w:sz w:val="20"/>
              </w:rPr>
              <w:t>2/2010</w:t>
            </w:r>
          </w:p>
        </w:tc>
        <w:tc>
          <w:tcPr>
            <w:tcW w:w="2340" w:type="dxa"/>
            <w:tcBorders>
              <w:top w:val="single" w:sz="4" w:space="0" w:color="auto"/>
              <w:left w:val="single" w:sz="4" w:space="0" w:color="auto"/>
              <w:bottom w:val="single" w:sz="4" w:space="0" w:color="auto"/>
              <w:right w:val="single" w:sz="12" w:space="0" w:color="auto"/>
            </w:tcBorders>
          </w:tcPr>
          <w:p w14:paraId="30FE2F64" w14:textId="77777777" w:rsidR="00E50886" w:rsidRPr="00E50886" w:rsidRDefault="00E50886" w:rsidP="00571599">
            <w:pPr>
              <w:rPr>
                <w:sz w:val="20"/>
              </w:rPr>
            </w:pPr>
            <w:r w:rsidRPr="00E50886">
              <w:rPr>
                <w:sz w:val="20"/>
              </w:rPr>
              <w:t>Construction</w:t>
            </w:r>
          </w:p>
        </w:tc>
      </w:tr>
      <w:tr w:rsidR="00E50886" w:rsidRPr="00E50886" w14:paraId="331F41C7" w14:textId="77777777" w:rsidTr="001432A5">
        <w:tc>
          <w:tcPr>
            <w:tcW w:w="2160" w:type="dxa"/>
            <w:tcBorders>
              <w:top w:val="single" w:sz="4" w:space="0" w:color="auto"/>
              <w:left w:val="single" w:sz="12" w:space="0" w:color="auto"/>
              <w:bottom w:val="single" w:sz="4" w:space="0" w:color="auto"/>
              <w:right w:val="single" w:sz="4" w:space="0" w:color="auto"/>
            </w:tcBorders>
          </w:tcPr>
          <w:p w14:paraId="46D26CF3" w14:textId="77777777" w:rsidR="00E50886" w:rsidRPr="00E50886" w:rsidRDefault="00E50886" w:rsidP="00571599">
            <w:pPr>
              <w:rPr>
                <w:sz w:val="20"/>
              </w:rPr>
            </w:pPr>
            <w:r w:rsidRPr="00E50886">
              <w:rPr>
                <w:sz w:val="20"/>
              </w:rPr>
              <w:t>All</w:t>
            </w:r>
          </w:p>
        </w:tc>
        <w:tc>
          <w:tcPr>
            <w:tcW w:w="4410" w:type="dxa"/>
            <w:tcBorders>
              <w:top w:val="single" w:sz="4" w:space="0" w:color="auto"/>
              <w:left w:val="single" w:sz="4" w:space="0" w:color="auto"/>
              <w:bottom w:val="single" w:sz="4" w:space="0" w:color="auto"/>
              <w:right w:val="single" w:sz="4" w:space="0" w:color="auto"/>
            </w:tcBorders>
          </w:tcPr>
          <w:p w14:paraId="11AA7A93" w14:textId="77777777" w:rsidR="00E50886" w:rsidRPr="00E50886" w:rsidRDefault="00E50886" w:rsidP="00571599">
            <w:pPr>
              <w:rPr>
                <w:sz w:val="20"/>
              </w:rPr>
            </w:pPr>
            <w:r w:rsidRPr="00E50886">
              <w:rPr>
                <w:sz w:val="20"/>
              </w:rPr>
              <w:t>Facility</w:t>
            </w:r>
          </w:p>
        </w:tc>
        <w:tc>
          <w:tcPr>
            <w:tcW w:w="1710" w:type="dxa"/>
            <w:tcBorders>
              <w:top w:val="single" w:sz="4" w:space="0" w:color="auto"/>
              <w:left w:val="single" w:sz="4" w:space="0" w:color="auto"/>
              <w:bottom w:val="single" w:sz="4" w:space="0" w:color="auto"/>
              <w:right w:val="single" w:sz="4" w:space="0" w:color="auto"/>
            </w:tcBorders>
          </w:tcPr>
          <w:p w14:paraId="542D1A24" w14:textId="77777777" w:rsidR="00E50886" w:rsidRPr="00E50886" w:rsidRDefault="00E50886" w:rsidP="00571599">
            <w:pPr>
              <w:rPr>
                <w:sz w:val="20"/>
              </w:rPr>
            </w:pPr>
            <w:r w:rsidRPr="00E50886">
              <w:rPr>
                <w:sz w:val="20"/>
              </w:rPr>
              <w:t>1070039-012-AV</w:t>
            </w:r>
          </w:p>
        </w:tc>
        <w:tc>
          <w:tcPr>
            <w:tcW w:w="1170" w:type="dxa"/>
            <w:tcBorders>
              <w:top w:val="single" w:sz="4" w:space="0" w:color="auto"/>
              <w:left w:val="single" w:sz="4" w:space="0" w:color="auto"/>
              <w:bottom w:val="single" w:sz="4" w:space="0" w:color="auto"/>
              <w:right w:val="single" w:sz="4" w:space="0" w:color="auto"/>
            </w:tcBorders>
          </w:tcPr>
          <w:p w14:paraId="6150AE85" w14:textId="0693B729" w:rsidR="00E50886" w:rsidRPr="00E50886" w:rsidRDefault="002C1948" w:rsidP="002C1948">
            <w:pPr>
              <w:jc w:val="center"/>
              <w:rPr>
                <w:sz w:val="20"/>
              </w:rPr>
            </w:pPr>
            <w:r>
              <w:rPr>
                <w:sz w:val="20"/>
              </w:rPr>
              <w:t>0</w:t>
            </w:r>
            <w:r w:rsidR="00E50886" w:rsidRPr="00E50886">
              <w:rPr>
                <w:sz w:val="20"/>
              </w:rPr>
              <w:t>9/26/2006</w:t>
            </w:r>
          </w:p>
        </w:tc>
        <w:tc>
          <w:tcPr>
            <w:tcW w:w="1170" w:type="dxa"/>
            <w:tcBorders>
              <w:top w:val="single" w:sz="4" w:space="0" w:color="auto"/>
              <w:left w:val="single" w:sz="4" w:space="0" w:color="auto"/>
              <w:bottom w:val="single" w:sz="4" w:space="0" w:color="auto"/>
              <w:right w:val="single" w:sz="4" w:space="0" w:color="auto"/>
            </w:tcBorders>
          </w:tcPr>
          <w:p w14:paraId="6F43FD2E" w14:textId="6A47EA0D" w:rsidR="00E50886" w:rsidRPr="00E50886" w:rsidRDefault="002C1948" w:rsidP="002C1948">
            <w:pPr>
              <w:jc w:val="center"/>
              <w:rPr>
                <w:sz w:val="20"/>
              </w:rPr>
            </w:pPr>
            <w:r>
              <w:rPr>
                <w:sz w:val="20"/>
              </w:rPr>
              <w:t>0</w:t>
            </w:r>
            <w:r w:rsidR="00E50886" w:rsidRPr="00E50886">
              <w:rPr>
                <w:sz w:val="20"/>
              </w:rPr>
              <w:t>5/22/2007</w:t>
            </w:r>
          </w:p>
        </w:tc>
        <w:tc>
          <w:tcPr>
            <w:tcW w:w="2340" w:type="dxa"/>
            <w:tcBorders>
              <w:top w:val="single" w:sz="4" w:space="0" w:color="auto"/>
              <w:left w:val="single" w:sz="4" w:space="0" w:color="auto"/>
              <w:bottom w:val="single" w:sz="4" w:space="0" w:color="auto"/>
              <w:right w:val="single" w:sz="12" w:space="0" w:color="auto"/>
            </w:tcBorders>
          </w:tcPr>
          <w:p w14:paraId="1E54B7E3" w14:textId="77777777" w:rsidR="00E50886" w:rsidRPr="00E50886" w:rsidRDefault="00E50886" w:rsidP="00571599">
            <w:pPr>
              <w:rPr>
                <w:sz w:val="20"/>
              </w:rPr>
            </w:pPr>
            <w:r w:rsidRPr="00E50886">
              <w:rPr>
                <w:sz w:val="20"/>
              </w:rPr>
              <w:t>Revision</w:t>
            </w:r>
          </w:p>
        </w:tc>
      </w:tr>
      <w:tr w:rsidR="00E50886" w:rsidRPr="00E50886" w14:paraId="7C817410" w14:textId="77777777" w:rsidTr="001432A5">
        <w:tc>
          <w:tcPr>
            <w:tcW w:w="2160" w:type="dxa"/>
            <w:tcBorders>
              <w:top w:val="single" w:sz="4" w:space="0" w:color="auto"/>
              <w:left w:val="single" w:sz="12" w:space="0" w:color="auto"/>
              <w:bottom w:val="single" w:sz="4" w:space="0" w:color="auto"/>
              <w:right w:val="single" w:sz="4" w:space="0" w:color="auto"/>
            </w:tcBorders>
          </w:tcPr>
          <w:p w14:paraId="512B3F9E" w14:textId="77777777" w:rsidR="00E50886" w:rsidRPr="00E50886" w:rsidRDefault="00E50886" w:rsidP="00571599">
            <w:pPr>
              <w:rPr>
                <w:sz w:val="20"/>
              </w:rPr>
            </w:pPr>
            <w:r w:rsidRPr="00E50886">
              <w:rPr>
                <w:sz w:val="20"/>
              </w:rPr>
              <w:t>All</w:t>
            </w:r>
          </w:p>
        </w:tc>
        <w:tc>
          <w:tcPr>
            <w:tcW w:w="4410" w:type="dxa"/>
            <w:tcBorders>
              <w:top w:val="single" w:sz="4" w:space="0" w:color="auto"/>
              <w:left w:val="single" w:sz="4" w:space="0" w:color="auto"/>
              <w:bottom w:val="single" w:sz="4" w:space="0" w:color="auto"/>
              <w:right w:val="single" w:sz="4" w:space="0" w:color="auto"/>
            </w:tcBorders>
          </w:tcPr>
          <w:p w14:paraId="03345F74" w14:textId="7C0F910A" w:rsidR="00E50886" w:rsidRPr="00E50886" w:rsidRDefault="00E50886" w:rsidP="00571599">
            <w:pPr>
              <w:rPr>
                <w:sz w:val="20"/>
              </w:rPr>
            </w:pPr>
            <w:r w:rsidRPr="00E50886">
              <w:rPr>
                <w:sz w:val="20"/>
              </w:rPr>
              <w:t>Title</w:t>
            </w:r>
            <w:r w:rsidR="000D3F79">
              <w:rPr>
                <w:sz w:val="20"/>
              </w:rPr>
              <w:t xml:space="preserve"> </w:t>
            </w:r>
            <w:r w:rsidRPr="00E50886">
              <w:rPr>
                <w:sz w:val="20"/>
              </w:rPr>
              <w:t>V Renewal</w:t>
            </w:r>
          </w:p>
        </w:tc>
        <w:tc>
          <w:tcPr>
            <w:tcW w:w="1710" w:type="dxa"/>
            <w:tcBorders>
              <w:top w:val="single" w:sz="4" w:space="0" w:color="auto"/>
              <w:left w:val="single" w:sz="4" w:space="0" w:color="auto"/>
              <w:bottom w:val="single" w:sz="4" w:space="0" w:color="auto"/>
              <w:right w:val="single" w:sz="4" w:space="0" w:color="auto"/>
            </w:tcBorders>
          </w:tcPr>
          <w:p w14:paraId="0B3E8A75" w14:textId="77777777" w:rsidR="00E50886" w:rsidRPr="00E50886" w:rsidRDefault="00E50886" w:rsidP="00571599">
            <w:pPr>
              <w:rPr>
                <w:sz w:val="20"/>
              </w:rPr>
            </w:pPr>
            <w:r w:rsidRPr="00E50886">
              <w:rPr>
                <w:sz w:val="20"/>
              </w:rPr>
              <w:t>1070039-013-AV</w:t>
            </w:r>
          </w:p>
        </w:tc>
        <w:tc>
          <w:tcPr>
            <w:tcW w:w="1170" w:type="dxa"/>
            <w:tcBorders>
              <w:top w:val="single" w:sz="4" w:space="0" w:color="auto"/>
              <w:left w:val="single" w:sz="4" w:space="0" w:color="auto"/>
              <w:bottom w:val="single" w:sz="4" w:space="0" w:color="auto"/>
              <w:right w:val="single" w:sz="4" w:space="0" w:color="auto"/>
            </w:tcBorders>
          </w:tcPr>
          <w:p w14:paraId="79526F83" w14:textId="435CD2D8" w:rsidR="00E50886" w:rsidRPr="00E50886" w:rsidRDefault="002C1948" w:rsidP="002C1948">
            <w:pPr>
              <w:jc w:val="center"/>
              <w:rPr>
                <w:sz w:val="20"/>
              </w:rPr>
            </w:pPr>
            <w:r>
              <w:rPr>
                <w:sz w:val="20"/>
              </w:rPr>
              <w:t>0</w:t>
            </w:r>
            <w:r w:rsidR="00E50886" w:rsidRPr="00E50886">
              <w:rPr>
                <w:sz w:val="20"/>
              </w:rPr>
              <w:t>5/30/2007</w:t>
            </w:r>
          </w:p>
        </w:tc>
        <w:tc>
          <w:tcPr>
            <w:tcW w:w="1170" w:type="dxa"/>
            <w:tcBorders>
              <w:top w:val="single" w:sz="4" w:space="0" w:color="auto"/>
              <w:left w:val="single" w:sz="4" w:space="0" w:color="auto"/>
              <w:bottom w:val="single" w:sz="4" w:space="0" w:color="auto"/>
              <w:right w:val="single" w:sz="4" w:space="0" w:color="auto"/>
            </w:tcBorders>
          </w:tcPr>
          <w:p w14:paraId="6A8CF096" w14:textId="54B6F334" w:rsidR="00E50886" w:rsidRPr="00E50886" w:rsidRDefault="002C1948" w:rsidP="002C1948">
            <w:pPr>
              <w:jc w:val="center"/>
              <w:rPr>
                <w:sz w:val="20"/>
              </w:rPr>
            </w:pPr>
            <w:r>
              <w:rPr>
                <w:sz w:val="20"/>
              </w:rPr>
              <w:t>0</w:t>
            </w:r>
            <w:r w:rsidR="00E50886" w:rsidRPr="00E50886">
              <w:rPr>
                <w:sz w:val="20"/>
              </w:rPr>
              <w:t>5/30/2012</w:t>
            </w:r>
          </w:p>
        </w:tc>
        <w:tc>
          <w:tcPr>
            <w:tcW w:w="2340" w:type="dxa"/>
            <w:tcBorders>
              <w:top w:val="single" w:sz="4" w:space="0" w:color="auto"/>
              <w:left w:val="single" w:sz="4" w:space="0" w:color="auto"/>
              <w:bottom w:val="single" w:sz="4" w:space="0" w:color="auto"/>
              <w:right w:val="single" w:sz="12" w:space="0" w:color="auto"/>
            </w:tcBorders>
          </w:tcPr>
          <w:p w14:paraId="3BF68CB9" w14:textId="77777777" w:rsidR="00E50886" w:rsidRPr="00E50886" w:rsidRDefault="00E50886" w:rsidP="00571599">
            <w:pPr>
              <w:rPr>
                <w:sz w:val="20"/>
              </w:rPr>
            </w:pPr>
            <w:r w:rsidRPr="00E50886">
              <w:rPr>
                <w:sz w:val="20"/>
              </w:rPr>
              <w:t>Renewal</w:t>
            </w:r>
          </w:p>
        </w:tc>
      </w:tr>
      <w:tr w:rsidR="00E50886" w:rsidRPr="00E50886" w14:paraId="61538225" w14:textId="77777777" w:rsidTr="001432A5">
        <w:tc>
          <w:tcPr>
            <w:tcW w:w="2160" w:type="dxa"/>
            <w:tcBorders>
              <w:top w:val="single" w:sz="4" w:space="0" w:color="auto"/>
              <w:left w:val="single" w:sz="12" w:space="0" w:color="auto"/>
              <w:bottom w:val="single" w:sz="4" w:space="0" w:color="auto"/>
              <w:right w:val="single" w:sz="4" w:space="0" w:color="auto"/>
            </w:tcBorders>
          </w:tcPr>
          <w:p w14:paraId="0D4E885F" w14:textId="5BFF4B39" w:rsidR="00E50886" w:rsidRPr="00E50886" w:rsidRDefault="00E50886" w:rsidP="00571599">
            <w:pPr>
              <w:rPr>
                <w:sz w:val="20"/>
              </w:rPr>
            </w:pPr>
            <w:r w:rsidRPr="00E50886">
              <w:rPr>
                <w:sz w:val="20"/>
              </w:rPr>
              <w:t>011</w:t>
            </w:r>
            <w:r w:rsidR="00EE7961">
              <w:rPr>
                <w:sz w:val="20"/>
              </w:rPr>
              <w:t>,</w:t>
            </w:r>
            <w:r w:rsidRPr="00E50886">
              <w:rPr>
                <w:sz w:val="20"/>
              </w:rPr>
              <w:t xml:space="preserve"> 014</w:t>
            </w:r>
          </w:p>
        </w:tc>
        <w:tc>
          <w:tcPr>
            <w:tcW w:w="4410" w:type="dxa"/>
            <w:tcBorders>
              <w:top w:val="single" w:sz="4" w:space="0" w:color="auto"/>
              <w:left w:val="single" w:sz="4" w:space="0" w:color="auto"/>
              <w:bottom w:val="single" w:sz="4" w:space="0" w:color="auto"/>
              <w:right w:val="single" w:sz="4" w:space="0" w:color="auto"/>
            </w:tcBorders>
          </w:tcPr>
          <w:p w14:paraId="18D2500C" w14:textId="77777777" w:rsidR="00E50886" w:rsidRPr="00E50886" w:rsidRDefault="00E50886" w:rsidP="00571599">
            <w:pPr>
              <w:rPr>
                <w:sz w:val="20"/>
              </w:rPr>
            </w:pPr>
            <w:r w:rsidRPr="00E50886">
              <w:rPr>
                <w:sz w:val="20"/>
              </w:rPr>
              <w:t>Title V Revision</w:t>
            </w:r>
          </w:p>
        </w:tc>
        <w:tc>
          <w:tcPr>
            <w:tcW w:w="1710" w:type="dxa"/>
            <w:tcBorders>
              <w:top w:val="single" w:sz="4" w:space="0" w:color="auto"/>
              <w:left w:val="single" w:sz="4" w:space="0" w:color="auto"/>
              <w:bottom w:val="single" w:sz="4" w:space="0" w:color="auto"/>
              <w:right w:val="single" w:sz="4" w:space="0" w:color="auto"/>
            </w:tcBorders>
          </w:tcPr>
          <w:p w14:paraId="5755A44A" w14:textId="77777777" w:rsidR="00E50886" w:rsidRPr="00E50886" w:rsidRDefault="00E50886" w:rsidP="00571599">
            <w:pPr>
              <w:rPr>
                <w:sz w:val="20"/>
              </w:rPr>
            </w:pPr>
            <w:r w:rsidRPr="00E50886">
              <w:rPr>
                <w:sz w:val="20"/>
              </w:rPr>
              <w:t>1070039-016-AV</w:t>
            </w:r>
          </w:p>
        </w:tc>
        <w:tc>
          <w:tcPr>
            <w:tcW w:w="1170" w:type="dxa"/>
            <w:tcBorders>
              <w:top w:val="single" w:sz="4" w:space="0" w:color="auto"/>
              <w:left w:val="single" w:sz="4" w:space="0" w:color="auto"/>
              <w:bottom w:val="single" w:sz="4" w:space="0" w:color="auto"/>
              <w:right w:val="single" w:sz="4" w:space="0" w:color="auto"/>
            </w:tcBorders>
          </w:tcPr>
          <w:p w14:paraId="0B8C931D" w14:textId="0A057347" w:rsidR="00E50886" w:rsidRPr="00E50886" w:rsidRDefault="002C1948" w:rsidP="002C1948">
            <w:pPr>
              <w:jc w:val="center"/>
              <w:rPr>
                <w:sz w:val="20"/>
              </w:rPr>
            </w:pPr>
            <w:r>
              <w:rPr>
                <w:sz w:val="20"/>
              </w:rPr>
              <w:t>0</w:t>
            </w:r>
            <w:r w:rsidR="00E50886" w:rsidRPr="00E50886">
              <w:rPr>
                <w:sz w:val="20"/>
              </w:rPr>
              <w:t>6/25/2010</w:t>
            </w:r>
          </w:p>
        </w:tc>
        <w:tc>
          <w:tcPr>
            <w:tcW w:w="1170" w:type="dxa"/>
            <w:tcBorders>
              <w:top w:val="single" w:sz="4" w:space="0" w:color="auto"/>
              <w:left w:val="single" w:sz="4" w:space="0" w:color="auto"/>
              <w:bottom w:val="single" w:sz="4" w:space="0" w:color="auto"/>
              <w:right w:val="single" w:sz="4" w:space="0" w:color="auto"/>
            </w:tcBorders>
          </w:tcPr>
          <w:p w14:paraId="2AF4660D" w14:textId="5EF36BAA" w:rsidR="00E50886" w:rsidRPr="00E50886" w:rsidRDefault="002C1948" w:rsidP="002C1948">
            <w:pPr>
              <w:jc w:val="center"/>
              <w:rPr>
                <w:sz w:val="20"/>
              </w:rPr>
            </w:pPr>
            <w:r>
              <w:rPr>
                <w:sz w:val="20"/>
              </w:rPr>
              <w:t>0</w:t>
            </w:r>
            <w:r w:rsidR="00E50886" w:rsidRPr="00E50886">
              <w:rPr>
                <w:sz w:val="20"/>
              </w:rPr>
              <w:t>5/30/2012</w:t>
            </w:r>
          </w:p>
        </w:tc>
        <w:tc>
          <w:tcPr>
            <w:tcW w:w="2340" w:type="dxa"/>
            <w:tcBorders>
              <w:top w:val="single" w:sz="4" w:space="0" w:color="auto"/>
              <w:left w:val="single" w:sz="4" w:space="0" w:color="auto"/>
              <w:bottom w:val="single" w:sz="4" w:space="0" w:color="auto"/>
              <w:right w:val="single" w:sz="12" w:space="0" w:color="auto"/>
            </w:tcBorders>
          </w:tcPr>
          <w:p w14:paraId="7CFBC222" w14:textId="77777777" w:rsidR="00E50886" w:rsidRPr="00E50886" w:rsidRDefault="00E50886" w:rsidP="00571599">
            <w:pPr>
              <w:rPr>
                <w:sz w:val="20"/>
              </w:rPr>
            </w:pPr>
            <w:r w:rsidRPr="00E50886">
              <w:rPr>
                <w:sz w:val="20"/>
              </w:rPr>
              <w:t>Revision</w:t>
            </w:r>
          </w:p>
        </w:tc>
      </w:tr>
      <w:tr w:rsidR="00E50886" w:rsidRPr="00E50886" w14:paraId="6E9EF6C3" w14:textId="77777777" w:rsidTr="001432A5">
        <w:tc>
          <w:tcPr>
            <w:tcW w:w="2160" w:type="dxa"/>
            <w:tcBorders>
              <w:top w:val="single" w:sz="4" w:space="0" w:color="auto"/>
              <w:left w:val="single" w:sz="12" w:space="0" w:color="auto"/>
              <w:bottom w:val="single" w:sz="4" w:space="0" w:color="auto"/>
              <w:right w:val="single" w:sz="4" w:space="0" w:color="auto"/>
            </w:tcBorders>
          </w:tcPr>
          <w:p w14:paraId="5BB49F94" w14:textId="50D9DF1B" w:rsidR="00E50886" w:rsidRPr="00E50886" w:rsidRDefault="00E50886" w:rsidP="00571599">
            <w:pPr>
              <w:rPr>
                <w:sz w:val="20"/>
              </w:rPr>
            </w:pPr>
            <w:r w:rsidRPr="00E50886">
              <w:rPr>
                <w:sz w:val="20"/>
              </w:rPr>
              <w:t>004, 008, 016, 019</w:t>
            </w:r>
            <w:r w:rsidR="00C537C9">
              <w:rPr>
                <w:sz w:val="20"/>
              </w:rPr>
              <w:t>,</w:t>
            </w:r>
            <w:r w:rsidRPr="00E50886">
              <w:rPr>
                <w:sz w:val="20"/>
              </w:rPr>
              <w:t xml:space="preserve"> 020</w:t>
            </w:r>
          </w:p>
        </w:tc>
        <w:tc>
          <w:tcPr>
            <w:tcW w:w="4410" w:type="dxa"/>
            <w:tcBorders>
              <w:top w:val="single" w:sz="4" w:space="0" w:color="auto"/>
              <w:left w:val="single" w:sz="4" w:space="0" w:color="auto"/>
              <w:bottom w:val="single" w:sz="4" w:space="0" w:color="auto"/>
              <w:right w:val="single" w:sz="4" w:space="0" w:color="auto"/>
            </w:tcBorders>
          </w:tcPr>
          <w:p w14:paraId="3B5ADE50" w14:textId="77777777" w:rsidR="00E50886" w:rsidRPr="00E50886" w:rsidRDefault="00E50886" w:rsidP="00571599">
            <w:pPr>
              <w:rPr>
                <w:sz w:val="20"/>
              </w:rPr>
            </w:pPr>
            <w:r w:rsidRPr="00E50886">
              <w:rPr>
                <w:sz w:val="20"/>
              </w:rPr>
              <w:t>Title V Revision</w:t>
            </w:r>
          </w:p>
        </w:tc>
        <w:tc>
          <w:tcPr>
            <w:tcW w:w="1710" w:type="dxa"/>
            <w:tcBorders>
              <w:top w:val="single" w:sz="4" w:space="0" w:color="auto"/>
              <w:left w:val="single" w:sz="4" w:space="0" w:color="auto"/>
              <w:bottom w:val="single" w:sz="4" w:space="0" w:color="auto"/>
              <w:right w:val="single" w:sz="4" w:space="0" w:color="auto"/>
            </w:tcBorders>
          </w:tcPr>
          <w:p w14:paraId="280F6BF8" w14:textId="77777777" w:rsidR="00E50886" w:rsidRPr="00E50886" w:rsidRDefault="00E50886" w:rsidP="00571599">
            <w:pPr>
              <w:rPr>
                <w:sz w:val="20"/>
              </w:rPr>
            </w:pPr>
            <w:r w:rsidRPr="00E50886">
              <w:rPr>
                <w:sz w:val="20"/>
              </w:rPr>
              <w:t>1070039-017-AV</w:t>
            </w:r>
          </w:p>
        </w:tc>
        <w:tc>
          <w:tcPr>
            <w:tcW w:w="1170" w:type="dxa"/>
            <w:tcBorders>
              <w:top w:val="single" w:sz="4" w:space="0" w:color="auto"/>
              <w:left w:val="single" w:sz="4" w:space="0" w:color="auto"/>
              <w:bottom w:val="single" w:sz="4" w:space="0" w:color="auto"/>
              <w:right w:val="single" w:sz="4" w:space="0" w:color="auto"/>
            </w:tcBorders>
          </w:tcPr>
          <w:p w14:paraId="72ADD8D1" w14:textId="77777777" w:rsidR="00E50886" w:rsidRPr="00E50886" w:rsidRDefault="00E50886" w:rsidP="002C1948">
            <w:pPr>
              <w:jc w:val="center"/>
              <w:rPr>
                <w:sz w:val="20"/>
              </w:rPr>
            </w:pPr>
            <w:r w:rsidRPr="00E50886">
              <w:rPr>
                <w:sz w:val="20"/>
              </w:rPr>
              <w:t>11/03/2010</w:t>
            </w:r>
          </w:p>
        </w:tc>
        <w:tc>
          <w:tcPr>
            <w:tcW w:w="1170" w:type="dxa"/>
            <w:tcBorders>
              <w:top w:val="single" w:sz="4" w:space="0" w:color="auto"/>
              <w:left w:val="single" w:sz="4" w:space="0" w:color="auto"/>
              <w:bottom w:val="single" w:sz="4" w:space="0" w:color="auto"/>
              <w:right w:val="single" w:sz="4" w:space="0" w:color="auto"/>
            </w:tcBorders>
          </w:tcPr>
          <w:p w14:paraId="1263ADF5" w14:textId="5E490138" w:rsidR="00E50886" w:rsidRPr="00E50886" w:rsidRDefault="002C1948" w:rsidP="002C1948">
            <w:pPr>
              <w:jc w:val="center"/>
              <w:rPr>
                <w:sz w:val="20"/>
              </w:rPr>
            </w:pPr>
            <w:r>
              <w:rPr>
                <w:sz w:val="20"/>
              </w:rPr>
              <w:t>0</w:t>
            </w:r>
            <w:r w:rsidR="00E50886" w:rsidRPr="00E50886">
              <w:rPr>
                <w:sz w:val="20"/>
              </w:rPr>
              <w:t>5/30/2012</w:t>
            </w:r>
          </w:p>
        </w:tc>
        <w:tc>
          <w:tcPr>
            <w:tcW w:w="2340" w:type="dxa"/>
            <w:tcBorders>
              <w:top w:val="single" w:sz="4" w:space="0" w:color="auto"/>
              <w:left w:val="single" w:sz="4" w:space="0" w:color="auto"/>
              <w:bottom w:val="single" w:sz="4" w:space="0" w:color="auto"/>
              <w:right w:val="single" w:sz="12" w:space="0" w:color="auto"/>
            </w:tcBorders>
          </w:tcPr>
          <w:p w14:paraId="1515565D" w14:textId="77777777" w:rsidR="00E50886" w:rsidRPr="00E50886" w:rsidRDefault="00E50886" w:rsidP="00571599">
            <w:pPr>
              <w:rPr>
                <w:sz w:val="20"/>
              </w:rPr>
            </w:pPr>
            <w:r w:rsidRPr="00E50886">
              <w:rPr>
                <w:sz w:val="20"/>
              </w:rPr>
              <w:t>Revision</w:t>
            </w:r>
          </w:p>
        </w:tc>
      </w:tr>
      <w:tr w:rsidR="00E50886" w:rsidRPr="00E50886" w14:paraId="3FF574BD" w14:textId="77777777" w:rsidTr="001432A5">
        <w:tc>
          <w:tcPr>
            <w:tcW w:w="2160" w:type="dxa"/>
            <w:tcBorders>
              <w:top w:val="single" w:sz="4" w:space="0" w:color="auto"/>
              <w:left w:val="single" w:sz="12" w:space="0" w:color="auto"/>
              <w:bottom w:val="single" w:sz="4" w:space="0" w:color="auto"/>
              <w:right w:val="single" w:sz="4" w:space="0" w:color="auto"/>
            </w:tcBorders>
          </w:tcPr>
          <w:p w14:paraId="636D93E5" w14:textId="77777777" w:rsidR="00E50886" w:rsidRPr="00E50886" w:rsidRDefault="00E50886" w:rsidP="00571599">
            <w:pPr>
              <w:rPr>
                <w:sz w:val="20"/>
              </w:rPr>
            </w:pPr>
            <w:r w:rsidRPr="00E50886">
              <w:rPr>
                <w:sz w:val="20"/>
              </w:rPr>
              <w:t>All</w:t>
            </w:r>
          </w:p>
        </w:tc>
        <w:tc>
          <w:tcPr>
            <w:tcW w:w="4410" w:type="dxa"/>
            <w:tcBorders>
              <w:top w:val="single" w:sz="4" w:space="0" w:color="auto"/>
              <w:left w:val="single" w:sz="4" w:space="0" w:color="auto"/>
              <w:bottom w:val="single" w:sz="4" w:space="0" w:color="auto"/>
              <w:right w:val="single" w:sz="4" w:space="0" w:color="auto"/>
            </w:tcBorders>
          </w:tcPr>
          <w:p w14:paraId="7DCF982C" w14:textId="45C2D871" w:rsidR="00E50886" w:rsidRPr="00E50886" w:rsidRDefault="00E50886" w:rsidP="00571599">
            <w:pPr>
              <w:rPr>
                <w:sz w:val="20"/>
              </w:rPr>
            </w:pPr>
            <w:r w:rsidRPr="00E50886">
              <w:rPr>
                <w:sz w:val="20"/>
              </w:rPr>
              <w:t>Title</w:t>
            </w:r>
            <w:r w:rsidR="000D3F79">
              <w:rPr>
                <w:sz w:val="20"/>
              </w:rPr>
              <w:t xml:space="preserve"> </w:t>
            </w:r>
            <w:r w:rsidRPr="00E50886">
              <w:rPr>
                <w:sz w:val="20"/>
              </w:rPr>
              <w:t>V Renewal</w:t>
            </w:r>
          </w:p>
        </w:tc>
        <w:tc>
          <w:tcPr>
            <w:tcW w:w="1710" w:type="dxa"/>
            <w:tcBorders>
              <w:top w:val="single" w:sz="4" w:space="0" w:color="auto"/>
              <w:left w:val="single" w:sz="4" w:space="0" w:color="auto"/>
              <w:bottom w:val="single" w:sz="4" w:space="0" w:color="auto"/>
              <w:right w:val="single" w:sz="4" w:space="0" w:color="auto"/>
            </w:tcBorders>
          </w:tcPr>
          <w:p w14:paraId="200DC3FA" w14:textId="77777777" w:rsidR="00E50886" w:rsidRPr="00E50886" w:rsidRDefault="00E50886" w:rsidP="00571599">
            <w:pPr>
              <w:rPr>
                <w:sz w:val="20"/>
              </w:rPr>
            </w:pPr>
            <w:r w:rsidRPr="00E50886">
              <w:rPr>
                <w:sz w:val="20"/>
              </w:rPr>
              <w:t>1070039-018-AV</w:t>
            </w:r>
          </w:p>
        </w:tc>
        <w:tc>
          <w:tcPr>
            <w:tcW w:w="1170" w:type="dxa"/>
            <w:tcBorders>
              <w:top w:val="single" w:sz="4" w:space="0" w:color="auto"/>
              <w:left w:val="single" w:sz="4" w:space="0" w:color="auto"/>
              <w:bottom w:val="single" w:sz="4" w:space="0" w:color="auto"/>
              <w:right w:val="single" w:sz="4" w:space="0" w:color="auto"/>
            </w:tcBorders>
          </w:tcPr>
          <w:p w14:paraId="4B240830" w14:textId="77777777" w:rsidR="00E50886" w:rsidRPr="00E50886" w:rsidRDefault="00E50886" w:rsidP="002C1948">
            <w:pPr>
              <w:jc w:val="center"/>
              <w:rPr>
                <w:sz w:val="20"/>
              </w:rPr>
            </w:pPr>
            <w:r w:rsidRPr="00E50886">
              <w:rPr>
                <w:sz w:val="20"/>
              </w:rPr>
              <w:t>05/14/2012</w:t>
            </w:r>
          </w:p>
        </w:tc>
        <w:tc>
          <w:tcPr>
            <w:tcW w:w="1170" w:type="dxa"/>
            <w:tcBorders>
              <w:top w:val="single" w:sz="4" w:space="0" w:color="auto"/>
              <w:left w:val="single" w:sz="4" w:space="0" w:color="auto"/>
              <w:bottom w:val="single" w:sz="4" w:space="0" w:color="auto"/>
              <w:right w:val="single" w:sz="4" w:space="0" w:color="auto"/>
            </w:tcBorders>
          </w:tcPr>
          <w:p w14:paraId="405B0662" w14:textId="77777777" w:rsidR="00E50886" w:rsidRPr="00E50886" w:rsidRDefault="00E50886" w:rsidP="002C1948">
            <w:pPr>
              <w:jc w:val="center"/>
              <w:rPr>
                <w:sz w:val="20"/>
              </w:rPr>
            </w:pPr>
            <w:r w:rsidRPr="00E50886">
              <w:rPr>
                <w:sz w:val="20"/>
              </w:rPr>
              <w:t>05/14/2017</w:t>
            </w:r>
          </w:p>
        </w:tc>
        <w:tc>
          <w:tcPr>
            <w:tcW w:w="2340" w:type="dxa"/>
            <w:tcBorders>
              <w:top w:val="single" w:sz="4" w:space="0" w:color="auto"/>
              <w:left w:val="single" w:sz="4" w:space="0" w:color="auto"/>
              <w:bottom w:val="single" w:sz="4" w:space="0" w:color="auto"/>
              <w:right w:val="single" w:sz="12" w:space="0" w:color="auto"/>
            </w:tcBorders>
          </w:tcPr>
          <w:p w14:paraId="7F10BB7C" w14:textId="77777777" w:rsidR="00E50886" w:rsidRPr="00E50886" w:rsidRDefault="00E50886" w:rsidP="00571599">
            <w:pPr>
              <w:rPr>
                <w:sz w:val="20"/>
              </w:rPr>
            </w:pPr>
            <w:r w:rsidRPr="00E50886">
              <w:rPr>
                <w:sz w:val="20"/>
              </w:rPr>
              <w:t>Renewal</w:t>
            </w:r>
          </w:p>
        </w:tc>
      </w:tr>
      <w:tr w:rsidR="00E50886" w:rsidRPr="00E50886" w14:paraId="0B39D386" w14:textId="77777777" w:rsidTr="001432A5">
        <w:tc>
          <w:tcPr>
            <w:tcW w:w="2160" w:type="dxa"/>
            <w:tcBorders>
              <w:top w:val="single" w:sz="4" w:space="0" w:color="auto"/>
              <w:left w:val="single" w:sz="12" w:space="0" w:color="auto"/>
              <w:bottom w:val="single" w:sz="4" w:space="0" w:color="auto"/>
              <w:right w:val="single" w:sz="4" w:space="0" w:color="auto"/>
            </w:tcBorders>
          </w:tcPr>
          <w:p w14:paraId="468C57B1" w14:textId="77777777" w:rsidR="00E50886" w:rsidRPr="00E50886" w:rsidRDefault="00E50886" w:rsidP="00571599">
            <w:pPr>
              <w:rPr>
                <w:sz w:val="20"/>
              </w:rPr>
            </w:pPr>
            <w:r w:rsidRPr="00E50886">
              <w:rPr>
                <w:sz w:val="20"/>
              </w:rPr>
              <w:t>All</w:t>
            </w:r>
          </w:p>
        </w:tc>
        <w:tc>
          <w:tcPr>
            <w:tcW w:w="4410" w:type="dxa"/>
            <w:tcBorders>
              <w:top w:val="single" w:sz="4" w:space="0" w:color="auto"/>
              <w:left w:val="single" w:sz="4" w:space="0" w:color="auto"/>
              <w:bottom w:val="single" w:sz="4" w:space="0" w:color="auto"/>
              <w:right w:val="single" w:sz="4" w:space="0" w:color="auto"/>
            </w:tcBorders>
          </w:tcPr>
          <w:p w14:paraId="110D03C2" w14:textId="77777777" w:rsidR="00E50886" w:rsidRPr="00E50886" w:rsidRDefault="00E50886" w:rsidP="00571599">
            <w:pPr>
              <w:rPr>
                <w:sz w:val="20"/>
              </w:rPr>
            </w:pPr>
            <w:r w:rsidRPr="00E50886">
              <w:rPr>
                <w:sz w:val="20"/>
              </w:rPr>
              <w:t>Transfer of Owner</w:t>
            </w:r>
          </w:p>
        </w:tc>
        <w:tc>
          <w:tcPr>
            <w:tcW w:w="1710" w:type="dxa"/>
            <w:tcBorders>
              <w:top w:val="single" w:sz="4" w:space="0" w:color="auto"/>
              <w:left w:val="single" w:sz="4" w:space="0" w:color="auto"/>
              <w:bottom w:val="single" w:sz="4" w:space="0" w:color="auto"/>
              <w:right w:val="single" w:sz="4" w:space="0" w:color="auto"/>
            </w:tcBorders>
          </w:tcPr>
          <w:p w14:paraId="3B55F6E1" w14:textId="77777777" w:rsidR="00E50886" w:rsidRPr="00E50886" w:rsidRDefault="00E50886" w:rsidP="00571599">
            <w:pPr>
              <w:rPr>
                <w:sz w:val="20"/>
              </w:rPr>
            </w:pPr>
            <w:r w:rsidRPr="00E50886">
              <w:rPr>
                <w:sz w:val="20"/>
              </w:rPr>
              <w:t>1070039-019-AV</w:t>
            </w:r>
          </w:p>
        </w:tc>
        <w:tc>
          <w:tcPr>
            <w:tcW w:w="1170" w:type="dxa"/>
            <w:tcBorders>
              <w:top w:val="single" w:sz="4" w:space="0" w:color="auto"/>
              <w:left w:val="single" w:sz="4" w:space="0" w:color="auto"/>
              <w:bottom w:val="single" w:sz="4" w:space="0" w:color="auto"/>
              <w:right w:val="single" w:sz="4" w:space="0" w:color="auto"/>
            </w:tcBorders>
          </w:tcPr>
          <w:p w14:paraId="6BECE190" w14:textId="77777777" w:rsidR="00E50886" w:rsidRPr="00E50886" w:rsidRDefault="00E50886" w:rsidP="002C1948">
            <w:pPr>
              <w:jc w:val="center"/>
              <w:rPr>
                <w:sz w:val="20"/>
              </w:rPr>
            </w:pPr>
            <w:r w:rsidRPr="00E50886">
              <w:rPr>
                <w:sz w:val="20"/>
              </w:rPr>
              <w:t>09/12/2013</w:t>
            </w:r>
          </w:p>
        </w:tc>
        <w:tc>
          <w:tcPr>
            <w:tcW w:w="1170" w:type="dxa"/>
            <w:tcBorders>
              <w:top w:val="single" w:sz="4" w:space="0" w:color="auto"/>
              <w:left w:val="single" w:sz="4" w:space="0" w:color="auto"/>
              <w:bottom w:val="single" w:sz="4" w:space="0" w:color="auto"/>
              <w:right w:val="single" w:sz="4" w:space="0" w:color="auto"/>
            </w:tcBorders>
          </w:tcPr>
          <w:p w14:paraId="79964A9E" w14:textId="77777777" w:rsidR="00E50886" w:rsidRPr="00E50886" w:rsidRDefault="00E50886" w:rsidP="002C1948">
            <w:pPr>
              <w:jc w:val="center"/>
              <w:rPr>
                <w:sz w:val="20"/>
              </w:rPr>
            </w:pPr>
            <w:r w:rsidRPr="00E50886">
              <w:rPr>
                <w:sz w:val="20"/>
              </w:rPr>
              <w:t>05/14/2017</w:t>
            </w:r>
          </w:p>
        </w:tc>
        <w:tc>
          <w:tcPr>
            <w:tcW w:w="2340" w:type="dxa"/>
            <w:tcBorders>
              <w:top w:val="single" w:sz="4" w:space="0" w:color="auto"/>
              <w:left w:val="single" w:sz="4" w:space="0" w:color="auto"/>
              <w:bottom w:val="single" w:sz="4" w:space="0" w:color="auto"/>
              <w:right w:val="single" w:sz="12" w:space="0" w:color="auto"/>
            </w:tcBorders>
          </w:tcPr>
          <w:p w14:paraId="15B9929A" w14:textId="77777777" w:rsidR="00E50886" w:rsidRPr="00E50886" w:rsidRDefault="00E50886" w:rsidP="00571599">
            <w:pPr>
              <w:rPr>
                <w:sz w:val="20"/>
              </w:rPr>
            </w:pPr>
            <w:r w:rsidRPr="00E50886">
              <w:rPr>
                <w:sz w:val="20"/>
              </w:rPr>
              <w:t>Administrative Correction</w:t>
            </w:r>
          </w:p>
        </w:tc>
      </w:tr>
      <w:tr w:rsidR="00E50886" w:rsidRPr="00E50886" w14:paraId="5505991C" w14:textId="77777777" w:rsidTr="001432A5">
        <w:tc>
          <w:tcPr>
            <w:tcW w:w="2160" w:type="dxa"/>
            <w:tcBorders>
              <w:top w:val="single" w:sz="4" w:space="0" w:color="auto"/>
              <w:left w:val="single" w:sz="12" w:space="0" w:color="auto"/>
              <w:bottom w:val="single" w:sz="4" w:space="0" w:color="auto"/>
              <w:right w:val="single" w:sz="4" w:space="0" w:color="auto"/>
            </w:tcBorders>
          </w:tcPr>
          <w:p w14:paraId="44746A49" w14:textId="77777777" w:rsidR="00E50886" w:rsidRPr="00E50886" w:rsidRDefault="00E50886" w:rsidP="00571599">
            <w:pPr>
              <w:rPr>
                <w:sz w:val="20"/>
              </w:rPr>
            </w:pPr>
            <w:r w:rsidRPr="00E50886">
              <w:rPr>
                <w:sz w:val="20"/>
              </w:rPr>
              <w:t>013</w:t>
            </w:r>
          </w:p>
        </w:tc>
        <w:tc>
          <w:tcPr>
            <w:tcW w:w="4410" w:type="dxa"/>
            <w:tcBorders>
              <w:top w:val="single" w:sz="4" w:space="0" w:color="auto"/>
              <w:left w:val="single" w:sz="4" w:space="0" w:color="auto"/>
              <w:bottom w:val="single" w:sz="4" w:space="0" w:color="auto"/>
              <w:right w:val="single" w:sz="4" w:space="0" w:color="auto"/>
            </w:tcBorders>
          </w:tcPr>
          <w:p w14:paraId="411E4B9C" w14:textId="77777777" w:rsidR="00E50886" w:rsidRPr="00E50886" w:rsidRDefault="00E50886" w:rsidP="00571599">
            <w:pPr>
              <w:rPr>
                <w:sz w:val="20"/>
              </w:rPr>
            </w:pPr>
            <w:r w:rsidRPr="00E50886">
              <w:rPr>
                <w:sz w:val="20"/>
              </w:rPr>
              <w:t>Exemption</w:t>
            </w:r>
          </w:p>
        </w:tc>
        <w:tc>
          <w:tcPr>
            <w:tcW w:w="1710" w:type="dxa"/>
            <w:tcBorders>
              <w:top w:val="single" w:sz="4" w:space="0" w:color="auto"/>
              <w:left w:val="single" w:sz="4" w:space="0" w:color="auto"/>
              <w:bottom w:val="single" w:sz="4" w:space="0" w:color="auto"/>
              <w:right w:val="single" w:sz="4" w:space="0" w:color="auto"/>
            </w:tcBorders>
          </w:tcPr>
          <w:p w14:paraId="42477863" w14:textId="77777777" w:rsidR="00E50886" w:rsidRPr="00E50886" w:rsidRDefault="00E50886" w:rsidP="00571599">
            <w:pPr>
              <w:rPr>
                <w:sz w:val="20"/>
              </w:rPr>
            </w:pPr>
            <w:r w:rsidRPr="00E50886">
              <w:rPr>
                <w:sz w:val="20"/>
              </w:rPr>
              <w:t>1070039-020-AC</w:t>
            </w:r>
          </w:p>
        </w:tc>
        <w:tc>
          <w:tcPr>
            <w:tcW w:w="1170" w:type="dxa"/>
            <w:tcBorders>
              <w:top w:val="single" w:sz="4" w:space="0" w:color="auto"/>
              <w:left w:val="single" w:sz="4" w:space="0" w:color="auto"/>
              <w:bottom w:val="single" w:sz="4" w:space="0" w:color="auto"/>
              <w:right w:val="single" w:sz="4" w:space="0" w:color="auto"/>
            </w:tcBorders>
          </w:tcPr>
          <w:p w14:paraId="4AE24A34" w14:textId="77777777" w:rsidR="00E50886" w:rsidRPr="00E50886" w:rsidRDefault="00E50886" w:rsidP="002C1948">
            <w:pPr>
              <w:jc w:val="center"/>
              <w:rPr>
                <w:sz w:val="20"/>
              </w:rPr>
            </w:pPr>
            <w:r w:rsidRPr="00E50886">
              <w:rPr>
                <w:sz w:val="20"/>
              </w:rPr>
              <w:t>08/19/2015</w:t>
            </w:r>
          </w:p>
        </w:tc>
        <w:tc>
          <w:tcPr>
            <w:tcW w:w="1170" w:type="dxa"/>
            <w:tcBorders>
              <w:top w:val="single" w:sz="4" w:space="0" w:color="auto"/>
              <w:left w:val="single" w:sz="4" w:space="0" w:color="auto"/>
              <w:bottom w:val="single" w:sz="4" w:space="0" w:color="auto"/>
              <w:right w:val="single" w:sz="4" w:space="0" w:color="auto"/>
            </w:tcBorders>
          </w:tcPr>
          <w:p w14:paraId="6645775E" w14:textId="77777777" w:rsidR="00E50886" w:rsidRPr="00E50886" w:rsidRDefault="00E50886" w:rsidP="002C1948">
            <w:pPr>
              <w:jc w:val="center"/>
              <w:rPr>
                <w:sz w:val="20"/>
              </w:rPr>
            </w:pPr>
            <w:r w:rsidRPr="00E50886">
              <w:rPr>
                <w:sz w:val="20"/>
              </w:rPr>
              <w:t>11/19/2015</w:t>
            </w:r>
          </w:p>
        </w:tc>
        <w:tc>
          <w:tcPr>
            <w:tcW w:w="2340" w:type="dxa"/>
            <w:tcBorders>
              <w:top w:val="single" w:sz="4" w:space="0" w:color="auto"/>
              <w:left w:val="single" w:sz="4" w:space="0" w:color="auto"/>
              <w:bottom w:val="single" w:sz="4" w:space="0" w:color="auto"/>
              <w:right w:val="single" w:sz="12" w:space="0" w:color="auto"/>
            </w:tcBorders>
          </w:tcPr>
          <w:p w14:paraId="1201401F" w14:textId="77777777" w:rsidR="00E50886" w:rsidRPr="00E50886" w:rsidRDefault="00E50886" w:rsidP="00571599">
            <w:pPr>
              <w:rPr>
                <w:sz w:val="20"/>
              </w:rPr>
            </w:pPr>
            <w:r w:rsidRPr="00E50886">
              <w:rPr>
                <w:sz w:val="20"/>
              </w:rPr>
              <w:t>Wet Additive Trial</w:t>
            </w:r>
          </w:p>
        </w:tc>
      </w:tr>
      <w:tr w:rsidR="00E50886" w:rsidRPr="00E50886" w14:paraId="28566887" w14:textId="77777777" w:rsidTr="001432A5">
        <w:tc>
          <w:tcPr>
            <w:tcW w:w="2160" w:type="dxa"/>
            <w:tcBorders>
              <w:top w:val="single" w:sz="4" w:space="0" w:color="auto"/>
              <w:left w:val="single" w:sz="12" w:space="0" w:color="auto"/>
              <w:bottom w:val="single" w:sz="4" w:space="0" w:color="auto"/>
              <w:right w:val="single" w:sz="4" w:space="0" w:color="auto"/>
            </w:tcBorders>
          </w:tcPr>
          <w:p w14:paraId="52CFBBAF" w14:textId="77777777" w:rsidR="00E50886" w:rsidRPr="00E50886" w:rsidRDefault="00E50886" w:rsidP="00571599">
            <w:pPr>
              <w:rPr>
                <w:sz w:val="20"/>
              </w:rPr>
            </w:pPr>
            <w:r w:rsidRPr="00E50886">
              <w:rPr>
                <w:sz w:val="20"/>
              </w:rPr>
              <w:t>013</w:t>
            </w:r>
          </w:p>
        </w:tc>
        <w:tc>
          <w:tcPr>
            <w:tcW w:w="4410" w:type="dxa"/>
            <w:tcBorders>
              <w:top w:val="single" w:sz="4" w:space="0" w:color="auto"/>
              <w:left w:val="single" w:sz="4" w:space="0" w:color="auto"/>
              <w:bottom w:val="single" w:sz="4" w:space="0" w:color="auto"/>
              <w:right w:val="single" w:sz="4" w:space="0" w:color="auto"/>
            </w:tcBorders>
          </w:tcPr>
          <w:p w14:paraId="066013BA" w14:textId="77777777" w:rsidR="00E50886" w:rsidRPr="00E50886" w:rsidRDefault="00E50886" w:rsidP="00571599">
            <w:pPr>
              <w:rPr>
                <w:sz w:val="20"/>
              </w:rPr>
            </w:pPr>
            <w:r w:rsidRPr="00E50886">
              <w:rPr>
                <w:sz w:val="20"/>
              </w:rPr>
              <w:t>Exemption</w:t>
            </w:r>
          </w:p>
        </w:tc>
        <w:tc>
          <w:tcPr>
            <w:tcW w:w="1710" w:type="dxa"/>
            <w:tcBorders>
              <w:top w:val="single" w:sz="4" w:space="0" w:color="auto"/>
              <w:left w:val="single" w:sz="4" w:space="0" w:color="auto"/>
              <w:bottom w:val="single" w:sz="4" w:space="0" w:color="auto"/>
              <w:right w:val="single" w:sz="4" w:space="0" w:color="auto"/>
            </w:tcBorders>
          </w:tcPr>
          <w:p w14:paraId="2EE1704F" w14:textId="72287EE4" w:rsidR="00E50886" w:rsidRPr="00E50886" w:rsidRDefault="00E50886" w:rsidP="00571599">
            <w:pPr>
              <w:rPr>
                <w:sz w:val="20"/>
              </w:rPr>
            </w:pPr>
            <w:r w:rsidRPr="00E50886">
              <w:rPr>
                <w:sz w:val="20"/>
              </w:rPr>
              <w:t>1070039-</w:t>
            </w:r>
            <w:r w:rsidR="008242EA">
              <w:rPr>
                <w:sz w:val="20"/>
              </w:rPr>
              <w:t>0</w:t>
            </w:r>
            <w:r w:rsidRPr="00E50886">
              <w:rPr>
                <w:sz w:val="20"/>
              </w:rPr>
              <w:t>21-AC</w:t>
            </w:r>
          </w:p>
        </w:tc>
        <w:tc>
          <w:tcPr>
            <w:tcW w:w="1170" w:type="dxa"/>
            <w:tcBorders>
              <w:top w:val="single" w:sz="4" w:space="0" w:color="auto"/>
              <w:left w:val="single" w:sz="4" w:space="0" w:color="auto"/>
              <w:bottom w:val="single" w:sz="4" w:space="0" w:color="auto"/>
              <w:right w:val="single" w:sz="4" w:space="0" w:color="auto"/>
            </w:tcBorders>
          </w:tcPr>
          <w:p w14:paraId="199E40D9" w14:textId="77777777" w:rsidR="00E50886" w:rsidRPr="00E50886" w:rsidRDefault="00E50886" w:rsidP="002C1948">
            <w:pPr>
              <w:jc w:val="center"/>
              <w:rPr>
                <w:sz w:val="20"/>
              </w:rPr>
            </w:pPr>
            <w:r w:rsidRPr="00E50886">
              <w:rPr>
                <w:sz w:val="20"/>
              </w:rPr>
              <w:t>12/23/2015</w:t>
            </w:r>
          </w:p>
        </w:tc>
        <w:tc>
          <w:tcPr>
            <w:tcW w:w="1170" w:type="dxa"/>
            <w:tcBorders>
              <w:top w:val="single" w:sz="4" w:space="0" w:color="auto"/>
              <w:left w:val="single" w:sz="4" w:space="0" w:color="auto"/>
              <w:bottom w:val="single" w:sz="4" w:space="0" w:color="auto"/>
              <w:right w:val="single" w:sz="4" w:space="0" w:color="auto"/>
            </w:tcBorders>
          </w:tcPr>
          <w:p w14:paraId="672A7682" w14:textId="77777777" w:rsidR="00E50886" w:rsidRPr="00E50886" w:rsidRDefault="00E50886" w:rsidP="002C1948">
            <w:pPr>
              <w:jc w:val="center"/>
              <w:rPr>
                <w:sz w:val="20"/>
              </w:rPr>
            </w:pPr>
            <w:r w:rsidRPr="00E50886">
              <w:rPr>
                <w:sz w:val="20"/>
              </w:rPr>
              <w:t>04/23/2016</w:t>
            </w:r>
          </w:p>
        </w:tc>
        <w:tc>
          <w:tcPr>
            <w:tcW w:w="2340" w:type="dxa"/>
            <w:tcBorders>
              <w:top w:val="single" w:sz="4" w:space="0" w:color="auto"/>
              <w:left w:val="single" w:sz="4" w:space="0" w:color="auto"/>
              <w:bottom w:val="single" w:sz="4" w:space="0" w:color="auto"/>
              <w:right w:val="single" w:sz="12" w:space="0" w:color="auto"/>
            </w:tcBorders>
          </w:tcPr>
          <w:p w14:paraId="63114379" w14:textId="77777777" w:rsidR="00E50886" w:rsidRPr="00E50886" w:rsidRDefault="00E50886" w:rsidP="00571599">
            <w:pPr>
              <w:rPr>
                <w:sz w:val="20"/>
              </w:rPr>
            </w:pPr>
            <w:r w:rsidRPr="00E50886">
              <w:rPr>
                <w:sz w:val="20"/>
              </w:rPr>
              <w:t>Wet Additive Trial</w:t>
            </w:r>
          </w:p>
        </w:tc>
      </w:tr>
      <w:tr w:rsidR="00E50886" w:rsidRPr="00E50886" w14:paraId="6653CFD7" w14:textId="77777777" w:rsidTr="001432A5">
        <w:tc>
          <w:tcPr>
            <w:tcW w:w="2160" w:type="dxa"/>
            <w:tcBorders>
              <w:top w:val="single" w:sz="4" w:space="0" w:color="auto"/>
              <w:left w:val="single" w:sz="12" w:space="0" w:color="auto"/>
              <w:bottom w:val="single" w:sz="4" w:space="0" w:color="auto"/>
              <w:right w:val="single" w:sz="4" w:space="0" w:color="auto"/>
            </w:tcBorders>
          </w:tcPr>
          <w:p w14:paraId="15F4C848" w14:textId="77777777" w:rsidR="00E50886" w:rsidRPr="00E50886" w:rsidRDefault="00E50886" w:rsidP="00571599">
            <w:pPr>
              <w:rPr>
                <w:sz w:val="20"/>
              </w:rPr>
            </w:pPr>
            <w:r w:rsidRPr="00E50886">
              <w:rPr>
                <w:sz w:val="20"/>
              </w:rPr>
              <w:t>013, 009, 025, 026, 027</w:t>
            </w:r>
          </w:p>
        </w:tc>
        <w:tc>
          <w:tcPr>
            <w:tcW w:w="4410" w:type="dxa"/>
            <w:tcBorders>
              <w:top w:val="single" w:sz="4" w:space="0" w:color="auto"/>
              <w:left w:val="single" w:sz="4" w:space="0" w:color="auto"/>
              <w:bottom w:val="single" w:sz="4" w:space="0" w:color="auto"/>
              <w:right w:val="single" w:sz="4" w:space="0" w:color="auto"/>
            </w:tcBorders>
          </w:tcPr>
          <w:p w14:paraId="6AB41F56" w14:textId="77777777" w:rsidR="00E50886" w:rsidRPr="00E50886" w:rsidRDefault="00E50886" w:rsidP="00571599">
            <w:pPr>
              <w:rPr>
                <w:sz w:val="20"/>
              </w:rPr>
            </w:pPr>
            <w:r w:rsidRPr="00E50886">
              <w:rPr>
                <w:sz w:val="20"/>
              </w:rPr>
              <w:t>Addition of Wet Additive Material (Siloxane)</w:t>
            </w:r>
          </w:p>
        </w:tc>
        <w:tc>
          <w:tcPr>
            <w:tcW w:w="1710" w:type="dxa"/>
            <w:tcBorders>
              <w:top w:val="single" w:sz="4" w:space="0" w:color="auto"/>
              <w:left w:val="single" w:sz="4" w:space="0" w:color="auto"/>
              <w:bottom w:val="single" w:sz="4" w:space="0" w:color="auto"/>
              <w:right w:val="single" w:sz="4" w:space="0" w:color="auto"/>
            </w:tcBorders>
          </w:tcPr>
          <w:p w14:paraId="1B231464" w14:textId="1C5642F7" w:rsidR="00E50886" w:rsidRPr="00E50886" w:rsidRDefault="00E50886" w:rsidP="00571599">
            <w:pPr>
              <w:rPr>
                <w:sz w:val="20"/>
              </w:rPr>
            </w:pPr>
            <w:r w:rsidRPr="00E50886">
              <w:rPr>
                <w:sz w:val="20"/>
              </w:rPr>
              <w:t>1070039-</w:t>
            </w:r>
            <w:r w:rsidR="008242EA">
              <w:rPr>
                <w:sz w:val="20"/>
              </w:rPr>
              <w:t>0</w:t>
            </w:r>
            <w:r w:rsidRPr="00E50886">
              <w:rPr>
                <w:sz w:val="20"/>
              </w:rPr>
              <w:t>22-AC</w:t>
            </w:r>
          </w:p>
        </w:tc>
        <w:tc>
          <w:tcPr>
            <w:tcW w:w="1170" w:type="dxa"/>
            <w:tcBorders>
              <w:top w:val="single" w:sz="4" w:space="0" w:color="auto"/>
              <w:left w:val="single" w:sz="4" w:space="0" w:color="auto"/>
              <w:bottom w:val="single" w:sz="4" w:space="0" w:color="auto"/>
              <w:right w:val="single" w:sz="4" w:space="0" w:color="auto"/>
            </w:tcBorders>
          </w:tcPr>
          <w:p w14:paraId="2BD1F441" w14:textId="77777777" w:rsidR="00E50886" w:rsidRPr="00E50886" w:rsidRDefault="00E50886" w:rsidP="002C1948">
            <w:pPr>
              <w:jc w:val="center"/>
              <w:rPr>
                <w:sz w:val="20"/>
              </w:rPr>
            </w:pPr>
            <w:r w:rsidRPr="00E50886">
              <w:rPr>
                <w:sz w:val="20"/>
              </w:rPr>
              <w:t>04/11/2016</w:t>
            </w:r>
          </w:p>
        </w:tc>
        <w:tc>
          <w:tcPr>
            <w:tcW w:w="1170" w:type="dxa"/>
            <w:tcBorders>
              <w:top w:val="single" w:sz="4" w:space="0" w:color="auto"/>
              <w:left w:val="single" w:sz="4" w:space="0" w:color="auto"/>
              <w:bottom w:val="single" w:sz="4" w:space="0" w:color="auto"/>
              <w:right w:val="single" w:sz="4" w:space="0" w:color="auto"/>
            </w:tcBorders>
          </w:tcPr>
          <w:p w14:paraId="309436BC" w14:textId="77777777" w:rsidR="00E50886" w:rsidRPr="00E50886" w:rsidRDefault="00E50886" w:rsidP="002C1948">
            <w:pPr>
              <w:jc w:val="center"/>
              <w:rPr>
                <w:sz w:val="20"/>
              </w:rPr>
            </w:pPr>
            <w:r w:rsidRPr="00E50886">
              <w:rPr>
                <w:sz w:val="20"/>
              </w:rPr>
              <w:t>04/11/2017</w:t>
            </w:r>
          </w:p>
        </w:tc>
        <w:tc>
          <w:tcPr>
            <w:tcW w:w="2340" w:type="dxa"/>
            <w:tcBorders>
              <w:top w:val="single" w:sz="4" w:space="0" w:color="auto"/>
              <w:left w:val="single" w:sz="4" w:space="0" w:color="auto"/>
              <w:bottom w:val="single" w:sz="4" w:space="0" w:color="auto"/>
              <w:right w:val="single" w:sz="12" w:space="0" w:color="auto"/>
            </w:tcBorders>
          </w:tcPr>
          <w:p w14:paraId="41048AF6" w14:textId="757E8731" w:rsidR="00E50886" w:rsidRPr="00E50886" w:rsidRDefault="00E50886" w:rsidP="00571599">
            <w:pPr>
              <w:rPr>
                <w:sz w:val="20"/>
              </w:rPr>
            </w:pPr>
            <w:r w:rsidRPr="00E50886">
              <w:rPr>
                <w:sz w:val="20"/>
              </w:rPr>
              <w:t>Construction</w:t>
            </w:r>
            <w:r w:rsidR="00D034E5">
              <w:rPr>
                <w:sz w:val="20"/>
              </w:rPr>
              <w:t xml:space="preserve"> </w:t>
            </w:r>
            <w:r w:rsidRPr="00E50886">
              <w:rPr>
                <w:sz w:val="20"/>
              </w:rPr>
              <w:t>(mod)</w:t>
            </w:r>
          </w:p>
        </w:tc>
      </w:tr>
      <w:tr w:rsidR="00E50886" w:rsidRPr="00E50886" w14:paraId="0FB0EA5E" w14:textId="77777777" w:rsidTr="001432A5">
        <w:tc>
          <w:tcPr>
            <w:tcW w:w="2160" w:type="dxa"/>
            <w:tcBorders>
              <w:top w:val="single" w:sz="4" w:space="0" w:color="auto"/>
              <w:left w:val="single" w:sz="12" w:space="0" w:color="auto"/>
              <w:bottom w:val="single" w:sz="4" w:space="0" w:color="auto"/>
              <w:right w:val="single" w:sz="4" w:space="0" w:color="auto"/>
            </w:tcBorders>
          </w:tcPr>
          <w:p w14:paraId="38594818" w14:textId="77777777" w:rsidR="00E50886" w:rsidRPr="00E50886" w:rsidRDefault="00E50886" w:rsidP="00571599">
            <w:pPr>
              <w:rPr>
                <w:sz w:val="20"/>
              </w:rPr>
            </w:pPr>
            <w:r w:rsidRPr="00E50886">
              <w:rPr>
                <w:sz w:val="20"/>
              </w:rPr>
              <w:t>002, 023</w:t>
            </w:r>
          </w:p>
        </w:tc>
        <w:tc>
          <w:tcPr>
            <w:tcW w:w="4410" w:type="dxa"/>
            <w:tcBorders>
              <w:top w:val="single" w:sz="4" w:space="0" w:color="auto"/>
              <w:left w:val="single" w:sz="4" w:space="0" w:color="auto"/>
              <w:bottom w:val="single" w:sz="4" w:space="0" w:color="auto"/>
              <w:right w:val="single" w:sz="4" w:space="0" w:color="auto"/>
            </w:tcBorders>
          </w:tcPr>
          <w:p w14:paraId="542F8427" w14:textId="77777777" w:rsidR="00E50886" w:rsidRPr="00E50886" w:rsidRDefault="00E50886" w:rsidP="00571599">
            <w:pPr>
              <w:rPr>
                <w:sz w:val="20"/>
              </w:rPr>
            </w:pPr>
            <w:r w:rsidRPr="00E50886">
              <w:rPr>
                <w:sz w:val="20"/>
              </w:rPr>
              <w:t>Replacement of COMS with BLDS</w:t>
            </w:r>
          </w:p>
        </w:tc>
        <w:tc>
          <w:tcPr>
            <w:tcW w:w="1710" w:type="dxa"/>
            <w:tcBorders>
              <w:top w:val="single" w:sz="4" w:space="0" w:color="auto"/>
              <w:left w:val="single" w:sz="4" w:space="0" w:color="auto"/>
              <w:bottom w:val="single" w:sz="4" w:space="0" w:color="auto"/>
              <w:right w:val="single" w:sz="4" w:space="0" w:color="auto"/>
            </w:tcBorders>
          </w:tcPr>
          <w:p w14:paraId="3DEDB84A" w14:textId="1D60E487" w:rsidR="00E50886" w:rsidRPr="00BA7776" w:rsidRDefault="00E50886" w:rsidP="00571599">
            <w:pPr>
              <w:rPr>
                <w:sz w:val="20"/>
              </w:rPr>
            </w:pPr>
            <w:r w:rsidRPr="00BA7776">
              <w:rPr>
                <w:sz w:val="20"/>
              </w:rPr>
              <w:t>1070039-</w:t>
            </w:r>
            <w:r w:rsidR="008242EA">
              <w:rPr>
                <w:sz w:val="20"/>
              </w:rPr>
              <w:t>0</w:t>
            </w:r>
            <w:r w:rsidRPr="00BA7776">
              <w:rPr>
                <w:sz w:val="20"/>
              </w:rPr>
              <w:t>23-AC</w:t>
            </w:r>
          </w:p>
        </w:tc>
        <w:tc>
          <w:tcPr>
            <w:tcW w:w="1170" w:type="dxa"/>
            <w:tcBorders>
              <w:top w:val="single" w:sz="4" w:space="0" w:color="auto"/>
              <w:left w:val="single" w:sz="4" w:space="0" w:color="auto"/>
              <w:bottom w:val="single" w:sz="4" w:space="0" w:color="auto"/>
              <w:right w:val="single" w:sz="4" w:space="0" w:color="auto"/>
            </w:tcBorders>
          </w:tcPr>
          <w:p w14:paraId="63C3CCD7" w14:textId="3E7933DE" w:rsidR="00E50886" w:rsidRPr="00BA7776" w:rsidRDefault="00FC6D13" w:rsidP="002C1948">
            <w:pPr>
              <w:jc w:val="center"/>
              <w:rPr>
                <w:sz w:val="20"/>
                <w:highlight w:val="yellow"/>
              </w:rPr>
            </w:pPr>
            <w:r>
              <w:rPr>
                <w:sz w:val="20"/>
              </w:rPr>
              <w:t>0</w:t>
            </w:r>
            <w:r w:rsidR="00BA7776" w:rsidRPr="00BA7776">
              <w:rPr>
                <w:sz w:val="20"/>
              </w:rPr>
              <w:t>2/16/2017</w:t>
            </w:r>
          </w:p>
        </w:tc>
        <w:tc>
          <w:tcPr>
            <w:tcW w:w="1170" w:type="dxa"/>
            <w:tcBorders>
              <w:top w:val="single" w:sz="4" w:space="0" w:color="auto"/>
              <w:left w:val="single" w:sz="4" w:space="0" w:color="auto"/>
              <w:bottom w:val="single" w:sz="4" w:space="0" w:color="auto"/>
              <w:right w:val="single" w:sz="4" w:space="0" w:color="auto"/>
            </w:tcBorders>
          </w:tcPr>
          <w:p w14:paraId="69964BC4" w14:textId="26EB1231" w:rsidR="00E50886" w:rsidRPr="00BA7776" w:rsidRDefault="00FC6D13" w:rsidP="002C1948">
            <w:pPr>
              <w:jc w:val="center"/>
              <w:rPr>
                <w:sz w:val="20"/>
              </w:rPr>
            </w:pPr>
            <w:r>
              <w:rPr>
                <w:sz w:val="20"/>
              </w:rPr>
              <w:t>0</w:t>
            </w:r>
            <w:r w:rsidR="00BA7776" w:rsidRPr="00BA7776">
              <w:rPr>
                <w:sz w:val="20"/>
              </w:rPr>
              <w:t>2/16/2018</w:t>
            </w:r>
          </w:p>
        </w:tc>
        <w:tc>
          <w:tcPr>
            <w:tcW w:w="2340" w:type="dxa"/>
            <w:tcBorders>
              <w:top w:val="single" w:sz="4" w:space="0" w:color="auto"/>
              <w:left w:val="single" w:sz="4" w:space="0" w:color="auto"/>
              <w:bottom w:val="single" w:sz="4" w:space="0" w:color="auto"/>
              <w:right w:val="single" w:sz="12" w:space="0" w:color="auto"/>
            </w:tcBorders>
          </w:tcPr>
          <w:p w14:paraId="45E57B1D" w14:textId="52070EA0" w:rsidR="00E50886" w:rsidRPr="00BA7776" w:rsidRDefault="00E50886" w:rsidP="00571599">
            <w:pPr>
              <w:rPr>
                <w:sz w:val="20"/>
              </w:rPr>
            </w:pPr>
            <w:r w:rsidRPr="00BA7776">
              <w:rPr>
                <w:sz w:val="20"/>
              </w:rPr>
              <w:t>Construction</w:t>
            </w:r>
            <w:r w:rsidR="00D034E5">
              <w:rPr>
                <w:sz w:val="20"/>
              </w:rPr>
              <w:t xml:space="preserve"> </w:t>
            </w:r>
            <w:r w:rsidRPr="00BA7776">
              <w:rPr>
                <w:sz w:val="20"/>
              </w:rPr>
              <w:t>(mod)</w:t>
            </w:r>
          </w:p>
        </w:tc>
      </w:tr>
      <w:tr w:rsidR="00E50886" w:rsidRPr="00E50886" w14:paraId="7858590D" w14:textId="77777777" w:rsidTr="001432A5">
        <w:tc>
          <w:tcPr>
            <w:tcW w:w="2160" w:type="dxa"/>
            <w:tcBorders>
              <w:top w:val="single" w:sz="4" w:space="0" w:color="auto"/>
              <w:left w:val="single" w:sz="12" w:space="0" w:color="auto"/>
              <w:bottom w:val="single" w:sz="4" w:space="0" w:color="auto"/>
              <w:right w:val="single" w:sz="4" w:space="0" w:color="auto"/>
            </w:tcBorders>
          </w:tcPr>
          <w:p w14:paraId="111BE208" w14:textId="77777777" w:rsidR="00E50886" w:rsidRPr="00E50886" w:rsidRDefault="00E50886" w:rsidP="00571599">
            <w:pPr>
              <w:rPr>
                <w:sz w:val="20"/>
              </w:rPr>
            </w:pPr>
            <w:r w:rsidRPr="00E50886">
              <w:rPr>
                <w:sz w:val="20"/>
              </w:rPr>
              <w:t>024</w:t>
            </w:r>
          </w:p>
        </w:tc>
        <w:tc>
          <w:tcPr>
            <w:tcW w:w="4410" w:type="dxa"/>
            <w:tcBorders>
              <w:top w:val="single" w:sz="4" w:space="0" w:color="auto"/>
              <w:left w:val="single" w:sz="4" w:space="0" w:color="auto"/>
              <w:bottom w:val="single" w:sz="4" w:space="0" w:color="auto"/>
              <w:right w:val="single" w:sz="4" w:space="0" w:color="auto"/>
            </w:tcBorders>
          </w:tcPr>
          <w:p w14:paraId="75BB0420" w14:textId="77777777" w:rsidR="00E50886" w:rsidRPr="00E50886" w:rsidRDefault="00E50886" w:rsidP="00571599">
            <w:pPr>
              <w:rPr>
                <w:sz w:val="20"/>
              </w:rPr>
            </w:pPr>
            <w:r w:rsidRPr="00E50886">
              <w:rPr>
                <w:sz w:val="20"/>
              </w:rPr>
              <w:t>Increase Throughput</w:t>
            </w:r>
          </w:p>
        </w:tc>
        <w:tc>
          <w:tcPr>
            <w:tcW w:w="1710" w:type="dxa"/>
            <w:tcBorders>
              <w:top w:val="single" w:sz="4" w:space="0" w:color="auto"/>
              <w:left w:val="single" w:sz="4" w:space="0" w:color="auto"/>
              <w:bottom w:val="single" w:sz="4" w:space="0" w:color="auto"/>
              <w:right w:val="single" w:sz="4" w:space="0" w:color="auto"/>
            </w:tcBorders>
          </w:tcPr>
          <w:p w14:paraId="229A3ACF" w14:textId="2ABBA8C1" w:rsidR="00E50886" w:rsidRPr="00E50886" w:rsidRDefault="00E50886" w:rsidP="00571599">
            <w:pPr>
              <w:rPr>
                <w:sz w:val="20"/>
              </w:rPr>
            </w:pPr>
            <w:r w:rsidRPr="00E50886">
              <w:rPr>
                <w:sz w:val="20"/>
              </w:rPr>
              <w:t>1070039-</w:t>
            </w:r>
            <w:r w:rsidR="008242EA">
              <w:rPr>
                <w:sz w:val="20"/>
              </w:rPr>
              <w:t>0</w:t>
            </w:r>
            <w:r w:rsidRPr="00E50886">
              <w:rPr>
                <w:sz w:val="20"/>
              </w:rPr>
              <w:t>24-AC</w:t>
            </w:r>
          </w:p>
        </w:tc>
        <w:tc>
          <w:tcPr>
            <w:tcW w:w="1170" w:type="dxa"/>
            <w:tcBorders>
              <w:top w:val="single" w:sz="4" w:space="0" w:color="auto"/>
              <w:left w:val="single" w:sz="4" w:space="0" w:color="auto"/>
              <w:bottom w:val="single" w:sz="4" w:space="0" w:color="auto"/>
              <w:right w:val="single" w:sz="4" w:space="0" w:color="auto"/>
            </w:tcBorders>
          </w:tcPr>
          <w:p w14:paraId="11CEE25B" w14:textId="77777777" w:rsidR="00E50886" w:rsidRPr="00E50886" w:rsidRDefault="00E50886" w:rsidP="002C1948">
            <w:pPr>
              <w:jc w:val="center"/>
              <w:rPr>
                <w:sz w:val="20"/>
              </w:rPr>
            </w:pPr>
            <w:r w:rsidRPr="00E50886">
              <w:rPr>
                <w:sz w:val="20"/>
              </w:rPr>
              <w:t>02/16/2017</w:t>
            </w:r>
          </w:p>
        </w:tc>
        <w:tc>
          <w:tcPr>
            <w:tcW w:w="1170" w:type="dxa"/>
            <w:tcBorders>
              <w:top w:val="single" w:sz="4" w:space="0" w:color="auto"/>
              <w:left w:val="single" w:sz="4" w:space="0" w:color="auto"/>
              <w:bottom w:val="single" w:sz="4" w:space="0" w:color="auto"/>
              <w:right w:val="single" w:sz="4" w:space="0" w:color="auto"/>
            </w:tcBorders>
          </w:tcPr>
          <w:p w14:paraId="48CE77A7" w14:textId="77777777" w:rsidR="00E50886" w:rsidRPr="00E50886" w:rsidRDefault="00E50886" w:rsidP="002C1948">
            <w:pPr>
              <w:jc w:val="center"/>
              <w:rPr>
                <w:sz w:val="20"/>
              </w:rPr>
            </w:pPr>
            <w:r w:rsidRPr="00E50886">
              <w:rPr>
                <w:sz w:val="20"/>
              </w:rPr>
              <w:t>02/16/2018</w:t>
            </w:r>
          </w:p>
        </w:tc>
        <w:tc>
          <w:tcPr>
            <w:tcW w:w="2340" w:type="dxa"/>
            <w:tcBorders>
              <w:top w:val="single" w:sz="4" w:space="0" w:color="auto"/>
              <w:left w:val="single" w:sz="4" w:space="0" w:color="auto"/>
              <w:bottom w:val="single" w:sz="4" w:space="0" w:color="auto"/>
              <w:right w:val="single" w:sz="12" w:space="0" w:color="auto"/>
            </w:tcBorders>
          </w:tcPr>
          <w:p w14:paraId="33D11D28" w14:textId="3CE458D5" w:rsidR="00E50886" w:rsidRPr="00E50886" w:rsidRDefault="00E50886" w:rsidP="00571599">
            <w:pPr>
              <w:rPr>
                <w:sz w:val="20"/>
              </w:rPr>
            </w:pPr>
            <w:r w:rsidRPr="00E50886">
              <w:rPr>
                <w:sz w:val="20"/>
              </w:rPr>
              <w:t>Construction</w:t>
            </w:r>
            <w:r w:rsidR="00D034E5">
              <w:rPr>
                <w:sz w:val="20"/>
              </w:rPr>
              <w:t xml:space="preserve"> </w:t>
            </w:r>
            <w:r w:rsidRPr="00E50886">
              <w:rPr>
                <w:sz w:val="20"/>
              </w:rPr>
              <w:t>(mod)</w:t>
            </w:r>
          </w:p>
        </w:tc>
      </w:tr>
      <w:tr w:rsidR="00E50886" w:rsidRPr="00E50886" w14:paraId="2C6A134F" w14:textId="77777777" w:rsidTr="001432A5">
        <w:tc>
          <w:tcPr>
            <w:tcW w:w="2160" w:type="dxa"/>
            <w:tcBorders>
              <w:top w:val="single" w:sz="4" w:space="0" w:color="auto"/>
              <w:left w:val="single" w:sz="12" w:space="0" w:color="auto"/>
              <w:bottom w:val="single" w:sz="4" w:space="0" w:color="auto"/>
              <w:right w:val="single" w:sz="4" w:space="0" w:color="auto"/>
            </w:tcBorders>
          </w:tcPr>
          <w:p w14:paraId="705D3989" w14:textId="77777777" w:rsidR="00E50886" w:rsidRPr="00E50886" w:rsidRDefault="00E50886" w:rsidP="00571599">
            <w:pPr>
              <w:rPr>
                <w:sz w:val="20"/>
              </w:rPr>
            </w:pPr>
            <w:r w:rsidRPr="00E50886">
              <w:rPr>
                <w:sz w:val="20"/>
              </w:rPr>
              <w:t xml:space="preserve">All </w:t>
            </w:r>
          </w:p>
        </w:tc>
        <w:tc>
          <w:tcPr>
            <w:tcW w:w="4410" w:type="dxa"/>
            <w:tcBorders>
              <w:top w:val="single" w:sz="4" w:space="0" w:color="auto"/>
              <w:left w:val="single" w:sz="4" w:space="0" w:color="auto"/>
              <w:bottom w:val="single" w:sz="4" w:space="0" w:color="auto"/>
              <w:right w:val="single" w:sz="4" w:space="0" w:color="auto"/>
            </w:tcBorders>
          </w:tcPr>
          <w:p w14:paraId="437539AD" w14:textId="77777777" w:rsidR="00E50886" w:rsidRPr="00E50886" w:rsidRDefault="00E50886" w:rsidP="00571599">
            <w:pPr>
              <w:rPr>
                <w:sz w:val="20"/>
              </w:rPr>
            </w:pPr>
            <w:r w:rsidRPr="00E50886">
              <w:rPr>
                <w:sz w:val="20"/>
              </w:rPr>
              <w:t>TV Renewal</w:t>
            </w:r>
          </w:p>
        </w:tc>
        <w:tc>
          <w:tcPr>
            <w:tcW w:w="1710" w:type="dxa"/>
            <w:tcBorders>
              <w:top w:val="single" w:sz="4" w:space="0" w:color="auto"/>
              <w:left w:val="single" w:sz="4" w:space="0" w:color="auto"/>
              <w:bottom w:val="single" w:sz="4" w:space="0" w:color="auto"/>
              <w:right w:val="single" w:sz="4" w:space="0" w:color="auto"/>
            </w:tcBorders>
          </w:tcPr>
          <w:p w14:paraId="033273E6" w14:textId="6246FB58" w:rsidR="00E50886" w:rsidRPr="0067220E" w:rsidRDefault="00E50886" w:rsidP="00571599">
            <w:pPr>
              <w:rPr>
                <w:sz w:val="20"/>
              </w:rPr>
            </w:pPr>
            <w:r w:rsidRPr="0067220E">
              <w:rPr>
                <w:sz w:val="20"/>
              </w:rPr>
              <w:t>1070039-</w:t>
            </w:r>
            <w:r w:rsidR="008242EA">
              <w:rPr>
                <w:sz w:val="20"/>
              </w:rPr>
              <w:t>0</w:t>
            </w:r>
            <w:r w:rsidRPr="0067220E">
              <w:rPr>
                <w:sz w:val="20"/>
              </w:rPr>
              <w:t>25-AV</w:t>
            </w:r>
          </w:p>
        </w:tc>
        <w:tc>
          <w:tcPr>
            <w:tcW w:w="1170" w:type="dxa"/>
            <w:tcBorders>
              <w:top w:val="single" w:sz="4" w:space="0" w:color="auto"/>
              <w:left w:val="single" w:sz="4" w:space="0" w:color="auto"/>
              <w:bottom w:val="single" w:sz="4" w:space="0" w:color="auto"/>
              <w:right w:val="single" w:sz="4" w:space="0" w:color="auto"/>
            </w:tcBorders>
          </w:tcPr>
          <w:p w14:paraId="4194EE0F" w14:textId="77777777" w:rsidR="00E50886" w:rsidRPr="0067220E" w:rsidRDefault="00E50886" w:rsidP="002C1948">
            <w:pPr>
              <w:jc w:val="center"/>
              <w:rPr>
                <w:sz w:val="20"/>
              </w:rPr>
            </w:pPr>
            <w:r w:rsidRPr="0067220E">
              <w:rPr>
                <w:sz w:val="20"/>
              </w:rPr>
              <w:t>03/20/2017</w:t>
            </w:r>
          </w:p>
        </w:tc>
        <w:tc>
          <w:tcPr>
            <w:tcW w:w="1170" w:type="dxa"/>
            <w:tcBorders>
              <w:top w:val="single" w:sz="4" w:space="0" w:color="auto"/>
              <w:left w:val="single" w:sz="4" w:space="0" w:color="auto"/>
              <w:bottom w:val="single" w:sz="4" w:space="0" w:color="auto"/>
              <w:right w:val="single" w:sz="4" w:space="0" w:color="auto"/>
            </w:tcBorders>
          </w:tcPr>
          <w:p w14:paraId="097D9570" w14:textId="77777777" w:rsidR="00E50886" w:rsidRPr="0067220E" w:rsidRDefault="00E50886" w:rsidP="002C1948">
            <w:pPr>
              <w:jc w:val="center"/>
              <w:rPr>
                <w:sz w:val="20"/>
              </w:rPr>
            </w:pPr>
            <w:r w:rsidRPr="0067220E">
              <w:rPr>
                <w:sz w:val="20"/>
              </w:rPr>
              <w:t>03/20/2022</w:t>
            </w:r>
          </w:p>
        </w:tc>
        <w:tc>
          <w:tcPr>
            <w:tcW w:w="2340" w:type="dxa"/>
            <w:tcBorders>
              <w:top w:val="single" w:sz="4" w:space="0" w:color="auto"/>
              <w:left w:val="single" w:sz="4" w:space="0" w:color="auto"/>
              <w:bottom w:val="single" w:sz="4" w:space="0" w:color="auto"/>
              <w:right w:val="single" w:sz="12" w:space="0" w:color="auto"/>
            </w:tcBorders>
          </w:tcPr>
          <w:p w14:paraId="31DAA7F4" w14:textId="77777777" w:rsidR="00E50886" w:rsidRPr="0067220E" w:rsidRDefault="00E50886" w:rsidP="00571599">
            <w:pPr>
              <w:rPr>
                <w:sz w:val="20"/>
              </w:rPr>
            </w:pPr>
            <w:r w:rsidRPr="0067220E">
              <w:rPr>
                <w:sz w:val="20"/>
              </w:rPr>
              <w:t>Renewal</w:t>
            </w:r>
          </w:p>
        </w:tc>
      </w:tr>
      <w:tr w:rsidR="00E50886" w:rsidRPr="00E50886" w14:paraId="2E4A9EEE" w14:textId="77777777" w:rsidTr="001432A5">
        <w:tc>
          <w:tcPr>
            <w:tcW w:w="2160" w:type="dxa"/>
            <w:tcBorders>
              <w:top w:val="single" w:sz="4" w:space="0" w:color="auto"/>
              <w:left w:val="single" w:sz="12" w:space="0" w:color="auto"/>
              <w:bottom w:val="single" w:sz="4" w:space="0" w:color="auto"/>
              <w:right w:val="single" w:sz="4" w:space="0" w:color="auto"/>
            </w:tcBorders>
          </w:tcPr>
          <w:p w14:paraId="7C73851A" w14:textId="72F4BECB" w:rsidR="00E50886" w:rsidRPr="00E50886" w:rsidRDefault="00FC6D13" w:rsidP="00E50886">
            <w:pPr>
              <w:rPr>
                <w:sz w:val="20"/>
              </w:rPr>
            </w:pPr>
            <w:r>
              <w:rPr>
                <w:sz w:val="20"/>
              </w:rPr>
              <w:t>002, 023</w:t>
            </w:r>
          </w:p>
        </w:tc>
        <w:tc>
          <w:tcPr>
            <w:tcW w:w="4410" w:type="dxa"/>
            <w:tcBorders>
              <w:top w:val="single" w:sz="4" w:space="0" w:color="auto"/>
              <w:left w:val="single" w:sz="4" w:space="0" w:color="auto"/>
              <w:bottom w:val="single" w:sz="4" w:space="0" w:color="auto"/>
              <w:right w:val="single" w:sz="4" w:space="0" w:color="auto"/>
            </w:tcBorders>
          </w:tcPr>
          <w:p w14:paraId="76C63A9E" w14:textId="1DF7169F" w:rsidR="00E50886" w:rsidRPr="00E50886" w:rsidRDefault="00FC6D13" w:rsidP="00E50886">
            <w:pPr>
              <w:rPr>
                <w:sz w:val="20"/>
              </w:rPr>
            </w:pPr>
            <w:r>
              <w:rPr>
                <w:sz w:val="20"/>
              </w:rPr>
              <w:t>Permit No. 023-AC Time Extension</w:t>
            </w:r>
          </w:p>
        </w:tc>
        <w:tc>
          <w:tcPr>
            <w:tcW w:w="1710" w:type="dxa"/>
            <w:tcBorders>
              <w:top w:val="single" w:sz="4" w:space="0" w:color="auto"/>
              <w:left w:val="single" w:sz="4" w:space="0" w:color="auto"/>
              <w:bottom w:val="single" w:sz="4" w:space="0" w:color="auto"/>
              <w:right w:val="single" w:sz="4" w:space="0" w:color="auto"/>
            </w:tcBorders>
          </w:tcPr>
          <w:p w14:paraId="2DC3A920" w14:textId="3952DF07" w:rsidR="00E50886" w:rsidRPr="0067220E" w:rsidRDefault="00FC6D13" w:rsidP="00E50886">
            <w:pPr>
              <w:rPr>
                <w:sz w:val="20"/>
              </w:rPr>
            </w:pPr>
            <w:r>
              <w:rPr>
                <w:sz w:val="20"/>
              </w:rPr>
              <w:t>1070039-026-AC</w:t>
            </w:r>
          </w:p>
        </w:tc>
        <w:tc>
          <w:tcPr>
            <w:tcW w:w="1170" w:type="dxa"/>
            <w:tcBorders>
              <w:top w:val="single" w:sz="4" w:space="0" w:color="auto"/>
              <w:left w:val="single" w:sz="4" w:space="0" w:color="auto"/>
              <w:bottom w:val="single" w:sz="4" w:space="0" w:color="auto"/>
              <w:right w:val="single" w:sz="4" w:space="0" w:color="auto"/>
            </w:tcBorders>
          </w:tcPr>
          <w:p w14:paraId="463BEF7D" w14:textId="269BB037" w:rsidR="00E50886" w:rsidRPr="0067220E" w:rsidRDefault="00FC6D13" w:rsidP="002C1948">
            <w:pPr>
              <w:jc w:val="center"/>
              <w:rPr>
                <w:sz w:val="20"/>
              </w:rPr>
            </w:pPr>
            <w:r>
              <w:rPr>
                <w:sz w:val="20"/>
              </w:rPr>
              <w:t>12/11/2017</w:t>
            </w:r>
          </w:p>
        </w:tc>
        <w:tc>
          <w:tcPr>
            <w:tcW w:w="1170" w:type="dxa"/>
            <w:tcBorders>
              <w:top w:val="single" w:sz="4" w:space="0" w:color="auto"/>
              <w:left w:val="single" w:sz="4" w:space="0" w:color="auto"/>
              <w:bottom w:val="single" w:sz="4" w:space="0" w:color="auto"/>
              <w:right w:val="single" w:sz="4" w:space="0" w:color="auto"/>
            </w:tcBorders>
          </w:tcPr>
          <w:p w14:paraId="045F7777" w14:textId="36E0D9C1" w:rsidR="00E50886" w:rsidRPr="0067220E" w:rsidRDefault="00FC6D13" w:rsidP="002C1948">
            <w:pPr>
              <w:jc w:val="center"/>
              <w:rPr>
                <w:sz w:val="20"/>
              </w:rPr>
            </w:pPr>
            <w:r>
              <w:rPr>
                <w:sz w:val="20"/>
              </w:rPr>
              <w:t>07/01/2018</w:t>
            </w:r>
          </w:p>
        </w:tc>
        <w:tc>
          <w:tcPr>
            <w:tcW w:w="2340" w:type="dxa"/>
            <w:tcBorders>
              <w:top w:val="single" w:sz="4" w:space="0" w:color="auto"/>
              <w:left w:val="single" w:sz="4" w:space="0" w:color="auto"/>
              <w:bottom w:val="single" w:sz="4" w:space="0" w:color="auto"/>
              <w:right w:val="single" w:sz="12" w:space="0" w:color="auto"/>
            </w:tcBorders>
          </w:tcPr>
          <w:p w14:paraId="5D76B6AB" w14:textId="29A95BB8" w:rsidR="00E50886" w:rsidRPr="0067220E" w:rsidRDefault="00FC6D13" w:rsidP="00E50886">
            <w:pPr>
              <w:rPr>
                <w:sz w:val="20"/>
              </w:rPr>
            </w:pPr>
            <w:r>
              <w:rPr>
                <w:sz w:val="20"/>
              </w:rPr>
              <w:t>Time Extension</w:t>
            </w:r>
          </w:p>
        </w:tc>
      </w:tr>
      <w:tr w:rsidR="00E50886" w:rsidRPr="00E50886" w14:paraId="4F79C944" w14:textId="77777777" w:rsidTr="001432A5">
        <w:tc>
          <w:tcPr>
            <w:tcW w:w="2160" w:type="dxa"/>
            <w:tcBorders>
              <w:top w:val="single" w:sz="4" w:space="0" w:color="auto"/>
              <w:left w:val="single" w:sz="12" w:space="0" w:color="auto"/>
              <w:bottom w:val="single" w:sz="4" w:space="0" w:color="auto"/>
              <w:right w:val="single" w:sz="4" w:space="0" w:color="auto"/>
            </w:tcBorders>
          </w:tcPr>
          <w:p w14:paraId="7FBFDE02" w14:textId="79E9E35B" w:rsidR="00E50886" w:rsidRPr="00E50886" w:rsidRDefault="00515598" w:rsidP="00571599">
            <w:pPr>
              <w:rPr>
                <w:sz w:val="20"/>
              </w:rPr>
            </w:pPr>
            <w:r>
              <w:rPr>
                <w:sz w:val="20"/>
              </w:rPr>
              <w:t>031-036</w:t>
            </w:r>
          </w:p>
        </w:tc>
        <w:tc>
          <w:tcPr>
            <w:tcW w:w="4410" w:type="dxa"/>
            <w:tcBorders>
              <w:top w:val="single" w:sz="4" w:space="0" w:color="auto"/>
              <w:left w:val="single" w:sz="4" w:space="0" w:color="auto"/>
              <w:bottom w:val="single" w:sz="4" w:space="0" w:color="auto"/>
              <w:right w:val="single" w:sz="4" w:space="0" w:color="auto"/>
            </w:tcBorders>
          </w:tcPr>
          <w:p w14:paraId="7EB4F2DA" w14:textId="195F5A9D" w:rsidR="00E50886" w:rsidRPr="00E50886" w:rsidRDefault="00515598" w:rsidP="00571599">
            <w:pPr>
              <w:rPr>
                <w:sz w:val="20"/>
              </w:rPr>
            </w:pPr>
            <w:r>
              <w:rPr>
                <w:sz w:val="20"/>
              </w:rPr>
              <w:t xml:space="preserve">Railcar </w:t>
            </w:r>
            <w:r w:rsidR="006F6BE8">
              <w:rPr>
                <w:sz w:val="20"/>
              </w:rPr>
              <w:t>unload &amp;</w:t>
            </w:r>
            <w:r>
              <w:rPr>
                <w:sz w:val="20"/>
              </w:rPr>
              <w:t xml:space="preserve"> conveyor system </w:t>
            </w:r>
            <w:r w:rsidR="007640AD">
              <w:rPr>
                <w:sz w:val="20"/>
              </w:rPr>
              <w:t>for</w:t>
            </w:r>
            <w:r>
              <w:rPr>
                <w:sz w:val="20"/>
              </w:rPr>
              <w:t xml:space="preserve"> gypsum</w:t>
            </w:r>
          </w:p>
        </w:tc>
        <w:tc>
          <w:tcPr>
            <w:tcW w:w="1710" w:type="dxa"/>
            <w:tcBorders>
              <w:top w:val="single" w:sz="4" w:space="0" w:color="auto"/>
              <w:left w:val="single" w:sz="4" w:space="0" w:color="auto"/>
              <w:bottom w:val="single" w:sz="4" w:space="0" w:color="auto"/>
              <w:right w:val="single" w:sz="4" w:space="0" w:color="auto"/>
            </w:tcBorders>
          </w:tcPr>
          <w:p w14:paraId="7ED58669" w14:textId="11D4FD34" w:rsidR="00E50886" w:rsidRPr="00E50886" w:rsidRDefault="00515598" w:rsidP="00571599">
            <w:pPr>
              <w:rPr>
                <w:sz w:val="20"/>
              </w:rPr>
            </w:pPr>
            <w:r>
              <w:rPr>
                <w:sz w:val="20"/>
              </w:rPr>
              <w:t>1070039-027-AC</w:t>
            </w:r>
          </w:p>
        </w:tc>
        <w:tc>
          <w:tcPr>
            <w:tcW w:w="1170" w:type="dxa"/>
            <w:tcBorders>
              <w:top w:val="single" w:sz="4" w:space="0" w:color="auto"/>
              <w:left w:val="single" w:sz="4" w:space="0" w:color="auto"/>
              <w:bottom w:val="single" w:sz="4" w:space="0" w:color="auto"/>
              <w:right w:val="single" w:sz="4" w:space="0" w:color="auto"/>
            </w:tcBorders>
          </w:tcPr>
          <w:p w14:paraId="609255AA" w14:textId="483C82CC" w:rsidR="00E50886" w:rsidRPr="00E50886" w:rsidRDefault="00515598" w:rsidP="002C1948">
            <w:pPr>
              <w:jc w:val="center"/>
              <w:rPr>
                <w:sz w:val="20"/>
              </w:rPr>
            </w:pPr>
            <w:r>
              <w:rPr>
                <w:sz w:val="20"/>
              </w:rPr>
              <w:t>02/21/2018</w:t>
            </w:r>
          </w:p>
        </w:tc>
        <w:tc>
          <w:tcPr>
            <w:tcW w:w="1170" w:type="dxa"/>
            <w:tcBorders>
              <w:top w:val="single" w:sz="4" w:space="0" w:color="auto"/>
              <w:left w:val="single" w:sz="4" w:space="0" w:color="auto"/>
              <w:bottom w:val="single" w:sz="4" w:space="0" w:color="auto"/>
              <w:right w:val="single" w:sz="4" w:space="0" w:color="auto"/>
            </w:tcBorders>
          </w:tcPr>
          <w:p w14:paraId="68ED4DC5" w14:textId="767BC9ED" w:rsidR="00E50886" w:rsidRPr="00E50886" w:rsidRDefault="00515598" w:rsidP="002C1948">
            <w:pPr>
              <w:jc w:val="center"/>
              <w:rPr>
                <w:sz w:val="20"/>
              </w:rPr>
            </w:pPr>
            <w:r>
              <w:rPr>
                <w:sz w:val="20"/>
              </w:rPr>
              <w:t>02/21/2019</w:t>
            </w:r>
          </w:p>
        </w:tc>
        <w:tc>
          <w:tcPr>
            <w:tcW w:w="2340" w:type="dxa"/>
            <w:tcBorders>
              <w:top w:val="single" w:sz="4" w:space="0" w:color="auto"/>
              <w:left w:val="single" w:sz="4" w:space="0" w:color="auto"/>
              <w:bottom w:val="single" w:sz="4" w:space="0" w:color="auto"/>
              <w:right w:val="single" w:sz="12" w:space="0" w:color="auto"/>
            </w:tcBorders>
          </w:tcPr>
          <w:p w14:paraId="72CD77CC" w14:textId="54E11913" w:rsidR="00E50886" w:rsidRPr="00E50886" w:rsidRDefault="00515598" w:rsidP="00571599">
            <w:pPr>
              <w:rPr>
                <w:sz w:val="20"/>
              </w:rPr>
            </w:pPr>
            <w:r>
              <w:rPr>
                <w:sz w:val="20"/>
              </w:rPr>
              <w:t>Construction (new)</w:t>
            </w:r>
          </w:p>
        </w:tc>
      </w:tr>
      <w:tr w:rsidR="003C2988" w:rsidRPr="00E50886" w14:paraId="1312DB26" w14:textId="77777777" w:rsidTr="00512734">
        <w:tc>
          <w:tcPr>
            <w:tcW w:w="2160" w:type="dxa"/>
            <w:tcBorders>
              <w:top w:val="single" w:sz="4" w:space="0" w:color="auto"/>
              <w:left w:val="single" w:sz="12" w:space="0" w:color="auto"/>
              <w:bottom w:val="single" w:sz="4" w:space="0" w:color="auto"/>
              <w:right w:val="single" w:sz="4" w:space="0" w:color="auto"/>
            </w:tcBorders>
          </w:tcPr>
          <w:p w14:paraId="0E2B0ECC" w14:textId="14360DC7" w:rsidR="003C2988" w:rsidRPr="00E50886" w:rsidRDefault="003C2988" w:rsidP="003C2988">
            <w:pPr>
              <w:rPr>
                <w:sz w:val="20"/>
              </w:rPr>
            </w:pPr>
            <w:r w:rsidRPr="00E50886">
              <w:rPr>
                <w:sz w:val="20"/>
              </w:rPr>
              <w:t>002, 023</w:t>
            </w:r>
          </w:p>
        </w:tc>
        <w:tc>
          <w:tcPr>
            <w:tcW w:w="4410" w:type="dxa"/>
            <w:tcBorders>
              <w:top w:val="single" w:sz="4" w:space="0" w:color="auto"/>
              <w:left w:val="single" w:sz="4" w:space="0" w:color="auto"/>
              <w:bottom w:val="single" w:sz="4" w:space="0" w:color="auto"/>
              <w:right w:val="single" w:sz="4" w:space="0" w:color="auto"/>
            </w:tcBorders>
          </w:tcPr>
          <w:p w14:paraId="24E35A77" w14:textId="2A6C3153" w:rsidR="003C2988" w:rsidRPr="00E50886" w:rsidRDefault="003C2988" w:rsidP="003C2988">
            <w:pPr>
              <w:rPr>
                <w:sz w:val="20"/>
              </w:rPr>
            </w:pPr>
            <w:r w:rsidRPr="00E50886">
              <w:rPr>
                <w:sz w:val="20"/>
              </w:rPr>
              <w:t>R</w:t>
            </w:r>
            <w:r>
              <w:rPr>
                <w:sz w:val="20"/>
              </w:rPr>
              <w:t xml:space="preserve">evision </w:t>
            </w:r>
            <w:r w:rsidR="00D764AE">
              <w:rPr>
                <w:sz w:val="20"/>
              </w:rPr>
              <w:t>adds Permit Nos. 023 &amp; 026-AC</w:t>
            </w:r>
          </w:p>
        </w:tc>
        <w:tc>
          <w:tcPr>
            <w:tcW w:w="1710" w:type="dxa"/>
            <w:tcBorders>
              <w:top w:val="single" w:sz="4" w:space="0" w:color="auto"/>
              <w:left w:val="single" w:sz="4" w:space="0" w:color="auto"/>
              <w:bottom w:val="single" w:sz="4" w:space="0" w:color="auto"/>
              <w:right w:val="single" w:sz="4" w:space="0" w:color="auto"/>
            </w:tcBorders>
          </w:tcPr>
          <w:p w14:paraId="41123D1B" w14:textId="476D0D22" w:rsidR="003C2988" w:rsidRPr="00E50886" w:rsidRDefault="003C2988" w:rsidP="003C2988">
            <w:pPr>
              <w:rPr>
                <w:sz w:val="20"/>
              </w:rPr>
            </w:pPr>
            <w:r w:rsidRPr="0067220E">
              <w:rPr>
                <w:sz w:val="20"/>
              </w:rPr>
              <w:t>1070039-</w:t>
            </w:r>
            <w:r w:rsidR="008242EA">
              <w:rPr>
                <w:sz w:val="20"/>
              </w:rPr>
              <w:t>0</w:t>
            </w:r>
            <w:r w:rsidRPr="0067220E">
              <w:rPr>
                <w:sz w:val="20"/>
              </w:rPr>
              <w:t>28-AV</w:t>
            </w:r>
          </w:p>
        </w:tc>
        <w:tc>
          <w:tcPr>
            <w:tcW w:w="1170" w:type="dxa"/>
            <w:tcBorders>
              <w:top w:val="single" w:sz="4" w:space="0" w:color="auto"/>
              <w:left w:val="single" w:sz="4" w:space="0" w:color="auto"/>
              <w:bottom w:val="single" w:sz="4" w:space="0" w:color="auto"/>
              <w:right w:val="single" w:sz="4" w:space="0" w:color="auto"/>
            </w:tcBorders>
          </w:tcPr>
          <w:p w14:paraId="73BEFF49" w14:textId="1266F436" w:rsidR="003C2988" w:rsidRPr="00E50886" w:rsidRDefault="00FC6D13" w:rsidP="002C1948">
            <w:pPr>
              <w:jc w:val="center"/>
              <w:rPr>
                <w:sz w:val="20"/>
              </w:rPr>
            </w:pPr>
            <w:r>
              <w:rPr>
                <w:sz w:val="20"/>
              </w:rPr>
              <w:t>0</w:t>
            </w:r>
            <w:r w:rsidR="003C2988" w:rsidRPr="0067220E">
              <w:rPr>
                <w:sz w:val="20"/>
              </w:rPr>
              <w:t>7/10/2018</w:t>
            </w:r>
          </w:p>
        </w:tc>
        <w:tc>
          <w:tcPr>
            <w:tcW w:w="1170" w:type="dxa"/>
            <w:tcBorders>
              <w:top w:val="single" w:sz="4" w:space="0" w:color="auto"/>
              <w:left w:val="single" w:sz="4" w:space="0" w:color="auto"/>
              <w:bottom w:val="single" w:sz="4" w:space="0" w:color="auto"/>
              <w:right w:val="single" w:sz="4" w:space="0" w:color="auto"/>
            </w:tcBorders>
          </w:tcPr>
          <w:p w14:paraId="0154827E" w14:textId="234E47E2" w:rsidR="003C2988" w:rsidRPr="00E50886" w:rsidRDefault="003C2988" w:rsidP="002C1948">
            <w:pPr>
              <w:jc w:val="center"/>
              <w:rPr>
                <w:sz w:val="20"/>
              </w:rPr>
            </w:pPr>
            <w:r w:rsidRPr="0067220E">
              <w:rPr>
                <w:sz w:val="20"/>
              </w:rPr>
              <w:t>03/20/2022</w:t>
            </w:r>
          </w:p>
        </w:tc>
        <w:tc>
          <w:tcPr>
            <w:tcW w:w="2340" w:type="dxa"/>
            <w:tcBorders>
              <w:top w:val="single" w:sz="4" w:space="0" w:color="auto"/>
              <w:left w:val="single" w:sz="4" w:space="0" w:color="auto"/>
              <w:bottom w:val="single" w:sz="4" w:space="0" w:color="auto"/>
              <w:right w:val="single" w:sz="12" w:space="0" w:color="auto"/>
            </w:tcBorders>
          </w:tcPr>
          <w:p w14:paraId="221ECFB3" w14:textId="0D286FC3" w:rsidR="003C2988" w:rsidRPr="00E50886" w:rsidRDefault="003C2988" w:rsidP="003C2988">
            <w:pPr>
              <w:rPr>
                <w:sz w:val="20"/>
              </w:rPr>
            </w:pPr>
            <w:r w:rsidRPr="0067220E">
              <w:rPr>
                <w:sz w:val="20"/>
              </w:rPr>
              <w:t>Revision</w:t>
            </w:r>
          </w:p>
        </w:tc>
      </w:tr>
      <w:tr w:rsidR="00512734" w:rsidRPr="00E50886" w14:paraId="3E214933" w14:textId="77777777" w:rsidTr="001432A5">
        <w:tc>
          <w:tcPr>
            <w:tcW w:w="2160" w:type="dxa"/>
            <w:tcBorders>
              <w:top w:val="single" w:sz="4" w:space="0" w:color="auto"/>
              <w:left w:val="single" w:sz="12" w:space="0" w:color="auto"/>
              <w:bottom w:val="single" w:sz="12" w:space="0" w:color="auto"/>
              <w:right w:val="single" w:sz="4" w:space="0" w:color="auto"/>
            </w:tcBorders>
          </w:tcPr>
          <w:p w14:paraId="05928AF9" w14:textId="76223507" w:rsidR="00512734" w:rsidRPr="00E50886" w:rsidRDefault="00512734" w:rsidP="003C2988">
            <w:pPr>
              <w:rPr>
                <w:sz w:val="20"/>
              </w:rPr>
            </w:pPr>
            <w:r>
              <w:rPr>
                <w:sz w:val="20"/>
              </w:rPr>
              <w:t>031-036</w:t>
            </w:r>
          </w:p>
        </w:tc>
        <w:tc>
          <w:tcPr>
            <w:tcW w:w="4410" w:type="dxa"/>
            <w:tcBorders>
              <w:top w:val="single" w:sz="4" w:space="0" w:color="auto"/>
              <w:left w:val="single" w:sz="4" w:space="0" w:color="auto"/>
              <w:bottom w:val="single" w:sz="12" w:space="0" w:color="auto"/>
              <w:right w:val="single" w:sz="4" w:space="0" w:color="auto"/>
            </w:tcBorders>
          </w:tcPr>
          <w:p w14:paraId="61EA185E" w14:textId="5368632D" w:rsidR="00512734" w:rsidRPr="00E50886" w:rsidRDefault="00512734" w:rsidP="003C2988">
            <w:pPr>
              <w:rPr>
                <w:sz w:val="20"/>
              </w:rPr>
            </w:pPr>
            <w:r>
              <w:rPr>
                <w:sz w:val="20"/>
              </w:rPr>
              <w:t>Title V Revision adds 026-AC</w:t>
            </w:r>
          </w:p>
        </w:tc>
        <w:tc>
          <w:tcPr>
            <w:tcW w:w="1710" w:type="dxa"/>
            <w:tcBorders>
              <w:top w:val="single" w:sz="4" w:space="0" w:color="auto"/>
              <w:left w:val="single" w:sz="4" w:space="0" w:color="auto"/>
              <w:bottom w:val="single" w:sz="12" w:space="0" w:color="auto"/>
              <w:right w:val="single" w:sz="4" w:space="0" w:color="auto"/>
            </w:tcBorders>
          </w:tcPr>
          <w:p w14:paraId="6CB5CAE7" w14:textId="3A4153CB" w:rsidR="00512734" w:rsidRPr="0067220E" w:rsidRDefault="00512734" w:rsidP="003C2988">
            <w:pPr>
              <w:rPr>
                <w:sz w:val="20"/>
              </w:rPr>
            </w:pPr>
            <w:r w:rsidRPr="0067220E">
              <w:rPr>
                <w:sz w:val="20"/>
              </w:rPr>
              <w:t>1070039-</w:t>
            </w:r>
            <w:r>
              <w:rPr>
                <w:sz w:val="20"/>
              </w:rPr>
              <w:t>0</w:t>
            </w:r>
            <w:r w:rsidRPr="0067220E">
              <w:rPr>
                <w:sz w:val="20"/>
              </w:rPr>
              <w:t>2</w:t>
            </w:r>
            <w:r>
              <w:rPr>
                <w:sz w:val="20"/>
              </w:rPr>
              <w:t>9</w:t>
            </w:r>
            <w:r w:rsidRPr="0067220E">
              <w:rPr>
                <w:sz w:val="20"/>
              </w:rPr>
              <w:t>-AV</w:t>
            </w:r>
          </w:p>
        </w:tc>
        <w:tc>
          <w:tcPr>
            <w:tcW w:w="1170" w:type="dxa"/>
            <w:tcBorders>
              <w:top w:val="single" w:sz="4" w:space="0" w:color="auto"/>
              <w:left w:val="single" w:sz="4" w:space="0" w:color="auto"/>
              <w:bottom w:val="single" w:sz="12" w:space="0" w:color="auto"/>
              <w:right w:val="single" w:sz="4" w:space="0" w:color="auto"/>
            </w:tcBorders>
          </w:tcPr>
          <w:p w14:paraId="1535EA52" w14:textId="7AE83E2D" w:rsidR="00512734" w:rsidRDefault="00512734" w:rsidP="002C1948">
            <w:pPr>
              <w:jc w:val="center"/>
              <w:rPr>
                <w:sz w:val="20"/>
              </w:rPr>
            </w:pPr>
            <w:r>
              <w:rPr>
                <w:sz w:val="20"/>
              </w:rPr>
              <w:t>TBD</w:t>
            </w:r>
          </w:p>
        </w:tc>
        <w:tc>
          <w:tcPr>
            <w:tcW w:w="1170" w:type="dxa"/>
            <w:tcBorders>
              <w:top w:val="single" w:sz="4" w:space="0" w:color="auto"/>
              <w:left w:val="single" w:sz="4" w:space="0" w:color="auto"/>
              <w:bottom w:val="single" w:sz="12" w:space="0" w:color="auto"/>
              <w:right w:val="single" w:sz="4" w:space="0" w:color="auto"/>
            </w:tcBorders>
          </w:tcPr>
          <w:p w14:paraId="506AFC91" w14:textId="2A6D50B1" w:rsidR="00512734" w:rsidRPr="0067220E" w:rsidRDefault="00512734" w:rsidP="002C1948">
            <w:pPr>
              <w:jc w:val="center"/>
              <w:rPr>
                <w:sz w:val="20"/>
              </w:rPr>
            </w:pPr>
            <w:r>
              <w:rPr>
                <w:sz w:val="20"/>
              </w:rPr>
              <w:t>03/20/2022</w:t>
            </w:r>
          </w:p>
        </w:tc>
        <w:tc>
          <w:tcPr>
            <w:tcW w:w="2340" w:type="dxa"/>
            <w:tcBorders>
              <w:top w:val="single" w:sz="4" w:space="0" w:color="auto"/>
              <w:left w:val="single" w:sz="4" w:space="0" w:color="auto"/>
              <w:bottom w:val="single" w:sz="12" w:space="0" w:color="auto"/>
              <w:right w:val="single" w:sz="12" w:space="0" w:color="auto"/>
            </w:tcBorders>
          </w:tcPr>
          <w:p w14:paraId="33682A08" w14:textId="7CB355AA" w:rsidR="00512734" w:rsidRPr="0067220E" w:rsidRDefault="00512734" w:rsidP="003C2988">
            <w:pPr>
              <w:rPr>
                <w:sz w:val="20"/>
              </w:rPr>
            </w:pPr>
            <w:r>
              <w:rPr>
                <w:sz w:val="20"/>
              </w:rPr>
              <w:t>Revision</w:t>
            </w:r>
          </w:p>
        </w:tc>
      </w:tr>
    </w:tbl>
    <w:p w14:paraId="556E0CF8" w14:textId="77777777" w:rsidR="00C445AF" w:rsidRDefault="00C445AF" w:rsidP="00C445AF">
      <w:pPr>
        <w:rPr>
          <w:vertAlign w:val="superscript"/>
        </w:rPr>
      </w:pPr>
    </w:p>
    <w:p w14:paraId="2FDBCC58" w14:textId="0CFA7F65" w:rsidR="00C445AF" w:rsidRDefault="003A78C2" w:rsidP="00515598">
      <w:pPr>
        <w:tabs>
          <w:tab w:val="left" w:pos="9540"/>
        </w:tabs>
        <w:spacing w:after="120"/>
      </w:pPr>
      <w:hyperlink w:anchor="TOC" w:history="1">
        <w:r w:rsidR="004D4A29" w:rsidRPr="00692996">
          <w:rPr>
            <w:rStyle w:val="Hyperlink"/>
            <w:sz w:val="20"/>
          </w:rPr>
          <w:t>Table of Conten</w:t>
        </w:r>
        <w:r w:rsidR="00116F9A">
          <w:rPr>
            <w:rStyle w:val="Hyperlink"/>
            <w:sz w:val="20"/>
          </w:rPr>
          <w:t>ts</w:t>
        </w:r>
      </w:hyperlink>
    </w:p>
    <w:p w14:paraId="1E3B0C09" w14:textId="77777777" w:rsidR="00A26379" w:rsidRDefault="00A26379">
      <w:pPr>
        <w:sectPr w:rsidR="00A26379" w:rsidSect="004F3821">
          <w:headerReference w:type="even" r:id="rId97"/>
          <w:headerReference w:type="default" r:id="rId98"/>
          <w:footerReference w:type="default" r:id="rId99"/>
          <w:headerReference w:type="first" r:id="rId100"/>
          <w:pgSz w:w="15840" w:h="12240" w:orient="landscape" w:code="1"/>
          <w:pgMar w:top="1440" w:right="1440" w:bottom="1440" w:left="1152" w:header="720" w:footer="720" w:gutter="0"/>
          <w:paperSrc w:first="15" w:other="15"/>
          <w:pgNumType w:start="1"/>
          <w:cols w:space="720"/>
          <w:docGrid w:linePitch="299"/>
        </w:sectPr>
      </w:pPr>
    </w:p>
    <w:p w14:paraId="5A49745C" w14:textId="77777777" w:rsidR="00C445AF" w:rsidRDefault="00E711CA" w:rsidP="00E711CA">
      <w:pPr>
        <w:spacing w:after="120"/>
      </w:pPr>
      <w:bookmarkStart w:id="132" w:name="TABLE1"/>
      <w:r>
        <w:rPr>
          <w:sz w:val="20"/>
        </w:rPr>
        <w:t>F</w:t>
      </w:r>
      <w:r w:rsidRPr="00D25A97">
        <w:rPr>
          <w:sz w:val="20"/>
        </w:rPr>
        <w:t>or</w:t>
      </w:r>
      <w:bookmarkEnd w:id="132"/>
      <w:r w:rsidRPr="00D25A97">
        <w:rPr>
          <w:sz w:val="20"/>
        </w:rPr>
        <w:t xml:space="preserve"> convenience purposes only</w:t>
      </w:r>
      <w:r>
        <w:rPr>
          <w:sz w:val="20"/>
        </w:rPr>
        <w:t>, t</w:t>
      </w:r>
      <w:r w:rsidRPr="00D25A97">
        <w:rPr>
          <w:sz w:val="20"/>
        </w:rPr>
        <w:t xml:space="preserve">his table summarizes </w:t>
      </w:r>
      <w:r>
        <w:rPr>
          <w:sz w:val="20"/>
        </w:rPr>
        <w:t xml:space="preserve">air pollutant standards and terms related to the </w:t>
      </w:r>
      <w:r w:rsidR="00341F4B">
        <w:rPr>
          <w:sz w:val="20"/>
        </w:rPr>
        <w:t>facility</w:t>
      </w:r>
      <w:r w:rsidRPr="00D25A97">
        <w:rPr>
          <w:sz w:val="20"/>
        </w:rPr>
        <w:t xml:space="preserve">.  </w:t>
      </w:r>
      <w:r>
        <w:rPr>
          <w:sz w:val="20"/>
        </w:rPr>
        <w:t xml:space="preserve">It </w:t>
      </w:r>
      <w:r w:rsidRPr="00D25A97">
        <w:rPr>
          <w:sz w:val="20"/>
        </w:rPr>
        <w:t>does not supersede any of the terms or conditions of the permit</w:t>
      </w:r>
      <w:r>
        <w:rPr>
          <w:sz w:val="20"/>
        </w:rPr>
        <w:t>.</w:t>
      </w:r>
    </w:p>
    <w:tbl>
      <w:tblPr>
        <w:tblStyle w:val="TableGridLight"/>
        <w:tblW w:w="13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921"/>
        <w:gridCol w:w="810"/>
        <w:gridCol w:w="810"/>
        <w:gridCol w:w="986"/>
        <w:gridCol w:w="2525"/>
        <w:gridCol w:w="900"/>
        <w:gridCol w:w="1167"/>
        <w:gridCol w:w="2640"/>
      </w:tblGrid>
      <w:tr w:rsidR="000A5797" w:rsidRPr="00FF2B6B" w14:paraId="3C130EC3" w14:textId="77777777" w:rsidTr="004B4F65">
        <w:trPr>
          <w:jc w:val="center"/>
        </w:trPr>
        <w:tc>
          <w:tcPr>
            <w:tcW w:w="13317" w:type="dxa"/>
            <w:gridSpan w:val="9"/>
            <w:tcBorders>
              <w:top w:val="single" w:sz="12" w:space="0" w:color="auto"/>
              <w:left w:val="single" w:sz="12" w:space="0" w:color="auto"/>
              <w:bottom w:val="single" w:sz="8" w:space="0" w:color="auto"/>
              <w:right w:val="single" w:sz="12" w:space="0" w:color="auto"/>
            </w:tcBorders>
          </w:tcPr>
          <w:p w14:paraId="11EFEAE5" w14:textId="4BB2C9D7" w:rsidR="000A5797" w:rsidRPr="00FF2B6B" w:rsidRDefault="000A5797" w:rsidP="008D7C2A">
            <w:pPr>
              <w:tabs>
                <w:tab w:val="left" w:pos="12240"/>
              </w:tabs>
              <w:rPr>
                <w:sz w:val="20"/>
              </w:rPr>
            </w:pPr>
            <w:r w:rsidRPr="00FF2B6B">
              <w:rPr>
                <w:b/>
                <w:sz w:val="20"/>
              </w:rPr>
              <w:t>Facility ID No</w:t>
            </w:r>
            <w:r w:rsidR="008D7C2A">
              <w:rPr>
                <w:b/>
                <w:sz w:val="20"/>
              </w:rPr>
              <w:t xml:space="preserve">. </w:t>
            </w:r>
            <w:r w:rsidRPr="00FF2B6B">
              <w:rPr>
                <w:b/>
                <w:sz w:val="20"/>
              </w:rPr>
              <w:t>1070039, Continental Palatka</w:t>
            </w:r>
          </w:p>
        </w:tc>
      </w:tr>
      <w:tr w:rsidR="005A7415" w:rsidRPr="00FF2B6B" w14:paraId="52466927" w14:textId="77777777" w:rsidTr="00F65528">
        <w:trPr>
          <w:jc w:val="center"/>
        </w:trPr>
        <w:tc>
          <w:tcPr>
            <w:tcW w:w="8610" w:type="dxa"/>
            <w:gridSpan w:val="6"/>
            <w:tcBorders>
              <w:top w:val="single" w:sz="8" w:space="0" w:color="auto"/>
              <w:left w:val="single" w:sz="12" w:space="0" w:color="auto"/>
              <w:bottom w:val="single" w:sz="8" w:space="0" w:color="auto"/>
              <w:right w:val="single" w:sz="8" w:space="0" w:color="auto"/>
            </w:tcBorders>
          </w:tcPr>
          <w:p w14:paraId="422A11D3" w14:textId="77777777" w:rsidR="005A7415" w:rsidRPr="00FF2B6B" w:rsidRDefault="005A7415" w:rsidP="008D7C2A">
            <w:pPr>
              <w:jc w:val="center"/>
              <w:rPr>
                <w:b/>
                <w:sz w:val="20"/>
              </w:rPr>
            </w:pPr>
            <w:r w:rsidRPr="00FF2B6B">
              <w:rPr>
                <w:b/>
                <w:sz w:val="20"/>
              </w:rPr>
              <w:t>Emissions Unit Information</w:t>
            </w:r>
          </w:p>
        </w:tc>
        <w:tc>
          <w:tcPr>
            <w:tcW w:w="2067" w:type="dxa"/>
            <w:gridSpan w:val="2"/>
            <w:tcBorders>
              <w:top w:val="single" w:sz="8" w:space="0" w:color="auto"/>
              <w:left w:val="single" w:sz="8" w:space="0" w:color="auto"/>
              <w:bottom w:val="single" w:sz="8" w:space="0" w:color="auto"/>
              <w:right w:val="single" w:sz="8" w:space="0" w:color="auto"/>
            </w:tcBorders>
          </w:tcPr>
          <w:p w14:paraId="62FAB453" w14:textId="77777777" w:rsidR="005A7415" w:rsidRPr="00FF2B6B" w:rsidRDefault="005A7415" w:rsidP="008D7C2A">
            <w:pPr>
              <w:jc w:val="center"/>
              <w:rPr>
                <w:b/>
                <w:sz w:val="20"/>
              </w:rPr>
            </w:pPr>
            <w:r w:rsidRPr="00FF2B6B">
              <w:rPr>
                <w:b/>
                <w:sz w:val="20"/>
              </w:rPr>
              <w:t>Equivalent Emissions</w:t>
            </w:r>
          </w:p>
        </w:tc>
        <w:tc>
          <w:tcPr>
            <w:tcW w:w="2640" w:type="dxa"/>
            <w:vMerge w:val="restart"/>
            <w:tcBorders>
              <w:top w:val="single" w:sz="8" w:space="0" w:color="auto"/>
              <w:left w:val="single" w:sz="8" w:space="0" w:color="auto"/>
              <w:right w:val="single" w:sz="12" w:space="0" w:color="auto"/>
            </w:tcBorders>
            <w:vAlign w:val="bottom"/>
          </w:tcPr>
          <w:p w14:paraId="46E4CAD7" w14:textId="77777777" w:rsidR="005A7415" w:rsidRPr="00FF2B6B" w:rsidRDefault="005A7415" w:rsidP="008D7C2A">
            <w:pPr>
              <w:jc w:val="center"/>
              <w:rPr>
                <w:b/>
                <w:sz w:val="20"/>
              </w:rPr>
            </w:pPr>
            <w:r w:rsidRPr="00FF2B6B">
              <w:rPr>
                <w:b/>
                <w:sz w:val="20"/>
              </w:rPr>
              <w:t>Regulatory Citations</w:t>
            </w:r>
          </w:p>
        </w:tc>
      </w:tr>
      <w:tr w:rsidR="005A7415" w:rsidRPr="00FF2B6B" w14:paraId="1D049371" w14:textId="77777777" w:rsidTr="00591A06">
        <w:trPr>
          <w:jc w:val="center"/>
        </w:trPr>
        <w:tc>
          <w:tcPr>
            <w:tcW w:w="558" w:type="dxa"/>
            <w:tcBorders>
              <w:top w:val="single" w:sz="8" w:space="0" w:color="auto"/>
              <w:left w:val="single" w:sz="12" w:space="0" w:color="auto"/>
              <w:bottom w:val="single" w:sz="12" w:space="0" w:color="auto"/>
              <w:right w:val="single" w:sz="8" w:space="0" w:color="auto"/>
            </w:tcBorders>
            <w:vAlign w:val="bottom"/>
          </w:tcPr>
          <w:p w14:paraId="723CEF35" w14:textId="77777777" w:rsidR="005A7415" w:rsidRPr="00FF2B6B" w:rsidRDefault="005A7415" w:rsidP="008D7C2A">
            <w:pPr>
              <w:jc w:val="center"/>
              <w:rPr>
                <w:b/>
                <w:sz w:val="20"/>
              </w:rPr>
            </w:pPr>
            <w:r w:rsidRPr="00FF2B6B">
              <w:rPr>
                <w:b/>
                <w:sz w:val="20"/>
              </w:rPr>
              <w:t>EU ID</w:t>
            </w:r>
          </w:p>
        </w:tc>
        <w:tc>
          <w:tcPr>
            <w:tcW w:w="2921" w:type="dxa"/>
            <w:tcBorders>
              <w:top w:val="single" w:sz="8" w:space="0" w:color="auto"/>
              <w:left w:val="single" w:sz="8" w:space="0" w:color="auto"/>
              <w:bottom w:val="single" w:sz="12" w:space="0" w:color="auto"/>
              <w:right w:val="single" w:sz="8" w:space="0" w:color="auto"/>
            </w:tcBorders>
            <w:vAlign w:val="bottom"/>
          </w:tcPr>
          <w:p w14:paraId="26B1AFA1" w14:textId="77777777" w:rsidR="005A7415" w:rsidRPr="00FF2B6B" w:rsidRDefault="005A7415" w:rsidP="008D7C2A">
            <w:pPr>
              <w:jc w:val="center"/>
              <w:rPr>
                <w:b/>
                <w:sz w:val="20"/>
              </w:rPr>
            </w:pPr>
            <w:r w:rsidRPr="00FF2B6B">
              <w:rPr>
                <w:b/>
                <w:sz w:val="20"/>
              </w:rPr>
              <w:t>EU Description</w:t>
            </w:r>
          </w:p>
        </w:tc>
        <w:tc>
          <w:tcPr>
            <w:tcW w:w="810" w:type="dxa"/>
            <w:tcBorders>
              <w:top w:val="single" w:sz="8" w:space="0" w:color="auto"/>
              <w:left w:val="single" w:sz="8" w:space="0" w:color="auto"/>
              <w:bottom w:val="single" w:sz="12" w:space="0" w:color="auto"/>
              <w:right w:val="single" w:sz="8" w:space="0" w:color="auto"/>
            </w:tcBorders>
            <w:vAlign w:val="bottom"/>
          </w:tcPr>
          <w:p w14:paraId="09AB7235" w14:textId="77777777" w:rsidR="005A7415" w:rsidRPr="00FF2B6B" w:rsidRDefault="005A7415" w:rsidP="008D7C2A">
            <w:pPr>
              <w:jc w:val="center"/>
              <w:rPr>
                <w:b/>
                <w:sz w:val="20"/>
              </w:rPr>
            </w:pPr>
            <w:r w:rsidRPr="00FF2B6B">
              <w:rPr>
                <w:b/>
                <w:sz w:val="20"/>
              </w:rPr>
              <w:t>Fuel</w:t>
            </w:r>
          </w:p>
        </w:tc>
        <w:tc>
          <w:tcPr>
            <w:tcW w:w="810" w:type="dxa"/>
            <w:tcBorders>
              <w:top w:val="single" w:sz="8" w:space="0" w:color="auto"/>
              <w:left w:val="single" w:sz="8" w:space="0" w:color="auto"/>
              <w:bottom w:val="single" w:sz="12" w:space="0" w:color="auto"/>
              <w:right w:val="single" w:sz="8" w:space="0" w:color="auto"/>
            </w:tcBorders>
            <w:vAlign w:val="bottom"/>
          </w:tcPr>
          <w:p w14:paraId="11491002" w14:textId="77777777" w:rsidR="005A7415" w:rsidRPr="00FF2B6B" w:rsidRDefault="005A7415" w:rsidP="008D7C2A">
            <w:pPr>
              <w:jc w:val="center"/>
              <w:rPr>
                <w:b/>
                <w:sz w:val="20"/>
              </w:rPr>
            </w:pPr>
            <w:r w:rsidRPr="00FF2B6B">
              <w:rPr>
                <w:b/>
                <w:sz w:val="20"/>
              </w:rPr>
              <w:t>Hours/</w:t>
            </w:r>
          </w:p>
          <w:p w14:paraId="3AF7CB68" w14:textId="77777777" w:rsidR="005A7415" w:rsidRPr="00FF2B6B" w:rsidRDefault="005A7415" w:rsidP="008D7C2A">
            <w:pPr>
              <w:jc w:val="center"/>
              <w:rPr>
                <w:b/>
                <w:sz w:val="20"/>
              </w:rPr>
            </w:pPr>
            <w:r w:rsidRPr="00FF2B6B">
              <w:rPr>
                <w:b/>
                <w:sz w:val="20"/>
              </w:rPr>
              <w:t>Year</w:t>
            </w:r>
          </w:p>
        </w:tc>
        <w:tc>
          <w:tcPr>
            <w:tcW w:w="986" w:type="dxa"/>
            <w:tcBorders>
              <w:top w:val="single" w:sz="8" w:space="0" w:color="auto"/>
              <w:left w:val="single" w:sz="8" w:space="0" w:color="auto"/>
              <w:bottom w:val="single" w:sz="12" w:space="0" w:color="auto"/>
              <w:right w:val="single" w:sz="8" w:space="0" w:color="auto"/>
            </w:tcBorders>
            <w:vAlign w:val="bottom"/>
          </w:tcPr>
          <w:p w14:paraId="4F4334D7" w14:textId="77777777" w:rsidR="005A7415" w:rsidRPr="00FF2B6B" w:rsidRDefault="005A7415" w:rsidP="001070C3">
            <w:pPr>
              <w:ind w:left="-114" w:right="-102"/>
              <w:jc w:val="center"/>
              <w:rPr>
                <w:b/>
                <w:sz w:val="20"/>
              </w:rPr>
            </w:pPr>
            <w:r w:rsidRPr="00FF2B6B">
              <w:rPr>
                <w:b/>
                <w:sz w:val="20"/>
              </w:rPr>
              <w:t>Pollutant</w:t>
            </w:r>
          </w:p>
        </w:tc>
        <w:tc>
          <w:tcPr>
            <w:tcW w:w="2525" w:type="dxa"/>
            <w:tcBorders>
              <w:top w:val="single" w:sz="8" w:space="0" w:color="auto"/>
              <w:left w:val="single" w:sz="8" w:space="0" w:color="auto"/>
              <w:bottom w:val="single" w:sz="12" w:space="0" w:color="auto"/>
              <w:right w:val="single" w:sz="8" w:space="0" w:color="auto"/>
            </w:tcBorders>
            <w:vAlign w:val="bottom"/>
          </w:tcPr>
          <w:p w14:paraId="604EF0B3" w14:textId="77777777" w:rsidR="005A7415" w:rsidRPr="00FF2B6B" w:rsidRDefault="005A7415" w:rsidP="008D7C2A">
            <w:pPr>
              <w:jc w:val="center"/>
              <w:rPr>
                <w:b/>
                <w:sz w:val="20"/>
              </w:rPr>
            </w:pPr>
            <w:r w:rsidRPr="00FF2B6B">
              <w:rPr>
                <w:b/>
                <w:sz w:val="20"/>
              </w:rPr>
              <w:t>Emission Standards</w:t>
            </w:r>
          </w:p>
        </w:tc>
        <w:tc>
          <w:tcPr>
            <w:tcW w:w="900" w:type="dxa"/>
            <w:tcBorders>
              <w:top w:val="single" w:sz="8" w:space="0" w:color="auto"/>
              <w:left w:val="single" w:sz="8" w:space="0" w:color="auto"/>
              <w:bottom w:val="single" w:sz="12" w:space="0" w:color="auto"/>
              <w:right w:val="single" w:sz="8" w:space="0" w:color="auto"/>
            </w:tcBorders>
            <w:vAlign w:val="bottom"/>
          </w:tcPr>
          <w:p w14:paraId="4F74DFA3" w14:textId="77777777" w:rsidR="005A7415" w:rsidRPr="00FF2B6B" w:rsidRDefault="005A7415" w:rsidP="008D7C2A">
            <w:pPr>
              <w:jc w:val="center"/>
              <w:rPr>
                <w:b/>
                <w:sz w:val="20"/>
              </w:rPr>
            </w:pPr>
            <w:r w:rsidRPr="00FF2B6B">
              <w:rPr>
                <w:b/>
                <w:sz w:val="20"/>
              </w:rPr>
              <w:t>lb/hour</w:t>
            </w:r>
          </w:p>
        </w:tc>
        <w:tc>
          <w:tcPr>
            <w:tcW w:w="1167" w:type="dxa"/>
            <w:tcBorders>
              <w:top w:val="single" w:sz="8" w:space="0" w:color="auto"/>
              <w:left w:val="single" w:sz="8" w:space="0" w:color="auto"/>
              <w:bottom w:val="single" w:sz="12" w:space="0" w:color="auto"/>
              <w:right w:val="single" w:sz="8" w:space="0" w:color="auto"/>
            </w:tcBorders>
            <w:vAlign w:val="bottom"/>
          </w:tcPr>
          <w:p w14:paraId="51B45D89" w14:textId="77777777" w:rsidR="005A7415" w:rsidRPr="00FF2B6B" w:rsidRDefault="005A7415" w:rsidP="008D7C2A">
            <w:pPr>
              <w:jc w:val="center"/>
              <w:rPr>
                <w:b/>
                <w:sz w:val="20"/>
              </w:rPr>
            </w:pPr>
            <w:r w:rsidRPr="00FF2B6B">
              <w:rPr>
                <w:b/>
                <w:sz w:val="20"/>
              </w:rPr>
              <w:t>TPY</w:t>
            </w:r>
          </w:p>
        </w:tc>
        <w:tc>
          <w:tcPr>
            <w:tcW w:w="2640" w:type="dxa"/>
            <w:vMerge/>
            <w:tcBorders>
              <w:left w:val="single" w:sz="8" w:space="0" w:color="auto"/>
              <w:bottom w:val="single" w:sz="12" w:space="0" w:color="auto"/>
              <w:right w:val="single" w:sz="12" w:space="0" w:color="auto"/>
            </w:tcBorders>
          </w:tcPr>
          <w:p w14:paraId="0F752B23" w14:textId="77777777" w:rsidR="005A7415" w:rsidRPr="00FF2B6B" w:rsidRDefault="005A7415" w:rsidP="008D7C2A">
            <w:pPr>
              <w:jc w:val="center"/>
              <w:rPr>
                <w:b/>
                <w:sz w:val="20"/>
              </w:rPr>
            </w:pPr>
          </w:p>
        </w:tc>
      </w:tr>
      <w:tr w:rsidR="0073301D" w:rsidRPr="00FF2B6B" w14:paraId="6D70C91E" w14:textId="77777777" w:rsidTr="00591A06">
        <w:trPr>
          <w:trHeight w:val="164"/>
          <w:jc w:val="center"/>
        </w:trPr>
        <w:tc>
          <w:tcPr>
            <w:tcW w:w="558" w:type="dxa"/>
            <w:vMerge w:val="restart"/>
            <w:tcBorders>
              <w:top w:val="single" w:sz="12" w:space="0" w:color="auto"/>
              <w:left w:val="single" w:sz="12" w:space="0" w:color="auto"/>
            </w:tcBorders>
            <w:vAlign w:val="center"/>
          </w:tcPr>
          <w:p w14:paraId="53991298" w14:textId="77777777" w:rsidR="0073301D" w:rsidRPr="001B46A9" w:rsidRDefault="0073301D" w:rsidP="008D7C2A">
            <w:pPr>
              <w:jc w:val="center"/>
              <w:rPr>
                <w:sz w:val="20"/>
              </w:rPr>
            </w:pPr>
            <w:r w:rsidRPr="001B46A9">
              <w:rPr>
                <w:sz w:val="20"/>
              </w:rPr>
              <w:t>001</w:t>
            </w:r>
          </w:p>
        </w:tc>
        <w:tc>
          <w:tcPr>
            <w:tcW w:w="2921" w:type="dxa"/>
            <w:vMerge w:val="restart"/>
            <w:tcBorders>
              <w:top w:val="single" w:sz="12" w:space="0" w:color="auto"/>
            </w:tcBorders>
            <w:vAlign w:val="center"/>
          </w:tcPr>
          <w:p w14:paraId="326B2211" w14:textId="3028E10F" w:rsidR="0073301D" w:rsidRPr="001A2046" w:rsidRDefault="0073301D" w:rsidP="00D84615">
            <w:pPr>
              <w:rPr>
                <w:sz w:val="20"/>
                <w:highlight w:val="yellow"/>
              </w:rPr>
            </w:pPr>
            <w:r w:rsidRPr="001B46A9">
              <w:rPr>
                <w:sz w:val="20"/>
              </w:rPr>
              <w:t>FGD Surge Bin #1 (40-ton)</w:t>
            </w:r>
          </w:p>
        </w:tc>
        <w:tc>
          <w:tcPr>
            <w:tcW w:w="810" w:type="dxa"/>
            <w:vMerge w:val="restart"/>
            <w:tcBorders>
              <w:top w:val="single" w:sz="12" w:space="0" w:color="auto"/>
            </w:tcBorders>
            <w:vAlign w:val="center"/>
          </w:tcPr>
          <w:p w14:paraId="5306BFA4" w14:textId="6A72C534" w:rsidR="0073301D" w:rsidRPr="00B84062" w:rsidRDefault="0073301D" w:rsidP="008D7C2A">
            <w:pPr>
              <w:jc w:val="center"/>
              <w:rPr>
                <w:sz w:val="20"/>
              </w:rPr>
            </w:pPr>
            <w:r w:rsidRPr="00B84062">
              <w:rPr>
                <w:sz w:val="20"/>
              </w:rPr>
              <w:t>-</w:t>
            </w:r>
          </w:p>
        </w:tc>
        <w:tc>
          <w:tcPr>
            <w:tcW w:w="810" w:type="dxa"/>
            <w:vMerge w:val="restart"/>
            <w:tcBorders>
              <w:top w:val="single" w:sz="12" w:space="0" w:color="auto"/>
            </w:tcBorders>
            <w:vAlign w:val="center"/>
          </w:tcPr>
          <w:p w14:paraId="44F2CBC6" w14:textId="77777777" w:rsidR="0073301D" w:rsidRPr="00B84062" w:rsidRDefault="0073301D" w:rsidP="008D7C2A">
            <w:pPr>
              <w:jc w:val="center"/>
              <w:rPr>
                <w:sz w:val="20"/>
              </w:rPr>
            </w:pPr>
            <w:r w:rsidRPr="00B84062">
              <w:rPr>
                <w:sz w:val="20"/>
              </w:rPr>
              <w:t>8760</w:t>
            </w:r>
          </w:p>
        </w:tc>
        <w:tc>
          <w:tcPr>
            <w:tcW w:w="986" w:type="dxa"/>
            <w:tcBorders>
              <w:top w:val="single" w:sz="12" w:space="0" w:color="auto"/>
            </w:tcBorders>
            <w:vAlign w:val="center"/>
          </w:tcPr>
          <w:p w14:paraId="31803290" w14:textId="77777777" w:rsidR="0073301D" w:rsidRPr="003B1D94" w:rsidRDefault="0073301D" w:rsidP="008D7C2A">
            <w:pPr>
              <w:jc w:val="center"/>
              <w:rPr>
                <w:sz w:val="20"/>
              </w:rPr>
            </w:pPr>
            <w:r w:rsidRPr="003B1D94">
              <w:rPr>
                <w:sz w:val="20"/>
              </w:rPr>
              <w:t>PM</w:t>
            </w:r>
          </w:p>
        </w:tc>
        <w:tc>
          <w:tcPr>
            <w:tcW w:w="2525" w:type="dxa"/>
            <w:tcBorders>
              <w:top w:val="single" w:sz="12" w:space="0" w:color="auto"/>
            </w:tcBorders>
            <w:vAlign w:val="center"/>
          </w:tcPr>
          <w:p w14:paraId="1E208AAB" w14:textId="222AA2EF" w:rsidR="0073301D" w:rsidRPr="003B1D94" w:rsidRDefault="0073301D" w:rsidP="00800E90">
            <w:pPr>
              <w:rPr>
                <w:sz w:val="20"/>
              </w:rPr>
            </w:pPr>
            <w:r w:rsidRPr="003B1D94">
              <w:rPr>
                <w:sz w:val="20"/>
              </w:rPr>
              <w:t>0.02 gr/dscf (0.05 g/dscm)</w:t>
            </w:r>
          </w:p>
        </w:tc>
        <w:tc>
          <w:tcPr>
            <w:tcW w:w="900" w:type="dxa"/>
            <w:tcBorders>
              <w:top w:val="single" w:sz="12" w:space="0" w:color="auto"/>
            </w:tcBorders>
            <w:vAlign w:val="center"/>
          </w:tcPr>
          <w:p w14:paraId="6174791E" w14:textId="77777777" w:rsidR="0073301D" w:rsidRPr="003B1D94" w:rsidRDefault="0073301D" w:rsidP="008D7C2A">
            <w:pPr>
              <w:jc w:val="center"/>
              <w:rPr>
                <w:sz w:val="20"/>
              </w:rPr>
            </w:pPr>
            <w:r w:rsidRPr="003B1D94">
              <w:rPr>
                <w:sz w:val="20"/>
              </w:rPr>
              <w:t xml:space="preserve">0.05 </w:t>
            </w:r>
          </w:p>
        </w:tc>
        <w:tc>
          <w:tcPr>
            <w:tcW w:w="1167" w:type="dxa"/>
            <w:tcBorders>
              <w:top w:val="single" w:sz="12" w:space="0" w:color="auto"/>
            </w:tcBorders>
            <w:vAlign w:val="center"/>
          </w:tcPr>
          <w:p w14:paraId="4C575A2D" w14:textId="77777777" w:rsidR="0073301D" w:rsidRPr="003B1D94" w:rsidRDefault="0073301D" w:rsidP="008D7C2A">
            <w:pPr>
              <w:jc w:val="center"/>
              <w:rPr>
                <w:sz w:val="20"/>
              </w:rPr>
            </w:pPr>
            <w:r w:rsidRPr="003B1D94">
              <w:rPr>
                <w:sz w:val="20"/>
              </w:rPr>
              <w:t xml:space="preserve">0.23 </w:t>
            </w:r>
          </w:p>
        </w:tc>
        <w:tc>
          <w:tcPr>
            <w:tcW w:w="2640" w:type="dxa"/>
            <w:vMerge w:val="restart"/>
            <w:tcBorders>
              <w:top w:val="single" w:sz="12" w:space="0" w:color="auto"/>
              <w:right w:val="single" w:sz="12" w:space="0" w:color="auto"/>
            </w:tcBorders>
            <w:vAlign w:val="center"/>
          </w:tcPr>
          <w:p w14:paraId="4E2B47DD" w14:textId="2FBF04F5" w:rsidR="0073301D" w:rsidRPr="003B1D94" w:rsidRDefault="0073301D" w:rsidP="005A7415">
            <w:pPr>
              <w:rPr>
                <w:sz w:val="20"/>
              </w:rPr>
            </w:pPr>
            <w:r w:rsidRPr="003B1D94">
              <w:rPr>
                <w:sz w:val="20"/>
              </w:rPr>
              <w:t>40 CFR 60.672(a), (b)</w:t>
            </w:r>
            <w:r w:rsidR="003B1D94" w:rsidRPr="003B1D94">
              <w:rPr>
                <w:sz w:val="20"/>
              </w:rPr>
              <w:t>,</w:t>
            </w:r>
            <w:r w:rsidRPr="003B1D94">
              <w:rPr>
                <w:sz w:val="20"/>
              </w:rPr>
              <w:t xml:space="preserve"> (f)</w:t>
            </w:r>
          </w:p>
        </w:tc>
      </w:tr>
      <w:tr w:rsidR="0073301D" w:rsidRPr="00FF2B6B" w14:paraId="33361BE3" w14:textId="77777777" w:rsidTr="00591A06">
        <w:trPr>
          <w:trHeight w:val="251"/>
          <w:jc w:val="center"/>
        </w:trPr>
        <w:tc>
          <w:tcPr>
            <w:tcW w:w="558" w:type="dxa"/>
            <w:vMerge/>
            <w:tcBorders>
              <w:left w:val="single" w:sz="12" w:space="0" w:color="auto"/>
              <w:bottom w:val="single" w:sz="12" w:space="0" w:color="auto"/>
            </w:tcBorders>
            <w:vAlign w:val="center"/>
          </w:tcPr>
          <w:p w14:paraId="1AE069F4" w14:textId="77777777" w:rsidR="0073301D" w:rsidRPr="001A2046" w:rsidRDefault="0073301D" w:rsidP="008D7C2A">
            <w:pPr>
              <w:jc w:val="center"/>
              <w:rPr>
                <w:sz w:val="20"/>
                <w:highlight w:val="yellow"/>
              </w:rPr>
            </w:pPr>
          </w:p>
        </w:tc>
        <w:tc>
          <w:tcPr>
            <w:tcW w:w="2921" w:type="dxa"/>
            <w:vMerge/>
            <w:tcBorders>
              <w:bottom w:val="single" w:sz="12" w:space="0" w:color="auto"/>
            </w:tcBorders>
            <w:vAlign w:val="center"/>
          </w:tcPr>
          <w:p w14:paraId="2E4D7867" w14:textId="77777777" w:rsidR="0073301D" w:rsidRPr="001A2046" w:rsidRDefault="0073301D" w:rsidP="00D84615">
            <w:pPr>
              <w:rPr>
                <w:sz w:val="20"/>
                <w:highlight w:val="yellow"/>
              </w:rPr>
            </w:pPr>
          </w:p>
        </w:tc>
        <w:tc>
          <w:tcPr>
            <w:tcW w:w="810" w:type="dxa"/>
            <w:vMerge/>
            <w:tcBorders>
              <w:bottom w:val="single" w:sz="12" w:space="0" w:color="auto"/>
            </w:tcBorders>
          </w:tcPr>
          <w:p w14:paraId="6D10DB2F" w14:textId="77777777" w:rsidR="0073301D" w:rsidRPr="001A2046" w:rsidRDefault="0073301D" w:rsidP="008D7C2A">
            <w:pPr>
              <w:jc w:val="center"/>
              <w:rPr>
                <w:sz w:val="20"/>
                <w:highlight w:val="yellow"/>
              </w:rPr>
            </w:pPr>
          </w:p>
        </w:tc>
        <w:tc>
          <w:tcPr>
            <w:tcW w:w="810" w:type="dxa"/>
            <w:vMerge/>
            <w:tcBorders>
              <w:bottom w:val="single" w:sz="12" w:space="0" w:color="auto"/>
            </w:tcBorders>
            <w:vAlign w:val="center"/>
          </w:tcPr>
          <w:p w14:paraId="3AB59D20" w14:textId="77777777" w:rsidR="0073301D" w:rsidRPr="001A2046" w:rsidRDefault="0073301D" w:rsidP="008D7C2A">
            <w:pPr>
              <w:jc w:val="center"/>
              <w:rPr>
                <w:sz w:val="20"/>
                <w:highlight w:val="yellow"/>
              </w:rPr>
            </w:pPr>
          </w:p>
        </w:tc>
        <w:tc>
          <w:tcPr>
            <w:tcW w:w="986" w:type="dxa"/>
            <w:tcBorders>
              <w:bottom w:val="single" w:sz="12" w:space="0" w:color="auto"/>
            </w:tcBorders>
            <w:vAlign w:val="center"/>
          </w:tcPr>
          <w:p w14:paraId="6459A2A0" w14:textId="77777777" w:rsidR="0073301D" w:rsidRPr="003D58DE" w:rsidRDefault="0073301D" w:rsidP="008D7C2A">
            <w:pPr>
              <w:jc w:val="center"/>
              <w:rPr>
                <w:sz w:val="20"/>
              </w:rPr>
            </w:pPr>
            <w:r w:rsidRPr="003D58DE">
              <w:rPr>
                <w:sz w:val="20"/>
              </w:rPr>
              <w:t>VE 07</w:t>
            </w:r>
          </w:p>
        </w:tc>
        <w:tc>
          <w:tcPr>
            <w:tcW w:w="4592" w:type="dxa"/>
            <w:gridSpan w:val="3"/>
            <w:tcBorders>
              <w:bottom w:val="single" w:sz="12" w:space="0" w:color="auto"/>
            </w:tcBorders>
            <w:vAlign w:val="center"/>
          </w:tcPr>
          <w:p w14:paraId="5DC0B156" w14:textId="706AB920" w:rsidR="0073301D" w:rsidRPr="003D58DE" w:rsidRDefault="0073301D" w:rsidP="00800E90">
            <w:pPr>
              <w:rPr>
                <w:sz w:val="20"/>
              </w:rPr>
            </w:pPr>
            <w:r w:rsidRPr="003D58DE">
              <w:rPr>
                <w:sz w:val="20"/>
              </w:rPr>
              <w:t>VE ≤ 7% Opacity, Normal Operations</w:t>
            </w:r>
          </w:p>
        </w:tc>
        <w:tc>
          <w:tcPr>
            <w:tcW w:w="2640" w:type="dxa"/>
            <w:vMerge/>
            <w:tcBorders>
              <w:bottom w:val="single" w:sz="12" w:space="0" w:color="auto"/>
              <w:right w:val="single" w:sz="12" w:space="0" w:color="auto"/>
            </w:tcBorders>
            <w:vAlign w:val="center"/>
          </w:tcPr>
          <w:p w14:paraId="44600895" w14:textId="77777777" w:rsidR="0073301D" w:rsidRPr="001A2046" w:rsidRDefault="0073301D" w:rsidP="008D7C2A">
            <w:pPr>
              <w:jc w:val="center"/>
              <w:rPr>
                <w:sz w:val="20"/>
                <w:highlight w:val="yellow"/>
              </w:rPr>
            </w:pPr>
          </w:p>
        </w:tc>
      </w:tr>
      <w:tr w:rsidR="0073301D" w:rsidRPr="00FF2B6B" w14:paraId="20C52D1E" w14:textId="77777777" w:rsidTr="00591A06">
        <w:trPr>
          <w:jc w:val="center"/>
        </w:trPr>
        <w:tc>
          <w:tcPr>
            <w:tcW w:w="558" w:type="dxa"/>
            <w:vMerge w:val="restart"/>
            <w:tcBorders>
              <w:top w:val="single" w:sz="12" w:space="0" w:color="auto"/>
              <w:left w:val="single" w:sz="12" w:space="0" w:color="auto"/>
            </w:tcBorders>
            <w:vAlign w:val="center"/>
          </w:tcPr>
          <w:p w14:paraId="3DD8B28D" w14:textId="77777777" w:rsidR="0073301D" w:rsidRPr="0073301D" w:rsidRDefault="0073301D" w:rsidP="008D7C2A">
            <w:pPr>
              <w:jc w:val="center"/>
              <w:rPr>
                <w:sz w:val="20"/>
              </w:rPr>
            </w:pPr>
            <w:r w:rsidRPr="0073301D">
              <w:rPr>
                <w:sz w:val="20"/>
              </w:rPr>
              <w:t>002</w:t>
            </w:r>
          </w:p>
        </w:tc>
        <w:tc>
          <w:tcPr>
            <w:tcW w:w="2921" w:type="dxa"/>
            <w:vMerge w:val="restart"/>
            <w:tcBorders>
              <w:top w:val="single" w:sz="12" w:space="0" w:color="auto"/>
            </w:tcBorders>
            <w:vAlign w:val="center"/>
          </w:tcPr>
          <w:p w14:paraId="3D4691F5" w14:textId="49B90104" w:rsidR="0073301D" w:rsidRPr="0073301D" w:rsidRDefault="0073301D" w:rsidP="00D84615">
            <w:pPr>
              <w:rPr>
                <w:sz w:val="20"/>
              </w:rPr>
            </w:pPr>
            <w:r w:rsidRPr="0073301D">
              <w:rPr>
                <w:sz w:val="20"/>
              </w:rPr>
              <w:t>Cage Mill Dryer System #1</w:t>
            </w:r>
          </w:p>
        </w:tc>
        <w:tc>
          <w:tcPr>
            <w:tcW w:w="810" w:type="dxa"/>
            <w:vMerge w:val="restart"/>
            <w:tcBorders>
              <w:top w:val="single" w:sz="12" w:space="0" w:color="auto"/>
            </w:tcBorders>
            <w:vAlign w:val="center"/>
          </w:tcPr>
          <w:p w14:paraId="575A2976" w14:textId="4224D1FD" w:rsidR="0073301D" w:rsidRPr="0073301D" w:rsidRDefault="0073301D" w:rsidP="008D7C2A">
            <w:pPr>
              <w:jc w:val="center"/>
              <w:rPr>
                <w:sz w:val="20"/>
              </w:rPr>
            </w:pPr>
            <w:r w:rsidRPr="0073301D">
              <w:rPr>
                <w:sz w:val="20"/>
              </w:rPr>
              <w:t>NG</w:t>
            </w:r>
          </w:p>
        </w:tc>
        <w:tc>
          <w:tcPr>
            <w:tcW w:w="810" w:type="dxa"/>
            <w:vMerge w:val="restart"/>
            <w:tcBorders>
              <w:top w:val="single" w:sz="12" w:space="0" w:color="auto"/>
            </w:tcBorders>
            <w:vAlign w:val="center"/>
          </w:tcPr>
          <w:p w14:paraId="38F57C51" w14:textId="77777777" w:rsidR="0073301D" w:rsidRPr="0073301D" w:rsidRDefault="0073301D" w:rsidP="008D7C2A">
            <w:pPr>
              <w:jc w:val="center"/>
              <w:rPr>
                <w:sz w:val="20"/>
              </w:rPr>
            </w:pPr>
            <w:r w:rsidRPr="0073301D">
              <w:rPr>
                <w:sz w:val="20"/>
              </w:rPr>
              <w:t>8760</w:t>
            </w:r>
          </w:p>
        </w:tc>
        <w:tc>
          <w:tcPr>
            <w:tcW w:w="986" w:type="dxa"/>
            <w:tcBorders>
              <w:top w:val="single" w:sz="12" w:space="0" w:color="auto"/>
            </w:tcBorders>
            <w:vAlign w:val="center"/>
          </w:tcPr>
          <w:p w14:paraId="3CAF1135" w14:textId="77777777" w:rsidR="0073301D" w:rsidRPr="0073301D" w:rsidRDefault="0073301D" w:rsidP="008D7C2A">
            <w:pPr>
              <w:jc w:val="center"/>
              <w:rPr>
                <w:sz w:val="20"/>
              </w:rPr>
            </w:pPr>
            <w:r w:rsidRPr="0073301D">
              <w:rPr>
                <w:sz w:val="20"/>
              </w:rPr>
              <w:t>PM</w:t>
            </w:r>
          </w:p>
        </w:tc>
        <w:tc>
          <w:tcPr>
            <w:tcW w:w="2525" w:type="dxa"/>
            <w:tcBorders>
              <w:top w:val="single" w:sz="12" w:space="0" w:color="auto"/>
            </w:tcBorders>
            <w:vAlign w:val="center"/>
          </w:tcPr>
          <w:p w14:paraId="2333F9AB" w14:textId="53E4D0C5" w:rsidR="0073301D" w:rsidRPr="0073301D" w:rsidRDefault="0073301D" w:rsidP="00800E90">
            <w:pPr>
              <w:rPr>
                <w:sz w:val="20"/>
              </w:rPr>
            </w:pPr>
            <w:r w:rsidRPr="0073301D">
              <w:rPr>
                <w:sz w:val="20"/>
              </w:rPr>
              <w:t>0.017 gr/dscf</w:t>
            </w:r>
          </w:p>
        </w:tc>
        <w:tc>
          <w:tcPr>
            <w:tcW w:w="900" w:type="dxa"/>
            <w:tcBorders>
              <w:top w:val="single" w:sz="12" w:space="0" w:color="auto"/>
            </w:tcBorders>
            <w:vAlign w:val="center"/>
          </w:tcPr>
          <w:p w14:paraId="1BFDDFAD" w14:textId="77777777" w:rsidR="0073301D" w:rsidRPr="0073301D" w:rsidRDefault="0073301D" w:rsidP="008D7C2A">
            <w:pPr>
              <w:jc w:val="center"/>
              <w:rPr>
                <w:sz w:val="20"/>
              </w:rPr>
            </w:pPr>
            <w:r w:rsidRPr="0073301D">
              <w:rPr>
                <w:sz w:val="20"/>
              </w:rPr>
              <w:t>7.58</w:t>
            </w:r>
          </w:p>
        </w:tc>
        <w:tc>
          <w:tcPr>
            <w:tcW w:w="1167" w:type="dxa"/>
            <w:tcBorders>
              <w:top w:val="single" w:sz="12" w:space="0" w:color="auto"/>
            </w:tcBorders>
            <w:vAlign w:val="center"/>
          </w:tcPr>
          <w:p w14:paraId="757ABF6B" w14:textId="77777777" w:rsidR="0073301D" w:rsidRPr="0073301D" w:rsidRDefault="0073301D" w:rsidP="008D7C2A">
            <w:pPr>
              <w:jc w:val="center"/>
              <w:rPr>
                <w:sz w:val="20"/>
              </w:rPr>
            </w:pPr>
            <w:r w:rsidRPr="0073301D">
              <w:rPr>
                <w:sz w:val="20"/>
              </w:rPr>
              <w:t>33.19</w:t>
            </w:r>
          </w:p>
        </w:tc>
        <w:tc>
          <w:tcPr>
            <w:tcW w:w="2640" w:type="dxa"/>
            <w:tcBorders>
              <w:top w:val="single" w:sz="12" w:space="0" w:color="auto"/>
              <w:right w:val="single" w:sz="12" w:space="0" w:color="auto"/>
            </w:tcBorders>
            <w:vAlign w:val="center"/>
          </w:tcPr>
          <w:p w14:paraId="010E6855" w14:textId="07C683CB" w:rsidR="0073301D" w:rsidRPr="001A2046" w:rsidRDefault="0073301D" w:rsidP="008C7CFA">
            <w:pPr>
              <w:rPr>
                <w:sz w:val="20"/>
                <w:highlight w:val="yellow"/>
              </w:rPr>
            </w:pPr>
            <w:r w:rsidRPr="0073301D">
              <w:rPr>
                <w:sz w:val="20"/>
              </w:rPr>
              <w:t xml:space="preserve">Permit No. 1070039-011-AC </w:t>
            </w:r>
          </w:p>
        </w:tc>
      </w:tr>
      <w:tr w:rsidR="0073301D" w:rsidRPr="00FF2B6B" w14:paraId="38FB9104" w14:textId="77777777" w:rsidTr="00591A06">
        <w:trPr>
          <w:jc w:val="center"/>
        </w:trPr>
        <w:tc>
          <w:tcPr>
            <w:tcW w:w="558" w:type="dxa"/>
            <w:vMerge/>
            <w:tcBorders>
              <w:left w:val="single" w:sz="12" w:space="0" w:color="auto"/>
              <w:bottom w:val="single" w:sz="12" w:space="0" w:color="auto"/>
            </w:tcBorders>
            <w:vAlign w:val="center"/>
          </w:tcPr>
          <w:p w14:paraId="4760A021" w14:textId="77777777" w:rsidR="0073301D" w:rsidRPr="0073301D" w:rsidRDefault="0073301D" w:rsidP="008D7C2A">
            <w:pPr>
              <w:jc w:val="center"/>
              <w:rPr>
                <w:sz w:val="20"/>
              </w:rPr>
            </w:pPr>
          </w:p>
        </w:tc>
        <w:tc>
          <w:tcPr>
            <w:tcW w:w="2921" w:type="dxa"/>
            <w:vMerge/>
            <w:tcBorders>
              <w:bottom w:val="single" w:sz="12" w:space="0" w:color="auto"/>
            </w:tcBorders>
            <w:vAlign w:val="center"/>
          </w:tcPr>
          <w:p w14:paraId="60EBFB39" w14:textId="77777777" w:rsidR="0073301D" w:rsidRPr="0073301D" w:rsidRDefault="0073301D" w:rsidP="00D84615">
            <w:pPr>
              <w:rPr>
                <w:sz w:val="20"/>
              </w:rPr>
            </w:pPr>
          </w:p>
        </w:tc>
        <w:tc>
          <w:tcPr>
            <w:tcW w:w="810" w:type="dxa"/>
            <w:vMerge/>
            <w:tcBorders>
              <w:bottom w:val="single" w:sz="12" w:space="0" w:color="auto"/>
            </w:tcBorders>
          </w:tcPr>
          <w:p w14:paraId="5811AB26" w14:textId="77777777" w:rsidR="0073301D" w:rsidRPr="0073301D" w:rsidRDefault="0073301D" w:rsidP="008D7C2A">
            <w:pPr>
              <w:jc w:val="center"/>
              <w:rPr>
                <w:sz w:val="20"/>
              </w:rPr>
            </w:pPr>
          </w:p>
        </w:tc>
        <w:tc>
          <w:tcPr>
            <w:tcW w:w="810" w:type="dxa"/>
            <w:vMerge/>
            <w:tcBorders>
              <w:bottom w:val="single" w:sz="12" w:space="0" w:color="auto"/>
            </w:tcBorders>
            <w:vAlign w:val="center"/>
          </w:tcPr>
          <w:p w14:paraId="38DFAACB" w14:textId="77777777" w:rsidR="0073301D" w:rsidRPr="0073301D" w:rsidRDefault="0073301D" w:rsidP="008D7C2A">
            <w:pPr>
              <w:jc w:val="center"/>
              <w:rPr>
                <w:sz w:val="20"/>
              </w:rPr>
            </w:pPr>
          </w:p>
        </w:tc>
        <w:tc>
          <w:tcPr>
            <w:tcW w:w="986" w:type="dxa"/>
            <w:tcBorders>
              <w:bottom w:val="single" w:sz="12" w:space="0" w:color="auto"/>
            </w:tcBorders>
            <w:vAlign w:val="center"/>
          </w:tcPr>
          <w:p w14:paraId="77A80D5A" w14:textId="77777777" w:rsidR="0073301D" w:rsidRPr="0073301D" w:rsidRDefault="0073301D" w:rsidP="008D7C2A">
            <w:pPr>
              <w:jc w:val="center"/>
              <w:rPr>
                <w:sz w:val="20"/>
              </w:rPr>
            </w:pPr>
            <w:r w:rsidRPr="0073301D">
              <w:rPr>
                <w:sz w:val="20"/>
              </w:rPr>
              <w:t>VE 10</w:t>
            </w:r>
          </w:p>
        </w:tc>
        <w:tc>
          <w:tcPr>
            <w:tcW w:w="4592" w:type="dxa"/>
            <w:gridSpan w:val="3"/>
            <w:tcBorders>
              <w:bottom w:val="single" w:sz="12" w:space="0" w:color="auto"/>
            </w:tcBorders>
            <w:vAlign w:val="center"/>
          </w:tcPr>
          <w:p w14:paraId="05152D36" w14:textId="76BFAD43" w:rsidR="0073301D" w:rsidRPr="0073301D" w:rsidRDefault="0073301D" w:rsidP="00800E90">
            <w:pPr>
              <w:rPr>
                <w:sz w:val="20"/>
              </w:rPr>
            </w:pPr>
            <w:r w:rsidRPr="0073301D">
              <w:rPr>
                <w:sz w:val="20"/>
              </w:rPr>
              <w:t>VE ≤ 10% Opacity, Normal Operations</w:t>
            </w:r>
          </w:p>
        </w:tc>
        <w:tc>
          <w:tcPr>
            <w:tcW w:w="2640" w:type="dxa"/>
            <w:tcBorders>
              <w:bottom w:val="single" w:sz="12" w:space="0" w:color="auto"/>
              <w:right w:val="single" w:sz="12" w:space="0" w:color="auto"/>
            </w:tcBorders>
            <w:vAlign w:val="center"/>
          </w:tcPr>
          <w:p w14:paraId="1874194E" w14:textId="37F12F23" w:rsidR="0073301D" w:rsidRPr="001A2046" w:rsidRDefault="0073301D" w:rsidP="008C7CFA">
            <w:pPr>
              <w:rPr>
                <w:sz w:val="20"/>
                <w:highlight w:val="yellow"/>
              </w:rPr>
            </w:pPr>
            <w:r w:rsidRPr="0073301D">
              <w:rPr>
                <w:sz w:val="20"/>
              </w:rPr>
              <w:t>40 CFR 60.732(b)</w:t>
            </w:r>
          </w:p>
        </w:tc>
      </w:tr>
      <w:tr w:rsidR="0073301D" w:rsidRPr="00FF2B6B" w14:paraId="50BE9522" w14:textId="77777777" w:rsidTr="00591A06">
        <w:trPr>
          <w:jc w:val="center"/>
        </w:trPr>
        <w:tc>
          <w:tcPr>
            <w:tcW w:w="558" w:type="dxa"/>
            <w:vMerge w:val="restart"/>
            <w:tcBorders>
              <w:top w:val="single" w:sz="12" w:space="0" w:color="auto"/>
              <w:left w:val="single" w:sz="12" w:space="0" w:color="auto"/>
            </w:tcBorders>
            <w:vAlign w:val="center"/>
          </w:tcPr>
          <w:p w14:paraId="25F70B77" w14:textId="77777777" w:rsidR="0073301D" w:rsidRPr="006D3578" w:rsidRDefault="0073301D" w:rsidP="008D7C2A">
            <w:pPr>
              <w:jc w:val="center"/>
              <w:rPr>
                <w:sz w:val="20"/>
              </w:rPr>
            </w:pPr>
            <w:r w:rsidRPr="006D3578">
              <w:rPr>
                <w:sz w:val="20"/>
              </w:rPr>
              <w:t>003</w:t>
            </w:r>
          </w:p>
        </w:tc>
        <w:tc>
          <w:tcPr>
            <w:tcW w:w="2921" w:type="dxa"/>
            <w:vMerge w:val="restart"/>
            <w:tcBorders>
              <w:top w:val="single" w:sz="12" w:space="0" w:color="auto"/>
            </w:tcBorders>
            <w:vAlign w:val="center"/>
          </w:tcPr>
          <w:p w14:paraId="117F92E0" w14:textId="77777777" w:rsidR="0073301D" w:rsidRPr="006D3578" w:rsidRDefault="0073301D" w:rsidP="00D84615">
            <w:pPr>
              <w:rPr>
                <w:sz w:val="20"/>
              </w:rPr>
            </w:pPr>
            <w:r w:rsidRPr="006D3578">
              <w:rPr>
                <w:sz w:val="20"/>
              </w:rPr>
              <w:t>Imp Mill Feed Silo A</w:t>
            </w:r>
          </w:p>
        </w:tc>
        <w:tc>
          <w:tcPr>
            <w:tcW w:w="810" w:type="dxa"/>
            <w:vMerge w:val="restart"/>
            <w:tcBorders>
              <w:top w:val="single" w:sz="12" w:space="0" w:color="auto"/>
            </w:tcBorders>
            <w:vAlign w:val="center"/>
          </w:tcPr>
          <w:p w14:paraId="66324927" w14:textId="022829C1" w:rsidR="0073301D" w:rsidRPr="006D3578" w:rsidRDefault="0073301D" w:rsidP="008D7C2A">
            <w:pPr>
              <w:jc w:val="center"/>
              <w:rPr>
                <w:sz w:val="20"/>
              </w:rPr>
            </w:pPr>
            <w:r w:rsidRPr="006D3578">
              <w:rPr>
                <w:sz w:val="20"/>
              </w:rPr>
              <w:t>-</w:t>
            </w:r>
          </w:p>
        </w:tc>
        <w:tc>
          <w:tcPr>
            <w:tcW w:w="810" w:type="dxa"/>
            <w:vMerge w:val="restart"/>
            <w:tcBorders>
              <w:top w:val="single" w:sz="12" w:space="0" w:color="auto"/>
            </w:tcBorders>
            <w:vAlign w:val="center"/>
          </w:tcPr>
          <w:p w14:paraId="322D5CB2" w14:textId="77777777" w:rsidR="0073301D" w:rsidRPr="006D3578" w:rsidRDefault="0073301D" w:rsidP="008D7C2A">
            <w:pPr>
              <w:jc w:val="center"/>
              <w:rPr>
                <w:sz w:val="20"/>
              </w:rPr>
            </w:pPr>
            <w:r w:rsidRPr="006D3578">
              <w:rPr>
                <w:sz w:val="20"/>
              </w:rPr>
              <w:t>8760</w:t>
            </w:r>
          </w:p>
        </w:tc>
        <w:tc>
          <w:tcPr>
            <w:tcW w:w="986" w:type="dxa"/>
            <w:tcBorders>
              <w:top w:val="single" w:sz="12" w:space="0" w:color="auto"/>
            </w:tcBorders>
            <w:vAlign w:val="center"/>
          </w:tcPr>
          <w:p w14:paraId="1149F85A" w14:textId="77777777" w:rsidR="0073301D" w:rsidRPr="00CC1D48" w:rsidRDefault="0073301D" w:rsidP="008D7C2A">
            <w:pPr>
              <w:jc w:val="center"/>
              <w:rPr>
                <w:sz w:val="20"/>
              </w:rPr>
            </w:pPr>
            <w:r w:rsidRPr="00CC1D48">
              <w:rPr>
                <w:sz w:val="20"/>
              </w:rPr>
              <w:t>PM</w:t>
            </w:r>
          </w:p>
        </w:tc>
        <w:tc>
          <w:tcPr>
            <w:tcW w:w="2525" w:type="dxa"/>
            <w:tcBorders>
              <w:top w:val="single" w:sz="12" w:space="0" w:color="auto"/>
            </w:tcBorders>
            <w:vAlign w:val="center"/>
          </w:tcPr>
          <w:p w14:paraId="5DC94672" w14:textId="401F4BFC" w:rsidR="0073301D" w:rsidRPr="00CC1D48" w:rsidRDefault="0073301D" w:rsidP="00800E90">
            <w:pPr>
              <w:rPr>
                <w:sz w:val="20"/>
              </w:rPr>
            </w:pPr>
            <w:r w:rsidRPr="00CC1D48">
              <w:rPr>
                <w:sz w:val="20"/>
              </w:rPr>
              <w:t>0.02 gr/dscf (0.05 g/dscm)</w:t>
            </w:r>
          </w:p>
        </w:tc>
        <w:tc>
          <w:tcPr>
            <w:tcW w:w="900" w:type="dxa"/>
            <w:tcBorders>
              <w:top w:val="single" w:sz="12" w:space="0" w:color="auto"/>
            </w:tcBorders>
            <w:vAlign w:val="center"/>
          </w:tcPr>
          <w:p w14:paraId="0DA074A2" w14:textId="77777777" w:rsidR="0073301D" w:rsidRPr="00CC1D48" w:rsidRDefault="0073301D" w:rsidP="008D7C2A">
            <w:pPr>
              <w:jc w:val="center"/>
              <w:rPr>
                <w:sz w:val="20"/>
              </w:rPr>
            </w:pPr>
            <w:r w:rsidRPr="00CC1D48">
              <w:rPr>
                <w:sz w:val="20"/>
              </w:rPr>
              <w:t>0.05</w:t>
            </w:r>
          </w:p>
        </w:tc>
        <w:tc>
          <w:tcPr>
            <w:tcW w:w="1167" w:type="dxa"/>
            <w:tcBorders>
              <w:top w:val="single" w:sz="12" w:space="0" w:color="auto"/>
            </w:tcBorders>
            <w:vAlign w:val="center"/>
          </w:tcPr>
          <w:p w14:paraId="5FA72FEF" w14:textId="77777777" w:rsidR="0073301D" w:rsidRPr="00CC1D48" w:rsidRDefault="0073301D" w:rsidP="008D7C2A">
            <w:pPr>
              <w:jc w:val="center"/>
              <w:rPr>
                <w:sz w:val="20"/>
              </w:rPr>
            </w:pPr>
            <w:r w:rsidRPr="00CC1D48">
              <w:rPr>
                <w:sz w:val="20"/>
              </w:rPr>
              <w:t>0.23</w:t>
            </w:r>
          </w:p>
        </w:tc>
        <w:tc>
          <w:tcPr>
            <w:tcW w:w="2640" w:type="dxa"/>
            <w:vMerge w:val="restart"/>
            <w:tcBorders>
              <w:top w:val="single" w:sz="12" w:space="0" w:color="auto"/>
              <w:right w:val="single" w:sz="12" w:space="0" w:color="auto"/>
            </w:tcBorders>
            <w:vAlign w:val="center"/>
          </w:tcPr>
          <w:p w14:paraId="2EEE637B" w14:textId="7AD7978F" w:rsidR="0073301D" w:rsidRPr="00CC1D48" w:rsidRDefault="0073301D" w:rsidP="00CC1D48">
            <w:pPr>
              <w:rPr>
                <w:sz w:val="20"/>
              </w:rPr>
            </w:pPr>
            <w:r w:rsidRPr="00CC1D48">
              <w:rPr>
                <w:sz w:val="20"/>
              </w:rPr>
              <w:t>40 CFR 60.672(a), (b)</w:t>
            </w:r>
            <w:r w:rsidR="00324160">
              <w:rPr>
                <w:sz w:val="20"/>
              </w:rPr>
              <w:t>,</w:t>
            </w:r>
            <w:r w:rsidRPr="00CC1D48">
              <w:rPr>
                <w:sz w:val="20"/>
              </w:rPr>
              <w:t xml:space="preserve"> (f)</w:t>
            </w:r>
          </w:p>
          <w:p w14:paraId="2BE6CFCC" w14:textId="7963B542" w:rsidR="00CC1D48" w:rsidRPr="00CC1D48" w:rsidRDefault="00CC1D48" w:rsidP="00CC1D48">
            <w:pPr>
              <w:rPr>
                <w:sz w:val="20"/>
              </w:rPr>
            </w:pPr>
            <w:r w:rsidRPr="00CC1D48">
              <w:rPr>
                <w:sz w:val="20"/>
              </w:rPr>
              <w:t>Permit No. 1070039-015-AC</w:t>
            </w:r>
          </w:p>
        </w:tc>
      </w:tr>
      <w:tr w:rsidR="0073301D" w:rsidRPr="00FF2B6B" w14:paraId="324195A0" w14:textId="77777777" w:rsidTr="00591A06">
        <w:trPr>
          <w:jc w:val="center"/>
        </w:trPr>
        <w:tc>
          <w:tcPr>
            <w:tcW w:w="558" w:type="dxa"/>
            <w:vMerge/>
            <w:tcBorders>
              <w:left w:val="single" w:sz="12" w:space="0" w:color="auto"/>
              <w:bottom w:val="single" w:sz="12" w:space="0" w:color="auto"/>
            </w:tcBorders>
            <w:vAlign w:val="center"/>
          </w:tcPr>
          <w:p w14:paraId="3A6C12E4" w14:textId="77777777" w:rsidR="0073301D" w:rsidRPr="001A2046" w:rsidRDefault="0073301D" w:rsidP="008D7C2A">
            <w:pPr>
              <w:jc w:val="center"/>
              <w:rPr>
                <w:sz w:val="20"/>
                <w:highlight w:val="yellow"/>
              </w:rPr>
            </w:pPr>
          </w:p>
        </w:tc>
        <w:tc>
          <w:tcPr>
            <w:tcW w:w="2921" w:type="dxa"/>
            <w:vMerge/>
            <w:tcBorders>
              <w:bottom w:val="single" w:sz="12" w:space="0" w:color="auto"/>
            </w:tcBorders>
            <w:vAlign w:val="center"/>
          </w:tcPr>
          <w:p w14:paraId="5F1D90FD" w14:textId="77777777" w:rsidR="0073301D" w:rsidRPr="001A2046" w:rsidRDefault="0073301D" w:rsidP="00D84615">
            <w:pPr>
              <w:rPr>
                <w:sz w:val="20"/>
                <w:highlight w:val="yellow"/>
              </w:rPr>
            </w:pPr>
          </w:p>
        </w:tc>
        <w:tc>
          <w:tcPr>
            <w:tcW w:w="810" w:type="dxa"/>
            <w:vMerge/>
            <w:tcBorders>
              <w:bottom w:val="single" w:sz="12" w:space="0" w:color="auto"/>
            </w:tcBorders>
          </w:tcPr>
          <w:p w14:paraId="0C5023CA" w14:textId="77777777" w:rsidR="0073301D" w:rsidRPr="001A2046" w:rsidRDefault="0073301D" w:rsidP="008D7C2A">
            <w:pPr>
              <w:jc w:val="center"/>
              <w:rPr>
                <w:sz w:val="20"/>
                <w:highlight w:val="yellow"/>
              </w:rPr>
            </w:pPr>
          </w:p>
        </w:tc>
        <w:tc>
          <w:tcPr>
            <w:tcW w:w="810" w:type="dxa"/>
            <w:vMerge/>
            <w:tcBorders>
              <w:bottom w:val="single" w:sz="12" w:space="0" w:color="auto"/>
            </w:tcBorders>
            <w:vAlign w:val="center"/>
          </w:tcPr>
          <w:p w14:paraId="7979A2BE" w14:textId="77777777" w:rsidR="0073301D" w:rsidRPr="001A2046" w:rsidRDefault="0073301D" w:rsidP="008D7C2A">
            <w:pPr>
              <w:jc w:val="center"/>
              <w:rPr>
                <w:sz w:val="20"/>
                <w:highlight w:val="yellow"/>
              </w:rPr>
            </w:pPr>
          </w:p>
        </w:tc>
        <w:tc>
          <w:tcPr>
            <w:tcW w:w="986" w:type="dxa"/>
            <w:tcBorders>
              <w:bottom w:val="single" w:sz="12" w:space="0" w:color="auto"/>
            </w:tcBorders>
            <w:vAlign w:val="center"/>
          </w:tcPr>
          <w:p w14:paraId="4A65533A" w14:textId="77777777" w:rsidR="0073301D" w:rsidRPr="00CC1D48" w:rsidRDefault="0073301D" w:rsidP="008D7C2A">
            <w:pPr>
              <w:jc w:val="center"/>
              <w:rPr>
                <w:sz w:val="20"/>
              </w:rPr>
            </w:pPr>
            <w:r w:rsidRPr="00CC1D48">
              <w:rPr>
                <w:sz w:val="20"/>
              </w:rPr>
              <w:t>VE 07</w:t>
            </w:r>
          </w:p>
        </w:tc>
        <w:tc>
          <w:tcPr>
            <w:tcW w:w="4592" w:type="dxa"/>
            <w:gridSpan w:val="3"/>
            <w:tcBorders>
              <w:bottom w:val="single" w:sz="12" w:space="0" w:color="auto"/>
            </w:tcBorders>
            <w:vAlign w:val="center"/>
          </w:tcPr>
          <w:p w14:paraId="2C36A9D2" w14:textId="55120E2E" w:rsidR="0073301D" w:rsidRPr="00CC1D48" w:rsidRDefault="0073301D" w:rsidP="00800E90">
            <w:pPr>
              <w:rPr>
                <w:sz w:val="20"/>
              </w:rPr>
            </w:pPr>
            <w:r w:rsidRPr="00CC1D48">
              <w:rPr>
                <w:sz w:val="20"/>
              </w:rPr>
              <w:t>VE ≤ 7% Opacity, Normal Operations</w:t>
            </w:r>
          </w:p>
        </w:tc>
        <w:tc>
          <w:tcPr>
            <w:tcW w:w="2640" w:type="dxa"/>
            <w:vMerge/>
            <w:tcBorders>
              <w:bottom w:val="single" w:sz="12" w:space="0" w:color="auto"/>
              <w:right w:val="single" w:sz="12" w:space="0" w:color="auto"/>
            </w:tcBorders>
            <w:vAlign w:val="center"/>
          </w:tcPr>
          <w:p w14:paraId="481D9749" w14:textId="77777777" w:rsidR="0073301D" w:rsidRPr="00CC1D48" w:rsidRDefault="0073301D" w:rsidP="008D7C2A">
            <w:pPr>
              <w:jc w:val="center"/>
              <w:rPr>
                <w:sz w:val="20"/>
              </w:rPr>
            </w:pPr>
          </w:p>
        </w:tc>
      </w:tr>
      <w:tr w:rsidR="0073301D" w:rsidRPr="00FF2B6B" w14:paraId="48948A09" w14:textId="77777777" w:rsidTr="00591A06">
        <w:trPr>
          <w:jc w:val="center"/>
        </w:trPr>
        <w:tc>
          <w:tcPr>
            <w:tcW w:w="558" w:type="dxa"/>
            <w:vMerge w:val="restart"/>
            <w:tcBorders>
              <w:top w:val="single" w:sz="12" w:space="0" w:color="auto"/>
              <w:left w:val="single" w:sz="12" w:space="0" w:color="auto"/>
            </w:tcBorders>
            <w:vAlign w:val="center"/>
          </w:tcPr>
          <w:p w14:paraId="1915E741" w14:textId="77777777" w:rsidR="0073301D" w:rsidRPr="00F16ABC" w:rsidRDefault="0073301D" w:rsidP="008D7C2A">
            <w:pPr>
              <w:jc w:val="center"/>
              <w:rPr>
                <w:sz w:val="20"/>
              </w:rPr>
            </w:pPr>
            <w:r w:rsidRPr="00F16ABC">
              <w:rPr>
                <w:sz w:val="20"/>
              </w:rPr>
              <w:t>004</w:t>
            </w:r>
          </w:p>
        </w:tc>
        <w:tc>
          <w:tcPr>
            <w:tcW w:w="2921" w:type="dxa"/>
            <w:vMerge w:val="restart"/>
            <w:tcBorders>
              <w:top w:val="single" w:sz="12" w:space="0" w:color="auto"/>
            </w:tcBorders>
            <w:vAlign w:val="center"/>
          </w:tcPr>
          <w:p w14:paraId="78557111" w14:textId="068C1846" w:rsidR="0073301D" w:rsidRPr="00F16ABC" w:rsidRDefault="0073301D" w:rsidP="00D84615">
            <w:pPr>
              <w:rPr>
                <w:sz w:val="20"/>
              </w:rPr>
            </w:pPr>
            <w:r w:rsidRPr="00F16ABC">
              <w:rPr>
                <w:sz w:val="20"/>
              </w:rPr>
              <w:t>Imp Mill Flash Calciner System</w:t>
            </w:r>
            <w:r w:rsidR="00551902">
              <w:rPr>
                <w:sz w:val="20"/>
              </w:rPr>
              <w:t xml:space="preserve"> A</w:t>
            </w:r>
          </w:p>
        </w:tc>
        <w:tc>
          <w:tcPr>
            <w:tcW w:w="810" w:type="dxa"/>
            <w:vMerge w:val="restart"/>
            <w:tcBorders>
              <w:top w:val="single" w:sz="12" w:space="0" w:color="auto"/>
            </w:tcBorders>
            <w:vAlign w:val="center"/>
          </w:tcPr>
          <w:p w14:paraId="00DF8BD2" w14:textId="27DB98B9" w:rsidR="0073301D" w:rsidRPr="00F16ABC" w:rsidRDefault="00F16ABC" w:rsidP="008D7C2A">
            <w:pPr>
              <w:jc w:val="center"/>
              <w:rPr>
                <w:sz w:val="20"/>
              </w:rPr>
            </w:pPr>
            <w:r w:rsidRPr="00F16ABC">
              <w:rPr>
                <w:sz w:val="20"/>
              </w:rPr>
              <w:t>NG</w:t>
            </w:r>
          </w:p>
        </w:tc>
        <w:tc>
          <w:tcPr>
            <w:tcW w:w="810" w:type="dxa"/>
            <w:vMerge w:val="restart"/>
            <w:tcBorders>
              <w:top w:val="single" w:sz="12" w:space="0" w:color="auto"/>
            </w:tcBorders>
            <w:vAlign w:val="center"/>
          </w:tcPr>
          <w:p w14:paraId="1B03A778" w14:textId="77777777" w:rsidR="0073301D" w:rsidRPr="00F16ABC" w:rsidRDefault="0073301D" w:rsidP="008D7C2A">
            <w:pPr>
              <w:jc w:val="center"/>
              <w:rPr>
                <w:sz w:val="20"/>
              </w:rPr>
            </w:pPr>
            <w:r w:rsidRPr="00F16ABC">
              <w:rPr>
                <w:sz w:val="20"/>
              </w:rPr>
              <w:t>8760</w:t>
            </w:r>
          </w:p>
        </w:tc>
        <w:tc>
          <w:tcPr>
            <w:tcW w:w="986" w:type="dxa"/>
            <w:tcBorders>
              <w:top w:val="single" w:sz="12" w:space="0" w:color="auto"/>
            </w:tcBorders>
            <w:vAlign w:val="center"/>
          </w:tcPr>
          <w:p w14:paraId="763C7890" w14:textId="77777777" w:rsidR="0073301D" w:rsidRPr="006F1D62" w:rsidRDefault="0073301D" w:rsidP="008D7C2A">
            <w:pPr>
              <w:jc w:val="center"/>
              <w:rPr>
                <w:sz w:val="20"/>
              </w:rPr>
            </w:pPr>
            <w:r w:rsidRPr="006F1D62">
              <w:rPr>
                <w:sz w:val="20"/>
              </w:rPr>
              <w:t>PM</w:t>
            </w:r>
          </w:p>
        </w:tc>
        <w:tc>
          <w:tcPr>
            <w:tcW w:w="2525" w:type="dxa"/>
            <w:tcBorders>
              <w:top w:val="single" w:sz="12" w:space="0" w:color="auto"/>
            </w:tcBorders>
            <w:vAlign w:val="center"/>
          </w:tcPr>
          <w:p w14:paraId="08EA2D15" w14:textId="5D2D1F92" w:rsidR="0073301D" w:rsidRPr="006F1D62" w:rsidRDefault="0073301D" w:rsidP="00800E90">
            <w:pPr>
              <w:rPr>
                <w:sz w:val="20"/>
              </w:rPr>
            </w:pPr>
            <w:r w:rsidRPr="006F1D62">
              <w:rPr>
                <w:sz w:val="20"/>
              </w:rPr>
              <w:t>0.017 gr/dscf</w:t>
            </w:r>
          </w:p>
        </w:tc>
        <w:tc>
          <w:tcPr>
            <w:tcW w:w="900" w:type="dxa"/>
            <w:tcBorders>
              <w:top w:val="single" w:sz="12" w:space="0" w:color="auto"/>
            </w:tcBorders>
            <w:vAlign w:val="center"/>
          </w:tcPr>
          <w:p w14:paraId="1AD024C5" w14:textId="77777777" w:rsidR="0073301D" w:rsidRPr="006F1D62" w:rsidRDefault="0073301D" w:rsidP="008D7C2A">
            <w:pPr>
              <w:jc w:val="center"/>
              <w:rPr>
                <w:sz w:val="20"/>
              </w:rPr>
            </w:pPr>
            <w:r w:rsidRPr="006F1D62">
              <w:rPr>
                <w:sz w:val="20"/>
              </w:rPr>
              <w:t>1.89</w:t>
            </w:r>
          </w:p>
        </w:tc>
        <w:tc>
          <w:tcPr>
            <w:tcW w:w="1167" w:type="dxa"/>
            <w:tcBorders>
              <w:top w:val="single" w:sz="12" w:space="0" w:color="auto"/>
            </w:tcBorders>
            <w:vAlign w:val="center"/>
          </w:tcPr>
          <w:p w14:paraId="3E1F5E80" w14:textId="77777777" w:rsidR="0073301D" w:rsidRPr="006F1D62" w:rsidRDefault="0073301D" w:rsidP="008D7C2A">
            <w:pPr>
              <w:jc w:val="center"/>
              <w:rPr>
                <w:sz w:val="20"/>
              </w:rPr>
            </w:pPr>
            <w:r w:rsidRPr="006F1D62">
              <w:rPr>
                <w:sz w:val="20"/>
              </w:rPr>
              <w:t>8.3</w:t>
            </w:r>
          </w:p>
        </w:tc>
        <w:tc>
          <w:tcPr>
            <w:tcW w:w="2640" w:type="dxa"/>
            <w:vMerge w:val="restart"/>
            <w:tcBorders>
              <w:top w:val="single" w:sz="12" w:space="0" w:color="auto"/>
              <w:right w:val="single" w:sz="12" w:space="0" w:color="auto"/>
            </w:tcBorders>
            <w:vAlign w:val="center"/>
          </w:tcPr>
          <w:p w14:paraId="54793289" w14:textId="1DD46216" w:rsidR="0073301D" w:rsidRPr="006F1D62" w:rsidRDefault="006F1D62" w:rsidP="00324160">
            <w:pPr>
              <w:rPr>
                <w:sz w:val="20"/>
              </w:rPr>
            </w:pPr>
            <w:r w:rsidRPr="006F1D62">
              <w:rPr>
                <w:sz w:val="20"/>
              </w:rPr>
              <w:t xml:space="preserve">Permit No. 1070039-015-AC </w:t>
            </w:r>
            <w:r w:rsidR="0073301D" w:rsidRPr="006F1D62">
              <w:rPr>
                <w:sz w:val="20"/>
              </w:rPr>
              <w:t xml:space="preserve">40 CFR 60.672 (a), (b), (f) </w:t>
            </w:r>
          </w:p>
        </w:tc>
      </w:tr>
      <w:tr w:rsidR="0073301D" w:rsidRPr="00FF2B6B" w14:paraId="4525C1AC" w14:textId="77777777" w:rsidTr="00591A06">
        <w:trPr>
          <w:jc w:val="center"/>
        </w:trPr>
        <w:tc>
          <w:tcPr>
            <w:tcW w:w="558" w:type="dxa"/>
            <w:vMerge/>
            <w:tcBorders>
              <w:left w:val="single" w:sz="12" w:space="0" w:color="auto"/>
              <w:bottom w:val="single" w:sz="12" w:space="0" w:color="auto"/>
            </w:tcBorders>
            <w:vAlign w:val="center"/>
          </w:tcPr>
          <w:p w14:paraId="05805410" w14:textId="77777777" w:rsidR="0073301D" w:rsidRPr="001A2046" w:rsidRDefault="0073301D" w:rsidP="008D7C2A">
            <w:pPr>
              <w:jc w:val="center"/>
              <w:rPr>
                <w:sz w:val="20"/>
                <w:highlight w:val="yellow"/>
              </w:rPr>
            </w:pPr>
          </w:p>
        </w:tc>
        <w:tc>
          <w:tcPr>
            <w:tcW w:w="2921" w:type="dxa"/>
            <w:vMerge/>
            <w:tcBorders>
              <w:bottom w:val="single" w:sz="12" w:space="0" w:color="auto"/>
            </w:tcBorders>
            <w:vAlign w:val="center"/>
          </w:tcPr>
          <w:p w14:paraId="2725A6A8" w14:textId="77777777" w:rsidR="0073301D" w:rsidRPr="001A2046" w:rsidRDefault="0073301D" w:rsidP="00D84615">
            <w:pPr>
              <w:rPr>
                <w:sz w:val="20"/>
                <w:highlight w:val="yellow"/>
              </w:rPr>
            </w:pPr>
          </w:p>
        </w:tc>
        <w:tc>
          <w:tcPr>
            <w:tcW w:w="810" w:type="dxa"/>
            <w:vMerge/>
            <w:tcBorders>
              <w:bottom w:val="single" w:sz="12" w:space="0" w:color="auto"/>
            </w:tcBorders>
          </w:tcPr>
          <w:p w14:paraId="6A774163" w14:textId="77777777" w:rsidR="0073301D" w:rsidRPr="001A2046" w:rsidRDefault="0073301D" w:rsidP="008D7C2A">
            <w:pPr>
              <w:jc w:val="center"/>
              <w:rPr>
                <w:sz w:val="20"/>
                <w:highlight w:val="yellow"/>
              </w:rPr>
            </w:pPr>
          </w:p>
        </w:tc>
        <w:tc>
          <w:tcPr>
            <w:tcW w:w="810" w:type="dxa"/>
            <w:vMerge/>
            <w:tcBorders>
              <w:bottom w:val="single" w:sz="12" w:space="0" w:color="auto"/>
            </w:tcBorders>
            <w:vAlign w:val="center"/>
          </w:tcPr>
          <w:p w14:paraId="7C14624E" w14:textId="77777777" w:rsidR="0073301D" w:rsidRPr="001A2046" w:rsidRDefault="0073301D" w:rsidP="008D7C2A">
            <w:pPr>
              <w:jc w:val="center"/>
              <w:rPr>
                <w:sz w:val="20"/>
                <w:highlight w:val="yellow"/>
              </w:rPr>
            </w:pPr>
          </w:p>
        </w:tc>
        <w:tc>
          <w:tcPr>
            <w:tcW w:w="986" w:type="dxa"/>
            <w:tcBorders>
              <w:bottom w:val="single" w:sz="12" w:space="0" w:color="auto"/>
            </w:tcBorders>
            <w:vAlign w:val="center"/>
          </w:tcPr>
          <w:p w14:paraId="350C4764" w14:textId="77777777" w:rsidR="0073301D" w:rsidRPr="006F1D62" w:rsidRDefault="0073301D" w:rsidP="008D7C2A">
            <w:pPr>
              <w:jc w:val="center"/>
              <w:rPr>
                <w:sz w:val="20"/>
              </w:rPr>
            </w:pPr>
            <w:r w:rsidRPr="006F1D62">
              <w:rPr>
                <w:sz w:val="20"/>
              </w:rPr>
              <w:t>VE 07</w:t>
            </w:r>
          </w:p>
        </w:tc>
        <w:tc>
          <w:tcPr>
            <w:tcW w:w="4592" w:type="dxa"/>
            <w:gridSpan w:val="3"/>
            <w:tcBorders>
              <w:bottom w:val="single" w:sz="12" w:space="0" w:color="auto"/>
            </w:tcBorders>
            <w:vAlign w:val="center"/>
          </w:tcPr>
          <w:p w14:paraId="331BA750" w14:textId="6FE43013" w:rsidR="0073301D" w:rsidRPr="006F1D62" w:rsidRDefault="0073301D" w:rsidP="00800E90">
            <w:pPr>
              <w:rPr>
                <w:sz w:val="20"/>
              </w:rPr>
            </w:pPr>
            <w:r w:rsidRPr="006F1D62">
              <w:rPr>
                <w:sz w:val="20"/>
              </w:rPr>
              <w:t>VE ≤ 7% Opacity, Normal Operations</w:t>
            </w:r>
          </w:p>
        </w:tc>
        <w:tc>
          <w:tcPr>
            <w:tcW w:w="2640" w:type="dxa"/>
            <w:vMerge/>
            <w:tcBorders>
              <w:bottom w:val="single" w:sz="12" w:space="0" w:color="auto"/>
              <w:right w:val="single" w:sz="12" w:space="0" w:color="auto"/>
            </w:tcBorders>
            <w:vAlign w:val="center"/>
          </w:tcPr>
          <w:p w14:paraId="46EE75B0" w14:textId="77777777" w:rsidR="0073301D" w:rsidRPr="006F1D62" w:rsidRDefault="0073301D" w:rsidP="008D7C2A">
            <w:pPr>
              <w:jc w:val="center"/>
              <w:rPr>
                <w:sz w:val="20"/>
              </w:rPr>
            </w:pPr>
          </w:p>
        </w:tc>
      </w:tr>
      <w:tr w:rsidR="000A5797" w:rsidRPr="00FF2B6B" w14:paraId="4703C806" w14:textId="77777777" w:rsidTr="00591A06">
        <w:trPr>
          <w:jc w:val="center"/>
        </w:trPr>
        <w:tc>
          <w:tcPr>
            <w:tcW w:w="558" w:type="dxa"/>
            <w:tcBorders>
              <w:top w:val="single" w:sz="12" w:space="0" w:color="auto"/>
              <w:left w:val="single" w:sz="12" w:space="0" w:color="auto"/>
              <w:bottom w:val="single" w:sz="12" w:space="0" w:color="auto"/>
            </w:tcBorders>
            <w:vAlign w:val="center"/>
          </w:tcPr>
          <w:p w14:paraId="5483AA11" w14:textId="77777777" w:rsidR="000A5797" w:rsidRPr="00BD0C80" w:rsidRDefault="000A5797" w:rsidP="008D7C2A">
            <w:pPr>
              <w:jc w:val="center"/>
              <w:rPr>
                <w:sz w:val="20"/>
              </w:rPr>
            </w:pPr>
            <w:r w:rsidRPr="00BD0C80">
              <w:rPr>
                <w:sz w:val="20"/>
              </w:rPr>
              <w:t>005</w:t>
            </w:r>
          </w:p>
        </w:tc>
        <w:tc>
          <w:tcPr>
            <w:tcW w:w="2921" w:type="dxa"/>
            <w:tcBorders>
              <w:top w:val="single" w:sz="12" w:space="0" w:color="auto"/>
              <w:bottom w:val="single" w:sz="12" w:space="0" w:color="auto"/>
            </w:tcBorders>
            <w:vAlign w:val="center"/>
          </w:tcPr>
          <w:p w14:paraId="5A202C0F" w14:textId="77777777" w:rsidR="000A5797" w:rsidRPr="00BD0C80" w:rsidRDefault="000A5797" w:rsidP="00D84615">
            <w:pPr>
              <w:rPr>
                <w:sz w:val="20"/>
              </w:rPr>
            </w:pPr>
            <w:r w:rsidRPr="00BD0C80">
              <w:rPr>
                <w:sz w:val="20"/>
              </w:rPr>
              <w:t>Imp Mill Air Cooling System A</w:t>
            </w:r>
          </w:p>
        </w:tc>
        <w:tc>
          <w:tcPr>
            <w:tcW w:w="810" w:type="dxa"/>
            <w:tcBorders>
              <w:top w:val="single" w:sz="12" w:space="0" w:color="auto"/>
              <w:bottom w:val="single" w:sz="12" w:space="0" w:color="auto"/>
            </w:tcBorders>
          </w:tcPr>
          <w:p w14:paraId="1F472C25" w14:textId="1F64BF7E" w:rsidR="000A5797" w:rsidRPr="001A2046" w:rsidRDefault="00661529" w:rsidP="008D7C2A">
            <w:pPr>
              <w:jc w:val="center"/>
              <w:rPr>
                <w:sz w:val="20"/>
                <w:highlight w:val="yellow"/>
              </w:rPr>
            </w:pPr>
            <w:r w:rsidRPr="00755020">
              <w:rPr>
                <w:sz w:val="20"/>
              </w:rPr>
              <w:t>-</w:t>
            </w:r>
          </w:p>
        </w:tc>
        <w:tc>
          <w:tcPr>
            <w:tcW w:w="810" w:type="dxa"/>
            <w:tcBorders>
              <w:top w:val="single" w:sz="12" w:space="0" w:color="auto"/>
              <w:bottom w:val="single" w:sz="12" w:space="0" w:color="auto"/>
            </w:tcBorders>
            <w:vAlign w:val="center"/>
          </w:tcPr>
          <w:p w14:paraId="0875421D" w14:textId="77777777" w:rsidR="000A5797" w:rsidRPr="001A2046" w:rsidRDefault="000A5797" w:rsidP="008D7C2A">
            <w:pPr>
              <w:jc w:val="center"/>
              <w:rPr>
                <w:sz w:val="20"/>
                <w:highlight w:val="yellow"/>
              </w:rPr>
            </w:pPr>
            <w:r w:rsidRPr="00BD0C80">
              <w:rPr>
                <w:sz w:val="20"/>
              </w:rPr>
              <w:t>8760</w:t>
            </w:r>
          </w:p>
        </w:tc>
        <w:tc>
          <w:tcPr>
            <w:tcW w:w="986" w:type="dxa"/>
            <w:tcBorders>
              <w:top w:val="single" w:sz="12" w:space="0" w:color="auto"/>
              <w:bottom w:val="single" w:sz="12" w:space="0" w:color="auto"/>
            </w:tcBorders>
            <w:vAlign w:val="center"/>
          </w:tcPr>
          <w:p w14:paraId="15760EA1" w14:textId="77777777" w:rsidR="000A5797" w:rsidRPr="00BD0C80" w:rsidRDefault="000A5797" w:rsidP="008D7C2A">
            <w:pPr>
              <w:jc w:val="center"/>
              <w:rPr>
                <w:sz w:val="20"/>
              </w:rPr>
            </w:pPr>
            <w:r w:rsidRPr="00BD0C80">
              <w:rPr>
                <w:sz w:val="20"/>
              </w:rPr>
              <w:t>PM</w:t>
            </w:r>
          </w:p>
        </w:tc>
        <w:tc>
          <w:tcPr>
            <w:tcW w:w="2525" w:type="dxa"/>
            <w:tcBorders>
              <w:top w:val="single" w:sz="12" w:space="0" w:color="auto"/>
              <w:bottom w:val="single" w:sz="12" w:space="0" w:color="auto"/>
            </w:tcBorders>
            <w:vAlign w:val="center"/>
          </w:tcPr>
          <w:p w14:paraId="6D1C03E3" w14:textId="77777777" w:rsidR="000A5797" w:rsidRPr="00BD0C80" w:rsidRDefault="000A5797" w:rsidP="00800E90">
            <w:pPr>
              <w:rPr>
                <w:sz w:val="20"/>
              </w:rPr>
            </w:pPr>
            <w:r w:rsidRPr="00BD0C80">
              <w:rPr>
                <w:sz w:val="20"/>
              </w:rPr>
              <w:t>0.02 gr/dscf (48,000 dscfm)</w:t>
            </w:r>
          </w:p>
        </w:tc>
        <w:tc>
          <w:tcPr>
            <w:tcW w:w="900" w:type="dxa"/>
            <w:tcBorders>
              <w:top w:val="single" w:sz="12" w:space="0" w:color="auto"/>
              <w:bottom w:val="single" w:sz="12" w:space="0" w:color="auto"/>
            </w:tcBorders>
            <w:vAlign w:val="center"/>
          </w:tcPr>
          <w:p w14:paraId="66CE0DA7" w14:textId="77777777" w:rsidR="000A5797" w:rsidRPr="00BD0C80" w:rsidRDefault="000A5797" w:rsidP="008D7C2A">
            <w:pPr>
              <w:jc w:val="center"/>
              <w:rPr>
                <w:sz w:val="20"/>
              </w:rPr>
            </w:pPr>
            <w:r w:rsidRPr="00BD0C80">
              <w:rPr>
                <w:sz w:val="20"/>
              </w:rPr>
              <w:t>8.23</w:t>
            </w:r>
          </w:p>
        </w:tc>
        <w:tc>
          <w:tcPr>
            <w:tcW w:w="1167" w:type="dxa"/>
            <w:tcBorders>
              <w:top w:val="single" w:sz="12" w:space="0" w:color="auto"/>
              <w:bottom w:val="single" w:sz="12" w:space="0" w:color="auto"/>
            </w:tcBorders>
            <w:vAlign w:val="center"/>
          </w:tcPr>
          <w:p w14:paraId="09EEB8FB" w14:textId="77777777" w:rsidR="000A5797" w:rsidRPr="00BD0C80" w:rsidRDefault="000A5797" w:rsidP="008D7C2A">
            <w:pPr>
              <w:jc w:val="center"/>
              <w:rPr>
                <w:sz w:val="20"/>
              </w:rPr>
            </w:pPr>
            <w:r w:rsidRPr="00BD0C80">
              <w:rPr>
                <w:sz w:val="20"/>
              </w:rPr>
              <w:t>36.04</w:t>
            </w:r>
          </w:p>
        </w:tc>
        <w:tc>
          <w:tcPr>
            <w:tcW w:w="2640" w:type="dxa"/>
            <w:tcBorders>
              <w:top w:val="single" w:sz="12" w:space="0" w:color="auto"/>
              <w:bottom w:val="single" w:sz="12" w:space="0" w:color="auto"/>
              <w:right w:val="single" w:sz="12" w:space="0" w:color="auto"/>
            </w:tcBorders>
            <w:vAlign w:val="center"/>
          </w:tcPr>
          <w:p w14:paraId="263B2B95" w14:textId="138D4020" w:rsidR="000A5797" w:rsidRPr="001A2046" w:rsidRDefault="00C768B9" w:rsidP="00AF0D65">
            <w:pPr>
              <w:rPr>
                <w:sz w:val="20"/>
                <w:highlight w:val="yellow"/>
              </w:rPr>
            </w:pPr>
            <w:r w:rsidRPr="00642F74">
              <w:rPr>
                <w:sz w:val="20"/>
              </w:rPr>
              <w:t>Permit No. 1070039-015-AC</w:t>
            </w:r>
            <w:r w:rsidRPr="001A2046">
              <w:rPr>
                <w:sz w:val="20"/>
                <w:highlight w:val="yellow"/>
              </w:rPr>
              <w:t xml:space="preserve"> </w:t>
            </w:r>
          </w:p>
        </w:tc>
      </w:tr>
      <w:tr w:rsidR="005F5A2A" w:rsidRPr="00FF2B6B" w14:paraId="2441B94B"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12" w:space="0" w:color="auto"/>
              <w:left w:val="single" w:sz="12" w:space="0" w:color="auto"/>
              <w:bottom w:val="single" w:sz="12" w:space="0" w:color="auto"/>
              <w:right w:val="single" w:sz="4" w:space="0" w:color="auto"/>
            </w:tcBorders>
            <w:vAlign w:val="center"/>
          </w:tcPr>
          <w:p w14:paraId="79B7323B" w14:textId="77777777" w:rsidR="005F5A2A" w:rsidRPr="006E7B4A" w:rsidRDefault="005F5A2A" w:rsidP="008D7C2A">
            <w:pPr>
              <w:jc w:val="center"/>
              <w:rPr>
                <w:sz w:val="20"/>
              </w:rPr>
            </w:pPr>
            <w:r w:rsidRPr="006E7B4A">
              <w:rPr>
                <w:sz w:val="20"/>
              </w:rPr>
              <w:t>006</w:t>
            </w:r>
          </w:p>
        </w:tc>
        <w:tc>
          <w:tcPr>
            <w:tcW w:w="2921" w:type="dxa"/>
            <w:tcBorders>
              <w:top w:val="single" w:sz="12" w:space="0" w:color="auto"/>
              <w:left w:val="single" w:sz="4" w:space="0" w:color="auto"/>
              <w:bottom w:val="single" w:sz="12" w:space="0" w:color="auto"/>
              <w:right w:val="single" w:sz="4" w:space="0" w:color="auto"/>
            </w:tcBorders>
            <w:vAlign w:val="center"/>
          </w:tcPr>
          <w:p w14:paraId="040EF906" w14:textId="77777777" w:rsidR="005F5A2A" w:rsidRPr="006E7B4A" w:rsidRDefault="005F5A2A" w:rsidP="00D84615">
            <w:pPr>
              <w:rPr>
                <w:sz w:val="20"/>
              </w:rPr>
            </w:pPr>
            <w:r w:rsidRPr="006E7B4A">
              <w:rPr>
                <w:sz w:val="20"/>
              </w:rPr>
              <w:t>Stucco Silo A</w:t>
            </w:r>
          </w:p>
        </w:tc>
        <w:tc>
          <w:tcPr>
            <w:tcW w:w="810" w:type="dxa"/>
            <w:tcBorders>
              <w:top w:val="single" w:sz="12" w:space="0" w:color="auto"/>
              <w:left w:val="single" w:sz="4" w:space="0" w:color="auto"/>
              <w:bottom w:val="single" w:sz="12" w:space="0" w:color="auto"/>
              <w:right w:val="single" w:sz="4" w:space="0" w:color="auto"/>
            </w:tcBorders>
          </w:tcPr>
          <w:p w14:paraId="4D740AC2" w14:textId="0A046982" w:rsidR="005F5A2A" w:rsidRPr="006E7B4A" w:rsidRDefault="005F5A2A" w:rsidP="008D7C2A">
            <w:pPr>
              <w:jc w:val="center"/>
              <w:rPr>
                <w:sz w:val="20"/>
              </w:rPr>
            </w:pPr>
            <w:r w:rsidRPr="006E7B4A">
              <w:rPr>
                <w:sz w:val="20"/>
              </w:rPr>
              <w:t>-</w:t>
            </w:r>
          </w:p>
        </w:tc>
        <w:tc>
          <w:tcPr>
            <w:tcW w:w="810" w:type="dxa"/>
            <w:tcBorders>
              <w:top w:val="single" w:sz="12" w:space="0" w:color="auto"/>
              <w:left w:val="single" w:sz="4" w:space="0" w:color="auto"/>
              <w:bottom w:val="single" w:sz="12" w:space="0" w:color="auto"/>
              <w:right w:val="single" w:sz="4" w:space="0" w:color="auto"/>
            </w:tcBorders>
            <w:vAlign w:val="center"/>
          </w:tcPr>
          <w:p w14:paraId="77CD9B6D" w14:textId="77777777" w:rsidR="005F5A2A" w:rsidRPr="006E7B4A" w:rsidRDefault="005F5A2A" w:rsidP="008D7C2A">
            <w:pPr>
              <w:jc w:val="center"/>
              <w:rPr>
                <w:sz w:val="20"/>
              </w:rPr>
            </w:pPr>
            <w:r w:rsidRPr="006E7B4A">
              <w:rPr>
                <w:sz w:val="20"/>
              </w:rPr>
              <w:t>8760</w:t>
            </w:r>
          </w:p>
        </w:tc>
        <w:tc>
          <w:tcPr>
            <w:tcW w:w="986" w:type="dxa"/>
            <w:tcBorders>
              <w:top w:val="single" w:sz="12" w:space="0" w:color="auto"/>
              <w:left w:val="single" w:sz="4" w:space="0" w:color="auto"/>
              <w:bottom w:val="single" w:sz="12" w:space="0" w:color="auto"/>
              <w:right w:val="single" w:sz="4" w:space="0" w:color="auto"/>
            </w:tcBorders>
            <w:vAlign w:val="center"/>
          </w:tcPr>
          <w:p w14:paraId="25D09478" w14:textId="77777777" w:rsidR="005F5A2A" w:rsidRPr="006E7B4A" w:rsidRDefault="005F5A2A" w:rsidP="008D7C2A">
            <w:pPr>
              <w:jc w:val="center"/>
              <w:rPr>
                <w:sz w:val="20"/>
              </w:rPr>
            </w:pPr>
            <w:r w:rsidRPr="006E7B4A">
              <w:rPr>
                <w:sz w:val="20"/>
              </w:rPr>
              <w:t>VE 05</w:t>
            </w:r>
          </w:p>
        </w:tc>
        <w:tc>
          <w:tcPr>
            <w:tcW w:w="4592" w:type="dxa"/>
            <w:gridSpan w:val="3"/>
            <w:tcBorders>
              <w:top w:val="single" w:sz="12" w:space="0" w:color="auto"/>
              <w:left w:val="single" w:sz="4" w:space="0" w:color="auto"/>
              <w:bottom w:val="single" w:sz="12" w:space="0" w:color="auto"/>
              <w:right w:val="single" w:sz="4" w:space="0" w:color="auto"/>
            </w:tcBorders>
            <w:vAlign w:val="center"/>
          </w:tcPr>
          <w:p w14:paraId="4DDC7A69" w14:textId="5973F6FA" w:rsidR="005F5A2A" w:rsidRPr="006E7B4A" w:rsidRDefault="005F5A2A" w:rsidP="00800E90">
            <w:pPr>
              <w:rPr>
                <w:sz w:val="20"/>
              </w:rPr>
            </w:pPr>
            <w:r w:rsidRPr="006E7B4A">
              <w:rPr>
                <w:sz w:val="20"/>
              </w:rPr>
              <w:t>VE ≤ 5% Opacity, Normal Operations</w:t>
            </w:r>
          </w:p>
        </w:tc>
        <w:tc>
          <w:tcPr>
            <w:tcW w:w="2640" w:type="dxa"/>
            <w:tcBorders>
              <w:top w:val="single" w:sz="12" w:space="0" w:color="auto"/>
              <w:left w:val="single" w:sz="4" w:space="0" w:color="auto"/>
              <w:bottom w:val="single" w:sz="12" w:space="0" w:color="auto"/>
              <w:right w:val="single" w:sz="12" w:space="0" w:color="auto"/>
            </w:tcBorders>
            <w:vAlign w:val="center"/>
          </w:tcPr>
          <w:p w14:paraId="1E50FE8A" w14:textId="77777777" w:rsidR="005F5A2A" w:rsidRPr="006E7B4A" w:rsidRDefault="005F5A2A" w:rsidP="00E9542B">
            <w:pPr>
              <w:rPr>
                <w:sz w:val="20"/>
              </w:rPr>
            </w:pPr>
            <w:r w:rsidRPr="006E7B4A">
              <w:rPr>
                <w:sz w:val="20"/>
              </w:rPr>
              <w:t>Rule 62-297.620(4)</w:t>
            </w:r>
          </w:p>
        </w:tc>
      </w:tr>
      <w:tr w:rsidR="005F5A2A" w:rsidRPr="00FF2B6B" w14:paraId="3FA385B1"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12" w:space="0" w:color="auto"/>
              <w:left w:val="single" w:sz="12" w:space="0" w:color="auto"/>
              <w:bottom w:val="single" w:sz="12" w:space="0" w:color="auto"/>
              <w:right w:val="single" w:sz="4" w:space="0" w:color="auto"/>
            </w:tcBorders>
            <w:vAlign w:val="center"/>
          </w:tcPr>
          <w:p w14:paraId="086E3ED4" w14:textId="77777777" w:rsidR="005F5A2A" w:rsidRPr="006E7B4A" w:rsidRDefault="005F5A2A" w:rsidP="008D7C2A">
            <w:pPr>
              <w:jc w:val="center"/>
              <w:rPr>
                <w:sz w:val="20"/>
              </w:rPr>
            </w:pPr>
            <w:r w:rsidRPr="006E7B4A">
              <w:rPr>
                <w:sz w:val="20"/>
              </w:rPr>
              <w:t>007</w:t>
            </w:r>
          </w:p>
        </w:tc>
        <w:tc>
          <w:tcPr>
            <w:tcW w:w="2921" w:type="dxa"/>
            <w:tcBorders>
              <w:top w:val="single" w:sz="12" w:space="0" w:color="auto"/>
              <w:left w:val="single" w:sz="4" w:space="0" w:color="auto"/>
              <w:bottom w:val="single" w:sz="12" w:space="0" w:color="auto"/>
              <w:right w:val="single" w:sz="4" w:space="0" w:color="auto"/>
            </w:tcBorders>
            <w:vAlign w:val="center"/>
          </w:tcPr>
          <w:p w14:paraId="086CF08F" w14:textId="77777777" w:rsidR="005F5A2A" w:rsidRPr="006E7B4A" w:rsidRDefault="005F5A2A" w:rsidP="00D84615">
            <w:pPr>
              <w:rPr>
                <w:sz w:val="20"/>
              </w:rPr>
            </w:pPr>
            <w:r w:rsidRPr="006E7B4A">
              <w:rPr>
                <w:sz w:val="20"/>
              </w:rPr>
              <w:t>Starch Silo</w:t>
            </w:r>
          </w:p>
        </w:tc>
        <w:tc>
          <w:tcPr>
            <w:tcW w:w="810" w:type="dxa"/>
            <w:tcBorders>
              <w:top w:val="single" w:sz="12" w:space="0" w:color="auto"/>
              <w:left w:val="single" w:sz="4" w:space="0" w:color="auto"/>
              <w:bottom w:val="single" w:sz="12" w:space="0" w:color="auto"/>
              <w:right w:val="single" w:sz="4" w:space="0" w:color="auto"/>
            </w:tcBorders>
          </w:tcPr>
          <w:p w14:paraId="56555180" w14:textId="534F4EC4" w:rsidR="005F5A2A" w:rsidRPr="006E7B4A" w:rsidRDefault="005F5A2A" w:rsidP="008D7C2A">
            <w:pPr>
              <w:jc w:val="center"/>
              <w:rPr>
                <w:sz w:val="20"/>
              </w:rPr>
            </w:pPr>
            <w:r w:rsidRPr="006E7B4A">
              <w:rPr>
                <w:sz w:val="20"/>
              </w:rPr>
              <w:t>-</w:t>
            </w:r>
          </w:p>
        </w:tc>
        <w:tc>
          <w:tcPr>
            <w:tcW w:w="810" w:type="dxa"/>
            <w:tcBorders>
              <w:top w:val="single" w:sz="12" w:space="0" w:color="auto"/>
              <w:left w:val="single" w:sz="4" w:space="0" w:color="auto"/>
              <w:bottom w:val="single" w:sz="12" w:space="0" w:color="auto"/>
              <w:right w:val="single" w:sz="4" w:space="0" w:color="auto"/>
            </w:tcBorders>
            <w:vAlign w:val="center"/>
          </w:tcPr>
          <w:p w14:paraId="22247424" w14:textId="0AF959DB" w:rsidR="005F5A2A" w:rsidRPr="006E7B4A" w:rsidRDefault="00FD442A" w:rsidP="008D7C2A">
            <w:pPr>
              <w:jc w:val="center"/>
              <w:rPr>
                <w:sz w:val="20"/>
              </w:rPr>
            </w:pPr>
            <w:r>
              <w:rPr>
                <w:sz w:val="20"/>
              </w:rPr>
              <w:t>8760</w:t>
            </w:r>
          </w:p>
        </w:tc>
        <w:tc>
          <w:tcPr>
            <w:tcW w:w="986" w:type="dxa"/>
            <w:tcBorders>
              <w:top w:val="single" w:sz="12" w:space="0" w:color="auto"/>
              <w:left w:val="single" w:sz="4" w:space="0" w:color="auto"/>
              <w:bottom w:val="single" w:sz="12" w:space="0" w:color="auto"/>
              <w:right w:val="single" w:sz="4" w:space="0" w:color="auto"/>
            </w:tcBorders>
            <w:vAlign w:val="center"/>
          </w:tcPr>
          <w:p w14:paraId="6B885E58" w14:textId="390731BE" w:rsidR="005F5A2A" w:rsidRPr="006E7B4A" w:rsidRDefault="00FD442A" w:rsidP="008D7C2A">
            <w:pPr>
              <w:jc w:val="center"/>
              <w:rPr>
                <w:sz w:val="20"/>
              </w:rPr>
            </w:pPr>
            <w:r>
              <w:rPr>
                <w:sz w:val="20"/>
              </w:rPr>
              <w:t>VE 05</w:t>
            </w:r>
          </w:p>
        </w:tc>
        <w:tc>
          <w:tcPr>
            <w:tcW w:w="4592" w:type="dxa"/>
            <w:gridSpan w:val="3"/>
            <w:tcBorders>
              <w:top w:val="single" w:sz="12" w:space="0" w:color="auto"/>
              <w:left w:val="single" w:sz="4" w:space="0" w:color="auto"/>
              <w:bottom w:val="single" w:sz="12" w:space="0" w:color="auto"/>
              <w:right w:val="single" w:sz="4" w:space="0" w:color="auto"/>
            </w:tcBorders>
          </w:tcPr>
          <w:p w14:paraId="69984AEE" w14:textId="65E57E86" w:rsidR="005F5A2A" w:rsidRPr="006E7B4A" w:rsidRDefault="00FD442A" w:rsidP="00FD442A">
            <w:pPr>
              <w:rPr>
                <w:sz w:val="20"/>
              </w:rPr>
            </w:pPr>
            <w:r w:rsidRPr="006E7B4A">
              <w:rPr>
                <w:sz w:val="20"/>
              </w:rPr>
              <w:t>VE ≤ 5% Opacity, Normal Operations</w:t>
            </w:r>
          </w:p>
        </w:tc>
        <w:tc>
          <w:tcPr>
            <w:tcW w:w="2640" w:type="dxa"/>
            <w:tcBorders>
              <w:top w:val="single" w:sz="12" w:space="0" w:color="auto"/>
              <w:left w:val="single" w:sz="4" w:space="0" w:color="auto"/>
              <w:bottom w:val="single" w:sz="12" w:space="0" w:color="auto"/>
              <w:right w:val="single" w:sz="12" w:space="0" w:color="auto"/>
            </w:tcBorders>
            <w:vAlign w:val="center"/>
          </w:tcPr>
          <w:p w14:paraId="127F7B22" w14:textId="77C90DEB" w:rsidR="005F5A2A" w:rsidRPr="006E7B4A" w:rsidRDefault="00FD442A" w:rsidP="00E9542B">
            <w:pPr>
              <w:rPr>
                <w:sz w:val="20"/>
              </w:rPr>
            </w:pPr>
            <w:r w:rsidRPr="006E7B4A">
              <w:rPr>
                <w:sz w:val="20"/>
              </w:rPr>
              <w:t>Rule 62-297.620(4)</w:t>
            </w:r>
          </w:p>
        </w:tc>
      </w:tr>
      <w:tr w:rsidR="005F5A2A" w:rsidRPr="00FF2B6B" w14:paraId="68626B44"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7F4CB5EF" w14:textId="77777777" w:rsidR="005F5A2A" w:rsidRPr="000534C8" w:rsidRDefault="005F5A2A" w:rsidP="008D7C2A">
            <w:pPr>
              <w:jc w:val="center"/>
              <w:rPr>
                <w:sz w:val="20"/>
              </w:rPr>
            </w:pPr>
            <w:r w:rsidRPr="000534C8">
              <w:rPr>
                <w:sz w:val="20"/>
              </w:rPr>
              <w:t>008</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3CEC7B79" w14:textId="77777777" w:rsidR="005F5A2A" w:rsidRPr="000534C8" w:rsidRDefault="005F5A2A" w:rsidP="00D84615">
            <w:pPr>
              <w:rPr>
                <w:sz w:val="20"/>
              </w:rPr>
            </w:pPr>
            <w:r w:rsidRPr="000534C8">
              <w:rPr>
                <w:sz w:val="20"/>
              </w:rPr>
              <w:t>Sawing Systems/Dunnage Machines</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5749AF4A" w14:textId="1B263AD2" w:rsidR="005F5A2A" w:rsidRPr="000534C8" w:rsidRDefault="005F5A2A" w:rsidP="008D7C2A">
            <w:pPr>
              <w:jc w:val="center"/>
              <w:rPr>
                <w:sz w:val="20"/>
              </w:rPr>
            </w:pPr>
            <w:r w:rsidRPr="000534C8">
              <w:rPr>
                <w:sz w:val="20"/>
              </w:rPr>
              <w:t>-</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40D69E06" w14:textId="77777777" w:rsidR="005F5A2A" w:rsidRPr="000534C8" w:rsidRDefault="005F5A2A" w:rsidP="008D7C2A">
            <w:pPr>
              <w:jc w:val="center"/>
              <w:rPr>
                <w:sz w:val="20"/>
              </w:rPr>
            </w:pPr>
            <w:r w:rsidRPr="000534C8">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0479147D" w14:textId="77777777" w:rsidR="005F5A2A" w:rsidRPr="000534C8" w:rsidRDefault="005F5A2A" w:rsidP="008D7C2A">
            <w:pPr>
              <w:jc w:val="center"/>
              <w:rPr>
                <w:sz w:val="20"/>
              </w:rPr>
            </w:pPr>
            <w:r w:rsidRPr="000534C8">
              <w:rPr>
                <w:sz w:val="20"/>
              </w:rPr>
              <w:t>PM</w:t>
            </w:r>
          </w:p>
        </w:tc>
        <w:tc>
          <w:tcPr>
            <w:tcW w:w="2525" w:type="dxa"/>
            <w:tcBorders>
              <w:top w:val="single" w:sz="12" w:space="0" w:color="auto"/>
              <w:left w:val="single" w:sz="4" w:space="0" w:color="auto"/>
              <w:bottom w:val="single" w:sz="4" w:space="0" w:color="auto"/>
              <w:right w:val="single" w:sz="4" w:space="0" w:color="auto"/>
            </w:tcBorders>
          </w:tcPr>
          <w:p w14:paraId="3413BDC0" w14:textId="77777777" w:rsidR="005F5A2A" w:rsidRPr="000534C8" w:rsidRDefault="005F5A2A" w:rsidP="00556799">
            <w:pPr>
              <w:rPr>
                <w:sz w:val="20"/>
              </w:rPr>
            </w:pPr>
            <w:r w:rsidRPr="000534C8">
              <w:rPr>
                <w:sz w:val="20"/>
              </w:rPr>
              <w:t>0.02 gr/dscf</w:t>
            </w:r>
          </w:p>
        </w:tc>
        <w:tc>
          <w:tcPr>
            <w:tcW w:w="900" w:type="dxa"/>
            <w:tcBorders>
              <w:top w:val="single" w:sz="12" w:space="0" w:color="auto"/>
              <w:left w:val="single" w:sz="4" w:space="0" w:color="auto"/>
              <w:bottom w:val="single" w:sz="4" w:space="0" w:color="auto"/>
              <w:right w:val="single" w:sz="4" w:space="0" w:color="auto"/>
            </w:tcBorders>
          </w:tcPr>
          <w:p w14:paraId="74634D62" w14:textId="77777777" w:rsidR="005F5A2A" w:rsidRPr="000534C8" w:rsidRDefault="005F5A2A" w:rsidP="008D7C2A">
            <w:pPr>
              <w:jc w:val="center"/>
              <w:rPr>
                <w:sz w:val="20"/>
              </w:rPr>
            </w:pPr>
            <w:r w:rsidRPr="000534C8">
              <w:rPr>
                <w:sz w:val="20"/>
              </w:rPr>
              <w:t>4.11</w:t>
            </w:r>
          </w:p>
        </w:tc>
        <w:tc>
          <w:tcPr>
            <w:tcW w:w="1167" w:type="dxa"/>
            <w:tcBorders>
              <w:top w:val="single" w:sz="12" w:space="0" w:color="auto"/>
              <w:left w:val="single" w:sz="4" w:space="0" w:color="auto"/>
              <w:bottom w:val="single" w:sz="4" w:space="0" w:color="auto"/>
              <w:right w:val="single" w:sz="4" w:space="0" w:color="auto"/>
            </w:tcBorders>
          </w:tcPr>
          <w:p w14:paraId="209C9241" w14:textId="77777777" w:rsidR="005F5A2A" w:rsidRPr="000534C8" w:rsidRDefault="005F5A2A" w:rsidP="008D7C2A">
            <w:pPr>
              <w:jc w:val="center"/>
              <w:rPr>
                <w:sz w:val="20"/>
              </w:rPr>
            </w:pPr>
            <w:r w:rsidRPr="000534C8">
              <w:rPr>
                <w:sz w:val="20"/>
              </w:rPr>
              <w:t>18.02</w:t>
            </w:r>
          </w:p>
        </w:tc>
        <w:tc>
          <w:tcPr>
            <w:tcW w:w="2640" w:type="dxa"/>
            <w:tcBorders>
              <w:top w:val="single" w:sz="12" w:space="0" w:color="auto"/>
              <w:left w:val="single" w:sz="4" w:space="0" w:color="auto"/>
              <w:bottom w:val="single" w:sz="4" w:space="0" w:color="auto"/>
              <w:right w:val="single" w:sz="12" w:space="0" w:color="auto"/>
            </w:tcBorders>
            <w:vAlign w:val="center"/>
          </w:tcPr>
          <w:p w14:paraId="31A37F96" w14:textId="2B001605" w:rsidR="005F5A2A" w:rsidRPr="000534C8" w:rsidRDefault="000534C8" w:rsidP="000534C8">
            <w:pPr>
              <w:rPr>
                <w:sz w:val="20"/>
              </w:rPr>
            </w:pPr>
            <w:r w:rsidRPr="000534C8">
              <w:rPr>
                <w:sz w:val="20"/>
              </w:rPr>
              <w:t>Permit No. 1070039-015-AC</w:t>
            </w:r>
          </w:p>
        </w:tc>
      </w:tr>
      <w:tr w:rsidR="005F5A2A" w:rsidRPr="00FF2B6B" w14:paraId="1A78F1B7"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22B9FE60" w14:textId="77777777" w:rsidR="005F5A2A" w:rsidRPr="000534C8" w:rsidRDefault="005F5A2A" w:rsidP="008D7C2A">
            <w:pPr>
              <w:jc w:val="center"/>
              <w:rPr>
                <w:sz w:val="20"/>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54606737" w14:textId="77777777" w:rsidR="005F5A2A" w:rsidRPr="000534C8" w:rsidRDefault="005F5A2A" w:rsidP="00D84615">
            <w:pPr>
              <w:rPr>
                <w:sz w:val="20"/>
              </w:rPr>
            </w:pPr>
          </w:p>
        </w:tc>
        <w:tc>
          <w:tcPr>
            <w:tcW w:w="810" w:type="dxa"/>
            <w:vMerge/>
            <w:tcBorders>
              <w:top w:val="single" w:sz="4" w:space="0" w:color="auto"/>
              <w:left w:val="single" w:sz="4" w:space="0" w:color="auto"/>
              <w:bottom w:val="single" w:sz="12" w:space="0" w:color="auto"/>
              <w:right w:val="single" w:sz="4" w:space="0" w:color="auto"/>
            </w:tcBorders>
          </w:tcPr>
          <w:p w14:paraId="1164879E" w14:textId="77777777" w:rsidR="005F5A2A" w:rsidRPr="000534C8" w:rsidRDefault="005F5A2A" w:rsidP="008D7C2A">
            <w:pPr>
              <w:jc w:val="center"/>
              <w:rPr>
                <w:sz w:val="20"/>
              </w:rPr>
            </w:pPr>
          </w:p>
        </w:tc>
        <w:tc>
          <w:tcPr>
            <w:tcW w:w="810" w:type="dxa"/>
            <w:vMerge/>
            <w:tcBorders>
              <w:top w:val="single" w:sz="4" w:space="0" w:color="auto"/>
              <w:left w:val="single" w:sz="4" w:space="0" w:color="auto"/>
              <w:bottom w:val="single" w:sz="12" w:space="0" w:color="auto"/>
              <w:right w:val="single" w:sz="4" w:space="0" w:color="auto"/>
            </w:tcBorders>
            <w:vAlign w:val="center"/>
          </w:tcPr>
          <w:p w14:paraId="58B37BAF" w14:textId="77777777" w:rsidR="005F5A2A" w:rsidRPr="000534C8" w:rsidRDefault="005F5A2A" w:rsidP="008D7C2A">
            <w:pPr>
              <w:jc w:val="center"/>
              <w:rPr>
                <w:sz w:val="20"/>
              </w:rPr>
            </w:pPr>
          </w:p>
        </w:tc>
        <w:tc>
          <w:tcPr>
            <w:tcW w:w="986" w:type="dxa"/>
            <w:tcBorders>
              <w:top w:val="single" w:sz="4" w:space="0" w:color="auto"/>
              <w:left w:val="single" w:sz="4" w:space="0" w:color="auto"/>
              <w:bottom w:val="single" w:sz="12" w:space="0" w:color="auto"/>
              <w:right w:val="single" w:sz="4" w:space="0" w:color="auto"/>
            </w:tcBorders>
            <w:vAlign w:val="center"/>
          </w:tcPr>
          <w:p w14:paraId="789CC6C2" w14:textId="77777777" w:rsidR="005F5A2A" w:rsidRPr="000534C8" w:rsidRDefault="005F5A2A" w:rsidP="008D7C2A">
            <w:pPr>
              <w:jc w:val="center"/>
              <w:rPr>
                <w:sz w:val="20"/>
              </w:rPr>
            </w:pPr>
            <w:r w:rsidRPr="000534C8">
              <w:rPr>
                <w:sz w:val="20"/>
              </w:rPr>
              <w:t>VE 07</w:t>
            </w:r>
          </w:p>
        </w:tc>
        <w:tc>
          <w:tcPr>
            <w:tcW w:w="4592" w:type="dxa"/>
            <w:gridSpan w:val="3"/>
            <w:tcBorders>
              <w:top w:val="single" w:sz="4" w:space="0" w:color="auto"/>
              <w:left w:val="single" w:sz="4" w:space="0" w:color="auto"/>
              <w:bottom w:val="single" w:sz="12" w:space="0" w:color="auto"/>
              <w:right w:val="single" w:sz="4" w:space="0" w:color="auto"/>
            </w:tcBorders>
          </w:tcPr>
          <w:p w14:paraId="1DC8036F" w14:textId="199ADC79" w:rsidR="005F5A2A" w:rsidRPr="000534C8" w:rsidRDefault="005F5A2A" w:rsidP="00556799">
            <w:pPr>
              <w:rPr>
                <w:sz w:val="20"/>
              </w:rPr>
            </w:pPr>
            <w:r w:rsidRPr="000534C8">
              <w:rPr>
                <w:sz w:val="20"/>
              </w:rPr>
              <w:t>VE ≤ 7% Opacity, Normal Operations</w:t>
            </w:r>
          </w:p>
        </w:tc>
        <w:tc>
          <w:tcPr>
            <w:tcW w:w="2640" w:type="dxa"/>
            <w:tcBorders>
              <w:top w:val="single" w:sz="4" w:space="0" w:color="auto"/>
              <w:left w:val="single" w:sz="4" w:space="0" w:color="auto"/>
              <w:bottom w:val="single" w:sz="12" w:space="0" w:color="auto"/>
              <w:right w:val="single" w:sz="12" w:space="0" w:color="auto"/>
            </w:tcBorders>
            <w:vAlign w:val="center"/>
          </w:tcPr>
          <w:p w14:paraId="1D3878A4" w14:textId="77777777" w:rsidR="005F5A2A" w:rsidRPr="000534C8" w:rsidRDefault="005F5A2A" w:rsidP="000534C8">
            <w:pPr>
              <w:rPr>
                <w:sz w:val="20"/>
              </w:rPr>
            </w:pPr>
            <w:r w:rsidRPr="000534C8">
              <w:rPr>
                <w:sz w:val="20"/>
              </w:rPr>
              <w:t>Rule 62-297.620(4), F.A.C</w:t>
            </w:r>
          </w:p>
        </w:tc>
      </w:tr>
      <w:tr w:rsidR="005F5A2A" w:rsidRPr="00FF2B6B" w14:paraId="0732A41D"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12" w:space="0" w:color="auto"/>
              <w:left w:val="single" w:sz="12" w:space="0" w:color="auto"/>
              <w:bottom w:val="single" w:sz="12" w:space="0" w:color="auto"/>
              <w:right w:val="single" w:sz="4" w:space="0" w:color="auto"/>
            </w:tcBorders>
            <w:vAlign w:val="center"/>
          </w:tcPr>
          <w:p w14:paraId="2CDDAD8F" w14:textId="77777777" w:rsidR="005F5A2A" w:rsidRPr="001B46A9" w:rsidRDefault="005F5A2A" w:rsidP="008D7C2A">
            <w:pPr>
              <w:jc w:val="center"/>
              <w:rPr>
                <w:sz w:val="20"/>
              </w:rPr>
            </w:pPr>
            <w:r w:rsidRPr="001B46A9">
              <w:rPr>
                <w:sz w:val="20"/>
              </w:rPr>
              <w:t>010</w:t>
            </w:r>
          </w:p>
        </w:tc>
        <w:tc>
          <w:tcPr>
            <w:tcW w:w="2921" w:type="dxa"/>
            <w:tcBorders>
              <w:top w:val="single" w:sz="12" w:space="0" w:color="auto"/>
              <w:left w:val="single" w:sz="4" w:space="0" w:color="auto"/>
              <w:bottom w:val="single" w:sz="12" w:space="0" w:color="auto"/>
              <w:right w:val="single" w:sz="4" w:space="0" w:color="auto"/>
            </w:tcBorders>
            <w:vAlign w:val="center"/>
          </w:tcPr>
          <w:p w14:paraId="4F5803A4" w14:textId="77777777" w:rsidR="005F5A2A" w:rsidRPr="001B46A9" w:rsidRDefault="005F5A2A" w:rsidP="00D84615">
            <w:pPr>
              <w:rPr>
                <w:sz w:val="20"/>
              </w:rPr>
            </w:pPr>
            <w:r w:rsidRPr="001B46A9">
              <w:rPr>
                <w:sz w:val="20"/>
              </w:rPr>
              <w:t>Belt Conveyors and Bucket Elevators</w:t>
            </w:r>
          </w:p>
        </w:tc>
        <w:tc>
          <w:tcPr>
            <w:tcW w:w="810" w:type="dxa"/>
            <w:tcBorders>
              <w:top w:val="single" w:sz="12" w:space="0" w:color="auto"/>
              <w:left w:val="single" w:sz="4" w:space="0" w:color="auto"/>
              <w:bottom w:val="single" w:sz="12" w:space="0" w:color="auto"/>
              <w:right w:val="single" w:sz="4" w:space="0" w:color="auto"/>
            </w:tcBorders>
            <w:vAlign w:val="center"/>
          </w:tcPr>
          <w:p w14:paraId="7E90895C" w14:textId="270628F8" w:rsidR="005F5A2A" w:rsidRPr="00B102AB" w:rsidRDefault="005F5A2A" w:rsidP="008D7C2A">
            <w:pPr>
              <w:jc w:val="center"/>
              <w:rPr>
                <w:sz w:val="20"/>
              </w:rPr>
            </w:pPr>
            <w:r w:rsidRPr="00B102AB">
              <w:rPr>
                <w:sz w:val="20"/>
              </w:rPr>
              <w:t>-</w:t>
            </w:r>
          </w:p>
        </w:tc>
        <w:tc>
          <w:tcPr>
            <w:tcW w:w="810" w:type="dxa"/>
            <w:tcBorders>
              <w:top w:val="single" w:sz="12" w:space="0" w:color="auto"/>
              <w:left w:val="single" w:sz="4" w:space="0" w:color="auto"/>
              <w:bottom w:val="single" w:sz="12" w:space="0" w:color="auto"/>
              <w:right w:val="single" w:sz="4" w:space="0" w:color="auto"/>
            </w:tcBorders>
            <w:vAlign w:val="center"/>
          </w:tcPr>
          <w:p w14:paraId="09F28603" w14:textId="77777777" w:rsidR="005F5A2A" w:rsidRPr="00B84062" w:rsidRDefault="005F5A2A" w:rsidP="008D7C2A">
            <w:pPr>
              <w:jc w:val="center"/>
              <w:rPr>
                <w:sz w:val="20"/>
              </w:rPr>
            </w:pPr>
            <w:r w:rsidRPr="00B84062">
              <w:rPr>
                <w:sz w:val="20"/>
              </w:rPr>
              <w:t>8760</w:t>
            </w:r>
          </w:p>
        </w:tc>
        <w:tc>
          <w:tcPr>
            <w:tcW w:w="986" w:type="dxa"/>
            <w:tcBorders>
              <w:top w:val="single" w:sz="12" w:space="0" w:color="auto"/>
              <w:left w:val="single" w:sz="4" w:space="0" w:color="auto"/>
              <w:bottom w:val="single" w:sz="12" w:space="0" w:color="auto"/>
              <w:right w:val="single" w:sz="4" w:space="0" w:color="auto"/>
            </w:tcBorders>
            <w:vAlign w:val="center"/>
          </w:tcPr>
          <w:p w14:paraId="380BD0AC" w14:textId="7EF4BAD1" w:rsidR="005F5A2A" w:rsidRPr="00A54E37" w:rsidRDefault="005F5A2A" w:rsidP="008D7C2A">
            <w:pPr>
              <w:jc w:val="center"/>
              <w:rPr>
                <w:sz w:val="20"/>
              </w:rPr>
            </w:pPr>
            <w:r w:rsidRPr="00A54E37">
              <w:rPr>
                <w:sz w:val="20"/>
              </w:rPr>
              <w:t>VE 10</w:t>
            </w:r>
          </w:p>
        </w:tc>
        <w:tc>
          <w:tcPr>
            <w:tcW w:w="2525" w:type="dxa"/>
            <w:tcBorders>
              <w:top w:val="single" w:sz="12" w:space="0" w:color="auto"/>
              <w:left w:val="single" w:sz="4" w:space="0" w:color="auto"/>
              <w:bottom w:val="single" w:sz="12" w:space="0" w:color="auto"/>
              <w:right w:val="single" w:sz="4" w:space="0" w:color="auto"/>
            </w:tcBorders>
            <w:vAlign w:val="center"/>
          </w:tcPr>
          <w:p w14:paraId="38511713" w14:textId="77777777" w:rsidR="005F5A2A" w:rsidRPr="00A54E37" w:rsidRDefault="005F5A2A" w:rsidP="00556799">
            <w:pPr>
              <w:rPr>
                <w:sz w:val="20"/>
              </w:rPr>
            </w:pPr>
            <w:r w:rsidRPr="00A54E37">
              <w:rPr>
                <w:sz w:val="20"/>
              </w:rPr>
              <w:t>Fugitive Emissions 10%</w:t>
            </w:r>
          </w:p>
        </w:tc>
        <w:tc>
          <w:tcPr>
            <w:tcW w:w="900" w:type="dxa"/>
            <w:tcBorders>
              <w:top w:val="single" w:sz="12" w:space="0" w:color="auto"/>
              <w:left w:val="single" w:sz="4" w:space="0" w:color="auto"/>
              <w:bottom w:val="single" w:sz="12" w:space="0" w:color="auto"/>
              <w:right w:val="single" w:sz="4" w:space="0" w:color="auto"/>
            </w:tcBorders>
            <w:vAlign w:val="center"/>
          </w:tcPr>
          <w:p w14:paraId="19EEFD69" w14:textId="59F7A55F" w:rsidR="005F5A2A" w:rsidRPr="00A54E37" w:rsidRDefault="003B1D94" w:rsidP="008D7C2A">
            <w:pPr>
              <w:jc w:val="center"/>
              <w:rPr>
                <w:sz w:val="20"/>
              </w:rPr>
            </w:pPr>
            <w:r>
              <w:rPr>
                <w:sz w:val="20"/>
              </w:rPr>
              <w:t>-</w:t>
            </w:r>
          </w:p>
        </w:tc>
        <w:tc>
          <w:tcPr>
            <w:tcW w:w="1167" w:type="dxa"/>
            <w:tcBorders>
              <w:top w:val="single" w:sz="12" w:space="0" w:color="auto"/>
              <w:left w:val="single" w:sz="4" w:space="0" w:color="auto"/>
              <w:bottom w:val="single" w:sz="12" w:space="0" w:color="auto"/>
              <w:right w:val="single" w:sz="4" w:space="0" w:color="auto"/>
            </w:tcBorders>
            <w:vAlign w:val="center"/>
          </w:tcPr>
          <w:p w14:paraId="007C5FE4" w14:textId="047EE847" w:rsidR="005F5A2A" w:rsidRPr="00A54E37" w:rsidRDefault="003B1D94" w:rsidP="008D7C2A">
            <w:pPr>
              <w:jc w:val="center"/>
              <w:rPr>
                <w:sz w:val="20"/>
              </w:rPr>
            </w:pPr>
            <w:r>
              <w:rPr>
                <w:sz w:val="20"/>
              </w:rPr>
              <w:t>-</w:t>
            </w:r>
          </w:p>
        </w:tc>
        <w:tc>
          <w:tcPr>
            <w:tcW w:w="2640" w:type="dxa"/>
            <w:tcBorders>
              <w:top w:val="single" w:sz="12" w:space="0" w:color="auto"/>
              <w:left w:val="single" w:sz="4" w:space="0" w:color="auto"/>
              <w:bottom w:val="single" w:sz="12" w:space="0" w:color="auto"/>
              <w:right w:val="single" w:sz="12" w:space="0" w:color="auto"/>
            </w:tcBorders>
            <w:vAlign w:val="center"/>
          </w:tcPr>
          <w:p w14:paraId="3E7770E4" w14:textId="4BC22160" w:rsidR="005F5A2A" w:rsidRPr="00A54E37" w:rsidRDefault="005F5A2A" w:rsidP="005A7415">
            <w:pPr>
              <w:rPr>
                <w:sz w:val="20"/>
              </w:rPr>
            </w:pPr>
            <w:r w:rsidRPr="00A54E37">
              <w:rPr>
                <w:sz w:val="20"/>
              </w:rPr>
              <w:t>40 CFR 60.672(b)</w:t>
            </w:r>
          </w:p>
        </w:tc>
      </w:tr>
      <w:tr w:rsidR="005F5A2A" w:rsidRPr="00FF2B6B" w14:paraId="0ECB648F"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3CCE9DD7" w14:textId="77777777" w:rsidR="005F5A2A" w:rsidRPr="001B46A9" w:rsidRDefault="005F5A2A" w:rsidP="008D7C2A">
            <w:pPr>
              <w:jc w:val="center"/>
              <w:rPr>
                <w:sz w:val="20"/>
              </w:rPr>
            </w:pPr>
            <w:r w:rsidRPr="001B46A9">
              <w:rPr>
                <w:sz w:val="20"/>
              </w:rPr>
              <w:t>011</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5D8A0883" w14:textId="2366A375" w:rsidR="005F5A2A" w:rsidRPr="001A2046" w:rsidRDefault="005F5A2A" w:rsidP="00D84615">
            <w:pPr>
              <w:rPr>
                <w:sz w:val="20"/>
                <w:highlight w:val="yellow"/>
              </w:rPr>
            </w:pPr>
            <w:r w:rsidRPr="001B46A9">
              <w:rPr>
                <w:sz w:val="20"/>
              </w:rPr>
              <w:t>Emergency Live Bottom Feed Hopper</w:t>
            </w:r>
            <w:r w:rsidR="001B46A9" w:rsidRPr="001B46A9">
              <w:rPr>
                <w:sz w:val="20"/>
              </w:rPr>
              <w:t xml:space="preserve"> (25-ton)</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13756767" w14:textId="0CDCF2C3" w:rsidR="005F5A2A" w:rsidRPr="00B102AB" w:rsidRDefault="005F5A2A" w:rsidP="008D7C2A">
            <w:pPr>
              <w:jc w:val="center"/>
              <w:rPr>
                <w:sz w:val="20"/>
              </w:rPr>
            </w:pPr>
            <w:r w:rsidRPr="00B102AB">
              <w:rPr>
                <w:sz w:val="20"/>
              </w:rPr>
              <w:t>-</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1A0C9DC8" w14:textId="77777777" w:rsidR="005F5A2A" w:rsidRPr="00B84062" w:rsidRDefault="005F5A2A" w:rsidP="008D7C2A">
            <w:pPr>
              <w:jc w:val="center"/>
              <w:rPr>
                <w:sz w:val="20"/>
              </w:rPr>
            </w:pPr>
            <w:r w:rsidRPr="00B84062">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710DC072" w14:textId="77777777" w:rsidR="005F5A2A" w:rsidRPr="003B1D94" w:rsidRDefault="005F5A2A" w:rsidP="008D7C2A">
            <w:pPr>
              <w:jc w:val="center"/>
              <w:rPr>
                <w:sz w:val="20"/>
              </w:rPr>
            </w:pPr>
            <w:r w:rsidRPr="003B1D94">
              <w:rPr>
                <w:sz w:val="20"/>
              </w:rPr>
              <w:t>PM</w:t>
            </w:r>
          </w:p>
        </w:tc>
        <w:tc>
          <w:tcPr>
            <w:tcW w:w="2525" w:type="dxa"/>
            <w:tcBorders>
              <w:top w:val="single" w:sz="12" w:space="0" w:color="auto"/>
              <w:left w:val="single" w:sz="4" w:space="0" w:color="auto"/>
              <w:bottom w:val="single" w:sz="4" w:space="0" w:color="auto"/>
              <w:right w:val="single" w:sz="4" w:space="0" w:color="auto"/>
            </w:tcBorders>
          </w:tcPr>
          <w:p w14:paraId="379CB77F" w14:textId="2686990D" w:rsidR="005F5A2A" w:rsidRPr="003B1D94" w:rsidRDefault="005F5A2A" w:rsidP="00556799">
            <w:pPr>
              <w:rPr>
                <w:sz w:val="20"/>
              </w:rPr>
            </w:pPr>
            <w:r w:rsidRPr="003B1D94">
              <w:rPr>
                <w:sz w:val="20"/>
              </w:rPr>
              <w:t>0.02 gr/dscf (0.05 g/dscm)</w:t>
            </w:r>
          </w:p>
        </w:tc>
        <w:tc>
          <w:tcPr>
            <w:tcW w:w="900" w:type="dxa"/>
            <w:tcBorders>
              <w:top w:val="single" w:sz="12" w:space="0" w:color="auto"/>
              <w:left w:val="single" w:sz="4" w:space="0" w:color="auto"/>
              <w:bottom w:val="single" w:sz="4" w:space="0" w:color="auto"/>
              <w:right w:val="single" w:sz="4" w:space="0" w:color="auto"/>
            </w:tcBorders>
          </w:tcPr>
          <w:p w14:paraId="12385423" w14:textId="77777777" w:rsidR="005F5A2A" w:rsidRPr="003B1D94" w:rsidRDefault="005F5A2A" w:rsidP="008D7C2A">
            <w:pPr>
              <w:jc w:val="center"/>
              <w:rPr>
                <w:sz w:val="20"/>
              </w:rPr>
            </w:pPr>
            <w:r w:rsidRPr="003B1D94">
              <w:rPr>
                <w:sz w:val="20"/>
              </w:rPr>
              <w:t>0.19</w:t>
            </w:r>
          </w:p>
        </w:tc>
        <w:tc>
          <w:tcPr>
            <w:tcW w:w="1167" w:type="dxa"/>
            <w:tcBorders>
              <w:top w:val="single" w:sz="12" w:space="0" w:color="auto"/>
              <w:left w:val="single" w:sz="4" w:space="0" w:color="auto"/>
              <w:bottom w:val="single" w:sz="4" w:space="0" w:color="auto"/>
              <w:right w:val="single" w:sz="4" w:space="0" w:color="auto"/>
            </w:tcBorders>
          </w:tcPr>
          <w:p w14:paraId="160083C1" w14:textId="77777777" w:rsidR="005F5A2A" w:rsidRPr="003B1D94" w:rsidRDefault="005F5A2A" w:rsidP="008D7C2A">
            <w:pPr>
              <w:jc w:val="center"/>
              <w:rPr>
                <w:sz w:val="20"/>
              </w:rPr>
            </w:pPr>
            <w:r w:rsidRPr="003B1D94">
              <w:rPr>
                <w:sz w:val="20"/>
              </w:rPr>
              <w:t>0.83</w:t>
            </w:r>
          </w:p>
        </w:tc>
        <w:tc>
          <w:tcPr>
            <w:tcW w:w="2640" w:type="dxa"/>
            <w:vMerge w:val="restart"/>
            <w:tcBorders>
              <w:top w:val="single" w:sz="12" w:space="0" w:color="auto"/>
              <w:left w:val="single" w:sz="4" w:space="0" w:color="auto"/>
              <w:bottom w:val="single" w:sz="4" w:space="0" w:color="auto"/>
              <w:right w:val="single" w:sz="12" w:space="0" w:color="auto"/>
            </w:tcBorders>
            <w:vAlign w:val="center"/>
          </w:tcPr>
          <w:p w14:paraId="2CCB5011" w14:textId="58B3F1FB" w:rsidR="005F5A2A" w:rsidRPr="003B1D94" w:rsidRDefault="005F5A2A" w:rsidP="005A7415">
            <w:pPr>
              <w:rPr>
                <w:sz w:val="20"/>
              </w:rPr>
            </w:pPr>
            <w:r w:rsidRPr="003B1D94">
              <w:rPr>
                <w:sz w:val="20"/>
              </w:rPr>
              <w:t>40 CFR 60.672(a), (b)</w:t>
            </w:r>
            <w:r w:rsidR="003B1D94" w:rsidRPr="003B1D94">
              <w:rPr>
                <w:sz w:val="20"/>
              </w:rPr>
              <w:t>,</w:t>
            </w:r>
            <w:r w:rsidRPr="003B1D94">
              <w:rPr>
                <w:sz w:val="20"/>
              </w:rPr>
              <w:t xml:space="preserve"> (f)</w:t>
            </w:r>
          </w:p>
        </w:tc>
      </w:tr>
      <w:tr w:rsidR="005F5A2A" w:rsidRPr="00FF2B6B" w14:paraId="450B0D6A"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2BDD8742" w14:textId="77777777" w:rsidR="005F5A2A" w:rsidRPr="001A2046" w:rsidRDefault="005F5A2A" w:rsidP="008D7C2A">
            <w:pPr>
              <w:jc w:val="center"/>
              <w:rPr>
                <w:sz w:val="20"/>
                <w:highlight w:val="yellow"/>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6C9AC97D" w14:textId="77777777" w:rsidR="005F5A2A" w:rsidRPr="001A2046" w:rsidRDefault="005F5A2A" w:rsidP="008D7C2A">
            <w:pPr>
              <w:jc w:val="center"/>
              <w:rPr>
                <w:sz w:val="20"/>
                <w:highlight w:val="yellow"/>
              </w:rPr>
            </w:pPr>
          </w:p>
        </w:tc>
        <w:tc>
          <w:tcPr>
            <w:tcW w:w="810" w:type="dxa"/>
            <w:vMerge/>
            <w:tcBorders>
              <w:top w:val="single" w:sz="4" w:space="0" w:color="auto"/>
              <w:left w:val="single" w:sz="4" w:space="0" w:color="auto"/>
              <w:bottom w:val="single" w:sz="12" w:space="0" w:color="auto"/>
              <w:right w:val="single" w:sz="4" w:space="0" w:color="auto"/>
            </w:tcBorders>
          </w:tcPr>
          <w:p w14:paraId="0930AA70" w14:textId="77777777" w:rsidR="005F5A2A" w:rsidRPr="001A2046" w:rsidRDefault="005F5A2A" w:rsidP="008D7C2A">
            <w:pPr>
              <w:jc w:val="center"/>
              <w:rPr>
                <w:sz w:val="20"/>
                <w:highlight w:val="yellow"/>
              </w:rPr>
            </w:pPr>
          </w:p>
        </w:tc>
        <w:tc>
          <w:tcPr>
            <w:tcW w:w="810" w:type="dxa"/>
            <w:vMerge/>
            <w:tcBorders>
              <w:top w:val="single" w:sz="4" w:space="0" w:color="auto"/>
              <w:left w:val="single" w:sz="4" w:space="0" w:color="auto"/>
              <w:bottom w:val="single" w:sz="12" w:space="0" w:color="auto"/>
              <w:right w:val="single" w:sz="4" w:space="0" w:color="auto"/>
            </w:tcBorders>
            <w:vAlign w:val="center"/>
          </w:tcPr>
          <w:p w14:paraId="2B073F10" w14:textId="77777777" w:rsidR="005F5A2A" w:rsidRPr="001A2046" w:rsidRDefault="005F5A2A" w:rsidP="008D7C2A">
            <w:pPr>
              <w:jc w:val="center"/>
              <w:rPr>
                <w:sz w:val="20"/>
                <w:highlight w:val="yellow"/>
              </w:rPr>
            </w:pPr>
          </w:p>
        </w:tc>
        <w:tc>
          <w:tcPr>
            <w:tcW w:w="986" w:type="dxa"/>
            <w:tcBorders>
              <w:top w:val="single" w:sz="4" w:space="0" w:color="auto"/>
              <w:left w:val="single" w:sz="4" w:space="0" w:color="auto"/>
              <w:bottom w:val="single" w:sz="12" w:space="0" w:color="auto"/>
              <w:right w:val="single" w:sz="4" w:space="0" w:color="auto"/>
            </w:tcBorders>
            <w:vAlign w:val="center"/>
          </w:tcPr>
          <w:p w14:paraId="500B2161" w14:textId="77777777" w:rsidR="005F5A2A" w:rsidRPr="003D58DE" w:rsidRDefault="005F5A2A" w:rsidP="008D7C2A">
            <w:pPr>
              <w:jc w:val="center"/>
              <w:rPr>
                <w:sz w:val="20"/>
              </w:rPr>
            </w:pPr>
            <w:r w:rsidRPr="003D58DE">
              <w:rPr>
                <w:sz w:val="20"/>
              </w:rPr>
              <w:t>VE 07</w:t>
            </w:r>
          </w:p>
        </w:tc>
        <w:tc>
          <w:tcPr>
            <w:tcW w:w="4592" w:type="dxa"/>
            <w:gridSpan w:val="3"/>
            <w:tcBorders>
              <w:top w:val="single" w:sz="4" w:space="0" w:color="auto"/>
              <w:left w:val="single" w:sz="4" w:space="0" w:color="auto"/>
              <w:bottom w:val="single" w:sz="12" w:space="0" w:color="auto"/>
              <w:right w:val="single" w:sz="4" w:space="0" w:color="auto"/>
            </w:tcBorders>
          </w:tcPr>
          <w:p w14:paraId="560C548A" w14:textId="7511284C" w:rsidR="005F5A2A" w:rsidRPr="003D58DE" w:rsidRDefault="005F5A2A" w:rsidP="00556799">
            <w:pPr>
              <w:rPr>
                <w:sz w:val="20"/>
              </w:rPr>
            </w:pPr>
            <w:r w:rsidRPr="003D58DE">
              <w:rPr>
                <w:sz w:val="20"/>
              </w:rPr>
              <w:t>VE ≤ 7% Opacity, Normal Operations</w:t>
            </w:r>
          </w:p>
        </w:tc>
        <w:tc>
          <w:tcPr>
            <w:tcW w:w="2640" w:type="dxa"/>
            <w:vMerge/>
            <w:tcBorders>
              <w:top w:val="single" w:sz="4" w:space="0" w:color="auto"/>
              <w:left w:val="single" w:sz="4" w:space="0" w:color="auto"/>
              <w:bottom w:val="single" w:sz="12" w:space="0" w:color="auto"/>
              <w:right w:val="single" w:sz="12" w:space="0" w:color="auto"/>
            </w:tcBorders>
            <w:vAlign w:val="center"/>
          </w:tcPr>
          <w:p w14:paraId="321404DB" w14:textId="77777777" w:rsidR="005F5A2A" w:rsidRPr="001A2046" w:rsidRDefault="005F5A2A" w:rsidP="008D7C2A">
            <w:pPr>
              <w:jc w:val="center"/>
              <w:rPr>
                <w:sz w:val="20"/>
                <w:highlight w:val="yellow"/>
              </w:rPr>
            </w:pPr>
          </w:p>
        </w:tc>
      </w:tr>
      <w:tr w:rsidR="005F5A2A" w:rsidRPr="00FF2B6B" w14:paraId="5A74A679"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161"/>
          <w:jc w:val="center"/>
        </w:trPr>
        <w:tc>
          <w:tcPr>
            <w:tcW w:w="558" w:type="dxa"/>
            <w:tcBorders>
              <w:top w:val="single" w:sz="12" w:space="0" w:color="auto"/>
              <w:left w:val="single" w:sz="12" w:space="0" w:color="auto"/>
              <w:bottom w:val="single" w:sz="12" w:space="0" w:color="auto"/>
              <w:right w:val="single" w:sz="4" w:space="0" w:color="auto"/>
            </w:tcBorders>
            <w:vAlign w:val="center"/>
          </w:tcPr>
          <w:p w14:paraId="540E7CC4" w14:textId="77777777" w:rsidR="005F5A2A" w:rsidRPr="00D92EE1" w:rsidRDefault="005F5A2A" w:rsidP="008D7C2A">
            <w:pPr>
              <w:jc w:val="center"/>
              <w:rPr>
                <w:sz w:val="20"/>
              </w:rPr>
            </w:pPr>
            <w:r w:rsidRPr="00D92EE1">
              <w:rPr>
                <w:sz w:val="20"/>
              </w:rPr>
              <w:t>013</w:t>
            </w:r>
          </w:p>
        </w:tc>
        <w:tc>
          <w:tcPr>
            <w:tcW w:w="2921" w:type="dxa"/>
            <w:tcBorders>
              <w:top w:val="single" w:sz="12" w:space="0" w:color="auto"/>
              <w:left w:val="single" w:sz="4" w:space="0" w:color="auto"/>
              <w:bottom w:val="single" w:sz="12" w:space="0" w:color="auto"/>
              <w:right w:val="single" w:sz="4" w:space="0" w:color="auto"/>
            </w:tcBorders>
            <w:vAlign w:val="center"/>
          </w:tcPr>
          <w:p w14:paraId="4AD53C33" w14:textId="016ABDCF" w:rsidR="005F5A2A" w:rsidRPr="00D92EE1" w:rsidRDefault="005F5A2A" w:rsidP="008D7C2A">
            <w:pPr>
              <w:tabs>
                <w:tab w:val="left" w:pos="450"/>
                <w:tab w:val="left" w:pos="720"/>
              </w:tabs>
              <w:rPr>
                <w:sz w:val="20"/>
              </w:rPr>
            </w:pPr>
            <w:r w:rsidRPr="00D92EE1">
              <w:rPr>
                <w:sz w:val="20"/>
              </w:rPr>
              <w:t>Wallboard Dryer (4 N</w:t>
            </w:r>
            <w:r w:rsidR="00D92EE1" w:rsidRPr="00D92EE1">
              <w:rPr>
                <w:sz w:val="20"/>
              </w:rPr>
              <w:t>G</w:t>
            </w:r>
            <w:r w:rsidRPr="00D92EE1">
              <w:rPr>
                <w:sz w:val="20"/>
              </w:rPr>
              <w:t xml:space="preserve"> Burners)</w:t>
            </w:r>
          </w:p>
        </w:tc>
        <w:tc>
          <w:tcPr>
            <w:tcW w:w="810" w:type="dxa"/>
            <w:tcBorders>
              <w:top w:val="single" w:sz="12" w:space="0" w:color="auto"/>
              <w:left w:val="single" w:sz="4" w:space="0" w:color="auto"/>
              <w:bottom w:val="single" w:sz="12" w:space="0" w:color="auto"/>
              <w:right w:val="single" w:sz="4" w:space="0" w:color="auto"/>
            </w:tcBorders>
            <w:vAlign w:val="center"/>
          </w:tcPr>
          <w:p w14:paraId="717357ED" w14:textId="27511851" w:rsidR="005F5A2A" w:rsidRPr="00D92EE1" w:rsidRDefault="005F5A2A" w:rsidP="008D7C2A">
            <w:pPr>
              <w:jc w:val="center"/>
              <w:rPr>
                <w:sz w:val="20"/>
              </w:rPr>
            </w:pPr>
            <w:r w:rsidRPr="00D92EE1">
              <w:rPr>
                <w:sz w:val="20"/>
              </w:rPr>
              <w:t>NG</w:t>
            </w:r>
          </w:p>
        </w:tc>
        <w:tc>
          <w:tcPr>
            <w:tcW w:w="810" w:type="dxa"/>
            <w:tcBorders>
              <w:top w:val="single" w:sz="12" w:space="0" w:color="auto"/>
              <w:left w:val="single" w:sz="4" w:space="0" w:color="auto"/>
              <w:bottom w:val="single" w:sz="12" w:space="0" w:color="auto"/>
              <w:right w:val="single" w:sz="4" w:space="0" w:color="auto"/>
            </w:tcBorders>
            <w:vAlign w:val="center"/>
          </w:tcPr>
          <w:p w14:paraId="71011269" w14:textId="77777777" w:rsidR="005F5A2A" w:rsidRPr="00D92EE1" w:rsidRDefault="005F5A2A" w:rsidP="008D7C2A">
            <w:pPr>
              <w:jc w:val="center"/>
              <w:rPr>
                <w:sz w:val="20"/>
              </w:rPr>
            </w:pPr>
            <w:r w:rsidRPr="00D92EE1">
              <w:rPr>
                <w:sz w:val="20"/>
              </w:rPr>
              <w:t>8760</w:t>
            </w:r>
          </w:p>
        </w:tc>
        <w:tc>
          <w:tcPr>
            <w:tcW w:w="986" w:type="dxa"/>
            <w:tcBorders>
              <w:top w:val="single" w:sz="12" w:space="0" w:color="auto"/>
              <w:left w:val="single" w:sz="4" w:space="0" w:color="auto"/>
              <w:bottom w:val="single" w:sz="12" w:space="0" w:color="auto"/>
              <w:right w:val="single" w:sz="4" w:space="0" w:color="auto"/>
            </w:tcBorders>
            <w:vAlign w:val="center"/>
          </w:tcPr>
          <w:p w14:paraId="512C34F6" w14:textId="7C84621D" w:rsidR="005F5A2A" w:rsidRPr="00D92EE1" w:rsidRDefault="00D92EE1" w:rsidP="008D7C2A">
            <w:pPr>
              <w:jc w:val="center"/>
              <w:rPr>
                <w:sz w:val="20"/>
              </w:rPr>
            </w:pPr>
            <w:r w:rsidRPr="00D92EE1">
              <w:rPr>
                <w:sz w:val="20"/>
              </w:rPr>
              <w:t>-</w:t>
            </w:r>
          </w:p>
        </w:tc>
        <w:tc>
          <w:tcPr>
            <w:tcW w:w="2525" w:type="dxa"/>
            <w:tcBorders>
              <w:top w:val="single" w:sz="12" w:space="0" w:color="auto"/>
              <w:left w:val="single" w:sz="4" w:space="0" w:color="auto"/>
              <w:bottom w:val="single" w:sz="12" w:space="0" w:color="auto"/>
              <w:right w:val="single" w:sz="4" w:space="0" w:color="auto"/>
            </w:tcBorders>
            <w:vAlign w:val="center"/>
          </w:tcPr>
          <w:p w14:paraId="27F8B416" w14:textId="5E81FF71" w:rsidR="005F5A2A" w:rsidRPr="00D92EE1" w:rsidRDefault="00D92EE1" w:rsidP="001070C3">
            <w:pPr>
              <w:jc w:val="center"/>
              <w:rPr>
                <w:sz w:val="20"/>
              </w:rPr>
            </w:pPr>
            <w:r w:rsidRPr="00D92EE1">
              <w:rPr>
                <w:sz w:val="20"/>
              </w:rPr>
              <w:t>-</w:t>
            </w:r>
          </w:p>
        </w:tc>
        <w:tc>
          <w:tcPr>
            <w:tcW w:w="900" w:type="dxa"/>
            <w:tcBorders>
              <w:top w:val="single" w:sz="12" w:space="0" w:color="auto"/>
              <w:left w:val="single" w:sz="4" w:space="0" w:color="auto"/>
              <w:bottom w:val="single" w:sz="12" w:space="0" w:color="auto"/>
              <w:right w:val="single" w:sz="4" w:space="0" w:color="auto"/>
            </w:tcBorders>
            <w:vAlign w:val="center"/>
          </w:tcPr>
          <w:p w14:paraId="0B2166FE" w14:textId="7E3E29A8" w:rsidR="005F5A2A" w:rsidRPr="00D92EE1" w:rsidRDefault="00D92EE1" w:rsidP="008D7C2A">
            <w:pPr>
              <w:jc w:val="center"/>
              <w:rPr>
                <w:sz w:val="20"/>
              </w:rPr>
            </w:pPr>
            <w:r w:rsidRPr="00D92EE1">
              <w:rPr>
                <w:sz w:val="20"/>
              </w:rPr>
              <w:t>-</w:t>
            </w:r>
          </w:p>
        </w:tc>
        <w:tc>
          <w:tcPr>
            <w:tcW w:w="1167" w:type="dxa"/>
            <w:tcBorders>
              <w:top w:val="single" w:sz="12" w:space="0" w:color="auto"/>
              <w:left w:val="single" w:sz="4" w:space="0" w:color="auto"/>
              <w:bottom w:val="single" w:sz="12" w:space="0" w:color="auto"/>
              <w:right w:val="single" w:sz="4" w:space="0" w:color="auto"/>
            </w:tcBorders>
            <w:vAlign w:val="center"/>
          </w:tcPr>
          <w:p w14:paraId="1B78DE31" w14:textId="56E40F96" w:rsidR="005F5A2A" w:rsidRPr="00D92EE1" w:rsidRDefault="00D92EE1" w:rsidP="008D7C2A">
            <w:pPr>
              <w:jc w:val="center"/>
              <w:rPr>
                <w:sz w:val="20"/>
              </w:rPr>
            </w:pPr>
            <w:r w:rsidRPr="00D92EE1">
              <w:rPr>
                <w:sz w:val="20"/>
              </w:rPr>
              <w:t>-</w:t>
            </w:r>
          </w:p>
        </w:tc>
        <w:tc>
          <w:tcPr>
            <w:tcW w:w="2640" w:type="dxa"/>
            <w:tcBorders>
              <w:top w:val="single" w:sz="12" w:space="0" w:color="auto"/>
              <w:left w:val="single" w:sz="4" w:space="0" w:color="auto"/>
              <w:bottom w:val="single" w:sz="12" w:space="0" w:color="auto"/>
              <w:right w:val="single" w:sz="12" w:space="0" w:color="auto"/>
            </w:tcBorders>
            <w:vAlign w:val="center"/>
          </w:tcPr>
          <w:p w14:paraId="06F0AEF5" w14:textId="0110109E" w:rsidR="005F5A2A" w:rsidRPr="00D92EE1" w:rsidRDefault="00D92EE1" w:rsidP="008D7C2A">
            <w:pPr>
              <w:jc w:val="center"/>
              <w:rPr>
                <w:sz w:val="20"/>
              </w:rPr>
            </w:pPr>
            <w:r w:rsidRPr="00D92EE1">
              <w:rPr>
                <w:sz w:val="20"/>
              </w:rPr>
              <w:t>-</w:t>
            </w:r>
          </w:p>
        </w:tc>
      </w:tr>
      <w:tr w:rsidR="007D4072" w:rsidRPr="00FF2B6B" w14:paraId="20E1AEC8"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48235602" w14:textId="77777777" w:rsidR="007D4072" w:rsidRPr="001B46A9" w:rsidRDefault="007D4072" w:rsidP="008D7C2A">
            <w:pPr>
              <w:jc w:val="center"/>
              <w:rPr>
                <w:sz w:val="20"/>
              </w:rPr>
            </w:pPr>
            <w:r w:rsidRPr="001B46A9">
              <w:rPr>
                <w:sz w:val="20"/>
              </w:rPr>
              <w:t>014</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0EA773B4" w14:textId="77777777" w:rsidR="007D4072" w:rsidRPr="001B46A9" w:rsidRDefault="007D4072" w:rsidP="00D84615">
            <w:pPr>
              <w:rPr>
                <w:sz w:val="20"/>
              </w:rPr>
            </w:pPr>
            <w:r w:rsidRPr="001B46A9">
              <w:rPr>
                <w:sz w:val="20"/>
              </w:rPr>
              <w:t>Ball Mills</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490E8639" w14:textId="7E0A9673" w:rsidR="007D4072" w:rsidRPr="00B102AB" w:rsidRDefault="007D4072" w:rsidP="008D7C2A">
            <w:pPr>
              <w:jc w:val="center"/>
              <w:rPr>
                <w:sz w:val="20"/>
              </w:rPr>
            </w:pPr>
            <w:r w:rsidRPr="00B102AB">
              <w:rPr>
                <w:sz w:val="20"/>
              </w:rPr>
              <w:t>-</w:t>
            </w:r>
          </w:p>
        </w:tc>
        <w:tc>
          <w:tcPr>
            <w:tcW w:w="810" w:type="dxa"/>
            <w:vMerge w:val="restart"/>
            <w:tcBorders>
              <w:top w:val="single" w:sz="12" w:space="0" w:color="auto"/>
              <w:left w:val="single" w:sz="4" w:space="0" w:color="auto"/>
              <w:right w:val="single" w:sz="4" w:space="0" w:color="auto"/>
            </w:tcBorders>
            <w:vAlign w:val="center"/>
          </w:tcPr>
          <w:p w14:paraId="4D401DA3" w14:textId="3C56CF8E" w:rsidR="007D4072" w:rsidRPr="007D4072" w:rsidRDefault="007D4072" w:rsidP="008D7C2A">
            <w:pPr>
              <w:jc w:val="center"/>
              <w:rPr>
                <w:sz w:val="20"/>
              </w:rPr>
            </w:pPr>
            <w:r w:rsidRPr="007D4072">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2FBDC364" w14:textId="77777777" w:rsidR="007D4072" w:rsidRPr="003B1D94" w:rsidRDefault="007D4072" w:rsidP="008D7C2A">
            <w:pPr>
              <w:jc w:val="center"/>
              <w:rPr>
                <w:sz w:val="20"/>
              </w:rPr>
            </w:pPr>
            <w:r w:rsidRPr="003B1D94">
              <w:rPr>
                <w:sz w:val="20"/>
              </w:rPr>
              <w:t>PM</w:t>
            </w:r>
          </w:p>
        </w:tc>
        <w:tc>
          <w:tcPr>
            <w:tcW w:w="2525" w:type="dxa"/>
            <w:tcBorders>
              <w:top w:val="single" w:sz="12" w:space="0" w:color="auto"/>
              <w:left w:val="single" w:sz="4" w:space="0" w:color="auto"/>
              <w:bottom w:val="single" w:sz="4" w:space="0" w:color="auto"/>
              <w:right w:val="single" w:sz="4" w:space="0" w:color="auto"/>
            </w:tcBorders>
          </w:tcPr>
          <w:p w14:paraId="1DFDB09E" w14:textId="57BAA252" w:rsidR="007D4072" w:rsidRPr="003B1D94" w:rsidRDefault="007D4072" w:rsidP="00556799">
            <w:pPr>
              <w:rPr>
                <w:sz w:val="20"/>
              </w:rPr>
            </w:pPr>
            <w:r w:rsidRPr="003B1D94">
              <w:rPr>
                <w:sz w:val="20"/>
              </w:rPr>
              <w:t>0.02 gr/dscf (0.05 g/dscm)</w:t>
            </w:r>
          </w:p>
        </w:tc>
        <w:tc>
          <w:tcPr>
            <w:tcW w:w="900" w:type="dxa"/>
            <w:tcBorders>
              <w:top w:val="single" w:sz="12" w:space="0" w:color="auto"/>
              <w:left w:val="single" w:sz="4" w:space="0" w:color="auto"/>
              <w:bottom w:val="single" w:sz="4" w:space="0" w:color="auto"/>
              <w:right w:val="single" w:sz="4" w:space="0" w:color="auto"/>
            </w:tcBorders>
          </w:tcPr>
          <w:p w14:paraId="286D5659" w14:textId="77777777" w:rsidR="007D4072" w:rsidRPr="003B1D94" w:rsidRDefault="007D4072" w:rsidP="008D7C2A">
            <w:pPr>
              <w:jc w:val="center"/>
              <w:rPr>
                <w:sz w:val="20"/>
              </w:rPr>
            </w:pPr>
            <w:r w:rsidRPr="003B1D94">
              <w:rPr>
                <w:sz w:val="20"/>
              </w:rPr>
              <w:t>0.19</w:t>
            </w:r>
          </w:p>
        </w:tc>
        <w:tc>
          <w:tcPr>
            <w:tcW w:w="1167" w:type="dxa"/>
            <w:tcBorders>
              <w:top w:val="single" w:sz="12" w:space="0" w:color="auto"/>
              <w:left w:val="single" w:sz="4" w:space="0" w:color="auto"/>
              <w:bottom w:val="single" w:sz="4" w:space="0" w:color="auto"/>
              <w:right w:val="single" w:sz="4" w:space="0" w:color="auto"/>
            </w:tcBorders>
          </w:tcPr>
          <w:p w14:paraId="0596499C" w14:textId="77777777" w:rsidR="007D4072" w:rsidRPr="003B1D94" w:rsidRDefault="007D4072" w:rsidP="008D7C2A">
            <w:pPr>
              <w:jc w:val="center"/>
              <w:rPr>
                <w:sz w:val="20"/>
              </w:rPr>
            </w:pPr>
            <w:r w:rsidRPr="003B1D94">
              <w:rPr>
                <w:sz w:val="20"/>
              </w:rPr>
              <w:t>0.83</w:t>
            </w:r>
          </w:p>
        </w:tc>
        <w:tc>
          <w:tcPr>
            <w:tcW w:w="2640" w:type="dxa"/>
            <w:vMerge w:val="restart"/>
            <w:tcBorders>
              <w:top w:val="single" w:sz="12" w:space="0" w:color="auto"/>
              <w:left w:val="single" w:sz="4" w:space="0" w:color="auto"/>
              <w:bottom w:val="single" w:sz="4" w:space="0" w:color="auto"/>
              <w:right w:val="single" w:sz="12" w:space="0" w:color="auto"/>
            </w:tcBorders>
            <w:vAlign w:val="center"/>
          </w:tcPr>
          <w:p w14:paraId="71929EC4" w14:textId="727A9100" w:rsidR="007D4072" w:rsidRPr="001A2046" w:rsidRDefault="007D4072" w:rsidP="005A7415">
            <w:pPr>
              <w:rPr>
                <w:sz w:val="20"/>
                <w:highlight w:val="yellow"/>
              </w:rPr>
            </w:pPr>
            <w:r w:rsidRPr="003B1D94">
              <w:rPr>
                <w:sz w:val="20"/>
              </w:rPr>
              <w:t>40 CFR 60.672(a), (b), (f)</w:t>
            </w:r>
          </w:p>
        </w:tc>
      </w:tr>
      <w:tr w:rsidR="007D4072" w:rsidRPr="00FF2B6B" w14:paraId="67D0E136"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0CFADF96" w14:textId="77777777" w:rsidR="007D4072" w:rsidRPr="001B46A9" w:rsidRDefault="007D4072" w:rsidP="008D7C2A">
            <w:pPr>
              <w:jc w:val="center"/>
              <w:rPr>
                <w:sz w:val="20"/>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0F60486C" w14:textId="77777777" w:rsidR="007D4072" w:rsidRPr="001A2046" w:rsidRDefault="007D4072" w:rsidP="00D84615">
            <w:pPr>
              <w:rPr>
                <w:sz w:val="20"/>
                <w:highlight w:val="yellow"/>
              </w:rPr>
            </w:pPr>
          </w:p>
        </w:tc>
        <w:tc>
          <w:tcPr>
            <w:tcW w:w="810" w:type="dxa"/>
            <w:vMerge/>
            <w:tcBorders>
              <w:top w:val="single" w:sz="4" w:space="0" w:color="auto"/>
              <w:left w:val="single" w:sz="4" w:space="0" w:color="auto"/>
              <w:bottom w:val="single" w:sz="12" w:space="0" w:color="auto"/>
              <w:right w:val="single" w:sz="4" w:space="0" w:color="auto"/>
            </w:tcBorders>
            <w:vAlign w:val="center"/>
          </w:tcPr>
          <w:p w14:paraId="7BC72349" w14:textId="77777777" w:rsidR="007D4072" w:rsidRPr="00B102AB" w:rsidRDefault="007D4072" w:rsidP="008D7C2A">
            <w:pPr>
              <w:jc w:val="center"/>
              <w:rPr>
                <w:sz w:val="20"/>
              </w:rPr>
            </w:pPr>
          </w:p>
        </w:tc>
        <w:tc>
          <w:tcPr>
            <w:tcW w:w="810" w:type="dxa"/>
            <w:vMerge/>
            <w:tcBorders>
              <w:left w:val="single" w:sz="4" w:space="0" w:color="auto"/>
              <w:bottom w:val="single" w:sz="12" w:space="0" w:color="auto"/>
              <w:right w:val="single" w:sz="4" w:space="0" w:color="auto"/>
            </w:tcBorders>
            <w:vAlign w:val="center"/>
          </w:tcPr>
          <w:p w14:paraId="21A18F5F" w14:textId="77777777" w:rsidR="007D4072" w:rsidRPr="007D4072" w:rsidRDefault="007D4072" w:rsidP="008D7C2A">
            <w:pPr>
              <w:jc w:val="center"/>
              <w:rPr>
                <w:sz w:val="20"/>
              </w:rPr>
            </w:pPr>
          </w:p>
        </w:tc>
        <w:tc>
          <w:tcPr>
            <w:tcW w:w="986" w:type="dxa"/>
            <w:tcBorders>
              <w:top w:val="single" w:sz="4" w:space="0" w:color="auto"/>
              <w:left w:val="single" w:sz="4" w:space="0" w:color="auto"/>
              <w:bottom w:val="single" w:sz="12" w:space="0" w:color="auto"/>
              <w:right w:val="single" w:sz="4" w:space="0" w:color="auto"/>
            </w:tcBorders>
            <w:vAlign w:val="center"/>
          </w:tcPr>
          <w:p w14:paraId="4E06000F" w14:textId="77777777" w:rsidR="007D4072" w:rsidRPr="003D58DE" w:rsidRDefault="007D4072" w:rsidP="008D7C2A">
            <w:pPr>
              <w:jc w:val="center"/>
              <w:rPr>
                <w:sz w:val="20"/>
              </w:rPr>
            </w:pPr>
            <w:r w:rsidRPr="003D58DE">
              <w:rPr>
                <w:sz w:val="20"/>
              </w:rPr>
              <w:t>VE 07</w:t>
            </w:r>
          </w:p>
        </w:tc>
        <w:tc>
          <w:tcPr>
            <w:tcW w:w="4592" w:type="dxa"/>
            <w:gridSpan w:val="3"/>
            <w:tcBorders>
              <w:top w:val="single" w:sz="4" w:space="0" w:color="auto"/>
              <w:left w:val="single" w:sz="4" w:space="0" w:color="auto"/>
              <w:bottom w:val="single" w:sz="12" w:space="0" w:color="auto"/>
              <w:right w:val="single" w:sz="4" w:space="0" w:color="auto"/>
            </w:tcBorders>
          </w:tcPr>
          <w:p w14:paraId="573D2367" w14:textId="61F6FEF6" w:rsidR="007D4072" w:rsidRPr="003D58DE" w:rsidRDefault="007D4072" w:rsidP="00556799">
            <w:pPr>
              <w:rPr>
                <w:sz w:val="20"/>
              </w:rPr>
            </w:pPr>
            <w:r w:rsidRPr="003D58DE">
              <w:rPr>
                <w:sz w:val="20"/>
              </w:rPr>
              <w:t>VE ≤ 7% Opacity, Normal Operations</w:t>
            </w:r>
          </w:p>
        </w:tc>
        <w:tc>
          <w:tcPr>
            <w:tcW w:w="2640" w:type="dxa"/>
            <w:vMerge/>
            <w:tcBorders>
              <w:top w:val="single" w:sz="4" w:space="0" w:color="auto"/>
              <w:left w:val="single" w:sz="4" w:space="0" w:color="auto"/>
              <w:bottom w:val="single" w:sz="12" w:space="0" w:color="auto"/>
              <w:right w:val="single" w:sz="12" w:space="0" w:color="auto"/>
            </w:tcBorders>
            <w:vAlign w:val="center"/>
          </w:tcPr>
          <w:p w14:paraId="5F840C18" w14:textId="77777777" w:rsidR="007D4072" w:rsidRPr="001A2046" w:rsidRDefault="007D4072" w:rsidP="008D7C2A">
            <w:pPr>
              <w:jc w:val="center"/>
              <w:rPr>
                <w:sz w:val="20"/>
                <w:highlight w:val="yellow"/>
              </w:rPr>
            </w:pPr>
          </w:p>
        </w:tc>
      </w:tr>
      <w:tr w:rsidR="007D4072" w:rsidRPr="00FF2B6B" w14:paraId="19153D30"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535CD56B" w14:textId="77777777" w:rsidR="007D4072" w:rsidRPr="001B46A9" w:rsidRDefault="007D4072" w:rsidP="008D7C2A">
            <w:pPr>
              <w:jc w:val="center"/>
              <w:rPr>
                <w:sz w:val="20"/>
              </w:rPr>
            </w:pPr>
            <w:r w:rsidRPr="001B46A9">
              <w:rPr>
                <w:sz w:val="20"/>
              </w:rPr>
              <w:t>016</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2B744CEE" w14:textId="77777777" w:rsidR="007D4072" w:rsidRPr="001B46A9" w:rsidRDefault="007D4072" w:rsidP="00D84615">
            <w:pPr>
              <w:rPr>
                <w:sz w:val="20"/>
              </w:rPr>
            </w:pPr>
            <w:r w:rsidRPr="001B46A9">
              <w:rPr>
                <w:sz w:val="20"/>
              </w:rPr>
              <w:t>Landplaster Bin</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27B7FEE2" w14:textId="06A7E219" w:rsidR="007D4072" w:rsidRPr="00B102AB" w:rsidRDefault="007D4072" w:rsidP="008D7C2A">
            <w:pPr>
              <w:jc w:val="center"/>
              <w:rPr>
                <w:sz w:val="20"/>
              </w:rPr>
            </w:pPr>
            <w:r w:rsidRPr="00B102AB">
              <w:rPr>
                <w:sz w:val="20"/>
              </w:rPr>
              <w:t>-</w:t>
            </w:r>
          </w:p>
        </w:tc>
        <w:tc>
          <w:tcPr>
            <w:tcW w:w="810" w:type="dxa"/>
            <w:vMerge w:val="restart"/>
            <w:tcBorders>
              <w:top w:val="single" w:sz="12" w:space="0" w:color="auto"/>
              <w:left w:val="single" w:sz="4" w:space="0" w:color="auto"/>
              <w:right w:val="single" w:sz="4" w:space="0" w:color="auto"/>
            </w:tcBorders>
            <w:vAlign w:val="center"/>
          </w:tcPr>
          <w:p w14:paraId="58B9F553" w14:textId="3473E819" w:rsidR="007D4072" w:rsidRPr="007D4072" w:rsidRDefault="007D4072" w:rsidP="008D7C2A">
            <w:pPr>
              <w:jc w:val="center"/>
              <w:rPr>
                <w:sz w:val="20"/>
              </w:rPr>
            </w:pPr>
            <w:r w:rsidRPr="007D4072">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71054718" w14:textId="77777777" w:rsidR="007D4072" w:rsidRPr="003B1D94" w:rsidRDefault="007D4072" w:rsidP="008D7C2A">
            <w:pPr>
              <w:jc w:val="center"/>
              <w:rPr>
                <w:sz w:val="20"/>
              </w:rPr>
            </w:pPr>
            <w:r w:rsidRPr="003B1D94">
              <w:rPr>
                <w:sz w:val="20"/>
              </w:rPr>
              <w:t>PM</w:t>
            </w:r>
          </w:p>
        </w:tc>
        <w:tc>
          <w:tcPr>
            <w:tcW w:w="2525" w:type="dxa"/>
            <w:tcBorders>
              <w:top w:val="single" w:sz="12" w:space="0" w:color="auto"/>
              <w:left w:val="single" w:sz="4" w:space="0" w:color="auto"/>
              <w:bottom w:val="single" w:sz="4" w:space="0" w:color="auto"/>
              <w:right w:val="single" w:sz="4" w:space="0" w:color="auto"/>
            </w:tcBorders>
          </w:tcPr>
          <w:p w14:paraId="72854AAB" w14:textId="36F0B8C3" w:rsidR="007D4072" w:rsidRPr="003B1D94" w:rsidRDefault="007D4072" w:rsidP="00556799">
            <w:pPr>
              <w:rPr>
                <w:sz w:val="20"/>
              </w:rPr>
            </w:pPr>
            <w:r w:rsidRPr="003B1D94">
              <w:rPr>
                <w:sz w:val="20"/>
              </w:rPr>
              <w:t>0.02 gr/dscf (0.05 g/dscm)</w:t>
            </w:r>
          </w:p>
        </w:tc>
        <w:tc>
          <w:tcPr>
            <w:tcW w:w="900" w:type="dxa"/>
            <w:tcBorders>
              <w:top w:val="single" w:sz="12" w:space="0" w:color="auto"/>
              <w:left w:val="single" w:sz="4" w:space="0" w:color="auto"/>
              <w:bottom w:val="single" w:sz="4" w:space="0" w:color="auto"/>
              <w:right w:val="single" w:sz="4" w:space="0" w:color="auto"/>
            </w:tcBorders>
          </w:tcPr>
          <w:p w14:paraId="7E8E7223" w14:textId="77777777" w:rsidR="007D4072" w:rsidRPr="003B1D94" w:rsidRDefault="007D4072" w:rsidP="008D7C2A">
            <w:pPr>
              <w:jc w:val="center"/>
              <w:rPr>
                <w:sz w:val="20"/>
              </w:rPr>
            </w:pPr>
            <w:r w:rsidRPr="003B1D94">
              <w:rPr>
                <w:sz w:val="20"/>
              </w:rPr>
              <w:t>5.66</w:t>
            </w:r>
          </w:p>
        </w:tc>
        <w:tc>
          <w:tcPr>
            <w:tcW w:w="1167" w:type="dxa"/>
            <w:tcBorders>
              <w:top w:val="single" w:sz="12" w:space="0" w:color="auto"/>
              <w:left w:val="single" w:sz="4" w:space="0" w:color="auto"/>
              <w:bottom w:val="single" w:sz="4" w:space="0" w:color="auto"/>
              <w:right w:val="single" w:sz="4" w:space="0" w:color="auto"/>
            </w:tcBorders>
          </w:tcPr>
          <w:p w14:paraId="39BD97D6" w14:textId="77777777" w:rsidR="007D4072" w:rsidRPr="003B1D94" w:rsidRDefault="007D4072" w:rsidP="008D7C2A">
            <w:pPr>
              <w:jc w:val="center"/>
              <w:rPr>
                <w:sz w:val="20"/>
              </w:rPr>
            </w:pPr>
            <w:r w:rsidRPr="003B1D94">
              <w:rPr>
                <w:sz w:val="20"/>
              </w:rPr>
              <w:t>24.78</w:t>
            </w:r>
          </w:p>
        </w:tc>
        <w:tc>
          <w:tcPr>
            <w:tcW w:w="2640" w:type="dxa"/>
            <w:vMerge w:val="restart"/>
            <w:tcBorders>
              <w:top w:val="single" w:sz="12" w:space="0" w:color="auto"/>
              <w:left w:val="single" w:sz="4" w:space="0" w:color="auto"/>
              <w:bottom w:val="single" w:sz="4" w:space="0" w:color="auto"/>
              <w:right w:val="single" w:sz="12" w:space="0" w:color="auto"/>
            </w:tcBorders>
            <w:vAlign w:val="center"/>
          </w:tcPr>
          <w:p w14:paraId="3976AE9B" w14:textId="38A55B9D" w:rsidR="007D4072" w:rsidRPr="003B1D94" w:rsidRDefault="007D4072" w:rsidP="005A7415">
            <w:pPr>
              <w:rPr>
                <w:sz w:val="20"/>
              </w:rPr>
            </w:pPr>
            <w:r w:rsidRPr="003B1D94">
              <w:rPr>
                <w:sz w:val="20"/>
              </w:rPr>
              <w:t>40 CFR 60.672(a), (b), (f)</w:t>
            </w:r>
          </w:p>
        </w:tc>
      </w:tr>
      <w:tr w:rsidR="007D4072" w:rsidRPr="00FF2B6B" w14:paraId="156D2B4D"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5ED91BD9" w14:textId="77777777" w:rsidR="007D4072" w:rsidRPr="001A2046" w:rsidRDefault="007D4072" w:rsidP="008D7C2A">
            <w:pPr>
              <w:jc w:val="center"/>
              <w:rPr>
                <w:sz w:val="20"/>
                <w:highlight w:val="yellow"/>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4A0E43A0" w14:textId="77777777" w:rsidR="007D4072" w:rsidRPr="001A2046" w:rsidRDefault="007D4072" w:rsidP="00D84615">
            <w:pPr>
              <w:rPr>
                <w:sz w:val="20"/>
                <w:highlight w:val="yellow"/>
              </w:rPr>
            </w:pPr>
          </w:p>
        </w:tc>
        <w:tc>
          <w:tcPr>
            <w:tcW w:w="810" w:type="dxa"/>
            <w:vMerge/>
            <w:tcBorders>
              <w:top w:val="single" w:sz="4" w:space="0" w:color="auto"/>
              <w:left w:val="single" w:sz="4" w:space="0" w:color="auto"/>
              <w:bottom w:val="single" w:sz="12" w:space="0" w:color="auto"/>
              <w:right w:val="single" w:sz="4" w:space="0" w:color="auto"/>
            </w:tcBorders>
          </w:tcPr>
          <w:p w14:paraId="20452B44" w14:textId="77777777" w:rsidR="007D4072" w:rsidRPr="001A2046" w:rsidRDefault="007D4072" w:rsidP="008D7C2A">
            <w:pPr>
              <w:jc w:val="center"/>
              <w:rPr>
                <w:sz w:val="20"/>
                <w:highlight w:val="yellow"/>
              </w:rPr>
            </w:pPr>
          </w:p>
        </w:tc>
        <w:tc>
          <w:tcPr>
            <w:tcW w:w="810" w:type="dxa"/>
            <w:vMerge/>
            <w:tcBorders>
              <w:left w:val="single" w:sz="4" w:space="0" w:color="auto"/>
              <w:bottom w:val="single" w:sz="12" w:space="0" w:color="auto"/>
              <w:right w:val="single" w:sz="4" w:space="0" w:color="auto"/>
            </w:tcBorders>
            <w:vAlign w:val="center"/>
          </w:tcPr>
          <w:p w14:paraId="189996E3" w14:textId="77777777" w:rsidR="007D4072" w:rsidRPr="001A2046" w:rsidRDefault="007D4072" w:rsidP="008D7C2A">
            <w:pPr>
              <w:jc w:val="center"/>
              <w:rPr>
                <w:sz w:val="20"/>
                <w:highlight w:val="yellow"/>
              </w:rPr>
            </w:pPr>
          </w:p>
        </w:tc>
        <w:tc>
          <w:tcPr>
            <w:tcW w:w="986" w:type="dxa"/>
            <w:tcBorders>
              <w:top w:val="single" w:sz="4" w:space="0" w:color="auto"/>
              <w:left w:val="single" w:sz="4" w:space="0" w:color="auto"/>
              <w:bottom w:val="single" w:sz="12" w:space="0" w:color="auto"/>
              <w:right w:val="single" w:sz="4" w:space="0" w:color="auto"/>
            </w:tcBorders>
            <w:vAlign w:val="center"/>
          </w:tcPr>
          <w:p w14:paraId="573E4B5E" w14:textId="77777777" w:rsidR="007D4072" w:rsidRPr="003D58DE" w:rsidRDefault="007D4072" w:rsidP="008D7C2A">
            <w:pPr>
              <w:jc w:val="center"/>
              <w:rPr>
                <w:sz w:val="20"/>
              </w:rPr>
            </w:pPr>
            <w:r w:rsidRPr="003D58DE">
              <w:rPr>
                <w:sz w:val="20"/>
              </w:rPr>
              <w:t>VE 07</w:t>
            </w:r>
          </w:p>
        </w:tc>
        <w:tc>
          <w:tcPr>
            <w:tcW w:w="4592" w:type="dxa"/>
            <w:gridSpan w:val="3"/>
            <w:tcBorders>
              <w:top w:val="single" w:sz="4" w:space="0" w:color="auto"/>
              <w:left w:val="single" w:sz="4" w:space="0" w:color="auto"/>
              <w:bottom w:val="single" w:sz="12" w:space="0" w:color="auto"/>
              <w:right w:val="single" w:sz="4" w:space="0" w:color="auto"/>
            </w:tcBorders>
          </w:tcPr>
          <w:p w14:paraId="0BDE4B3D" w14:textId="70CF342C" w:rsidR="007D4072" w:rsidRPr="003D58DE" w:rsidRDefault="007D4072" w:rsidP="00556799">
            <w:pPr>
              <w:rPr>
                <w:sz w:val="20"/>
              </w:rPr>
            </w:pPr>
            <w:r w:rsidRPr="003D58DE">
              <w:rPr>
                <w:sz w:val="20"/>
              </w:rPr>
              <w:t>VE ≤ 7% Opacity, Normal Operations</w:t>
            </w:r>
          </w:p>
        </w:tc>
        <w:tc>
          <w:tcPr>
            <w:tcW w:w="2640" w:type="dxa"/>
            <w:vMerge/>
            <w:tcBorders>
              <w:top w:val="single" w:sz="4" w:space="0" w:color="auto"/>
              <w:left w:val="single" w:sz="4" w:space="0" w:color="auto"/>
              <w:bottom w:val="single" w:sz="12" w:space="0" w:color="auto"/>
              <w:right w:val="single" w:sz="12" w:space="0" w:color="auto"/>
            </w:tcBorders>
            <w:vAlign w:val="center"/>
          </w:tcPr>
          <w:p w14:paraId="69F920D3" w14:textId="77777777" w:rsidR="007D4072" w:rsidRPr="001A2046" w:rsidRDefault="007D4072" w:rsidP="008D7C2A">
            <w:pPr>
              <w:jc w:val="center"/>
              <w:rPr>
                <w:sz w:val="20"/>
                <w:highlight w:val="yellow"/>
              </w:rPr>
            </w:pPr>
          </w:p>
        </w:tc>
      </w:tr>
      <w:tr w:rsidR="00254600" w:rsidRPr="00FF2B6B" w14:paraId="4BADE480"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17DFA9B2" w14:textId="77777777" w:rsidR="00254600" w:rsidRPr="001E7362" w:rsidRDefault="00254600" w:rsidP="008D7C2A">
            <w:pPr>
              <w:jc w:val="center"/>
              <w:rPr>
                <w:sz w:val="20"/>
              </w:rPr>
            </w:pPr>
            <w:r w:rsidRPr="001E7362">
              <w:rPr>
                <w:sz w:val="20"/>
              </w:rPr>
              <w:t>017</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7A7DC8A8" w14:textId="77777777" w:rsidR="00254600" w:rsidRPr="001E7362" w:rsidRDefault="00254600" w:rsidP="00D84615">
            <w:pPr>
              <w:rPr>
                <w:sz w:val="20"/>
              </w:rPr>
            </w:pPr>
            <w:r w:rsidRPr="001E7362">
              <w:rPr>
                <w:sz w:val="20"/>
              </w:rPr>
              <w:t>Additives System and Pin Mixer</w:t>
            </w:r>
          </w:p>
        </w:tc>
        <w:tc>
          <w:tcPr>
            <w:tcW w:w="810" w:type="dxa"/>
            <w:vMerge w:val="restart"/>
            <w:tcBorders>
              <w:top w:val="single" w:sz="12" w:space="0" w:color="auto"/>
              <w:left w:val="single" w:sz="4" w:space="0" w:color="auto"/>
              <w:right w:val="single" w:sz="4" w:space="0" w:color="auto"/>
            </w:tcBorders>
            <w:vAlign w:val="center"/>
          </w:tcPr>
          <w:p w14:paraId="4687E1AC" w14:textId="51F00706" w:rsidR="00254600" w:rsidRPr="00254600" w:rsidRDefault="00B102AB" w:rsidP="00B102AB">
            <w:pPr>
              <w:jc w:val="center"/>
              <w:rPr>
                <w:sz w:val="20"/>
                <w:highlight w:val="yellow"/>
              </w:rPr>
            </w:pPr>
            <w:r w:rsidRPr="00B102AB">
              <w:rPr>
                <w:sz w:val="20"/>
              </w:rPr>
              <w:t>-</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65E95B13" w14:textId="77777777" w:rsidR="00254600" w:rsidRPr="001E7362" w:rsidRDefault="00254600" w:rsidP="008D7C2A">
            <w:pPr>
              <w:jc w:val="center"/>
              <w:rPr>
                <w:sz w:val="20"/>
              </w:rPr>
            </w:pPr>
            <w:r w:rsidRPr="001E7362">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4457CEB4" w14:textId="77777777" w:rsidR="00254600" w:rsidRPr="001E7362" w:rsidRDefault="00254600" w:rsidP="008D7C2A">
            <w:pPr>
              <w:jc w:val="center"/>
              <w:rPr>
                <w:sz w:val="20"/>
              </w:rPr>
            </w:pPr>
            <w:r w:rsidRPr="001E7362">
              <w:rPr>
                <w:sz w:val="20"/>
              </w:rPr>
              <w:t>PM</w:t>
            </w:r>
          </w:p>
        </w:tc>
        <w:tc>
          <w:tcPr>
            <w:tcW w:w="2525" w:type="dxa"/>
            <w:tcBorders>
              <w:top w:val="single" w:sz="12" w:space="0" w:color="auto"/>
              <w:left w:val="single" w:sz="4" w:space="0" w:color="auto"/>
              <w:bottom w:val="single" w:sz="4" w:space="0" w:color="auto"/>
              <w:right w:val="single" w:sz="4" w:space="0" w:color="auto"/>
            </w:tcBorders>
          </w:tcPr>
          <w:p w14:paraId="77A1B152" w14:textId="77777777" w:rsidR="00254600" w:rsidRPr="001E7362" w:rsidRDefault="00254600" w:rsidP="00472809">
            <w:pPr>
              <w:tabs>
                <w:tab w:val="left" w:pos="450"/>
                <w:tab w:val="left" w:pos="720"/>
              </w:tabs>
              <w:rPr>
                <w:sz w:val="20"/>
              </w:rPr>
            </w:pPr>
            <w:r w:rsidRPr="001E7362">
              <w:rPr>
                <w:sz w:val="20"/>
              </w:rPr>
              <w:t>0.03 gr/dscf (8,000 dscfm)</w:t>
            </w:r>
          </w:p>
        </w:tc>
        <w:tc>
          <w:tcPr>
            <w:tcW w:w="900" w:type="dxa"/>
            <w:tcBorders>
              <w:top w:val="single" w:sz="12" w:space="0" w:color="auto"/>
              <w:left w:val="single" w:sz="4" w:space="0" w:color="auto"/>
              <w:bottom w:val="single" w:sz="4" w:space="0" w:color="auto"/>
              <w:right w:val="single" w:sz="4" w:space="0" w:color="auto"/>
            </w:tcBorders>
          </w:tcPr>
          <w:p w14:paraId="111C8024" w14:textId="77777777" w:rsidR="00254600" w:rsidRPr="001E7362" w:rsidRDefault="00254600" w:rsidP="00472809">
            <w:pPr>
              <w:jc w:val="center"/>
              <w:rPr>
                <w:sz w:val="20"/>
              </w:rPr>
            </w:pPr>
            <w:r w:rsidRPr="001E7362">
              <w:rPr>
                <w:sz w:val="20"/>
              </w:rPr>
              <w:t>2.06</w:t>
            </w:r>
          </w:p>
        </w:tc>
        <w:tc>
          <w:tcPr>
            <w:tcW w:w="1167" w:type="dxa"/>
            <w:tcBorders>
              <w:top w:val="single" w:sz="12" w:space="0" w:color="auto"/>
              <w:left w:val="single" w:sz="4" w:space="0" w:color="auto"/>
              <w:bottom w:val="single" w:sz="4" w:space="0" w:color="auto"/>
              <w:right w:val="single" w:sz="4" w:space="0" w:color="auto"/>
            </w:tcBorders>
          </w:tcPr>
          <w:p w14:paraId="0D6CA78B" w14:textId="77777777" w:rsidR="00254600" w:rsidRPr="001E7362" w:rsidRDefault="00254600" w:rsidP="00472809">
            <w:pPr>
              <w:jc w:val="center"/>
              <w:rPr>
                <w:sz w:val="20"/>
              </w:rPr>
            </w:pPr>
            <w:r w:rsidRPr="001E7362">
              <w:rPr>
                <w:sz w:val="20"/>
              </w:rPr>
              <w:t>9.01</w:t>
            </w:r>
          </w:p>
        </w:tc>
        <w:tc>
          <w:tcPr>
            <w:tcW w:w="2640" w:type="dxa"/>
            <w:tcBorders>
              <w:top w:val="single" w:sz="12" w:space="0" w:color="auto"/>
              <w:left w:val="single" w:sz="4" w:space="0" w:color="auto"/>
              <w:bottom w:val="single" w:sz="4" w:space="0" w:color="auto"/>
              <w:right w:val="single" w:sz="12" w:space="0" w:color="auto"/>
            </w:tcBorders>
            <w:vAlign w:val="center"/>
          </w:tcPr>
          <w:p w14:paraId="1C643765" w14:textId="740C42A1" w:rsidR="00254600" w:rsidRPr="001E7362" w:rsidRDefault="00254600" w:rsidP="001E7362">
            <w:pPr>
              <w:rPr>
                <w:sz w:val="20"/>
              </w:rPr>
            </w:pPr>
            <w:r w:rsidRPr="001E7362">
              <w:rPr>
                <w:sz w:val="20"/>
              </w:rPr>
              <w:t xml:space="preserve">Permit No. 1070039-015-AC </w:t>
            </w:r>
          </w:p>
        </w:tc>
      </w:tr>
      <w:tr w:rsidR="00254600" w:rsidRPr="00FF2B6B" w14:paraId="296A304F"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6923CEED" w14:textId="77777777" w:rsidR="00254600" w:rsidRPr="001E7362" w:rsidRDefault="00254600" w:rsidP="008D7C2A">
            <w:pPr>
              <w:jc w:val="center"/>
              <w:rPr>
                <w:sz w:val="20"/>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1DC63E6E" w14:textId="77777777" w:rsidR="00254600" w:rsidRPr="001E7362" w:rsidRDefault="00254600" w:rsidP="00D84615">
            <w:pPr>
              <w:rPr>
                <w:sz w:val="20"/>
              </w:rPr>
            </w:pPr>
          </w:p>
        </w:tc>
        <w:tc>
          <w:tcPr>
            <w:tcW w:w="810" w:type="dxa"/>
            <w:vMerge/>
            <w:tcBorders>
              <w:left w:val="single" w:sz="4" w:space="0" w:color="auto"/>
              <w:bottom w:val="single" w:sz="12" w:space="0" w:color="auto"/>
              <w:right w:val="single" w:sz="4" w:space="0" w:color="auto"/>
            </w:tcBorders>
          </w:tcPr>
          <w:p w14:paraId="5955BDC1" w14:textId="77777777" w:rsidR="00254600" w:rsidRPr="001E7362" w:rsidRDefault="00254600" w:rsidP="008D7C2A">
            <w:pPr>
              <w:jc w:val="center"/>
              <w:rPr>
                <w:sz w:val="20"/>
              </w:rPr>
            </w:pPr>
          </w:p>
        </w:tc>
        <w:tc>
          <w:tcPr>
            <w:tcW w:w="810" w:type="dxa"/>
            <w:vMerge/>
            <w:tcBorders>
              <w:top w:val="single" w:sz="4" w:space="0" w:color="auto"/>
              <w:left w:val="single" w:sz="4" w:space="0" w:color="auto"/>
              <w:bottom w:val="single" w:sz="12" w:space="0" w:color="auto"/>
              <w:right w:val="single" w:sz="4" w:space="0" w:color="auto"/>
            </w:tcBorders>
            <w:vAlign w:val="center"/>
          </w:tcPr>
          <w:p w14:paraId="495D6D01" w14:textId="77777777" w:rsidR="00254600" w:rsidRPr="001E7362" w:rsidRDefault="00254600" w:rsidP="008D7C2A">
            <w:pPr>
              <w:jc w:val="center"/>
              <w:rPr>
                <w:sz w:val="20"/>
              </w:rPr>
            </w:pPr>
          </w:p>
        </w:tc>
        <w:tc>
          <w:tcPr>
            <w:tcW w:w="986" w:type="dxa"/>
            <w:tcBorders>
              <w:top w:val="single" w:sz="4" w:space="0" w:color="auto"/>
              <w:left w:val="single" w:sz="4" w:space="0" w:color="auto"/>
              <w:bottom w:val="single" w:sz="12" w:space="0" w:color="auto"/>
              <w:right w:val="single" w:sz="4" w:space="0" w:color="auto"/>
            </w:tcBorders>
            <w:vAlign w:val="center"/>
          </w:tcPr>
          <w:p w14:paraId="202B9BAD" w14:textId="77777777" w:rsidR="00254600" w:rsidRPr="001E7362" w:rsidRDefault="00254600" w:rsidP="008D7C2A">
            <w:pPr>
              <w:jc w:val="center"/>
              <w:rPr>
                <w:sz w:val="20"/>
              </w:rPr>
            </w:pPr>
            <w:r w:rsidRPr="001E7362">
              <w:rPr>
                <w:sz w:val="20"/>
              </w:rPr>
              <w:t>VE 05</w:t>
            </w:r>
          </w:p>
        </w:tc>
        <w:tc>
          <w:tcPr>
            <w:tcW w:w="4592" w:type="dxa"/>
            <w:gridSpan w:val="3"/>
            <w:tcBorders>
              <w:top w:val="single" w:sz="4" w:space="0" w:color="auto"/>
              <w:left w:val="single" w:sz="4" w:space="0" w:color="auto"/>
              <w:bottom w:val="single" w:sz="12" w:space="0" w:color="auto"/>
              <w:right w:val="single" w:sz="4" w:space="0" w:color="auto"/>
            </w:tcBorders>
          </w:tcPr>
          <w:p w14:paraId="44000D4B" w14:textId="1C8619AC" w:rsidR="00254600" w:rsidRPr="001E7362" w:rsidRDefault="00254600" w:rsidP="00556799">
            <w:pPr>
              <w:rPr>
                <w:sz w:val="20"/>
              </w:rPr>
            </w:pPr>
            <w:r w:rsidRPr="001E7362">
              <w:rPr>
                <w:sz w:val="20"/>
              </w:rPr>
              <w:t>VE ≤ 5% Opacity, Normal Operations</w:t>
            </w:r>
          </w:p>
        </w:tc>
        <w:tc>
          <w:tcPr>
            <w:tcW w:w="2640" w:type="dxa"/>
            <w:tcBorders>
              <w:top w:val="single" w:sz="4" w:space="0" w:color="auto"/>
              <w:left w:val="single" w:sz="4" w:space="0" w:color="auto"/>
              <w:bottom w:val="single" w:sz="12" w:space="0" w:color="auto"/>
              <w:right w:val="single" w:sz="12" w:space="0" w:color="auto"/>
            </w:tcBorders>
            <w:vAlign w:val="center"/>
          </w:tcPr>
          <w:p w14:paraId="510AE118" w14:textId="73DDF09F" w:rsidR="00254600" w:rsidRPr="001E7362" w:rsidRDefault="00254600" w:rsidP="001E7362">
            <w:pPr>
              <w:rPr>
                <w:sz w:val="20"/>
              </w:rPr>
            </w:pPr>
            <w:r w:rsidRPr="001E7362">
              <w:rPr>
                <w:sz w:val="20"/>
              </w:rPr>
              <w:t>Rule 62-297.620(4), F.A.C</w:t>
            </w:r>
            <w:r>
              <w:rPr>
                <w:sz w:val="20"/>
              </w:rPr>
              <w:t>.</w:t>
            </w:r>
          </w:p>
        </w:tc>
      </w:tr>
      <w:tr w:rsidR="006D3578" w:rsidRPr="00FF2B6B" w14:paraId="7ECBD754"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69CC1153" w14:textId="77777777" w:rsidR="006D3578" w:rsidRPr="006D3578" w:rsidRDefault="006D3578" w:rsidP="008D7C2A">
            <w:pPr>
              <w:jc w:val="center"/>
              <w:rPr>
                <w:sz w:val="20"/>
              </w:rPr>
            </w:pPr>
            <w:r w:rsidRPr="006D3578">
              <w:rPr>
                <w:sz w:val="20"/>
              </w:rPr>
              <w:t>018</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54C19A0F" w14:textId="77777777" w:rsidR="006D3578" w:rsidRPr="006D3578" w:rsidRDefault="006D3578" w:rsidP="00D84615">
            <w:pPr>
              <w:rPr>
                <w:sz w:val="20"/>
              </w:rPr>
            </w:pPr>
            <w:r w:rsidRPr="006D3578">
              <w:rPr>
                <w:sz w:val="20"/>
              </w:rPr>
              <w:t>Imp Mill Feed Silo B</w:t>
            </w:r>
          </w:p>
        </w:tc>
        <w:tc>
          <w:tcPr>
            <w:tcW w:w="810" w:type="dxa"/>
            <w:vMerge w:val="restart"/>
            <w:tcBorders>
              <w:top w:val="single" w:sz="12" w:space="0" w:color="auto"/>
              <w:left w:val="single" w:sz="4" w:space="0" w:color="auto"/>
              <w:right w:val="single" w:sz="4" w:space="0" w:color="auto"/>
            </w:tcBorders>
            <w:vAlign w:val="center"/>
          </w:tcPr>
          <w:p w14:paraId="2240036C" w14:textId="1AF9BF6E" w:rsidR="006D3578" w:rsidRPr="006D3578" w:rsidRDefault="006D3578" w:rsidP="008D7C2A">
            <w:pPr>
              <w:jc w:val="center"/>
              <w:rPr>
                <w:sz w:val="20"/>
              </w:rPr>
            </w:pPr>
            <w:r w:rsidRPr="006D3578">
              <w:rPr>
                <w:sz w:val="20"/>
              </w:rPr>
              <w:t>-</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0CD01523" w14:textId="77777777" w:rsidR="006D3578" w:rsidRPr="006D3578" w:rsidRDefault="006D3578" w:rsidP="008D7C2A">
            <w:pPr>
              <w:jc w:val="center"/>
              <w:rPr>
                <w:sz w:val="20"/>
              </w:rPr>
            </w:pPr>
            <w:r w:rsidRPr="006D3578">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25C79D75" w14:textId="77777777" w:rsidR="006D3578" w:rsidRPr="0074624E" w:rsidRDefault="006D3578" w:rsidP="008D7C2A">
            <w:pPr>
              <w:jc w:val="center"/>
              <w:rPr>
                <w:sz w:val="20"/>
              </w:rPr>
            </w:pPr>
            <w:r w:rsidRPr="0074624E">
              <w:rPr>
                <w:sz w:val="20"/>
              </w:rPr>
              <w:t>PM</w:t>
            </w:r>
          </w:p>
        </w:tc>
        <w:tc>
          <w:tcPr>
            <w:tcW w:w="2525" w:type="dxa"/>
            <w:tcBorders>
              <w:top w:val="single" w:sz="12" w:space="0" w:color="auto"/>
              <w:left w:val="single" w:sz="4" w:space="0" w:color="auto"/>
              <w:bottom w:val="single" w:sz="4" w:space="0" w:color="auto"/>
              <w:right w:val="single" w:sz="4" w:space="0" w:color="auto"/>
            </w:tcBorders>
          </w:tcPr>
          <w:p w14:paraId="75F05EC1" w14:textId="0EA04CF3" w:rsidR="006D3578" w:rsidRPr="0074624E" w:rsidRDefault="006D3578" w:rsidP="00556799">
            <w:pPr>
              <w:rPr>
                <w:sz w:val="20"/>
              </w:rPr>
            </w:pPr>
            <w:r w:rsidRPr="0074624E">
              <w:rPr>
                <w:sz w:val="20"/>
              </w:rPr>
              <w:t>0.02 gr/dscf (0.05 g/dscm)</w:t>
            </w:r>
          </w:p>
        </w:tc>
        <w:tc>
          <w:tcPr>
            <w:tcW w:w="900" w:type="dxa"/>
            <w:tcBorders>
              <w:top w:val="single" w:sz="12" w:space="0" w:color="auto"/>
              <w:left w:val="single" w:sz="4" w:space="0" w:color="auto"/>
              <w:bottom w:val="single" w:sz="4" w:space="0" w:color="auto"/>
              <w:right w:val="single" w:sz="4" w:space="0" w:color="auto"/>
            </w:tcBorders>
          </w:tcPr>
          <w:p w14:paraId="216FF65F" w14:textId="77777777" w:rsidR="006D3578" w:rsidRPr="0074624E" w:rsidRDefault="006D3578" w:rsidP="00472809">
            <w:pPr>
              <w:jc w:val="center"/>
              <w:rPr>
                <w:sz w:val="20"/>
              </w:rPr>
            </w:pPr>
            <w:r w:rsidRPr="0074624E">
              <w:rPr>
                <w:sz w:val="20"/>
              </w:rPr>
              <w:t>0.05</w:t>
            </w:r>
          </w:p>
        </w:tc>
        <w:tc>
          <w:tcPr>
            <w:tcW w:w="1167" w:type="dxa"/>
            <w:tcBorders>
              <w:top w:val="single" w:sz="12" w:space="0" w:color="auto"/>
              <w:left w:val="single" w:sz="4" w:space="0" w:color="auto"/>
              <w:bottom w:val="single" w:sz="4" w:space="0" w:color="auto"/>
              <w:right w:val="single" w:sz="4" w:space="0" w:color="auto"/>
            </w:tcBorders>
          </w:tcPr>
          <w:p w14:paraId="5F4B4F7C" w14:textId="77777777" w:rsidR="006D3578" w:rsidRPr="0074624E" w:rsidRDefault="006D3578" w:rsidP="00472809">
            <w:pPr>
              <w:jc w:val="center"/>
              <w:rPr>
                <w:sz w:val="20"/>
              </w:rPr>
            </w:pPr>
            <w:r w:rsidRPr="0074624E">
              <w:rPr>
                <w:sz w:val="20"/>
              </w:rPr>
              <w:t>0.23</w:t>
            </w:r>
          </w:p>
        </w:tc>
        <w:tc>
          <w:tcPr>
            <w:tcW w:w="2640" w:type="dxa"/>
            <w:vMerge w:val="restart"/>
            <w:tcBorders>
              <w:top w:val="single" w:sz="12" w:space="0" w:color="auto"/>
              <w:left w:val="single" w:sz="4" w:space="0" w:color="auto"/>
              <w:bottom w:val="single" w:sz="4" w:space="0" w:color="auto"/>
              <w:right w:val="single" w:sz="12" w:space="0" w:color="auto"/>
            </w:tcBorders>
            <w:vAlign w:val="center"/>
          </w:tcPr>
          <w:p w14:paraId="673531FE" w14:textId="2915CACF" w:rsidR="006D3578" w:rsidRPr="0074624E" w:rsidRDefault="006D3578" w:rsidP="00390721">
            <w:pPr>
              <w:rPr>
                <w:sz w:val="20"/>
              </w:rPr>
            </w:pPr>
            <w:r w:rsidRPr="0074624E">
              <w:rPr>
                <w:sz w:val="20"/>
              </w:rPr>
              <w:t>40 CFR 60.672(a), (b)</w:t>
            </w:r>
            <w:r w:rsidR="00390721">
              <w:rPr>
                <w:sz w:val="20"/>
              </w:rPr>
              <w:t>,</w:t>
            </w:r>
            <w:r w:rsidRPr="0074624E">
              <w:rPr>
                <w:sz w:val="20"/>
              </w:rPr>
              <w:t xml:space="preserve"> (f)</w:t>
            </w:r>
          </w:p>
        </w:tc>
      </w:tr>
      <w:tr w:rsidR="006D3578" w:rsidRPr="00FF2B6B" w14:paraId="6F2EA5A2" w14:textId="77777777" w:rsidTr="00591A06">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6D10AD98" w14:textId="77777777" w:rsidR="006D3578" w:rsidRPr="001A2046" w:rsidRDefault="006D3578" w:rsidP="008D7C2A">
            <w:pPr>
              <w:jc w:val="center"/>
              <w:rPr>
                <w:sz w:val="20"/>
                <w:highlight w:val="yellow"/>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33E098A1" w14:textId="77777777" w:rsidR="006D3578" w:rsidRPr="001A2046" w:rsidRDefault="006D3578" w:rsidP="00D84615">
            <w:pPr>
              <w:rPr>
                <w:sz w:val="20"/>
                <w:highlight w:val="yellow"/>
              </w:rPr>
            </w:pPr>
          </w:p>
        </w:tc>
        <w:tc>
          <w:tcPr>
            <w:tcW w:w="810" w:type="dxa"/>
            <w:vMerge/>
            <w:tcBorders>
              <w:left w:val="single" w:sz="4" w:space="0" w:color="auto"/>
              <w:bottom w:val="single" w:sz="12" w:space="0" w:color="auto"/>
              <w:right w:val="single" w:sz="4" w:space="0" w:color="auto"/>
            </w:tcBorders>
          </w:tcPr>
          <w:p w14:paraId="4A4C2E6E" w14:textId="77777777" w:rsidR="006D3578" w:rsidRPr="001A2046" w:rsidRDefault="006D3578" w:rsidP="008D7C2A">
            <w:pPr>
              <w:jc w:val="center"/>
              <w:rPr>
                <w:sz w:val="20"/>
                <w:highlight w:val="yellow"/>
              </w:rPr>
            </w:pPr>
          </w:p>
        </w:tc>
        <w:tc>
          <w:tcPr>
            <w:tcW w:w="810" w:type="dxa"/>
            <w:vMerge/>
            <w:tcBorders>
              <w:top w:val="single" w:sz="4" w:space="0" w:color="auto"/>
              <w:left w:val="single" w:sz="4" w:space="0" w:color="auto"/>
              <w:bottom w:val="single" w:sz="12" w:space="0" w:color="auto"/>
              <w:right w:val="single" w:sz="4" w:space="0" w:color="auto"/>
            </w:tcBorders>
            <w:vAlign w:val="center"/>
          </w:tcPr>
          <w:p w14:paraId="679E18E9" w14:textId="77777777" w:rsidR="006D3578" w:rsidRPr="001A2046" w:rsidRDefault="006D3578" w:rsidP="008D7C2A">
            <w:pPr>
              <w:jc w:val="center"/>
              <w:rPr>
                <w:sz w:val="20"/>
                <w:highlight w:val="yellow"/>
              </w:rPr>
            </w:pPr>
          </w:p>
        </w:tc>
        <w:tc>
          <w:tcPr>
            <w:tcW w:w="986" w:type="dxa"/>
            <w:tcBorders>
              <w:top w:val="single" w:sz="4" w:space="0" w:color="auto"/>
              <w:left w:val="single" w:sz="4" w:space="0" w:color="auto"/>
              <w:bottom w:val="single" w:sz="12" w:space="0" w:color="auto"/>
              <w:right w:val="single" w:sz="4" w:space="0" w:color="auto"/>
            </w:tcBorders>
            <w:vAlign w:val="center"/>
          </w:tcPr>
          <w:p w14:paraId="372E9283" w14:textId="77777777" w:rsidR="006D3578" w:rsidRPr="0074624E" w:rsidRDefault="006D3578" w:rsidP="008D7C2A">
            <w:pPr>
              <w:jc w:val="center"/>
              <w:rPr>
                <w:sz w:val="20"/>
              </w:rPr>
            </w:pPr>
            <w:r w:rsidRPr="0074624E">
              <w:rPr>
                <w:sz w:val="20"/>
              </w:rPr>
              <w:t>VE 07</w:t>
            </w:r>
          </w:p>
        </w:tc>
        <w:tc>
          <w:tcPr>
            <w:tcW w:w="4592" w:type="dxa"/>
            <w:gridSpan w:val="3"/>
            <w:tcBorders>
              <w:top w:val="single" w:sz="4" w:space="0" w:color="auto"/>
              <w:left w:val="single" w:sz="4" w:space="0" w:color="auto"/>
              <w:bottom w:val="single" w:sz="12" w:space="0" w:color="auto"/>
              <w:right w:val="single" w:sz="4" w:space="0" w:color="auto"/>
            </w:tcBorders>
          </w:tcPr>
          <w:p w14:paraId="10B78CB3" w14:textId="2157269C" w:rsidR="006D3578" w:rsidRPr="0074624E" w:rsidRDefault="006D3578" w:rsidP="00556799">
            <w:pPr>
              <w:rPr>
                <w:sz w:val="20"/>
              </w:rPr>
            </w:pPr>
            <w:r w:rsidRPr="0074624E">
              <w:rPr>
                <w:sz w:val="20"/>
              </w:rPr>
              <w:t>VE ≤ 7% Opacity, Normal Operations</w:t>
            </w:r>
          </w:p>
        </w:tc>
        <w:tc>
          <w:tcPr>
            <w:tcW w:w="2640" w:type="dxa"/>
            <w:vMerge/>
            <w:tcBorders>
              <w:top w:val="single" w:sz="4" w:space="0" w:color="auto"/>
              <w:left w:val="single" w:sz="4" w:space="0" w:color="auto"/>
              <w:bottom w:val="single" w:sz="12" w:space="0" w:color="auto"/>
              <w:right w:val="single" w:sz="12" w:space="0" w:color="auto"/>
            </w:tcBorders>
            <w:vAlign w:val="center"/>
          </w:tcPr>
          <w:p w14:paraId="6C9D7216" w14:textId="77777777" w:rsidR="006D3578" w:rsidRPr="001A2046" w:rsidRDefault="006D3578" w:rsidP="00472809">
            <w:pPr>
              <w:jc w:val="center"/>
              <w:rPr>
                <w:sz w:val="20"/>
                <w:highlight w:val="yellow"/>
              </w:rPr>
            </w:pPr>
          </w:p>
        </w:tc>
      </w:tr>
    </w:tbl>
    <w:p w14:paraId="22A3BAFD" w14:textId="310B396B" w:rsidR="00591A06" w:rsidRDefault="00591A06"/>
    <w:p w14:paraId="16A69B03" w14:textId="48DA1A63" w:rsidR="00591A06" w:rsidRDefault="00591A06"/>
    <w:p w14:paraId="7233191C" w14:textId="6E9CD2B6" w:rsidR="00591A06" w:rsidRDefault="00591A06"/>
    <w:p w14:paraId="114C82FC" w14:textId="08E72038" w:rsidR="00591A06" w:rsidRDefault="00E91DF5" w:rsidP="00E91DF5">
      <w:pPr>
        <w:spacing w:after="120"/>
      </w:pPr>
      <w:r>
        <w:rPr>
          <w:sz w:val="20"/>
        </w:rPr>
        <w:t>F</w:t>
      </w:r>
      <w:r w:rsidRPr="00D25A97">
        <w:rPr>
          <w:sz w:val="20"/>
        </w:rPr>
        <w:t>or convenience purposes only</w:t>
      </w:r>
      <w:r>
        <w:rPr>
          <w:sz w:val="20"/>
        </w:rPr>
        <w:t>, t</w:t>
      </w:r>
      <w:r w:rsidRPr="00D25A97">
        <w:rPr>
          <w:sz w:val="20"/>
        </w:rPr>
        <w:t xml:space="preserve">his table summarizes </w:t>
      </w:r>
      <w:r>
        <w:rPr>
          <w:sz w:val="20"/>
        </w:rPr>
        <w:t>air pollutant standards and terms related to the facility</w:t>
      </w:r>
      <w:r w:rsidRPr="00D25A97">
        <w:rPr>
          <w:sz w:val="20"/>
        </w:rPr>
        <w:t xml:space="preserve">.  </w:t>
      </w:r>
      <w:r>
        <w:rPr>
          <w:sz w:val="20"/>
        </w:rPr>
        <w:t xml:space="preserve">It </w:t>
      </w:r>
      <w:r w:rsidRPr="00D25A97">
        <w:rPr>
          <w:sz w:val="20"/>
        </w:rPr>
        <w:t>does not supersede any of the terms or conditions of the permit</w:t>
      </w:r>
      <w:r>
        <w:rPr>
          <w:sz w:val="20"/>
        </w:rPr>
        <w:t>. (Concluded)</w:t>
      </w:r>
    </w:p>
    <w:tbl>
      <w:tblPr>
        <w:tblStyle w:val="TableGridLight"/>
        <w:tblW w:w="13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921"/>
        <w:gridCol w:w="810"/>
        <w:gridCol w:w="810"/>
        <w:gridCol w:w="986"/>
        <w:gridCol w:w="2525"/>
        <w:gridCol w:w="900"/>
        <w:gridCol w:w="1167"/>
        <w:gridCol w:w="2640"/>
      </w:tblGrid>
      <w:tr w:rsidR="00912560" w:rsidRPr="00FF2B6B" w14:paraId="5BC20F02" w14:textId="77777777" w:rsidTr="00F65528">
        <w:trPr>
          <w:jc w:val="center"/>
        </w:trPr>
        <w:tc>
          <w:tcPr>
            <w:tcW w:w="13317" w:type="dxa"/>
            <w:gridSpan w:val="9"/>
            <w:tcBorders>
              <w:top w:val="single" w:sz="12" w:space="0" w:color="auto"/>
              <w:left w:val="single" w:sz="12" w:space="0" w:color="auto"/>
              <w:bottom w:val="single" w:sz="8" w:space="0" w:color="auto"/>
              <w:right w:val="single" w:sz="12" w:space="0" w:color="auto"/>
            </w:tcBorders>
          </w:tcPr>
          <w:p w14:paraId="6323495B" w14:textId="77777777" w:rsidR="00912560" w:rsidRPr="00FF2B6B" w:rsidRDefault="00912560" w:rsidP="00F65528">
            <w:pPr>
              <w:tabs>
                <w:tab w:val="left" w:pos="12240"/>
              </w:tabs>
              <w:rPr>
                <w:sz w:val="20"/>
              </w:rPr>
            </w:pPr>
            <w:r w:rsidRPr="00FF2B6B">
              <w:rPr>
                <w:b/>
                <w:sz w:val="20"/>
              </w:rPr>
              <w:t>Facility ID No</w:t>
            </w:r>
            <w:r>
              <w:rPr>
                <w:b/>
                <w:sz w:val="20"/>
              </w:rPr>
              <w:t xml:space="preserve">. </w:t>
            </w:r>
            <w:r w:rsidRPr="00FF2B6B">
              <w:rPr>
                <w:b/>
                <w:sz w:val="20"/>
              </w:rPr>
              <w:t>1070039, Continental Palatka</w:t>
            </w:r>
          </w:p>
        </w:tc>
      </w:tr>
      <w:tr w:rsidR="00912560" w:rsidRPr="00FF2B6B" w14:paraId="602E9F0B" w14:textId="77777777" w:rsidTr="00F65528">
        <w:trPr>
          <w:jc w:val="center"/>
        </w:trPr>
        <w:tc>
          <w:tcPr>
            <w:tcW w:w="8610" w:type="dxa"/>
            <w:gridSpan w:val="6"/>
            <w:tcBorders>
              <w:top w:val="single" w:sz="8" w:space="0" w:color="auto"/>
              <w:left w:val="single" w:sz="12" w:space="0" w:color="auto"/>
              <w:bottom w:val="single" w:sz="8" w:space="0" w:color="auto"/>
              <w:right w:val="single" w:sz="8" w:space="0" w:color="auto"/>
            </w:tcBorders>
          </w:tcPr>
          <w:p w14:paraId="3EC6AF98" w14:textId="77777777" w:rsidR="00912560" w:rsidRPr="00FF2B6B" w:rsidRDefault="00912560" w:rsidP="00F65528">
            <w:pPr>
              <w:jc w:val="center"/>
              <w:rPr>
                <w:b/>
                <w:sz w:val="20"/>
              </w:rPr>
            </w:pPr>
            <w:r w:rsidRPr="00FF2B6B">
              <w:rPr>
                <w:b/>
                <w:sz w:val="20"/>
              </w:rPr>
              <w:t>Emissions Unit Information</w:t>
            </w:r>
          </w:p>
        </w:tc>
        <w:tc>
          <w:tcPr>
            <w:tcW w:w="2067" w:type="dxa"/>
            <w:gridSpan w:val="2"/>
            <w:tcBorders>
              <w:top w:val="single" w:sz="8" w:space="0" w:color="auto"/>
              <w:left w:val="single" w:sz="8" w:space="0" w:color="auto"/>
              <w:bottom w:val="single" w:sz="8" w:space="0" w:color="auto"/>
              <w:right w:val="single" w:sz="8" w:space="0" w:color="auto"/>
            </w:tcBorders>
          </w:tcPr>
          <w:p w14:paraId="674B3B53" w14:textId="77777777" w:rsidR="00912560" w:rsidRPr="00FF2B6B" w:rsidRDefault="00912560" w:rsidP="00F65528">
            <w:pPr>
              <w:jc w:val="center"/>
              <w:rPr>
                <w:b/>
                <w:sz w:val="20"/>
              </w:rPr>
            </w:pPr>
            <w:r w:rsidRPr="00FF2B6B">
              <w:rPr>
                <w:b/>
                <w:sz w:val="20"/>
              </w:rPr>
              <w:t>Equivalent Emissions</w:t>
            </w:r>
          </w:p>
        </w:tc>
        <w:tc>
          <w:tcPr>
            <w:tcW w:w="2640" w:type="dxa"/>
            <w:vMerge w:val="restart"/>
            <w:tcBorders>
              <w:top w:val="single" w:sz="8" w:space="0" w:color="auto"/>
              <w:left w:val="single" w:sz="8" w:space="0" w:color="auto"/>
              <w:right w:val="single" w:sz="12" w:space="0" w:color="auto"/>
            </w:tcBorders>
            <w:vAlign w:val="bottom"/>
          </w:tcPr>
          <w:p w14:paraId="4C2FC893" w14:textId="77777777" w:rsidR="00912560" w:rsidRPr="00FF2B6B" w:rsidRDefault="00912560" w:rsidP="00F65528">
            <w:pPr>
              <w:jc w:val="center"/>
              <w:rPr>
                <w:b/>
                <w:sz w:val="20"/>
              </w:rPr>
            </w:pPr>
            <w:r w:rsidRPr="00FF2B6B">
              <w:rPr>
                <w:b/>
                <w:sz w:val="20"/>
              </w:rPr>
              <w:t>Regulatory Citations</w:t>
            </w:r>
          </w:p>
        </w:tc>
      </w:tr>
      <w:tr w:rsidR="00912560" w:rsidRPr="00FF2B6B" w14:paraId="59753F6F" w14:textId="77777777" w:rsidTr="00912560">
        <w:trPr>
          <w:jc w:val="center"/>
        </w:trPr>
        <w:tc>
          <w:tcPr>
            <w:tcW w:w="558" w:type="dxa"/>
            <w:tcBorders>
              <w:top w:val="single" w:sz="8" w:space="0" w:color="auto"/>
              <w:left w:val="single" w:sz="12" w:space="0" w:color="auto"/>
              <w:bottom w:val="single" w:sz="12" w:space="0" w:color="auto"/>
              <w:right w:val="single" w:sz="8" w:space="0" w:color="auto"/>
            </w:tcBorders>
            <w:vAlign w:val="bottom"/>
          </w:tcPr>
          <w:p w14:paraId="77985B8F" w14:textId="77777777" w:rsidR="00912560" w:rsidRPr="00FF2B6B" w:rsidRDefault="00912560" w:rsidP="00F65528">
            <w:pPr>
              <w:jc w:val="center"/>
              <w:rPr>
                <w:b/>
                <w:sz w:val="20"/>
              </w:rPr>
            </w:pPr>
            <w:r w:rsidRPr="00FF2B6B">
              <w:rPr>
                <w:b/>
                <w:sz w:val="20"/>
              </w:rPr>
              <w:t>EU ID</w:t>
            </w:r>
          </w:p>
        </w:tc>
        <w:tc>
          <w:tcPr>
            <w:tcW w:w="2921" w:type="dxa"/>
            <w:tcBorders>
              <w:top w:val="single" w:sz="8" w:space="0" w:color="auto"/>
              <w:left w:val="single" w:sz="8" w:space="0" w:color="auto"/>
              <w:bottom w:val="single" w:sz="12" w:space="0" w:color="auto"/>
              <w:right w:val="single" w:sz="8" w:space="0" w:color="auto"/>
            </w:tcBorders>
            <w:vAlign w:val="bottom"/>
          </w:tcPr>
          <w:p w14:paraId="2AFD72BD" w14:textId="77777777" w:rsidR="00912560" w:rsidRPr="00FF2B6B" w:rsidRDefault="00912560" w:rsidP="00F65528">
            <w:pPr>
              <w:jc w:val="center"/>
              <w:rPr>
                <w:b/>
                <w:sz w:val="20"/>
              </w:rPr>
            </w:pPr>
            <w:r w:rsidRPr="00FF2B6B">
              <w:rPr>
                <w:b/>
                <w:sz w:val="20"/>
              </w:rPr>
              <w:t>EU Description</w:t>
            </w:r>
          </w:p>
        </w:tc>
        <w:tc>
          <w:tcPr>
            <w:tcW w:w="810" w:type="dxa"/>
            <w:tcBorders>
              <w:top w:val="single" w:sz="8" w:space="0" w:color="auto"/>
              <w:left w:val="single" w:sz="8" w:space="0" w:color="auto"/>
              <w:bottom w:val="single" w:sz="12" w:space="0" w:color="auto"/>
              <w:right w:val="single" w:sz="8" w:space="0" w:color="auto"/>
            </w:tcBorders>
            <w:vAlign w:val="bottom"/>
          </w:tcPr>
          <w:p w14:paraId="582784D1" w14:textId="77777777" w:rsidR="00912560" w:rsidRPr="00FF2B6B" w:rsidRDefault="00912560" w:rsidP="00F65528">
            <w:pPr>
              <w:jc w:val="center"/>
              <w:rPr>
                <w:b/>
                <w:sz w:val="20"/>
              </w:rPr>
            </w:pPr>
            <w:r w:rsidRPr="00FF2B6B">
              <w:rPr>
                <w:b/>
                <w:sz w:val="20"/>
              </w:rPr>
              <w:t>Fuel</w:t>
            </w:r>
          </w:p>
        </w:tc>
        <w:tc>
          <w:tcPr>
            <w:tcW w:w="810" w:type="dxa"/>
            <w:tcBorders>
              <w:top w:val="single" w:sz="8" w:space="0" w:color="auto"/>
              <w:left w:val="single" w:sz="8" w:space="0" w:color="auto"/>
              <w:bottom w:val="single" w:sz="12" w:space="0" w:color="auto"/>
              <w:right w:val="single" w:sz="8" w:space="0" w:color="auto"/>
            </w:tcBorders>
            <w:vAlign w:val="bottom"/>
          </w:tcPr>
          <w:p w14:paraId="7F1F1CB0" w14:textId="77777777" w:rsidR="00912560" w:rsidRPr="00FF2B6B" w:rsidRDefault="00912560" w:rsidP="00F65528">
            <w:pPr>
              <w:jc w:val="center"/>
              <w:rPr>
                <w:b/>
                <w:sz w:val="20"/>
              </w:rPr>
            </w:pPr>
            <w:r w:rsidRPr="00FF2B6B">
              <w:rPr>
                <w:b/>
                <w:sz w:val="20"/>
              </w:rPr>
              <w:t>Hours/</w:t>
            </w:r>
          </w:p>
          <w:p w14:paraId="679C992D" w14:textId="77777777" w:rsidR="00912560" w:rsidRPr="00FF2B6B" w:rsidRDefault="00912560" w:rsidP="00F65528">
            <w:pPr>
              <w:jc w:val="center"/>
              <w:rPr>
                <w:b/>
                <w:sz w:val="20"/>
              </w:rPr>
            </w:pPr>
            <w:r w:rsidRPr="00FF2B6B">
              <w:rPr>
                <w:b/>
                <w:sz w:val="20"/>
              </w:rPr>
              <w:t>Year</w:t>
            </w:r>
          </w:p>
        </w:tc>
        <w:tc>
          <w:tcPr>
            <w:tcW w:w="986" w:type="dxa"/>
            <w:tcBorders>
              <w:top w:val="single" w:sz="8" w:space="0" w:color="auto"/>
              <w:left w:val="single" w:sz="8" w:space="0" w:color="auto"/>
              <w:bottom w:val="single" w:sz="12" w:space="0" w:color="auto"/>
              <w:right w:val="single" w:sz="8" w:space="0" w:color="auto"/>
            </w:tcBorders>
            <w:vAlign w:val="bottom"/>
          </w:tcPr>
          <w:p w14:paraId="7DAD3C52" w14:textId="77777777" w:rsidR="00912560" w:rsidRPr="00FF2B6B" w:rsidRDefault="00912560" w:rsidP="00F65528">
            <w:pPr>
              <w:ind w:left="-114" w:right="-102"/>
              <w:jc w:val="center"/>
              <w:rPr>
                <w:b/>
                <w:sz w:val="20"/>
              </w:rPr>
            </w:pPr>
            <w:r w:rsidRPr="00FF2B6B">
              <w:rPr>
                <w:b/>
                <w:sz w:val="20"/>
              </w:rPr>
              <w:t>Pollutant</w:t>
            </w:r>
          </w:p>
        </w:tc>
        <w:tc>
          <w:tcPr>
            <w:tcW w:w="2525" w:type="dxa"/>
            <w:tcBorders>
              <w:top w:val="single" w:sz="8" w:space="0" w:color="auto"/>
              <w:left w:val="single" w:sz="8" w:space="0" w:color="auto"/>
              <w:bottom w:val="single" w:sz="12" w:space="0" w:color="auto"/>
              <w:right w:val="single" w:sz="8" w:space="0" w:color="auto"/>
            </w:tcBorders>
            <w:vAlign w:val="bottom"/>
          </w:tcPr>
          <w:p w14:paraId="79F001FB" w14:textId="77777777" w:rsidR="00912560" w:rsidRPr="00FF2B6B" w:rsidRDefault="00912560" w:rsidP="00F65528">
            <w:pPr>
              <w:jc w:val="center"/>
              <w:rPr>
                <w:b/>
                <w:sz w:val="20"/>
              </w:rPr>
            </w:pPr>
            <w:r w:rsidRPr="00FF2B6B">
              <w:rPr>
                <w:b/>
                <w:sz w:val="20"/>
              </w:rPr>
              <w:t>Emission Standards</w:t>
            </w:r>
          </w:p>
        </w:tc>
        <w:tc>
          <w:tcPr>
            <w:tcW w:w="900" w:type="dxa"/>
            <w:tcBorders>
              <w:top w:val="single" w:sz="8" w:space="0" w:color="auto"/>
              <w:left w:val="single" w:sz="8" w:space="0" w:color="auto"/>
              <w:bottom w:val="single" w:sz="12" w:space="0" w:color="auto"/>
              <w:right w:val="single" w:sz="8" w:space="0" w:color="auto"/>
            </w:tcBorders>
            <w:vAlign w:val="bottom"/>
          </w:tcPr>
          <w:p w14:paraId="0789057B" w14:textId="77777777" w:rsidR="00912560" w:rsidRPr="00FF2B6B" w:rsidRDefault="00912560" w:rsidP="00F65528">
            <w:pPr>
              <w:jc w:val="center"/>
              <w:rPr>
                <w:b/>
                <w:sz w:val="20"/>
              </w:rPr>
            </w:pPr>
            <w:r w:rsidRPr="00FF2B6B">
              <w:rPr>
                <w:b/>
                <w:sz w:val="20"/>
              </w:rPr>
              <w:t>lb/hour</w:t>
            </w:r>
          </w:p>
        </w:tc>
        <w:tc>
          <w:tcPr>
            <w:tcW w:w="1167" w:type="dxa"/>
            <w:tcBorders>
              <w:top w:val="single" w:sz="8" w:space="0" w:color="auto"/>
              <w:left w:val="single" w:sz="8" w:space="0" w:color="auto"/>
              <w:bottom w:val="single" w:sz="12" w:space="0" w:color="auto"/>
              <w:right w:val="single" w:sz="8" w:space="0" w:color="auto"/>
            </w:tcBorders>
            <w:vAlign w:val="bottom"/>
          </w:tcPr>
          <w:p w14:paraId="2EA3E693" w14:textId="77777777" w:rsidR="00912560" w:rsidRPr="00FF2B6B" w:rsidRDefault="00912560" w:rsidP="00F65528">
            <w:pPr>
              <w:jc w:val="center"/>
              <w:rPr>
                <w:b/>
                <w:sz w:val="20"/>
              </w:rPr>
            </w:pPr>
            <w:r w:rsidRPr="00FF2B6B">
              <w:rPr>
                <w:b/>
                <w:sz w:val="20"/>
              </w:rPr>
              <w:t>TPY</w:t>
            </w:r>
          </w:p>
        </w:tc>
        <w:tc>
          <w:tcPr>
            <w:tcW w:w="2640" w:type="dxa"/>
            <w:vMerge/>
            <w:tcBorders>
              <w:left w:val="single" w:sz="8" w:space="0" w:color="auto"/>
              <w:bottom w:val="single" w:sz="12" w:space="0" w:color="auto"/>
              <w:right w:val="single" w:sz="12" w:space="0" w:color="auto"/>
            </w:tcBorders>
          </w:tcPr>
          <w:p w14:paraId="60D1534B" w14:textId="77777777" w:rsidR="00912560" w:rsidRPr="00FF2B6B" w:rsidRDefault="00912560" w:rsidP="00F65528">
            <w:pPr>
              <w:jc w:val="center"/>
              <w:rPr>
                <w:b/>
                <w:sz w:val="20"/>
              </w:rPr>
            </w:pPr>
          </w:p>
        </w:tc>
      </w:tr>
      <w:tr w:rsidR="00F16ABC" w:rsidRPr="00FF2B6B" w14:paraId="13E187E7" w14:textId="77777777" w:rsidTr="00912560">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6B952A90" w14:textId="77777777" w:rsidR="00F16ABC" w:rsidRPr="00F16ABC" w:rsidRDefault="00F16ABC" w:rsidP="008D7C2A">
            <w:pPr>
              <w:jc w:val="center"/>
              <w:rPr>
                <w:sz w:val="20"/>
              </w:rPr>
            </w:pPr>
            <w:r w:rsidRPr="00F16ABC">
              <w:rPr>
                <w:sz w:val="20"/>
              </w:rPr>
              <w:t>019</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548EDA1C" w14:textId="77777777" w:rsidR="00F16ABC" w:rsidRPr="00F16ABC" w:rsidRDefault="00F16ABC" w:rsidP="00D84615">
            <w:pPr>
              <w:rPr>
                <w:sz w:val="20"/>
              </w:rPr>
            </w:pPr>
            <w:r w:rsidRPr="00F16ABC">
              <w:rPr>
                <w:sz w:val="20"/>
              </w:rPr>
              <w:t>Imp Mill Flash Calciner System B</w:t>
            </w:r>
          </w:p>
        </w:tc>
        <w:tc>
          <w:tcPr>
            <w:tcW w:w="810" w:type="dxa"/>
            <w:vMerge w:val="restart"/>
            <w:tcBorders>
              <w:top w:val="single" w:sz="12" w:space="0" w:color="auto"/>
              <w:left w:val="single" w:sz="4" w:space="0" w:color="auto"/>
              <w:right w:val="single" w:sz="4" w:space="0" w:color="auto"/>
            </w:tcBorders>
            <w:vAlign w:val="center"/>
          </w:tcPr>
          <w:p w14:paraId="0752517F" w14:textId="7FC4D670" w:rsidR="00F16ABC" w:rsidRPr="00F16ABC" w:rsidRDefault="00F16ABC" w:rsidP="008D7C2A">
            <w:pPr>
              <w:jc w:val="center"/>
              <w:rPr>
                <w:sz w:val="20"/>
              </w:rPr>
            </w:pPr>
            <w:r w:rsidRPr="00F16ABC">
              <w:rPr>
                <w:sz w:val="20"/>
              </w:rPr>
              <w:t>NG</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7C0D2922" w14:textId="77777777" w:rsidR="00F16ABC" w:rsidRPr="00F16ABC" w:rsidRDefault="00F16ABC" w:rsidP="008D7C2A">
            <w:pPr>
              <w:jc w:val="center"/>
              <w:rPr>
                <w:sz w:val="20"/>
              </w:rPr>
            </w:pPr>
            <w:r w:rsidRPr="00F16ABC">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1FEFFFCE" w14:textId="77777777" w:rsidR="00F16ABC" w:rsidRPr="006F1D62" w:rsidRDefault="00F16ABC" w:rsidP="008D7C2A">
            <w:pPr>
              <w:jc w:val="center"/>
              <w:rPr>
                <w:sz w:val="20"/>
              </w:rPr>
            </w:pPr>
            <w:r w:rsidRPr="006F1D62">
              <w:rPr>
                <w:sz w:val="20"/>
              </w:rPr>
              <w:t>PM</w:t>
            </w:r>
          </w:p>
        </w:tc>
        <w:tc>
          <w:tcPr>
            <w:tcW w:w="2525" w:type="dxa"/>
            <w:tcBorders>
              <w:top w:val="single" w:sz="12" w:space="0" w:color="auto"/>
              <w:left w:val="single" w:sz="4" w:space="0" w:color="auto"/>
              <w:bottom w:val="single" w:sz="4" w:space="0" w:color="auto"/>
              <w:right w:val="single" w:sz="4" w:space="0" w:color="auto"/>
            </w:tcBorders>
          </w:tcPr>
          <w:p w14:paraId="55353E74" w14:textId="77777777" w:rsidR="00F16ABC" w:rsidRPr="006F1D62" w:rsidRDefault="00F16ABC" w:rsidP="00556799">
            <w:pPr>
              <w:rPr>
                <w:sz w:val="20"/>
              </w:rPr>
            </w:pPr>
            <w:r w:rsidRPr="006F1D62">
              <w:rPr>
                <w:sz w:val="20"/>
              </w:rPr>
              <w:t>0.017 gr/dscf</w:t>
            </w:r>
          </w:p>
        </w:tc>
        <w:tc>
          <w:tcPr>
            <w:tcW w:w="900" w:type="dxa"/>
            <w:tcBorders>
              <w:top w:val="single" w:sz="12" w:space="0" w:color="auto"/>
              <w:left w:val="single" w:sz="4" w:space="0" w:color="auto"/>
              <w:bottom w:val="single" w:sz="4" w:space="0" w:color="auto"/>
              <w:right w:val="single" w:sz="4" w:space="0" w:color="auto"/>
            </w:tcBorders>
          </w:tcPr>
          <w:p w14:paraId="76A9BFF4" w14:textId="77777777" w:rsidR="00F16ABC" w:rsidRPr="006F1D62" w:rsidRDefault="00F16ABC" w:rsidP="00472809">
            <w:pPr>
              <w:jc w:val="center"/>
              <w:rPr>
                <w:sz w:val="20"/>
              </w:rPr>
            </w:pPr>
            <w:r w:rsidRPr="006F1D62">
              <w:rPr>
                <w:sz w:val="20"/>
              </w:rPr>
              <w:t>1.89</w:t>
            </w:r>
          </w:p>
        </w:tc>
        <w:tc>
          <w:tcPr>
            <w:tcW w:w="1167" w:type="dxa"/>
            <w:tcBorders>
              <w:top w:val="single" w:sz="12" w:space="0" w:color="auto"/>
              <w:left w:val="single" w:sz="4" w:space="0" w:color="auto"/>
              <w:bottom w:val="single" w:sz="4" w:space="0" w:color="auto"/>
              <w:right w:val="single" w:sz="4" w:space="0" w:color="auto"/>
            </w:tcBorders>
          </w:tcPr>
          <w:p w14:paraId="6935EF58" w14:textId="77777777" w:rsidR="00F16ABC" w:rsidRPr="006F1D62" w:rsidRDefault="00F16ABC" w:rsidP="00472809">
            <w:pPr>
              <w:jc w:val="center"/>
              <w:rPr>
                <w:sz w:val="20"/>
              </w:rPr>
            </w:pPr>
            <w:r w:rsidRPr="006F1D62">
              <w:rPr>
                <w:sz w:val="20"/>
              </w:rPr>
              <w:t>8.3</w:t>
            </w:r>
          </w:p>
        </w:tc>
        <w:tc>
          <w:tcPr>
            <w:tcW w:w="2640" w:type="dxa"/>
            <w:vMerge w:val="restart"/>
            <w:tcBorders>
              <w:top w:val="single" w:sz="12" w:space="0" w:color="auto"/>
              <w:left w:val="single" w:sz="4" w:space="0" w:color="auto"/>
              <w:bottom w:val="single" w:sz="4" w:space="0" w:color="auto"/>
              <w:right w:val="single" w:sz="12" w:space="0" w:color="auto"/>
            </w:tcBorders>
            <w:vAlign w:val="center"/>
          </w:tcPr>
          <w:p w14:paraId="552BFEF9" w14:textId="69A6F82E" w:rsidR="00F16ABC" w:rsidRPr="006F1D62" w:rsidRDefault="006F1D62" w:rsidP="006F1D62">
            <w:pPr>
              <w:rPr>
                <w:sz w:val="20"/>
              </w:rPr>
            </w:pPr>
            <w:r w:rsidRPr="006F1D62">
              <w:rPr>
                <w:sz w:val="20"/>
              </w:rPr>
              <w:t>Permit No. 1070039-015-AC 40 CFR 60.672(a), (b), (f)</w:t>
            </w:r>
          </w:p>
        </w:tc>
      </w:tr>
      <w:tr w:rsidR="00F16ABC" w:rsidRPr="00FF2B6B" w14:paraId="3F0102F2" w14:textId="77777777" w:rsidTr="00912560">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4E275C8B" w14:textId="77777777" w:rsidR="00F16ABC" w:rsidRPr="001A2046" w:rsidRDefault="00F16ABC" w:rsidP="008D7C2A">
            <w:pPr>
              <w:jc w:val="center"/>
              <w:rPr>
                <w:sz w:val="20"/>
                <w:highlight w:val="yellow"/>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5716201A" w14:textId="77777777" w:rsidR="00F16ABC" w:rsidRPr="001A2046" w:rsidRDefault="00F16ABC" w:rsidP="008D7C2A">
            <w:pPr>
              <w:jc w:val="center"/>
              <w:rPr>
                <w:sz w:val="20"/>
                <w:highlight w:val="yellow"/>
              </w:rPr>
            </w:pPr>
          </w:p>
        </w:tc>
        <w:tc>
          <w:tcPr>
            <w:tcW w:w="810" w:type="dxa"/>
            <w:vMerge/>
            <w:tcBorders>
              <w:left w:val="single" w:sz="4" w:space="0" w:color="auto"/>
              <w:bottom w:val="single" w:sz="12" w:space="0" w:color="auto"/>
              <w:right w:val="single" w:sz="4" w:space="0" w:color="auto"/>
            </w:tcBorders>
          </w:tcPr>
          <w:p w14:paraId="06DA7CF6" w14:textId="77777777" w:rsidR="00F16ABC" w:rsidRPr="001A2046" w:rsidRDefault="00F16ABC" w:rsidP="008D7C2A">
            <w:pPr>
              <w:jc w:val="center"/>
              <w:rPr>
                <w:sz w:val="20"/>
                <w:highlight w:val="yellow"/>
              </w:rPr>
            </w:pPr>
          </w:p>
        </w:tc>
        <w:tc>
          <w:tcPr>
            <w:tcW w:w="810" w:type="dxa"/>
            <w:vMerge/>
            <w:tcBorders>
              <w:top w:val="single" w:sz="4" w:space="0" w:color="auto"/>
              <w:left w:val="single" w:sz="4" w:space="0" w:color="auto"/>
              <w:bottom w:val="single" w:sz="12" w:space="0" w:color="auto"/>
              <w:right w:val="single" w:sz="4" w:space="0" w:color="auto"/>
            </w:tcBorders>
            <w:vAlign w:val="center"/>
          </w:tcPr>
          <w:p w14:paraId="06F891FB" w14:textId="77777777" w:rsidR="00F16ABC" w:rsidRPr="001A2046" w:rsidRDefault="00F16ABC" w:rsidP="008D7C2A">
            <w:pPr>
              <w:jc w:val="center"/>
              <w:rPr>
                <w:sz w:val="20"/>
                <w:highlight w:val="yellow"/>
              </w:rPr>
            </w:pPr>
          </w:p>
        </w:tc>
        <w:tc>
          <w:tcPr>
            <w:tcW w:w="986" w:type="dxa"/>
            <w:tcBorders>
              <w:top w:val="single" w:sz="4" w:space="0" w:color="auto"/>
              <w:left w:val="single" w:sz="4" w:space="0" w:color="auto"/>
              <w:bottom w:val="single" w:sz="12" w:space="0" w:color="auto"/>
              <w:right w:val="single" w:sz="4" w:space="0" w:color="auto"/>
            </w:tcBorders>
            <w:vAlign w:val="center"/>
          </w:tcPr>
          <w:p w14:paraId="09050EE6" w14:textId="77777777" w:rsidR="00F16ABC" w:rsidRPr="006F1D62" w:rsidRDefault="00F16ABC" w:rsidP="008D7C2A">
            <w:pPr>
              <w:jc w:val="center"/>
              <w:rPr>
                <w:sz w:val="20"/>
              </w:rPr>
            </w:pPr>
            <w:r w:rsidRPr="006F1D62">
              <w:rPr>
                <w:sz w:val="20"/>
              </w:rPr>
              <w:t>VE 07</w:t>
            </w:r>
          </w:p>
        </w:tc>
        <w:tc>
          <w:tcPr>
            <w:tcW w:w="4592" w:type="dxa"/>
            <w:gridSpan w:val="3"/>
            <w:tcBorders>
              <w:top w:val="single" w:sz="4" w:space="0" w:color="auto"/>
              <w:left w:val="single" w:sz="4" w:space="0" w:color="auto"/>
              <w:bottom w:val="single" w:sz="12" w:space="0" w:color="auto"/>
              <w:right w:val="single" w:sz="4" w:space="0" w:color="auto"/>
            </w:tcBorders>
          </w:tcPr>
          <w:p w14:paraId="5E4D4689" w14:textId="119210D9" w:rsidR="00F16ABC" w:rsidRPr="006F1D62" w:rsidRDefault="00F16ABC" w:rsidP="00556799">
            <w:pPr>
              <w:rPr>
                <w:sz w:val="20"/>
              </w:rPr>
            </w:pPr>
            <w:r w:rsidRPr="006F1D62">
              <w:rPr>
                <w:sz w:val="20"/>
              </w:rPr>
              <w:t>VE ≤ 7% Opacity, Normal Operations</w:t>
            </w:r>
          </w:p>
        </w:tc>
        <w:tc>
          <w:tcPr>
            <w:tcW w:w="2640" w:type="dxa"/>
            <w:vMerge/>
            <w:tcBorders>
              <w:top w:val="single" w:sz="4" w:space="0" w:color="auto"/>
              <w:left w:val="single" w:sz="4" w:space="0" w:color="auto"/>
              <w:bottom w:val="single" w:sz="12" w:space="0" w:color="auto"/>
              <w:right w:val="single" w:sz="12" w:space="0" w:color="auto"/>
            </w:tcBorders>
            <w:vAlign w:val="center"/>
          </w:tcPr>
          <w:p w14:paraId="5597E38A" w14:textId="77777777" w:rsidR="00F16ABC" w:rsidRPr="006F1D62" w:rsidRDefault="00F16ABC" w:rsidP="00472809">
            <w:pPr>
              <w:jc w:val="center"/>
              <w:rPr>
                <w:sz w:val="20"/>
              </w:rPr>
            </w:pPr>
          </w:p>
        </w:tc>
      </w:tr>
      <w:tr w:rsidR="004F31C3" w:rsidRPr="00FF2B6B" w14:paraId="1333218B" w14:textId="77777777" w:rsidTr="00912560">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12" w:space="0" w:color="auto"/>
              <w:left w:val="single" w:sz="12" w:space="0" w:color="auto"/>
              <w:bottom w:val="single" w:sz="12" w:space="0" w:color="auto"/>
              <w:right w:val="single" w:sz="4" w:space="0" w:color="auto"/>
            </w:tcBorders>
            <w:vAlign w:val="center"/>
          </w:tcPr>
          <w:p w14:paraId="24DAC147" w14:textId="77777777" w:rsidR="000A5797" w:rsidRPr="007E0AD7" w:rsidRDefault="000A5797" w:rsidP="008D7C2A">
            <w:pPr>
              <w:jc w:val="center"/>
              <w:rPr>
                <w:sz w:val="20"/>
              </w:rPr>
            </w:pPr>
            <w:r w:rsidRPr="007E0AD7">
              <w:rPr>
                <w:sz w:val="20"/>
              </w:rPr>
              <w:t>020</w:t>
            </w:r>
          </w:p>
        </w:tc>
        <w:tc>
          <w:tcPr>
            <w:tcW w:w="2921" w:type="dxa"/>
            <w:tcBorders>
              <w:top w:val="single" w:sz="12" w:space="0" w:color="auto"/>
              <w:left w:val="single" w:sz="4" w:space="0" w:color="auto"/>
              <w:bottom w:val="single" w:sz="12" w:space="0" w:color="auto"/>
              <w:right w:val="single" w:sz="4" w:space="0" w:color="auto"/>
            </w:tcBorders>
            <w:vAlign w:val="center"/>
          </w:tcPr>
          <w:p w14:paraId="77357F94" w14:textId="77777777" w:rsidR="000A5797" w:rsidRPr="007E0AD7" w:rsidRDefault="000A5797" w:rsidP="004F31C3">
            <w:pPr>
              <w:rPr>
                <w:sz w:val="20"/>
              </w:rPr>
            </w:pPr>
            <w:r w:rsidRPr="007E0AD7">
              <w:rPr>
                <w:sz w:val="20"/>
              </w:rPr>
              <w:t>Imp Mill Air Cooling System B</w:t>
            </w:r>
          </w:p>
        </w:tc>
        <w:tc>
          <w:tcPr>
            <w:tcW w:w="810" w:type="dxa"/>
            <w:tcBorders>
              <w:top w:val="single" w:sz="12" w:space="0" w:color="auto"/>
              <w:left w:val="single" w:sz="4" w:space="0" w:color="auto"/>
              <w:bottom w:val="single" w:sz="12" w:space="0" w:color="auto"/>
              <w:right w:val="single" w:sz="4" w:space="0" w:color="auto"/>
            </w:tcBorders>
            <w:vAlign w:val="center"/>
          </w:tcPr>
          <w:p w14:paraId="5A6C5935" w14:textId="690715A6" w:rsidR="000A5797" w:rsidRPr="007E0AD7" w:rsidRDefault="0052055E" w:rsidP="008D7C2A">
            <w:pPr>
              <w:jc w:val="center"/>
              <w:rPr>
                <w:sz w:val="20"/>
              </w:rPr>
            </w:pPr>
            <w:r>
              <w:rPr>
                <w:sz w:val="20"/>
              </w:rPr>
              <w:t>-</w:t>
            </w:r>
          </w:p>
        </w:tc>
        <w:tc>
          <w:tcPr>
            <w:tcW w:w="810" w:type="dxa"/>
            <w:tcBorders>
              <w:top w:val="single" w:sz="12" w:space="0" w:color="auto"/>
              <w:left w:val="single" w:sz="4" w:space="0" w:color="auto"/>
              <w:bottom w:val="single" w:sz="12" w:space="0" w:color="auto"/>
              <w:right w:val="single" w:sz="4" w:space="0" w:color="auto"/>
            </w:tcBorders>
            <w:vAlign w:val="center"/>
          </w:tcPr>
          <w:p w14:paraId="09A73D9E" w14:textId="77777777" w:rsidR="000A5797" w:rsidRPr="007E0AD7" w:rsidRDefault="000A5797" w:rsidP="008D7C2A">
            <w:pPr>
              <w:jc w:val="center"/>
              <w:rPr>
                <w:sz w:val="20"/>
              </w:rPr>
            </w:pPr>
            <w:r w:rsidRPr="007E0AD7">
              <w:rPr>
                <w:sz w:val="20"/>
              </w:rPr>
              <w:t>8760</w:t>
            </w:r>
          </w:p>
        </w:tc>
        <w:tc>
          <w:tcPr>
            <w:tcW w:w="986" w:type="dxa"/>
            <w:tcBorders>
              <w:top w:val="single" w:sz="12" w:space="0" w:color="auto"/>
              <w:left w:val="single" w:sz="4" w:space="0" w:color="auto"/>
              <w:bottom w:val="single" w:sz="12" w:space="0" w:color="auto"/>
              <w:right w:val="single" w:sz="4" w:space="0" w:color="auto"/>
            </w:tcBorders>
            <w:vAlign w:val="center"/>
          </w:tcPr>
          <w:p w14:paraId="6FF3976F" w14:textId="77777777" w:rsidR="000A5797" w:rsidRPr="007E0AD7" w:rsidRDefault="000A5797" w:rsidP="008D7C2A">
            <w:pPr>
              <w:jc w:val="center"/>
              <w:rPr>
                <w:sz w:val="20"/>
              </w:rPr>
            </w:pPr>
            <w:r w:rsidRPr="007E0AD7">
              <w:rPr>
                <w:sz w:val="20"/>
              </w:rPr>
              <w:t>PM</w:t>
            </w:r>
          </w:p>
        </w:tc>
        <w:tc>
          <w:tcPr>
            <w:tcW w:w="2525" w:type="dxa"/>
            <w:tcBorders>
              <w:top w:val="single" w:sz="12" w:space="0" w:color="auto"/>
              <w:left w:val="single" w:sz="4" w:space="0" w:color="auto"/>
              <w:bottom w:val="single" w:sz="12" w:space="0" w:color="auto"/>
              <w:right w:val="single" w:sz="4" w:space="0" w:color="auto"/>
            </w:tcBorders>
            <w:vAlign w:val="center"/>
          </w:tcPr>
          <w:p w14:paraId="6F0570A3" w14:textId="77777777" w:rsidR="000A5797" w:rsidRPr="007E0AD7" w:rsidRDefault="000A5797" w:rsidP="00556799">
            <w:pPr>
              <w:rPr>
                <w:sz w:val="20"/>
              </w:rPr>
            </w:pPr>
            <w:r w:rsidRPr="007E0AD7">
              <w:rPr>
                <w:sz w:val="20"/>
              </w:rPr>
              <w:t>0.017 gr/dscf</w:t>
            </w:r>
          </w:p>
        </w:tc>
        <w:tc>
          <w:tcPr>
            <w:tcW w:w="900" w:type="dxa"/>
            <w:tcBorders>
              <w:top w:val="single" w:sz="12" w:space="0" w:color="auto"/>
              <w:left w:val="single" w:sz="4" w:space="0" w:color="auto"/>
              <w:bottom w:val="single" w:sz="12" w:space="0" w:color="auto"/>
              <w:right w:val="single" w:sz="4" w:space="0" w:color="auto"/>
            </w:tcBorders>
            <w:vAlign w:val="center"/>
          </w:tcPr>
          <w:p w14:paraId="3EBF0C09" w14:textId="77777777" w:rsidR="000A5797" w:rsidRPr="007E0AD7" w:rsidRDefault="000A5797" w:rsidP="00472809">
            <w:pPr>
              <w:jc w:val="center"/>
              <w:rPr>
                <w:sz w:val="20"/>
              </w:rPr>
            </w:pPr>
            <w:r w:rsidRPr="007E0AD7">
              <w:rPr>
                <w:sz w:val="20"/>
              </w:rPr>
              <w:t>6.99</w:t>
            </w:r>
          </w:p>
        </w:tc>
        <w:tc>
          <w:tcPr>
            <w:tcW w:w="1167" w:type="dxa"/>
            <w:tcBorders>
              <w:top w:val="single" w:sz="12" w:space="0" w:color="auto"/>
              <w:left w:val="single" w:sz="4" w:space="0" w:color="auto"/>
              <w:bottom w:val="single" w:sz="12" w:space="0" w:color="auto"/>
              <w:right w:val="single" w:sz="4" w:space="0" w:color="auto"/>
            </w:tcBorders>
            <w:vAlign w:val="center"/>
          </w:tcPr>
          <w:p w14:paraId="423D819F" w14:textId="77777777" w:rsidR="000A5797" w:rsidRPr="007E0AD7" w:rsidRDefault="000A5797" w:rsidP="00472809">
            <w:pPr>
              <w:jc w:val="center"/>
              <w:rPr>
                <w:sz w:val="20"/>
              </w:rPr>
            </w:pPr>
            <w:r w:rsidRPr="007E0AD7">
              <w:rPr>
                <w:sz w:val="20"/>
              </w:rPr>
              <w:t>30.63</w:t>
            </w:r>
          </w:p>
        </w:tc>
        <w:tc>
          <w:tcPr>
            <w:tcW w:w="2640" w:type="dxa"/>
            <w:tcBorders>
              <w:top w:val="single" w:sz="12" w:space="0" w:color="auto"/>
              <w:left w:val="single" w:sz="4" w:space="0" w:color="auto"/>
              <w:bottom w:val="single" w:sz="12" w:space="0" w:color="auto"/>
              <w:right w:val="single" w:sz="12" w:space="0" w:color="auto"/>
            </w:tcBorders>
            <w:vAlign w:val="center"/>
          </w:tcPr>
          <w:p w14:paraId="4CA28E1F" w14:textId="4335BFFC" w:rsidR="000A5797" w:rsidRPr="007E0AD7" w:rsidRDefault="007E0AD7" w:rsidP="00CA3C33">
            <w:pPr>
              <w:rPr>
                <w:sz w:val="20"/>
              </w:rPr>
            </w:pPr>
            <w:r w:rsidRPr="007E0AD7">
              <w:rPr>
                <w:sz w:val="20"/>
              </w:rPr>
              <w:t>Permit No. 1070039-015-AC</w:t>
            </w:r>
          </w:p>
        </w:tc>
      </w:tr>
      <w:tr w:rsidR="000A5797" w:rsidRPr="00FF2B6B" w14:paraId="0B5ABB06" w14:textId="77777777" w:rsidTr="00912560">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12" w:space="0" w:color="auto"/>
              <w:left w:val="single" w:sz="12" w:space="0" w:color="auto"/>
              <w:bottom w:val="single" w:sz="12" w:space="0" w:color="auto"/>
              <w:right w:val="single" w:sz="4" w:space="0" w:color="auto"/>
            </w:tcBorders>
            <w:vAlign w:val="center"/>
          </w:tcPr>
          <w:p w14:paraId="28BBA94A" w14:textId="77777777" w:rsidR="000A5797" w:rsidRPr="00CA3C33" w:rsidRDefault="000A5797" w:rsidP="008D7C2A">
            <w:pPr>
              <w:jc w:val="center"/>
              <w:rPr>
                <w:sz w:val="20"/>
              </w:rPr>
            </w:pPr>
            <w:r w:rsidRPr="00CA3C33">
              <w:rPr>
                <w:sz w:val="20"/>
              </w:rPr>
              <w:t>021</w:t>
            </w:r>
          </w:p>
        </w:tc>
        <w:tc>
          <w:tcPr>
            <w:tcW w:w="2921" w:type="dxa"/>
            <w:tcBorders>
              <w:top w:val="single" w:sz="12" w:space="0" w:color="auto"/>
              <w:left w:val="single" w:sz="4" w:space="0" w:color="auto"/>
              <w:bottom w:val="single" w:sz="12" w:space="0" w:color="auto"/>
              <w:right w:val="single" w:sz="4" w:space="0" w:color="auto"/>
            </w:tcBorders>
            <w:vAlign w:val="center"/>
          </w:tcPr>
          <w:p w14:paraId="425A5785" w14:textId="77777777" w:rsidR="000A5797" w:rsidRPr="00CA3C33" w:rsidRDefault="000A5797" w:rsidP="004F31C3">
            <w:pPr>
              <w:rPr>
                <w:sz w:val="20"/>
              </w:rPr>
            </w:pPr>
            <w:r w:rsidRPr="00CA3C33">
              <w:rPr>
                <w:sz w:val="20"/>
              </w:rPr>
              <w:t xml:space="preserve">Stucco Silo B </w:t>
            </w:r>
          </w:p>
        </w:tc>
        <w:tc>
          <w:tcPr>
            <w:tcW w:w="810" w:type="dxa"/>
            <w:tcBorders>
              <w:top w:val="single" w:sz="12" w:space="0" w:color="auto"/>
              <w:left w:val="single" w:sz="4" w:space="0" w:color="auto"/>
              <w:bottom w:val="single" w:sz="12" w:space="0" w:color="auto"/>
              <w:right w:val="single" w:sz="4" w:space="0" w:color="auto"/>
            </w:tcBorders>
            <w:vAlign w:val="center"/>
          </w:tcPr>
          <w:p w14:paraId="1EDC68C7" w14:textId="23117F32" w:rsidR="000A5797" w:rsidRPr="00CA3C33" w:rsidRDefault="0052055E" w:rsidP="008D7C2A">
            <w:pPr>
              <w:jc w:val="center"/>
              <w:rPr>
                <w:sz w:val="20"/>
              </w:rPr>
            </w:pPr>
            <w:r>
              <w:rPr>
                <w:sz w:val="20"/>
              </w:rPr>
              <w:t>-</w:t>
            </w:r>
          </w:p>
        </w:tc>
        <w:tc>
          <w:tcPr>
            <w:tcW w:w="810" w:type="dxa"/>
            <w:tcBorders>
              <w:top w:val="single" w:sz="12" w:space="0" w:color="auto"/>
              <w:left w:val="single" w:sz="4" w:space="0" w:color="auto"/>
              <w:bottom w:val="single" w:sz="12" w:space="0" w:color="auto"/>
              <w:right w:val="single" w:sz="4" w:space="0" w:color="auto"/>
            </w:tcBorders>
            <w:vAlign w:val="center"/>
          </w:tcPr>
          <w:p w14:paraId="08AC5D82" w14:textId="1C18FF95" w:rsidR="000A5797" w:rsidRPr="00CA3C33" w:rsidRDefault="007E0AD7" w:rsidP="008D7C2A">
            <w:pPr>
              <w:jc w:val="center"/>
              <w:rPr>
                <w:sz w:val="20"/>
              </w:rPr>
            </w:pPr>
            <w:r w:rsidRPr="00CA3C33">
              <w:rPr>
                <w:sz w:val="20"/>
              </w:rPr>
              <w:t>8760</w:t>
            </w:r>
          </w:p>
        </w:tc>
        <w:tc>
          <w:tcPr>
            <w:tcW w:w="986" w:type="dxa"/>
            <w:tcBorders>
              <w:top w:val="single" w:sz="12" w:space="0" w:color="auto"/>
              <w:left w:val="single" w:sz="4" w:space="0" w:color="auto"/>
              <w:bottom w:val="single" w:sz="12" w:space="0" w:color="auto"/>
              <w:right w:val="single" w:sz="4" w:space="0" w:color="auto"/>
            </w:tcBorders>
            <w:vAlign w:val="center"/>
          </w:tcPr>
          <w:p w14:paraId="578BF514" w14:textId="77777777" w:rsidR="000A5797" w:rsidRPr="00CA3C33" w:rsidRDefault="000A5797" w:rsidP="008D7C2A">
            <w:pPr>
              <w:jc w:val="center"/>
              <w:rPr>
                <w:sz w:val="20"/>
              </w:rPr>
            </w:pPr>
            <w:r w:rsidRPr="00CA3C33">
              <w:rPr>
                <w:sz w:val="20"/>
              </w:rPr>
              <w:t>VE 05</w:t>
            </w:r>
          </w:p>
        </w:tc>
        <w:tc>
          <w:tcPr>
            <w:tcW w:w="4592" w:type="dxa"/>
            <w:gridSpan w:val="3"/>
            <w:tcBorders>
              <w:top w:val="single" w:sz="12" w:space="0" w:color="auto"/>
              <w:left w:val="single" w:sz="4" w:space="0" w:color="auto"/>
              <w:bottom w:val="single" w:sz="12" w:space="0" w:color="auto"/>
              <w:right w:val="single" w:sz="4" w:space="0" w:color="auto"/>
            </w:tcBorders>
            <w:vAlign w:val="center"/>
          </w:tcPr>
          <w:p w14:paraId="2F45EA97" w14:textId="466F4245" w:rsidR="000A5797" w:rsidRPr="00CA3C33" w:rsidRDefault="000A5797" w:rsidP="00556799">
            <w:pPr>
              <w:rPr>
                <w:sz w:val="20"/>
              </w:rPr>
            </w:pPr>
            <w:r w:rsidRPr="00CA3C33">
              <w:rPr>
                <w:sz w:val="20"/>
              </w:rPr>
              <w:t>V</w:t>
            </w:r>
            <w:r w:rsidR="001070C3">
              <w:rPr>
                <w:sz w:val="20"/>
              </w:rPr>
              <w:t>E</w:t>
            </w:r>
            <w:r w:rsidRPr="00CA3C33">
              <w:rPr>
                <w:sz w:val="20"/>
              </w:rPr>
              <w:t xml:space="preserve"> ≤ 5% Opacity, Normal Operations</w:t>
            </w:r>
          </w:p>
        </w:tc>
        <w:tc>
          <w:tcPr>
            <w:tcW w:w="2640" w:type="dxa"/>
            <w:tcBorders>
              <w:top w:val="single" w:sz="12" w:space="0" w:color="auto"/>
              <w:left w:val="single" w:sz="4" w:space="0" w:color="auto"/>
              <w:bottom w:val="single" w:sz="12" w:space="0" w:color="auto"/>
              <w:right w:val="single" w:sz="12" w:space="0" w:color="auto"/>
            </w:tcBorders>
            <w:vAlign w:val="center"/>
          </w:tcPr>
          <w:p w14:paraId="28457308" w14:textId="69F3336E" w:rsidR="000A5797" w:rsidRPr="00CA3C33" w:rsidRDefault="000A5797" w:rsidP="00CA3C33">
            <w:pPr>
              <w:rPr>
                <w:sz w:val="20"/>
              </w:rPr>
            </w:pPr>
            <w:r w:rsidRPr="00CA3C33">
              <w:rPr>
                <w:sz w:val="20"/>
              </w:rPr>
              <w:t>Rule 62-297.620(4)</w:t>
            </w:r>
            <w:r w:rsidR="00CA3C33" w:rsidRPr="00CA3C33">
              <w:rPr>
                <w:sz w:val="20"/>
              </w:rPr>
              <w:t>, F.A.C.</w:t>
            </w:r>
          </w:p>
        </w:tc>
      </w:tr>
      <w:tr w:rsidR="00912560" w:rsidRPr="00FF2B6B" w14:paraId="7619B526" w14:textId="77777777" w:rsidTr="00F6552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32C582BD" w14:textId="77777777" w:rsidR="00912560" w:rsidRPr="001A2046" w:rsidRDefault="00912560" w:rsidP="008D7C2A">
            <w:pPr>
              <w:jc w:val="center"/>
              <w:rPr>
                <w:sz w:val="20"/>
                <w:highlight w:val="yellow"/>
              </w:rPr>
            </w:pPr>
            <w:r w:rsidRPr="001B46A9">
              <w:rPr>
                <w:sz w:val="20"/>
              </w:rPr>
              <w:t>022</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5E3550EB" w14:textId="74B35359" w:rsidR="00912560" w:rsidRPr="001A2046" w:rsidRDefault="00912560" w:rsidP="004F31C3">
            <w:pPr>
              <w:rPr>
                <w:sz w:val="20"/>
                <w:highlight w:val="yellow"/>
              </w:rPr>
            </w:pPr>
            <w:r w:rsidRPr="001B46A9">
              <w:rPr>
                <w:sz w:val="20"/>
              </w:rPr>
              <w:t>FGD Surge Bin #2 (40-ton)</w:t>
            </w:r>
          </w:p>
        </w:tc>
        <w:tc>
          <w:tcPr>
            <w:tcW w:w="810" w:type="dxa"/>
            <w:vMerge w:val="restart"/>
            <w:tcBorders>
              <w:top w:val="single" w:sz="12" w:space="0" w:color="auto"/>
              <w:left w:val="single" w:sz="4" w:space="0" w:color="auto"/>
              <w:right w:val="single" w:sz="4" w:space="0" w:color="auto"/>
            </w:tcBorders>
            <w:vAlign w:val="center"/>
          </w:tcPr>
          <w:p w14:paraId="3E6E336B" w14:textId="72E13711" w:rsidR="00912560" w:rsidRPr="001A2046" w:rsidRDefault="00912560" w:rsidP="008D7C2A">
            <w:pPr>
              <w:jc w:val="center"/>
              <w:rPr>
                <w:sz w:val="20"/>
                <w:highlight w:val="yellow"/>
              </w:rPr>
            </w:pPr>
            <w:r w:rsidRPr="00912560">
              <w:rPr>
                <w:sz w:val="20"/>
              </w:rPr>
              <w:t>-</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24B766DD" w14:textId="77777777" w:rsidR="00912560" w:rsidRPr="003B1D94" w:rsidRDefault="00912560" w:rsidP="008D7C2A">
            <w:pPr>
              <w:jc w:val="center"/>
              <w:rPr>
                <w:sz w:val="20"/>
              </w:rPr>
            </w:pPr>
            <w:r w:rsidRPr="003B1D94">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2AF201B4" w14:textId="77777777" w:rsidR="00912560" w:rsidRPr="003B1D94" w:rsidRDefault="00912560" w:rsidP="008D7C2A">
            <w:pPr>
              <w:jc w:val="center"/>
              <w:rPr>
                <w:sz w:val="20"/>
              </w:rPr>
            </w:pPr>
            <w:r w:rsidRPr="003B1D94">
              <w:rPr>
                <w:sz w:val="20"/>
              </w:rPr>
              <w:t>PM</w:t>
            </w:r>
          </w:p>
        </w:tc>
        <w:tc>
          <w:tcPr>
            <w:tcW w:w="2525" w:type="dxa"/>
            <w:tcBorders>
              <w:top w:val="single" w:sz="12" w:space="0" w:color="auto"/>
              <w:left w:val="single" w:sz="4" w:space="0" w:color="auto"/>
              <w:bottom w:val="single" w:sz="4" w:space="0" w:color="auto"/>
              <w:right w:val="single" w:sz="4" w:space="0" w:color="auto"/>
            </w:tcBorders>
            <w:vAlign w:val="center"/>
          </w:tcPr>
          <w:p w14:paraId="213832EE" w14:textId="4A06F0A6" w:rsidR="00912560" w:rsidRPr="003B1D94" w:rsidRDefault="00912560" w:rsidP="00556799">
            <w:pPr>
              <w:rPr>
                <w:sz w:val="20"/>
              </w:rPr>
            </w:pPr>
            <w:r w:rsidRPr="003B1D94">
              <w:rPr>
                <w:sz w:val="20"/>
              </w:rPr>
              <w:t>0.02 gr/dscf (0.05 g/dscm)</w:t>
            </w:r>
          </w:p>
        </w:tc>
        <w:tc>
          <w:tcPr>
            <w:tcW w:w="900" w:type="dxa"/>
            <w:tcBorders>
              <w:top w:val="single" w:sz="12" w:space="0" w:color="auto"/>
              <w:left w:val="single" w:sz="4" w:space="0" w:color="auto"/>
              <w:bottom w:val="single" w:sz="4" w:space="0" w:color="auto"/>
              <w:right w:val="single" w:sz="4" w:space="0" w:color="auto"/>
            </w:tcBorders>
            <w:vAlign w:val="center"/>
          </w:tcPr>
          <w:p w14:paraId="04069474" w14:textId="77777777" w:rsidR="00912560" w:rsidRPr="003B1D94" w:rsidRDefault="00912560" w:rsidP="00472809">
            <w:pPr>
              <w:jc w:val="center"/>
              <w:rPr>
                <w:sz w:val="20"/>
              </w:rPr>
            </w:pPr>
            <w:r w:rsidRPr="003B1D94">
              <w:rPr>
                <w:sz w:val="20"/>
              </w:rPr>
              <w:t>0.05</w:t>
            </w:r>
          </w:p>
        </w:tc>
        <w:tc>
          <w:tcPr>
            <w:tcW w:w="1167" w:type="dxa"/>
            <w:tcBorders>
              <w:top w:val="single" w:sz="12" w:space="0" w:color="auto"/>
              <w:left w:val="single" w:sz="4" w:space="0" w:color="auto"/>
              <w:bottom w:val="single" w:sz="4" w:space="0" w:color="auto"/>
              <w:right w:val="single" w:sz="4" w:space="0" w:color="auto"/>
            </w:tcBorders>
            <w:vAlign w:val="center"/>
          </w:tcPr>
          <w:p w14:paraId="0B79DE44" w14:textId="77777777" w:rsidR="00912560" w:rsidRPr="003B1D94" w:rsidRDefault="00912560" w:rsidP="00472809">
            <w:pPr>
              <w:jc w:val="center"/>
              <w:rPr>
                <w:sz w:val="20"/>
              </w:rPr>
            </w:pPr>
            <w:r w:rsidRPr="003B1D94">
              <w:rPr>
                <w:sz w:val="20"/>
              </w:rPr>
              <w:t>0.23</w:t>
            </w:r>
          </w:p>
        </w:tc>
        <w:tc>
          <w:tcPr>
            <w:tcW w:w="2640" w:type="dxa"/>
            <w:vMerge w:val="restart"/>
            <w:tcBorders>
              <w:top w:val="single" w:sz="12" w:space="0" w:color="auto"/>
              <w:left w:val="single" w:sz="4" w:space="0" w:color="auto"/>
              <w:bottom w:val="single" w:sz="4" w:space="0" w:color="auto"/>
              <w:right w:val="single" w:sz="12" w:space="0" w:color="auto"/>
            </w:tcBorders>
            <w:vAlign w:val="center"/>
          </w:tcPr>
          <w:p w14:paraId="5D508C0D" w14:textId="208B8E53" w:rsidR="00912560" w:rsidRPr="003B1D94" w:rsidRDefault="00912560" w:rsidP="005A7415">
            <w:pPr>
              <w:rPr>
                <w:sz w:val="20"/>
              </w:rPr>
            </w:pPr>
            <w:r w:rsidRPr="003B1D94">
              <w:rPr>
                <w:sz w:val="20"/>
              </w:rPr>
              <w:t>40 CFR 60.672(a), (b), (f)</w:t>
            </w:r>
          </w:p>
        </w:tc>
      </w:tr>
      <w:tr w:rsidR="00912560" w:rsidRPr="00FF2B6B" w14:paraId="416617DA" w14:textId="77777777" w:rsidTr="00F65528">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53475842" w14:textId="77777777" w:rsidR="00912560" w:rsidRPr="001A2046" w:rsidRDefault="00912560" w:rsidP="008D7C2A">
            <w:pPr>
              <w:jc w:val="center"/>
              <w:rPr>
                <w:sz w:val="20"/>
                <w:highlight w:val="yellow"/>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7311B3B7" w14:textId="77777777" w:rsidR="00912560" w:rsidRPr="001A2046" w:rsidRDefault="00912560" w:rsidP="008D7C2A">
            <w:pPr>
              <w:rPr>
                <w:sz w:val="20"/>
                <w:highlight w:val="yellow"/>
              </w:rPr>
            </w:pPr>
          </w:p>
        </w:tc>
        <w:tc>
          <w:tcPr>
            <w:tcW w:w="810" w:type="dxa"/>
            <w:vMerge/>
            <w:tcBorders>
              <w:left w:val="single" w:sz="4" w:space="0" w:color="auto"/>
              <w:bottom w:val="single" w:sz="12" w:space="0" w:color="auto"/>
              <w:right w:val="single" w:sz="4" w:space="0" w:color="auto"/>
            </w:tcBorders>
            <w:vAlign w:val="center"/>
          </w:tcPr>
          <w:p w14:paraId="09286839" w14:textId="77777777" w:rsidR="00912560" w:rsidRPr="001A2046" w:rsidRDefault="00912560" w:rsidP="008D7C2A">
            <w:pPr>
              <w:jc w:val="center"/>
              <w:rPr>
                <w:sz w:val="20"/>
                <w:highlight w:val="yellow"/>
              </w:rPr>
            </w:pPr>
          </w:p>
        </w:tc>
        <w:tc>
          <w:tcPr>
            <w:tcW w:w="810" w:type="dxa"/>
            <w:vMerge/>
            <w:tcBorders>
              <w:top w:val="single" w:sz="4" w:space="0" w:color="auto"/>
              <w:left w:val="single" w:sz="4" w:space="0" w:color="auto"/>
              <w:bottom w:val="single" w:sz="12" w:space="0" w:color="auto"/>
              <w:right w:val="single" w:sz="4" w:space="0" w:color="auto"/>
            </w:tcBorders>
            <w:vAlign w:val="center"/>
          </w:tcPr>
          <w:p w14:paraId="6E33062E" w14:textId="77777777" w:rsidR="00912560" w:rsidRPr="001A2046" w:rsidRDefault="00912560" w:rsidP="008D7C2A">
            <w:pPr>
              <w:jc w:val="center"/>
              <w:rPr>
                <w:sz w:val="20"/>
                <w:highlight w:val="yellow"/>
              </w:rPr>
            </w:pPr>
          </w:p>
        </w:tc>
        <w:tc>
          <w:tcPr>
            <w:tcW w:w="986" w:type="dxa"/>
            <w:tcBorders>
              <w:top w:val="single" w:sz="4" w:space="0" w:color="auto"/>
              <w:left w:val="single" w:sz="4" w:space="0" w:color="auto"/>
              <w:bottom w:val="single" w:sz="12" w:space="0" w:color="auto"/>
              <w:right w:val="single" w:sz="4" w:space="0" w:color="auto"/>
            </w:tcBorders>
            <w:vAlign w:val="center"/>
          </w:tcPr>
          <w:p w14:paraId="36810ABF" w14:textId="77777777" w:rsidR="00912560" w:rsidRPr="003D58DE" w:rsidRDefault="00912560" w:rsidP="008D7C2A">
            <w:pPr>
              <w:jc w:val="center"/>
              <w:rPr>
                <w:sz w:val="20"/>
              </w:rPr>
            </w:pPr>
            <w:r w:rsidRPr="003D58DE">
              <w:rPr>
                <w:sz w:val="20"/>
              </w:rPr>
              <w:t>VE 07</w:t>
            </w:r>
          </w:p>
        </w:tc>
        <w:tc>
          <w:tcPr>
            <w:tcW w:w="4592" w:type="dxa"/>
            <w:gridSpan w:val="3"/>
            <w:tcBorders>
              <w:top w:val="single" w:sz="4" w:space="0" w:color="auto"/>
              <w:left w:val="single" w:sz="4" w:space="0" w:color="auto"/>
              <w:bottom w:val="single" w:sz="12" w:space="0" w:color="auto"/>
              <w:right w:val="single" w:sz="4" w:space="0" w:color="auto"/>
            </w:tcBorders>
            <w:vAlign w:val="center"/>
          </w:tcPr>
          <w:p w14:paraId="0F861AEE" w14:textId="172A973B" w:rsidR="00912560" w:rsidRPr="003D58DE" w:rsidRDefault="00912560" w:rsidP="00556799">
            <w:pPr>
              <w:rPr>
                <w:sz w:val="20"/>
              </w:rPr>
            </w:pPr>
            <w:r w:rsidRPr="003D58DE">
              <w:rPr>
                <w:sz w:val="20"/>
              </w:rPr>
              <w:t>VE ≤ 7% Opacity, Normal Operations</w:t>
            </w:r>
          </w:p>
        </w:tc>
        <w:tc>
          <w:tcPr>
            <w:tcW w:w="2640" w:type="dxa"/>
            <w:vMerge/>
            <w:tcBorders>
              <w:top w:val="single" w:sz="4" w:space="0" w:color="auto"/>
              <w:left w:val="single" w:sz="4" w:space="0" w:color="auto"/>
              <w:bottom w:val="single" w:sz="12" w:space="0" w:color="auto"/>
              <w:right w:val="single" w:sz="12" w:space="0" w:color="auto"/>
            </w:tcBorders>
            <w:vAlign w:val="center"/>
          </w:tcPr>
          <w:p w14:paraId="26C3D243" w14:textId="77777777" w:rsidR="00912560" w:rsidRPr="001A2046" w:rsidRDefault="00912560" w:rsidP="00472809">
            <w:pPr>
              <w:jc w:val="center"/>
              <w:rPr>
                <w:sz w:val="20"/>
                <w:highlight w:val="yellow"/>
              </w:rPr>
            </w:pPr>
          </w:p>
        </w:tc>
      </w:tr>
      <w:tr w:rsidR="00C65E68" w:rsidRPr="00FF2B6B" w14:paraId="35791DA8" w14:textId="77777777" w:rsidTr="00912560">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val="restart"/>
            <w:tcBorders>
              <w:top w:val="single" w:sz="12" w:space="0" w:color="auto"/>
              <w:left w:val="single" w:sz="12" w:space="0" w:color="auto"/>
              <w:bottom w:val="single" w:sz="4" w:space="0" w:color="auto"/>
              <w:right w:val="single" w:sz="4" w:space="0" w:color="auto"/>
            </w:tcBorders>
            <w:vAlign w:val="center"/>
          </w:tcPr>
          <w:p w14:paraId="04ADD2ED" w14:textId="77777777" w:rsidR="00C65E68" w:rsidRPr="006904AF" w:rsidRDefault="00C65E68" w:rsidP="008D7C2A">
            <w:pPr>
              <w:jc w:val="center"/>
              <w:rPr>
                <w:sz w:val="20"/>
              </w:rPr>
            </w:pPr>
            <w:r w:rsidRPr="006904AF">
              <w:rPr>
                <w:sz w:val="20"/>
              </w:rPr>
              <w:t>023</w:t>
            </w:r>
          </w:p>
        </w:tc>
        <w:tc>
          <w:tcPr>
            <w:tcW w:w="2921" w:type="dxa"/>
            <w:vMerge w:val="restart"/>
            <w:tcBorders>
              <w:top w:val="single" w:sz="12" w:space="0" w:color="auto"/>
              <w:left w:val="single" w:sz="4" w:space="0" w:color="auto"/>
              <w:bottom w:val="single" w:sz="4" w:space="0" w:color="auto"/>
              <w:right w:val="single" w:sz="4" w:space="0" w:color="auto"/>
            </w:tcBorders>
            <w:vAlign w:val="center"/>
          </w:tcPr>
          <w:p w14:paraId="1B818193" w14:textId="77777777" w:rsidR="00C65E68" w:rsidRPr="006904AF" w:rsidRDefault="00C65E68" w:rsidP="004F31C3">
            <w:pPr>
              <w:rPr>
                <w:sz w:val="20"/>
              </w:rPr>
            </w:pPr>
            <w:r w:rsidRPr="006904AF">
              <w:rPr>
                <w:sz w:val="20"/>
              </w:rPr>
              <w:t>Cage Mill Dryer System # 2</w:t>
            </w:r>
          </w:p>
        </w:tc>
        <w:tc>
          <w:tcPr>
            <w:tcW w:w="810" w:type="dxa"/>
            <w:vMerge w:val="restart"/>
            <w:tcBorders>
              <w:top w:val="single" w:sz="12" w:space="0" w:color="auto"/>
              <w:left w:val="single" w:sz="4" w:space="0" w:color="auto"/>
              <w:right w:val="single" w:sz="4" w:space="0" w:color="auto"/>
            </w:tcBorders>
            <w:vAlign w:val="center"/>
          </w:tcPr>
          <w:p w14:paraId="5254B613" w14:textId="589F0206" w:rsidR="00C65E68" w:rsidRPr="006904AF" w:rsidRDefault="00C65E68" w:rsidP="008D7C2A">
            <w:pPr>
              <w:jc w:val="center"/>
              <w:rPr>
                <w:sz w:val="20"/>
              </w:rPr>
            </w:pPr>
            <w:r>
              <w:rPr>
                <w:sz w:val="20"/>
              </w:rPr>
              <w:t>NG</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16D9D04B" w14:textId="77777777" w:rsidR="00C65E68" w:rsidRPr="006904AF" w:rsidRDefault="00C65E68" w:rsidP="008D7C2A">
            <w:pPr>
              <w:jc w:val="center"/>
              <w:rPr>
                <w:sz w:val="20"/>
              </w:rPr>
            </w:pPr>
            <w:r w:rsidRPr="006904AF">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3D189B79" w14:textId="77777777" w:rsidR="00C65E68" w:rsidRPr="006904AF" w:rsidRDefault="00C65E68" w:rsidP="008D7C2A">
            <w:pPr>
              <w:jc w:val="center"/>
              <w:rPr>
                <w:sz w:val="20"/>
              </w:rPr>
            </w:pPr>
            <w:r w:rsidRPr="006904AF">
              <w:rPr>
                <w:sz w:val="20"/>
              </w:rPr>
              <w:t>PM</w:t>
            </w:r>
          </w:p>
        </w:tc>
        <w:tc>
          <w:tcPr>
            <w:tcW w:w="2525" w:type="dxa"/>
            <w:tcBorders>
              <w:top w:val="single" w:sz="12" w:space="0" w:color="auto"/>
              <w:left w:val="single" w:sz="4" w:space="0" w:color="auto"/>
              <w:bottom w:val="single" w:sz="4" w:space="0" w:color="auto"/>
              <w:right w:val="single" w:sz="4" w:space="0" w:color="auto"/>
            </w:tcBorders>
            <w:vAlign w:val="center"/>
          </w:tcPr>
          <w:p w14:paraId="74113CB5" w14:textId="77777777" w:rsidR="00C65E68" w:rsidRPr="006904AF" w:rsidRDefault="00C65E68" w:rsidP="00556799">
            <w:pPr>
              <w:rPr>
                <w:sz w:val="20"/>
              </w:rPr>
            </w:pPr>
            <w:r w:rsidRPr="006904AF">
              <w:rPr>
                <w:sz w:val="20"/>
              </w:rPr>
              <w:t>0.017 gr/dscf</w:t>
            </w:r>
          </w:p>
        </w:tc>
        <w:tc>
          <w:tcPr>
            <w:tcW w:w="900" w:type="dxa"/>
            <w:tcBorders>
              <w:top w:val="single" w:sz="12" w:space="0" w:color="auto"/>
              <w:left w:val="single" w:sz="4" w:space="0" w:color="auto"/>
              <w:bottom w:val="single" w:sz="4" w:space="0" w:color="auto"/>
              <w:right w:val="single" w:sz="4" w:space="0" w:color="auto"/>
            </w:tcBorders>
            <w:vAlign w:val="center"/>
          </w:tcPr>
          <w:p w14:paraId="5452DE18" w14:textId="77777777" w:rsidR="00C65E68" w:rsidRPr="006904AF" w:rsidRDefault="00C65E68" w:rsidP="00472809">
            <w:pPr>
              <w:jc w:val="center"/>
              <w:rPr>
                <w:sz w:val="20"/>
              </w:rPr>
            </w:pPr>
            <w:r w:rsidRPr="006904AF">
              <w:rPr>
                <w:sz w:val="20"/>
              </w:rPr>
              <w:t>7.58</w:t>
            </w:r>
          </w:p>
        </w:tc>
        <w:tc>
          <w:tcPr>
            <w:tcW w:w="1167" w:type="dxa"/>
            <w:tcBorders>
              <w:top w:val="single" w:sz="12" w:space="0" w:color="auto"/>
              <w:left w:val="single" w:sz="4" w:space="0" w:color="auto"/>
              <w:bottom w:val="single" w:sz="4" w:space="0" w:color="auto"/>
              <w:right w:val="single" w:sz="4" w:space="0" w:color="auto"/>
            </w:tcBorders>
            <w:vAlign w:val="center"/>
          </w:tcPr>
          <w:p w14:paraId="0A1F1FC1" w14:textId="77777777" w:rsidR="00C65E68" w:rsidRPr="006904AF" w:rsidRDefault="00C65E68" w:rsidP="00472809">
            <w:pPr>
              <w:jc w:val="center"/>
              <w:rPr>
                <w:sz w:val="20"/>
              </w:rPr>
            </w:pPr>
            <w:r w:rsidRPr="006904AF">
              <w:rPr>
                <w:sz w:val="20"/>
              </w:rPr>
              <w:t>33.19</w:t>
            </w:r>
          </w:p>
        </w:tc>
        <w:tc>
          <w:tcPr>
            <w:tcW w:w="2640" w:type="dxa"/>
            <w:tcBorders>
              <w:top w:val="single" w:sz="12" w:space="0" w:color="auto"/>
              <w:left w:val="single" w:sz="4" w:space="0" w:color="auto"/>
              <w:bottom w:val="single" w:sz="4" w:space="0" w:color="auto"/>
              <w:right w:val="single" w:sz="12" w:space="0" w:color="auto"/>
            </w:tcBorders>
            <w:vAlign w:val="center"/>
          </w:tcPr>
          <w:p w14:paraId="6711EB34" w14:textId="24238CF5" w:rsidR="00C65E68" w:rsidRPr="006904AF" w:rsidRDefault="00C65E68" w:rsidP="008C7CFA">
            <w:pPr>
              <w:rPr>
                <w:sz w:val="20"/>
              </w:rPr>
            </w:pPr>
            <w:r w:rsidRPr="006904AF">
              <w:rPr>
                <w:sz w:val="20"/>
              </w:rPr>
              <w:t xml:space="preserve">Permit No. 1070039-011-AC </w:t>
            </w:r>
          </w:p>
        </w:tc>
      </w:tr>
      <w:tr w:rsidR="00C65E68" w:rsidRPr="00FF2B6B" w14:paraId="7BBFC15B" w14:textId="77777777" w:rsidTr="000B29F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vMerge/>
            <w:tcBorders>
              <w:top w:val="single" w:sz="4" w:space="0" w:color="auto"/>
              <w:left w:val="single" w:sz="12" w:space="0" w:color="auto"/>
              <w:bottom w:val="single" w:sz="12" w:space="0" w:color="auto"/>
              <w:right w:val="single" w:sz="4" w:space="0" w:color="auto"/>
            </w:tcBorders>
            <w:vAlign w:val="center"/>
          </w:tcPr>
          <w:p w14:paraId="027381DD" w14:textId="77777777" w:rsidR="00C65E68" w:rsidRPr="006904AF" w:rsidRDefault="00C65E68" w:rsidP="008D7C2A">
            <w:pPr>
              <w:jc w:val="center"/>
              <w:rPr>
                <w:sz w:val="20"/>
              </w:rPr>
            </w:pPr>
          </w:p>
        </w:tc>
        <w:tc>
          <w:tcPr>
            <w:tcW w:w="2921" w:type="dxa"/>
            <w:vMerge/>
            <w:tcBorders>
              <w:top w:val="single" w:sz="4" w:space="0" w:color="auto"/>
              <w:left w:val="single" w:sz="4" w:space="0" w:color="auto"/>
              <w:bottom w:val="single" w:sz="12" w:space="0" w:color="auto"/>
              <w:right w:val="single" w:sz="4" w:space="0" w:color="auto"/>
            </w:tcBorders>
            <w:vAlign w:val="center"/>
          </w:tcPr>
          <w:p w14:paraId="2449A7DF" w14:textId="77777777" w:rsidR="00C65E68" w:rsidRPr="006904AF" w:rsidRDefault="00C65E68" w:rsidP="008D7C2A">
            <w:pPr>
              <w:jc w:val="center"/>
              <w:rPr>
                <w:sz w:val="20"/>
              </w:rPr>
            </w:pPr>
          </w:p>
        </w:tc>
        <w:tc>
          <w:tcPr>
            <w:tcW w:w="810" w:type="dxa"/>
            <w:vMerge/>
            <w:tcBorders>
              <w:left w:val="single" w:sz="4" w:space="0" w:color="auto"/>
              <w:bottom w:val="single" w:sz="12" w:space="0" w:color="auto"/>
              <w:right w:val="single" w:sz="4" w:space="0" w:color="auto"/>
            </w:tcBorders>
            <w:vAlign w:val="center"/>
          </w:tcPr>
          <w:p w14:paraId="38B9CC6A" w14:textId="77777777" w:rsidR="00C65E68" w:rsidRPr="006904AF" w:rsidRDefault="00C65E68" w:rsidP="008D7C2A">
            <w:pPr>
              <w:jc w:val="center"/>
              <w:rPr>
                <w:sz w:val="20"/>
              </w:rPr>
            </w:pPr>
          </w:p>
        </w:tc>
        <w:tc>
          <w:tcPr>
            <w:tcW w:w="810" w:type="dxa"/>
            <w:vMerge/>
            <w:tcBorders>
              <w:top w:val="single" w:sz="4" w:space="0" w:color="auto"/>
              <w:left w:val="single" w:sz="4" w:space="0" w:color="auto"/>
              <w:bottom w:val="single" w:sz="12" w:space="0" w:color="auto"/>
              <w:right w:val="single" w:sz="4" w:space="0" w:color="auto"/>
            </w:tcBorders>
            <w:vAlign w:val="center"/>
          </w:tcPr>
          <w:p w14:paraId="4AE3C40A" w14:textId="77777777" w:rsidR="00C65E68" w:rsidRPr="006904AF" w:rsidRDefault="00C65E68" w:rsidP="008D7C2A">
            <w:pPr>
              <w:jc w:val="center"/>
              <w:rPr>
                <w:sz w:val="20"/>
              </w:rPr>
            </w:pPr>
          </w:p>
        </w:tc>
        <w:tc>
          <w:tcPr>
            <w:tcW w:w="986" w:type="dxa"/>
            <w:tcBorders>
              <w:top w:val="single" w:sz="4" w:space="0" w:color="auto"/>
              <w:left w:val="single" w:sz="4" w:space="0" w:color="auto"/>
              <w:bottom w:val="single" w:sz="12" w:space="0" w:color="auto"/>
              <w:right w:val="single" w:sz="4" w:space="0" w:color="auto"/>
            </w:tcBorders>
            <w:vAlign w:val="center"/>
          </w:tcPr>
          <w:p w14:paraId="1EE4A30E" w14:textId="77777777" w:rsidR="00C65E68" w:rsidRPr="006904AF" w:rsidRDefault="00C65E68" w:rsidP="008D7C2A">
            <w:pPr>
              <w:jc w:val="center"/>
              <w:rPr>
                <w:sz w:val="20"/>
              </w:rPr>
            </w:pPr>
            <w:r w:rsidRPr="006904AF">
              <w:rPr>
                <w:sz w:val="20"/>
              </w:rPr>
              <w:t>VE 10</w:t>
            </w:r>
          </w:p>
        </w:tc>
        <w:tc>
          <w:tcPr>
            <w:tcW w:w="4592" w:type="dxa"/>
            <w:gridSpan w:val="3"/>
            <w:tcBorders>
              <w:top w:val="single" w:sz="4" w:space="0" w:color="auto"/>
              <w:left w:val="single" w:sz="4" w:space="0" w:color="auto"/>
              <w:bottom w:val="single" w:sz="12" w:space="0" w:color="auto"/>
              <w:right w:val="single" w:sz="4" w:space="0" w:color="auto"/>
            </w:tcBorders>
            <w:vAlign w:val="center"/>
          </w:tcPr>
          <w:p w14:paraId="44500762" w14:textId="4D8BB4FB" w:rsidR="00C65E68" w:rsidRPr="006904AF" w:rsidRDefault="00C65E68" w:rsidP="00556799">
            <w:pPr>
              <w:rPr>
                <w:sz w:val="20"/>
              </w:rPr>
            </w:pPr>
            <w:r w:rsidRPr="006904AF">
              <w:rPr>
                <w:sz w:val="20"/>
              </w:rPr>
              <w:t>VE ≤ 10% Opacity, Normal Operations</w:t>
            </w:r>
          </w:p>
        </w:tc>
        <w:tc>
          <w:tcPr>
            <w:tcW w:w="2640" w:type="dxa"/>
            <w:tcBorders>
              <w:top w:val="single" w:sz="4" w:space="0" w:color="auto"/>
              <w:left w:val="single" w:sz="4" w:space="0" w:color="auto"/>
              <w:bottom w:val="single" w:sz="12" w:space="0" w:color="auto"/>
              <w:right w:val="single" w:sz="12" w:space="0" w:color="auto"/>
            </w:tcBorders>
            <w:vAlign w:val="center"/>
          </w:tcPr>
          <w:p w14:paraId="4D381663" w14:textId="1BE4CD74" w:rsidR="00C65E68" w:rsidRPr="006904AF" w:rsidRDefault="00C65E68" w:rsidP="008C7CFA">
            <w:pPr>
              <w:rPr>
                <w:sz w:val="20"/>
              </w:rPr>
            </w:pPr>
            <w:r w:rsidRPr="006904AF">
              <w:rPr>
                <w:sz w:val="20"/>
              </w:rPr>
              <w:t>40 CFR 60.732(b)</w:t>
            </w:r>
          </w:p>
        </w:tc>
      </w:tr>
      <w:tr w:rsidR="00F93BCA" w:rsidRPr="00FF2B6B" w14:paraId="2CA8CC50" w14:textId="77777777" w:rsidTr="000B29F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12" w:space="0" w:color="auto"/>
              <w:left w:val="single" w:sz="12" w:space="0" w:color="auto"/>
              <w:bottom w:val="single" w:sz="12" w:space="0" w:color="auto"/>
              <w:right w:val="single" w:sz="4" w:space="0" w:color="auto"/>
            </w:tcBorders>
            <w:vAlign w:val="center"/>
          </w:tcPr>
          <w:p w14:paraId="0669C7C2" w14:textId="77777777" w:rsidR="00F93BCA" w:rsidRPr="00FA226B" w:rsidRDefault="00F93BCA" w:rsidP="008D7C2A">
            <w:pPr>
              <w:jc w:val="center"/>
              <w:rPr>
                <w:sz w:val="20"/>
              </w:rPr>
            </w:pPr>
            <w:r w:rsidRPr="00FA226B">
              <w:rPr>
                <w:sz w:val="20"/>
              </w:rPr>
              <w:t>024</w:t>
            </w:r>
          </w:p>
        </w:tc>
        <w:tc>
          <w:tcPr>
            <w:tcW w:w="2921" w:type="dxa"/>
            <w:tcBorders>
              <w:top w:val="single" w:sz="12" w:space="0" w:color="auto"/>
              <w:left w:val="single" w:sz="4" w:space="0" w:color="auto"/>
              <w:bottom w:val="single" w:sz="12" w:space="0" w:color="auto"/>
              <w:right w:val="single" w:sz="4" w:space="0" w:color="auto"/>
            </w:tcBorders>
            <w:vAlign w:val="center"/>
          </w:tcPr>
          <w:p w14:paraId="23210F28" w14:textId="77777777" w:rsidR="00F93BCA" w:rsidRPr="00FA226B" w:rsidRDefault="00F93BCA" w:rsidP="004F31C3">
            <w:pPr>
              <w:rPr>
                <w:sz w:val="20"/>
              </w:rPr>
            </w:pPr>
            <w:r w:rsidRPr="00FA226B">
              <w:rPr>
                <w:sz w:val="20"/>
              </w:rPr>
              <w:t>Reclaim Processing and Screening Operation</w:t>
            </w:r>
          </w:p>
        </w:tc>
        <w:tc>
          <w:tcPr>
            <w:tcW w:w="810" w:type="dxa"/>
            <w:tcBorders>
              <w:top w:val="single" w:sz="12" w:space="0" w:color="auto"/>
              <w:left w:val="single" w:sz="4" w:space="0" w:color="auto"/>
              <w:bottom w:val="single" w:sz="12" w:space="0" w:color="auto"/>
              <w:right w:val="single" w:sz="4" w:space="0" w:color="auto"/>
            </w:tcBorders>
            <w:vAlign w:val="center"/>
          </w:tcPr>
          <w:p w14:paraId="464F356B" w14:textId="6932F273" w:rsidR="00F93BCA" w:rsidRPr="00FA226B" w:rsidRDefault="00F93BCA" w:rsidP="008D7C2A">
            <w:pPr>
              <w:jc w:val="center"/>
              <w:rPr>
                <w:sz w:val="20"/>
              </w:rPr>
            </w:pPr>
            <w:r w:rsidRPr="00FA226B">
              <w:rPr>
                <w:sz w:val="20"/>
              </w:rPr>
              <w:t>-</w:t>
            </w:r>
          </w:p>
        </w:tc>
        <w:tc>
          <w:tcPr>
            <w:tcW w:w="810" w:type="dxa"/>
            <w:tcBorders>
              <w:top w:val="single" w:sz="12" w:space="0" w:color="auto"/>
              <w:left w:val="single" w:sz="4" w:space="0" w:color="auto"/>
              <w:bottom w:val="single" w:sz="12" w:space="0" w:color="auto"/>
              <w:right w:val="single" w:sz="4" w:space="0" w:color="auto"/>
            </w:tcBorders>
            <w:vAlign w:val="center"/>
          </w:tcPr>
          <w:p w14:paraId="67C11313" w14:textId="77777777" w:rsidR="00F93BCA" w:rsidRPr="00FA226B" w:rsidRDefault="00F93BCA" w:rsidP="008D7C2A">
            <w:pPr>
              <w:jc w:val="center"/>
              <w:rPr>
                <w:sz w:val="20"/>
              </w:rPr>
            </w:pPr>
            <w:r w:rsidRPr="00FA226B">
              <w:rPr>
                <w:sz w:val="20"/>
              </w:rPr>
              <w:t>8760</w:t>
            </w:r>
          </w:p>
        </w:tc>
        <w:tc>
          <w:tcPr>
            <w:tcW w:w="986" w:type="dxa"/>
            <w:tcBorders>
              <w:top w:val="single" w:sz="12" w:space="0" w:color="auto"/>
              <w:left w:val="single" w:sz="4" w:space="0" w:color="auto"/>
              <w:bottom w:val="single" w:sz="12" w:space="0" w:color="auto"/>
              <w:right w:val="single" w:sz="4" w:space="0" w:color="auto"/>
            </w:tcBorders>
            <w:vAlign w:val="center"/>
          </w:tcPr>
          <w:p w14:paraId="7505AB7F" w14:textId="77777777" w:rsidR="00F93BCA" w:rsidRPr="00FA226B" w:rsidRDefault="00F93BCA" w:rsidP="008D7C2A">
            <w:pPr>
              <w:jc w:val="center"/>
              <w:rPr>
                <w:sz w:val="20"/>
              </w:rPr>
            </w:pPr>
            <w:r w:rsidRPr="00FA226B">
              <w:rPr>
                <w:sz w:val="20"/>
              </w:rPr>
              <w:t>VE 07</w:t>
            </w:r>
          </w:p>
        </w:tc>
        <w:tc>
          <w:tcPr>
            <w:tcW w:w="4592" w:type="dxa"/>
            <w:gridSpan w:val="3"/>
            <w:tcBorders>
              <w:top w:val="single" w:sz="12" w:space="0" w:color="auto"/>
              <w:left w:val="single" w:sz="4" w:space="0" w:color="auto"/>
              <w:bottom w:val="single" w:sz="12" w:space="0" w:color="auto"/>
              <w:right w:val="single" w:sz="4" w:space="0" w:color="auto"/>
            </w:tcBorders>
            <w:vAlign w:val="center"/>
          </w:tcPr>
          <w:p w14:paraId="7591210B" w14:textId="4027DAC7" w:rsidR="00F93BCA" w:rsidRPr="00FA226B" w:rsidRDefault="00F93BCA" w:rsidP="00556799">
            <w:pPr>
              <w:rPr>
                <w:sz w:val="20"/>
              </w:rPr>
            </w:pPr>
            <w:r w:rsidRPr="00FA226B">
              <w:rPr>
                <w:sz w:val="20"/>
              </w:rPr>
              <w:t>VE ≤ 7% Opacity, Normal Operations</w:t>
            </w:r>
          </w:p>
        </w:tc>
        <w:tc>
          <w:tcPr>
            <w:tcW w:w="2640" w:type="dxa"/>
            <w:tcBorders>
              <w:top w:val="single" w:sz="12" w:space="0" w:color="auto"/>
              <w:left w:val="single" w:sz="4" w:space="0" w:color="auto"/>
              <w:bottom w:val="single" w:sz="12" w:space="0" w:color="auto"/>
              <w:right w:val="single" w:sz="12" w:space="0" w:color="auto"/>
            </w:tcBorders>
            <w:vAlign w:val="center"/>
          </w:tcPr>
          <w:p w14:paraId="5BAD9137" w14:textId="012C2CA5" w:rsidR="00F93BCA" w:rsidRPr="00FA226B" w:rsidRDefault="00F93BCA" w:rsidP="00FA226B">
            <w:pPr>
              <w:rPr>
                <w:sz w:val="20"/>
              </w:rPr>
            </w:pPr>
            <w:r w:rsidRPr="00FA226B">
              <w:rPr>
                <w:sz w:val="20"/>
              </w:rPr>
              <w:t>40 CFR 60.672(b)</w:t>
            </w:r>
          </w:p>
        </w:tc>
      </w:tr>
      <w:tr w:rsidR="00BB7E5D" w:rsidRPr="00FF2B6B" w14:paraId="50CB9215" w14:textId="77777777" w:rsidTr="000B29F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12" w:space="0" w:color="auto"/>
              <w:left w:val="single" w:sz="12" w:space="0" w:color="auto"/>
              <w:bottom w:val="single" w:sz="4" w:space="0" w:color="auto"/>
              <w:right w:val="single" w:sz="4" w:space="0" w:color="auto"/>
            </w:tcBorders>
            <w:vAlign w:val="center"/>
          </w:tcPr>
          <w:p w14:paraId="152D22D4" w14:textId="77777777" w:rsidR="00AA746E" w:rsidRPr="009264DC" w:rsidRDefault="00AA746E" w:rsidP="008D7C2A">
            <w:pPr>
              <w:jc w:val="center"/>
              <w:rPr>
                <w:sz w:val="20"/>
              </w:rPr>
            </w:pPr>
            <w:r w:rsidRPr="009264DC">
              <w:rPr>
                <w:sz w:val="20"/>
              </w:rPr>
              <w:t>028</w:t>
            </w:r>
          </w:p>
        </w:tc>
        <w:tc>
          <w:tcPr>
            <w:tcW w:w="2921" w:type="dxa"/>
            <w:tcBorders>
              <w:top w:val="single" w:sz="12" w:space="0" w:color="auto"/>
              <w:left w:val="single" w:sz="4" w:space="0" w:color="auto"/>
              <w:bottom w:val="single" w:sz="4" w:space="0" w:color="auto"/>
              <w:right w:val="single" w:sz="4" w:space="0" w:color="auto"/>
            </w:tcBorders>
            <w:vAlign w:val="center"/>
          </w:tcPr>
          <w:p w14:paraId="7F9DDAF4" w14:textId="77777777" w:rsidR="00AA746E" w:rsidRPr="009264DC" w:rsidRDefault="00AA746E" w:rsidP="008D7C2A">
            <w:pPr>
              <w:rPr>
                <w:sz w:val="20"/>
              </w:rPr>
            </w:pPr>
            <w:r w:rsidRPr="009264DC">
              <w:rPr>
                <w:szCs w:val="22"/>
              </w:rPr>
              <w:t>Perkins Emergency Engine</w:t>
            </w:r>
          </w:p>
        </w:tc>
        <w:tc>
          <w:tcPr>
            <w:tcW w:w="810" w:type="dxa"/>
            <w:vMerge w:val="restart"/>
            <w:tcBorders>
              <w:top w:val="single" w:sz="12" w:space="0" w:color="auto"/>
              <w:left w:val="single" w:sz="4" w:space="0" w:color="auto"/>
              <w:bottom w:val="single" w:sz="4" w:space="0" w:color="auto"/>
              <w:right w:val="single" w:sz="4" w:space="0" w:color="auto"/>
            </w:tcBorders>
            <w:vAlign w:val="center"/>
          </w:tcPr>
          <w:p w14:paraId="3C3C9586" w14:textId="23D9B37B" w:rsidR="00AA746E" w:rsidRPr="009264DC" w:rsidRDefault="00AA746E" w:rsidP="004F31C3">
            <w:pPr>
              <w:jc w:val="center"/>
              <w:rPr>
                <w:sz w:val="20"/>
              </w:rPr>
            </w:pPr>
            <w:r w:rsidRPr="009264DC">
              <w:rPr>
                <w:sz w:val="20"/>
              </w:rPr>
              <w:t>Diesel Fuel</w:t>
            </w:r>
          </w:p>
        </w:tc>
        <w:tc>
          <w:tcPr>
            <w:tcW w:w="810" w:type="dxa"/>
            <w:tcBorders>
              <w:top w:val="single" w:sz="12" w:space="0" w:color="auto"/>
              <w:left w:val="single" w:sz="4" w:space="0" w:color="auto"/>
              <w:bottom w:val="single" w:sz="4" w:space="0" w:color="auto"/>
              <w:right w:val="single" w:sz="4" w:space="0" w:color="auto"/>
            </w:tcBorders>
            <w:vAlign w:val="center"/>
          </w:tcPr>
          <w:p w14:paraId="7B410ED7" w14:textId="77777777" w:rsidR="00AA746E" w:rsidRPr="009264DC" w:rsidRDefault="00AA746E" w:rsidP="008D7C2A">
            <w:pPr>
              <w:jc w:val="center"/>
              <w:rPr>
                <w:sz w:val="20"/>
              </w:rPr>
            </w:pPr>
            <w:r w:rsidRPr="009264DC">
              <w:rPr>
                <w:sz w:val="20"/>
              </w:rPr>
              <w:t>100</w:t>
            </w:r>
          </w:p>
        </w:tc>
        <w:tc>
          <w:tcPr>
            <w:tcW w:w="986" w:type="dxa"/>
            <w:tcBorders>
              <w:top w:val="single" w:sz="12" w:space="0" w:color="auto"/>
              <w:left w:val="single" w:sz="4" w:space="0" w:color="auto"/>
              <w:bottom w:val="single" w:sz="4" w:space="0" w:color="auto"/>
              <w:right w:val="single" w:sz="4" w:space="0" w:color="auto"/>
            </w:tcBorders>
            <w:vAlign w:val="center"/>
          </w:tcPr>
          <w:p w14:paraId="09E35428" w14:textId="67C7C7D0" w:rsidR="00AA746E" w:rsidRPr="009264DC" w:rsidRDefault="0017332E" w:rsidP="008D7C2A">
            <w:pPr>
              <w:jc w:val="center"/>
              <w:rPr>
                <w:sz w:val="20"/>
              </w:rPr>
            </w:pPr>
            <w:r>
              <w:rPr>
                <w:sz w:val="20"/>
              </w:rPr>
              <w:t>-</w:t>
            </w:r>
          </w:p>
        </w:tc>
        <w:tc>
          <w:tcPr>
            <w:tcW w:w="2525" w:type="dxa"/>
            <w:tcBorders>
              <w:top w:val="single" w:sz="12" w:space="0" w:color="auto"/>
              <w:left w:val="single" w:sz="4" w:space="0" w:color="auto"/>
              <w:bottom w:val="single" w:sz="4" w:space="0" w:color="auto"/>
              <w:right w:val="single" w:sz="4" w:space="0" w:color="auto"/>
            </w:tcBorders>
            <w:vAlign w:val="center"/>
          </w:tcPr>
          <w:p w14:paraId="7120345B" w14:textId="77777777" w:rsidR="00AA746E" w:rsidRPr="009264DC" w:rsidRDefault="00AA746E" w:rsidP="008D7C2A">
            <w:pPr>
              <w:jc w:val="center"/>
              <w:rPr>
                <w:sz w:val="20"/>
              </w:rPr>
            </w:pPr>
            <w:r w:rsidRPr="009264DC">
              <w:rPr>
                <w:sz w:val="20"/>
              </w:rPr>
              <w:t xml:space="preserve">Emergency </w:t>
            </w:r>
          </w:p>
        </w:tc>
        <w:tc>
          <w:tcPr>
            <w:tcW w:w="900" w:type="dxa"/>
            <w:tcBorders>
              <w:top w:val="single" w:sz="12" w:space="0" w:color="auto"/>
              <w:left w:val="single" w:sz="4" w:space="0" w:color="auto"/>
              <w:bottom w:val="single" w:sz="4" w:space="0" w:color="auto"/>
              <w:right w:val="single" w:sz="4" w:space="0" w:color="auto"/>
            </w:tcBorders>
            <w:vAlign w:val="center"/>
          </w:tcPr>
          <w:p w14:paraId="7B857F3E" w14:textId="77777777" w:rsidR="00AA746E" w:rsidRPr="009264DC" w:rsidRDefault="00AA746E" w:rsidP="008D7C2A">
            <w:pPr>
              <w:jc w:val="center"/>
              <w:rPr>
                <w:sz w:val="20"/>
              </w:rPr>
            </w:pPr>
            <w:r w:rsidRPr="009264DC">
              <w:rPr>
                <w:sz w:val="20"/>
              </w:rPr>
              <w:t>--</w:t>
            </w:r>
          </w:p>
        </w:tc>
        <w:tc>
          <w:tcPr>
            <w:tcW w:w="1167" w:type="dxa"/>
            <w:tcBorders>
              <w:top w:val="single" w:sz="12" w:space="0" w:color="auto"/>
              <w:left w:val="single" w:sz="4" w:space="0" w:color="auto"/>
              <w:bottom w:val="single" w:sz="4" w:space="0" w:color="auto"/>
              <w:right w:val="single" w:sz="4" w:space="0" w:color="auto"/>
            </w:tcBorders>
            <w:vAlign w:val="center"/>
          </w:tcPr>
          <w:p w14:paraId="4B6F54D9" w14:textId="77777777" w:rsidR="00AA746E" w:rsidRPr="009264DC" w:rsidRDefault="00AA746E" w:rsidP="008D7C2A">
            <w:pPr>
              <w:jc w:val="center"/>
              <w:rPr>
                <w:sz w:val="20"/>
              </w:rPr>
            </w:pPr>
            <w:r w:rsidRPr="009264DC">
              <w:rPr>
                <w:sz w:val="20"/>
              </w:rPr>
              <w:t>--</w:t>
            </w:r>
          </w:p>
        </w:tc>
        <w:tc>
          <w:tcPr>
            <w:tcW w:w="2640" w:type="dxa"/>
            <w:vMerge w:val="restart"/>
            <w:tcBorders>
              <w:top w:val="single" w:sz="12" w:space="0" w:color="auto"/>
              <w:left w:val="single" w:sz="4" w:space="0" w:color="auto"/>
              <w:bottom w:val="single" w:sz="4" w:space="0" w:color="auto"/>
              <w:right w:val="single" w:sz="12" w:space="0" w:color="auto"/>
            </w:tcBorders>
            <w:vAlign w:val="center"/>
          </w:tcPr>
          <w:p w14:paraId="0916F542" w14:textId="77777777" w:rsidR="00AA746E" w:rsidRPr="001A2046" w:rsidRDefault="00AA746E" w:rsidP="004E0893">
            <w:pPr>
              <w:rPr>
                <w:sz w:val="20"/>
                <w:highlight w:val="yellow"/>
              </w:rPr>
            </w:pPr>
            <w:r w:rsidRPr="00FF287E">
              <w:rPr>
                <w:szCs w:val="22"/>
              </w:rPr>
              <w:t>40 CFR 63.6640(f)(1) - (f)(2)(i); and (3)</w:t>
            </w:r>
          </w:p>
        </w:tc>
      </w:tr>
      <w:tr w:rsidR="00AA746E" w:rsidRPr="00FF2B6B" w14:paraId="78CA3B52" w14:textId="77777777" w:rsidTr="00912560">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4" w:space="0" w:color="auto"/>
              <w:left w:val="single" w:sz="12" w:space="0" w:color="auto"/>
              <w:bottom w:val="single" w:sz="4" w:space="0" w:color="auto"/>
              <w:right w:val="single" w:sz="4" w:space="0" w:color="auto"/>
            </w:tcBorders>
            <w:vAlign w:val="center"/>
          </w:tcPr>
          <w:p w14:paraId="2CB016CF" w14:textId="77777777" w:rsidR="00AA746E" w:rsidRPr="009264DC" w:rsidRDefault="00AA746E" w:rsidP="008D7C2A">
            <w:pPr>
              <w:jc w:val="center"/>
              <w:rPr>
                <w:sz w:val="20"/>
              </w:rPr>
            </w:pPr>
            <w:r w:rsidRPr="009264DC">
              <w:rPr>
                <w:sz w:val="20"/>
              </w:rPr>
              <w:t>029</w:t>
            </w:r>
          </w:p>
        </w:tc>
        <w:tc>
          <w:tcPr>
            <w:tcW w:w="2921" w:type="dxa"/>
            <w:tcBorders>
              <w:top w:val="single" w:sz="4" w:space="0" w:color="auto"/>
              <w:left w:val="single" w:sz="4" w:space="0" w:color="auto"/>
              <w:bottom w:val="single" w:sz="4" w:space="0" w:color="auto"/>
              <w:right w:val="single" w:sz="4" w:space="0" w:color="auto"/>
            </w:tcBorders>
            <w:vAlign w:val="center"/>
          </w:tcPr>
          <w:p w14:paraId="7A67BB3E" w14:textId="77777777" w:rsidR="00AA746E" w:rsidRPr="009264DC" w:rsidRDefault="00AA746E" w:rsidP="008D7C2A">
            <w:pPr>
              <w:rPr>
                <w:sz w:val="20"/>
              </w:rPr>
            </w:pPr>
            <w:r w:rsidRPr="009264DC">
              <w:rPr>
                <w:szCs w:val="22"/>
              </w:rPr>
              <w:t>Perkins Emergency Engine</w:t>
            </w:r>
          </w:p>
        </w:tc>
        <w:tc>
          <w:tcPr>
            <w:tcW w:w="810" w:type="dxa"/>
            <w:vMerge/>
            <w:tcBorders>
              <w:top w:val="single" w:sz="4" w:space="0" w:color="auto"/>
              <w:left w:val="single" w:sz="4" w:space="0" w:color="auto"/>
              <w:bottom w:val="single" w:sz="4" w:space="0" w:color="auto"/>
              <w:right w:val="single" w:sz="4" w:space="0" w:color="auto"/>
            </w:tcBorders>
            <w:vAlign w:val="center"/>
          </w:tcPr>
          <w:p w14:paraId="788734A1" w14:textId="77777777" w:rsidR="00AA746E" w:rsidRPr="009264DC" w:rsidRDefault="00AA746E" w:rsidP="008D7C2A">
            <w:pPr>
              <w:jc w:val="center"/>
              <w:rPr>
                <w:sz w:val="20"/>
              </w:rPr>
            </w:pPr>
          </w:p>
        </w:tc>
        <w:tc>
          <w:tcPr>
            <w:tcW w:w="810" w:type="dxa"/>
            <w:tcBorders>
              <w:top w:val="single" w:sz="4" w:space="0" w:color="auto"/>
              <w:left w:val="single" w:sz="4" w:space="0" w:color="auto"/>
              <w:bottom w:val="single" w:sz="4" w:space="0" w:color="auto"/>
              <w:right w:val="single" w:sz="4" w:space="0" w:color="auto"/>
            </w:tcBorders>
            <w:vAlign w:val="center"/>
          </w:tcPr>
          <w:p w14:paraId="75FAEF1C" w14:textId="77777777" w:rsidR="00AA746E" w:rsidRPr="009264DC" w:rsidRDefault="00AA746E" w:rsidP="008D7C2A">
            <w:pPr>
              <w:jc w:val="center"/>
              <w:rPr>
                <w:sz w:val="20"/>
              </w:rPr>
            </w:pPr>
            <w:r w:rsidRPr="009264DC">
              <w:rPr>
                <w:sz w:val="20"/>
              </w:rPr>
              <w:t>100</w:t>
            </w:r>
          </w:p>
        </w:tc>
        <w:tc>
          <w:tcPr>
            <w:tcW w:w="986" w:type="dxa"/>
            <w:tcBorders>
              <w:top w:val="single" w:sz="4" w:space="0" w:color="auto"/>
              <w:left w:val="single" w:sz="4" w:space="0" w:color="auto"/>
              <w:bottom w:val="single" w:sz="4" w:space="0" w:color="auto"/>
              <w:right w:val="single" w:sz="4" w:space="0" w:color="auto"/>
            </w:tcBorders>
            <w:vAlign w:val="center"/>
          </w:tcPr>
          <w:p w14:paraId="36B3F14B" w14:textId="2BFAA6CE" w:rsidR="00AA746E" w:rsidRPr="009264DC" w:rsidRDefault="0017332E" w:rsidP="008D7C2A">
            <w:pPr>
              <w:jc w:val="center"/>
              <w:rPr>
                <w:sz w:val="20"/>
              </w:rPr>
            </w:pPr>
            <w:r>
              <w:rPr>
                <w:sz w:val="20"/>
              </w:rPr>
              <w:t>-</w:t>
            </w:r>
          </w:p>
        </w:tc>
        <w:tc>
          <w:tcPr>
            <w:tcW w:w="2525" w:type="dxa"/>
            <w:tcBorders>
              <w:top w:val="single" w:sz="4" w:space="0" w:color="auto"/>
              <w:left w:val="single" w:sz="4" w:space="0" w:color="auto"/>
              <w:bottom w:val="single" w:sz="4" w:space="0" w:color="auto"/>
              <w:right w:val="single" w:sz="4" w:space="0" w:color="auto"/>
            </w:tcBorders>
            <w:vAlign w:val="center"/>
          </w:tcPr>
          <w:p w14:paraId="303CA848" w14:textId="77777777" w:rsidR="00AA746E" w:rsidRPr="009264DC" w:rsidRDefault="00AA746E" w:rsidP="008D7C2A">
            <w:pPr>
              <w:jc w:val="center"/>
              <w:rPr>
                <w:sz w:val="20"/>
              </w:rPr>
            </w:pPr>
            <w:r w:rsidRPr="009264DC">
              <w:rPr>
                <w:sz w:val="20"/>
              </w:rPr>
              <w:t>Emergency</w:t>
            </w:r>
          </w:p>
        </w:tc>
        <w:tc>
          <w:tcPr>
            <w:tcW w:w="900" w:type="dxa"/>
            <w:tcBorders>
              <w:top w:val="single" w:sz="4" w:space="0" w:color="auto"/>
              <w:left w:val="single" w:sz="4" w:space="0" w:color="auto"/>
              <w:bottom w:val="single" w:sz="4" w:space="0" w:color="auto"/>
              <w:right w:val="single" w:sz="4" w:space="0" w:color="auto"/>
            </w:tcBorders>
            <w:vAlign w:val="center"/>
          </w:tcPr>
          <w:p w14:paraId="2210AA6D" w14:textId="77777777" w:rsidR="00AA746E" w:rsidRPr="009264DC" w:rsidRDefault="00AA746E" w:rsidP="008D7C2A">
            <w:pPr>
              <w:jc w:val="center"/>
              <w:rPr>
                <w:sz w:val="20"/>
              </w:rPr>
            </w:pPr>
            <w:r w:rsidRPr="009264DC">
              <w:rPr>
                <w:sz w:val="20"/>
              </w:rPr>
              <w:t>--</w:t>
            </w:r>
          </w:p>
        </w:tc>
        <w:tc>
          <w:tcPr>
            <w:tcW w:w="1167" w:type="dxa"/>
            <w:tcBorders>
              <w:top w:val="single" w:sz="4" w:space="0" w:color="auto"/>
              <w:left w:val="single" w:sz="4" w:space="0" w:color="auto"/>
              <w:bottom w:val="single" w:sz="4" w:space="0" w:color="auto"/>
              <w:right w:val="single" w:sz="4" w:space="0" w:color="auto"/>
            </w:tcBorders>
            <w:vAlign w:val="center"/>
          </w:tcPr>
          <w:p w14:paraId="7466CA06" w14:textId="77777777" w:rsidR="00AA746E" w:rsidRPr="009264DC" w:rsidRDefault="00AA746E" w:rsidP="008D7C2A">
            <w:pPr>
              <w:jc w:val="center"/>
              <w:rPr>
                <w:sz w:val="20"/>
              </w:rPr>
            </w:pPr>
            <w:r w:rsidRPr="009264DC">
              <w:rPr>
                <w:sz w:val="20"/>
              </w:rPr>
              <w:t>--</w:t>
            </w:r>
          </w:p>
        </w:tc>
        <w:tc>
          <w:tcPr>
            <w:tcW w:w="2640" w:type="dxa"/>
            <w:vMerge/>
            <w:tcBorders>
              <w:top w:val="single" w:sz="4" w:space="0" w:color="auto"/>
              <w:left w:val="single" w:sz="4" w:space="0" w:color="auto"/>
              <w:bottom w:val="single" w:sz="4" w:space="0" w:color="auto"/>
              <w:right w:val="single" w:sz="12" w:space="0" w:color="auto"/>
            </w:tcBorders>
          </w:tcPr>
          <w:p w14:paraId="26612B63" w14:textId="77777777" w:rsidR="00AA746E" w:rsidRPr="00FF2B6B" w:rsidRDefault="00AA746E" w:rsidP="008D7C2A">
            <w:pPr>
              <w:jc w:val="center"/>
              <w:rPr>
                <w:sz w:val="20"/>
              </w:rPr>
            </w:pPr>
          </w:p>
        </w:tc>
      </w:tr>
      <w:tr w:rsidR="00AA746E" w:rsidRPr="00FF2B6B" w14:paraId="5F97AB3D" w14:textId="77777777" w:rsidTr="00654E7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4" w:space="0" w:color="auto"/>
              <w:left w:val="single" w:sz="12" w:space="0" w:color="auto"/>
              <w:bottom w:val="single" w:sz="12" w:space="0" w:color="auto"/>
              <w:right w:val="single" w:sz="4" w:space="0" w:color="auto"/>
            </w:tcBorders>
            <w:vAlign w:val="center"/>
          </w:tcPr>
          <w:p w14:paraId="0152A823" w14:textId="77777777" w:rsidR="00AA746E" w:rsidRPr="009264DC" w:rsidRDefault="00AA746E" w:rsidP="008D7C2A">
            <w:pPr>
              <w:jc w:val="center"/>
              <w:rPr>
                <w:sz w:val="20"/>
              </w:rPr>
            </w:pPr>
            <w:r w:rsidRPr="009264DC">
              <w:rPr>
                <w:sz w:val="20"/>
              </w:rPr>
              <w:t>030</w:t>
            </w:r>
          </w:p>
        </w:tc>
        <w:tc>
          <w:tcPr>
            <w:tcW w:w="2921" w:type="dxa"/>
            <w:tcBorders>
              <w:top w:val="single" w:sz="4" w:space="0" w:color="auto"/>
              <w:left w:val="single" w:sz="4" w:space="0" w:color="auto"/>
              <w:bottom w:val="single" w:sz="12" w:space="0" w:color="auto"/>
              <w:right w:val="single" w:sz="4" w:space="0" w:color="auto"/>
            </w:tcBorders>
            <w:vAlign w:val="center"/>
          </w:tcPr>
          <w:p w14:paraId="5B08F731" w14:textId="77777777" w:rsidR="00AA746E" w:rsidRPr="009264DC" w:rsidRDefault="00AA746E" w:rsidP="008D7C2A">
            <w:pPr>
              <w:rPr>
                <w:sz w:val="20"/>
              </w:rPr>
            </w:pPr>
            <w:r w:rsidRPr="009264DC">
              <w:rPr>
                <w:szCs w:val="22"/>
              </w:rPr>
              <w:t>John Deere Water Pump</w:t>
            </w:r>
          </w:p>
        </w:tc>
        <w:tc>
          <w:tcPr>
            <w:tcW w:w="810" w:type="dxa"/>
            <w:vMerge/>
            <w:tcBorders>
              <w:top w:val="single" w:sz="4" w:space="0" w:color="auto"/>
              <w:left w:val="single" w:sz="4" w:space="0" w:color="auto"/>
              <w:bottom w:val="single" w:sz="12" w:space="0" w:color="auto"/>
              <w:right w:val="single" w:sz="4" w:space="0" w:color="auto"/>
            </w:tcBorders>
            <w:vAlign w:val="center"/>
          </w:tcPr>
          <w:p w14:paraId="020000A7" w14:textId="77777777" w:rsidR="00AA746E" w:rsidRPr="009264DC" w:rsidRDefault="00AA746E" w:rsidP="008D7C2A">
            <w:pPr>
              <w:jc w:val="center"/>
              <w:rPr>
                <w:sz w:val="20"/>
              </w:rPr>
            </w:pPr>
          </w:p>
        </w:tc>
        <w:tc>
          <w:tcPr>
            <w:tcW w:w="810" w:type="dxa"/>
            <w:tcBorders>
              <w:top w:val="single" w:sz="4" w:space="0" w:color="auto"/>
              <w:left w:val="single" w:sz="4" w:space="0" w:color="auto"/>
              <w:bottom w:val="single" w:sz="12" w:space="0" w:color="auto"/>
              <w:right w:val="single" w:sz="4" w:space="0" w:color="auto"/>
            </w:tcBorders>
            <w:vAlign w:val="center"/>
          </w:tcPr>
          <w:p w14:paraId="5525AA2F" w14:textId="77777777" w:rsidR="00AA746E" w:rsidRPr="009264DC" w:rsidRDefault="00AA746E" w:rsidP="008D7C2A">
            <w:pPr>
              <w:jc w:val="center"/>
              <w:rPr>
                <w:sz w:val="20"/>
              </w:rPr>
            </w:pPr>
            <w:r w:rsidRPr="009264DC">
              <w:rPr>
                <w:sz w:val="20"/>
              </w:rPr>
              <w:t>100</w:t>
            </w:r>
          </w:p>
        </w:tc>
        <w:tc>
          <w:tcPr>
            <w:tcW w:w="986" w:type="dxa"/>
            <w:tcBorders>
              <w:top w:val="single" w:sz="4" w:space="0" w:color="auto"/>
              <w:left w:val="single" w:sz="4" w:space="0" w:color="auto"/>
              <w:bottom w:val="single" w:sz="12" w:space="0" w:color="auto"/>
              <w:right w:val="single" w:sz="4" w:space="0" w:color="auto"/>
            </w:tcBorders>
            <w:vAlign w:val="center"/>
          </w:tcPr>
          <w:p w14:paraId="20FEAAAA" w14:textId="608E1FDD" w:rsidR="00AA746E" w:rsidRPr="009264DC" w:rsidRDefault="0017332E" w:rsidP="008D7C2A">
            <w:pPr>
              <w:jc w:val="center"/>
              <w:rPr>
                <w:sz w:val="20"/>
              </w:rPr>
            </w:pPr>
            <w:r>
              <w:rPr>
                <w:sz w:val="20"/>
              </w:rPr>
              <w:t>-</w:t>
            </w:r>
          </w:p>
        </w:tc>
        <w:tc>
          <w:tcPr>
            <w:tcW w:w="2525" w:type="dxa"/>
            <w:tcBorders>
              <w:top w:val="single" w:sz="4" w:space="0" w:color="auto"/>
              <w:left w:val="single" w:sz="4" w:space="0" w:color="auto"/>
              <w:bottom w:val="single" w:sz="12" w:space="0" w:color="auto"/>
              <w:right w:val="single" w:sz="4" w:space="0" w:color="auto"/>
            </w:tcBorders>
            <w:vAlign w:val="center"/>
          </w:tcPr>
          <w:p w14:paraId="64E60137" w14:textId="77777777" w:rsidR="00AA746E" w:rsidRPr="009264DC" w:rsidRDefault="00AA746E" w:rsidP="008D7C2A">
            <w:pPr>
              <w:jc w:val="center"/>
              <w:rPr>
                <w:sz w:val="20"/>
              </w:rPr>
            </w:pPr>
            <w:r w:rsidRPr="009264DC">
              <w:rPr>
                <w:sz w:val="20"/>
              </w:rPr>
              <w:t>Emergency</w:t>
            </w:r>
          </w:p>
        </w:tc>
        <w:tc>
          <w:tcPr>
            <w:tcW w:w="900" w:type="dxa"/>
            <w:tcBorders>
              <w:top w:val="single" w:sz="4" w:space="0" w:color="auto"/>
              <w:left w:val="single" w:sz="4" w:space="0" w:color="auto"/>
              <w:bottom w:val="single" w:sz="12" w:space="0" w:color="auto"/>
              <w:right w:val="single" w:sz="4" w:space="0" w:color="auto"/>
            </w:tcBorders>
            <w:vAlign w:val="center"/>
          </w:tcPr>
          <w:p w14:paraId="66C9836E" w14:textId="77777777" w:rsidR="00AA746E" w:rsidRPr="009264DC" w:rsidRDefault="00AA746E" w:rsidP="008D7C2A">
            <w:pPr>
              <w:jc w:val="center"/>
              <w:rPr>
                <w:sz w:val="20"/>
              </w:rPr>
            </w:pPr>
            <w:r w:rsidRPr="009264DC">
              <w:rPr>
                <w:sz w:val="20"/>
              </w:rPr>
              <w:t>--</w:t>
            </w:r>
          </w:p>
        </w:tc>
        <w:tc>
          <w:tcPr>
            <w:tcW w:w="1167" w:type="dxa"/>
            <w:tcBorders>
              <w:top w:val="single" w:sz="4" w:space="0" w:color="auto"/>
              <w:left w:val="single" w:sz="4" w:space="0" w:color="auto"/>
              <w:bottom w:val="single" w:sz="12" w:space="0" w:color="auto"/>
              <w:right w:val="single" w:sz="4" w:space="0" w:color="auto"/>
            </w:tcBorders>
            <w:vAlign w:val="center"/>
          </w:tcPr>
          <w:p w14:paraId="5BC3F4BE" w14:textId="77777777" w:rsidR="00AA746E" w:rsidRPr="009264DC" w:rsidRDefault="00AA746E" w:rsidP="008D7C2A">
            <w:pPr>
              <w:jc w:val="center"/>
              <w:rPr>
                <w:sz w:val="20"/>
              </w:rPr>
            </w:pPr>
            <w:r w:rsidRPr="009264DC">
              <w:rPr>
                <w:sz w:val="20"/>
              </w:rPr>
              <w:t>--</w:t>
            </w:r>
          </w:p>
        </w:tc>
        <w:tc>
          <w:tcPr>
            <w:tcW w:w="2640" w:type="dxa"/>
            <w:vMerge/>
            <w:tcBorders>
              <w:top w:val="single" w:sz="4" w:space="0" w:color="auto"/>
              <w:left w:val="single" w:sz="4" w:space="0" w:color="auto"/>
              <w:bottom w:val="single" w:sz="12" w:space="0" w:color="auto"/>
              <w:right w:val="single" w:sz="12" w:space="0" w:color="auto"/>
            </w:tcBorders>
          </w:tcPr>
          <w:p w14:paraId="0790F871" w14:textId="77777777" w:rsidR="00AA746E" w:rsidRPr="00FF2B6B" w:rsidRDefault="00AA746E" w:rsidP="008D7C2A">
            <w:pPr>
              <w:jc w:val="center"/>
              <w:rPr>
                <w:sz w:val="20"/>
              </w:rPr>
            </w:pPr>
          </w:p>
        </w:tc>
      </w:tr>
      <w:tr w:rsidR="0017332E" w:rsidRPr="00FF2B6B" w14:paraId="0396AFF5" w14:textId="77777777" w:rsidTr="00654E7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12" w:space="0" w:color="auto"/>
              <w:left w:val="single" w:sz="12" w:space="0" w:color="auto"/>
              <w:bottom w:val="single" w:sz="4" w:space="0" w:color="auto"/>
              <w:right w:val="single" w:sz="4" w:space="0" w:color="auto"/>
            </w:tcBorders>
            <w:vAlign w:val="center"/>
          </w:tcPr>
          <w:p w14:paraId="257E48F5" w14:textId="58594CCA" w:rsidR="0017332E" w:rsidRPr="009264DC" w:rsidRDefault="0017332E" w:rsidP="008D7C2A">
            <w:pPr>
              <w:jc w:val="center"/>
              <w:rPr>
                <w:sz w:val="20"/>
              </w:rPr>
            </w:pPr>
            <w:r>
              <w:rPr>
                <w:sz w:val="20"/>
              </w:rPr>
              <w:t>031</w:t>
            </w:r>
          </w:p>
        </w:tc>
        <w:tc>
          <w:tcPr>
            <w:tcW w:w="2921" w:type="dxa"/>
            <w:tcBorders>
              <w:top w:val="single" w:sz="12" w:space="0" w:color="auto"/>
              <w:left w:val="single" w:sz="4" w:space="0" w:color="auto"/>
              <w:bottom w:val="single" w:sz="4" w:space="0" w:color="auto"/>
              <w:right w:val="single" w:sz="4" w:space="0" w:color="auto"/>
            </w:tcBorders>
            <w:vAlign w:val="center"/>
          </w:tcPr>
          <w:p w14:paraId="78C1A4FC" w14:textId="285EE315" w:rsidR="0017332E" w:rsidRPr="009264DC" w:rsidRDefault="0017332E" w:rsidP="008D7C2A">
            <w:pPr>
              <w:rPr>
                <w:szCs w:val="22"/>
              </w:rPr>
            </w:pPr>
            <w:r>
              <w:rPr>
                <w:szCs w:val="22"/>
              </w:rPr>
              <w:t>Railcar unloading</w:t>
            </w:r>
          </w:p>
        </w:tc>
        <w:tc>
          <w:tcPr>
            <w:tcW w:w="810" w:type="dxa"/>
            <w:tcBorders>
              <w:top w:val="single" w:sz="12" w:space="0" w:color="auto"/>
              <w:left w:val="single" w:sz="4" w:space="0" w:color="auto"/>
              <w:bottom w:val="single" w:sz="4" w:space="0" w:color="auto"/>
              <w:right w:val="single" w:sz="4" w:space="0" w:color="auto"/>
            </w:tcBorders>
            <w:vAlign w:val="center"/>
          </w:tcPr>
          <w:p w14:paraId="37E34A6A" w14:textId="442A76C8" w:rsidR="0017332E" w:rsidRPr="009264DC" w:rsidRDefault="0017332E" w:rsidP="008D7C2A">
            <w:pPr>
              <w:jc w:val="center"/>
              <w:rPr>
                <w:sz w:val="20"/>
              </w:rPr>
            </w:pPr>
            <w:r>
              <w:rPr>
                <w:sz w:val="20"/>
              </w:rPr>
              <w:t>-</w:t>
            </w:r>
          </w:p>
        </w:tc>
        <w:tc>
          <w:tcPr>
            <w:tcW w:w="810" w:type="dxa"/>
            <w:tcBorders>
              <w:top w:val="single" w:sz="12" w:space="0" w:color="auto"/>
              <w:left w:val="single" w:sz="4" w:space="0" w:color="auto"/>
              <w:bottom w:val="single" w:sz="4" w:space="0" w:color="auto"/>
              <w:right w:val="single" w:sz="4" w:space="0" w:color="auto"/>
            </w:tcBorders>
            <w:vAlign w:val="center"/>
          </w:tcPr>
          <w:p w14:paraId="25AA8985" w14:textId="37F22F78" w:rsidR="0017332E" w:rsidRPr="009264DC" w:rsidRDefault="0017332E" w:rsidP="008D7C2A">
            <w:pPr>
              <w:jc w:val="center"/>
              <w:rPr>
                <w:sz w:val="20"/>
              </w:rPr>
            </w:pPr>
            <w:r>
              <w:rPr>
                <w:sz w:val="20"/>
              </w:rPr>
              <w:t>8760</w:t>
            </w:r>
          </w:p>
        </w:tc>
        <w:tc>
          <w:tcPr>
            <w:tcW w:w="986" w:type="dxa"/>
            <w:tcBorders>
              <w:top w:val="single" w:sz="12" w:space="0" w:color="auto"/>
              <w:left w:val="single" w:sz="4" w:space="0" w:color="auto"/>
              <w:bottom w:val="single" w:sz="4" w:space="0" w:color="auto"/>
              <w:right w:val="single" w:sz="4" w:space="0" w:color="auto"/>
            </w:tcBorders>
            <w:vAlign w:val="center"/>
          </w:tcPr>
          <w:p w14:paraId="1A6A71F6" w14:textId="10AE60E4" w:rsidR="0017332E" w:rsidRPr="009264DC" w:rsidRDefault="0017332E" w:rsidP="008D7C2A">
            <w:pPr>
              <w:jc w:val="center"/>
              <w:rPr>
                <w:sz w:val="20"/>
              </w:rPr>
            </w:pPr>
            <w:r>
              <w:rPr>
                <w:sz w:val="20"/>
              </w:rPr>
              <w:t>VE 07</w:t>
            </w:r>
          </w:p>
        </w:tc>
        <w:tc>
          <w:tcPr>
            <w:tcW w:w="4592" w:type="dxa"/>
            <w:gridSpan w:val="3"/>
            <w:tcBorders>
              <w:top w:val="single" w:sz="12" w:space="0" w:color="auto"/>
              <w:left w:val="single" w:sz="4" w:space="0" w:color="auto"/>
              <w:bottom w:val="single" w:sz="4" w:space="0" w:color="auto"/>
              <w:right w:val="single" w:sz="4" w:space="0" w:color="auto"/>
            </w:tcBorders>
            <w:vAlign w:val="center"/>
          </w:tcPr>
          <w:p w14:paraId="234B83C8" w14:textId="35AFD2D2" w:rsidR="0017332E" w:rsidRPr="009264DC" w:rsidRDefault="0017332E" w:rsidP="0017332E">
            <w:pPr>
              <w:rPr>
                <w:sz w:val="20"/>
              </w:rPr>
            </w:pPr>
            <w:r w:rsidRPr="00FA226B">
              <w:rPr>
                <w:sz w:val="20"/>
              </w:rPr>
              <w:t>VE ≤ 7% Opacity</w:t>
            </w:r>
          </w:p>
        </w:tc>
        <w:tc>
          <w:tcPr>
            <w:tcW w:w="2640" w:type="dxa"/>
            <w:tcBorders>
              <w:top w:val="single" w:sz="12" w:space="0" w:color="auto"/>
              <w:left w:val="single" w:sz="4" w:space="0" w:color="auto"/>
              <w:bottom w:val="single" w:sz="4" w:space="0" w:color="auto"/>
              <w:right w:val="single" w:sz="12" w:space="0" w:color="auto"/>
            </w:tcBorders>
          </w:tcPr>
          <w:p w14:paraId="230B4D06" w14:textId="55464F1B" w:rsidR="0017332E" w:rsidRPr="00FF2B6B" w:rsidRDefault="0017332E" w:rsidP="0017332E">
            <w:pPr>
              <w:ind w:left="-132" w:right="-144"/>
              <w:jc w:val="center"/>
              <w:rPr>
                <w:sz w:val="20"/>
              </w:rPr>
            </w:pPr>
            <w:r>
              <w:rPr>
                <w:sz w:val="20"/>
              </w:rPr>
              <w:t>Table 3 to NSPS Subpart OOO</w:t>
            </w:r>
          </w:p>
        </w:tc>
      </w:tr>
      <w:tr w:rsidR="0017332E" w:rsidRPr="00FF2B6B" w14:paraId="512FDCFA" w14:textId="77777777" w:rsidTr="00654E7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4" w:space="0" w:color="auto"/>
              <w:left w:val="single" w:sz="12" w:space="0" w:color="auto"/>
              <w:bottom w:val="single" w:sz="4" w:space="0" w:color="auto"/>
              <w:right w:val="single" w:sz="4" w:space="0" w:color="auto"/>
            </w:tcBorders>
            <w:vAlign w:val="center"/>
          </w:tcPr>
          <w:p w14:paraId="260CD713" w14:textId="3490F660" w:rsidR="0017332E" w:rsidRPr="009264DC" w:rsidRDefault="0017332E" w:rsidP="008D7C2A">
            <w:pPr>
              <w:jc w:val="center"/>
              <w:rPr>
                <w:sz w:val="20"/>
              </w:rPr>
            </w:pPr>
            <w:r>
              <w:rPr>
                <w:sz w:val="20"/>
              </w:rPr>
              <w:t>032</w:t>
            </w:r>
          </w:p>
        </w:tc>
        <w:tc>
          <w:tcPr>
            <w:tcW w:w="2921" w:type="dxa"/>
            <w:tcBorders>
              <w:top w:val="single" w:sz="4" w:space="0" w:color="auto"/>
              <w:left w:val="single" w:sz="4" w:space="0" w:color="auto"/>
              <w:bottom w:val="single" w:sz="4" w:space="0" w:color="auto"/>
              <w:right w:val="single" w:sz="4" w:space="0" w:color="auto"/>
            </w:tcBorders>
            <w:vAlign w:val="center"/>
          </w:tcPr>
          <w:p w14:paraId="55A3C4E6" w14:textId="4F7E7061" w:rsidR="0017332E" w:rsidRPr="009264DC" w:rsidRDefault="0017332E" w:rsidP="008D7C2A">
            <w:pPr>
              <w:rPr>
                <w:szCs w:val="22"/>
              </w:rPr>
            </w:pPr>
            <w:r>
              <w:rPr>
                <w:szCs w:val="22"/>
              </w:rPr>
              <w:t>Feed hopper to belt C1</w:t>
            </w:r>
          </w:p>
        </w:tc>
        <w:tc>
          <w:tcPr>
            <w:tcW w:w="810" w:type="dxa"/>
            <w:tcBorders>
              <w:top w:val="single" w:sz="4" w:space="0" w:color="auto"/>
              <w:left w:val="single" w:sz="4" w:space="0" w:color="auto"/>
              <w:bottom w:val="single" w:sz="4" w:space="0" w:color="auto"/>
              <w:right w:val="single" w:sz="4" w:space="0" w:color="auto"/>
            </w:tcBorders>
            <w:vAlign w:val="center"/>
          </w:tcPr>
          <w:p w14:paraId="06C592F6" w14:textId="67EF2A08" w:rsidR="0017332E" w:rsidRPr="009264DC" w:rsidRDefault="0017332E" w:rsidP="008D7C2A">
            <w:pPr>
              <w:jc w:val="center"/>
              <w:rPr>
                <w:sz w:val="20"/>
              </w:rPr>
            </w:pPr>
            <w:r>
              <w:rPr>
                <w:sz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64A38DF4" w14:textId="449CB3AD" w:rsidR="0017332E" w:rsidRPr="009264DC" w:rsidRDefault="0017332E" w:rsidP="008D7C2A">
            <w:pPr>
              <w:jc w:val="center"/>
              <w:rPr>
                <w:sz w:val="20"/>
              </w:rPr>
            </w:pPr>
            <w:r>
              <w:rPr>
                <w:sz w:val="20"/>
              </w:rPr>
              <w:t>8760</w:t>
            </w:r>
          </w:p>
        </w:tc>
        <w:tc>
          <w:tcPr>
            <w:tcW w:w="986" w:type="dxa"/>
            <w:tcBorders>
              <w:top w:val="single" w:sz="4" w:space="0" w:color="auto"/>
              <w:left w:val="single" w:sz="4" w:space="0" w:color="auto"/>
              <w:bottom w:val="single" w:sz="4" w:space="0" w:color="auto"/>
              <w:right w:val="single" w:sz="4" w:space="0" w:color="auto"/>
            </w:tcBorders>
            <w:vAlign w:val="center"/>
          </w:tcPr>
          <w:p w14:paraId="7189B862" w14:textId="23A921D5" w:rsidR="0017332E" w:rsidRPr="009264DC" w:rsidRDefault="0017332E" w:rsidP="008D7C2A">
            <w:pPr>
              <w:jc w:val="center"/>
              <w:rPr>
                <w:sz w:val="20"/>
              </w:rPr>
            </w:pPr>
            <w:r>
              <w:rPr>
                <w:sz w:val="20"/>
              </w:rPr>
              <w:t>VE 07</w:t>
            </w:r>
          </w:p>
        </w:tc>
        <w:tc>
          <w:tcPr>
            <w:tcW w:w="4592" w:type="dxa"/>
            <w:gridSpan w:val="3"/>
            <w:tcBorders>
              <w:top w:val="single" w:sz="4" w:space="0" w:color="auto"/>
              <w:left w:val="single" w:sz="4" w:space="0" w:color="auto"/>
              <w:bottom w:val="single" w:sz="4" w:space="0" w:color="auto"/>
              <w:right w:val="single" w:sz="4" w:space="0" w:color="auto"/>
            </w:tcBorders>
            <w:vAlign w:val="center"/>
          </w:tcPr>
          <w:p w14:paraId="3024CD72" w14:textId="2203A2D5" w:rsidR="0017332E" w:rsidRPr="009264DC" w:rsidRDefault="0017332E" w:rsidP="0017332E">
            <w:pPr>
              <w:rPr>
                <w:sz w:val="20"/>
              </w:rPr>
            </w:pPr>
            <w:r w:rsidRPr="00FA226B">
              <w:rPr>
                <w:sz w:val="20"/>
              </w:rPr>
              <w:t>VE ≤ 7% Opacity</w:t>
            </w:r>
          </w:p>
        </w:tc>
        <w:tc>
          <w:tcPr>
            <w:tcW w:w="2640" w:type="dxa"/>
            <w:tcBorders>
              <w:top w:val="single" w:sz="4" w:space="0" w:color="auto"/>
              <w:left w:val="single" w:sz="4" w:space="0" w:color="auto"/>
              <w:bottom w:val="single" w:sz="4" w:space="0" w:color="auto"/>
              <w:right w:val="single" w:sz="12" w:space="0" w:color="auto"/>
            </w:tcBorders>
          </w:tcPr>
          <w:p w14:paraId="0EEA64F6" w14:textId="14DD6CFC" w:rsidR="0017332E" w:rsidRPr="00FF2B6B" w:rsidRDefault="0017332E" w:rsidP="0017332E">
            <w:pPr>
              <w:ind w:left="-42" w:right="-54"/>
              <w:jc w:val="center"/>
              <w:rPr>
                <w:sz w:val="20"/>
              </w:rPr>
            </w:pPr>
            <w:r>
              <w:rPr>
                <w:sz w:val="20"/>
              </w:rPr>
              <w:t>Table 3 to NSPS Subpart OOO</w:t>
            </w:r>
          </w:p>
        </w:tc>
      </w:tr>
      <w:tr w:rsidR="0017332E" w:rsidRPr="00FF2B6B" w14:paraId="768ECB63" w14:textId="77777777" w:rsidTr="00654E7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4" w:space="0" w:color="auto"/>
              <w:left w:val="single" w:sz="12" w:space="0" w:color="auto"/>
              <w:bottom w:val="single" w:sz="4" w:space="0" w:color="auto"/>
              <w:right w:val="single" w:sz="4" w:space="0" w:color="auto"/>
            </w:tcBorders>
            <w:vAlign w:val="center"/>
          </w:tcPr>
          <w:p w14:paraId="37F73B63" w14:textId="0F94CFEE" w:rsidR="0017332E" w:rsidRPr="009264DC" w:rsidRDefault="0017332E" w:rsidP="008D7C2A">
            <w:pPr>
              <w:jc w:val="center"/>
              <w:rPr>
                <w:sz w:val="20"/>
              </w:rPr>
            </w:pPr>
            <w:r>
              <w:rPr>
                <w:sz w:val="20"/>
              </w:rPr>
              <w:t>033</w:t>
            </w:r>
          </w:p>
        </w:tc>
        <w:tc>
          <w:tcPr>
            <w:tcW w:w="2921" w:type="dxa"/>
            <w:tcBorders>
              <w:top w:val="single" w:sz="4" w:space="0" w:color="auto"/>
              <w:left w:val="single" w:sz="4" w:space="0" w:color="auto"/>
              <w:bottom w:val="single" w:sz="4" w:space="0" w:color="auto"/>
              <w:right w:val="single" w:sz="4" w:space="0" w:color="auto"/>
            </w:tcBorders>
            <w:vAlign w:val="center"/>
          </w:tcPr>
          <w:p w14:paraId="22AE131E" w14:textId="55E9C13B" w:rsidR="0017332E" w:rsidRPr="009264DC" w:rsidRDefault="0017332E" w:rsidP="008D7C2A">
            <w:pPr>
              <w:rPr>
                <w:szCs w:val="22"/>
              </w:rPr>
            </w:pPr>
            <w:r>
              <w:rPr>
                <w:szCs w:val="22"/>
              </w:rPr>
              <w:t>Transfer point belt C1 to C2</w:t>
            </w:r>
          </w:p>
        </w:tc>
        <w:tc>
          <w:tcPr>
            <w:tcW w:w="810" w:type="dxa"/>
            <w:tcBorders>
              <w:top w:val="single" w:sz="4" w:space="0" w:color="auto"/>
              <w:left w:val="single" w:sz="4" w:space="0" w:color="auto"/>
              <w:bottom w:val="single" w:sz="4" w:space="0" w:color="auto"/>
              <w:right w:val="single" w:sz="4" w:space="0" w:color="auto"/>
            </w:tcBorders>
            <w:vAlign w:val="center"/>
          </w:tcPr>
          <w:p w14:paraId="0B202AB0" w14:textId="12E0E489" w:rsidR="0017332E" w:rsidRPr="009264DC" w:rsidRDefault="0017332E" w:rsidP="008D7C2A">
            <w:pPr>
              <w:jc w:val="center"/>
              <w:rPr>
                <w:sz w:val="20"/>
              </w:rPr>
            </w:pPr>
            <w:r>
              <w:rPr>
                <w:sz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6C124BAC" w14:textId="00CAC91D" w:rsidR="0017332E" w:rsidRPr="009264DC" w:rsidRDefault="0017332E" w:rsidP="008D7C2A">
            <w:pPr>
              <w:jc w:val="center"/>
              <w:rPr>
                <w:sz w:val="20"/>
              </w:rPr>
            </w:pPr>
            <w:r>
              <w:rPr>
                <w:sz w:val="20"/>
              </w:rPr>
              <w:t>8760</w:t>
            </w:r>
          </w:p>
        </w:tc>
        <w:tc>
          <w:tcPr>
            <w:tcW w:w="986" w:type="dxa"/>
            <w:tcBorders>
              <w:top w:val="single" w:sz="4" w:space="0" w:color="auto"/>
              <w:left w:val="single" w:sz="4" w:space="0" w:color="auto"/>
              <w:bottom w:val="single" w:sz="4" w:space="0" w:color="auto"/>
              <w:right w:val="single" w:sz="4" w:space="0" w:color="auto"/>
            </w:tcBorders>
            <w:vAlign w:val="center"/>
          </w:tcPr>
          <w:p w14:paraId="14EDE5FF" w14:textId="19A8400D" w:rsidR="0017332E" w:rsidRPr="009264DC" w:rsidRDefault="0017332E" w:rsidP="008D7C2A">
            <w:pPr>
              <w:jc w:val="center"/>
              <w:rPr>
                <w:sz w:val="20"/>
              </w:rPr>
            </w:pPr>
            <w:r>
              <w:rPr>
                <w:sz w:val="20"/>
              </w:rPr>
              <w:t>VE 07</w:t>
            </w:r>
          </w:p>
        </w:tc>
        <w:tc>
          <w:tcPr>
            <w:tcW w:w="4592" w:type="dxa"/>
            <w:gridSpan w:val="3"/>
            <w:tcBorders>
              <w:top w:val="single" w:sz="4" w:space="0" w:color="auto"/>
              <w:left w:val="single" w:sz="4" w:space="0" w:color="auto"/>
              <w:bottom w:val="single" w:sz="4" w:space="0" w:color="auto"/>
              <w:right w:val="single" w:sz="4" w:space="0" w:color="auto"/>
            </w:tcBorders>
            <w:vAlign w:val="center"/>
          </w:tcPr>
          <w:p w14:paraId="303C5245" w14:textId="34B89544" w:rsidR="0017332E" w:rsidRPr="009264DC" w:rsidRDefault="0017332E" w:rsidP="0017332E">
            <w:pPr>
              <w:rPr>
                <w:sz w:val="20"/>
              </w:rPr>
            </w:pPr>
            <w:r w:rsidRPr="00FA226B">
              <w:rPr>
                <w:sz w:val="20"/>
              </w:rPr>
              <w:t>VE ≤ 7% Opacity</w:t>
            </w:r>
          </w:p>
        </w:tc>
        <w:tc>
          <w:tcPr>
            <w:tcW w:w="2640" w:type="dxa"/>
            <w:tcBorders>
              <w:top w:val="single" w:sz="4" w:space="0" w:color="auto"/>
              <w:left w:val="single" w:sz="4" w:space="0" w:color="auto"/>
              <w:bottom w:val="single" w:sz="4" w:space="0" w:color="auto"/>
              <w:right w:val="single" w:sz="12" w:space="0" w:color="auto"/>
            </w:tcBorders>
          </w:tcPr>
          <w:p w14:paraId="152CE661" w14:textId="2A664FCA" w:rsidR="0017332E" w:rsidRPr="00FF2B6B" w:rsidRDefault="0017332E" w:rsidP="0017332E">
            <w:pPr>
              <w:ind w:left="-42" w:right="-54"/>
              <w:jc w:val="center"/>
              <w:rPr>
                <w:sz w:val="20"/>
              </w:rPr>
            </w:pPr>
            <w:r>
              <w:rPr>
                <w:sz w:val="20"/>
              </w:rPr>
              <w:t>Table 3 to NSPS Subpart OOO</w:t>
            </w:r>
          </w:p>
        </w:tc>
      </w:tr>
      <w:tr w:rsidR="0017332E" w:rsidRPr="00FF2B6B" w14:paraId="3F3498CB" w14:textId="77777777" w:rsidTr="00654E7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4" w:space="0" w:color="auto"/>
              <w:left w:val="single" w:sz="12" w:space="0" w:color="auto"/>
              <w:bottom w:val="single" w:sz="4" w:space="0" w:color="auto"/>
              <w:right w:val="single" w:sz="4" w:space="0" w:color="auto"/>
            </w:tcBorders>
            <w:vAlign w:val="center"/>
          </w:tcPr>
          <w:p w14:paraId="3E0DCB3E" w14:textId="573CA926" w:rsidR="0017332E" w:rsidRPr="009264DC" w:rsidRDefault="0017332E" w:rsidP="008D7C2A">
            <w:pPr>
              <w:jc w:val="center"/>
              <w:rPr>
                <w:sz w:val="20"/>
              </w:rPr>
            </w:pPr>
            <w:r>
              <w:rPr>
                <w:sz w:val="20"/>
              </w:rPr>
              <w:t>034</w:t>
            </w:r>
          </w:p>
        </w:tc>
        <w:tc>
          <w:tcPr>
            <w:tcW w:w="2921" w:type="dxa"/>
            <w:tcBorders>
              <w:top w:val="single" w:sz="4" w:space="0" w:color="auto"/>
              <w:left w:val="single" w:sz="4" w:space="0" w:color="auto"/>
              <w:bottom w:val="single" w:sz="4" w:space="0" w:color="auto"/>
              <w:right w:val="single" w:sz="4" w:space="0" w:color="auto"/>
            </w:tcBorders>
            <w:vAlign w:val="center"/>
          </w:tcPr>
          <w:p w14:paraId="323AE77C" w14:textId="241856F6" w:rsidR="0017332E" w:rsidRPr="009264DC" w:rsidRDefault="0017332E" w:rsidP="008D7C2A">
            <w:pPr>
              <w:rPr>
                <w:szCs w:val="22"/>
              </w:rPr>
            </w:pPr>
            <w:r>
              <w:rPr>
                <w:szCs w:val="22"/>
              </w:rPr>
              <w:t>Transfer point belt C2 to C3</w:t>
            </w:r>
          </w:p>
        </w:tc>
        <w:tc>
          <w:tcPr>
            <w:tcW w:w="810" w:type="dxa"/>
            <w:tcBorders>
              <w:top w:val="single" w:sz="4" w:space="0" w:color="auto"/>
              <w:left w:val="single" w:sz="4" w:space="0" w:color="auto"/>
              <w:bottom w:val="single" w:sz="4" w:space="0" w:color="auto"/>
              <w:right w:val="single" w:sz="4" w:space="0" w:color="auto"/>
            </w:tcBorders>
            <w:vAlign w:val="center"/>
          </w:tcPr>
          <w:p w14:paraId="18CF5159" w14:textId="27616C62" w:rsidR="0017332E" w:rsidRPr="009264DC" w:rsidRDefault="0017332E" w:rsidP="008D7C2A">
            <w:pPr>
              <w:jc w:val="center"/>
              <w:rPr>
                <w:sz w:val="20"/>
              </w:rPr>
            </w:pPr>
            <w:r>
              <w:rPr>
                <w:sz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647079E1" w14:textId="5BC29ACE" w:rsidR="0017332E" w:rsidRPr="009264DC" w:rsidRDefault="0017332E" w:rsidP="008D7C2A">
            <w:pPr>
              <w:jc w:val="center"/>
              <w:rPr>
                <w:sz w:val="20"/>
              </w:rPr>
            </w:pPr>
            <w:r>
              <w:rPr>
                <w:sz w:val="20"/>
              </w:rPr>
              <w:t>8760</w:t>
            </w:r>
          </w:p>
        </w:tc>
        <w:tc>
          <w:tcPr>
            <w:tcW w:w="986" w:type="dxa"/>
            <w:tcBorders>
              <w:top w:val="single" w:sz="4" w:space="0" w:color="auto"/>
              <w:left w:val="single" w:sz="4" w:space="0" w:color="auto"/>
              <w:bottom w:val="single" w:sz="4" w:space="0" w:color="auto"/>
              <w:right w:val="single" w:sz="4" w:space="0" w:color="auto"/>
            </w:tcBorders>
            <w:vAlign w:val="center"/>
          </w:tcPr>
          <w:p w14:paraId="4A008F92" w14:textId="5B15CBCE" w:rsidR="0017332E" w:rsidRPr="009264DC" w:rsidRDefault="0017332E" w:rsidP="008D7C2A">
            <w:pPr>
              <w:jc w:val="center"/>
              <w:rPr>
                <w:sz w:val="20"/>
              </w:rPr>
            </w:pPr>
            <w:r>
              <w:rPr>
                <w:sz w:val="20"/>
              </w:rPr>
              <w:t>VE 07</w:t>
            </w:r>
          </w:p>
        </w:tc>
        <w:tc>
          <w:tcPr>
            <w:tcW w:w="4592" w:type="dxa"/>
            <w:gridSpan w:val="3"/>
            <w:tcBorders>
              <w:top w:val="single" w:sz="4" w:space="0" w:color="auto"/>
              <w:left w:val="single" w:sz="4" w:space="0" w:color="auto"/>
              <w:bottom w:val="single" w:sz="4" w:space="0" w:color="auto"/>
              <w:right w:val="single" w:sz="4" w:space="0" w:color="auto"/>
            </w:tcBorders>
            <w:vAlign w:val="center"/>
          </w:tcPr>
          <w:p w14:paraId="191514D3" w14:textId="0D790951" w:rsidR="0017332E" w:rsidRPr="009264DC" w:rsidRDefault="0017332E" w:rsidP="0017332E">
            <w:pPr>
              <w:rPr>
                <w:sz w:val="20"/>
              </w:rPr>
            </w:pPr>
            <w:r w:rsidRPr="00FA226B">
              <w:rPr>
                <w:sz w:val="20"/>
              </w:rPr>
              <w:t>VE ≤ 7% Opacity</w:t>
            </w:r>
          </w:p>
        </w:tc>
        <w:tc>
          <w:tcPr>
            <w:tcW w:w="2640" w:type="dxa"/>
            <w:tcBorders>
              <w:top w:val="single" w:sz="4" w:space="0" w:color="auto"/>
              <w:left w:val="single" w:sz="4" w:space="0" w:color="auto"/>
              <w:bottom w:val="single" w:sz="4" w:space="0" w:color="auto"/>
              <w:right w:val="single" w:sz="12" w:space="0" w:color="auto"/>
            </w:tcBorders>
          </w:tcPr>
          <w:p w14:paraId="58CCADCE" w14:textId="2C023B4D" w:rsidR="0017332E" w:rsidRPr="00FF2B6B" w:rsidRDefault="0017332E" w:rsidP="0017332E">
            <w:pPr>
              <w:ind w:left="-42" w:right="-54"/>
              <w:jc w:val="center"/>
              <w:rPr>
                <w:sz w:val="20"/>
              </w:rPr>
            </w:pPr>
            <w:r>
              <w:rPr>
                <w:sz w:val="20"/>
              </w:rPr>
              <w:t>Table 3 to NSPS Subpart OOO</w:t>
            </w:r>
          </w:p>
        </w:tc>
      </w:tr>
      <w:tr w:rsidR="0017332E" w:rsidRPr="00FF2B6B" w14:paraId="39EC5617" w14:textId="77777777" w:rsidTr="00654E72">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jc w:val="center"/>
        </w:trPr>
        <w:tc>
          <w:tcPr>
            <w:tcW w:w="558" w:type="dxa"/>
            <w:tcBorders>
              <w:top w:val="single" w:sz="4" w:space="0" w:color="auto"/>
              <w:left w:val="single" w:sz="12" w:space="0" w:color="auto"/>
              <w:bottom w:val="single" w:sz="12" w:space="0" w:color="auto"/>
              <w:right w:val="single" w:sz="4" w:space="0" w:color="auto"/>
            </w:tcBorders>
            <w:vAlign w:val="center"/>
          </w:tcPr>
          <w:p w14:paraId="518C7185" w14:textId="740591F5" w:rsidR="0017332E" w:rsidRPr="009264DC" w:rsidRDefault="0017332E" w:rsidP="008D7C2A">
            <w:pPr>
              <w:jc w:val="center"/>
              <w:rPr>
                <w:sz w:val="20"/>
              </w:rPr>
            </w:pPr>
            <w:r>
              <w:rPr>
                <w:sz w:val="20"/>
              </w:rPr>
              <w:t>035</w:t>
            </w:r>
          </w:p>
        </w:tc>
        <w:tc>
          <w:tcPr>
            <w:tcW w:w="2921" w:type="dxa"/>
            <w:tcBorders>
              <w:top w:val="single" w:sz="4" w:space="0" w:color="auto"/>
              <w:left w:val="single" w:sz="4" w:space="0" w:color="auto"/>
              <w:bottom w:val="single" w:sz="12" w:space="0" w:color="auto"/>
              <w:right w:val="single" w:sz="4" w:space="0" w:color="auto"/>
            </w:tcBorders>
            <w:vAlign w:val="center"/>
          </w:tcPr>
          <w:p w14:paraId="13EBE32C" w14:textId="04069404" w:rsidR="0017332E" w:rsidRPr="009264DC" w:rsidRDefault="0017332E" w:rsidP="008D7C2A">
            <w:pPr>
              <w:rPr>
                <w:szCs w:val="22"/>
              </w:rPr>
            </w:pPr>
            <w:r>
              <w:rPr>
                <w:szCs w:val="22"/>
              </w:rPr>
              <w:t>Transfer point belt C3 to TRS</w:t>
            </w:r>
          </w:p>
        </w:tc>
        <w:tc>
          <w:tcPr>
            <w:tcW w:w="810" w:type="dxa"/>
            <w:tcBorders>
              <w:top w:val="single" w:sz="4" w:space="0" w:color="auto"/>
              <w:left w:val="single" w:sz="4" w:space="0" w:color="auto"/>
              <w:bottom w:val="single" w:sz="12" w:space="0" w:color="auto"/>
              <w:right w:val="single" w:sz="4" w:space="0" w:color="auto"/>
            </w:tcBorders>
            <w:vAlign w:val="center"/>
          </w:tcPr>
          <w:p w14:paraId="5B76B905" w14:textId="45CF9D08" w:rsidR="0017332E" w:rsidRPr="009264DC" w:rsidRDefault="0017332E" w:rsidP="008D7C2A">
            <w:pPr>
              <w:jc w:val="center"/>
              <w:rPr>
                <w:sz w:val="20"/>
              </w:rPr>
            </w:pPr>
            <w:r>
              <w:rPr>
                <w:sz w:val="20"/>
              </w:rPr>
              <w:t>-</w:t>
            </w:r>
          </w:p>
        </w:tc>
        <w:tc>
          <w:tcPr>
            <w:tcW w:w="810" w:type="dxa"/>
            <w:tcBorders>
              <w:top w:val="single" w:sz="4" w:space="0" w:color="auto"/>
              <w:left w:val="single" w:sz="4" w:space="0" w:color="auto"/>
              <w:bottom w:val="single" w:sz="12" w:space="0" w:color="auto"/>
              <w:right w:val="single" w:sz="4" w:space="0" w:color="auto"/>
            </w:tcBorders>
            <w:vAlign w:val="center"/>
          </w:tcPr>
          <w:p w14:paraId="74A4CAD5" w14:textId="1C0E163D" w:rsidR="0017332E" w:rsidRPr="009264DC" w:rsidRDefault="0017332E" w:rsidP="008D7C2A">
            <w:pPr>
              <w:jc w:val="center"/>
              <w:rPr>
                <w:sz w:val="20"/>
              </w:rPr>
            </w:pPr>
            <w:r>
              <w:rPr>
                <w:sz w:val="20"/>
              </w:rPr>
              <w:t>8760</w:t>
            </w:r>
          </w:p>
        </w:tc>
        <w:tc>
          <w:tcPr>
            <w:tcW w:w="986" w:type="dxa"/>
            <w:tcBorders>
              <w:top w:val="single" w:sz="4" w:space="0" w:color="auto"/>
              <w:left w:val="single" w:sz="4" w:space="0" w:color="auto"/>
              <w:bottom w:val="single" w:sz="12" w:space="0" w:color="auto"/>
              <w:right w:val="single" w:sz="4" w:space="0" w:color="auto"/>
            </w:tcBorders>
            <w:vAlign w:val="center"/>
          </w:tcPr>
          <w:p w14:paraId="71063B4C" w14:textId="2DE2F8B7" w:rsidR="0017332E" w:rsidRPr="009264DC" w:rsidRDefault="0017332E" w:rsidP="008D7C2A">
            <w:pPr>
              <w:jc w:val="center"/>
              <w:rPr>
                <w:sz w:val="20"/>
              </w:rPr>
            </w:pPr>
            <w:r>
              <w:rPr>
                <w:sz w:val="20"/>
              </w:rPr>
              <w:t>VE 07</w:t>
            </w:r>
          </w:p>
        </w:tc>
        <w:tc>
          <w:tcPr>
            <w:tcW w:w="4592" w:type="dxa"/>
            <w:gridSpan w:val="3"/>
            <w:tcBorders>
              <w:top w:val="single" w:sz="4" w:space="0" w:color="auto"/>
              <w:left w:val="single" w:sz="4" w:space="0" w:color="auto"/>
              <w:bottom w:val="single" w:sz="12" w:space="0" w:color="auto"/>
              <w:right w:val="single" w:sz="4" w:space="0" w:color="auto"/>
            </w:tcBorders>
            <w:vAlign w:val="center"/>
          </w:tcPr>
          <w:p w14:paraId="2F44FFCC" w14:textId="741C9592" w:rsidR="0017332E" w:rsidRPr="009264DC" w:rsidRDefault="0017332E" w:rsidP="0017332E">
            <w:pPr>
              <w:rPr>
                <w:sz w:val="20"/>
              </w:rPr>
            </w:pPr>
            <w:r w:rsidRPr="00FA226B">
              <w:rPr>
                <w:sz w:val="20"/>
              </w:rPr>
              <w:t>VE ≤ 7% Opacity</w:t>
            </w:r>
          </w:p>
        </w:tc>
        <w:tc>
          <w:tcPr>
            <w:tcW w:w="2640" w:type="dxa"/>
            <w:tcBorders>
              <w:top w:val="single" w:sz="4" w:space="0" w:color="auto"/>
              <w:left w:val="single" w:sz="4" w:space="0" w:color="auto"/>
              <w:bottom w:val="single" w:sz="12" w:space="0" w:color="auto"/>
              <w:right w:val="single" w:sz="12" w:space="0" w:color="auto"/>
            </w:tcBorders>
          </w:tcPr>
          <w:p w14:paraId="05160C8E" w14:textId="13981E41" w:rsidR="0017332E" w:rsidRPr="00FF2B6B" w:rsidRDefault="0017332E" w:rsidP="0017332E">
            <w:pPr>
              <w:ind w:left="-42" w:right="-54"/>
              <w:jc w:val="center"/>
              <w:rPr>
                <w:sz w:val="20"/>
              </w:rPr>
            </w:pPr>
            <w:r>
              <w:rPr>
                <w:sz w:val="20"/>
              </w:rPr>
              <w:t>Table 3 to NSPS Subpart OOO</w:t>
            </w:r>
          </w:p>
        </w:tc>
      </w:tr>
    </w:tbl>
    <w:p w14:paraId="27137713" w14:textId="77777777" w:rsidR="000A5797" w:rsidRDefault="000A5797"/>
    <w:p w14:paraId="685D6DA7" w14:textId="77777777" w:rsidR="009541B3" w:rsidRDefault="009541B3" w:rsidP="00EB5FE1">
      <w:pPr>
        <w:tabs>
          <w:tab w:val="left" w:pos="9540"/>
        </w:tabs>
        <w:spacing w:after="120"/>
      </w:pPr>
    </w:p>
    <w:p w14:paraId="462A2FE5" w14:textId="77FAB778" w:rsidR="00EB5FE1" w:rsidRDefault="003A78C2" w:rsidP="00EB5FE1">
      <w:pPr>
        <w:tabs>
          <w:tab w:val="left" w:pos="9540"/>
        </w:tabs>
        <w:spacing w:after="120"/>
        <w:rPr>
          <w:b/>
          <w:sz w:val="20"/>
        </w:rPr>
      </w:pPr>
      <w:hyperlink w:anchor="TOC" w:history="1">
        <w:r w:rsidR="00EB5FE1" w:rsidRPr="00692996">
          <w:rPr>
            <w:rStyle w:val="Hyperlink"/>
            <w:sz w:val="20"/>
          </w:rPr>
          <w:t>Table of Conten</w:t>
        </w:r>
        <w:r w:rsidR="00EB5FE1">
          <w:rPr>
            <w:rStyle w:val="Hyperlink"/>
            <w:sz w:val="20"/>
          </w:rPr>
          <w:t>ts</w:t>
        </w:r>
      </w:hyperlink>
    </w:p>
    <w:p w14:paraId="15F4572B" w14:textId="77777777" w:rsidR="000A5797" w:rsidRDefault="000A5797"/>
    <w:p w14:paraId="59C0DC91" w14:textId="77777777" w:rsidR="000A5797" w:rsidRDefault="000A5797"/>
    <w:p w14:paraId="56DA9F9C" w14:textId="77777777" w:rsidR="000A5797" w:rsidRDefault="000A5797"/>
    <w:p w14:paraId="1C2A03F5" w14:textId="77777777" w:rsidR="000A5797" w:rsidRDefault="000A5797"/>
    <w:p w14:paraId="12E69125" w14:textId="77777777" w:rsidR="000A5797" w:rsidRDefault="000A5797"/>
    <w:p w14:paraId="325AE254" w14:textId="77777777" w:rsidR="000A5797" w:rsidRDefault="000A5797"/>
    <w:p w14:paraId="63A97898" w14:textId="77777777" w:rsidR="000A5797" w:rsidRDefault="000A5797">
      <w:pPr>
        <w:sectPr w:rsidR="000A5797" w:rsidSect="004F3821">
          <w:headerReference w:type="even" r:id="rId101"/>
          <w:headerReference w:type="default" r:id="rId102"/>
          <w:footerReference w:type="default" r:id="rId103"/>
          <w:headerReference w:type="first" r:id="rId104"/>
          <w:pgSz w:w="15840" w:h="12240" w:orient="landscape" w:code="1"/>
          <w:pgMar w:top="1440" w:right="1440" w:bottom="1440" w:left="1152" w:header="720" w:footer="720" w:gutter="0"/>
          <w:paperSrc w:first="15" w:other="15"/>
          <w:pgNumType w:start="1"/>
          <w:cols w:space="720"/>
          <w:docGrid w:linePitch="299"/>
        </w:sectPr>
      </w:pPr>
    </w:p>
    <w:p w14:paraId="77845561" w14:textId="77777777" w:rsidR="00E711CA" w:rsidRDefault="00E711CA" w:rsidP="00E711CA">
      <w:pPr>
        <w:spacing w:after="120"/>
        <w:rPr>
          <w:b/>
          <w:sz w:val="20"/>
        </w:rPr>
      </w:pPr>
      <w:bookmarkStart w:id="133" w:name="TABLE2"/>
      <w:r>
        <w:rPr>
          <w:sz w:val="20"/>
        </w:rPr>
        <w:t>F</w:t>
      </w:r>
      <w:r w:rsidRPr="00D25A97">
        <w:rPr>
          <w:sz w:val="20"/>
        </w:rPr>
        <w:t>or</w:t>
      </w:r>
      <w:bookmarkEnd w:id="133"/>
      <w:r w:rsidRPr="00D25A97">
        <w:rPr>
          <w:sz w:val="20"/>
        </w:rPr>
        <w:t xml:space="preserve"> convenience purposes only</w:t>
      </w:r>
      <w:r>
        <w:rPr>
          <w:sz w:val="20"/>
        </w:rPr>
        <w:t>, t</w:t>
      </w:r>
      <w:r w:rsidRPr="00D25A97">
        <w:rPr>
          <w:sz w:val="20"/>
        </w:rPr>
        <w:t xml:space="preserve">his table summarizes </w:t>
      </w:r>
      <w:r>
        <w:rPr>
          <w:sz w:val="20"/>
        </w:rPr>
        <w:t xml:space="preserve">compliance requirements related to the </w:t>
      </w:r>
      <w:r w:rsidR="00341F4B">
        <w:rPr>
          <w:sz w:val="20"/>
        </w:rPr>
        <w:t>facil</w:t>
      </w:r>
      <w:r w:rsidR="00A3295D">
        <w:rPr>
          <w:sz w:val="20"/>
        </w:rPr>
        <w:t>i</w:t>
      </w:r>
      <w:r w:rsidR="00341F4B">
        <w:rPr>
          <w:sz w:val="20"/>
        </w:rPr>
        <w:t>ty</w:t>
      </w:r>
      <w:r w:rsidRPr="00D25A97">
        <w:rPr>
          <w:sz w:val="20"/>
        </w:rPr>
        <w:t xml:space="preserve">.  </w:t>
      </w:r>
      <w:r>
        <w:rPr>
          <w:sz w:val="20"/>
        </w:rPr>
        <w:t xml:space="preserve">It </w:t>
      </w:r>
      <w:r w:rsidRPr="00D25A97">
        <w:rPr>
          <w:sz w:val="20"/>
        </w:rPr>
        <w:t>does not supersede any of the terms or conditions of the permit</w:t>
      </w:r>
      <w:r>
        <w:rPr>
          <w:sz w:val="20"/>
        </w:rPr>
        <w:t>.</w:t>
      </w:r>
    </w:p>
    <w:tbl>
      <w:tblPr>
        <w:tblW w:w="1332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810"/>
        <w:gridCol w:w="3330"/>
        <w:gridCol w:w="630"/>
        <w:gridCol w:w="810"/>
        <w:gridCol w:w="990"/>
        <w:gridCol w:w="1530"/>
        <w:gridCol w:w="1074"/>
        <w:gridCol w:w="1080"/>
        <w:gridCol w:w="1350"/>
        <w:gridCol w:w="630"/>
        <w:gridCol w:w="1080"/>
        <w:gridCol w:w="6"/>
      </w:tblGrid>
      <w:tr w:rsidR="00212B2C" w:rsidRPr="00212B2C" w14:paraId="12617D8B" w14:textId="77777777" w:rsidTr="00102C2E">
        <w:trPr>
          <w:gridBefore w:val="1"/>
          <w:wBefore w:w="6" w:type="dxa"/>
        </w:trPr>
        <w:tc>
          <w:tcPr>
            <w:tcW w:w="13320" w:type="dxa"/>
            <w:gridSpan w:val="12"/>
            <w:tcBorders>
              <w:top w:val="single" w:sz="18" w:space="0" w:color="auto"/>
              <w:left w:val="single" w:sz="18" w:space="0" w:color="auto"/>
              <w:bottom w:val="single" w:sz="4" w:space="0" w:color="auto"/>
              <w:right w:val="single" w:sz="18" w:space="0" w:color="auto"/>
            </w:tcBorders>
            <w:tcMar>
              <w:top w:w="43" w:type="dxa"/>
              <w:left w:w="43" w:type="dxa"/>
              <w:bottom w:w="43" w:type="dxa"/>
              <w:right w:w="43" w:type="dxa"/>
            </w:tcMar>
            <w:vAlign w:val="center"/>
          </w:tcPr>
          <w:p w14:paraId="7BEEC752" w14:textId="77777777" w:rsidR="00212B2C" w:rsidRPr="00212B2C" w:rsidRDefault="00212B2C" w:rsidP="001644A8">
            <w:pPr>
              <w:tabs>
                <w:tab w:val="left" w:pos="12240"/>
              </w:tabs>
              <w:rPr>
                <w:sz w:val="20"/>
              </w:rPr>
            </w:pPr>
            <w:r w:rsidRPr="00212B2C">
              <w:rPr>
                <w:b/>
                <w:sz w:val="20"/>
              </w:rPr>
              <w:t>Facility ID No. 1070039, Continental Palatka</w:t>
            </w:r>
          </w:p>
        </w:tc>
      </w:tr>
      <w:tr w:rsidR="001644A8" w:rsidRPr="00212B2C" w14:paraId="24CC8A85" w14:textId="77777777" w:rsidTr="00102C2E">
        <w:trPr>
          <w:gridBefore w:val="1"/>
          <w:wBefore w:w="6" w:type="dxa"/>
          <w:trHeight w:val="251"/>
        </w:trPr>
        <w:tc>
          <w:tcPr>
            <w:tcW w:w="8100" w:type="dxa"/>
            <w:gridSpan w:val="6"/>
            <w:tcBorders>
              <w:top w:val="single" w:sz="12" w:space="0" w:color="auto"/>
              <w:left w:val="single" w:sz="18" w:space="0" w:color="auto"/>
              <w:bottom w:val="single" w:sz="12" w:space="0" w:color="auto"/>
              <w:right w:val="single" w:sz="12" w:space="0" w:color="auto"/>
            </w:tcBorders>
            <w:tcMar>
              <w:top w:w="43" w:type="dxa"/>
              <w:left w:w="43" w:type="dxa"/>
              <w:bottom w:w="43" w:type="dxa"/>
              <w:right w:w="43" w:type="dxa"/>
            </w:tcMar>
            <w:vAlign w:val="bottom"/>
          </w:tcPr>
          <w:p w14:paraId="4119EE93" w14:textId="77777777" w:rsidR="001644A8" w:rsidRPr="00212B2C" w:rsidRDefault="001644A8" w:rsidP="001644A8">
            <w:pPr>
              <w:jc w:val="center"/>
              <w:rPr>
                <w:b/>
                <w:sz w:val="20"/>
              </w:rPr>
            </w:pPr>
            <w:r w:rsidRPr="00212B2C">
              <w:rPr>
                <w:b/>
                <w:sz w:val="20"/>
              </w:rPr>
              <w:t>Emissions Unit Information</w:t>
            </w:r>
          </w:p>
        </w:tc>
        <w:tc>
          <w:tcPr>
            <w:tcW w:w="1074" w:type="dxa"/>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bottom"/>
          </w:tcPr>
          <w:p w14:paraId="1AE25645" w14:textId="77777777" w:rsidR="001644A8" w:rsidRPr="00212B2C" w:rsidRDefault="001644A8" w:rsidP="001644A8">
            <w:pPr>
              <w:jc w:val="center"/>
              <w:rPr>
                <w:b/>
                <w:sz w:val="20"/>
              </w:rPr>
            </w:pPr>
            <w:r w:rsidRPr="00212B2C">
              <w:rPr>
                <w:b/>
                <w:sz w:val="20"/>
              </w:rPr>
              <w:t>Allowable Emissions</w:t>
            </w:r>
          </w:p>
        </w:tc>
        <w:tc>
          <w:tcPr>
            <w:tcW w:w="3060" w:type="dxa"/>
            <w:gridSpan w:val="3"/>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bottom"/>
          </w:tcPr>
          <w:p w14:paraId="781458E0" w14:textId="77777777" w:rsidR="001644A8" w:rsidRPr="00212B2C" w:rsidRDefault="001644A8" w:rsidP="001644A8">
            <w:pPr>
              <w:jc w:val="center"/>
              <w:rPr>
                <w:b/>
                <w:sz w:val="20"/>
              </w:rPr>
            </w:pPr>
            <w:r w:rsidRPr="00212B2C">
              <w:rPr>
                <w:b/>
                <w:sz w:val="20"/>
              </w:rPr>
              <w:t>Equivalent Emissions</w:t>
            </w:r>
          </w:p>
        </w:tc>
        <w:tc>
          <w:tcPr>
            <w:tcW w:w="1086" w:type="dxa"/>
            <w:gridSpan w:val="2"/>
            <w:vMerge w:val="restart"/>
            <w:tcBorders>
              <w:top w:val="single" w:sz="12" w:space="0" w:color="auto"/>
              <w:left w:val="single" w:sz="12" w:space="0" w:color="auto"/>
              <w:right w:val="single" w:sz="18" w:space="0" w:color="auto"/>
            </w:tcBorders>
            <w:tcMar>
              <w:top w:w="43" w:type="dxa"/>
              <w:left w:w="43" w:type="dxa"/>
              <w:bottom w:w="43" w:type="dxa"/>
              <w:right w:w="43" w:type="dxa"/>
            </w:tcMar>
            <w:vAlign w:val="bottom"/>
          </w:tcPr>
          <w:p w14:paraId="3FA271FA" w14:textId="77777777" w:rsidR="001644A8" w:rsidRPr="00212B2C" w:rsidRDefault="001644A8" w:rsidP="000A693B">
            <w:pPr>
              <w:jc w:val="center"/>
              <w:rPr>
                <w:b/>
                <w:sz w:val="20"/>
              </w:rPr>
            </w:pPr>
            <w:r w:rsidRPr="00212B2C">
              <w:rPr>
                <w:b/>
                <w:sz w:val="20"/>
              </w:rPr>
              <w:t>Permit Conditions</w:t>
            </w:r>
          </w:p>
          <w:p w14:paraId="55FB4D2D" w14:textId="77777777" w:rsidR="001644A8" w:rsidRPr="00212B2C" w:rsidRDefault="001644A8" w:rsidP="001644A8">
            <w:pPr>
              <w:pStyle w:val="ListParagraph"/>
              <w:numPr>
                <w:ilvl w:val="2"/>
                <w:numId w:val="15"/>
              </w:numPr>
              <w:ind w:left="2340" w:hanging="360"/>
              <w:contextualSpacing w:val="0"/>
              <w:jc w:val="center"/>
              <w:rPr>
                <w:b/>
                <w:sz w:val="20"/>
              </w:rPr>
            </w:pPr>
            <w:r w:rsidRPr="00212B2C">
              <w:rPr>
                <w:sz w:val="20"/>
              </w:rPr>
              <w:t>A</w:t>
            </w:r>
          </w:p>
        </w:tc>
      </w:tr>
      <w:tr w:rsidR="001644A8" w:rsidRPr="00212B2C" w14:paraId="32E4583B" w14:textId="77777777" w:rsidTr="00102C2E">
        <w:trPr>
          <w:gridBefore w:val="1"/>
          <w:wBefore w:w="6" w:type="dxa"/>
          <w:trHeight w:val="305"/>
        </w:trPr>
        <w:tc>
          <w:tcPr>
            <w:tcW w:w="810"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bottom"/>
          </w:tcPr>
          <w:p w14:paraId="55EADB9E" w14:textId="77777777" w:rsidR="001644A8" w:rsidRPr="00212B2C" w:rsidRDefault="001644A8" w:rsidP="001644A8">
            <w:pPr>
              <w:jc w:val="center"/>
              <w:rPr>
                <w:b/>
                <w:sz w:val="20"/>
              </w:rPr>
            </w:pPr>
            <w:r w:rsidRPr="00212B2C">
              <w:rPr>
                <w:b/>
                <w:sz w:val="20"/>
              </w:rPr>
              <w:t>EU ID</w:t>
            </w:r>
          </w:p>
        </w:tc>
        <w:tc>
          <w:tcPr>
            <w:tcW w:w="33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2DF82B4B" w14:textId="77777777" w:rsidR="001644A8" w:rsidRPr="00212B2C" w:rsidRDefault="001644A8" w:rsidP="001644A8">
            <w:pPr>
              <w:jc w:val="center"/>
              <w:rPr>
                <w:b/>
                <w:sz w:val="20"/>
              </w:rPr>
            </w:pPr>
            <w:r w:rsidRPr="00212B2C">
              <w:rPr>
                <w:b/>
                <w:sz w:val="20"/>
              </w:rPr>
              <w:t>EU Description</w:t>
            </w:r>
          </w:p>
        </w:tc>
        <w:tc>
          <w:tcPr>
            <w:tcW w:w="630" w:type="dxa"/>
            <w:tcBorders>
              <w:top w:val="single" w:sz="12" w:space="0" w:color="auto"/>
              <w:left w:val="single" w:sz="12" w:space="0" w:color="auto"/>
              <w:bottom w:val="single" w:sz="18" w:space="0" w:color="auto"/>
              <w:right w:val="single" w:sz="12" w:space="0" w:color="auto"/>
            </w:tcBorders>
            <w:vAlign w:val="bottom"/>
          </w:tcPr>
          <w:p w14:paraId="24A1AF7E" w14:textId="77777777" w:rsidR="001644A8" w:rsidRPr="00212B2C" w:rsidRDefault="001644A8" w:rsidP="001644A8">
            <w:pPr>
              <w:jc w:val="center"/>
              <w:rPr>
                <w:b/>
                <w:sz w:val="20"/>
              </w:rPr>
            </w:pPr>
            <w:r w:rsidRPr="00212B2C">
              <w:rPr>
                <w:b/>
                <w:sz w:val="20"/>
              </w:rPr>
              <w:t>Fuel</w:t>
            </w:r>
          </w:p>
        </w:tc>
        <w:tc>
          <w:tcPr>
            <w:tcW w:w="810" w:type="dxa"/>
            <w:tcBorders>
              <w:top w:val="single" w:sz="12" w:space="0" w:color="auto"/>
              <w:left w:val="single" w:sz="12" w:space="0" w:color="auto"/>
              <w:bottom w:val="single" w:sz="18" w:space="0" w:color="auto"/>
              <w:right w:val="single" w:sz="12" w:space="0" w:color="auto"/>
            </w:tcBorders>
            <w:vAlign w:val="bottom"/>
          </w:tcPr>
          <w:p w14:paraId="69D6470B" w14:textId="77777777" w:rsidR="001644A8" w:rsidRPr="00212B2C" w:rsidRDefault="001644A8" w:rsidP="001644A8">
            <w:pPr>
              <w:jc w:val="center"/>
              <w:rPr>
                <w:b/>
                <w:sz w:val="20"/>
              </w:rPr>
            </w:pPr>
            <w:r w:rsidRPr="00212B2C">
              <w:rPr>
                <w:b/>
                <w:sz w:val="20"/>
              </w:rPr>
              <w:t>Hours/</w:t>
            </w:r>
          </w:p>
          <w:p w14:paraId="5C705BC4" w14:textId="77777777" w:rsidR="001644A8" w:rsidRPr="00212B2C" w:rsidRDefault="001644A8" w:rsidP="001644A8">
            <w:pPr>
              <w:jc w:val="center"/>
              <w:rPr>
                <w:b/>
                <w:sz w:val="20"/>
              </w:rPr>
            </w:pPr>
            <w:r w:rsidRPr="00212B2C">
              <w:rPr>
                <w:b/>
                <w:sz w:val="20"/>
              </w:rPr>
              <w:t>Year</w:t>
            </w: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5D7D682F" w14:textId="77777777" w:rsidR="001644A8" w:rsidRPr="00212B2C" w:rsidRDefault="001644A8" w:rsidP="001644A8">
            <w:pPr>
              <w:jc w:val="center"/>
              <w:rPr>
                <w:b/>
                <w:sz w:val="20"/>
              </w:rPr>
            </w:pPr>
            <w:r w:rsidRPr="00212B2C">
              <w:rPr>
                <w:b/>
                <w:sz w:val="20"/>
              </w:rPr>
              <w:t>Pollutant</w:t>
            </w: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2F12C830" w14:textId="77777777" w:rsidR="001644A8" w:rsidRPr="00212B2C" w:rsidRDefault="001644A8" w:rsidP="001644A8">
            <w:pPr>
              <w:jc w:val="center"/>
              <w:rPr>
                <w:b/>
                <w:sz w:val="20"/>
              </w:rPr>
            </w:pPr>
            <w:r w:rsidRPr="00212B2C">
              <w:rPr>
                <w:b/>
                <w:sz w:val="20"/>
              </w:rPr>
              <w:t>Compliance Method</w:t>
            </w:r>
          </w:p>
        </w:tc>
        <w:tc>
          <w:tcPr>
            <w:tcW w:w="1074"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7E96AF9A" w14:textId="77777777" w:rsidR="001644A8" w:rsidRPr="00212B2C" w:rsidRDefault="001644A8" w:rsidP="001644A8">
            <w:pPr>
              <w:jc w:val="center"/>
              <w:rPr>
                <w:b/>
                <w:sz w:val="20"/>
              </w:rPr>
            </w:pPr>
            <w:r w:rsidRPr="00212B2C">
              <w:rPr>
                <w:b/>
                <w:sz w:val="20"/>
              </w:rPr>
              <w:t>Test Frequency</w:t>
            </w:r>
          </w:p>
        </w:tc>
        <w:tc>
          <w:tcPr>
            <w:tcW w:w="10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75DBA2CC" w14:textId="77777777" w:rsidR="001644A8" w:rsidRPr="00212B2C" w:rsidRDefault="001644A8" w:rsidP="001644A8">
            <w:pPr>
              <w:jc w:val="center"/>
              <w:rPr>
                <w:b/>
                <w:sz w:val="20"/>
              </w:rPr>
            </w:pPr>
            <w:r w:rsidRPr="00212B2C">
              <w:rPr>
                <w:b/>
                <w:sz w:val="20"/>
              </w:rPr>
              <w:t>Frequency</w:t>
            </w:r>
          </w:p>
          <w:p w14:paraId="0601760E" w14:textId="77777777" w:rsidR="001644A8" w:rsidRPr="00212B2C" w:rsidRDefault="001644A8" w:rsidP="001644A8">
            <w:pPr>
              <w:jc w:val="center"/>
              <w:rPr>
                <w:b/>
                <w:sz w:val="20"/>
              </w:rPr>
            </w:pPr>
            <w:r w:rsidRPr="00212B2C">
              <w:rPr>
                <w:b/>
                <w:sz w:val="20"/>
              </w:rPr>
              <w:t>Base Date</w:t>
            </w:r>
          </w:p>
        </w:tc>
        <w:tc>
          <w:tcPr>
            <w:tcW w:w="135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011ABA00" w14:textId="77777777" w:rsidR="001644A8" w:rsidRPr="00212B2C" w:rsidRDefault="001644A8" w:rsidP="001644A8">
            <w:pPr>
              <w:jc w:val="center"/>
              <w:rPr>
                <w:b/>
                <w:sz w:val="20"/>
              </w:rPr>
            </w:pPr>
            <w:r w:rsidRPr="00212B2C">
              <w:rPr>
                <w:b/>
                <w:sz w:val="20"/>
              </w:rPr>
              <w:t>Compliance</w:t>
            </w:r>
          </w:p>
          <w:p w14:paraId="795E4D57" w14:textId="77777777" w:rsidR="001644A8" w:rsidRPr="00212B2C" w:rsidRDefault="001644A8" w:rsidP="001644A8">
            <w:pPr>
              <w:jc w:val="center"/>
              <w:rPr>
                <w:b/>
                <w:sz w:val="20"/>
              </w:rPr>
            </w:pPr>
            <w:r w:rsidRPr="00212B2C">
              <w:rPr>
                <w:b/>
                <w:sz w:val="20"/>
              </w:rPr>
              <w:t>Test Duration</w:t>
            </w:r>
          </w:p>
        </w:tc>
        <w:tc>
          <w:tcPr>
            <w:tcW w:w="6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31C9FD6A" w14:textId="77777777" w:rsidR="001644A8" w:rsidRPr="00212B2C" w:rsidRDefault="001644A8" w:rsidP="001644A8">
            <w:pPr>
              <w:jc w:val="center"/>
              <w:rPr>
                <w:b/>
                <w:sz w:val="20"/>
              </w:rPr>
            </w:pPr>
            <w:r w:rsidRPr="00212B2C">
              <w:rPr>
                <w:b/>
                <w:sz w:val="20"/>
              </w:rPr>
              <w:t>CMS</w:t>
            </w:r>
          </w:p>
        </w:tc>
        <w:tc>
          <w:tcPr>
            <w:tcW w:w="1086" w:type="dxa"/>
            <w:gridSpan w:val="2"/>
            <w:vMerge/>
            <w:tcBorders>
              <w:left w:val="single" w:sz="12" w:space="0" w:color="auto"/>
              <w:bottom w:val="single" w:sz="18" w:space="0" w:color="auto"/>
              <w:right w:val="single" w:sz="18" w:space="0" w:color="auto"/>
            </w:tcBorders>
            <w:tcMar>
              <w:top w:w="43" w:type="dxa"/>
              <w:left w:w="43" w:type="dxa"/>
              <w:bottom w:w="43" w:type="dxa"/>
              <w:right w:w="43" w:type="dxa"/>
            </w:tcMar>
            <w:vAlign w:val="center"/>
          </w:tcPr>
          <w:p w14:paraId="2D0BA5CC" w14:textId="77777777" w:rsidR="001644A8" w:rsidRPr="00212B2C" w:rsidRDefault="001644A8" w:rsidP="001644A8">
            <w:pPr>
              <w:pStyle w:val="ListParagraph"/>
              <w:numPr>
                <w:ilvl w:val="2"/>
                <w:numId w:val="15"/>
              </w:numPr>
              <w:ind w:left="2340" w:hanging="360"/>
              <w:contextualSpacing w:val="0"/>
              <w:jc w:val="center"/>
              <w:rPr>
                <w:b/>
                <w:sz w:val="20"/>
              </w:rPr>
            </w:pPr>
          </w:p>
        </w:tc>
      </w:tr>
      <w:tr w:rsidR="001644A8" w:rsidRPr="00212B2C" w14:paraId="26691A9D" w14:textId="77777777" w:rsidTr="00102C2E">
        <w:trPr>
          <w:gridBefore w:val="1"/>
          <w:wBefore w:w="6" w:type="dxa"/>
          <w:trHeight w:val="344"/>
        </w:trPr>
        <w:tc>
          <w:tcPr>
            <w:tcW w:w="810" w:type="dxa"/>
            <w:tcBorders>
              <w:top w:val="single" w:sz="18" w:space="0" w:color="auto"/>
              <w:left w:val="single" w:sz="18" w:space="0" w:color="auto"/>
              <w:right w:val="single" w:sz="12" w:space="0" w:color="auto"/>
            </w:tcBorders>
            <w:tcMar>
              <w:top w:w="43" w:type="dxa"/>
              <w:left w:w="43" w:type="dxa"/>
              <w:bottom w:w="43" w:type="dxa"/>
              <w:right w:w="43" w:type="dxa"/>
            </w:tcMar>
            <w:vAlign w:val="center"/>
          </w:tcPr>
          <w:p w14:paraId="7D199018" w14:textId="77777777" w:rsidR="001644A8" w:rsidRPr="00212B2C" w:rsidRDefault="001644A8" w:rsidP="00EF4C69">
            <w:pPr>
              <w:jc w:val="center"/>
              <w:rPr>
                <w:sz w:val="20"/>
              </w:rPr>
            </w:pPr>
            <w:r w:rsidRPr="00212B2C">
              <w:rPr>
                <w:sz w:val="20"/>
              </w:rPr>
              <w:t>001, 022</w:t>
            </w:r>
          </w:p>
        </w:tc>
        <w:tc>
          <w:tcPr>
            <w:tcW w:w="333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58B9DF8E" w14:textId="15F5EE79" w:rsidR="001644A8" w:rsidRPr="00212B2C" w:rsidRDefault="004550B2" w:rsidP="004550B2">
            <w:pPr>
              <w:rPr>
                <w:sz w:val="20"/>
              </w:rPr>
            </w:pPr>
            <w:r>
              <w:rPr>
                <w:sz w:val="20"/>
              </w:rPr>
              <w:t xml:space="preserve"> </w:t>
            </w:r>
            <w:r w:rsidR="001644A8" w:rsidRPr="00212B2C">
              <w:rPr>
                <w:sz w:val="20"/>
              </w:rPr>
              <w:t>FGD Surge Bin #1 &amp; #2</w:t>
            </w:r>
          </w:p>
        </w:tc>
        <w:tc>
          <w:tcPr>
            <w:tcW w:w="630" w:type="dxa"/>
            <w:tcBorders>
              <w:top w:val="single" w:sz="18" w:space="0" w:color="auto"/>
              <w:left w:val="single" w:sz="12" w:space="0" w:color="auto"/>
              <w:bottom w:val="single" w:sz="12" w:space="0" w:color="auto"/>
              <w:right w:val="single" w:sz="12" w:space="0" w:color="auto"/>
            </w:tcBorders>
            <w:vAlign w:val="center"/>
          </w:tcPr>
          <w:p w14:paraId="6DC227B8" w14:textId="1CBAF2A5" w:rsidR="001644A8" w:rsidRPr="00212B2C" w:rsidRDefault="00083A44" w:rsidP="00EF4C69">
            <w:pPr>
              <w:jc w:val="center"/>
              <w:rPr>
                <w:sz w:val="20"/>
              </w:rPr>
            </w:pPr>
            <w:r>
              <w:rPr>
                <w:sz w:val="20"/>
              </w:rPr>
              <w:t>-</w:t>
            </w:r>
          </w:p>
        </w:tc>
        <w:tc>
          <w:tcPr>
            <w:tcW w:w="810" w:type="dxa"/>
            <w:tcBorders>
              <w:top w:val="single" w:sz="18" w:space="0" w:color="auto"/>
              <w:left w:val="single" w:sz="12" w:space="0" w:color="auto"/>
              <w:right w:val="single" w:sz="12" w:space="0" w:color="auto"/>
            </w:tcBorders>
            <w:vAlign w:val="center"/>
          </w:tcPr>
          <w:p w14:paraId="4C7AB594" w14:textId="77777777" w:rsidR="001644A8" w:rsidRPr="00212B2C" w:rsidRDefault="001644A8" w:rsidP="00EF4C69">
            <w:pPr>
              <w:jc w:val="center"/>
              <w:rPr>
                <w:sz w:val="20"/>
              </w:rPr>
            </w:pPr>
            <w:r w:rsidRPr="00212B2C">
              <w:rPr>
                <w:sz w:val="20"/>
              </w:rPr>
              <w:t>8760</w:t>
            </w:r>
          </w:p>
        </w:tc>
        <w:tc>
          <w:tcPr>
            <w:tcW w:w="99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1A94D2CC" w14:textId="77777777" w:rsidR="001644A8" w:rsidRPr="00212B2C" w:rsidRDefault="001644A8" w:rsidP="00EF4C69">
            <w:pPr>
              <w:jc w:val="center"/>
              <w:rPr>
                <w:sz w:val="20"/>
              </w:rPr>
            </w:pPr>
            <w:r w:rsidRPr="00212B2C">
              <w:rPr>
                <w:sz w:val="20"/>
              </w:rPr>
              <w:t>PM</w:t>
            </w:r>
          </w:p>
        </w:tc>
        <w:tc>
          <w:tcPr>
            <w:tcW w:w="153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5A67A264" w14:textId="3100C1F8" w:rsidR="001644A8" w:rsidRPr="00212B2C" w:rsidRDefault="00782AF1" w:rsidP="00782AF1">
            <w:pPr>
              <w:rPr>
                <w:sz w:val="20"/>
              </w:rPr>
            </w:pPr>
            <w:r>
              <w:rPr>
                <w:sz w:val="20"/>
              </w:rPr>
              <w:t xml:space="preserve"> </w:t>
            </w:r>
            <w:r w:rsidR="001644A8" w:rsidRPr="00212B2C">
              <w:rPr>
                <w:sz w:val="20"/>
              </w:rPr>
              <w:t>EPA Method 22</w:t>
            </w:r>
          </w:p>
        </w:tc>
        <w:tc>
          <w:tcPr>
            <w:tcW w:w="1074"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54CDBEB4" w14:textId="77777777" w:rsidR="001644A8" w:rsidRPr="00212B2C" w:rsidRDefault="001644A8" w:rsidP="00EF4C69">
            <w:pPr>
              <w:jc w:val="center"/>
              <w:rPr>
                <w:sz w:val="20"/>
              </w:rPr>
            </w:pPr>
            <w:r w:rsidRPr="00212B2C">
              <w:rPr>
                <w:sz w:val="20"/>
              </w:rPr>
              <w:t>Annually</w:t>
            </w:r>
          </w:p>
        </w:tc>
        <w:tc>
          <w:tcPr>
            <w:tcW w:w="108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7419DA33" w14:textId="77777777" w:rsidR="001644A8" w:rsidRPr="00212B2C" w:rsidRDefault="001644A8" w:rsidP="00EF4C69">
            <w:pPr>
              <w:jc w:val="center"/>
              <w:rPr>
                <w:sz w:val="20"/>
              </w:rPr>
            </w:pPr>
            <w:r w:rsidRPr="00212B2C">
              <w:rPr>
                <w:sz w:val="20"/>
              </w:rPr>
              <w:t>2/11/1999</w:t>
            </w:r>
          </w:p>
        </w:tc>
        <w:tc>
          <w:tcPr>
            <w:tcW w:w="135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1ED4DC6D" w14:textId="77777777" w:rsidR="001644A8" w:rsidRPr="00212B2C" w:rsidRDefault="001644A8" w:rsidP="00EF4C69">
            <w:pPr>
              <w:jc w:val="center"/>
              <w:rPr>
                <w:sz w:val="20"/>
              </w:rPr>
            </w:pPr>
            <w:r w:rsidRPr="00212B2C">
              <w:rPr>
                <w:sz w:val="20"/>
              </w:rPr>
              <w:t>12 minutes</w:t>
            </w:r>
          </w:p>
        </w:tc>
        <w:tc>
          <w:tcPr>
            <w:tcW w:w="630" w:type="dxa"/>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67190BD9" w14:textId="6B98D7BF" w:rsidR="001644A8" w:rsidRPr="00212B2C" w:rsidRDefault="00324714" w:rsidP="00EF4C69">
            <w:pPr>
              <w:jc w:val="center"/>
              <w:rPr>
                <w:sz w:val="20"/>
              </w:rPr>
            </w:pPr>
            <w:r>
              <w:rPr>
                <w:sz w:val="20"/>
              </w:rPr>
              <w:t>-</w:t>
            </w:r>
          </w:p>
        </w:tc>
        <w:tc>
          <w:tcPr>
            <w:tcW w:w="1086" w:type="dxa"/>
            <w:gridSpan w:val="2"/>
            <w:tcBorders>
              <w:top w:val="single" w:sz="18" w:space="0" w:color="auto"/>
              <w:left w:val="single" w:sz="12" w:space="0" w:color="auto"/>
              <w:right w:val="single" w:sz="18" w:space="0" w:color="auto"/>
            </w:tcBorders>
            <w:tcMar>
              <w:top w:w="43" w:type="dxa"/>
              <w:left w:w="43" w:type="dxa"/>
              <w:bottom w:w="43" w:type="dxa"/>
              <w:right w:w="43" w:type="dxa"/>
            </w:tcMar>
            <w:vAlign w:val="center"/>
          </w:tcPr>
          <w:p w14:paraId="6126BE8D" w14:textId="17321C5D" w:rsidR="001644A8" w:rsidRPr="00AA746E" w:rsidRDefault="00EF4C69" w:rsidP="00EF4C69">
            <w:pPr>
              <w:jc w:val="center"/>
            </w:pPr>
            <w:r>
              <w:t>A.10.</w:t>
            </w:r>
          </w:p>
        </w:tc>
      </w:tr>
      <w:tr w:rsidR="00083A44" w:rsidRPr="00212B2C" w14:paraId="3A9ADB8E" w14:textId="77777777" w:rsidTr="00102C2E">
        <w:trPr>
          <w:gridBefore w:val="1"/>
          <w:wBefore w:w="6" w:type="dxa"/>
        </w:trPr>
        <w:tc>
          <w:tcPr>
            <w:tcW w:w="810" w:type="dxa"/>
            <w:vMerge w:val="restart"/>
            <w:tcBorders>
              <w:top w:val="single" w:sz="18" w:space="0" w:color="auto"/>
              <w:left w:val="single" w:sz="18" w:space="0" w:color="auto"/>
              <w:bottom w:val="single" w:sz="8" w:space="0" w:color="auto"/>
              <w:right w:val="single" w:sz="12" w:space="0" w:color="auto"/>
            </w:tcBorders>
            <w:tcMar>
              <w:top w:w="43" w:type="dxa"/>
              <w:left w:w="43" w:type="dxa"/>
              <w:bottom w:w="43" w:type="dxa"/>
              <w:right w:w="43" w:type="dxa"/>
            </w:tcMar>
            <w:vAlign w:val="center"/>
          </w:tcPr>
          <w:p w14:paraId="3E464786" w14:textId="77777777" w:rsidR="00083A44" w:rsidRPr="00212B2C" w:rsidRDefault="00083A44" w:rsidP="00BD51E0">
            <w:pPr>
              <w:jc w:val="center"/>
              <w:rPr>
                <w:sz w:val="20"/>
              </w:rPr>
            </w:pPr>
            <w:r w:rsidRPr="00212B2C">
              <w:rPr>
                <w:sz w:val="20"/>
              </w:rPr>
              <w:t>002, 023</w:t>
            </w:r>
          </w:p>
        </w:tc>
        <w:tc>
          <w:tcPr>
            <w:tcW w:w="3330" w:type="dxa"/>
            <w:vMerge w:val="restart"/>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2932B912" w14:textId="53ECE2CC" w:rsidR="00083A44" w:rsidRPr="00212B2C" w:rsidRDefault="00F4584B" w:rsidP="00BD51E0">
            <w:pPr>
              <w:rPr>
                <w:sz w:val="20"/>
              </w:rPr>
            </w:pPr>
            <w:r>
              <w:rPr>
                <w:sz w:val="20"/>
              </w:rPr>
              <w:t xml:space="preserve"> </w:t>
            </w:r>
            <w:r w:rsidR="00083A44" w:rsidRPr="00212B2C">
              <w:rPr>
                <w:sz w:val="20"/>
              </w:rPr>
              <w:t>Cage Mill Dryer System #1</w:t>
            </w:r>
            <w:r w:rsidR="00083A44">
              <w:rPr>
                <w:sz w:val="20"/>
              </w:rPr>
              <w:t xml:space="preserve"> </w:t>
            </w:r>
            <w:r w:rsidR="00083A44" w:rsidRPr="00212B2C">
              <w:rPr>
                <w:sz w:val="20"/>
              </w:rPr>
              <w:t>&amp; #2</w:t>
            </w:r>
          </w:p>
        </w:tc>
        <w:tc>
          <w:tcPr>
            <w:tcW w:w="630" w:type="dxa"/>
            <w:vMerge w:val="restart"/>
            <w:tcBorders>
              <w:top w:val="single" w:sz="12" w:space="0" w:color="auto"/>
              <w:left w:val="single" w:sz="12" w:space="0" w:color="auto"/>
              <w:bottom w:val="single" w:sz="12" w:space="0" w:color="auto"/>
              <w:right w:val="single" w:sz="12" w:space="0" w:color="auto"/>
            </w:tcBorders>
            <w:vAlign w:val="center"/>
          </w:tcPr>
          <w:p w14:paraId="19F2B5C4" w14:textId="59A65BB6" w:rsidR="00083A44" w:rsidRPr="00212B2C" w:rsidRDefault="00083A44" w:rsidP="00BD51E0">
            <w:pPr>
              <w:jc w:val="center"/>
              <w:rPr>
                <w:sz w:val="20"/>
              </w:rPr>
            </w:pPr>
            <w:r>
              <w:rPr>
                <w:sz w:val="20"/>
              </w:rPr>
              <w:t>NG</w:t>
            </w:r>
          </w:p>
        </w:tc>
        <w:tc>
          <w:tcPr>
            <w:tcW w:w="810" w:type="dxa"/>
            <w:vMerge w:val="restart"/>
            <w:tcBorders>
              <w:top w:val="single" w:sz="18" w:space="0" w:color="auto"/>
              <w:left w:val="single" w:sz="12" w:space="0" w:color="auto"/>
              <w:right w:val="single" w:sz="12" w:space="0" w:color="auto"/>
            </w:tcBorders>
            <w:vAlign w:val="center"/>
          </w:tcPr>
          <w:p w14:paraId="0F33EBF5" w14:textId="77777777" w:rsidR="00083A44" w:rsidRPr="00212B2C" w:rsidRDefault="00083A44" w:rsidP="00BD51E0">
            <w:pPr>
              <w:jc w:val="center"/>
              <w:rPr>
                <w:sz w:val="20"/>
              </w:rPr>
            </w:pPr>
            <w:r w:rsidRPr="00212B2C">
              <w:rPr>
                <w:sz w:val="20"/>
              </w:rPr>
              <w:t>8760</w:t>
            </w:r>
          </w:p>
        </w:tc>
        <w:tc>
          <w:tcPr>
            <w:tcW w:w="99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55EFE1FB" w14:textId="3964788E" w:rsidR="00083A44" w:rsidRPr="00212B2C" w:rsidRDefault="00C654C8" w:rsidP="00BD51E0">
            <w:pPr>
              <w:jc w:val="center"/>
              <w:rPr>
                <w:sz w:val="20"/>
              </w:rPr>
            </w:pPr>
            <w:r>
              <w:rPr>
                <w:sz w:val="20"/>
              </w:rPr>
              <w:t>PM</w:t>
            </w:r>
          </w:p>
        </w:tc>
        <w:tc>
          <w:tcPr>
            <w:tcW w:w="153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6EBD3B10" w14:textId="33BC9695" w:rsidR="00083A44" w:rsidRPr="00212B2C" w:rsidRDefault="00083A44" w:rsidP="00BD51E0">
            <w:pPr>
              <w:rPr>
                <w:sz w:val="20"/>
              </w:rPr>
            </w:pPr>
            <w:r>
              <w:rPr>
                <w:sz w:val="20"/>
              </w:rPr>
              <w:t xml:space="preserve"> </w:t>
            </w:r>
            <w:r w:rsidRPr="00212B2C">
              <w:rPr>
                <w:sz w:val="20"/>
              </w:rPr>
              <w:t xml:space="preserve">EPA Method </w:t>
            </w:r>
            <w:r w:rsidR="00C654C8">
              <w:rPr>
                <w:sz w:val="20"/>
              </w:rPr>
              <w:t>5B</w:t>
            </w:r>
          </w:p>
        </w:tc>
        <w:tc>
          <w:tcPr>
            <w:tcW w:w="1074"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6C8FCFB1" w14:textId="77777777" w:rsidR="00083A44" w:rsidRPr="00212B2C" w:rsidRDefault="00083A44" w:rsidP="00BD51E0">
            <w:pPr>
              <w:jc w:val="center"/>
              <w:rPr>
                <w:sz w:val="20"/>
              </w:rPr>
            </w:pPr>
            <w:r w:rsidRPr="00212B2C">
              <w:rPr>
                <w:sz w:val="20"/>
              </w:rPr>
              <w:t>Annually</w:t>
            </w:r>
          </w:p>
        </w:tc>
        <w:tc>
          <w:tcPr>
            <w:tcW w:w="1080" w:type="dxa"/>
            <w:vMerge w:val="restart"/>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641FB54E" w14:textId="77777777" w:rsidR="00083A44" w:rsidRPr="00212B2C" w:rsidRDefault="00083A44" w:rsidP="00BD51E0">
            <w:pPr>
              <w:jc w:val="center"/>
              <w:rPr>
                <w:sz w:val="20"/>
              </w:rPr>
            </w:pPr>
            <w:r w:rsidRPr="00212B2C">
              <w:rPr>
                <w:sz w:val="20"/>
              </w:rPr>
              <w:t>2/11/1999</w:t>
            </w:r>
          </w:p>
        </w:tc>
        <w:tc>
          <w:tcPr>
            <w:tcW w:w="1350" w:type="dxa"/>
            <w:tcBorders>
              <w:top w:val="single" w:sz="1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2F7B62DB" w14:textId="30C2CF20" w:rsidR="00083A44" w:rsidRPr="00212B2C" w:rsidRDefault="00C654C8" w:rsidP="00BD51E0">
            <w:pPr>
              <w:jc w:val="center"/>
              <w:rPr>
                <w:sz w:val="20"/>
              </w:rPr>
            </w:pPr>
            <w:r w:rsidRPr="00212B2C">
              <w:rPr>
                <w:sz w:val="20"/>
              </w:rPr>
              <w:t>2 hours</w:t>
            </w:r>
            <w:r>
              <w:rPr>
                <w:sz w:val="20"/>
              </w:rPr>
              <w:t xml:space="preserve"> </w:t>
            </w:r>
          </w:p>
        </w:tc>
        <w:tc>
          <w:tcPr>
            <w:tcW w:w="630" w:type="dxa"/>
            <w:vMerge w:val="restart"/>
            <w:tcBorders>
              <w:top w:val="single" w:sz="18" w:space="0" w:color="auto"/>
              <w:left w:val="single" w:sz="12" w:space="0" w:color="auto"/>
              <w:right w:val="single" w:sz="12" w:space="0" w:color="auto"/>
            </w:tcBorders>
            <w:tcMar>
              <w:top w:w="43" w:type="dxa"/>
              <w:left w:w="43" w:type="dxa"/>
              <w:bottom w:w="43" w:type="dxa"/>
              <w:right w:w="43" w:type="dxa"/>
            </w:tcMar>
            <w:vAlign w:val="center"/>
          </w:tcPr>
          <w:p w14:paraId="2B8C2627" w14:textId="77777777" w:rsidR="00083A44" w:rsidRPr="00212B2C" w:rsidRDefault="00083A44" w:rsidP="00BD51E0">
            <w:pPr>
              <w:jc w:val="center"/>
              <w:rPr>
                <w:sz w:val="20"/>
              </w:rPr>
            </w:pPr>
            <w:r w:rsidRPr="00212B2C">
              <w:rPr>
                <w:sz w:val="20"/>
              </w:rPr>
              <w:t>Yes</w:t>
            </w:r>
          </w:p>
        </w:tc>
        <w:tc>
          <w:tcPr>
            <w:tcW w:w="1086" w:type="dxa"/>
            <w:gridSpan w:val="2"/>
            <w:vMerge w:val="restart"/>
            <w:tcBorders>
              <w:top w:val="single" w:sz="18" w:space="0" w:color="auto"/>
              <w:left w:val="single" w:sz="12" w:space="0" w:color="auto"/>
              <w:right w:val="single" w:sz="18" w:space="0" w:color="auto"/>
            </w:tcBorders>
            <w:tcMar>
              <w:top w:w="43" w:type="dxa"/>
              <w:left w:w="43" w:type="dxa"/>
              <w:bottom w:w="43" w:type="dxa"/>
              <w:right w:w="43" w:type="dxa"/>
            </w:tcMar>
            <w:vAlign w:val="center"/>
          </w:tcPr>
          <w:p w14:paraId="3AA081A8" w14:textId="66E893ED" w:rsidR="00083A44" w:rsidRPr="00212B2C" w:rsidRDefault="00083A44" w:rsidP="00BD51E0">
            <w:pPr>
              <w:jc w:val="center"/>
              <w:rPr>
                <w:sz w:val="20"/>
              </w:rPr>
            </w:pPr>
            <w:r w:rsidRPr="00212B2C">
              <w:rPr>
                <w:sz w:val="20"/>
              </w:rPr>
              <w:t>D.</w:t>
            </w:r>
            <w:r w:rsidR="00BD51E0">
              <w:rPr>
                <w:sz w:val="20"/>
              </w:rPr>
              <w:t>10.</w:t>
            </w:r>
            <w:r>
              <w:rPr>
                <w:sz w:val="20"/>
              </w:rPr>
              <w:t>-</w:t>
            </w:r>
            <w:r w:rsidRPr="00212B2C">
              <w:rPr>
                <w:sz w:val="20"/>
              </w:rPr>
              <w:t xml:space="preserve"> D.1</w:t>
            </w:r>
            <w:r>
              <w:rPr>
                <w:sz w:val="20"/>
              </w:rPr>
              <w:t>7.</w:t>
            </w:r>
          </w:p>
        </w:tc>
      </w:tr>
      <w:tr w:rsidR="00083A44" w:rsidRPr="00212B2C" w14:paraId="61CBDA3D" w14:textId="77777777" w:rsidTr="00102C2E">
        <w:trPr>
          <w:gridBefore w:val="1"/>
          <w:wBefore w:w="6" w:type="dxa"/>
        </w:trPr>
        <w:tc>
          <w:tcPr>
            <w:tcW w:w="810" w:type="dxa"/>
            <w:vMerge/>
            <w:tcBorders>
              <w:top w:val="single" w:sz="12" w:space="0" w:color="auto"/>
              <w:left w:val="single" w:sz="18" w:space="0" w:color="auto"/>
              <w:bottom w:val="single" w:sz="8" w:space="0" w:color="auto"/>
              <w:right w:val="single" w:sz="12" w:space="0" w:color="auto"/>
            </w:tcBorders>
            <w:tcMar>
              <w:top w:w="43" w:type="dxa"/>
              <w:left w:w="43" w:type="dxa"/>
              <w:bottom w:w="43" w:type="dxa"/>
              <w:right w:w="43" w:type="dxa"/>
            </w:tcMar>
            <w:vAlign w:val="center"/>
          </w:tcPr>
          <w:p w14:paraId="61E5A209" w14:textId="77777777" w:rsidR="00083A44" w:rsidRPr="00212B2C" w:rsidRDefault="00083A44" w:rsidP="00BD51E0">
            <w:pPr>
              <w:jc w:val="center"/>
              <w:rPr>
                <w:sz w:val="20"/>
              </w:rPr>
            </w:pPr>
          </w:p>
        </w:tc>
        <w:tc>
          <w:tcPr>
            <w:tcW w:w="3330" w:type="dxa"/>
            <w:vMerge/>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4186301A" w14:textId="77777777" w:rsidR="00083A44" w:rsidRPr="00212B2C" w:rsidRDefault="00083A44" w:rsidP="00BD51E0">
            <w:pPr>
              <w:jc w:val="center"/>
              <w:rPr>
                <w:sz w:val="20"/>
              </w:rPr>
            </w:pPr>
          </w:p>
        </w:tc>
        <w:tc>
          <w:tcPr>
            <w:tcW w:w="630" w:type="dxa"/>
            <w:vMerge/>
            <w:tcBorders>
              <w:left w:val="single" w:sz="12" w:space="0" w:color="auto"/>
              <w:bottom w:val="single" w:sz="12" w:space="0" w:color="auto"/>
              <w:right w:val="single" w:sz="12" w:space="0" w:color="auto"/>
            </w:tcBorders>
            <w:vAlign w:val="center"/>
          </w:tcPr>
          <w:p w14:paraId="53F02073" w14:textId="77777777" w:rsidR="00083A44" w:rsidRPr="00212B2C" w:rsidRDefault="00083A44" w:rsidP="00BD51E0">
            <w:pPr>
              <w:jc w:val="center"/>
              <w:rPr>
                <w:sz w:val="20"/>
              </w:rPr>
            </w:pPr>
          </w:p>
        </w:tc>
        <w:tc>
          <w:tcPr>
            <w:tcW w:w="810" w:type="dxa"/>
            <w:vMerge/>
            <w:tcBorders>
              <w:top w:val="single" w:sz="12" w:space="0" w:color="auto"/>
              <w:left w:val="single" w:sz="12" w:space="0" w:color="auto"/>
              <w:right w:val="single" w:sz="12" w:space="0" w:color="auto"/>
            </w:tcBorders>
            <w:vAlign w:val="center"/>
          </w:tcPr>
          <w:p w14:paraId="3E19AECC" w14:textId="77777777" w:rsidR="00083A44" w:rsidRPr="00212B2C" w:rsidRDefault="00083A44" w:rsidP="00BD51E0">
            <w:pPr>
              <w:jc w:val="center"/>
              <w:rPr>
                <w:sz w:val="20"/>
              </w:rPr>
            </w:pPr>
          </w:p>
        </w:tc>
        <w:tc>
          <w:tcPr>
            <w:tcW w:w="990" w:type="dxa"/>
            <w:vMerge w:val="restart"/>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7A53ABD6" w14:textId="3E935049" w:rsidR="00083A44" w:rsidRPr="00212B2C" w:rsidRDefault="00C654C8" w:rsidP="00BD51E0">
            <w:pPr>
              <w:jc w:val="center"/>
              <w:rPr>
                <w:sz w:val="20"/>
              </w:rPr>
            </w:pPr>
            <w:r>
              <w:rPr>
                <w:sz w:val="20"/>
              </w:rPr>
              <w:t>VE</w:t>
            </w:r>
          </w:p>
        </w:tc>
        <w:tc>
          <w:tcPr>
            <w:tcW w:w="153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76F427E0" w14:textId="143F72FF" w:rsidR="00083A44" w:rsidRPr="00212B2C" w:rsidRDefault="00083A44" w:rsidP="00BD51E0">
            <w:pPr>
              <w:rPr>
                <w:sz w:val="20"/>
              </w:rPr>
            </w:pPr>
            <w:r>
              <w:rPr>
                <w:sz w:val="20"/>
              </w:rPr>
              <w:t xml:space="preserve"> </w:t>
            </w:r>
            <w:r w:rsidR="00C654C8">
              <w:rPr>
                <w:sz w:val="20"/>
              </w:rPr>
              <w:t>EPA Method 9</w:t>
            </w:r>
          </w:p>
        </w:tc>
        <w:tc>
          <w:tcPr>
            <w:tcW w:w="1074"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0FAAB563" w14:textId="77777777" w:rsidR="00083A44" w:rsidRPr="00212B2C" w:rsidRDefault="00083A44" w:rsidP="00BD51E0">
            <w:pPr>
              <w:jc w:val="center"/>
              <w:rPr>
                <w:sz w:val="20"/>
              </w:rPr>
            </w:pPr>
            <w:r w:rsidRPr="00212B2C">
              <w:rPr>
                <w:sz w:val="20"/>
              </w:rPr>
              <w:t>Annually</w:t>
            </w:r>
          </w:p>
        </w:tc>
        <w:tc>
          <w:tcPr>
            <w:tcW w:w="1080" w:type="dxa"/>
            <w:vMerge/>
            <w:tcBorders>
              <w:left w:val="single" w:sz="12" w:space="0" w:color="auto"/>
              <w:right w:val="single" w:sz="12" w:space="0" w:color="auto"/>
            </w:tcBorders>
            <w:tcMar>
              <w:top w:w="43" w:type="dxa"/>
              <w:left w:w="43" w:type="dxa"/>
              <w:bottom w:w="43" w:type="dxa"/>
              <w:right w:w="43" w:type="dxa"/>
            </w:tcMar>
            <w:vAlign w:val="center"/>
          </w:tcPr>
          <w:p w14:paraId="22FD57EE" w14:textId="77777777" w:rsidR="00083A44" w:rsidRPr="00212B2C" w:rsidRDefault="00083A44" w:rsidP="00BD51E0">
            <w:pPr>
              <w:jc w:val="center"/>
              <w:rPr>
                <w:sz w:val="20"/>
              </w:rPr>
            </w:pPr>
          </w:p>
        </w:tc>
        <w:tc>
          <w:tcPr>
            <w:tcW w:w="1350" w:type="dxa"/>
            <w:tcBorders>
              <w:top w:val="single" w:sz="8" w:space="0" w:color="auto"/>
              <w:left w:val="single" w:sz="12" w:space="0" w:color="auto"/>
              <w:bottom w:val="single" w:sz="8" w:space="0" w:color="auto"/>
              <w:right w:val="single" w:sz="12" w:space="0" w:color="auto"/>
            </w:tcBorders>
            <w:tcMar>
              <w:top w:w="43" w:type="dxa"/>
              <w:left w:w="43" w:type="dxa"/>
              <w:bottom w:w="43" w:type="dxa"/>
              <w:right w:w="43" w:type="dxa"/>
            </w:tcMar>
            <w:vAlign w:val="center"/>
          </w:tcPr>
          <w:p w14:paraId="6C230B71" w14:textId="301D5975" w:rsidR="00083A44" w:rsidRPr="00212B2C" w:rsidRDefault="00C654C8" w:rsidP="00BD51E0">
            <w:pPr>
              <w:jc w:val="center"/>
              <w:rPr>
                <w:sz w:val="20"/>
              </w:rPr>
            </w:pPr>
            <w:r>
              <w:rPr>
                <w:sz w:val="20"/>
              </w:rPr>
              <w:t>3</w:t>
            </w:r>
            <w:r w:rsidRPr="00212B2C">
              <w:rPr>
                <w:sz w:val="20"/>
              </w:rPr>
              <w:t>0 minutes</w:t>
            </w:r>
          </w:p>
        </w:tc>
        <w:tc>
          <w:tcPr>
            <w:tcW w:w="630" w:type="dxa"/>
            <w:vMerge/>
            <w:tcBorders>
              <w:left w:val="single" w:sz="12" w:space="0" w:color="auto"/>
              <w:right w:val="single" w:sz="12" w:space="0" w:color="auto"/>
            </w:tcBorders>
            <w:tcMar>
              <w:top w:w="43" w:type="dxa"/>
              <w:left w:w="43" w:type="dxa"/>
              <w:bottom w:w="43" w:type="dxa"/>
              <w:right w:w="43" w:type="dxa"/>
            </w:tcMar>
            <w:vAlign w:val="center"/>
          </w:tcPr>
          <w:p w14:paraId="177AE0EB" w14:textId="77777777" w:rsidR="00083A44" w:rsidRPr="00212B2C" w:rsidRDefault="00083A44" w:rsidP="00BD51E0">
            <w:pPr>
              <w:jc w:val="center"/>
              <w:rPr>
                <w:sz w:val="20"/>
              </w:rPr>
            </w:pPr>
          </w:p>
        </w:tc>
        <w:tc>
          <w:tcPr>
            <w:tcW w:w="1086" w:type="dxa"/>
            <w:gridSpan w:val="2"/>
            <w:vMerge/>
            <w:tcBorders>
              <w:left w:val="single" w:sz="12" w:space="0" w:color="auto"/>
              <w:right w:val="single" w:sz="18" w:space="0" w:color="auto"/>
            </w:tcBorders>
            <w:tcMar>
              <w:top w:w="43" w:type="dxa"/>
              <w:left w:w="43" w:type="dxa"/>
              <w:bottom w:w="43" w:type="dxa"/>
              <w:right w:w="43" w:type="dxa"/>
            </w:tcMar>
            <w:vAlign w:val="center"/>
          </w:tcPr>
          <w:p w14:paraId="60135C61" w14:textId="77777777" w:rsidR="00083A44" w:rsidRPr="00212B2C" w:rsidRDefault="00083A44" w:rsidP="00BD51E0">
            <w:pPr>
              <w:tabs>
                <w:tab w:val="decimal" w:pos="-18"/>
              </w:tabs>
              <w:jc w:val="center"/>
              <w:rPr>
                <w:sz w:val="20"/>
              </w:rPr>
            </w:pPr>
          </w:p>
        </w:tc>
      </w:tr>
      <w:tr w:rsidR="00083A44" w:rsidRPr="00212B2C" w14:paraId="29D2910C" w14:textId="77777777" w:rsidTr="00102C2E">
        <w:trPr>
          <w:gridBefore w:val="1"/>
          <w:wBefore w:w="6" w:type="dxa"/>
        </w:trPr>
        <w:tc>
          <w:tcPr>
            <w:tcW w:w="810" w:type="dxa"/>
            <w:vMerge/>
            <w:tcBorders>
              <w:top w:val="single" w:sz="12" w:space="0" w:color="auto"/>
              <w:left w:val="single" w:sz="18" w:space="0" w:color="auto"/>
              <w:bottom w:val="single" w:sz="8" w:space="0" w:color="auto"/>
              <w:right w:val="single" w:sz="12" w:space="0" w:color="auto"/>
            </w:tcBorders>
            <w:tcMar>
              <w:top w:w="43" w:type="dxa"/>
              <w:left w:w="43" w:type="dxa"/>
              <w:bottom w:w="43" w:type="dxa"/>
              <w:right w:w="43" w:type="dxa"/>
            </w:tcMar>
            <w:vAlign w:val="center"/>
          </w:tcPr>
          <w:p w14:paraId="648050AA" w14:textId="77777777" w:rsidR="00083A44" w:rsidRPr="00212B2C" w:rsidRDefault="00083A44" w:rsidP="00BD51E0">
            <w:pPr>
              <w:jc w:val="center"/>
              <w:rPr>
                <w:sz w:val="20"/>
              </w:rPr>
            </w:pPr>
          </w:p>
        </w:tc>
        <w:tc>
          <w:tcPr>
            <w:tcW w:w="3330" w:type="dxa"/>
            <w:vMerge/>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29A3894A" w14:textId="77777777" w:rsidR="00083A44" w:rsidRPr="00212B2C" w:rsidRDefault="00083A44" w:rsidP="00BD51E0">
            <w:pPr>
              <w:jc w:val="center"/>
              <w:rPr>
                <w:sz w:val="20"/>
              </w:rPr>
            </w:pPr>
          </w:p>
        </w:tc>
        <w:tc>
          <w:tcPr>
            <w:tcW w:w="630" w:type="dxa"/>
            <w:vMerge/>
            <w:tcBorders>
              <w:left w:val="single" w:sz="12" w:space="0" w:color="auto"/>
              <w:bottom w:val="single" w:sz="12" w:space="0" w:color="auto"/>
              <w:right w:val="single" w:sz="12" w:space="0" w:color="auto"/>
            </w:tcBorders>
            <w:vAlign w:val="center"/>
          </w:tcPr>
          <w:p w14:paraId="01D69535" w14:textId="77777777" w:rsidR="00083A44" w:rsidRPr="00212B2C" w:rsidRDefault="00083A44" w:rsidP="00BD51E0">
            <w:pPr>
              <w:jc w:val="center"/>
              <w:rPr>
                <w:sz w:val="20"/>
              </w:rPr>
            </w:pPr>
          </w:p>
        </w:tc>
        <w:tc>
          <w:tcPr>
            <w:tcW w:w="810" w:type="dxa"/>
            <w:vMerge/>
            <w:tcBorders>
              <w:top w:val="single" w:sz="12" w:space="0" w:color="auto"/>
              <w:left w:val="single" w:sz="12" w:space="0" w:color="auto"/>
              <w:bottom w:val="single" w:sz="12" w:space="0" w:color="auto"/>
              <w:right w:val="single" w:sz="12" w:space="0" w:color="auto"/>
            </w:tcBorders>
            <w:vAlign w:val="center"/>
          </w:tcPr>
          <w:p w14:paraId="2026C402" w14:textId="77777777" w:rsidR="00083A44" w:rsidRPr="00212B2C" w:rsidRDefault="00083A44" w:rsidP="00BD51E0">
            <w:pPr>
              <w:jc w:val="center"/>
              <w:rPr>
                <w:sz w:val="20"/>
              </w:rPr>
            </w:pPr>
          </w:p>
        </w:tc>
        <w:tc>
          <w:tcPr>
            <w:tcW w:w="990" w:type="dxa"/>
            <w:vMerge/>
            <w:tcBorders>
              <w:left w:val="single" w:sz="12" w:space="0" w:color="auto"/>
              <w:bottom w:val="single" w:sz="12" w:space="0" w:color="auto"/>
              <w:right w:val="single" w:sz="12" w:space="0" w:color="auto"/>
            </w:tcBorders>
            <w:tcMar>
              <w:top w:w="43" w:type="dxa"/>
              <w:left w:w="43" w:type="dxa"/>
              <w:bottom w:w="43" w:type="dxa"/>
              <w:right w:w="43" w:type="dxa"/>
            </w:tcMar>
            <w:vAlign w:val="center"/>
          </w:tcPr>
          <w:p w14:paraId="0A3A4B96" w14:textId="77777777" w:rsidR="00083A44" w:rsidRPr="00212B2C" w:rsidRDefault="00083A44" w:rsidP="00BD51E0">
            <w:pPr>
              <w:jc w:val="center"/>
              <w:rPr>
                <w:sz w:val="20"/>
              </w:rPr>
            </w:pPr>
          </w:p>
        </w:tc>
        <w:tc>
          <w:tcPr>
            <w:tcW w:w="153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79726F36" w14:textId="2E021516" w:rsidR="00083A44" w:rsidRPr="00212B2C" w:rsidRDefault="00083A44" w:rsidP="00BD51E0">
            <w:pPr>
              <w:rPr>
                <w:sz w:val="20"/>
              </w:rPr>
            </w:pPr>
            <w:r>
              <w:rPr>
                <w:sz w:val="20"/>
              </w:rPr>
              <w:t xml:space="preserve"> </w:t>
            </w:r>
            <w:r w:rsidRPr="00212B2C">
              <w:rPr>
                <w:sz w:val="20"/>
              </w:rPr>
              <w:t>EPA Method 22</w:t>
            </w:r>
          </w:p>
        </w:tc>
        <w:tc>
          <w:tcPr>
            <w:tcW w:w="1074"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362173E3" w14:textId="77777777" w:rsidR="00083A44" w:rsidRPr="00212B2C" w:rsidRDefault="00083A44" w:rsidP="00BD51E0">
            <w:pPr>
              <w:jc w:val="center"/>
              <w:rPr>
                <w:sz w:val="20"/>
              </w:rPr>
            </w:pPr>
            <w:r w:rsidRPr="00212B2C">
              <w:rPr>
                <w:sz w:val="20"/>
              </w:rPr>
              <w:t>Weekly</w:t>
            </w:r>
          </w:p>
        </w:tc>
        <w:tc>
          <w:tcPr>
            <w:tcW w:w="1080" w:type="dxa"/>
            <w:vMerge/>
            <w:tcBorders>
              <w:left w:val="single" w:sz="12" w:space="0" w:color="auto"/>
              <w:bottom w:val="single" w:sz="12" w:space="0" w:color="auto"/>
              <w:right w:val="single" w:sz="12" w:space="0" w:color="auto"/>
            </w:tcBorders>
            <w:tcMar>
              <w:top w:w="43" w:type="dxa"/>
              <w:left w:w="43" w:type="dxa"/>
              <w:bottom w:w="43" w:type="dxa"/>
              <w:right w:w="43" w:type="dxa"/>
            </w:tcMar>
            <w:vAlign w:val="center"/>
          </w:tcPr>
          <w:p w14:paraId="3C679C50" w14:textId="77777777" w:rsidR="00083A44" w:rsidRPr="00212B2C" w:rsidRDefault="00083A44" w:rsidP="00BD51E0">
            <w:pPr>
              <w:jc w:val="center"/>
              <w:rPr>
                <w:sz w:val="20"/>
              </w:rPr>
            </w:pPr>
          </w:p>
        </w:tc>
        <w:tc>
          <w:tcPr>
            <w:tcW w:w="135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6DE48286" w14:textId="77777777" w:rsidR="00083A44" w:rsidRPr="00212B2C" w:rsidRDefault="00083A44" w:rsidP="00BD51E0">
            <w:pPr>
              <w:jc w:val="center"/>
              <w:rPr>
                <w:sz w:val="20"/>
              </w:rPr>
            </w:pPr>
            <w:r w:rsidRPr="00212B2C">
              <w:rPr>
                <w:sz w:val="20"/>
              </w:rPr>
              <w:t>12 minutes</w:t>
            </w:r>
          </w:p>
        </w:tc>
        <w:tc>
          <w:tcPr>
            <w:tcW w:w="630" w:type="dxa"/>
            <w:vMerge/>
            <w:tcBorders>
              <w:left w:val="single" w:sz="12" w:space="0" w:color="auto"/>
              <w:bottom w:val="single" w:sz="12" w:space="0" w:color="auto"/>
              <w:right w:val="single" w:sz="12" w:space="0" w:color="auto"/>
            </w:tcBorders>
            <w:tcMar>
              <w:top w:w="43" w:type="dxa"/>
              <w:left w:w="43" w:type="dxa"/>
              <w:bottom w:w="43" w:type="dxa"/>
              <w:right w:w="43" w:type="dxa"/>
            </w:tcMar>
            <w:vAlign w:val="center"/>
          </w:tcPr>
          <w:p w14:paraId="72704A3C" w14:textId="77777777" w:rsidR="00083A44" w:rsidRPr="00212B2C" w:rsidRDefault="00083A44" w:rsidP="00BD51E0">
            <w:pPr>
              <w:jc w:val="center"/>
              <w:rPr>
                <w:sz w:val="20"/>
              </w:rPr>
            </w:pPr>
          </w:p>
        </w:tc>
        <w:tc>
          <w:tcPr>
            <w:tcW w:w="1086" w:type="dxa"/>
            <w:gridSpan w:val="2"/>
            <w:vMerge/>
            <w:tcBorders>
              <w:left w:val="single" w:sz="12" w:space="0" w:color="auto"/>
              <w:bottom w:val="single" w:sz="12" w:space="0" w:color="auto"/>
              <w:right w:val="single" w:sz="18" w:space="0" w:color="auto"/>
            </w:tcBorders>
            <w:tcMar>
              <w:top w:w="43" w:type="dxa"/>
              <w:left w:w="43" w:type="dxa"/>
              <w:bottom w:w="43" w:type="dxa"/>
              <w:right w:w="43" w:type="dxa"/>
            </w:tcMar>
            <w:vAlign w:val="center"/>
          </w:tcPr>
          <w:p w14:paraId="58DCCDDE" w14:textId="77777777" w:rsidR="00083A44" w:rsidRPr="00212B2C" w:rsidRDefault="00083A44" w:rsidP="00BD51E0">
            <w:pPr>
              <w:jc w:val="center"/>
              <w:rPr>
                <w:sz w:val="20"/>
              </w:rPr>
            </w:pPr>
          </w:p>
        </w:tc>
      </w:tr>
      <w:tr w:rsidR="00045E8F" w:rsidRPr="00212B2C" w14:paraId="08241040" w14:textId="77777777" w:rsidTr="00102C2E">
        <w:trPr>
          <w:gridBefore w:val="1"/>
          <w:wBefore w:w="6" w:type="dxa"/>
          <w:trHeight w:val="20"/>
        </w:trPr>
        <w:tc>
          <w:tcPr>
            <w:tcW w:w="810" w:type="dxa"/>
            <w:vMerge w:val="restart"/>
            <w:tcBorders>
              <w:top w:val="single" w:sz="12" w:space="0" w:color="auto"/>
              <w:left w:val="single" w:sz="18" w:space="0" w:color="auto"/>
              <w:right w:val="single" w:sz="12" w:space="0" w:color="auto"/>
            </w:tcBorders>
            <w:tcMar>
              <w:top w:w="43" w:type="dxa"/>
              <w:left w:w="43" w:type="dxa"/>
              <w:bottom w:w="43" w:type="dxa"/>
              <w:right w:w="43" w:type="dxa"/>
            </w:tcMar>
            <w:vAlign w:val="center"/>
          </w:tcPr>
          <w:p w14:paraId="0E133335" w14:textId="77777777" w:rsidR="00045E8F" w:rsidRPr="00212B2C" w:rsidRDefault="00045E8F" w:rsidP="00472809">
            <w:pPr>
              <w:spacing w:after="120"/>
              <w:jc w:val="center"/>
              <w:rPr>
                <w:sz w:val="20"/>
              </w:rPr>
            </w:pPr>
            <w:r w:rsidRPr="00212B2C">
              <w:rPr>
                <w:sz w:val="20"/>
              </w:rPr>
              <w:t>003, 018</w:t>
            </w:r>
          </w:p>
        </w:tc>
        <w:tc>
          <w:tcPr>
            <w:tcW w:w="3330" w:type="dxa"/>
            <w:vMerge w:val="restart"/>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11A0346D" w14:textId="1F9F0C58" w:rsidR="00045E8F" w:rsidRPr="00212B2C" w:rsidRDefault="00F80E69" w:rsidP="00E0752C">
            <w:pPr>
              <w:spacing w:after="120"/>
              <w:rPr>
                <w:sz w:val="20"/>
              </w:rPr>
            </w:pPr>
            <w:r>
              <w:rPr>
                <w:sz w:val="20"/>
              </w:rPr>
              <w:t xml:space="preserve"> </w:t>
            </w:r>
            <w:r w:rsidR="00045E8F" w:rsidRPr="00212B2C">
              <w:rPr>
                <w:sz w:val="20"/>
              </w:rPr>
              <w:t>Imp Mill Feed Silo A &amp; B</w:t>
            </w:r>
          </w:p>
        </w:tc>
        <w:tc>
          <w:tcPr>
            <w:tcW w:w="630" w:type="dxa"/>
            <w:vMerge w:val="restart"/>
            <w:tcBorders>
              <w:top w:val="single" w:sz="12" w:space="0" w:color="auto"/>
              <w:left w:val="single" w:sz="12" w:space="0" w:color="auto"/>
              <w:bottom w:val="single" w:sz="12" w:space="0" w:color="auto"/>
              <w:right w:val="single" w:sz="12" w:space="0" w:color="auto"/>
            </w:tcBorders>
            <w:vAlign w:val="center"/>
          </w:tcPr>
          <w:p w14:paraId="4A07E79A" w14:textId="3BD4483A" w:rsidR="00045E8F" w:rsidRPr="00212B2C" w:rsidRDefault="00045E8F" w:rsidP="00472809">
            <w:pPr>
              <w:spacing w:after="120"/>
              <w:jc w:val="center"/>
              <w:rPr>
                <w:sz w:val="20"/>
              </w:rPr>
            </w:pPr>
            <w:r>
              <w:rPr>
                <w:sz w:val="20"/>
              </w:rPr>
              <w:t>-</w:t>
            </w:r>
          </w:p>
        </w:tc>
        <w:tc>
          <w:tcPr>
            <w:tcW w:w="810" w:type="dxa"/>
            <w:vMerge w:val="restart"/>
            <w:tcBorders>
              <w:top w:val="single" w:sz="12" w:space="0" w:color="auto"/>
              <w:left w:val="single" w:sz="12" w:space="0" w:color="auto"/>
              <w:right w:val="single" w:sz="12" w:space="0" w:color="auto"/>
            </w:tcBorders>
            <w:vAlign w:val="center"/>
          </w:tcPr>
          <w:p w14:paraId="2C4CED04" w14:textId="77777777" w:rsidR="00045E8F" w:rsidRPr="00212B2C" w:rsidRDefault="00045E8F" w:rsidP="00472809">
            <w:pPr>
              <w:spacing w:after="120"/>
              <w:jc w:val="center"/>
              <w:rPr>
                <w:sz w:val="20"/>
              </w:rPr>
            </w:pPr>
            <w:r w:rsidRPr="00212B2C">
              <w:rPr>
                <w:sz w:val="20"/>
              </w:rPr>
              <w:t>8760</w:t>
            </w:r>
          </w:p>
        </w:tc>
        <w:tc>
          <w:tcPr>
            <w:tcW w:w="990" w:type="dxa"/>
            <w:vMerge w:val="restart"/>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1E2D85C7" w14:textId="77777777" w:rsidR="00045E8F" w:rsidRPr="00212B2C" w:rsidRDefault="00045E8F" w:rsidP="00472809">
            <w:pPr>
              <w:jc w:val="center"/>
              <w:rPr>
                <w:sz w:val="20"/>
              </w:rPr>
            </w:pPr>
            <w:r w:rsidRPr="00212B2C">
              <w:rPr>
                <w:sz w:val="20"/>
              </w:rPr>
              <w:t>VE</w:t>
            </w:r>
          </w:p>
        </w:tc>
        <w:tc>
          <w:tcPr>
            <w:tcW w:w="1530" w:type="dxa"/>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5371D62B" w14:textId="280E4369" w:rsidR="00045E8F" w:rsidRPr="00212B2C" w:rsidRDefault="00045E8F" w:rsidP="00782AF1">
            <w:pPr>
              <w:rPr>
                <w:sz w:val="20"/>
              </w:rPr>
            </w:pPr>
            <w:r>
              <w:rPr>
                <w:sz w:val="20"/>
              </w:rPr>
              <w:t xml:space="preserve"> </w:t>
            </w:r>
            <w:r w:rsidRPr="00212B2C">
              <w:rPr>
                <w:sz w:val="20"/>
              </w:rPr>
              <w:t>EPA Method 9</w:t>
            </w:r>
          </w:p>
        </w:tc>
        <w:tc>
          <w:tcPr>
            <w:tcW w:w="3504" w:type="dxa"/>
            <w:gridSpan w:val="3"/>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0D2CD3D4" w14:textId="6B060B38" w:rsidR="00045E8F" w:rsidRPr="00212B2C" w:rsidRDefault="00BF5692" w:rsidP="00F02335">
            <w:pPr>
              <w:rPr>
                <w:sz w:val="20"/>
              </w:rPr>
            </w:pPr>
            <w:r>
              <w:rPr>
                <w:sz w:val="20"/>
              </w:rPr>
              <w:t xml:space="preserve"> Annually m</w:t>
            </w:r>
            <w:r w:rsidR="00045E8F">
              <w:rPr>
                <w:sz w:val="20"/>
              </w:rPr>
              <w:t>et by test at EU 002 stack</w:t>
            </w:r>
          </w:p>
        </w:tc>
        <w:tc>
          <w:tcPr>
            <w:tcW w:w="630" w:type="dxa"/>
            <w:vMerge w:val="restart"/>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0BC72D95" w14:textId="533AB23D" w:rsidR="00045E8F" w:rsidRPr="00212B2C" w:rsidRDefault="00530C24" w:rsidP="00472809">
            <w:pPr>
              <w:jc w:val="center"/>
              <w:rPr>
                <w:sz w:val="20"/>
              </w:rPr>
            </w:pPr>
            <w:r>
              <w:rPr>
                <w:sz w:val="20"/>
              </w:rPr>
              <w:t>-</w:t>
            </w:r>
          </w:p>
        </w:tc>
        <w:tc>
          <w:tcPr>
            <w:tcW w:w="1086" w:type="dxa"/>
            <w:gridSpan w:val="2"/>
            <w:vMerge w:val="restart"/>
            <w:tcBorders>
              <w:top w:val="single" w:sz="12" w:space="0" w:color="auto"/>
              <w:left w:val="single" w:sz="12" w:space="0" w:color="auto"/>
              <w:right w:val="single" w:sz="18" w:space="0" w:color="auto"/>
            </w:tcBorders>
            <w:tcMar>
              <w:top w:w="43" w:type="dxa"/>
              <w:left w:w="43" w:type="dxa"/>
              <w:bottom w:w="43" w:type="dxa"/>
              <w:right w:w="43" w:type="dxa"/>
            </w:tcMar>
            <w:vAlign w:val="center"/>
          </w:tcPr>
          <w:p w14:paraId="02FFE377" w14:textId="77777777" w:rsidR="00045E8F" w:rsidRDefault="00045E8F" w:rsidP="00472809">
            <w:pPr>
              <w:jc w:val="center"/>
              <w:rPr>
                <w:sz w:val="20"/>
              </w:rPr>
            </w:pPr>
            <w:r w:rsidRPr="00212B2C">
              <w:rPr>
                <w:sz w:val="20"/>
              </w:rPr>
              <w:t xml:space="preserve"> B.1</w:t>
            </w:r>
            <w:r>
              <w:rPr>
                <w:sz w:val="20"/>
              </w:rPr>
              <w:t xml:space="preserve">1., </w:t>
            </w:r>
            <w:r w:rsidRPr="00212B2C">
              <w:rPr>
                <w:sz w:val="20"/>
              </w:rPr>
              <w:t>B.1</w:t>
            </w:r>
            <w:r>
              <w:rPr>
                <w:sz w:val="20"/>
              </w:rPr>
              <w:t>2.</w:t>
            </w:r>
          </w:p>
          <w:p w14:paraId="732C5E21" w14:textId="0D6952CB" w:rsidR="00045E8F" w:rsidRPr="00212B2C" w:rsidRDefault="00045E8F" w:rsidP="00472809">
            <w:pPr>
              <w:jc w:val="center"/>
              <w:rPr>
                <w:sz w:val="20"/>
              </w:rPr>
            </w:pPr>
            <w:r>
              <w:rPr>
                <w:sz w:val="20"/>
              </w:rPr>
              <w:t>B.14.</w:t>
            </w:r>
          </w:p>
        </w:tc>
      </w:tr>
      <w:tr w:rsidR="00045E8F" w:rsidRPr="00212B2C" w14:paraId="433D80C1" w14:textId="77777777" w:rsidTr="00102C2E">
        <w:trPr>
          <w:gridBefore w:val="1"/>
          <w:wBefore w:w="6" w:type="dxa"/>
          <w:trHeight w:val="20"/>
        </w:trPr>
        <w:tc>
          <w:tcPr>
            <w:tcW w:w="810" w:type="dxa"/>
            <w:vMerge/>
            <w:tcBorders>
              <w:left w:val="single" w:sz="18" w:space="0" w:color="auto"/>
              <w:right w:val="single" w:sz="12" w:space="0" w:color="auto"/>
            </w:tcBorders>
            <w:tcMar>
              <w:top w:w="43" w:type="dxa"/>
              <w:left w:w="43" w:type="dxa"/>
              <w:bottom w:w="43" w:type="dxa"/>
              <w:right w:w="43" w:type="dxa"/>
            </w:tcMar>
            <w:vAlign w:val="center"/>
          </w:tcPr>
          <w:p w14:paraId="6A902F41" w14:textId="77777777" w:rsidR="00045E8F" w:rsidRPr="00212B2C" w:rsidRDefault="00045E8F" w:rsidP="00472809">
            <w:pPr>
              <w:spacing w:after="120"/>
              <w:jc w:val="center"/>
              <w:rPr>
                <w:sz w:val="20"/>
              </w:rPr>
            </w:pPr>
          </w:p>
        </w:tc>
        <w:tc>
          <w:tcPr>
            <w:tcW w:w="3330" w:type="dxa"/>
            <w:vMerge/>
            <w:tcBorders>
              <w:left w:val="single" w:sz="12" w:space="0" w:color="auto"/>
              <w:right w:val="single" w:sz="12" w:space="0" w:color="auto"/>
            </w:tcBorders>
            <w:tcMar>
              <w:top w:w="43" w:type="dxa"/>
              <w:left w:w="43" w:type="dxa"/>
              <w:bottom w:w="43" w:type="dxa"/>
              <w:right w:w="43" w:type="dxa"/>
            </w:tcMar>
            <w:vAlign w:val="center"/>
          </w:tcPr>
          <w:p w14:paraId="3871BFCF" w14:textId="77777777" w:rsidR="00045E8F" w:rsidRPr="00212B2C" w:rsidRDefault="00045E8F" w:rsidP="00472809">
            <w:pPr>
              <w:spacing w:after="120"/>
              <w:jc w:val="center"/>
              <w:rPr>
                <w:sz w:val="20"/>
              </w:rPr>
            </w:pPr>
          </w:p>
        </w:tc>
        <w:tc>
          <w:tcPr>
            <w:tcW w:w="630" w:type="dxa"/>
            <w:vMerge/>
            <w:tcBorders>
              <w:left w:val="single" w:sz="12" w:space="0" w:color="auto"/>
              <w:bottom w:val="single" w:sz="12" w:space="0" w:color="auto"/>
              <w:right w:val="single" w:sz="12" w:space="0" w:color="auto"/>
            </w:tcBorders>
            <w:vAlign w:val="center"/>
          </w:tcPr>
          <w:p w14:paraId="7ED830F3" w14:textId="77777777" w:rsidR="00045E8F" w:rsidRPr="00212B2C" w:rsidRDefault="00045E8F" w:rsidP="00472809">
            <w:pPr>
              <w:spacing w:after="120"/>
              <w:jc w:val="center"/>
              <w:rPr>
                <w:sz w:val="20"/>
              </w:rPr>
            </w:pPr>
          </w:p>
        </w:tc>
        <w:tc>
          <w:tcPr>
            <w:tcW w:w="810" w:type="dxa"/>
            <w:vMerge/>
            <w:tcBorders>
              <w:left w:val="single" w:sz="12" w:space="0" w:color="auto"/>
              <w:right w:val="single" w:sz="12" w:space="0" w:color="auto"/>
            </w:tcBorders>
            <w:vAlign w:val="center"/>
          </w:tcPr>
          <w:p w14:paraId="46DAE8CA" w14:textId="77777777" w:rsidR="00045E8F" w:rsidRPr="00212B2C" w:rsidRDefault="00045E8F" w:rsidP="00472809">
            <w:pPr>
              <w:spacing w:after="120"/>
              <w:jc w:val="center"/>
              <w:rPr>
                <w:sz w:val="20"/>
              </w:rPr>
            </w:pPr>
          </w:p>
        </w:tc>
        <w:tc>
          <w:tcPr>
            <w:tcW w:w="990" w:type="dxa"/>
            <w:vMerge/>
            <w:tcBorders>
              <w:left w:val="single" w:sz="12" w:space="0" w:color="auto"/>
              <w:right w:val="single" w:sz="12" w:space="0" w:color="auto"/>
            </w:tcBorders>
            <w:tcMar>
              <w:top w:w="43" w:type="dxa"/>
              <w:left w:w="43" w:type="dxa"/>
              <w:bottom w:w="43" w:type="dxa"/>
              <w:right w:w="43" w:type="dxa"/>
            </w:tcMar>
            <w:vAlign w:val="center"/>
          </w:tcPr>
          <w:p w14:paraId="572179CE" w14:textId="77777777" w:rsidR="00045E8F" w:rsidRPr="00212B2C" w:rsidRDefault="00045E8F" w:rsidP="00472809">
            <w:pPr>
              <w:jc w:val="center"/>
              <w:rPr>
                <w:sz w:val="20"/>
              </w:rPr>
            </w:pPr>
          </w:p>
        </w:tc>
        <w:tc>
          <w:tcPr>
            <w:tcW w:w="1530" w:type="dxa"/>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3A4AA74F" w14:textId="54B4A9EB" w:rsidR="00045E8F" w:rsidRPr="00212B2C" w:rsidRDefault="00045E8F" w:rsidP="00782AF1">
            <w:pPr>
              <w:rPr>
                <w:sz w:val="20"/>
              </w:rPr>
            </w:pPr>
            <w:r>
              <w:rPr>
                <w:sz w:val="20"/>
              </w:rPr>
              <w:t xml:space="preserve"> </w:t>
            </w:r>
            <w:r w:rsidRPr="00212B2C">
              <w:rPr>
                <w:sz w:val="20"/>
              </w:rPr>
              <w:t>EPA Method 22</w:t>
            </w:r>
          </w:p>
        </w:tc>
        <w:tc>
          <w:tcPr>
            <w:tcW w:w="3504" w:type="dxa"/>
            <w:gridSpan w:val="3"/>
            <w:tcBorders>
              <w:top w:val="single" w:sz="8" w:space="0" w:color="auto"/>
              <w:left w:val="single" w:sz="12" w:space="0" w:color="auto"/>
              <w:right w:val="single" w:sz="12" w:space="0" w:color="auto"/>
            </w:tcBorders>
            <w:tcMar>
              <w:top w:w="43" w:type="dxa"/>
              <w:left w:w="43" w:type="dxa"/>
              <w:bottom w:w="43" w:type="dxa"/>
              <w:right w:w="43" w:type="dxa"/>
            </w:tcMar>
            <w:vAlign w:val="center"/>
          </w:tcPr>
          <w:p w14:paraId="7A9226BE" w14:textId="1910C0B8" w:rsidR="00045E8F" w:rsidRPr="00212B2C" w:rsidRDefault="00BF5692" w:rsidP="007D4C61">
            <w:pPr>
              <w:rPr>
                <w:sz w:val="20"/>
              </w:rPr>
            </w:pPr>
            <w:r>
              <w:rPr>
                <w:sz w:val="20"/>
              </w:rPr>
              <w:t xml:space="preserve"> </w:t>
            </w:r>
            <w:r w:rsidR="00045E8F" w:rsidRPr="00212B2C">
              <w:rPr>
                <w:sz w:val="20"/>
              </w:rPr>
              <w:t>None required</w:t>
            </w:r>
          </w:p>
        </w:tc>
        <w:tc>
          <w:tcPr>
            <w:tcW w:w="630" w:type="dxa"/>
            <w:vMerge/>
            <w:tcBorders>
              <w:left w:val="single" w:sz="12" w:space="0" w:color="auto"/>
              <w:right w:val="single" w:sz="12" w:space="0" w:color="auto"/>
            </w:tcBorders>
            <w:tcMar>
              <w:top w:w="43" w:type="dxa"/>
              <w:left w:w="43" w:type="dxa"/>
              <w:bottom w:w="43" w:type="dxa"/>
              <w:right w:w="43" w:type="dxa"/>
            </w:tcMar>
            <w:vAlign w:val="center"/>
          </w:tcPr>
          <w:p w14:paraId="53E53192" w14:textId="77777777" w:rsidR="00045E8F" w:rsidRPr="00212B2C" w:rsidRDefault="00045E8F" w:rsidP="00472809">
            <w:pPr>
              <w:jc w:val="center"/>
              <w:rPr>
                <w:sz w:val="20"/>
              </w:rPr>
            </w:pPr>
          </w:p>
        </w:tc>
        <w:tc>
          <w:tcPr>
            <w:tcW w:w="1086" w:type="dxa"/>
            <w:gridSpan w:val="2"/>
            <w:vMerge/>
            <w:tcBorders>
              <w:left w:val="single" w:sz="12" w:space="0" w:color="auto"/>
              <w:right w:val="single" w:sz="18" w:space="0" w:color="auto"/>
            </w:tcBorders>
            <w:tcMar>
              <w:top w:w="43" w:type="dxa"/>
              <w:left w:w="43" w:type="dxa"/>
              <w:bottom w:w="43" w:type="dxa"/>
              <w:right w:w="43" w:type="dxa"/>
            </w:tcMar>
            <w:vAlign w:val="center"/>
          </w:tcPr>
          <w:p w14:paraId="1AAB9345" w14:textId="77777777" w:rsidR="00045E8F" w:rsidRPr="00212B2C" w:rsidRDefault="00045E8F" w:rsidP="00472809">
            <w:pPr>
              <w:jc w:val="center"/>
              <w:rPr>
                <w:sz w:val="20"/>
              </w:rPr>
            </w:pPr>
          </w:p>
        </w:tc>
      </w:tr>
      <w:tr w:rsidR="00045E8F" w:rsidRPr="00212B2C" w14:paraId="3B22A670" w14:textId="77777777" w:rsidTr="00102C2E">
        <w:trPr>
          <w:gridBefore w:val="1"/>
          <w:wBefore w:w="6" w:type="dxa"/>
          <w:trHeight w:val="20"/>
        </w:trPr>
        <w:tc>
          <w:tcPr>
            <w:tcW w:w="810" w:type="dxa"/>
            <w:vMerge/>
            <w:tcBorders>
              <w:left w:val="single" w:sz="18" w:space="0" w:color="auto"/>
              <w:bottom w:val="single" w:sz="12" w:space="0" w:color="auto"/>
              <w:right w:val="single" w:sz="12" w:space="0" w:color="auto"/>
            </w:tcBorders>
            <w:tcMar>
              <w:top w:w="43" w:type="dxa"/>
              <w:left w:w="43" w:type="dxa"/>
              <w:bottom w:w="43" w:type="dxa"/>
              <w:right w:w="43" w:type="dxa"/>
            </w:tcMar>
            <w:vAlign w:val="center"/>
          </w:tcPr>
          <w:p w14:paraId="298138EB" w14:textId="77777777" w:rsidR="00045E8F" w:rsidRPr="00212B2C" w:rsidRDefault="00045E8F" w:rsidP="00472809">
            <w:pPr>
              <w:spacing w:after="120"/>
              <w:jc w:val="center"/>
              <w:rPr>
                <w:sz w:val="20"/>
              </w:rPr>
            </w:pPr>
          </w:p>
        </w:tc>
        <w:tc>
          <w:tcPr>
            <w:tcW w:w="3330" w:type="dxa"/>
            <w:vMerge/>
            <w:tcBorders>
              <w:left w:val="single" w:sz="12" w:space="0" w:color="auto"/>
              <w:bottom w:val="single" w:sz="12" w:space="0" w:color="auto"/>
              <w:right w:val="single" w:sz="12" w:space="0" w:color="auto"/>
            </w:tcBorders>
            <w:tcMar>
              <w:top w:w="43" w:type="dxa"/>
              <w:left w:w="43" w:type="dxa"/>
              <w:bottom w:w="43" w:type="dxa"/>
              <w:right w:w="43" w:type="dxa"/>
            </w:tcMar>
            <w:vAlign w:val="center"/>
          </w:tcPr>
          <w:p w14:paraId="5D7149D0" w14:textId="77777777" w:rsidR="00045E8F" w:rsidRPr="00212B2C" w:rsidRDefault="00045E8F" w:rsidP="00472809">
            <w:pPr>
              <w:spacing w:after="120"/>
              <w:jc w:val="center"/>
              <w:rPr>
                <w:sz w:val="20"/>
              </w:rPr>
            </w:pPr>
          </w:p>
        </w:tc>
        <w:tc>
          <w:tcPr>
            <w:tcW w:w="630" w:type="dxa"/>
            <w:vMerge/>
            <w:tcBorders>
              <w:left w:val="single" w:sz="12" w:space="0" w:color="auto"/>
              <w:bottom w:val="single" w:sz="12" w:space="0" w:color="auto"/>
              <w:right w:val="single" w:sz="12" w:space="0" w:color="auto"/>
            </w:tcBorders>
            <w:vAlign w:val="center"/>
          </w:tcPr>
          <w:p w14:paraId="5E29A47A" w14:textId="77777777" w:rsidR="00045E8F" w:rsidRPr="00212B2C" w:rsidRDefault="00045E8F" w:rsidP="00472809">
            <w:pPr>
              <w:spacing w:after="120"/>
              <w:jc w:val="center"/>
              <w:rPr>
                <w:sz w:val="20"/>
              </w:rPr>
            </w:pPr>
          </w:p>
        </w:tc>
        <w:tc>
          <w:tcPr>
            <w:tcW w:w="810" w:type="dxa"/>
            <w:vMerge/>
            <w:tcBorders>
              <w:left w:val="single" w:sz="12" w:space="0" w:color="auto"/>
              <w:bottom w:val="single" w:sz="12" w:space="0" w:color="auto"/>
              <w:right w:val="single" w:sz="12" w:space="0" w:color="auto"/>
            </w:tcBorders>
            <w:vAlign w:val="center"/>
          </w:tcPr>
          <w:p w14:paraId="7E97B615" w14:textId="77777777" w:rsidR="00045E8F" w:rsidRPr="00212B2C" w:rsidRDefault="00045E8F" w:rsidP="00472809">
            <w:pPr>
              <w:spacing w:after="120"/>
              <w:jc w:val="center"/>
              <w:rPr>
                <w:sz w:val="20"/>
              </w:rPr>
            </w:pPr>
          </w:p>
        </w:tc>
        <w:tc>
          <w:tcPr>
            <w:tcW w:w="990" w:type="dxa"/>
            <w:tcBorders>
              <w:left w:val="single" w:sz="12" w:space="0" w:color="auto"/>
              <w:bottom w:val="single" w:sz="12" w:space="0" w:color="auto"/>
              <w:right w:val="single" w:sz="12" w:space="0" w:color="auto"/>
            </w:tcBorders>
            <w:tcMar>
              <w:top w:w="43" w:type="dxa"/>
              <w:left w:w="43" w:type="dxa"/>
              <w:bottom w:w="43" w:type="dxa"/>
              <w:right w:w="43" w:type="dxa"/>
            </w:tcMar>
            <w:vAlign w:val="center"/>
          </w:tcPr>
          <w:p w14:paraId="1D3134B3" w14:textId="77777777" w:rsidR="00045E8F" w:rsidRPr="00212B2C" w:rsidRDefault="00045E8F" w:rsidP="00472809">
            <w:pPr>
              <w:jc w:val="center"/>
              <w:rPr>
                <w:sz w:val="20"/>
              </w:rPr>
            </w:pPr>
            <w:r w:rsidRPr="00212B2C">
              <w:rPr>
                <w:sz w:val="20"/>
              </w:rPr>
              <w:t>PM</w:t>
            </w:r>
          </w:p>
        </w:tc>
        <w:tc>
          <w:tcPr>
            <w:tcW w:w="153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03BF6E41" w14:textId="5AE795F2" w:rsidR="00045E8F" w:rsidRPr="00212B2C" w:rsidRDefault="00045E8F" w:rsidP="00782AF1">
            <w:pPr>
              <w:rPr>
                <w:sz w:val="20"/>
              </w:rPr>
            </w:pPr>
            <w:r>
              <w:rPr>
                <w:sz w:val="20"/>
              </w:rPr>
              <w:t xml:space="preserve"> </w:t>
            </w:r>
            <w:r w:rsidRPr="00212B2C">
              <w:rPr>
                <w:sz w:val="20"/>
              </w:rPr>
              <w:t xml:space="preserve">EPA Method </w:t>
            </w:r>
            <w:r>
              <w:rPr>
                <w:sz w:val="20"/>
              </w:rPr>
              <w:t>5</w:t>
            </w:r>
            <w:r w:rsidR="00E439EB">
              <w:rPr>
                <w:sz w:val="20"/>
              </w:rPr>
              <w:t>B</w:t>
            </w:r>
          </w:p>
        </w:tc>
        <w:tc>
          <w:tcPr>
            <w:tcW w:w="3504" w:type="dxa"/>
            <w:gridSpan w:val="3"/>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6D59C241" w14:textId="502B10F0" w:rsidR="00045E8F" w:rsidRPr="00212B2C" w:rsidRDefault="00BF5692" w:rsidP="00F02335">
            <w:pPr>
              <w:rPr>
                <w:sz w:val="20"/>
              </w:rPr>
            </w:pPr>
            <w:r>
              <w:rPr>
                <w:sz w:val="20"/>
              </w:rPr>
              <w:t xml:space="preserve"> Annually m</w:t>
            </w:r>
            <w:r w:rsidR="00045E8F">
              <w:rPr>
                <w:sz w:val="20"/>
              </w:rPr>
              <w:t>et by test at EU 002 stack</w:t>
            </w:r>
          </w:p>
        </w:tc>
        <w:tc>
          <w:tcPr>
            <w:tcW w:w="630" w:type="dxa"/>
            <w:vMerge/>
            <w:tcBorders>
              <w:left w:val="single" w:sz="12" w:space="0" w:color="auto"/>
              <w:bottom w:val="single" w:sz="12" w:space="0" w:color="auto"/>
              <w:right w:val="single" w:sz="12" w:space="0" w:color="auto"/>
            </w:tcBorders>
            <w:tcMar>
              <w:top w:w="43" w:type="dxa"/>
              <w:left w:w="43" w:type="dxa"/>
              <w:bottom w:w="43" w:type="dxa"/>
              <w:right w:w="43" w:type="dxa"/>
            </w:tcMar>
            <w:vAlign w:val="center"/>
          </w:tcPr>
          <w:p w14:paraId="277E3977" w14:textId="77777777" w:rsidR="00045E8F" w:rsidRPr="00212B2C" w:rsidRDefault="00045E8F" w:rsidP="00472809">
            <w:pPr>
              <w:jc w:val="center"/>
              <w:rPr>
                <w:sz w:val="20"/>
              </w:rPr>
            </w:pPr>
          </w:p>
        </w:tc>
        <w:tc>
          <w:tcPr>
            <w:tcW w:w="1086" w:type="dxa"/>
            <w:gridSpan w:val="2"/>
            <w:tcBorders>
              <w:left w:val="single" w:sz="12" w:space="0" w:color="auto"/>
              <w:bottom w:val="single" w:sz="12" w:space="0" w:color="auto"/>
              <w:right w:val="single" w:sz="18" w:space="0" w:color="auto"/>
            </w:tcBorders>
            <w:tcMar>
              <w:top w:w="43" w:type="dxa"/>
              <w:left w:w="43" w:type="dxa"/>
              <w:bottom w:w="43" w:type="dxa"/>
              <w:right w:w="43" w:type="dxa"/>
            </w:tcMar>
            <w:vAlign w:val="center"/>
          </w:tcPr>
          <w:p w14:paraId="306F5BD4" w14:textId="0D23FB37" w:rsidR="00045E8F" w:rsidRPr="00212B2C" w:rsidRDefault="00045E8F" w:rsidP="00472809">
            <w:pPr>
              <w:jc w:val="center"/>
              <w:rPr>
                <w:sz w:val="20"/>
              </w:rPr>
            </w:pPr>
            <w:r>
              <w:rPr>
                <w:sz w:val="20"/>
              </w:rPr>
              <w:t>B.13.</w:t>
            </w:r>
          </w:p>
        </w:tc>
      </w:tr>
      <w:tr w:rsidR="00530C24" w:rsidRPr="00212B2C" w14:paraId="5768284A" w14:textId="77777777" w:rsidTr="00102C2E">
        <w:trPr>
          <w:gridBefore w:val="1"/>
          <w:wBefore w:w="6" w:type="dxa"/>
          <w:trHeight w:val="116"/>
        </w:trPr>
        <w:tc>
          <w:tcPr>
            <w:tcW w:w="810" w:type="dxa"/>
            <w:vMerge w:val="restart"/>
            <w:tcBorders>
              <w:top w:val="single" w:sz="12" w:space="0" w:color="auto"/>
              <w:left w:val="single" w:sz="18" w:space="0" w:color="auto"/>
              <w:right w:val="single" w:sz="12" w:space="0" w:color="auto"/>
            </w:tcBorders>
            <w:tcMar>
              <w:top w:w="43" w:type="dxa"/>
              <w:left w:w="43" w:type="dxa"/>
              <w:bottom w:w="43" w:type="dxa"/>
              <w:right w:w="43" w:type="dxa"/>
            </w:tcMar>
            <w:vAlign w:val="center"/>
          </w:tcPr>
          <w:p w14:paraId="3B57E909" w14:textId="77777777" w:rsidR="00530C24" w:rsidRPr="00212B2C" w:rsidRDefault="00530C24" w:rsidP="00472809">
            <w:pPr>
              <w:spacing w:after="120"/>
              <w:jc w:val="center"/>
              <w:rPr>
                <w:sz w:val="20"/>
              </w:rPr>
            </w:pPr>
            <w:r w:rsidRPr="00212B2C">
              <w:rPr>
                <w:sz w:val="20"/>
              </w:rPr>
              <w:t xml:space="preserve">004, 019 </w:t>
            </w:r>
          </w:p>
        </w:tc>
        <w:tc>
          <w:tcPr>
            <w:tcW w:w="3330" w:type="dxa"/>
            <w:vMerge w:val="restart"/>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3693C9A6" w14:textId="77777777" w:rsidR="00530C24" w:rsidRPr="00212B2C" w:rsidRDefault="00530C24" w:rsidP="00472809">
            <w:pPr>
              <w:spacing w:after="120"/>
              <w:jc w:val="center"/>
              <w:rPr>
                <w:sz w:val="20"/>
              </w:rPr>
            </w:pPr>
            <w:r w:rsidRPr="00212B2C">
              <w:rPr>
                <w:sz w:val="20"/>
              </w:rPr>
              <w:t>Imp Mill Flash Calciner System A &amp; B</w:t>
            </w:r>
          </w:p>
        </w:tc>
        <w:tc>
          <w:tcPr>
            <w:tcW w:w="630" w:type="dxa"/>
            <w:vMerge w:val="restart"/>
            <w:tcBorders>
              <w:top w:val="single" w:sz="12" w:space="0" w:color="auto"/>
              <w:left w:val="single" w:sz="12" w:space="0" w:color="auto"/>
              <w:right w:val="single" w:sz="12" w:space="0" w:color="auto"/>
            </w:tcBorders>
            <w:vAlign w:val="center"/>
          </w:tcPr>
          <w:p w14:paraId="5EABB4CD" w14:textId="4860D4E5" w:rsidR="00530C24" w:rsidRPr="00212B2C" w:rsidRDefault="005F5281" w:rsidP="00472809">
            <w:pPr>
              <w:spacing w:after="120"/>
              <w:jc w:val="center"/>
              <w:rPr>
                <w:sz w:val="20"/>
              </w:rPr>
            </w:pPr>
            <w:r>
              <w:rPr>
                <w:sz w:val="20"/>
              </w:rPr>
              <w:t>NG</w:t>
            </w:r>
          </w:p>
        </w:tc>
        <w:tc>
          <w:tcPr>
            <w:tcW w:w="810" w:type="dxa"/>
            <w:vMerge w:val="restart"/>
            <w:tcBorders>
              <w:top w:val="single" w:sz="12" w:space="0" w:color="auto"/>
              <w:left w:val="single" w:sz="12" w:space="0" w:color="auto"/>
              <w:right w:val="single" w:sz="12" w:space="0" w:color="auto"/>
            </w:tcBorders>
            <w:vAlign w:val="center"/>
          </w:tcPr>
          <w:p w14:paraId="7C4411F5" w14:textId="77777777" w:rsidR="00530C24" w:rsidRPr="00212B2C" w:rsidRDefault="00530C24" w:rsidP="00472809">
            <w:pPr>
              <w:spacing w:after="120"/>
              <w:jc w:val="center"/>
              <w:rPr>
                <w:sz w:val="20"/>
              </w:rPr>
            </w:pPr>
            <w:r w:rsidRPr="00212B2C">
              <w:rPr>
                <w:sz w:val="20"/>
              </w:rPr>
              <w:t>8760</w:t>
            </w:r>
          </w:p>
        </w:tc>
        <w:tc>
          <w:tcPr>
            <w:tcW w:w="990" w:type="dxa"/>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5A71DD03" w14:textId="04A39F24" w:rsidR="00530C24" w:rsidRPr="00212B2C" w:rsidRDefault="00530C24" w:rsidP="00472809">
            <w:pPr>
              <w:jc w:val="center"/>
              <w:rPr>
                <w:sz w:val="20"/>
              </w:rPr>
            </w:pPr>
            <w:r w:rsidRPr="00212B2C">
              <w:rPr>
                <w:sz w:val="20"/>
              </w:rPr>
              <w:t>VE</w:t>
            </w:r>
          </w:p>
        </w:tc>
        <w:tc>
          <w:tcPr>
            <w:tcW w:w="1530" w:type="dxa"/>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5D38A36A" w14:textId="135373CD" w:rsidR="00530C24" w:rsidRPr="00212B2C" w:rsidRDefault="00530C24" w:rsidP="00782AF1">
            <w:pPr>
              <w:rPr>
                <w:sz w:val="20"/>
              </w:rPr>
            </w:pPr>
            <w:r>
              <w:rPr>
                <w:sz w:val="20"/>
              </w:rPr>
              <w:t xml:space="preserve"> </w:t>
            </w:r>
            <w:r w:rsidRPr="00212B2C">
              <w:rPr>
                <w:sz w:val="20"/>
              </w:rPr>
              <w:t>EPA Method 9</w:t>
            </w:r>
          </w:p>
        </w:tc>
        <w:tc>
          <w:tcPr>
            <w:tcW w:w="1074" w:type="dxa"/>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60E205DA" w14:textId="72CB9463" w:rsidR="00530C24" w:rsidRPr="00212B2C" w:rsidRDefault="00530C24" w:rsidP="00472809">
            <w:pPr>
              <w:jc w:val="center"/>
              <w:rPr>
                <w:sz w:val="20"/>
              </w:rPr>
            </w:pPr>
            <w:r w:rsidRPr="00212B2C">
              <w:rPr>
                <w:sz w:val="20"/>
              </w:rPr>
              <w:t>Annually</w:t>
            </w:r>
          </w:p>
        </w:tc>
        <w:tc>
          <w:tcPr>
            <w:tcW w:w="1080" w:type="dxa"/>
            <w:vMerge w:val="restart"/>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5A076F0F" w14:textId="77777777" w:rsidR="00530C24" w:rsidRPr="00212B2C" w:rsidRDefault="00530C24" w:rsidP="00472809">
            <w:pPr>
              <w:jc w:val="center"/>
              <w:rPr>
                <w:sz w:val="20"/>
              </w:rPr>
            </w:pPr>
            <w:r w:rsidRPr="00212B2C">
              <w:rPr>
                <w:sz w:val="20"/>
              </w:rPr>
              <w:t>2/11/1999</w:t>
            </w:r>
          </w:p>
        </w:tc>
        <w:tc>
          <w:tcPr>
            <w:tcW w:w="1350" w:type="dxa"/>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6A3C7DBF" w14:textId="6DB8AD69" w:rsidR="00530C24" w:rsidRPr="00212B2C" w:rsidRDefault="00530C24" w:rsidP="00472809">
            <w:pPr>
              <w:jc w:val="center"/>
              <w:rPr>
                <w:sz w:val="20"/>
              </w:rPr>
            </w:pPr>
            <w:r w:rsidRPr="00212B2C">
              <w:rPr>
                <w:sz w:val="20"/>
              </w:rPr>
              <w:t>30 minutes</w:t>
            </w:r>
          </w:p>
        </w:tc>
        <w:tc>
          <w:tcPr>
            <w:tcW w:w="630" w:type="dxa"/>
            <w:vMerge w:val="restart"/>
            <w:tcBorders>
              <w:top w:val="single" w:sz="12" w:space="0" w:color="auto"/>
              <w:left w:val="single" w:sz="12" w:space="0" w:color="auto"/>
              <w:right w:val="single" w:sz="12" w:space="0" w:color="auto"/>
            </w:tcBorders>
            <w:tcMar>
              <w:top w:w="43" w:type="dxa"/>
              <w:left w:w="43" w:type="dxa"/>
              <w:bottom w:w="43" w:type="dxa"/>
              <w:right w:w="43" w:type="dxa"/>
            </w:tcMar>
            <w:vAlign w:val="center"/>
          </w:tcPr>
          <w:p w14:paraId="2DB0E66C" w14:textId="3BB53D4E" w:rsidR="00530C24" w:rsidRPr="00212B2C" w:rsidRDefault="00530C24" w:rsidP="00472809">
            <w:pPr>
              <w:jc w:val="center"/>
              <w:rPr>
                <w:sz w:val="20"/>
              </w:rPr>
            </w:pPr>
            <w:r>
              <w:rPr>
                <w:sz w:val="20"/>
              </w:rPr>
              <w:t>-</w:t>
            </w:r>
          </w:p>
        </w:tc>
        <w:tc>
          <w:tcPr>
            <w:tcW w:w="1086" w:type="dxa"/>
            <w:gridSpan w:val="2"/>
            <w:vMerge w:val="restart"/>
            <w:tcBorders>
              <w:top w:val="single" w:sz="12" w:space="0" w:color="auto"/>
              <w:left w:val="single" w:sz="12" w:space="0" w:color="auto"/>
              <w:right w:val="single" w:sz="18" w:space="0" w:color="auto"/>
            </w:tcBorders>
            <w:tcMar>
              <w:top w:w="43" w:type="dxa"/>
              <w:left w:w="43" w:type="dxa"/>
              <w:bottom w:w="43" w:type="dxa"/>
              <w:right w:w="43" w:type="dxa"/>
            </w:tcMar>
            <w:vAlign w:val="center"/>
          </w:tcPr>
          <w:p w14:paraId="7684957F" w14:textId="0CEB2A67" w:rsidR="00530C24" w:rsidRPr="00212B2C" w:rsidRDefault="00530C24" w:rsidP="00472809">
            <w:pPr>
              <w:jc w:val="center"/>
              <w:rPr>
                <w:sz w:val="20"/>
              </w:rPr>
            </w:pPr>
            <w:r w:rsidRPr="00212B2C">
              <w:rPr>
                <w:sz w:val="20"/>
              </w:rPr>
              <w:t xml:space="preserve"> B.1</w:t>
            </w:r>
            <w:r>
              <w:rPr>
                <w:sz w:val="20"/>
              </w:rPr>
              <w:t>1.</w:t>
            </w:r>
            <w:r w:rsidRPr="00212B2C">
              <w:rPr>
                <w:sz w:val="20"/>
              </w:rPr>
              <w:t>, B.14</w:t>
            </w:r>
            <w:r>
              <w:rPr>
                <w:sz w:val="20"/>
              </w:rPr>
              <w:t>.</w:t>
            </w:r>
          </w:p>
        </w:tc>
      </w:tr>
      <w:tr w:rsidR="00530C24" w:rsidRPr="00212B2C" w14:paraId="3160E246" w14:textId="77777777" w:rsidTr="00102C2E">
        <w:trPr>
          <w:gridBefore w:val="1"/>
          <w:wBefore w:w="6" w:type="dxa"/>
          <w:trHeight w:val="144"/>
        </w:trPr>
        <w:tc>
          <w:tcPr>
            <w:tcW w:w="810" w:type="dxa"/>
            <w:vMerge/>
            <w:tcBorders>
              <w:left w:val="single" w:sz="18" w:space="0" w:color="auto"/>
              <w:bottom w:val="single" w:sz="12" w:space="0" w:color="auto"/>
              <w:right w:val="single" w:sz="12" w:space="0" w:color="auto"/>
            </w:tcBorders>
            <w:tcMar>
              <w:top w:w="43" w:type="dxa"/>
              <w:left w:w="43" w:type="dxa"/>
              <w:bottom w:w="43" w:type="dxa"/>
              <w:right w:w="43" w:type="dxa"/>
            </w:tcMar>
            <w:vAlign w:val="center"/>
          </w:tcPr>
          <w:p w14:paraId="050210FC" w14:textId="77777777" w:rsidR="00530C24" w:rsidRPr="00212B2C" w:rsidRDefault="00530C24" w:rsidP="00472809">
            <w:pPr>
              <w:spacing w:after="120"/>
              <w:jc w:val="center"/>
              <w:rPr>
                <w:sz w:val="20"/>
              </w:rPr>
            </w:pPr>
          </w:p>
        </w:tc>
        <w:tc>
          <w:tcPr>
            <w:tcW w:w="3330" w:type="dxa"/>
            <w:vMerge/>
            <w:tcBorders>
              <w:left w:val="single" w:sz="12" w:space="0" w:color="auto"/>
              <w:bottom w:val="single" w:sz="12" w:space="0" w:color="auto"/>
              <w:right w:val="single" w:sz="12" w:space="0" w:color="auto"/>
            </w:tcBorders>
            <w:tcMar>
              <w:top w:w="43" w:type="dxa"/>
              <w:left w:w="43" w:type="dxa"/>
              <w:bottom w:w="43" w:type="dxa"/>
              <w:right w:w="43" w:type="dxa"/>
            </w:tcMar>
            <w:vAlign w:val="center"/>
          </w:tcPr>
          <w:p w14:paraId="3B5243CD" w14:textId="77777777" w:rsidR="00530C24" w:rsidRPr="00212B2C" w:rsidRDefault="00530C24" w:rsidP="00472809">
            <w:pPr>
              <w:spacing w:after="120"/>
              <w:jc w:val="center"/>
              <w:rPr>
                <w:sz w:val="20"/>
              </w:rPr>
            </w:pPr>
          </w:p>
        </w:tc>
        <w:tc>
          <w:tcPr>
            <w:tcW w:w="630" w:type="dxa"/>
            <w:vMerge/>
            <w:tcBorders>
              <w:left w:val="single" w:sz="12" w:space="0" w:color="auto"/>
              <w:bottom w:val="single" w:sz="12" w:space="0" w:color="auto"/>
              <w:right w:val="single" w:sz="12" w:space="0" w:color="auto"/>
            </w:tcBorders>
            <w:vAlign w:val="center"/>
          </w:tcPr>
          <w:p w14:paraId="5DFFE869" w14:textId="77777777" w:rsidR="00530C24" w:rsidRPr="00212B2C" w:rsidRDefault="00530C24" w:rsidP="00472809">
            <w:pPr>
              <w:spacing w:after="120"/>
              <w:jc w:val="center"/>
              <w:rPr>
                <w:sz w:val="20"/>
              </w:rPr>
            </w:pPr>
          </w:p>
        </w:tc>
        <w:tc>
          <w:tcPr>
            <w:tcW w:w="810" w:type="dxa"/>
            <w:vMerge/>
            <w:tcBorders>
              <w:left w:val="single" w:sz="12" w:space="0" w:color="auto"/>
              <w:bottom w:val="single" w:sz="12" w:space="0" w:color="auto"/>
              <w:right w:val="single" w:sz="12" w:space="0" w:color="auto"/>
            </w:tcBorders>
            <w:vAlign w:val="center"/>
          </w:tcPr>
          <w:p w14:paraId="3D83F549" w14:textId="77777777" w:rsidR="00530C24" w:rsidRPr="00212B2C" w:rsidRDefault="00530C24" w:rsidP="00472809">
            <w:pPr>
              <w:spacing w:after="120"/>
              <w:jc w:val="center"/>
              <w:rPr>
                <w:sz w:val="20"/>
              </w:rPr>
            </w:pPr>
          </w:p>
        </w:tc>
        <w:tc>
          <w:tcPr>
            <w:tcW w:w="99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0A65D601" w14:textId="77777777" w:rsidR="00530C24" w:rsidRPr="00212B2C" w:rsidRDefault="00530C24" w:rsidP="00472809">
            <w:pPr>
              <w:jc w:val="center"/>
              <w:rPr>
                <w:sz w:val="20"/>
              </w:rPr>
            </w:pPr>
            <w:r w:rsidRPr="00212B2C">
              <w:rPr>
                <w:sz w:val="20"/>
              </w:rPr>
              <w:t>VE</w:t>
            </w:r>
          </w:p>
        </w:tc>
        <w:tc>
          <w:tcPr>
            <w:tcW w:w="153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7FCF87BA" w14:textId="0DE48B35" w:rsidR="00530C24" w:rsidRPr="00212B2C" w:rsidRDefault="00530C24" w:rsidP="00782AF1">
            <w:pPr>
              <w:rPr>
                <w:sz w:val="20"/>
              </w:rPr>
            </w:pPr>
            <w:r>
              <w:rPr>
                <w:sz w:val="20"/>
              </w:rPr>
              <w:t xml:space="preserve"> </w:t>
            </w:r>
            <w:r w:rsidRPr="00212B2C">
              <w:rPr>
                <w:sz w:val="20"/>
              </w:rPr>
              <w:t>EPA Method 22</w:t>
            </w:r>
          </w:p>
        </w:tc>
        <w:tc>
          <w:tcPr>
            <w:tcW w:w="1074"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5796E095" w14:textId="77777777" w:rsidR="00530C24" w:rsidRPr="00212B2C" w:rsidRDefault="00530C24" w:rsidP="00472809">
            <w:pPr>
              <w:jc w:val="center"/>
              <w:rPr>
                <w:sz w:val="20"/>
              </w:rPr>
            </w:pPr>
            <w:r w:rsidRPr="00212B2C">
              <w:rPr>
                <w:sz w:val="20"/>
              </w:rPr>
              <w:t>Weekly</w:t>
            </w:r>
          </w:p>
        </w:tc>
        <w:tc>
          <w:tcPr>
            <w:tcW w:w="1080" w:type="dxa"/>
            <w:vMerge/>
            <w:tcBorders>
              <w:left w:val="single" w:sz="12" w:space="0" w:color="auto"/>
              <w:bottom w:val="single" w:sz="12" w:space="0" w:color="auto"/>
              <w:right w:val="single" w:sz="12" w:space="0" w:color="auto"/>
            </w:tcBorders>
            <w:tcMar>
              <w:top w:w="43" w:type="dxa"/>
              <w:left w:w="43" w:type="dxa"/>
              <w:bottom w:w="43" w:type="dxa"/>
              <w:right w:w="43" w:type="dxa"/>
            </w:tcMar>
          </w:tcPr>
          <w:p w14:paraId="52329144" w14:textId="77777777" w:rsidR="00530C24" w:rsidRPr="00212B2C" w:rsidRDefault="00530C24" w:rsidP="00472809">
            <w:pPr>
              <w:jc w:val="center"/>
              <w:rPr>
                <w:sz w:val="20"/>
              </w:rPr>
            </w:pPr>
          </w:p>
        </w:tc>
        <w:tc>
          <w:tcPr>
            <w:tcW w:w="1350" w:type="dxa"/>
            <w:tcBorders>
              <w:top w:val="single" w:sz="8" w:space="0" w:color="auto"/>
              <w:left w:val="single" w:sz="12" w:space="0" w:color="auto"/>
              <w:bottom w:val="single" w:sz="12" w:space="0" w:color="auto"/>
              <w:right w:val="single" w:sz="12" w:space="0" w:color="auto"/>
            </w:tcBorders>
            <w:tcMar>
              <w:top w:w="43" w:type="dxa"/>
              <w:left w:w="43" w:type="dxa"/>
              <w:bottom w:w="43" w:type="dxa"/>
              <w:right w:w="43" w:type="dxa"/>
            </w:tcMar>
            <w:vAlign w:val="center"/>
          </w:tcPr>
          <w:p w14:paraId="78FBAF12" w14:textId="77777777" w:rsidR="00530C24" w:rsidRPr="00212B2C" w:rsidRDefault="00530C24" w:rsidP="00472809">
            <w:pPr>
              <w:jc w:val="center"/>
              <w:rPr>
                <w:sz w:val="20"/>
              </w:rPr>
            </w:pPr>
            <w:r w:rsidRPr="00212B2C">
              <w:rPr>
                <w:sz w:val="20"/>
              </w:rPr>
              <w:t>12 minutes</w:t>
            </w:r>
          </w:p>
        </w:tc>
        <w:tc>
          <w:tcPr>
            <w:tcW w:w="630" w:type="dxa"/>
            <w:vMerge/>
            <w:tcBorders>
              <w:left w:val="single" w:sz="12" w:space="0" w:color="auto"/>
              <w:bottom w:val="single" w:sz="12" w:space="0" w:color="auto"/>
              <w:right w:val="single" w:sz="12" w:space="0" w:color="auto"/>
            </w:tcBorders>
            <w:tcMar>
              <w:top w:w="43" w:type="dxa"/>
              <w:left w:w="43" w:type="dxa"/>
              <w:bottom w:w="43" w:type="dxa"/>
              <w:right w:w="43" w:type="dxa"/>
            </w:tcMar>
            <w:vAlign w:val="center"/>
          </w:tcPr>
          <w:p w14:paraId="6A784FC8" w14:textId="77777777" w:rsidR="00530C24" w:rsidRPr="00212B2C" w:rsidRDefault="00530C24" w:rsidP="00472809">
            <w:pPr>
              <w:jc w:val="center"/>
              <w:rPr>
                <w:sz w:val="20"/>
              </w:rPr>
            </w:pPr>
          </w:p>
        </w:tc>
        <w:tc>
          <w:tcPr>
            <w:tcW w:w="1086" w:type="dxa"/>
            <w:gridSpan w:val="2"/>
            <w:vMerge/>
            <w:tcBorders>
              <w:left w:val="single" w:sz="12" w:space="0" w:color="auto"/>
              <w:bottom w:val="single" w:sz="12" w:space="0" w:color="auto"/>
              <w:right w:val="single" w:sz="18" w:space="0" w:color="auto"/>
            </w:tcBorders>
            <w:tcMar>
              <w:top w:w="43" w:type="dxa"/>
              <w:left w:w="43" w:type="dxa"/>
              <w:bottom w:w="43" w:type="dxa"/>
              <w:right w:w="43" w:type="dxa"/>
            </w:tcMar>
            <w:vAlign w:val="center"/>
          </w:tcPr>
          <w:p w14:paraId="24998A71" w14:textId="77777777" w:rsidR="00530C24" w:rsidRPr="00212B2C" w:rsidRDefault="00530C24" w:rsidP="00472809">
            <w:pPr>
              <w:jc w:val="center"/>
              <w:rPr>
                <w:sz w:val="20"/>
              </w:rPr>
            </w:pPr>
          </w:p>
        </w:tc>
      </w:tr>
      <w:tr w:rsidR="00085AB7" w:rsidRPr="00212B2C" w14:paraId="655815C6" w14:textId="77777777" w:rsidTr="00102C2E">
        <w:trPr>
          <w:gridBefore w:val="1"/>
          <w:wBefore w:w="6" w:type="dxa"/>
          <w:trHeight w:val="20"/>
        </w:trPr>
        <w:tc>
          <w:tcPr>
            <w:tcW w:w="810"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6CD56D5F" w14:textId="77777777" w:rsidR="00085AB7" w:rsidRPr="00212B2C" w:rsidRDefault="00085AB7" w:rsidP="00F76961">
            <w:pPr>
              <w:jc w:val="center"/>
              <w:rPr>
                <w:sz w:val="20"/>
              </w:rPr>
            </w:pPr>
            <w:r w:rsidRPr="00212B2C">
              <w:rPr>
                <w:sz w:val="20"/>
              </w:rPr>
              <w:t>005, 020</w:t>
            </w:r>
          </w:p>
        </w:tc>
        <w:tc>
          <w:tcPr>
            <w:tcW w:w="33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2D1BC76" w14:textId="1E17DBB7" w:rsidR="00085AB7" w:rsidRPr="00212B2C" w:rsidRDefault="00C77145" w:rsidP="00C77145">
            <w:pPr>
              <w:rPr>
                <w:sz w:val="20"/>
              </w:rPr>
            </w:pPr>
            <w:r>
              <w:rPr>
                <w:sz w:val="20"/>
              </w:rPr>
              <w:t xml:space="preserve"> </w:t>
            </w:r>
            <w:r w:rsidR="00085AB7" w:rsidRPr="00212B2C">
              <w:rPr>
                <w:sz w:val="20"/>
              </w:rPr>
              <w:t>Imp Mill Air Cooling System A &amp; B</w:t>
            </w:r>
          </w:p>
        </w:tc>
        <w:tc>
          <w:tcPr>
            <w:tcW w:w="630" w:type="dxa"/>
            <w:tcBorders>
              <w:top w:val="single" w:sz="12" w:space="0" w:color="auto"/>
              <w:left w:val="single" w:sz="12" w:space="0" w:color="auto"/>
              <w:bottom w:val="single" w:sz="18" w:space="0" w:color="auto"/>
              <w:right w:val="single" w:sz="12" w:space="0" w:color="auto"/>
            </w:tcBorders>
            <w:vAlign w:val="center"/>
          </w:tcPr>
          <w:p w14:paraId="5337EAE2" w14:textId="046891E5" w:rsidR="00085AB7" w:rsidRPr="00212B2C" w:rsidRDefault="005F5281" w:rsidP="00F76961">
            <w:pPr>
              <w:jc w:val="center"/>
              <w:rPr>
                <w:sz w:val="20"/>
              </w:rPr>
            </w:pPr>
            <w:r>
              <w:rPr>
                <w:sz w:val="20"/>
              </w:rPr>
              <w:t>-</w:t>
            </w:r>
          </w:p>
        </w:tc>
        <w:tc>
          <w:tcPr>
            <w:tcW w:w="810" w:type="dxa"/>
            <w:tcBorders>
              <w:top w:val="single" w:sz="12" w:space="0" w:color="auto"/>
              <w:left w:val="single" w:sz="12" w:space="0" w:color="auto"/>
              <w:bottom w:val="single" w:sz="18" w:space="0" w:color="auto"/>
              <w:right w:val="single" w:sz="12" w:space="0" w:color="auto"/>
            </w:tcBorders>
            <w:vAlign w:val="center"/>
          </w:tcPr>
          <w:p w14:paraId="233ACF26" w14:textId="77777777" w:rsidR="00085AB7" w:rsidRPr="00212B2C" w:rsidRDefault="00085AB7" w:rsidP="00F76961">
            <w:pPr>
              <w:jc w:val="center"/>
              <w:rPr>
                <w:sz w:val="20"/>
              </w:rPr>
            </w:pPr>
            <w:r w:rsidRPr="00212B2C">
              <w:rPr>
                <w:sz w:val="20"/>
              </w:rPr>
              <w:t>8760</w:t>
            </w: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2299FA0" w14:textId="77777777" w:rsidR="00085AB7" w:rsidRPr="00212B2C" w:rsidRDefault="00085AB7" w:rsidP="00F76961">
            <w:pPr>
              <w:jc w:val="center"/>
              <w:rPr>
                <w:sz w:val="20"/>
              </w:rPr>
            </w:pPr>
            <w:r w:rsidRPr="00212B2C">
              <w:rPr>
                <w:sz w:val="20"/>
              </w:rPr>
              <w:t>PM</w:t>
            </w: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1DD8728" w14:textId="167917CD" w:rsidR="00085AB7" w:rsidRPr="00212B2C" w:rsidRDefault="00782AF1" w:rsidP="00F76961">
            <w:pPr>
              <w:rPr>
                <w:sz w:val="20"/>
              </w:rPr>
            </w:pPr>
            <w:r>
              <w:rPr>
                <w:sz w:val="20"/>
              </w:rPr>
              <w:t xml:space="preserve"> </w:t>
            </w:r>
            <w:r w:rsidR="00085AB7" w:rsidRPr="00212B2C">
              <w:rPr>
                <w:sz w:val="20"/>
              </w:rPr>
              <w:t>EPA Method 5B</w:t>
            </w:r>
          </w:p>
        </w:tc>
        <w:tc>
          <w:tcPr>
            <w:tcW w:w="1074"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A96CEB1" w14:textId="77777777" w:rsidR="00085AB7" w:rsidRPr="00212B2C" w:rsidRDefault="00085AB7" w:rsidP="00F76961">
            <w:pPr>
              <w:jc w:val="center"/>
              <w:rPr>
                <w:sz w:val="20"/>
              </w:rPr>
            </w:pPr>
            <w:r w:rsidRPr="00212B2C">
              <w:rPr>
                <w:sz w:val="20"/>
              </w:rPr>
              <w:t>Annually</w:t>
            </w:r>
          </w:p>
        </w:tc>
        <w:tc>
          <w:tcPr>
            <w:tcW w:w="108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68428E1" w14:textId="77777777" w:rsidR="00085AB7" w:rsidRPr="00212B2C" w:rsidRDefault="00085AB7" w:rsidP="00F76961">
            <w:pPr>
              <w:jc w:val="center"/>
              <w:rPr>
                <w:sz w:val="20"/>
              </w:rPr>
            </w:pPr>
            <w:r w:rsidRPr="00212B2C">
              <w:rPr>
                <w:sz w:val="20"/>
              </w:rPr>
              <w:t>5/22/2002</w:t>
            </w:r>
          </w:p>
        </w:tc>
        <w:tc>
          <w:tcPr>
            <w:tcW w:w="135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7210BA4" w14:textId="77777777" w:rsidR="00085AB7" w:rsidRPr="00212B2C" w:rsidRDefault="00085AB7" w:rsidP="00F76961">
            <w:pPr>
              <w:jc w:val="center"/>
              <w:rPr>
                <w:sz w:val="20"/>
              </w:rPr>
            </w:pPr>
            <w:r w:rsidRPr="00212B2C">
              <w:rPr>
                <w:sz w:val="20"/>
              </w:rPr>
              <w:t>2 hours</w:t>
            </w:r>
          </w:p>
        </w:tc>
        <w:tc>
          <w:tcPr>
            <w:tcW w:w="6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9C86C7F" w14:textId="03118E01" w:rsidR="00085AB7" w:rsidRPr="00212B2C" w:rsidRDefault="00F76961" w:rsidP="00F76961">
            <w:pPr>
              <w:jc w:val="center"/>
              <w:rPr>
                <w:sz w:val="20"/>
              </w:rPr>
            </w:pPr>
            <w:r>
              <w:rPr>
                <w:sz w:val="20"/>
              </w:rPr>
              <w:t>-</w:t>
            </w:r>
          </w:p>
        </w:tc>
        <w:tc>
          <w:tcPr>
            <w:tcW w:w="1086" w:type="dxa"/>
            <w:gridSpan w:val="2"/>
            <w:tcBorders>
              <w:top w:val="single" w:sz="12"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68F6F669" w14:textId="40A705DC" w:rsidR="00085AB7" w:rsidRPr="00212B2C" w:rsidRDefault="00085AB7" w:rsidP="00F76961">
            <w:pPr>
              <w:jc w:val="center"/>
              <w:rPr>
                <w:sz w:val="20"/>
              </w:rPr>
            </w:pPr>
            <w:r w:rsidRPr="00212B2C">
              <w:rPr>
                <w:sz w:val="20"/>
              </w:rPr>
              <w:t>E.1</w:t>
            </w:r>
            <w:r w:rsidR="00F76961">
              <w:rPr>
                <w:sz w:val="20"/>
              </w:rPr>
              <w:t>6.</w:t>
            </w:r>
          </w:p>
        </w:tc>
      </w:tr>
      <w:tr w:rsidR="00085AB7" w:rsidRPr="00212B2C" w14:paraId="0847110C" w14:textId="77777777" w:rsidTr="00102C2E">
        <w:trPr>
          <w:gridBefore w:val="1"/>
          <w:wBefore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7F4841E4" w14:textId="77777777" w:rsidR="00085AB7" w:rsidRPr="00212B2C" w:rsidRDefault="00085AB7" w:rsidP="00472809">
            <w:pPr>
              <w:spacing w:after="120"/>
              <w:jc w:val="center"/>
              <w:rPr>
                <w:sz w:val="20"/>
              </w:rPr>
            </w:pPr>
            <w:r w:rsidRPr="00212B2C">
              <w:rPr>
                <w:sz w:val="20"/>
              </w:rPr>
              <w:t>006, 021</w:t>
            </w:r>
          </w:p>
        </w:tc>
        <w:tc>
          <w:tcPr>
            <w:tcW w:w="33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214B66D" w14:textId="030FCA37" w:rsidR="00085AB7" w:rsidRPr="00212B2C" w:rsidRDefault="0003435F" w:rsidP="0003435F">
            <w:pPr>
              <w:spacing w:after="120"/>
              <w:rPr>
                <w:sz w:val="20"/>
              </w:rPr>
            </w:pPr>
            <w:r>
              <w:rPr>
                <w:sz w:val="20"/>
              </w:rPr>
              <w:t xml:space="preserve"> </w:t>
            </w:r>
            <w:r w:rsidR="00085AB7" w:rsidRPr="00212B2C">
              <w:rPr>
                <w:sz w:val="20"/>
              </w:rPr>
              <w:t>Stucco Silo A &amp; B</w:t>
            </w:r>
          </w:p>
        </w:tc>
        <w:tc>
          <w:tcPr>
            <w:tcW w:w="630" w:type="dxa"/>
            <w:tcBorders>
              <w:top w:val="single" w:sz="18" w:space="0" w:color="auto"/>
              <w:left w:val="single" w:sz="12" w:space="0" w:color="auto"/>
              <w:bottom w:val="single" w:sz="18" w:space="0" w:color="auto"/>
              <w:right w:val="single" w:sz="12" w:space="0" w:color="auto"/>
            </w:tcBorders>
            <w:vAlign w:val="center"/>
          </w:tcPr>
          <w:p w14:paraId="3FA72AF8" w14:textId="50E99FC1" w:rsidR="00085AB7" w:rsidRPr="00212B2C" w:rsidRDefault="005F5281" w:rsidP="00472809">
            <w:pPr>
              <w:spacing w:after="120"/>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0B284EDA" w14:textId="7233C545" w:rsidR="00085AB7" w:rsidRPr="00212B2C" w:rsidRDefault="00E50005" w:rsidP="00472809">
            <w:pPr>
              <w:spacing w:after="120"/>
              <w:jc w:val="center"/>
              <w:rPr>
                <w:sz w:val="20"/>
              </w:rPr>
            </w:pPr>
            <w:r>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465C41C" w14:textId="77777777" w:rsidR="00085AB7" w:rsidRPr="00212B2C" w:rsidRDefault="00085AB7" w:rsidP="00472809">
            <w:pPr>
              <w:jc w:val="center"/>
              <w:rPr>
                <w:sz w:val="20"/>
              </w:rPr>
            </w:pPr>
            <w:r w:rsidRPr="00212B2C">
              <w:rPr>
                <w:sz w:val="20"/>
              </w:rPr>
              <w:t>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F212183" w14:textId="779E64AB" w:rsidR="00085AB7" w:rsidRPr="00212B2C" w:rsidRDefault="00E50005" w:rsidP="00E50005">
            <w:pPr>
              <w:jc w:val="center"/>
              <w:rPr>
                <w:sz w:val="20"/>
              </w:rPr>
            </w:pPr>
            <w:r>
              <w:rPr>
                <w:sz w:val="20"/>
              </w:rPr>
              <w:t>-</w:t>
            </w:r>
          </w:p>
        </w:tc>
        <w:tc>
          <w:tcPr>
            <w:tcW w:w="107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50F9965" w14:textId="77777777" w:rsidR="00085AB7" w:rsidRPr="00212B2C" w:rsidRDefault="00085AB7" w:rsidP="00472809">
            <w:pPr>
              <w:jc w:val="center"/>
              <w:rPr>
                <w:sz w:val="20"/>
              </w:rPr>
            </w:pPr>
            <w:r w:rsidRPr="00212B2C">
              <w:rPr>
                <w:sz w:val="20"/>
              </w:rPr>
              <w:t>None required</w:t>
            </w:r>
          </w:p>
        </w:tc>
        <w:tc>
          <w:tcPr>
            <w:tcW w:w="108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27CACCE" w14:textId="77777777" w:rsidR="00085AB7" w:rsidRPr="00212B2C" w:rsidRDefault="00085AB7" w:rsidP="00472809">
            <w:pPr>
              <w:jc w:val="center"/>
              <w:rPr>
                <w:sz w:val="20"/>
              </w:rPr>
            </w:pPr>
            <w:r w:rsidRPr="00212B2C">
              <w:rPr>
                <w:sz w:val="20"/>
              </w:rPr>
              <w:t>2/11/1999</w:t>
            </w:r>
          </w:p>
        </w:tc>
        <w:tc>
          <w:tcPr>
            <w:tcW w:w="135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3FE3101" w14:textId="2D30F1A4" w:rsidR="00085AB7" w:rsidRPr="00212B2C" w:rsidRDefault="00E50005" w:rsidP="00472809">
            <w:pPr>
              <w:jc w:val="center"/>
              <w:rPr>
                <w:sz w:val="20"/>
              </w:rPr>
            </w:pPr>
            <w:r>
              <w:rPr>
                <w:sz w:val="20"/>
              </w:rPr>
              <w:t>-</w:t>
            </w:r>
          </w:p>
        </w:tc>
        <w:tc>
          <w:tcPr>
            <w:tcW w:w="6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9AAC8DB" w14:textId="75193AFD" w:rsidR="00085AB7" w:rsidRPr="00212B2C" w:rsidRDefault="00E50005" w:rsidP="00472809">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57E85D10" w14:textId="3C8B8DCB" w:rsidR="00085AB7" w:rsidRPr="00212B2C" w:rsidRDefault="00085AB7" w:rsidP="00472809">
            <w:pPr>
              <w:jc w:val="center"/>
              <w:rPr>
                <w:sz w:val="20"/>
              </w:rPr>
            </w:pPr>
            <w:r w:rsidRPr="00212B2C">
              <w:rPr>
                <w:sz w:val="20"/>
              </w:rPr>
              <w:t>E.1</w:t>
            </w:r>
            <w:r w:rsidR="00F65528">
              <w:rPr>
                <w:sz w:val="20"/>
              </w:rPr>
              <w:t>5.</w:t>
            </w:r>
          </w:p>
        </w:tc>
      </w:tr>
      <w:tr w:rsidR="00085AB7" w:rsidRPr="00212B2C" w14:paraId="5263326C" w14:textId="77777777" w:rsidTr="00102C2E">
        <w:trPr>
          <w:gridBefore w:val="1"/>
          <w:wBefore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0F77F624" w14:textId="77777777" w:rsidR="00085AB7" w:rsidRPr="00212B2C" w:rsidRDefault="00085AB7" w:rsidP="009E7483">
            <w:pPr>
              <w:jc w:val="center"/>
              <w:rPr>
                <w:sz w:val="20"/>
              </w:rPr>
            </w:pPr>
            <w:r w:rsidRPr="00212B2C">
              <w:rPr>
                <w:sz w:val="20"/>
              </w:rPr>
              <w:t>007</w:t>
            </w:r>
          </w:p>
        </w:tc>
        <w:tc>
          <w:tcPr>
            <w:tcW w:w="33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82A6FE4" w14:textId="297DF622" w:rsidR="00085AB7" w:rsidRPr="00212B2C" w:rsidRDefault="009E7483" w:rsidP="009E7483">
            <w:pPr>
              <w:rPr>
                <w:sz w:val="20"/>
              </w:rPr>
            </w:pPr>
            <w:r>
              <w:rPr>
                <w:sz w:val="20"/>
              </w:rPr>
              <w:t xml:space="preserve"> </w:t>
            </w:r>
            <w:r w:rsidR="00085AB7" w:rsidRPr="00212B2C">
              <w:rPr>
                <w:sz w:val="20"/>
              </w:rPr>
              <w:t>Starch Silo</w:t>
            </w:r>
          </w:p>
        </w:tc>
        <w:tc>
          <w:tcPr>
            <w:tcW w:w="630" w:type="dxa"/>
            <w:tcBorders>
              <w:top w:val="single" w:sz="18" w:space="0" w:color="auto"/>
              <w:left w:val="single" w:sz="12" w:space="0" w:color="auto"/>
              <w:bottom w:val="single" w:sz="18" w:space="0" w:color="auto"/>
              <w:right w:val="single" w:sz="12" w:space="0" w:color="auto"/>
            </w:tcBorders>
            <w:vAlign w:val="center"/>
          </w:tcPr>
          <w:p w14:paraId="5F1322C4" w14:textId="010A0C68" w:rsidR="00085AB7" w:rsidRPr="00212B2C" w:rsidRDefault="00090C57" w:rsidP="009E7483">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7C29A818" w14:textId="77777777" w:rsidR="00085AB7" w:rsidRPr="00212B2C" w:rsidRDefault="00085AB7" w:rsidP="009E7483">
            <w:pPr>
              <w:jc w:val="center"/>
              <w:rPr>
                <w:sz w:val="20"/>
              </w:rPr>
            </w:pPr>
            <w:r w:rsidRPr="00212B2C">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5229A53" w14:textId="77777777" w:rsidR="00085AB7" w:rsidRPr="00212B2C" w:rsidRDefault="00085AB7" w:rsidP="009E7483">
            <w:pPr>
              <w:jc w:val="center"/>
              <w:rPr>
                <w:sz w:val="20"/>
              </w:rPr>
            </w:pPr>
            <w:r w:rsidRPr="00212B2C">
              <w:rPr>
                <w:sz w:val="20"/>
              </w:rPr>
              <w:t>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B875ADC" w14:textId="07FC08C2" w:rsidR="00085AB7" w:rsidRPr="00212B2C" w:rsidRDefault="00782AF1" w:rsidP="009E7483">
            <w:pPr>
              <w:rPr>
                <w:sz w:val="20"/>
              </w:rPr>
            </w:pPr>
            <w:r>
              <w:rPr>
                <w:sz w:val="20"/>
              </w:rPr>
              <w:t xml:space="preserve"> </w:t>
            </w:r>
            <w:r w:rsidR="00085AB7" w:rsidRPr="00212B2C">
              <w:rPr>
                <w:sz w:val="20"/>
              </w:rPr>
              <w:t>EPA Method 9</w:t>
            </w:r>
          </w:p>
        </w:tc>
        <w:tc>
          <w:tcPr>
            <w:tcW w:w="107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2B59BAB" w14:textId="77777777" w:rsidR="00085AB7" w:rsidRPr="00212B2C" w:rsidRDefault="00085AB7" w:rsidP="009E7483">
            <w:pPr>
              <w:jc w:val="center"/>
              <w:rPr>
                <w:sz w:val="20"/>
              </w:rPr>
            </w:pPr>
            <w:r w:rsidRPr="00212B2C">
              <w:rPr>
                <w:sz w:val="20"/>
              </w:rPr>
              <w:t>Annually</w:t>
            </w:r>
          </w:p>
        </w:tc>
        <w:tc>
          <w:tcPr>
            <w:tcW w:w="108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C219868" w14:textId="77777777" w:rsidR="00085AB7" w:rsidRPr="00212B2C" w:rsidRDefault="00085AB7" w:rsidP="009E7483">
            <w:pPr>
              <w:jc w:val="center"/>
              <w:rPr>
                <w:sz w:val="20"/>
              </w:rPr>
            </w:pPr>
            <w:r w:rsidRPr="00212B2C">
              <w:rPr>
                <w:sz w:val="20"/>
              </w:rPr>
              <w:t>2/11/1999</w:t>
            </w:r>
          </w:p>
        </w:tc>
        <w:tc>
          <w:tcPr>
            <w:tcW w:w="135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FE0AAD8" w14:textId="77777777" w:rsidR="00085AB7" w:rsidRPr="00212B2C" w:rsidRDefault="00085AB7" w:rsidP="009E7483">
            <w:pPr>
              <w:jc w:val="center"/>
              <w:rPr>
                <w:sz w:val="20"/>
              </w:rPr>
            </w:pPr>
            <w:r w:rsidRPr="00212B2C">
              <w:rPr>
                <w:sz w:val="20"/>
              </w:rPr>
              <w:t>30 minutes</w:t>
            </w:r>
          </w:p>
        </w:tc>
        <w:tc>
          <w:tcPr>
            <w:tcW w:w="6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906EAE0" w14:textId="394EB21A" w:rsidR="00085AB7" w:rsidRPr="00212B2C" w:rsidRDefault="0080789D" w:rsidP="009E7483">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596D5503" w14:textId="6B6F90DA" w:rsidR="00085AB7" w:rsidRPr="00212B2C" w:rsidRDefault="00085AB7" w:rsidP="009E7483">
            <w:pPr>
              <w:jc w:val="center"/>
              <w:rPr>
                <w:sz w:val="20"/>
              </w:rPr>
            </w:pPr>
            <w:r w:rsidRPr="00212B2C">
              <w:rPr>
                <w:sz w:val="20"/>
              </w:rPr>
              <w:t>E.7</w:t>
            </w:r>
            <w:r w:rsidR="00650F53">
              <w:rPr>
                <w:sz w:val="20"/>
              </w:rPr>
              <w:t>.</w:t>
            </w:r>
          </w:p>
        </w:tc>
      </w:tr>
      <w:tr w:rsidR="0003435F" w:rsidRPr="00212B2C" w14:paraId="42020BDA" w14:textId="77777777" w:rsidTr="00102C2E">
        <w:trPr>
          <w:gridBefore w:val="1"/>
          <w:wBefore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42924D60" w14:textId="77777777" w:rsidR="0003435F" w:rsidRPr="00212B2C" w:rsidRDefault="0003435F" w:rsidP="009E7483">
            <w:pPr>
              <w:jc w:val="center"/>
              <w:rPr>
                <w:sz w:val="20"/>
              </w:rPr>
            </w:pPr>
            <w:r w:rsidRPr="00212B2C">
              <w:rPr>
                <w:sz w:val="20"/>
              </w:rPr>
              <w:t>008</w:t>
            </w:r>
          </w:p>
        </w:tc>
        <w:tc>
          <w:tcPr>
            <w:tcW w:w="33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1AF242F" w14:textId="2081C963" w:rsidR="0003435F" w:rsidRPr="00212B2C" w:rsidRDefault="009E7483" w:rsidP="009E7483">
            <w:pPr>
              <w:rPr>
                <w:sz w:val="20"/>
              </w:rPr>
            </w:pPr>
            <w:r>
              <w:rPr>
                <w:sz w:val="20"/>
              </w:rPr>
              <w:t xml:space="preserve"> </w:t>
            </w:r>
            <w:r w:rsidR="0003435F" w:rsidRPr="00212B2C">
              <w:rPr>
                <w:sz w:val="20"/>
              </w:rPr>
              <w:t>Sawing Systems/Dunnage Machines</w:t>
            </w:r>
          </w:p>
        </w:tc>
        <w:tc>
          <w:tcPr>
            <w:tcW w:w="630" w:type="dxa"/>
            <w:tcBorders>
              <w:top w:val="single" w:sz="18" w:space="0" w:color="auto"/>
              <w:left w:val="single" w:sz="12" w:space="0" w:color="auto"/>
              <w:bottom w:val="single" w:sz="18" w:space="0" w:color="auto"/>
              <w:right w:val="single" w:sz="12" w:space="0" w:color="auto"/>
            </w:tcBorders>
            <w:vAlign w:val="center"/>
          </w:tcPr>
          <w:p w14:paraId="370BDD6A" w14:textId="0DDAF717" w:rsidR="0003435F" w:rsidRPr="00212B2C" w:rsidRDefault="0003435F" w:rsidP="009E7483">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5D3A0A25" w14:textId="77777777" w:rsidR="0003435F" w:rsidRPr="00212B2C" w:rsidRDefault="0003435F" w:rsidP="009E7483">
            <w:pPr>
              <w:jc w:val="center"/>
              <w:rPr>
                <w:sz w:val="20"/>
              </w:rPr>
            </w:pPr>
            <w:r w:rsidRPr="00212B2C">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6A407BC" w14:textId="0AEC93AD" w:rsidR="0003435F" w:rsidRPr="00212B2C" w:rsidRDefault="0003435F" w:rsidP="009E7483">
            <w:pPr>
              <w:jc w:val="center"/>
              <w:rPr>
                <w:sz w:val="20"/>
              </w:rPr>
            </w:pPr>
            <w:r>
              <w:rPr>
                <w:sz w:val="20"/>
              </w:rPr>
              <w:t>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DC9660E" w14:textId="3C055047" w:rsidR="0003435F" w:rsidRPr="00212B2C" w:rsidRDefault="0003435F" w:rsidP="009E7483">
            <w:pPr>
              <w:rPr>
                <w:sz w:val="20"/>
              </w:rPr>
            </w:pPr>
            <w:r>
              <w:rPr>
                <w:sz w:val="20"/>
              </w:rPr>
              <w:t xml:space="preserve"> EPA Method 22</w:t>
            </w:r>
          </w:p>
        </w:tc>
        <w:tc>
          <w:tcPr>
            <w:tcW w:w="3504" w:type="dxa"/>
            <w:gridSpan w:val="3"/>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FF144B2" w14:textId="55EB5A16" w:rsidR="0003435F" w:rsidRPr="00212B2C" w:rsidRDefault="0003435F" w:rsidP="009E7483">
            <w:pPr>
              <w:jc w:val="center"/>
              <w:rPr>
                <w:sz w:val="20"/>
              </w:rPr>
            </w:pPr>
            <w:r>
              <w:rPr>
                <w:sz w:val="20"/>
              </w:rPr>
              <w:t>Annually met by test at EU 016 stack</w:t>
            </w:r>
          </w:p>
        </w:tc>
        <w:tc>
          <w:tcPr>
            <w:tcW w:w="6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5E5241A" w14:textId="4B281944" w:rsidR="0003435F" w:rsidRPr="00212B2C" w:rsidRDefault="0003435F" w:rsidP="009E7483">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32A6BF34" w14:textId="2615F97C" w:rsidR="0003435F" w:rsidRPr="00212B2C" w:rsidRDefault="0003435F" w:rsidP="009E7483">
            <w:pPr>
              <w:jc w:val="center"/>
              <w:rPr>
                <w:sz w:val="20"/>
              </w:rPr>
            </w:pPr>
            <w:r>
              <w:rPr>
                <w:sz w:val="20"/>
              </w:rPr>
              <w:t>E.</w:t>
            </w:r>
            <w:r w:rsidRPr="00212B2C">
              <w:rPr>
                <w:sz w:val="20"/>
              </w:rPr>
              <w:t>1</w:t>
            </w:r>
            <w:r>
              <w:rPr>
                <w:sz w:val="20"/>
              </w:rPr>
              <w:t>4.</w:t>
            </w:r>
          </w:p>
        </w:tc>
      </w:tr>
      <w:tr w:rsidR="004F5DE0" w:rsidRPr="00212B2C" w14:paraId="267FCF7C" w14:textId="77777777" w:rsidTr="00102C2E">
        <w:trPr>
          <w:gridAfter w:val="1"/>
          <w:wAfter w:w="6" w:type="dxa"/>
        </w:trPr>
        <w:tc>
          <w:tcPr>
            <w:tcW w:w="13320" w:type="dxa"/>
            <w:gridSpan w:val="12"/>
            <w:tcBorders>
              <w:top w:val="single" w:sz="12" w:space="0" w:color="auto"/>
              <w:left w:val="single" w:sz="18" w:space="0" w:color="auto"/>
              <w:bottom w:val="single" w:sz="18" w:space="0" w:color="auto"/>
              <w:right w:val="single" w:sz="18" w:space="0" w:color="auto"/>
            </w:tcBorders>
            <w:tcMar>
              <w:top w:w="43" w:type="dxa"/>
              <w:left w:w="43" w:type="dxa"/>
              <w:bottom w:w="43" w:type="dxa"/>
              <w:right w:w="43" w:type="dxa"/>
            </w:tcMar>
            <w:vAlign w:val="center"/>
          </w:tcPr>
          <w:p w14:paraId="66F3D1B7" w14:textId="77777777" w:rsidR="004F5DE0" w:rsidRPr="00212B2C" w:rsidRDefault="004F5DE0" w:rsidP="005D20A3">
            <w:pPr>
              <w:ind w:left="222" w:hanging="222"/>
              <w:rPr>
                <w:sz w:val="20"/>
              </w:rPr>
            </w:pPr>
            <w:r w:rsidRPr="00212B2C">
              <w:rPr>
                <w:sz w:val="20"/>
              </w:rPr>
              <w:t>Notes:</w:t>
            </w:r>
          </w:p>
          <w:p w14:paraId="32C1405C" w14:textId="2278773A" w:rsidR="004F5DE0" w:rsidRPr="00F23FE2" w:rsidRDefault="004F5DE0" w:rsidP="005D20A3">
            <w:pPr>
              <w:ind w:left="222" w:hanging="222"/>
              <w:rPr>
                <w:sz w:val="20"/>
              </w:rPr>
            </w:pPr>
            <w:r w:rsidRPr="00212B2C">
              <w:rPr>
                <w:sz w:val="20"/>
              </w:rPr>
              <w:t xml:space="preserve">1.  </w:t>
            </w:r>
            <w:r w:rsidRPr="00212B2C">
              <w:rPr>
                <w:bCs/>
                <w:sz w:val="20"/>
              </w:rPr>
              <w:t>EU Nos. 003 &amp; 018</w:t>
            </w:r>
            <w:r w:rsidRPr="00212B2C">
              <w:rPr>
                <w:sz w:val="20"/>
              </w:rPr>
              <w:t xml:space="preserve">: </w:t>
            </w:r>
            <w:r w:rsidR="00102C2E">
              <w:rPr>
                <w:sz w:val="20"/>
              </w:rPr>
              <w:t xml:space="preserve"> </w:t>
            </w:r>
            <w:r w:rsidRPr="00212B2C">
              <w:rPr>
                <w:sz w:val="20"/>
              </w:rPr>
              <w:t xml:space="preserve">Normal operation of the EPs at these emission units is to vent into EU002, which requires a yearly EPA </w:t>
            </w:r>
            <w:r w:rsidR="00102C2E">
              <w:rPr>
                <w:sz w:val="20"/>
              </w:rPr>
              <w:t xml:space="preserve">Method </w:t>
            </w:r>
            <w:r w:rsidRPr="00212B2C">
              <w:rPr>
                <w:sz w:val="20"/>
              </w:rPr>
              <w:t>9</w:t>
            </w:r>
            <w:r w:rsidR="00102C2E">
              <w:rPr>
                <w:sz w:val="20"/>
              </w:rPr>
              <w:t xml:space="preserve"> test</w:t>
            </w:r>
            <w:r w:rsidRPr="00212B2C">
              <w:rPr>
                <w:sz w:val="20"/>
              </w:rPr>
              <w:t>.</w:t>
            </w:r>
            <w:r>
              <w:rPr>
                <w:sz w:val="20"/>
              </w:rPr>
              <w:t xml:space="preserve">  </w:t>
            </w:r>
            <w:r w:rsidRPr="00212B2C">
              <w:rPr>
                <w:sz w:val="20"/>
              </w:rPr>
              <w:t>Annually</w:t>
            </w:r>
            <w:r>
              <w:rPr>
                <w:sz w:val="20"/>
              </w:rPr>
              <w:t>,</w:t>
            </w:r>
            <w:r w:rsidRPr="00212B2C">
              <w:rPr>
                <w:sz w:val="20"/>
              </w:rPr>
              <w:t xml:space="preserve"> </w:t>
            </w:r>
            <w:r w:rsidRPr="00212B2C">
              <w:rPr>
                <w:b/>
                <w:bCs/>
                <w:sz w:val="20"/>
              </w:rPr>
              <w:t>EPA Method 22</w:t>
            </w:r>
            <w:r w:rsidRPr="00212B2C">
              <w:rPr>
                <w:sz w:val="20"/>
              </w:rPr>
              <w:t xml:space="preserve"> is required for these units when they are operated such that emissions are vented apart from EU002 (inside of the building). </w:t>
            </w:r>
          </w:p>
          <w:p w14:paraId="3ACECBF5" w14:textId="74AF504F" w:rsidR="004F5DE0" w:rsidRPr="00212B2C" w:rsidRDefault="004F5DE0" w:rsidP="005D20A3">
            <w:pPr>
              <w:ind w:left="222" w:hanging="222"/>
              <w:rPr>
                <w:i/>
                <w:sz w:val="20"/>
              </w:rPr>
            </w:pPr>
            <w:r w:rsidRPr="00212B2C">
              <w:rPr>
                <w:sz w:val="20"/>
              </w:rPr>
              <w:t xml:space="preserve">2. </w:t>
            </w:r>
            <w:r w:rsidR="00102C2E">
              <w:rPr>
                <w:sz w:val="20"/>
              </w:rPr>
              <w:t xml:space="preserve"> </w:t>
            </w:r>
            <w:r w:rsidRPr="00212B2C">
              <w:rPr>
                <w:bCs/>
                <w:sz w:val="20"/>
              </w:rPr>
              <w:t xml:space="preserve">EU Nos. 006 &amp; 017, 021: </w:t>
            </w:r>
            <w:r w:rsidRPr="00212B2C">
              <w:rPr>
                <w:i/>
                <w:sz w:val="20"/>
              </w:rPr>
              <w:t>These emission units are located indoors and testing may be required.  DEP reserves the right to require the modification of construction and operation permits to accommodate testing requirements based on EPA, 04/04/2003 letter and any additional instruction from EPA and /or the Division of Air.  If such determination is made, the permittee will be required to submit all necessary permit applications and publish required "Public Notices"</w:t>
            </w:r>
          </w:p>
          <w:p w14:paraId="2A735B3C" w14:textId="254C725C" w:rsidR="004F5DE0" w:rsidRPr="00212B2C" w:rsidRDefault="004F5DE0" w:rsidP="005D20A3">
            <w:pPr>
              <w:tabs>
                <w:tab w:val="decimal" w:pos="-18"/>
              </w:tabs>
              <w:ind w:left="222" w:hanging="222"/>
              <w:rPr>
                <w:sz w:val="20"/>
              </w:rPr>
            </w:pPr>
            <w:r w:rsidRPr="00212B2C">
              <w:rPr>
                <w:sz w:val="20"/>
              </w:rPr>
              <w:t xml:space="preserve">3. </w:t>
            </w:r>
            <w:r w:rsidR="00102C2E">
              <w:rPr>
                <w:sz w:val="20"/>
              </w:rPr>
              <w:t xml:space="preserve"> </w:t>
            </w:r>
            <w:r w:rsidRPr="00212B2C">
              <w:rPr>
                <w:bCs/>
                <w:sz w:val="20"/>
              </w:rPr>
              <w:t>EU No. 008 vents to EU 016</w:t>
            </w:r>
          </w:p>
        </w:tc>
      </w:tr>
    </w:tbl>
    <w:p w14:paraId="481CC22A" w14:textId="77777777" w:rsidR="004F5DE0" w:rsidRDefault="004F5DE0">
      <w:r>
        <w:br w:type="page"/>
      </w:r>
    </w:p>
    <w:p w14:paraId="7D6E0B58" w14:textId="6BCA83A9" w:rsidR="003A69ED" w:rsidRDefault="003A69ED" w:rsidP="003A69ED">
      <w:pPr>
        <w:spacing w:after="120"/>
        <w:rPr>
          <w:b/>
          <w:sz w:val="20"/>
        </w:rPr>
      </w:pPr>
      <w:r>
        <w:rPr>
          <w:sz w:val="20"/>
        </w:rPr>
        <w:t>F</w:t>
      </w:r>
      <w:r w:rsidRPr="00D25A97">
        <w:rPr>
          <w:sz w:val="20"/>
        </w:rPr>
        <w:t>or convenience purposes only</w:t>
      </w:r>
      <w:r>
        <w:rPr>
          <w:sz w:val="20"/>
        </w:rPr>
        <w:t>, t</w:t>
      </w:r>
      <w:r w:rsidRPr="00D25A97">
        <w:rPr>
          <w:sz w:val="20"/>
        </w:rPr>
        <w:t xml:space="preserve">his table summarizes </w:t>
      </w:r>
      <w:r>
        <w:rPr>
          <w:sz w:val="20"/>
        </w:rPr>
        <w:t>compliance requirements related to the facility</w:t>
      </w:r>
      <w:r w:rsidRPr="00D25A97">
        <w:rPr>
          <w:sz w:val="20"/>
        </w:rPr>
        <w:t xml:space="preserve">.  </w:t>
      </w:r>
      <w:r>
        <w:rPr>
          <w:sz w:val="20"/>
        </w:rPr>
        <w:t xml:space="preserve">It </w:t>
      </w:r>
      <w:r w:rsidRPr="00D25A97">
        <w:rPr>
          <w:sz w:val="20"/>
        </w:rPr>
        <w:t>does not supersede any of the terms or conditions of the permit</w:t>
      </w:r>
      <w:r>
        <w:rPr>
          <w:sz w:val="20"/>
        </w:rPr>
        <w:t>.  (Concluded)</w:t>
      </w:r>
    </w:p>
    <w:tbl>
      <w:tblPr>
        <w:tblW w:w="1332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060"/>
        <w:gridCol w:w="900"/>
        <w:gridCol w:w="810"/>
        <w:gridCol w:w="990"/>
        <w:gridCol w:w="1530"/>
        <w:gridCol w:w="1074"/>
        <w:gridCol w:w="6"/>
        <w:gridCol w:w="1074"/>
        <w:gridCol w:w="6"/>
        <w:gridCol w:w="1350"/>
        <w:gridCol w:w="624"/>
        <w:gridCol w:w="6"/>
        <w:gridCol w:w="1080"/>
        <w:gridCol w:w="6"/>
      </w:tblGrid>
      <w:tr w:rsidR="003A69ED" w:rsidRPr="00212B2C" w14:paraId="43F7AB6C" w14:textId="77777777" w:rsidTr="00BE05FD">
        <w:tc>
          <w:tcPr>
            <w:tcW w:w="13326" w:type="dxa"/>
            <w:gridSpan w:val="15"/>
            <w:tcBorders>
              <w:top w:val="single" w:sz="18" w:space="0" w:color="auto"/>
              <w:left w:val="single" w:sz="18" w:space="0" w:color="auto"/>
              <w:bottom w:val="single" w:sz="4" w:space="0" w:color="auto"/>
              <w:right w:val="single" w:sz="18" w:space="0" w:color="auto"/>
            </w:tcBorders>
            <w:tcMar>
              <w:top w:w="43" w:type="dxa"/>
              <w:left w:w="43" w:type="dxa"/>
              <w:bottom w:w="43" w:type="dxa"/>
              <w:right w:w="43" w:type="dxa"/>
            </w:tcMar>
            <w:vAlign w:val="center"/>
          </w:tcPr>
          <w:p w14:paraId="01B626B5" w14:textId="77777777" w:rsidR="003A69ED" w:rsidRPr="00212B2C" w:rsidRDefault="003A69ED" w:rsidP="005D20A3">
            <w:pPr>
              <w:tabs>
                <w:tab w:val="left" w:pos="12240"/>
              </w:tabs>
              <w:rPr>
                <w:sz w:val="20"/>
              </w:rPr>
            </w:pPr>
            <w:r w:rsidRPr="00212B2C">
              <w:rPr>
                <w:b/>
                <w:sz w:val="20"/>
              </w:rPr>
              <w:t>Facility ID No. 1070039, Continental Palatka</w:t>
            </w:r>
          </w:p>
        </w:tc>
      </w:tr>
      <w:tr w:rsidR="003A69ED" w:rsidRPr="00212B2C" w14:paraId="1F91124C" w14:textId="77777777" w:rsidTr="00BE05FD">
        <w:trPr>
          <w:trHeight w:val="251"/>
        </w:trPr>
        <w:tc>
          <w:tcPr>
            <w:tcW w:w="8100" w:type="dxa"/>
            <w:gridSpan w:val="6"/>
            <w:tcBorders>
              <w:top w:val="single" w:sz="12" w:space="0" w:color="auto"/>
              <w:left w:val="single" w:sz="18" w:space="0" w:color="auto"/>
              <w:bottom w:val="single" w:sz="12" w:space="0" w:color="auto"/>
              <w:right w:val="single" w:sz="12" w:space="0" w:color="auto"/>
            </w:tcBorders>
            <w:tcMar>
              <w:top w:w="43" w:type="dxa"/>
              <w:left w:w="43" w:type="dxa"/>
              <w:bottom w:w="43" w:type="dxa"/>
              <w:right w:w="43" w:type="dxa"/>
            </w:tcMar>
            <w:vAlign w:val="bottom"/>
          </w:tcPr>
          <w:p w14:paraId="0F781486" w14:textId="77777777" w:rsidR="003A69ED" w:rsidRPr="00212B2C" w:rsidRDefault="003A69ED" w:rsidP="005D20A3">
            <w:pPr>
              <w:jc w:val="center"/>
              <w:rPr>
                <w:b/>
                <w:sz w:val="20"/>
              </w:rPr>
            </w:pPr>
            <w:r w:rsidRPr="00212B2C">
              <w:rPr>
                <w:b/>
                <w:sz w:val="20"/>
              </w:rPr>
              <w:t>Emissions Unit Information</w:t>
            </w:r>
          </w:p>
        </w:tc>
        <w:tc>
          <w:tcPr>
            <w:tcW w:w="1074" w:type="dxa"/>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bottom"/>
          </w:tcPr>
          <w:p w14:paraId="0CB80B56" w14:textId="77777777" w:rsidR="003A69ED" w:rsidRPr="00212B2C" w:rsidRDefault="003A69ED" w:rsidP="005D20A3">
            <w:pPr>
              <w:jc w:val="center"/>
              <w:rPr>
                <w:b/>
                <w:sz w:val="20"/>
              </w:rPr>
            </w:pPr>
            <w:r w:rsidRPr="00212B2C">
              <w:rPr>
                <w:b/>
                <w:sz w:val="20"/>
              </w:rPr>
              <w:t>Allowable Emissions</w:t>
            </w:r>
          </w:p>
        </w:tc>
        <w:tc>
          <w:tcPr>
            <w:tcW w:w="3060" w:type="dxa"/>
            <w:gridSpan w:val="5"/>
            <w:tcBorders>
              <w:top w:val="single" w:sz="12" w:space="0" w:color="auto"/>
              <w:left w:val="single" w:sz="12" w:space="0" w:color="auto"/>
              <w:bottom w:val="single" w:sz="12" w:space="0" w:color="auto"/>
              <w:right w:val="single" w:sz="12" w:space="0" w:color="auto"/>
            </w:tcBorders>
            <w:tcMar>
              <w:top w:w="43" w:type="dxa"/>
              <w:left w:w="43" w:type="dxa"/>
              <w:bottom w:w="43" w:type="dxa"/>
              <w:right w:w="43" w:type="dxa"/>
            </w:tcMar>
            <w:vAlign w:val="bottom"/>
          </w:tcPr>
          <w:p w14:paraId="0B978DA1" w14:textId="77777777" w:rsidR="003A69ED" w:rsidRPr="00212B2C" w:rsidRDefault="003A69ED" w:rsidP="005D20A3">
            <w:pPr>
              <w:jc w:val="center"/>
              <w:rPr>
                <w:b/>
                <w:sz w:val="20"/>
              </w:rPr>
            </w:pPr>
            <w:r w:rsidRPr="00212B2C">
              <w:rPr>
                <w:b/>
                <w:sz w:val="20"/>
              </w:rPr>
              <w:t>Equivalent Emissions</w:t>
            </w:r>
          </w:p>
        </w:tc>
        <w:tc>
          <w:tcPr>
            <w:tcW w:w="1092" w:type="dxa"/>
            <w:gridSpan w:val="3"/>
            <w:vMerge w:val="restart"/>
            <w:tcBorders>
              <w:top w:val="single" w:sz="12" w:space="0" w:color="auto"/>
              <w:left w:val="single" w:sz="12" w:space="0" w:color="auto"/>
              <w:right w:val="single" w:sz="18" w:space="0" w:color="auto"/>
            </w:tcBorders>
            <w:tcMar>
              <w:top w:w="43" w:type="dxa"/>
              <w:left w:w="43" w:type="dxa"/>
              <w:bottom w:w="43" w:type="dxa"/>
              <w:right w:w="43" w:type="dxa"/>
            </w:tcMar>
            <w:vAlign w:val="bottom"/>
          </w:tcPr>
          <w:p w14:paraId="5021137B" w14:textId="77777777" w:rsidR="003A69ED" w:rsidRPr="00212B2C" w:rsidRDefault="003A69ED" w:rsidP="005D20A3">
            <w:pPr>
              <w:jc w:val="center"/>
              <w:rPr>
                <w:b/>
                <w:sz w:val="20"/>
              </w:rPr>
            </w:pPr>
            <w:r w:rsidRPr="00212B2C">
              <w:rPr>
                <w:b/>
                <w:sz w:val="20"/>
              </w:rPr>
              <w:t>Permit Conditions</w:t>
            </w:r>
          </w:p>
          <w:p w14:paraId="1FF54627" w14:textId="77777777" w:rsidR="003A69ED" w:rsidRPr="00212B2C" w:rsidRDefault="003A69ED" w:rsidP="003A69ED">
            <w:pPr>
              <w:pStyle w:val="ListParagraph"/>
              <w:numPr>
                <w:ilvl w:val="0"/>
                <w:numId w:val="38"/>
              </w:numPr>
              <w:contextualSpacing w:val="0"/>
              <w:jc w:val="center"/>
              <w:rPr>
                <w:b/>
                <w:sz w:val="20"/>
              </w:rPr>
            </w:pPr>
            <w:r w:rsidRPr="00212B2C">
              <w:rPr>
                <w:sz w:val="20"/>
              </w:rPr>
              <w:t>A</w:t>
            </w:r>
          </w:p>
        </w:tc>
      </w:tr>
      <w:tr w:rsidR="003A69ED" w:rsidRPr="00212B2C" w14:paraId="68A5B267" w14:textId="77777777" w:rsidTr="00990447">
        <w:trPr>
          <w:trHeight w:val="305"/>
        </w:trPr>
        <w:tc>
          <w:tcPr>
            <w:tcW w:w="810" w:type="dxa"/>
            <w:tcBorders>
              <w:top w:val="single" w:sz="12" w:space="0" w:color="auto"/>
              <w:left w:val="single" w:sz="18" w:space="0" w:color="auto"/>
              <w:bottom w:val="single" w:sz="18" w:space="0" w:color="auto"/>
              <w:right w:val="single" w:sz="12" w:space="0" w:color="auto"/>
            </w:tcBorders>
            <w:tcMar>
              <w:top w:w="43" w:type="dxa"/>
              <w:left w:w="43" w:type="dxa"/>
              <w:bottom w:w="43" w:type="dxa"/>
              <w:right w:w="43" w:type="dxa"/>
            </w:tcMar>
            <w:vAlign w:val="bottom"/>
          </w:tcPr>
          <w:p w14:paraId="1B77B611" w14:textId="77777777" w:rsidR="003A69ED" w:rsidRPr="00212B2C" w:rsidRDefault="003A69ED" w:rsidP="005D20A3">
            <w:pPr>
              <w:jc w:val="center"/>
              <w:rPr>
                <w:b/>
                <w:sz w:val="20"/>
              </w:rPr>
            </w:pPr>
            <w:r w:rsidRPr="00212B2C">
              <w:rPr>
                <w:b/>
                <w:sz w:val="20"/>
              </w:rPr>
              <w:t>EU ID</w:t>
            </w:r>
          </w:p>
        </w:tc>
        <w:tc>
          <w:tcPr>
            <w:tcW w:w="306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5A907674" w14:textId="77777777" w:rsidR="003A69ED" w:rsidRPr="00212B2C" w:rsidRDefault="003A69ED" w:rsidP="005D20A3">
            <w:pPr>
              <w:jc w:val="center"/>
              <w:rPr>
                <w:b/>
                <w:sz w:val="20"/>
              </w:rPr>
            </w:pPr>
            <w:r w:rsidRPr="00212B2C">
              <w:rPr>
                <w:b/>
                <w:sz w:val="20"/>
              </w:rPr>
              <w:t>EU Description</w:t>
            </w:r>
          </w:p>
        </w:tc>
        <w:tc>
          <w:tcPr>
            <w:tcW w:w="900" w:type="dxa"/>
            <w:tcBorders>
              <w:top w:val="single" w:sz="12" w:space="0" w:color="auto"/>
              <w:left w:val="single" w:sz="12" w:space="0" w:color="auto"/>
              <w:bottom w:val="single" w:sz="18" w:space="0" w:color="auto"/>
              <w:right w:val="single" w:sz="12" w:space="0" w:color="auto"/>
            </w:tcBorders>
            <w:vAlign w:val="bottom"/>
          </w:tcPr>
          <w:p w14:paraId="731D1688" w14:textId="77777777" w:rsidR="003A69ED" w:rsidRPr="00212B2C" w:rsidRDefault="003A69ED" w:rsidP="005D20A3">
            <w:pPr>
              <w:jc w:val="center"/>
              <w:rPr>
                <w:b/>
                <w:sz w:val="20"/>
              </w:rPr>
            </w:pPr>
            <w:r w:rsidRPr="00212B2C">
              <w:rPr>
                <w:b/>
                <w:sz w:val="20"/>
              </w:rPr>
              <w:t>Fuel</w:t>
            </w:r>
          </w:p>
        </w:tc>
        <w:tc>
          <w:tcPr>
            <w:tcW w:w="810" w:type="dxa"/>
            <w:tcBorders>
              <w:top w:val="single" w:sz="12" w:space="0" w:color="auto"/>
              <w:left w:val="single" w:sz="12" w:space="0" w:color="auto"/>
              <w:bottom w:val="single" w:sz="18" w:space="0" w:color="auto"/>
              <w:right w:val="single" w:sz="12" w:space="0" w:color="auto"/>
            </w:tcBorders>
            <w:vAlign w:val="bottom"/>
          </w:tcPr>
          <w:p w14:paraId="3DF649CE" w14:textId="77777777" w:rsidR="003A69ED" w:rsidRPr="00212B2C" w:rsidRDefault="003A69ED" w:rsidP="005D20A3">
            <w:pPr>
              <w:jc w:val="center"/>
              <w:rPr>
                <w:b/>
                <w:sz w:val="20"/>
              </w:rPr>
            </w:pPr>
            <w:r w:rsidRPr="00212B2C">
              <w:rPr>
                <w:b/>
                <w:sz w:val="20"/>
              </w:rPr>
              <w:t>Hours/</w:t>
            </w:r>
          </w:p>
          <w:p w14:paraId="2C7A3AFB" w14:textId="77777777" w:rsidR="003A69ED" w:rsidRPr="00212B2C" w:rsidRDefault="003A69ED" w:rsidP="005D20A3">
            <w:pPr>
              <w:jc w:val="center"/>
              <w:rPr>
                <w:b/>
                <w:sz w:val="20"/>
              </w:rPr>
            </w:pPr>
            <w:r w:rsidRPr="00212B2C">
              <w:rPr>
                <w:b/>
                <w:sz w:val="20"/>
              </w:rPr>
              <w:t>Year</w:t>
            </w:r>
          </w:p>
        </w:tc>
        <w:tc>
          <w:tcPr>
            <w:tcW w:w="99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68356C2C" w14:textId="77777777" w:rsidR="003A69ED" w:rsidRPr="00212B2C" w:rsidRDefault="003A69ED" w:rsidP="005D20A3">
            <w:pPr>
              <w:jc w:val="center"/>
              <w:rPr>
                <w:b/>
                <w:sz w:val="20"/>
              </w:rPr>
            </w:pPr>
            <w:r w:rsidRPr="00212B2C">
              <w:rPr>
                <w:b/>
                <w:sz w:val="20"/>
              </w:rPr>
              <w:t>Pollutant</w:t>
            </w:r>
          </w:p>
        </w:tc>
        <w:tc>
          <w:tcPr>
            <w:tcW w:w="1530"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6483CEA4" w14:textId="77777777" w:rsidR="003A69ED" w:rsidRPr="00212B2C" w:rsidRDefault="003A69ED" w:rsidP="005D20A3">
            <w:pPr>
              <w:jc w:val="center"/>
              <w:rPr>
                <w:b/>
                <w:sz w:val="20"/>
              </w:rPr>
            </w:pPr>
            <w:r w:rsidRPr="00212B2C">
              <w:rPr>
                <w:b/>
                <w:sz w:val="20"/>
              </w:rPr>
              <w:t>Compliance Method</w:t>
            </w:r>
          </w:p>
        </w:tc>
        <w:tc>
          <w:tcPr>
            <w:tcW w:w="1074"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2F9B50AE" w14:textId="77777777" w:rsidR="003A69ED" w:rsidRPr="00212B2C" w:rsidRDefault="003A69ED" w:rsidP="005D20A3">
            <w:pPr>
              <w:jc w:val="center"/>
              <w:rPr>
                <w:b/>
                <w:sz w:val="20"/>
              </w:rPr>
            </w:pPr>
            <w:r w:rsidRPr="00212B2C">
              <w:rPr>
                <w:b/>
                <w:sz w:val="20"/>
              </w:rPr>
              <w:t>Test Frequency</w:t>
            </w:r>
          </w:p>
        </w:tc>
        <w:tc>
          <w:tcPr>
            <w:tcW w:w="1080" w:type="dxa"/>
            <w:gridSpan w:val="2"/>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7472FAA6" w14:textId="77777777" w:rsidR="003A69ED" w:rsidRPr="00212B2C" w:rsidRDefault="003A69ED" w:rsidP="005D20A3">
            <w:pPr>
              <w:jc w:val="center"/>
              <w:rPr>
                <w:b/>
                <w:sz w:val="20"/>
              </w:rPr>
            </w:pPr>
            <w:r w:rsidRPr="00212B2C">
              <w:rPr>
                <w:b/>
                <w:sz w:val="20"/>
              </w:rPr>
              <w:t>Frequency</w:t>
            </w:r>
          </w:p>
          <w:p w14:paraId="7A06B188" w14:textId="77777777" w:rsidR="003A69ED" w:rsidRPr="00212B2C" w:rsidRDefault="003A69ED" w:rsidP="005D20A3">
            <w:pPr>
              <w:jc w:val="center"/>
              <w:rPr>
                <w:b/>
                <w:sz w:val="20"/>
              </w:rPr>
            </w:pPr>
            <w:r w:rsidRPr="00212B2C">
              <w:rPr>
                <w:b/>
                <w:sz w:val="20"/>
              </w:rPr>
              <w:t>Base Date</w:t>
            </w:r>
          </w:p>
        </w:tc>
        <w:tc>
          <w:tcPr>
            <w:tcW w:w="1356" w:type="dxa"/>
            <w:gridSpan w:val="2"/>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6DD598BA" w14:textId="77777777" w:rsidR="003A69ED" w:rsidRPr="00212B2C" w:rsidRDefault="003A69ED" w:rsidP="005D20A3">
            <w:pPr>
              <w:jc w:val="center"/>
              <w:rPr>
                <w:b/>
                <w:sz w:val="20"/>
              </w:rPr>
            </w:pPr>
            <w:r w:rsidRPr="00212B2C">
              <w:rPr>
                <w:b/>
                <w:sz w:val="20"/>
              </w:rPr>
              <w:t>Compliance</w:t>
            </w:r>
          </w:p>
          <w:p w14:paraId="36510E2F" w14:textId="77777777" w:rsidR="003A69ED" w:rsidRPr="00212B2C" w:rsidRDefault="003A69ED" w:rsidP="005D20A3">
            <w:pPr>
              <w:jc w:val="center"/>
              <w:rPr>
                <w:b/>
                <w:sz w:val="20"/>
              </w:rPr>
            </w:pPr>
            <w:r w:rsidRPr="00212B2C">
              <w:rPr>
                <w:b/>
                <w:sz w:val="20"/>
              </w:rPr>
              <w:t>Test Duration</w:t>
            </w:r>
          </w:p>
        </w:tc>
        <w:tc>
          <w:tcPr>
            <w:tcW w:w="624" w:type="dxa"/>
            <w:tcBorders>
              <w:top w:val="single" w:sz="12" w:space="0" w:color="auto"/>
              <w:left w:val="single" w:sz="12" w:space="0" w:color="auto"/>
              <w:bottom w:val="single" w:sz="18" w:space="0" w:color="auto"/>
              <w:right w:val="single" w:sz="12" w:space="0" w:color="auto"/>
            </w:tcBorders>
            <w:tcMar>
              <w:top w:w="43" w:type="dxa"/>
              <w:left w:w="43" w:type="dxa"/>
              <w:bottom w:w="43" w:type="dxa"/>
              <w:right w:w="43" w:type="dxa"/>
            </w:tcMar>
            <w:vAlign w:val="bottom"/>
          </w:tcPr>
          <w:p w14:paraId="5E99E93B" w14:textId="77777777" w:rsidR="003A69ED" w:rsidRPr="00212B2C" w:rsidRDefault="003A69ED" w:rsidP="005D20A3">
            <w:pPr>
              <w:jc w:val="center"/>
              <w:rPr>
                <w:b/>
                <w:sz w:val="20"/>
              </w:rPr>
            </w:pPr>
            <w:r w:rsidRPr="00212B2C">
              <w:rPr>
                <w:b/>
                <w:sz w:val="20"/>
              </w:rPr>
              <w:t>CMS</w:t>
            </w:r>
          </w:p>
        </w:tc>
        <w:tc>
          <w:tcPr>
            <w:tcW w:w="1092" w:type="dxa"/>
            <w:gridSpan w:val="3"/>
            <w:vMerge/>
            <w:tcBorders>
              <w:left w:val="single" w:sz="12" w:space="0" w:color="auto"/>
              <w:bottom w:val="single" w:sz="18" w:space="0" w:color="auto"/>
              <w:right w:val="single" w:sz="18" w:space="0" w:color="auto"/>
            </w:tcBorders>
            <w:tcMar>
              <w:top w:w="43" w:type="dxa"/>
              <w:left w:w="43" w:type="dxa"/>
              <w:bottom w:w="43" w:type="dxa"/>
              <w:right w:w="43" w:type="dxa"/>
            </w:tcMar>
            <w:vAlign w:val="center"/>
          </w:tcPr>
          <w:p w14:paraId="51955333" w14:textId="77777777" w:rsidR="003A69ED" w:rsidRPr="00212B2C" w:rsidRDefault="003A69ED" w:rsidP="003A69ED">
            <w:pPr>
              <w:pStyle w:val="ListParagraph"/>
              <w:numPr>
                <w:ilvl w:val="0"/>
                <w:numId w:val="38"/>
              </w:numPr>
              <w:contextualSpacing w:val="0"/>
              <w:jc w:val="center"/>
              <w:rPr>
                <w:b/>
                <w:sz w:val="20"/>
              </w:rPr>
            </w:pPr>
          </w:p>
        </w:tc>
      </w:tr>
      <w:tr w:rsidR="00212B2C" w:rsidRPr="00212B2C" w14:paraId="15124D7C"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638D7B7E" w14:textId="77777777" w:rsidR="00212B2C" w:rsidRPr="00212B2C" w:rsidRDefault="00212B2C" w:rsidP="009E7483">
            <w:pPr>
              <w:jc w:val="center"/>
              <w:rPr>
                <w:sz w:val="20"/>
              </w:rPr>
            </w:pPr>
            <w:r w:rsidRPr="00212B2C">
              <w:rPr>
                <w:sz w:val="20"/>
              </w:rPr>
              <w:t>010</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5C76DAF" w14:textId="5A7515A8" w:rsidR="00212B2C" w:rsidRPr="00212B2C" w:rsidRDefault="009E7483" w:rsidP="009E7483">
            <w:pPr>
              <w:rPr>
                <w:sz w:val="20"/>
              </w:rPr>
            </w:pPr>
            <w:r>
              <w:rPr>
                <w:sz w:val="20"/>
              </w:rPr>
              <w:t xml:space="preserve"> </w:t>
            </w:r>
            <w:r w:rsidR="00212B2C" w:rsidRPr="00212B2C">
              <w:rPr>
                <w:sz w:val="20"/>
              </w:rPr>
              <w:t>Belt Conveyors and Bucket Elevators</w:t>
            </w:r>
          </w:p>
        </w:tc>
        <w:tc>
          <w:tcPr>
            <w:tcW w:w="900" w:type="dxa"/>
            <w:tcBorders>
              <w:top w:val="single" w:sz="18" w:space="0" w:color="auto"/>
              <w:left w:val="single" w:sz="12" w:space="0" w:color="auto"/>
              <w:bottom w:val="single" w:sz="18" w:space="0" w:color="auto"/>
              <w:right w:val="single" w:sz="12" w:space="0" w:color="auto"/>
            </w:tcBorders>
            <w:vAlign w:val="center"/>
          </w:tcPr>
          <w:p w14:paraId="0EC7B568" w14:textId="7FA48C09" w:rsidR="00212B2C" w:rsidRPr="00212B2C" w:rsidRDefault="0080789D" w:rsidP="009E7483">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1E8720AA" w14:textId="77777777" w:rsidR="00212B2C" w:rsidRPr="00212B2C" w:rsidRDefault="00212B2C" w:rsidP="009E7483">
            <w:pPr>
              <w:jc w:val="center"/>
              <w:rPr>
                <w:sz w:val="20"/>
              </w:rPr>
            </w:pPr>
            <w:r w:rsidRPr="00212B2C">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0FCD0FB" w14:textId="77777777" w:rsidR="00212B2C" w:rsidRPr="00212B2C" w:rsidRDefault="00212B2C" w:rsidP="009E7483">
            <w:pPr>
              <w:jc w:val="center"/>
              <w:rPr>
                <w:sz w:val="20"/>
              </w:rPr>
            </w:pPr>
            <w:r w:rsidRPr="00212B2C">
              <w:rPr>
                <w:sz w:val="20"/>
              </w:rPr>
              <w:t>Fugitive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DEA0201" w14:textId="19FD02DF" w:rsidR="00212B2C" w:rsidRPr="00212B2C" w:rsidRDefault="0080789D" w:rsidP="009E7483">
            <w:pPr>
              <w:jc w:val="center"/>
              <w:rPr>
                <w:sz w:val="20"/>
              </w:rPr>
            </w:pPr>
            <w:r>
              <w:rPr>
                <w:sz w:val="20"/>
              </w:rPr>
              <w:t>-</w:t>
            </w:r>
          </w:p>
        </w:tc>
        <w:tc>
          <w:tcPr>
            <w:tcW w:w="107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55BAB84" w14:textId="77777777" w:rsidR="00212B2C" w:rsidRPr="00212B2C" w:rsidRDefault="00212B2C" w:rsidP="009E7483">
            <w:pPr>
              <w:jc w:val="center"/>
              <w:rPr>
                <w:sz w:val="20"/>
              </w:rPr>
            </w:pPr>
            <w:r w:rsidRPr="00212B2C">
              <w:rPr>
                <w:sz w:val="20"/>
              </w:rPr>
              <w:t>N/A</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8CFC7E9" w14:textId="0C8F1950" w:rsidR="00212B2C" w:rsidRPr="00212B2C" w:rsidRDefault="0080789D" w:rsidP="009E7483">
            <w:pPr>
              <w:jc w:val="center"/>
              <w:rPr>
                <w:sz w:val="20"/>
              </w:rPr>
            </w:pPr>
            <w:r>
              <w:rPr>
                <w:sz w:val="20"/>
              </w:rPr>
              <w:t>-</w:t>
            </w:r>
          </w:p>
        </w:tc>
        <w:tc>
          <w:tcPr>
            <w:tcW w:w="1356"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6351123" w14:textId="20321954" w:rsidR="00212B2C" w:rsidRPr="00212B2C" w:rsidRDefault="0080789D" w:rsidP="009E7483">
            <w:pPr>
              <w:jc w:val="center"/>
              <w:rPr>
                <w:sz w:val="20"/>
              </w:rPr>
            </w:pPr>
            <w:r>
              <w:rPr>
                <w:sz w:val="20"/>
              </w:rPr>
              <w:t>-</w:t>
            </w:r>
          </w:p>
        </w:tc>
        <w:tc>
          <w:tcPr>
            <w:tcW w:w="62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CDF16E1" w14:textId="6CCD4E10" w:rsidR="00212B2C" w:rsidRPr="00212B2C" w:rsidRDefault="0080789D" w:rsidP="009E7483">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657D5AD3" w14:textId="77777777" w:rsidR="00212B2C" w:rsidRPr="00212B2C" w:rsidRDefault="00085AB7" w:rsidP="009E7483">
            <w:pPr>
              <w:jc w:val="center"/>
              <w:rPr>
                <w:sz w:val="20"/>
              </w:rPr>
            </w:pPr>
            <w:r>
              <w:rPr>
                <w:sz w:val="20"/>
              </w:rPr>
              <w:t>A.5.</w:t>
            </w:r>
          </w:p>
        </w:tc>
      </w:tr>
      <w:tr w:rsidR="00085AB7" w:rsidRPr="00212B2C" w14:paraId="00C8A671"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7A33590C" w14:textId="77777777" w:rsidR="00085AB7" w:rsidRPr="00212B2C" w:rsidRDefault="00085AB7" w:rsidP="007C2E89">
            <w:pPr>
              <w:jc w:val="center"/>
              <w:rPr>
                <w:sz w:val="20"/>
              </w:rPr>
            </w:pPr>
            <w:r w:rsidRPr="00212B2C">
              <w:rPr>
                <w:sz w:val="20"/>
              </w:rPr>
              <w:t>011</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EEC1ABF" w14:textId="25416BE9" w:rsidR="00085AB7" w:rsidRPr="00212B2C" w:rsidRDefault="004550B2" w:rsidP="007C2E89">
            <w:pPr>
              <w:rPr>
                <w:sz w:val="20"/>
              </w:rPr>
            </w:pPr>
            <w:r>
              <w:rPr>
                <w:sz w:val="20"/>
              </w:rPr>
              <w:t xml:space="preserve"> </w:t>
            </w:r>
            <w:r w:rsidR="00085AB7" w:rsidRPr="00212B2C">
              <w:rPr>
                <w:sz w:val="20"/>
              </w:rPr>
              <w:t>Emergency Live Bottom Feed Hopper</w:t>
            </w:r>
          </w:p>
        </w:tc>
        <w:tc>
          <w:tcPr>
            <w:tcW w:w="900" w:type="dxa"/>
            <w:tcBorders>
              <w:top w:val="single" w:sz="18" w:space="0" w:color="auto"/>
              <w:left w:val="single" w:sz="12" w:space="0" w:color="auto"/>
              <w:bottom w:val="single" w:sz="18" w:space="0" w:color="auto"/>
              <w:right w:val="single" w:sz="12" w:space="0" w:color="auto"/>
            </w:tcBorders>
            <w:vAlign w:val="center"/>
          </w:tcPr>
          <w:p w14:paraId="62CACEC0" w14:textId="4596526E" w:rsidR="00085AB7" w:rsidRPr="00212B2C" w:rsidRDefault="0080789D" w:rsidP="007C2E89">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196A92E3" w14:textId="77777777" w:rsidR="00085AB7" w:rsidRPr="00212B2C" w:rsidRDefault="00085AB7" w:rsidP="007C2E89">
            <w:pPr>
              <w:jc w:val="center"/>
              <w:rPr>
                <w:sz w:val="20"/>
              </w:rPr>
            </w:pPr>
            <w:r w:rsidRPr="00212B2C">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891E0F6" w14:textId="446FE8CC" w:rsidR="00085AB7" w:rsidRPr="00212B2C" w:rsidRDefault="00922A01" w:rsidP="007C2E89">
            <w:pPr>
              <w:jc w:val="center"/>
              <w:rPr>
                <w:sz w:val="20"/>
              </w:rPr>
            </w:pPr>
            <w:r>
              <w:rPr>
                <w:sz w:val="20"/>
              </w:rPr>
              <w:t>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F7016AE" w14:textId="2E29C2FF" w:rsidR="00085AB7" w:rsidRPr="00212B2C" w:rsidRDefault="00782AF1" w:rsidP="00782AF1">
            <w:pPr>
              <w:rPr>
                <w:sz w:val="20"/>
              </w:rPr>
            </w:pPr>
            <w:r>
              <w:rPr>
                <w:sz w:val="20"/>
              </w:rPr>
              <w:t xml:space="preserve"> </w:t>
            </w:r>
            <w:r w:rsidR="00085AB7" w:rsidRPr="00212B2C">
              <w:rPr>
                <w:sz w:val="20"/>
              </w:rPr>
              <w:t>EPA Method 22</w:t>
            </w:r>
          </w:p>
        </w:tc>
        <w:tc>
          <w:tcPr>
            <w:tcW w:w="107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A22FED6" w14:textId="77777777" w:rsidR="00085AB7" w:rsidRPr="00212B2C" w:rsidRDefault="00085AB7" w:rsidP="007C2E89">
            <w:pPr>
              <w:jc w:val="center"/>
              <w:rPr>
                <w:sz w:val="20"/>
              </w:rPr>
            </w:pPr>
            <w:r w:rsidRPr="00212B2C">
              <w:rPr>
                <w:sz w:val="20"/>
              </w:rPr>
              <w:t>Annually</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B970153" w14:textId="77777777" w:rsidR="00085AB7" w:rsidRPr="00212B2C" w:rsidRDefault="00085AB7" w:rsidP="007C2E89">
            <w:pPr>
              <w:jc w:val="center"/>
              <w:rPr>
                <w:sz w:val="20"/>
              </w:rPr>
            </w:pPr>
            <w:r w:rsidRPr="00212B2C">
              <w:rPr>
                <w:sz w:val="20"/>
              </w:rPr>
              <w:t>4/22/2009</w:t>
            </w:r>
          </w:p>
        </w:tc>
        <w:tc>
          <w:tcPr>
            <w:tcW w:w="1356"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B1AC616" w14:textId="77777777" w:rsidR="00085AB7" w:rsidRPr="00212B2C" w:rsidRDefault="00085AB7" w:rsidP="007C2E89">
            <w:pPr>
              <w:jc w:val="center"/>
              <w:rPr>
                <w:sz w:val="20"/>
              </w:rPr>
            </w:pPr>
            <w:r w:rsidRPr="00212B2C">
              <w:rPr>
                <w:sz w:val="20"/>
              </w:rPr>
              <w:t>12 minutes</w:t>
            </w:r>
          </w:p>
        </w:tc>
        <w:tc>
          <w:tcPr>
            <w:tcW w:w="62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D2E1A6C" w14:textId="08B5DCBC" w:rsidR="00085AB7" w:rsidRPr="00212B2C" w:rsidRDefault="00324714" w:rsidP="007C2E89">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6CB898BE" w14:textId="77777777" w:rsidR="00085AB7" w:rsidRPr="00212B2C" w:rsidRDefault="00085AB7" w:rsidP="007C2E89">
            <w:pPr>
              <w:jc w:val="center"/>
              <w:rPr>
                <w:sz w:val="20"/>
              </w:rPr>
            </w:pPr>
            <w:r>
              <w:rPr>
                <w:sz w:val="20"/>
              </w:rPr>
              <w:t>A.10.</w:t>
            </w:r>
          </w:p>
        </w:tc>
      </w:tr>
      <w:tr w:rsidR="00085AB7" w:rsidRPr="00212B2C" w14:paraId="015D4AA5"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05025285" w14:textId="77777777" w:rsidR="00085AB7" w:rsidRPr="00212B2C" w:rsidRDefault="00085AB7" w:rsidP="007001FF">
            <w:pPr>
              <w:jc w:val="center"/>
              <w:rPr>
                <w:sz w:val="20"/>
              </w:rPr>
            </w:pPr>
            <w:r w:rsidRPr="00212B2C">
              <w:rPr>
                <w:sz w:val="20"/>
              </w:rPr>
              <w:t>013</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5247DB3" w14:textId="7A3207F3" w:rsidR="00085AB7" w:rsidRPr="00212B2C" w:rsidRDefault="00085AB7" w:rsidP="007001FF">
            <w:pPr>
              <w:ind w:left="48"/>
              <w:rPr>
                <w:sz w:val="20"/>
              </w:rPr>
            </w:pPr>
            <w:r w:rsidRPr="00212B2C">
              <w:rPr>
                <w:sz w:val="20"/>
              </w:rPr>
              <w:t>Wallboard Dryer (4 NG Burners)</w:t>
            </w:r>
          </w:p>
        </w:tc>
        <w:tc>
          <w:tcPr>
            <w:tcW w:w="900" w:type="dxa"/>
            <w:tcBorders>
              <w:top w:val="single" w:sz="18" w:space="0" w:color="auto"/>
              <w:left w:val="single" w:sz="12" w:space="0" w:color="auto"/>
              <w:bottom w:val="single" w:sz="18" w:space="0" w:color="auto"/>
              <w:right w:val="single" w:sz="12" w:space="0" w:color="auto"/>
            </w:tcBorders>
            <w:vAlign w:val="center"/>
          </w:tcPr>
          <w:p w14:paraId="23F71D83" w14:textId="77777777" w:rsidR="00085AB7" w:rsidRPr="00212B2C" w:rsidRDefault="00085AB7" w:rsidP="007001FF">
            <w:pPr>
              <w:jc w:val="center"/>
              <w:rPr>
                <w:sz w:val="20"/>
              </w:rPr>
            </w:pPr>
            <w:r>
              <w:rPr>
                <w:sz w:val="20"/>
              </w:rPr>
              <w:t>NG</w:t>
            </w:r>
          </w:p>
        </w:tc>
        <w:tc>
          <w:tcPr>
            <w:tcW w:w="810" w:type="dxa"/>
            <w:tcBorders>
              <w:top w:val="single" w:sz="18" w:space="0" w:color="auto"/>
              <w:left w:val="single" w:sz="12" w:space="0" w:color="auto"/>
              <w:bottom w:val="single" w:sz="18" w:space="0" w:color="auto"/>
              <w:right w:val="single" w:sz="12" w:space="0" w:color="auto"/>
            </w:tcBorders>
            <w:vAlign w:val="center"/>
          </w:tcPr>
          <w:p w14:paraId="5A33EA21" w14:textId="77777777" w:rsidR="00085AB7" w:rsidRPr="00212B2C" w:rsidRDefault="00085AB7" w:rsidP="007001FF">
            <w:pPr>
              <w:jc w:val="center"/>
              <w:rPr>
                <w:sz w:val="20"/>
              </w:rPr>
            </w:pPr>
            <w:r w:rsidRPr="00212B2C">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4A9CF07" w14:textId="77777777" w:rsidR="00085AB7" w:rsidRPr="00212B2C" w:rsidRDefault="00085AB7" w:rsidP="007001FF">
            <w:pPr>
              <w:jc w:val="center"/>
              <w:rPr>
                <w:sz w:val="20"/>
              </w:rPr>
            </w:pPr>
            <w:r>
              <w:rPr>
                <w:sz w:val="20"/>
              </w:rPr>
              <w:t>--</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1780D9E" w14:textId="77777777" w:rsidR="00085AB7" w:rsidRPr="00212B2C" w:rsidRDefault="00085AB7" w:rsidP="007001FF">
            <w:pPr>
              <w:jc w:val="center"/>
              <w:rPr>
                <w:sz w:val="20"/>
              </w:rPr>
            </w:pPr>
            <w:r>
              <w:rPr>
                <w:sz w:val="20"/>
              </w:rPr>
              <w:t>--</w:t>
            </w:r>
          </w:p>
        </w:tc>
        <w:tc>
          <w:tcPr>
            <w:tcW w:w="107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5AF4A95" w14:textId="77777777" w:rsidR="00085AB7" w:rsidRPr="00212B2C" w:rsidRDefault="00085AB7" w:rsidP="007001FF">
            <w:pPr>
              <w:jc w:val="center"/>
              <w:rPr>
                <w:sz w:val="20"/>
              </w:rPr>
            </w:pPr>
            <w:r>
              <w:rPr>
                <w:sz w:val="20"/>
              </w:rPr>
              <w:t>--</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0CCE3FC" w14:textId="77777777" w:rsidR="00085AB7" w:rsidRPr="00212B2C" w:rsidRDefault="00085AB7" w:rsidP="007001FF">
            <w:pPr>
              <w:jc w:val="center"/>
              <w:rPr>
                <w:sz w:val="20"/>
              </w:rPr>
            </w:pPr>
            <w:r>
              <w:rPr>
                <w:sz w:val="20"/>
              </w:rPr>
              <w:t>--</w:t>
            </w:r>
          </w:p>
        </w:tc>
        <w:tc>
          <w:tcPr>
            <w:tcW w:w="1356"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F531AAE" w14:textId="77777777" w:rsidR="00085AB7" w:rsidRPr="00212B2C" w:rsidRDefault="00085AB7" w:rsidP="007001FF">
            <w:pPr>
              <w:jc w:val="center"/>
              <w:rPr>
                <w:sz w:val="20"/>
              </w:rPr>
            </w:pPr>
            <w:r>
              <w:rPr>
                <w:sz w:val="20"/>
              </w:rPr>
              <w:t>--</w:t>
            </w:r>
          </w:p>
        </w:tc>
        <w:tc>
          <w:tcPr>
            <w:tcW w:w="62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23360C5" w14:textId="7584F525" w:rsidR="00085AB7" w:rsidRPr="00212B2C" w:rsidRDefault="0080789D" w:rsidP="007001FF">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3814646C" w14:textId="77777777" w:rsidR="00085AB7" w:rsidRPr="00212B2C" w:rsidRDefault="00085AB7" w:rsidP="007001FF">
            <w:pPr>
              <w:jc w:val="center"/>
              <w:rPr>
                <w:sz w:val="20"/>
              </w:rPr>
            </w:pPr>
            <w:r>
              <w:rPr>
                <w:sz w:val="20"/>
              </w:rPr>
              <w:t>--</w:t>
            </w:r>
          </w:p>
        </w:tc>
      </w:tr>
      <w:tr w:rsidR="008A0128" w:rsidRPr="00212B2C" w14:paraId="0A53F823"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73055363" w14:textId="77777777" w:rsidR="008A0128" w:rsidRPr="00212B2C" w:rsidRDefault="008A0128" w:rsidP="00B8410D">
            <w:pPr>
              <w:jc w:val="center"/>
              <w:rPr>
                <w:sz w:val="20"/>
              </w:rPr>
            </w:pPr>
            <w:r w:rsidRPr="00212B2C">
              <w:rPr>
                <w:sz w:val="20"/>
              </w:rPr>
              <w:t xml:space="preserve">014 </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E5CE6B1" w14:textId="5261732C" w:rsidR="008A0128" w:rsidRPr="00212B2C" w:rsidRDefault="00025F96" w:rsidP="00025F96">
            <w:pPr>
              <w:rPr>
                <w:sz w:val="20"/>
              </w:rPr>
            </w:pPr>
            <w:r>
              <w:rPr>
                <w:sz w:val="20"/>
              </w:rPr>
              <w:t xml:space="preserve"> </w:t>
            </w:r>
            <w:r w:rsidR="008A0128" w:rsidRPr="00212B2C">
              <w:rPr>
                <w:sz w:val="20"/>
              </w:rPr>
              <w:t>Ball Mills</w:t>
            </w:r>
          </w:p>
        </w:tc>
        <w:tc>
          <w:tcPr>
            <w:tcW w:w="900" w:type="dxa"/>
            <w:tcBorders>
              <w:top w:val="single" w:sz="18" w:space="0" w:color="auto"/>
              <w:left w:val="single" w:sz="12" w:space="0" w:color="auto"/>
              <w:bottom w:val="single" w:sz="18" w:space="0" w:color="auto"/>
              <w:right w:val="single" w:sz="12" w:space="0" w:color="auto"/>
            </w:tcBorders>
            <w:vAlign w:val="center"/>
          </w:tcPr>
          <w:p w14:paraId="3D0ADEB5" w14:textId="4B4C6903" w:rsidR="008A0128" w:rsidRPr="00212B2C" w:rsidRDefault="00B8410D" w:rsidP="00B8410D">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650E8764" w14:textId="77777777" w:rsidR="008A0128" w:rsidRPr="00212B2C" w:rsidRDefault="008A0128" w:rsidP="00B8410D">
            <w:pPr>
              <w:jc w:val="center"/>
              <w:rPr>
                <w:sz w:val="20"/>
              </w:rPr>
            </w:pPr>
            <w:r w:rsidRPr="00212B2C">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96CE5A9" w14:textId="1E9346F7" w:rsidR="008A0128" w:rsidRPr="00212B2C" w:rsidRDefault="005A4AD8" w:rsidP="00B8410D">
            <w:pPr>
              <w:jc w:val="center"/>
              <w:rPr>
                <w:sz w:val="20"/>
              </w:rPr>
            </w:pPr>
            <w:r>
              <w:rPr>
                <w:sz w:val="20"/>
              </w:rPr>
              <w:t>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1B37888" w14:textId="77777777" w:rsidR="008A0128" w:rsidRPr="00212B2C" w:rsidRDefault="008A0128" w:rsidP="00B8410D">
            <w:pPr>
              <w:jc w:val="center"/>
              <w:rPr>
                <w:sz w:val="20"/>
              </w:rPr>
            </w:pPr>
            <w:r w:rsidRPr="00212B2C">
              <w:rPr>
                <w:sz w:val="20"/>
              </w:rPr>
              <w:t>EPA Method 22</w:t>
            </w:r>
          </w:p>
        </w:tc>
        <w:tc>
          <w:tcPr>
            <w:tcW w:w="107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D23E83A" w14:textId="77777777" w:rsidR="008A0128" w:rsidRPr="00212B2C" w:rsidRDefault="008A0128" w:rsidP="00B8410D">
            <w:pPr>
              <w:jc w:val="center"/>
              <w:rPr>
                <w:sz w:val="20"/>
              </w:rPr>
            </w:pPr>
            <w:r w:rsidRPr="00212B2C">
              <w:rPr>
                <w:sz w:val="20"/>
              </w:rPr>
              <w:t>Annually</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tcPr>
          <w:p w14:paraId="2590C559" w14:textId="31660FC8" w:rsidR="008A0128" w:rsidRPr="00212B2C" w:rsidRDefault="00782AF1" w:rsidP="00B8410D">
            <w:pPr>
              <w:jc w:val="center"/>
              <w:rPr>
                <w:sz w:val="20"/>
              </w:rPr>
            </w:pPr>
            <w:r>
              <w:rPr>
                <w:sz w:val="20"/>
              </w:rPr>
              <w:t>4/22/2009</w:t>
            </w:r>
          </w:p>
        </w:tc>
        <w:tc>
          <w:tcPr>
            <w:tcW w:w="1356"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DEFBDBA" w14:textId="054342D9" w:rsidR="008A0128" w:rsidRPr="00212B2C" w:rsidRDefault="00A631F9" w:rsidP="00B8410D">
            <w:pPr>
              <w:jc w:val="center"/>
              <w:rPr>
                <w:sz w:val="20"/>
              </w:rPr>
            </w:pPr>
            <w:r>
              <w:rPr>
                <w:sz w:val="20"/>
              </w:rPr>
              <w:t>12 minutes</w:t>
            </w:r>
          </w:p>
        </w:tc>
        <w:tc>
          <w:tcPr>
            <w:tcW w:w="62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14E4C9B" w14:textId="78F01AA4" w:rsidR="008A0128" w:rsidRPr="00212B2C" w:rsidRDefault="00A809DE" w:rsidP="00B8410D">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23DDAD74" w14:textId="77777777" w:rsidR="008A0128" w:rsidRPr="00212B2C" w:rsidRDefault="008A0128" w:rsidP="00B8410D">
            <w:pPr>
              <w:jc w:val="center"/>
              <w:rPr>
                <w:sz w:val="20"/>
              </w:rPr>
            </w:pPr>
            <w:r>
              <w:rPr>
                <w:sz w:val="20"/>
              </w:rPr>
              <w:t>A.10.</w:t>
            </w:r>
          </w:p>
        </w:tc>
      </w:tr>
      <w:tr w:rsidR="008A0128" w:rsidRPr="00212B2C" w14:paraId="7EC19D23"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21B0C35B" w14:textId="77777777" w:rsidR="008A0128" w:rsidRPr="00212B2C" w:rsidRDefault="008A0128" w:rsidP="00385ECC">
            <w:pPr>
              <w:jc w:val="center"/>
              <w:rPr>
                <w:sz w:val="20"/>
              </w:rPr>
            </w:pPr>
            <w:r w:rsidRPr="00212B2C">
              <w:rPr>
                <w:sz w:val="20"/>
              </w:rPr>
              <w:t>016</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5434750" w14:textId="5A5F8E5F" w:rsidR="008A0128" w:rsidRPr="00212B2C" w:rsidRDefault="00025F96" w:rsidP="00025F96">
            <w:pPr>
              <w:rPr>
                <w:sz w:val="20"/>
              </w:rPr>
            </w:pPr>
            <w:r>
              <w:rPr>
                <w:sz w:val="20"/>
              </w:rPr>
              <w:t xml:space="preserve"> </w:t>
            </w:r>
            <w:r w:rsidR="008A0128" w:rsidRPr="00212B2C">
              <w:rPr>
                <w:sz w:val="20"/>
              </w:rPr>
              <w:t>Landplaster Bin</w:t>
            </w:r>
          </w:p>
        </w:tc>
        <w:tc>
          <w:tcPr>
            <w:tcW w:w="900" w:type="dxa"/>
            <w:tcBorders>
              <w:top w:val="single" w:sz="18" w:space="0" w:color="auto"/>
              <w:left w:val="single" w:sz="12" w:space="0" w:color="auto"/>
              <w:bottom w:val="single" w:sz="18" w:space="0" w:color="auto"/>
              <w:right w:val="single" w:sz="12" w:space="0" w:color="auto"/>
            </w:tcBorders>
            <w:vAlign w:val="center"/>
          </w:tcPr>
          <w:p w14:paraId="511385F4" w14:textId="1B1BF3E0" w:rsidR="008A0128" w:rsidRPr="00212B2C" w:rsidRDefault="00B8410D" w:rsidP="00385ECC">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7506BCD3" w14:textId="77777777" w:rsidR="008A0128" w:rsidRPr="00212B2C" w:rsidRDefault="008A0128" w:rsidP="00385ECC">
            <w:pPr>
              <w:jc w:val="center"/>
              <w:rPr>
                <w:sz w:val="20"/>
              </w:rPr>
            </w:pPr>
            <w:r w:rsidRPr="00212B2C">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E86ED08" w14:textId="7B28CE88" w:rsidR="008A0128" w:rsidRPr="00212B2C" w:rsidRDefault="00D460C7" w:rsidP="00385ECC">
            <w:pPr>
              <w:jc w:val="center"/>
              <w:rPr>
                <w:sz w:val="20"/>
              </w:rPr>
            </w:pPr>
            <w:r>
              <w:rPr>
                <w:sz w:val="20"/>
              </w:rPr>
              <w:t>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940017B" w14:textId="77777777" w:rsidR="008A0128" w:rsidRPr="00212B2C" w:rsidRDefault="008A0128" w:rsidP="00385ECC">
            <w:pPr>
              <w:jc w:val="center"/>
              <w:rPr>
                <w:sz w:val="20"/>
              </w:rPr>
            </w:pPr>
            <w:r w:rsidRPr="00212B2C">
              <w:rPr>
                <w:sz w:val="20"/>
              </w:rPr>
              <w:t>EPA Method 22</w:t>
            </w:r>
          </w:p>
        </w:tc>
        <w:tc>
          <w:tcPr>
            <w:tcW w:w="107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785A0A6" w14:textId="77777777" w:rsidR="008A0128" w:rsidRPr="00212B2C" w:rsidRDefault="008A0128" w:rsidP="00385ECC">
            <w:pPr>
              <w:jc w:val="center"/>
              <w:rPr>
                <w:sz w:val="20"/>
              </w:rPr>
            </w:pPr>
            <w:r w:rsidRPr="00212B2C">
              <w:rPr>
                <w:sz w:val="20"/>
              </w:rPr>
              <w:t>Annually</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C70FFC3" w14:textId="77777777" w:rsidR="008A0128" w:rsidRPr="00212B2C" w:rsidRDefault="008A0128" w:rsidP="00385ECC">
            <w:pPr>
              <w:jc w:val="center"/>
              <w:rPr>
                <w:sz w:val="20"/>
              </w:rPr>
            </w:pPr>
            <w:r w:rsidRPr="00212B2C">
              <w:rPr>
                <w:sz w:val="20"/>
              </w:rPr>
              <w:t>2/11/1999</w:t>
            </w:r>
          </w:p>
        </w:tc>
        <w:tc>
          <w:tcPr>
            <w:tcW w:w="1356"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6108E31" w14:textId="77777777" w:rsidR="008A0128" w:rsidRPr="00212B2C" w:rsidRDefault="008A0128" w:rsidP="00385ECC">
            <w:pPr>
              <w:jc w:val="center"/>
              <w:rPr>
                <w:sz w:val="20"/>
              </w:rPr>
            </w:pPr>
            <w:r w:rsidRPr="00212B2C">
              <w:rPr>
                <w:sz w:val="20"/>
              </w:rPr>
              <w:t>12 minutes</w:t>
            </w:r>
          </w:p>
        </w:tc>
        <w:tc>
          <w:tcPr>
            <w:tcW w:w="62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42BCA0A" w14:textId="282BB0F7" w:rsidR="008A0128" w:rsidRPr="00212B2C" w:rsidRDefault="00A809DE" w:rsidP="00385ECC">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3EF2AC1D" w14:textId="0734C115" w:rsidR="008A0128" w:rsidRPr="00212B2C" w:rsidRDefault="0062664A" w:rsidP="00385ECC">
            <w:pPr>
              <w:jc w:val="center"/>
              <w:rPr>
                <w:sz w:val="20"/>
              </w:rPr>
            </w:pPr>
            <w:r>
              <w:rPr>
                <w:sz w:val="20"/>
              </w:rPr>
              <w:t>A.10.</w:t>
            </w:r>
          </w:p>
        </w:tc>
      </w:tr>
      <w:tr w:rsidR="00212B2C" w:rsidRPr="00212B2C" w14:paraId="0E335DED"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64B6484A" w14:textId="77777777" w:rsidR="00212B2C" w:rsidRPr="00212B2C" w:rsidRDefault="00212B2C" w:rsidP="00CC5D8A">
            <w:pPr>
              <w:jc w:val="center"/>
              <w:rPr>
                <w:sz w:val="20"/>
              </w:rPr>
            </w:pPr>
            <w:r w:rsidRPr="00212B2C">
              <w:rPr>
                <w:sz w:val="20"/>
              </w:rPr>
              <w:t>017</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0003366" w14:textId="693E51FA" w:rsidR="00212B2C" w:rsidRPr="00212B2C" w:rsidRDefault="00CC5D8A" w:rsidP="00CC5D8A">
            <w:pPr>
              <w:rPr>
                <w:sz w:val="20"/>
              </w:rPr>
            </w:pPr>
            <w:r>
              <w:rPr>
                <w:sz w:val="20"/>
              </w:rPr>
              <w:t xml:space="preserve"> </w:t>
            </w:r>
            <w:r w:rsidR="00212B2C" w:rsidRPr="00212B2C">
              <w:rPr>
                <w:sz w:val="20"/>
              </w:rPr>
              <w:t>Additives System and Pin Mixer</w:t>
            </w:r>
          </w:p>
        </w:tc>
        <w:tc>
          <w:tcPr>
            <w:tcW w:w="900" w:type="dxa"/>
            <w:tcBorders>
              <w:top w:val="single" w:sz="18" w:space="0" w:color="auto"/>
              <w:left w:val="single" w:sz="12" w:space="0" w:color="auto"/>
              <w:bottom w:val="single" w:sz="18" w:space="0" w:color="auto"/>
              <w:right w:val="single" w:sz="12" w:space="0" w:color="auto"/>
            </w:tcBorders>
            <w:vAlign w:val="center"/>
          </w:tcPr>
          <w:p w14:paraId="62C094D6" w14:textId="48B53210" w:rsidR="00212B2C" w:rsidRPr="00212B2C" w:rsidRDefault="00B8410D" w:rsidP="00CC5D8A">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111ACC35" w14:textId="3669E05A" w:rsidR="00212B2C" w:rsidRPr="00212B2C" w:rsidRDefault="00196815" w:rsidP="00CC5D8A">
            <w:pPr>
              <w:jc w:val="center"/>
              <w:rPr>
                <w:sz w:val="20"/>
              </w:rPr>
            </w:pPr>
            <w:r>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C18C766" w14:textId="2CE0DBE4" w:rsidR="00212B2C" w:rsidRPr="00212B2C" w:rsidRDefault="00CC5D8A" w:rsidP="00CC5D8A">
            <w:pPr>
              <w:jc w:val="center"/>
              <w:rPr>
                <w:sz w:val="20"/>
              </w:rPr>
            </w:pPr>
            <w:r>
              <w:rPr>
                <w:sz w:val="20"/>
              </w:rPr>
              <w:t>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DA66C18" w14:textId="2953DDDE" w:rsidR="00212B2C" w:rsidRPr="00212B2C" w:rsidRDefault="00C43247" w:rsidP="00CC5D8A">
            <w:pPr>
              <w:jc w:val="center"/>
              <w:rPr>
                <w:sz w:val="20"/>
              </w:rPr>
            </w:pPr>
            <w:r>
              <w:rPr>
                <w:sz w:val="20"/>
              </w:rPr>
              <w:t>-</w:t>
            </w:r>
          </w:p>
        </w:tc>
        <w:tc>
          <w:tcPr>
            <w:tcW w:w="107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48DBEF8" w14:textId="1D3388F0" w:rsidR="00212B2C" w:rsidRPr="00212B2C" w:rsidRDefault="00CC5D8A" w:rsidP="00CC5D8A">
            <w:pPr>
              <w:jc w:val="center"/>
              <w:rPr>
                <w:sz w:val="20"/>
              </w:rPr>
            </w:pPr>
            <w:r>
              <w:rPr>
                <w:sz w:val="20"/>
              </w:rPr>
              <w:t>None required</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CE3F972" w14:textId="36978491" w:rsidR="00212B2C" w:rsidRPr="00212B2C" w:rsidRDefault="00CC5D8A" w:rsidP="00CC5D8A">
            <w:pPr>
              <w:jc w:val="center"/>
              <w:rPr>
                <w:sz w:val="20"/>
              </w:rPr>
            </w:pPr>
            <w:r>
              <w:rPr>
                <w:sz w:val="20"/>
              </w:rPr>
              <w:t>-</w:t>
            </w:r>
          </w:p>
        </w:tc>
        <w:tc>
          <w:tcPr>
            <w:tcW w:w="1356"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0E583F4" w14:textId="5AAA6BA4" w:rsidR="00212B2C" w:rsidRPr="00212B2C" w:rsidRDefault="00CC5D8A" w:rsidP="00CC5D8A">
            <w:pPr>
              <w:jc w:val="center"/>
              <w:rPr>
                <w:sz w:val="20"/>
              </w:rPr>
            </w:pPr>
            <w:r>
              <w:rPr>
                <w:sz w:val="20"/>
              </w:rPr>
              <w:t>-</w:t>
            </w:r>
          </w:p>
        </w:tc>
        <w:tc>
          <w:tcPr>
            <w:tcW w:w="62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003CCBC" w14:textId="3B12813E" w:rsidR="00212B2C" w:rsidRPr="00212B2C" w:rsidRDefault="00196815" w:rsidP="00CC5D8A">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2CD1F867" w14:textId="77777777" w:rsidR="00212B2C" w:rsidRPr="00212B2C" w:rsidRDefault="008A0128" w:rsidP="00CC5D8A">
            <w:pPr>
              <w:jc w:val="center"/>
              <w:rPr>
                <w:sz w:val="20"/>
              </w:rPr>
            </w:pPr>
            <w:r>
              <w:rPr>
                <w:sz w:val="20"/>
              </w:rPr>
              <w:t>E.15.</w:t>
            </w:r>
          </w:p>
        </w:tc>
      </w:tr>
      <w:tr w:rsidR="00196815" w:rsidRPr="00212B2C" w14:paraId="49706F10" w14:textId="77777777" w:rsidTr="00990447">
        <w:trPr>
          <w:gridAfter w:val="1"/>
          <w:wAfter w:w="6" w:type="dxa"/>
          <w:trHeight w:val="335"/>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667EB050" w14:textId="0F51F5EA" w:rsidR="00196815" w:rsidRPr="00212B2C" w:rsidRDefault="00196815" w:rsidP="004A1F3B">
            <w:pPr>
              <w:jc w:val="center"/>
              <w:rPr>
                <w:sz w:val="20"/>
              </w:rPr>
            </w:pPr>
            <w:r>
              <w:rPr>
                <w:sz w:val="20"/>
              </w:rPr>
              <w:t>024</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53EE194" w14:textId="0634C24C" w:rsidR="00196815" w:rsidRPr="00212B2C" w:rsidRDefault="00196815" w:rsidP="004A1F3B">
            <w:pPr>
              <w:ind w:left="48"/>
              <w:rPr>
                <w:sz w:val="20"/>
              </w:rPr>
            </w:pPr>
            <w:r>
              <w:rPr>
                <w:sz w:val="20"/>
              </w:rPr>
              <w:t>Reclaim Processing and Screening Operation</w:t>
            </w:r>
          </w:p>
        </w:tc>
        <w:tc>
          <w:tcPr>
            <w:tcW w:w="900" w:type="dxa"/>
            <w:tcBorders>
              <w:top w:val="single" w:sz="18" w:space="0" w:color="auto"/>
              <w:left w:val="single" w:sz="12" w:space="0" w:color="auto"/>
              <w:bottom w:val="single" w:sz="18" w:space="0" w:color="auto"/>
              <w:right w:val="single" w:sz="12" w:space="0" w:color="auto"/>
            </w:tcBorders>
            <w:vAlign w:val="center"/>
          </w:tcPr>
          <w:p w14:paraId="7860AF8C" w14:textId="789D39F4" w:rsidR="00196815" w:rsidRDefault="00196815" w:rsidP="004A1F3B">
            <w:pPr>
              <w:jc w:val="center"/>
              <w:rPr>
                <w:sz w:val="20"/>
              </w:rPr>
            </w:pPr>
            <w:r>
              <w:rPr>
                <w:sz w:val="20"/>
              </w:rPr>
              <w:t>-</w:t>
            </w:r>
          </w:p>
        </w:tc>
        <w:tc>
          <w:tcPr>
            <w:tcW w:w="810" w:type="dxa"/>
            <w:tcBorders>
              <w:top w:val="single" w:sz="18" w:space="0" w:color="auto"/>
              <w:left w:val="single" w:sz="12" w:space="0" w:color="auto"/>
              <w:bottom w:val="single" w:sz="18" w:space="0" w:color="auto"/>
              <w:right w:val="single" w:sz="12" w:space="0" w:color="auto"/>
            </w:tcBorders>
            <w:vAlign w:val="center"/>
          </w:tcPr>
          <w:p w14:paraId="303B8453" w14:textId="4440771E" w:rsidR="00196815" w:rsidRPr="00212B2C" w:rsidRDefault="00196815" w:rsidP="004A1F3B">
            <w:pPr>
              <w:jc w:val="center"/>
              <w:rPr>
                <w:sz w:val="20"/>
              </w:rPr>
            </w:pPr>
            <w:r>
              <w:rPr>
                <w:sz w:val="20"/>
              </w:rPr>
              <w:t>8760</w:t>
            </w: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6501E5E" w14:textId="2BADCEF8" w:rsidR="00196815" w:rsidRPr="00212B2C" w:rsidRDefault="00196815" w:rsidP="004A1F3B">
            <w:pPr>
              <w:jc w:val="center"/>
              <w:rPr>
                <w:sz w:val="20"/>
              </w:rPr>
            </w:pPr>
            <w:r>
              <w:rPr>
                <w:sz w:val="20"/>
              </w:rPr>
              <w:t>VE</w:t>
            </w: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AAA0184" w14:textId="7B8E1440" w:rsidR="00196815" w:rsidRPr="00212B2C" w:rsidRDefault="00196815" w:rsidP="004A1F3B">
            <w:pPr>
              <w:jc w:val="center"/>
              <w:rPr>
                <w:sz w:val="20"/>
              </w:rPr>
            </w:pPr>
            <w:r>
              <w:rPr>
                <w:sz w:val="20"/>
              </w:rPr>
              <w:t>EPA Method 9</w:t>
            </w:r>
          </w:p>
        </w:tc>
        <w:tc>
          <w:tcPr>
            <w:tcW w:w="3510" w:type="dxa"/>
            <w:gridSpan w:val="5"/>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267F739" w14:textId="02447D57" w:rsidR="00196815" w:rsidRPr="00212B2C" w:rsidRDefault="00196815" w:rsidP="00BF44A7">
            <w:pPr>
              <w:ind w:left="132"/>
              <w:rPr>
                <w:sz w:val="20"/>
              </w:rPr>
            </w:pPr>
            <w:r>
              <w:rPr>
                <w:sz w:val="20"/>
              </w:rPr>
              <w:t>Testing every 5 years for affected fugitive emissions without water sprays</w:t>
            </w:r>
          </w:p>
        </w:tc>
        <w:tc>
          <w:tcPr>
            <w:tcW w:w="624"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9840088" w14:textId="2D8B3C09" w:rsidR="00196815" w:rsidRPr="00212B2C" w:rsidRDefault="00196815" w:rsidP="004A1F3B">
            <w:pPr>
              <w:jc w:val="center"/>
              <w:rPr>
                <w:sz w:val="20"/>
              </w:rPr>
            </w:pPr>
            <w:r>
              <w:rPr>
                <w:sz w:val="20"/>
              </w:rPr>
              <w:t>-</w:t>
            </w:r>
          </w:p>
        </w:tc>
        <w:tc>
          <w:tcPr>
            <w:tcW w:w="1086" w:type="dxa"/>
            <w:gridSpan w:val="2"/>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28150513" w14:textId="0A291560" w:rsidR="00196815" w:rsidRDefault="00196815" w:rsidP="004A1F3B">
            <w:pPr>
              <w:jc w:val="center"/>
              <w:rPr>
                <w:sz w:val="20"/>
              </w:rPr>
            </w:pPr>
            <w:r>
              <w:rPr>
                <w:sz w:val="20"/>
              </w:rPr>
              <w:t>C.9.</w:t>
            </w:r>
          </w:p>
        </w:tc>
      </w:tr>
      <w:tr w:rsidR="00027DAD" w:rsidRPr="00212B2C" w14:paraId="0AAD5B7A"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0D27F758" w14:textId="77777777" w:rsidR="00027DAD" w:rsidRPr="00212B2C" w:rsidRDefault="00027DAD" w:rsidP="00BE05FD">
            <w:pPr>
              <w:jc w:val="center"/>
              <w:rPr>
                <w:sz w:val="20"/>
              </w:rPr>
            </w:pPr>
            <w:r w:rsidRPr="00212B2C">
              <w:rPr>
                <w:sz w:val="20"/>
              </w:rPr>
              <w:t>028</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148AC61" w14:textId="2F3333D3" w:rsidR="00027DAD" w:rsidRPr="00212B2C" w:rsidRDefault="00BE05FD" w:rsidP="00BE05FD">
            <w:pPr>
              <w:rPr>
                <w:sz w:val="20"/>
              </w:rPr>
            </w:pPr>
            <w:r>
              <w:rPr>
                <w:sz w:val="20"/>
              </w:rPr>
              <w:t xml:space="preserve"> </w:t>
            </w:r>
            <w:r w:rsidR="00027DAD" w:rsidRPr="00212B2C">
              <w:rPr>
                <w:sz w:val="20"/>
              </w:rPr>
              <w:t xml:space="preserve">Perkins Emergency </w:t>
            </w:r>
            <w:r w:rsidR="00027DAD">
              <w:rPr>
                <w:sz w:val="20"/>
              </w:rPr>
              <w:t>Engine</w:t>
            </w:r>
          </w:p>
        </w:tc>
        <w:tc>
          <w:tcPr>
            <w:tcW w:w="900" w:type="dxa"/>
            <w:vMerge w:val="restart"/>
            <w:tcBorders>
              <w:top w:val="single" w:sz="18" w:space="0" w:color="auto"/>
              <w:left w:val="single" w:sz="12" w:space="0" w:color="auto"/>
              <w:bottom w:val="single" w:sz="18" w:space="0" w:color="auto"/>
              <w:right w:val="single" w:sz="12" w:space="0" w:color="auto"/>
            </w:tcBorders>
            <w:vAlign w:val="center"/>
          </w:tcPr>
          <w:p w14:paraId="6C09F507" w14:textId="31665B84" w:rsidR="00027DAD" w:rsidRPr="00212B2C" w:rsidRDefault="00BE05FD" w:rsidP="00BE05FD">
            <w:pPr>
              <w:jc w:val="center"/>
              <w:rPr>
                <w:sz w:val="20"/>
              </w:rPr>
            </w:pPr>
            <w:r>
              <w:rPr>
                <w:sz w:val="20"/>
              </w:rPr>
              <w:t>Diesel</w:t>
            </w:r>
          </w:p>
        </w:tc>
        <w:tc>
          <w:tcPr>
            <w:tcW w:w="810" w:type="dxa"/>
            <w:tcBorders>
              <w:top w:val="single" w:sz="18" w:space="0" w:color="auto"/>
              <w:left w:val="single" w:sz="12" w:space="0" w:color="auto"/>
              <w:bottom w:val="single" w:sz="18" w:space="0" w:color="auto"/>
              <w:right w:val="single" w:sz="12" w:space="0" w:color="auto"/>
            </w:tcBorders>
            <w:vAlign w:val="center"/>
          </w:tcPr>
          <w:p w14:paraId="550A0E0B" w14:textId="77777777" w:rsidR="00027DAD" w:rsidRPr="00212B2C" w:rsidRDefault="00027DAD" w:rsidP="00BE05FD">
            <w:pPr>
              <w:jc w:val="center"/>
              <w:rPr>
                <w:sz w:val="20"/>
              </w:rPr>
            </w:pP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DC9A99D" w14:textId="77777777" w:rsidR="00027DAD" w:rsidRPr="00212B2C" w:rsidRDefault="00027DAD" w:rsidP="00BE05FD">
            <w:pPr>
              <w:jc w:val="center"/>
              <w:rPr>
                <w:sz w:val="20"/>
              </w:rPr>
            </w:pP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C7CE246" w14:textId="77777777" w:rsidR="00027DAD" w:rsidRPr="00212B2C" w:rsidRDefault="00027DAD" w:rsidP="00BE05FD">
            <w:pPr>
              <w:jc w:val="center"/>
              <w:rPr>
                <w:sz w:val="20"/>
              </w:rPr>
            </w:pPr>
            <w:r w:rsidRPr="00212B2C">
              <w:rPr>
                <w:sz w:val="20"/>
              </w:rPr>
              <w:t>Record keeping</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1E01632F" w14:textId="77777777" w:rsidR="00027DAD" w:rsidRPr="00212B2C" w:rsidRDefault="00027DAD" w:rsidP="00BE05FD">
            <w:pPr>
              <w:jc w:val="center"/>
              <w:rPr>
                <w:sz w:val="20"/>
              </w:rPr>
            </w:pPr>
            <w:r w:rsidRPr="00212B2C">
              <w:rPr>
                <w:sz w:val="20"/>
              </w:rPr>
              <w:t>N/A</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646CE0D" w14:textId="77777777" w:rsidR="00027DAD" w:rsidRPr="00212B2C" w:rsidRDefault="00027DAD" w:rsidP="00BE05FD">
            <w:pPr>
              <w:jc w:val="center"/>
              <w:rPr>
                <w:sz w:val="20"/>
              </w:rPr>
            </w:pPr>
          </w:p>
        </w:tc>
        <w:tc>
          <w:tcPr>
            <w:tcW w:w="135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55BA99B" w14:textId="77777777" w:rsidR="00027DAD" w:rsidRPr="00212B2C" w:rsidRDefault="00027DAD" w:rsidP="00BE05FD">
            <w:pPr>
              <w:jc w:val="center"/>
              <w:rPr>
                <w:sz w:val="20"/>
              </w:rPr>
            </w:pPr>
          </w:p>
        </w:tc>
        <w:tc>
          <w:tcPr>
            <w:tcW w:w="63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88673D4" w14:textId="4863E578" w:rsidR="00027DAD" w:rsidRPr="00212B2C" w:rsidRDefault="00BE05FD" w:rsidP="00BE05FD">
            <w:pPr>
              <w:jc w:val="center"/>
              <w:rPr>
                <w:sz w:val="20"/>
              </w:rPr>
            </w:pPr>
            <w:r>
              <w:rPr>
                <w:sz w:val="20"/>
              </w:rPr>
              <w:t>-</w:t>
            </w:r>
          </w:p>
        </w:tc>
        <w:tc>
          <w:tcPr>
            <w:tcW w:w="1080" w:type="dxa"/>
            <w:vMerge w:val="restart"/>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191661A9" w14:textId="77777777" w:rsidR="00027DAD" w:rsidRPr="00212B2C" w:rsidRDefault="00027DAD" w:rsidP="00212B2C">
            <w:pPr>
              <w:jc w:val="center"/>
              <w:rPr>
                <w:sz w:val="20"/>
              </w:rPr>
            </w:pPr>
            <w:r>
              <w:rPr>
                <w:sz w:val="20"/>
              </w:rPr>
              <w:t>F.12 and F.13.</w:t>
            </w:r>
          </w:p>
        </w:tc>
      </w:tr>
      <w:tr w:rsidR="00027DAD" w:rsidRPr="00212B2C" w14:paraId="5D96E978"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379B0AF2" w14:textId="77777777" w:rsidR="00027DAD" w:rsidRPr="00212B2C" w:rsidRDefault="00027DAD" w:rsidP="00BE05FD">
            <w:pPr>
              <w:jc w:val="center"/>
              <w:rPr>
                <w:sz w:val="20"/>
              </w:rPr>
            </w:pPr>
            <w:r w:rsidRPr="00212B2C">
              <w:rPr>
                <w:sz w:val="20"/>
              </w:rPr>
              <w:t>029</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1FFC586" w14:textId="72DB4B2E" w:rsidR="00027DAD" w:rsidRPr="00212B2C" w:rsidRDefault="00BE05FD" w:rsidP="00BE05FD">
            <w:pPr>
              <w:rPr>
                <w:sz w:val="20"/>
              </w:rPr>
            </w:pPr>
            <w:r>
              <w:rPr>
                <w:sz w:val="20"/>
              </w:rPr>
              <w:t xml:space="preserve"> </w:t>
            </w:r>
            <w:r w:rsidR="00027DAD" w:rsidRPr="00212B2C">
              <w:rPr>
                <w:sz w:val="20"/>
              </w:rPr>
              <w:t xml:space="preserve">Perkins Emergency </w:t>
            </w:r>
            <w:r w:rsidR="00027DAD">
              <w:rPr>
                <w:sz w:val="20"/>
              </w:rPr>
              <w:t>Engine</w:t>
            </w:r>
          </w:p>
        </w:tc>
        <w:tc>
          <w:tcPr>
            <w:tcW w:w="900" w:type="dxa"/>
            <w:vMerge/>
            <w:tcBorders>
              <w:top w:val="single" w:sz="18" w:space="0" w:color="auto"/>
              <w:left w:val="single" w:sz="12" w:space="0" w:color="auto"/>
              <w:bottom w:val="single" w:sz="18" w:space="0" w:color="auto"/>
              <w:right w:val="single" w:sz="12" w:space="0" w:color="auto"/>
            </w:tcBorders>
            <w:vAlign w:val="center"/>
          </w:tcPr>
          <w:p w14:paraId="5C4976D3" w14:textId="77777777" w:rsidR="00027DAD" w:rsidRPr="00212B2C" w:rsidRDefault="00027DAD" w:rsidP="00BE05FD">
            <w:pPr>
              <w:jc w:val="center"/>
              <w:rPr>
                <w:sz w:val="20"/>
              </w:rPr>
            </w:pPr>
          </w:p>
        </w:tc>
        <w:tc>
          <w:tcPr>
            <w:tcW w:w="810" w:type="dxa"/>
            <w:tcBorders>
              <w:top w:val="single" w:sz="18" w:space="0" w:color="auto"/>
              <w:left w:val="single" w:sz="12" w:space="0" w:color="auto"/>
              <w:bottom w:val="single" w:sz="18" w:space="0" w:color="auto"/>
              <w:right w:val="single" w:sz="12" w:space="0" w:color="auto"/>
            </w:tcBorders>
            <w:vAlign w:val="center"/>
          </w:tcPr>
          <w:p w14:paraId="096071FE" w14:textId="77777777" w:rsidR="00027DAD" w:rsidRPr="00212B2C" w:rsidRDefault="00027DAD" w:rsidP="00BE05FD">
            <w:pPr>
              <w:jc w:val="center"/>
              <w:rPr>
                <w:sz w:val="20"/>
              </w:rPr>
            </w:pP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401E1FB" w14:textId="77777777" w:rsidR="00027DAD" w:rsidRPr="00212B2C" w:rsidRDefault="00027DAD" w:rsidP="00BE05FD">
            <w:pPr>
              <w:jc w:val="center"/>
              <w:rPr>
                <w:sz w:val="20"/>
              </w:rPr>
            </w:pP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74749AD" w14:textId="77777777" w:rsidR="00027DAD" w:rsidRPr="00212B2C" w:rsidRDefault="00027DAD" w:rsidP="00BE05FD">
            <w:pPr>
              <w:jc w:val="center"/>
              <w:rPr>
                <w:sz w:val="20"/>
              </w:rPr>
            </w:pPr>
            <w:r w:rsidRPr="00212B2C">
              <w:rPr>
                <w:sz w:val="20"/>
              </w:rPr>
              <w:t>Record keeping</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4E2567A" w14:textId="77777777" w:rsidR="00027DAD" w:rsidRPr="00212B2C" w:rsidRDefault="00027DAD" w:rsidP="00BE05FD">
            <w:pPr>
              <w:jc w:val="center"/>
              <w:rPr>
                <w:sz w:val="20"/>
              </w:rPr>
            </w:pPr>
            <w:r w:rsidRPr="00212B2C">
              <w:rPr>
                <w:sz w:val="20"/>
              </w:rPr>
              <w:t>N/A</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A1C5DFC" w14:textId="77777777" w:rsidR="00027DAD" w:rsidRPr="00212B2C" w:rsidRDefault="00027DAD" w:rsidP="00BE05FD">
            <w:pPr>
              <w:jc w:val="center"/>
              <w:rPr>
                <w:sz w:val="20"/>
              </w:rPr>
            </w:pPr>
          </w:p>
        </w:tc>
        <w:tc>
          <w:tcPr>
            <w:tcW w:w="135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5D4E7A51" w14:textId="77777777" w:rsidR="00027DAD" w:rsidRPr="00212B2C" w:rsidRDefault="00027DAD" w:rsidP="00BE05FD">
            <w:pPr>
              <w:jc w:val="center"/>
              <w:rPr>
                <w:sz w:val="20"/>
              </w:rPr>
            </w:pPr>
          </w:p>
        </w:tc>
        <w:tc>
          <w:tcPr>
            <w:tcW w:w="63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6B7533D" w14:textId="5FAB5430" w:rsidR="00027DAD" w:rsidRPr="00212B2C" w:rsidRDefault="00BE05FD" w:rsidP="00BE05FD">
            <w:pPr>
              <w:jc w:val="center"/>
              <w:rPr>
                <w:sz w:val="20"/>
              </w:rPr>
            </w:pPr>
            <w:r>
              <w:rPr>
                <w:sz w:val="20"/>
              </w:rPr>
              <w:t>-</w:t>
            </w:r>
          </w:p>
        </w:tc>
        <w:tc>
          <w:tcPr>
            <w:tcW w:w="1080" w:type="dxa"/>
            <w:vMerge/>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62010E85" w14:textId="77777777" w:rsidR="00027DAD" w:rsidRPr="00212B2C" w:rsidRDefault="00027DAD" w:rsidP="00212B2C">
            <w:pPr>
              <w:jc w:val="center"/>
              <w:rPr>
                <w:sz w:val="20"/>
              </w:rPr>
            </w:pPr>
          </w:p>
        </w:tc>
      </w:tr>
      <w:tr w:rsidR="00027DAD" w:rsidRPr="00212B2C" w14:paraId="6D30F371" w14:textId="77777777" w:rsidTr="00990447">
        <w:trPr>
          <w:gridAfter w:val="1"/>
          <w:wAfter w:w="6" w:type="dxa"/>
          <w:trHeight w:val="20"/>
        </w:trPr>
        <w:tc>
          <w:tcPr>
            <w:tcW w:w="810" w:type="dxa"/>
            <w:tcBorders>
              <w:top w:val="single" w:sz="18" w:space="0" w:color="auto"/>
              <w:left w:val="single" w:sz="18" w:space="0" w:color="auto"/>
              <w:bottom w:val="single" w:sz="18" w:space="0" w:color="auto"/>
              <w:right w:val="single" w:sz="12" w:space="0" w:color="auto"/>
            </w:tcBorders>
            <w:tcMar>
              <w:top w:w="43" w:type="dxa"/>
              <w:left w:w="43" w:type="dxa"/>
              <w:bottom w:w="43" w:type="dxa"/>
              <w:right w:w="43" w:type="dxa"/>
            </w:tcMar>
            <w:vAlign w:val="center"/>
          </w:tcPr>
          <w:p w14:paraId="018782AE" w14:textId="77777777" w:rsidR="00027DAD" w:rsidRPr="00212B2C" w:rsidRDefault="00027DAD" w:rsidP="00BE05FD">
            <w:pPr>
              <w:jc w:val="center"/>
              <w:rPr>
                <w:sz w:val="20"/>
              </w:rPr>
            </w:pPr>
            <w:r w:rsidRPr="00212B2C">
              <w:rPr>
                <w:sz w:val="20"/>
              </w:rPr>
              <w:t>030</w:t>
            </w:r>
          </w:p>
        </w:tc>
        <w:tc>
          <w:tcPr>
            <w:tcW w:w="306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46ACF7C5" w14:textId="5B45C9F6" w:rsidR="00027DAD" w:rsidRPr="00212B2C" w:rsidRDefault="00BE05FD" w:rsidP="00BE05FD">
            <w:pPr>
              <w:rPr>
                <w:sz w:val="20"/>
              </w:rPr>
            </w:pPr>
            <w:r>
              <w:rPr>
                <w:sz w:val="20"/>
              </w:rPr>
              <w:t xml:space="preserve"> </w:t>
            </w:r>
            <w:r w:rsidR="00027DAD" w:rsidRPr="00212B2C">
              <w:rPr>
                <w:sz w:val="20"/>
              </w:rPr>
              <w:t>John Deere Water Pump</w:t>
            </w:r>
          </w:p>
        </w:tc>
        <w:tc>
          <w:tcPr>
            <w:tcW w:w="900" w:type="dxa"/>
            <w:vMerge/>
            <w:tcBorders>
              <w:top w:val="single" w:sz="18" w:space="0" w:color="auto"/>
              <w:left w:val="single" w:sz="12" w:space="0" w:color="auto"/>
              <w:bottom w:val="single" w:sz="18" w:space="0" w:color="auto"/>
              <w:right w:val="single" w:sz="12" w:space="0" w:color="auto"/>
            </w:tcBorders>
            <w:vAlign w:val="center"/>
          </w:tcPr>
          <w:p w14:paraId="74AA20FF" w14:textId="77777777" w:rsidR="00027DAD" w:rsidRPr="00212B2C" w:rsidRDefault="00027DAD" w:rsidP="00BE05FD">
            <w:pPr>
              <w:jc w:val="center"/>
              <w:rPr>
                <w:sz w:val="20"/>
              </w:rPr>
            </w:pPr>
          </w:p>
        </w:tc>
        <w:tc>
          <w:tcPr>
            <w:tcW w:w="810" w:type="dxa"/>
            <w:tcBorders>
              <w:top w:val="single" w:sz="18" w:space="0" w:color="auto"/>
              <w:left w:val="single" w:sz="12" w:space="0" w:color="auto"/>
              <w:bottom w:val="single" w:sz="18" w:space="0" w:color="auto"/>
              <w:right w:val="single" w:sz="12" w:space="0" w:color="auto"/>
            </w:tcBorders>
            <w:vAlign w:val="center"/>
          </w:tcPr>
          <w:p w14:paraId="3DC0D989" w14:textId="77777777" w:rsidR="00027DAD" w:rsidRPr="00212B2C" w:rsidRDefault="00027DAD" w:rsidP="00BE05FD">
            <w:pPr>
              <w:jc w:val="center"/>
              <w:rPr>
                <w:sz w:val="20"/>
              </w:rPr>
            </w:pPr>
          </w:p>
        </w:tc>
        <w:tc>
          <w:tcPr>
            <w:tcW w:w="99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2A664333" w14:textId="77777777" w:rsidR="00027DAD" w:rsidRPr="00212B2C" w:rsidRDefault="00027DAD" w:rsidP="00BE05FD">
            <w:pPr>
              <w:jc w:val="center"/>
              <w:rPr>
                <w:sz w:val="20"/>
              </w:rPr>
            </w:pPr>
          </w:p>
        </w:tc>
        <w:tc>
          <w:tcPr>
            <w:tcW w:w="153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02CBA9E" w14:textId="77777777" w:rsidR="00027DAD" w:rsidRPr="00212B2C" w:rsidRDefault="00027DAD" w:rsidP="00BE05FD">
            <w:pPr>
              <w:jc w:val="center"/>
              <w:rPr>
                <w:sz w:val="20"/>
              </w:rPr>
            </w:pPr>
            <w:r w:rsidRPr="00212B2C">
              <w:rPr>
                <w:sz w:val="20"/>
              </w:rPr>
              <w:t>Record keeping</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3F0016FD" w14:textId="77777777" w:rsidR="00027DAD" w:rsidRPr="00212B2C" w:rsidRDefault="00027DAD" w:rsidP="00BE05FD">
            <w:pPr>
              <w:jc w:val="center"/>
              <w:rPr>
                <w:sz w:val="20"/>
              </w:rPr>
            </w:pPr>
            <w:r w:rsidRPr="00212B2C">
              <w:rPr>
                <w:sz w:val="20"/>
              </w:rPr>
              <w:t>N/A</w:t>
            </w:r>
          </w:p>
        </w:tc>
        <w:tc>
          <w:tcPr>
            <w:tcW w:w="108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017ECEB7" w14:textId="77777777" w:rsidR="00027DAD" w:rsidRPr="00212B2C" w:rsidRDefault="00027DAD" w:rsidP="00BE05FD">
            <w:pPr>
              <w:jc w:val="center"/>
              <w:rPr>
                <w:sz w:val="20"/>
              </w:rPr>
            </w:pPr>
          </w:p>
        </w:tc>
        <w:tc>
          <w:tcPr>
            <w:tcW w:w="1350" w:type="dxa"/>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78CCFE0C" w14:textId="77777777" w:rsidR="00027DAD" w:rsidRPr="00212B2C" w:rsidRDefault="00027DAD" w:rsidP="00BE05FD">
            <w:pPr>
              <w:jc w:val="center"/>
              <w:rPr>
                <w:sz w:val="20"/>
              </w:rPr>
            </w:pPr>
          </w:p>
        </w:tc>
        <w:tc>
          <w:tcPr>
            <w:tcW w:w="630" w:type="dxa"/>
            <w:gridSpan w:val="2"/>
            <w:tcBorders>
              <w:top w:val="single" w:sz="18" w:space="0" w:color="auto"/>
              <w:left w:val="single" w:sz="12" w:space="0" w:color="auto"/>
              <w:bottom w:val="single" w:sz="18" w:space="0" w:color="auto"/>
              <w:right w:val="single" w:sz="12" w:space="0" w:color="auto"/>
            </w:tcBorders>
            <w:tcMar>
              <w:top w:w="43" w:type="dxa"/>
              <w:left w:w="43" w:type="dxa"/>
              <w:bottom w:w="43" w:type="dxa"/>
              <w:right w:w="43" w:type="dxa"/>
            </w:tcMar>
            <w:vAlign w:val="center"/>
          </w:tcPr>
          <w:p w14:paraId="6B3AFBB5" w14:textId="66FADA63" w:rsidR="00027DAD" w:rsidRPr="00212B2C" w:rsidRDefault="00BE05FD" w:rsidP="00BE05FD">
            <w:pPr>
              <w:jc w:val="center"/>
              <w:rPr>
                <w:sz w:val="20"/>
              </w:rPr>
            </w:pPr>
            <w:r>
              <w:rPr>
                <w:sz w:val="20"/>
              </w:rPr>
              <w:t>-</w:t>
            </w:r>
          </w:p>
        </w:tc>
        <w:tc>
          <w:tcPr>
            <w:tcW w:w="1080" w:type="dxa"/>
            <w:vMerge/>
            <w:tcBorders>
              <w:top w:val="single" w:sz="18" w:space="0" w:color="auto"/>
              <w:left w:val="single" w:sz="12" w:space="0" w:color="auto"/>
              <w:bottom w:val="single" w:sz="18" w:space="0" w:color="auto"/>
              <w:right w:val="single" w:sz="18" w:space="0" w:color="auto"/>
            </w:tcBorders>
            <w:tcMar>
              <w:top w:w="43" w:type="dxa"/>
              <w:left w:w="43" w:type="dxa"/>
              <w:bottom w:w="43" w:type="dxa"/>
              <w:right w:w="43" w:type="dxa"/>
            </w:tcMar>
            <w:vAlign w:val="center"/>
          </w:tcPr>
          <w:p w14:paraId="50D742F8" w14:textId="77777777" w:rsidR="00027DAD" w:rsidRPr="00212B2C" w:rsidRDefault="00027DAD" w:rsidP="00212B2C">
            <w:pPr>
              <w:jc w:val="center"/>
              <w:rPr>
                <w:sz w:val="20"/>
              </w:rPr>
            </w:pPr>
          </w:p>
        </w:tc>
      </w:tr>
      <w:tr w:rsidR="00654E72" w:rsidRPr="00212B2C" w14:paraId="55E1903B" w14:textId="77777777" w:rsidTr="00990447">
        <w:trPr>
          <w:gridAfter w:val="1"/>
          <w:wAfter w:w="6" w:type="dxa"/>
          <w:trHeight w:val="20"/>
        </w:trPr>
        <w:tc>
          <w:tcPr>
            <w:tcW w:w="810" w:type="dxa"/>
            <w:tcBorders>
              <w:top w:val="single" w:sz="18" w:space="0" w:color="auto"/>
              <w:left w:val="single" w:sz="18" w:space="0" w:color="auto"/>
              <w:bottom w:val="single" w:sz="8" w:space="0" w:color="auto"/>
              <w:right w:val="single" w:sz="8" w:space="0" w:color="auto"/>
            </w:tcBorders>
            <w:tcMar>
              <w:top w:w="43" w:type="dxa"/>
              <w:left w:w="43" w:type="dxa"/>
              <w:bottom w:w="43" w:type="dxa"/>
              <w:right w:w="43" w:type="dxa"/>
            </w:tcMar>
            <w:vAlign w:val="center"/>
          </w:tcPr>
          <w:p w14:paraId="443CD11E" w14:textId="2AB52779" w:rsidR="00654E72" w:rsidRPr="00212B2C" w:rsidRDefault="00654E72" w:rsidP="00654E72">
            <w:pPr>
              <w:jc w:val="center"/>
              <w:rPr>
                <w:sz w:val="20"/>
              </w:rPr>
            </w:pPr>
            <w:r>
              <w:rPr>
                <w:sz w:val="20"/>
              </w:rPr>
              <w:t>031</w:t>
            </w:r>
          </w:p>
        </w:tc>
        <w:tc>
          <w:tcPr>
            <w:tcW w:w="3060" w:type="dxa"/>
            <w:tcBorders>
              <w:top w:val="single" w:sz="1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6C2F479C" w14:textId="02B81C29" w:rsidR="00654E72" w:rsidRDefault="00654E72" w:rsidP="00654E72">
            <w:pPr>
              <w:rPr>
                <w:sz w:val="20"/>
              </w:rPr>
            </w:pPr>
            <w:r>
              <w:rPr>
                <w:szCs w:val="22"/>
              </w:rPr>
              <w:t>Railcar unloading</w:t>
            </w:r>
          </w:p>
        </w:tc>
        <w:tc>
          <w:tcPr>
            <w:tcW w:w="900" w:type="dxa"/>
            <w:tcBorders>
              <w:top w:val="single" w:sz="18" w:space="0" w:color="auto"/>
              <w:left w:val="single" w:sz="8" w:space="0" w:color="auto"/>
              <w:bottom w:val="single" w:sz="8" w:space="0" w:color="auto"/>
              <w:right w:val="single" w:sz="8" w:space="0" w:color="auto"/>
            </w:tcBorders>
            <w:vAlign w:val="center"/>
          </w:tcPr>
          <w:p w14:paraId="6CDB1219" w14:textId="6C1D11C8" w:rsidR="00654E72" w:rsidRPr="00212B2C" w:rsidRDefault="00654E72" w:rsidP="00654E72">
            <w:pPr>
              <w:jc w:val="center"/>
              <w:rPr>
                <w:sz w:val="20"/>
              </w:rPr>
            </w:pPr>
            <w:r>
              <w:rPr>
                <w:sz w:val="20"/>
              </w:rPr>
              <w:t>-</w:t>
            </w:r>
          </w:p>
        </w:tc>
        <w:tc>
          <w:tcPr>
            <w:tcW w:w="810" w:type="dxa"/>
            <w:tcBorders>
              <w:top w:val="single" w:sz="18" w:space="0" w:color="auto"/>
              <w:left w:val="single" w:sz="8" w:space="0" w:color="auto"/>
              <w:bottom w:val="single" w:sz="8" w:space="0" w:color="auto"/>
              <w:right w:val="single" w:sz="8" w:space="0" w:color="auto"/>
            </w:tcBorders>
            <w:vAlign w:val="center"/>
          </w:tcPr>
          <w:p w14:paraId="2B522E9D" w14:textId="32400B0A" w:rsidR="00654E72" w:rsidRPr="00212B2C" w:rsidRDefault="00654E72" w:rsidP="00654E72">
            <w:pPr>
              <w:jc w:val="center"/>
              <w:rPr>
                <w:sz w:val="20"/>
              </w:rPr>
            </w:pPr>
            <w:r>
              <w:rPr>
                <w:sz w:val="20"/>
              </w:rPr>
              <w:t>8760</w:t>
            </w:r>
          </w:p>
        </w:tc>
        <w:tc>
          <w:tcPr>
            <w:tcW w:w="990" w:type="dxa"/>
            <w:tcBorders>
              <w:top w:val="single" w:sz="1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0AD2F54F" w14:textId="381036BB" w:rsidR="00654E72" w:rsidRPr="00212B2C" w:rsidRDefault="00654E72" w:rsidP="00654E72">
            <w:pPr>
              <w:jc w:val="center"/>
              <w:rPr>
                <w:sz w:val="20"/>
              </w:rPr>
            </w:pPr>
            <w:r>
              <w:rPr>
                <w:sz w:val="20"/>
              </w:rPr>
              <w:t>VE</w:t>
            </w:r>
          </w:p>
        </w:tc>
        <w:tc>
          <w:tcPr>
            <w:tcW w:w="1530" w:type="dxa"/>
            <w:tcBorders>
              <w:top w:val="single" w:sz="1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5A199AFC" w14:textId="33ACE900" w:rsidR="00654E72" w:rsidRPr="00212B2C" w:rsidRDefault="00654E72" w:rsidP="00654E72">
            <w:pPr>
              <w:jc w:val="center"/>
              <w:rPr>
                <w:sz w:val="20"/>
              </w:rPr>
            </w:pPr>
            <w:r>
              <w:rPr>
                <w:sz w:val="20"/>
              </w:rPr>
              <w:t>EPA Method 9</w:t>
            </w:r>
          </w:p>
        </w:tc>
        <w:tc>
          <w:tcPr>
            <w:tcW w:w="1080" w:type="dxa"/>
            <w:gridSpan w:val="2"/>
            <w:tcBorders>
              <w:top w:val="single" w:sz="1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235B93BC" w14:textId="000B5928" w:rsidR="00654E72" w:rsidRPr="00212B2C" w:rsidRDefault="004637CF" w:rsidP="00654E72">
            <w:pPr>
              <w:jc w:val="center"/>
              <w:rPr>
                <w:sz w:val="20"/>
              </w:rPr>
            </w:pPr>
            <w:r w:rsidRPr="004637CF">
              <w:rPr>
                <w:sz w:val="20"/>
                <w:u w:val="single"/>
              </w:rPr>
              <w:t>&lt;</w:t>
            </w:r>
            <w:r w:rsidR="00654E72">
              <w:rPr>
                <w:sz w:val="20"/>
              </w:rPr>
              <w:t xml:space="preserve"> 5-years</w:t>
            </w:r>
          </w:p>
        </w:tc>
        <w:tc>
          <w:tcPr>
            <w:tcW w:w="1080" w:type="dxa"/>
            <w:gridSpan w:val="2"/>
            <w:tcBorders>
              <w:top w:val="single" w:sz="1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0B3F5324" w14:textId="0A8C7EA8" w:rsidR="00654E72" w:rsidRPr="00212B2C" w:rsidRDefault="006651A3" w:rsidP="00654E72">
            <w:pPr>
              <w:jc w:val="center"/>
              <w:rPr>
                <w:sz w:val="20"/>
              </w:rPr>
            </w:pPr>
            <w:r>
              <w:rPr>
                <w:sz w:val="20"/>
              </w:rPr>
              <w:t>11/8/2018</w:t>
            </w:r>
          </w:p>
        </w:tc>
        <w:tc>
          <w:tcPr>
            <w:tcW w:w="1350" w:type="dxa"/>
            <w:tcBorders>
              <w:top w:val="single" w:sz="1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17653644" w14:textId="1C7A05C4" w:rsidR="00654E72" w:rsidRPr="00212B2C" w:rsidRDefault="004637CF" w:rsidP="00654E72">
            <w:pPr>
              <w:jc w:val="center"/>
              <w:rPr>
                <w:sz w:val="20"/>
              </w:rPr>
            </w:pPr>
            <w:r>
              <w:rPr>
                <w:sz w:val="20"/>
              </w:rPr>
              <w:t>30-minutes</w:t>
            </w:r>
          </w:p>
        </w:tc>
        <w:tc>
          <w:tcPr>
            <w:tcW w:w="630" w:type="dxa"/>
            <w:gridSpan w:val="2"/>
            <w:tcBorders>
              <w:top w:val="single" w:sz="1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20DF8C4C" w14:textId="0F14EA51" w:rsidR="00654E72" w:rsidRDefault="004637CF" w:rsidP="00654E72">
            <w:pPr>
              <w:jc w:val="center"/>
              <w:rPr>
                <w:sz w:val="20"/>
              </w:rPr>
            </w:pPr>
            <w:r>
              <w:rPr>
                <w:sz w:val="20"/>
              </w:rPr>
              <w:t>-</w:t>
            </w:r>
          </w:p>
        </w:tc>
        <w:tc>
          <w:tcPr>
            <w:tcW w:w="1080" w:type="dxa"/>
            <w:tcBorders>
              <w:top w:val="single" w:sz="18" w:space="0" w:color="auto"/>
              <w:left w:val="single" w:sz="8" w:space="0" w:color="auto"/>
              <w:bottom w:val="single" w:sz="8" w:space="0" w:color="auto"/>
              <w:right w:val="single" w:sz="18" w:space="0" w:color="auto"/>
            </w:tcBorders>
            <w:tcMar>
              <w:top w:w="43" w:type="dxa"/>
              <w:left w:w="43" w:type="dxa"/>
              <w:bottom w:w="43" w:type="dxa"/>
              <w:right w:w="43" w:type="dxa"/>
            </w:tcMar>
            <w:vAlign w:val="center"/>
          </w:tcPr>
          <w:p w14:paraId="3B15FEED" w14:textId="765718F1" w:rsidR="00654E72" w:rsidRPr="008E55FC" w:rsidRDefault="004637CF" w:rsidP="00654E72">
            <w:pPr>
              <w:jc w:val="center"/>
              <w:rPr>
                <w:sz w:val="20"/>
              </w:rPr>
            </w:pPr>
            <w:r w:rsidRPr="008E55FC">
              <w:rPr>
                <w:sz w:val="20"/>
              </w:rPr>
              <w:t>G.</w:t>
            </w:r>
            <w:r w:rsidR="008E55FC" w:rsidRPr="008E55FC">
              <w:rPr>
                <w:sz w:val="20"/>
              </w:rPr>
              <w:t>4.-G.</w:t>
            </w:r>
            <w:r w:rsidR="008E55FC">
              <w:rPr>
                <w:sz w:val="20"/>
              </w:rPr>
              <w:t>6</w:t>
            </w:r>
            <w:r w:rsidR="008E55FC" w:rsidRPr="008E55FC">
              <w:rPr>
                <w:sz w:val="20"/>
              </w:rPr>
              <w:t>.</w:t>
            </w:r>
          </w:p>
        </w:tc>
      </w:tr>
      <w:tr w:rsidR="00654E72" w:rsidRPr="00212B2C" w14:paraId="3B181B38" w14:textId="77777777" w:rsidTr="00990447">
        <w:trPr>
          <w:gridAfter w:val="1"/>
          <w:wAfter w:w="6" w:type="dxa"/>
          <w:trHeight w:val="20"/>
        </w:trPr>
        <w:tc>
          <w:tcPr>
            <w:tcW w:w="810" w:type="dxa"/>
            <w:tcBorders>
              <w:top w:val="single" w:sz="8" w:space="0" w:color="auto"/>
              <w:left w:val="single" w:sz="18" w:space="0" w:color="auto"/>
              <w:bottom w:val="single" w:sz="8" w:space="0" w:color="auto"/>
              <w:right w:val="single" w:sz="8" w:space="0" w:color="auto"/>
            </w:tcBorders>
            <w:tcMar>
              <w:top w:w="43" w:type="dxa"/>
              <w:left w:w="43" w:type="dxa"/>
              <w:bottom w:w="43" w:type="dxa"/>
              <w:right w:w="43" w:type="dxa"/>
            </w:tcMar>
            <w:vAlign w:val="center"/>
          </w:tcPr>
          <w:p w14:paraId="009E4A54" w14:textId="5DF43FE5" w:rsidR="00654E72" w:rsidRPr="00212B2C" w:rsidRDefault="00654E72" w:rsidP="00654E72">
            <w:pPr>
              <w:jc w:val="center"/>
              <w:rPr>
                <w:sz w:val="20"/>
              </w:rPr>
            </w:pPr>
            <w:r>
              <w:rPr>
                <w:sz w:val="20"/>
              </w:rPr>
              <w:t>032</w:t>
            </w:r>
          </w:p>
        </w:tc>
        <w:tc>
          <w:tcPr>
            <w:tcW w:w="306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539628B2" w14:textId="7E44160B" w:rsidR="00654E72" w:rsidRDefault="00654E72" w:rsidP="00654E72">
            <w:pPr>
              <w:rPr>
                <w:sz w:val="20"/>
              </w:rPr>
            </w:pPr>
            <w:r>
              <w:rPr>
                <w:szCs w:val="22"/>
              </w:rPr>
              <w:t>Feed hopper to belt C1</w:t>
            </w:r>
          </w:p>
        </w:tc>
        <w:tc>
          <w:tcPr>
            <w:tcW w:w="900" w:type="dxa"/>
            <w:tcBorders>
              <w:top w:val="single" w:sz="8" w:space="0" w:color="auto"/>
              <w:left w:val="single" w:sz="8" w:space="0" w:color="auto"/>
              <w:bottom w:val="single" w:sz="8" w:space="0" w:color="auto"/>
              <w:right w:val="single" w:sz="8" w:space="0" w:color="auto"/>
            </w:tcBorders>
            <w:vAlign w:val="center"/>
          </w:tcPr>
          <w:p w14:paraId="42A406A3" w14:textId="150EACBE" w:rsidR="00654E72" w:rsidRPr="00212B2C" w:rsidRDefault="00654E72" w:rsidP="00654E72">
            <w:pPr>
              <w:jc w:val="center"/>
              <w:rPr>
                <w:sz w:val="20"/>
              </w:rPr>
            </w:pPr>
            <w:r>
              <w:rPr>
                <w:sz w:val="20"/>
              </w:rPr>
              <w:t>-</w:t>
            </w:r>
          </w:p>
        </w:tc>
        <w:tc>
          <w:tcPr>
            <w:tcW w:w="810" w:type="dxa"/>
            <w:tcBorders>
              <w:top w:val="single" w:sz="8" w:space="0" w:color="auto"/>
              <w:left w:val="single" w:sz="8" w:space="0" w:color="auto"/>
              <w:bottom w:val="single" w:sz="8" w:space="0" w:color="auto"/>
              <w:right w:val="single" w:sz="8" w:space="0" w:color="auto"/>
            </w:tcBorders>
            <w:vAlign w:val="center"/>
          </w:tcPr>
          <w:p w14:paraId="299F7594" w14:textId="6F05BB87" w:rsidR="00654E72" w:rsidRPr="00212B2C" w:rsidRDefault="00654E72" w:rsidP="00654E72">
            <w:pPr>
              <w:jc w:val="center"/>
              <w:rPr>
                <w:sz w:val="20"/>
              </w:rPr>
            </w:pPr>
            <w:r>
              <w:rPr>
                <w:sz w:val="20"/>
              </w:rPr>
              <w:t>8760</w:t>
            </w:r>
          </w:p>
        </w:tc>
        <w:tc>
          <w:tcPr>
            <w:tcW w:w="99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656E8ADA" w14:textId="6BD9198A" w:rsidR="00654E72" w:rsidRPr="00212B2C" w:rsidRDefault="00654E72" w:rsidP="00654E72">
            <w:pPr>
              <w:jc w:val="center"/>
              <w:rPr>
                <w:sz w:val="20"/>
              </w:rPr>
            </w:pPr>
            <w:r>
              <w:rPr>
                <w:sz w:val="20"/>
              </w:rPr>
              <w:t>VE</w:t>
            </w:r>
          </w:p>
        </w:tc>
        <w:tc>
          <w:tcPr>
            <w:tcW w:w="153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5CD1B019" w14:textId="701A53E1" w:rsidR="00654E72" w:rsidRPr="00212B2C" w:rsidRDefault="00654E72" w:rsidP="00654E72">
            <w:pPr>
              <w:jc w:val="center"/>
              <w:rPr>
                <w:sz w:val="20"/>
              </w:rPr>
            </w:pPr>
            <w:r>
              <w:rPr>
                <w:sz w:val="20"/>
              </w:rPr>
              <w:t>EPA Method 9</w:t>
            </w:r>
          </w:p>
        </w:tc>
        <w:tc>
          <w:tcPr>
            <w:tcW w:w="108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735DA64A" w14:textId="09F151CB" w:rsidR="00654E72" w:rsidRPr="00212B2C" w:rsidRDefault="004637CF" w:rsidP="00654E72">
            <w:pPr>
              <w:jc w:val="center"/>
              <w:rPr>
                <w:sz w:val="20"/>
              </w:rPr>
            </w:pPr>
            <w:r w:rsidRPr="004637CF">
              <w:rPr>
                <w:sz w:val="20"/>
                <w:u w:val="single"/>
              </w:rPr>
              <w:t>&lt;</w:t>
            </w:r>
            <w:r>
              <w:rPr>
                <w:sz w:val="20"/>
              </w:rPr>
              <w:t xml:space="preserve"> </w:t>
            </w:r>
            <w:r w:rsidR="00654E72">
              <w:rPr>
                <w:sz w:val="20"/>
              </w:rPr>
              <w:t>5-years</w:t>
            </w:r>
          </w:p>
        </w:tc>
        <w:tc>
          <w:tcPr>
            <w:tcW w:w="108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6AC164B5" w14:textId="001C892E" w:rsidR="00654E72" w:rsidRPr="00212B2C" w:rsidRDefault="006651A3" w:rsidP="00654E72">
            <w:pPr>
              <w:jc w:val="center"/>
              <w:rPr>
                <w:sz w:val="20"/>
              </w:rPr>
            </w:pPr>
            <w:r>
              <w:rPr>
                <w:sz w:val="20"/>
              </w:rPr>
              <w:t>11/8/2018</w:t>
            </w:r>
          </w:p>
        </w:tc>
        <w:tc>
          <w:tcPr>
            <w:tcW w:w="135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18416F77" w14:textId="08BDA7AF" w:rsidR="00654E72" w:rsidRPr="00212B2C" w:rsidRDefault="004637CF" w:rsidP="00654E72">
            <w:pPr>
              <w:jc w:val="center"/>
              <w:rPr>
                <w:sz w:val="20"/>
              </w:rPr>
            </w:pPr>
            <w:r>
              <w:rPr>
                <w:sz w:val="20"/>
              </w:rPr>
              <w:t>30-minutes</w:t>
            </w:r>
          </w:p>
        </w:tc>
        <w:tc>
          <w:tcPr>
            <w:tcW w:w="63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215DD770" w14:textId="4B008873" w:rsidR="00654E72" w:rsidRDefault="004637CF" w:rsidP="00654E72">
            <w:pPr>
              <w:jc w:val="center"/>
              <w:rPr>
                <w:sz w:val="20"/>
              </w:rPr>
            </w:pPr>
            <w:r>
              <w:rPr>
                <w:sz w:val="20"/>
              </w:rPr>
              <w:t>-</w:t>
            </w:r>
          </w:p>
        </w:tc>
        <w:tc>
          <w:tcPr>
            <w:tcW w:w="1080" w:type="dxa"/>
            <w:tcBorders>
              <w:top w:val="single" w:sz="8" w:space="0" w:color="auto"/>
              <w:left w:val="single" w:sz="8" w:space="0" w:color="auto"/>
              <w:bottom w:val="single" w:sz="8" w:space="0" w:color="auto"/>
              <w:right w:val="single" w:sz="18" w:space="0" w:color="auto"/>
            </w:tcBorders>
            <w:tcMar>
              <w:top w:w="43" w:type="dxa"/>
              <w:left w:w="43" w:type="dxa"/>
              <w:bottom w:w="43" w:type="dxa"/>
              <w:right w:w="43" w:type="dxa"/>
            </w:tcMar>
            <w:vAlign w:val="center"/>
          </w:tcPr>
          <w:p w14:paraId="281EA7CD" w14:textId="1CBE6542" w:rsidR="00654E72" w:rsidRPr="008E55FC" w:rsidRDefault="008E55FC" w:rsidP="00654E72">
            <w:pPr>
              <w:jc w:val="center"/>
              <w:rPr>
                <w:sz w:val="20"/>
              </w:rPr>
            </w:pPr>
            <w:r w:rsidRPr="008E55FC">
              <w:rPr>
                <w:sz w:val="20"/>
              </w:rPr>
              <w:t>G.4.-G.</w:t>
            </w:r>
            <w:r>
              <w:rPr>
                <w:sz w:val="20"/>
              </w:rPr>
              <w:t>6</w:t>
            </w:r>
            <w:r w:rsidRPr="008E55FC">
              <w:rPr>
                <w:sz w:val="20"/>
              </w:rPr>
              <w:t>.</w:t>
            </w:r>
          </w:p>
        </w:tc>
      </w:tr>
      <w:tr w:rsidR="00654E72" w:rsidRPr="00212B2C" w14:paraId="7D8842F3" w14:textId="77777777" w:rsidTr="00990447">
        <w:trPr>
          <w:gridAfter w:val="1"/>
          <w:wAfter w:w="6" w:type="dxa"/>
          <w:trHeight w:val="20"/>
        </w:trPr>
        <w:tc>
          <w:tcPr>
            <w:tcW w:w="810" w:type="dxa"/>
            <w:tcBorders>
              <w:top w:val="single" w:sz="8" w:space="0" w:color="auto"/>
              <w:left w:val="single" w:sz="18" w:space="0" w:color="auto"/>
              <w:bottom w:val="single" w:sz="8" w:space="0" w:color="auto"/>
              <w:right w:val="single" w:sz="8" w:space="0" w:color="auto"/>
            </w:tcBorders>
            <w:tcMar>
              <w:top w:w="43" w:type="dxa"/>
              <w:left w:w="43" w:type="dxa"/>
              <w:bottom w:w="43" w:type="dxa"/>
              <w:right w:w="43" w:type="dxa"/>
            </w:tcMar>
            <w:vAlign w:val="center"/>
          </w:tcPr>
          <w:p w14:paraId="70863F63" w14:textId="49F82753" w:rsidR="00654E72" w:rsidRPr="00212B2C" w:rsidRDefault="00654E72" w:rsidP="00654E72">
            <w:pPr>
              <w:jc w:val="center"/>
              <w:rPr>
                <w:sz w:val="20"/>
              </w:rPr>
            </w:pPr>
            <w:r>
              <w:rPr>
                <w:sz w:val="20"/>
              </w:rPr>
              <w:t>033</w:t>
            </w:r>
          </w:p>
        </w:tc>
        <w:tc>
          <w:tcPr>
            <w:tcW w:w="306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693ABAAA" w14:textId="5009699A" w:rsidR="00654E72" w:rsidRDefault="00654E72" w:rsidP="00654E72">
            <w:pPr>
              <w:rPr>
                <w:sz w:val="20"/>
              </w:rPr>
            </w:pPr>
            <w:r>
              <w:rPr>
                <w:szCs w:val="22"/>
              </w:rPr>
              <w:t>Transfer point belt C1 to C2</w:t>
            </w:r>
          </w:p>
        </w:tc>
        <w:tc>
          <w:tcPr>
            <w:tcW w:w="900" w:type="dxa"/>
            <w:tcBorders>
              <w:top w:val="single" w:sz="8" w:space="0" w:color="auto"/>
              <w:left w:val="single" w:sz="8" w:space="0" w:color="auto"/>
              <w:bottom w:val="single" w:sz="8" w:space="0" w:color="auto"/>
              <w:right w:val="single" w:sz="8" w:space="0" w:color="auto"/>
            </w:tcBorders>
            <w:vAlign w:val="center"/>
          </w:tcPr>
          <w:p w14:paraId="0D17F5C9" w14:textId="1425199B" w:rsidR="00654E72" w:rsidRPr="00212B2C" w:rsidRDefault="00654E72" w:rsidP="00654E72">
            <w:pPr>
              <w:jc w:val="center"/>
              <w:rPr>
                <w:sz w:val="20"/>
              </w:rPr>
            </w:pPr>
            <w:r>
              <w:rPr>
                <w:sz w:val="20"/>
              </w:rPr>
              <w:t>-</w:t>
            </w:r>
          </w:p>
        </w:tc>
        <w:tc>
          <w:tcPr>
            <w:tcW w:w="810" w:type="dxa"/>
            <w:tcBorders>
              <w:top w:val="single" w:sz="8" w:space="0" w:color="auto"/>
              <w:left w:val="single" w:sz="8" w:space="0" w:color="auto"/>
              <w:bottom w:val="single" w:sz="8" w:space="0" w:color="auto"/>
              <w:right w:val="single" w:sz="8" w:space="0" w:color="auto"/>
            </w:tcBorders>
            <w:vAlign w:val="center"/>
          </w:tcPr>
          <w:p w14:paraId="6B3CD451" w14:textId="6E540EEC" w:rsidR="00654E72" w:rsidRPr="00212B2C" w:rsidRDefault="00654E72" w:rsidP="00654E72">
            <w:pPr>
              <w:jc w:val="center"/>
              <w:rPr>
                <w:sz w:val="20"/>
              </w:rPr>
            </w:pPr>
            <w:r>
              <w:rPr>
                <w:sz w:val="20"/>
              </w:rPr>
              <w:t>8760</w:t>
            </w:r>
          </w:p>
        </w:tc>
        <w:tc>
          <w:tcPr>
            <w:tcW w:w="99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17AA1F64" w14:textId="0494E9AD" w:rsidR="00654E72" w:rsidRPr="00212B2C" w:rsidRDefault="00654E72" w:rsidP="00654E72">
            <w:pPr>
              <w:jc w:val="center"/>
              <w:rPr>
                <w:sz w:val="20"/>
              </w:rPr>
            </w:pPr>
            <w:r>
              <w:rPr>
                <w:sz w:val="20"/>
              </w:rPr>
              <w:t>VE</w:t>
            </w:r>
          </w:p>
        </w:tc>
        <w:tc>
          <w:tcPr>
            <w:tcW w:w="153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7482EB75" w14:textId="1FE577C2" w:rsidR="00654E72" w:rsidRPr="00212B2C" w:rsidRDefault="00654E72" w:rsidP="00654E72">
            <w:pPr>
              <w:jc w:val="center"/>
              <w:rPr>
                <w:sz w:val="20"/>
              </w:rPr>
            </w:pPr>
            <w:r>
              <w:rPr>
                <w:sz w:val="20"/>
              </w:rPr>
              <w:t>EPA Method 9</w:t>
            </w:r>
          </w:p>
        </w:tc>
        <w:tc>
          <w:tcPr>
            <w:tcW w:w="108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5D8FE72E" w14:textId="1FF28DFC" w:rsidR="00654E72" w:rsidRPr="00212B2C" w:rsidRDefault="004637CF" w:rsidP="00654E72">
            <w:pPr>
              <w:jc w:val="center"/>
              <w:rPr>
                <w:sz w:val="20"/>
              </w:rPr>
            </w:pPr>
            <w:r w:rsidRPr="004637CF">
              <w:rPr>
                <w:sz w:val="20"/>
                <w:u w:val="single"/>
              </w:rPr>
              <w:t>&lt;</w:t>
            </w:r>
            <w:r>
              <w:rPr>
                <w:sz w:val="20"/>
              </w:rPr>
              <w:t xml:space="preserve"> </w:t>
            </w:r>
            <w:r w:rsidR="00654E72">
              <w:rPr>
                <w:sz w:val="20"/>
              </w:rPr>
              <w:t>5-years</w:t>
            </w:r>
          </w:p>
        </w:tc>
        <w:tc>
          <w:tcPr>
            <w:tcW w:w="108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74A4BD54" w14:textId="25ACF135" w:rsidR="00654E72" w:rsidRPr="00212B2C" w:rsidRDefault="006651A3" w:rsidP="00654E72">
            <w:pPr>
              <w:jc w:val="center"/>
              <w:rPr>
                <w:sz w:val="20"/>
              </w:rPr>
            </w:pPr>
            <w:r>
              <w:rPr>
                <w:sz w:val="20"/>
              </w:rPr>
              <w:t>11/8/2018</w:t>
            </w:r>
          </w:p>
        </w:tc>
        <w:tc>
          <w:tcPr>
            <w:tcW w:w="135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6F0035C0" w14:textId="2B413A27" w:rsidR="00654E72" w:rsidRPr="00212B2C" w:rsidRDefault="004637CF" w:rsidP="00654E72">
            <w:pPr>
              <w:jc w:val="center"/>
              <w:rPr>
                <w:sz w:val="20"/>
              </w:rPr>
            </w:pPr>
            <w:r>
              <w:rPr>
                <w:sz w:val="20"/>
              </w:rPr>
              <w:t>30-minutes</w:t>
            </w:r>
          </w:p>
        </w:tc>
        <w:tc>
          <w:tcPr>
            <w:tcW w:w="63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761AF8DD" w14:textId="2829D434" w:rsidR="00654E72" w:rsidRDefault="004637CF" w:rsidP="00654E72">
            <w:pPr>
              <w:jc w:val="center"/>
              <w:rPr>
                <w:sz w:val="20"/>
              </w:rPr>
            </w:pPr>
            <w:r>
              <w:rPr>
                <w:sz w:val="20"/>
              </w:rPr>
              <w:t>-</w:t>
            </w:r>
          </w:p>
        </w:tc>
        <w:tc>
          <w:tcPr>
            <w:tcW w:w="1080" w:type="dxa"/>
            <w:tcBorders>
              <w:top w:val="single" w:sz="8" w:space="0" w:color="auto"/>
              <w:left w:val="single" w:sz="8" w:space="0" w:color="auto"/>
              <w:bottom w:val="single" w:sz="8" w:space="0" w:color="auto"/>
              <w:right w:val="single" w:sz="18" w:space="0" w:color="auto"/>
            </w:tcBorders>
            <w:tcMar>
              <w:top w:w="43" w:type="dxa"/>
              <w:left w:w="43" w:type="dxa"/>
              <w:bottom w:w="43" w:type="dxa"/>
              <w:right w:w="43" w:type="dxa"/>
            </w:tcMar>
            <w:vAlign w:val="center"/>
          </w:tcPr>
          <w:p w14:paraId="03CA28B4" w14:textId="44069D7F" w:rsidR="00654E72" w:rsidRPr="008E55FC" w:rsidRDefault="008E55FC" w:rsidP="00654E72">
            <w:pPr>
              <w:jc w:val="center"/>
              <w:rPr>
                <w:sz w:val="20"/>
              </w:rPr>
            </w:pPr>
            <w:r w:rsidRPr="008E55FC">
              <w:rPr>
                <w:sz w:val="20"/>
              </w:rPr>
              <w:t>G.4.-G.7.</w:t>
            </w:r>
          </w:p>
        </w:tc>
      </w:tr>
      <w:tr w:rsidR="00654E72" w:rsidRPr="00212B2C" w14:paraId="0523F0A4" w14:textId="77777777" w:rsidTr="00990447">
        <w:trPr>
          <w:gridAfter w:val="1"/>
          <w:wAfter w:w="6" w:type="dxa"/>
          <w:trHeight w:val="20"/>
        </w:trPr>
        <w:tc>
          <w:tcPr>
            <w:tcW w:w="810" w:type="dxa"/>
            <w:tcBorders>
              <w:top w:val="single" w:sz="8" w:space="0" w:color="auto"/>
              <w:left w:val="single" w:sz="18" w:space="0" w:color="auto"/>
              <w:bottom w:val="single" w:sz="8" w:space="0" w:color="auto"/>
              <w:right w:val="single" w:sz="8" w:space="0" w:color="auto"/>
            </w:tcBorders>
            <w:tcMar>
              <w:top w:w="43" w:type="dxa"/>
              <w:left w:w="43" w:type="dxa"/>
              <w:bottom w:w="43" w:type="dxa"/>
              <w:right w:w="43" w:type="dxa"/>
            </w:tcMar>
            <w:vAlign w:val="center"/>
          </w:tcPr>
          <w:p w14:paraId="017772D7" w14:textId="29CD55BE" w:rsidR="00654E72" w:rsidRPr="00212B2C" w:rsidRDefault="00654E72" w:rsidP="00654E72">
            <w:pPr>
              <w:jc w:val="center"/>
              <w:rPr>
                <w:sz w:val="20"/>
              </w:rPr>
            </w:pPr>
            <w:r>
              <w:rPr>
                <w:sz w:val="20"/>
              </w:rPr>
              <w:t>034</w:t>
            </w:r>
          </w:p>
        </w:tc>
        <w:tc>
          <w:tcPr>
            <w:tcW w:w="306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5E7D44B9" w14:textId="455F23FA" w:rsidR="00654E72" w:rsidRDefault="00654E72" w:rsidP="00654E72">
            <w:pPr>
              <w:rPr>
                <w:sz w:val="20"/>
              </w:rPr>
            </w:pPr>
            <w:r>
              <w:rPr>
                <w:szCs w:val="22"/>
              </w:rPr>
              <w:t>Transfer point belt C2 to C3</w:t>
            </w:r>
          </w:p>
        </w:tc>
        <w:tc>
          <w:tcPr>
            <w:tcW w:w="900" w:type="dxa"/>
            <w:tcBorders>
              <w:top w:val="single" w:sz="8" w:space="0" w:color="auto"/>
              <w:left w:val="single" w:sz="8" w:space="0" w:color="auto"/>
              <w:bottom w:val="single" w:sz="8" w:space="0" w:color="auto"/>
              <w:right w:val="single" w:sz="8" w:space="0" w:color="auto"/>
            </w:tcBorders>
            <w:vAlign w:val="center"/>
          </w:tcPr>
          <w:p w14:paraId="06C243E7" w14:textId="6DF4125F" w:rsidR="00654E72" w:rsidRPr="00212B2C" w:rsidRDefault="00654E72" w:rsidP="00654E72">
            <w:pPr>
              <w:jc w:val="center"/>
              <w:rPr>
                <w:sz w:val="20"/>
              </w:rPr>
            </w:pPr>
            <w:r>
              <w:rPr>
                <w:sz w:val="20"/>
              </w:rPr>
              <w:t>-</w:t>
            </w:r>
          </w:p>
        </w:tc>
        <w:tc>
          <w:tcPr>
            <w:tcW w:w="810" w:type="dxa"/>
            <w:tcBorders>
              <w:top w:val="single" w:sz="8" w:space="0" w:color="auto"/>
              <w:left w:val="single" w:sz="8" w:space="0" w:color="auto"/>
              <w:bottom w:val="single" w:sz="8" w:space="0" w:color="auto"/>
              <w:right w:val="single" w:sz="8" w:space="0" w:color="auto"/>
            </w:tcBorders>
            <w:vAlign w:val="center"/>
          </w:tcPr>
          <w:p w14:paraId="65B3B9ED" w14:textId="4771BD93" w:rsidR="00654E72" w:rsidRPr="00212B2C" w:rsidRDefault="00654E72" w:rsidP="00654E72">
            <w:pPr>
              <w:jc w:val="center"/>
              <w:rPr>
                <w:sz w:val="20"/>
              </w:rPr>
            </w:pPr>
            <w:r>
              <w:rPr>
                <w:sz w:val="20"/>
              </w:rPr>
              <w:t>8760</w:t>
            </w:r>
          </w:p>
        </w:tc>
        <w:tc>
          <w:tcPr>
            <w:tcW w:w="99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3AF09E1A" w14:textId="7A8FA575" w:rsidR="00654E72" w:rsidRPr="00212B2C" w:rsidRDefault="00654E72" w:rsidP="00654E72">
            <w:pPr>
              <w:jc w:val="center"/>
              <w:rPr>
                <w:sz w:val="20"/>
              </w:rPr>
            </w:pPr>
            <w:r>
              <w:rPr>
                <w:sz w:val="20"/>
              </w:rPr>
              <w:t>VE</w:t>
            </w:r>
          </w:p>
        </w:tc>
        <w:tc>
          <w:tcPr>
            <w:tcW w:w="153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3BEE1F97" w14:textId="0C592E7C" w:rsidR="00654E72" w:rsidRPr="00212B2C" w:rsidRDefault="00654E72" w:rsidP="00654E72">
            <w:pPr>
              <w:jc w:val="center"/>
              <w:rPr>
                <w:sz w:val="20"/>
              </w:rPr>
            </w:pPr>
            <w:r>
              <w:rPr>
                <w:sz w:val="20"/>
              </w:rPr>
              <w:t>EPA Method 9</w:t>
            </w:r>
          </w:p>
        </w:tc>
        <w:tc>
          <w:tcPr>
            <w:tcW w:w="108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393EBD05" w14:textId="4E8A6353" w:rsidR="00654E72" w:rsidRPr="00212B2C" w:rsidRDefault="004637CF" w:rsidP="00654E72">
            <w:pPr>
              <w:jc w:val="center"/>
              <w:rPr>
                <w:sz w:val="20"/>
              </w:rPr>
            </w:pPr>
            <w:r w:rsidRPr="004637CF">
              <w:rPr>
                <w:sz w:val="20"/>
                <w:u w:val="single"/>
              </w:rPr>
              <w:t>&lt;</w:t>
            </w:r>
            <w:r>
              <w:rPr>
                <w:sz w:val="20"/>
              </w:rPr>
              <w:t xml:space="preserve"> </w:t>
            </w:r>
            <w:r w:rsidR="00654E72">
              <w:rPr>
                <w:sz w:val="20"/>
              </w:rPr>
              <w:t>5-years</w:t>
            </w:r>
          </w:p>
        </w:tc>
        <w:tc>
          <w:tcPr>
            <w:tcW w:w="108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36E64880" w14:textId="659FA609" w:rsidR="00654E72" w:rsidRPr="00212B2C" w:rsidRDefault="006651A3" w:rsidP="00654E72">
            <w:pPr>
              <w:jc w:val="center"/>
              <w:rPr>
                <w:sz w:val="20"/>
              </w:rPr>
            </w:pPr>
            <w:r>
              <w:rPr>
                <w:sz w:val="20"/>
              </w:rPr>
              <w:t>11/8/2018</w:t>
            </w:r>
          </w:p>
        </w:tc>
        <w:tc>
          <w:tcPr>
            <w:tcW w:w="1350" w:type="dxa"/>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3B782E9E" w14:textId="768033A2" w:rsidR="00654E72" w:rsidRPr="00212B2C" w:rsidRDefault="004637CF" w:rsidP="00654E72">
            <w:pPr>
              <w:jc w:val="center"/>
              <w:rPr>
                <w:sz w:val="20"/>
              </w:rPr>
            </w:pPr>
            <w:r>
              <w:rPr>
                <w:sz w:val="20"/>
              </w:rPr>
              <w:t>30-minutes</w:t>
            </w:r>
          </w:p>
        </w:tc>
        <w:tc>
          <w:tcPr>
            <w:tcW w:w="630" w:type="dxa"/>
            <w:gridSpan w:val="2"/>
            <w:tcBorders>
              <w:top w:val="single" w:sz="8" w:space="0" w:color="auto"/>
              <w:left w:val="single" w:sz="8" w:space="0" w:color="auto"/>
              <w:bottom w:val="single" w:sz="8" w:space="0" w:color="auto"/>
              <w:right w:val="single" w:sz="8" w:space="0" w:color="auto"/>
            </w:tcBorders>
            <w:tcMar>
              <w:top w:w="43" w:type="dxa"/>
              <w:left w:w="43" w:type="dxa"/>
              <w:bottom w:w="43" w:type="dxa"/>
              <w:right w:w="43" w:type="dxa"/>
            </w:tcMar>
            <w:vAlign w:val="center"/>
          </w:tcPr>
          <w:p w14:paraId="0CA12E41" w14:textId="0F9E94EA" w:rsidR="00654E72" w:rsidRDefault="004637CF" w:rsidP="00654E72">
            <w:pPr>
              <w:jc w:val="center"/>
              <w:rPr>
                <w:sz w:val="20"/>
              </w:rPr>
            </w:pPr>
            <w:r>
              <w:rPr>
                <w:sz w:val="20"/>
              </w:rPr>
              <w:t>-</w:t>
            </w:r>
          </w:p>
        </w:tc>
        <w:tc>
          <w:tcPr>
            <w:tcW w:w="1080" w:type="dxa"/>
            <w:tcBorders>
              <w:top w:val="single" w:sz="8" w:space="0" w:color="auto"/>
              <w:left w:val="single" w:sz="8" w:space="0" w:color="auto"/>
              <w:bottom w:val="single" w:sz="8" w:space="0" w:color="auto"/>
              <w:right w:val="single" w:sz="18" w:space="0" w:color="auto"/>
            </w:tcBorders>
            <w:tcMar>
              <w:top w:w="43" w:type="dxa"/>
              <w:left w:w="43" w:type="dxa"/>
              <w:bottom w:w="43" w:type="dxa"/>
              <w:right w:w="43" w:type="dxa"/>
            </w:tcMar>
            <w:vAlign w:val="center"/>
          </w:tcPr>
          <w:p w14:paraId="1E7838B3" w14:textId="4628D368" w:rsidR="00654E72" w:rsidRPr="008E55FC" w:rsidRDefault="008E55FC" w:rsidP="00654E72">
            <w:pPr>
              <w:jc w:val="center"/>
              <w:rPr>
                <w:sz w:val="20"/>
              </w:rPr>
            </w:pPr>
            <w:r w:rsidRPr="008E55FC">
              <w:rPr>
                <w:sz w:val="20"/>
              </w:rPr>
              <w:t>G.4.-G.7.</w:t>
            </w:r>
          </w:p>
        </w:tc>
      </w:tr>
      <w:tr w:rsidR="00654E72" w:rsidRPr="00212B2C" w14:paraId="5FFC2C04" w14:textId="77777777" w:rsidTr="00990447">
        <w:trPr>
          <w:gridAfter w:val="1"/>
          <w:wAfter w:w="6" w:type="dxa"/>
          <w:trHeight w:val="20"/>
        </w:trPr>
        <w:tc>
          <w:tcPr>
            <w:tcW w:w="810" w:type="dxa"/>
            <w:tcBorders>
              <w:top w:val="single" w:sz="8" w:space="0" w:color="auto"/>
              <w:left w:val="single" w:sz="18" w:space="0" w:color="auto"/>
              <w:bottom w:val="single" w:sz="18" w:space="0" w:color="auto"/>
              <w:right w:val="single" w:sz="8" w:space="0" w:color="auto"/>
            </w:tcBorders>
            <w:tcMar>
              <w:top w:w="43" w:type="dxa"/>
              <w:left w:w="43" w:type="dxa"/>
              <w:bottom w:w="43" w:type="dxa"/>
              <w:right w:w="43" w:type="dxa"/>
            </w:tcMar>
            <w:vAlign w:val="center"/>
          </w:tcPr>
          <w:p w14:paraId="02E9C738" w14:textId="71827C01" w:rsidR="00654E72" w:rsidRPr="00212B2C" w:rsidRDefault="00654E72" w:rsidP="00654E72">
            <w:pPr>
              <w:jc w:val="center"/>
              <w:rPr>
                <w:sz w:val="20"/>
              </w:rPr>
            </w:pPr>
            <w:r>
              <w:rPr>
                <w:sz w:val="20"/>
              </w:rPr>
              <w:t>035</w:t>
            </w:r>
          </w:p>
        </w:tc>
        <w:tc>
          <w:tcPr>
            <w:tcW w:w="3060" w:type="dxa"/>
            <w:tcBorders>
              <w:top w:val="single" w:sz="8" w:space="0" w:color="auto"/>
              <w:left w:val="single" w:sz="8" w:space="0" w:color="auto"/>
              <w:bottom w:val="single" w:sz="18" w:space="0" w:color="auto"/>
              <w:right w:val="single" w:sz="8" w:space="0" w:color="auto"/>
            </w:tcBorders>
            <w:tcMar>
              <w:top w:w="43" w:type="dxa"/>
              <w:left w:w="43" w:type="dxa"/>
              <w:bottom w:w="43" w:type="dxa"/>
              <w:right w:w="43" w:type="dxa"/>
            </w:tcMar>
            <w:vAlign w:val="center"/>
          </w:tcPr>
          <w:p w14:paraId="5D8C60A5" w14:textId="35DC16C5" w:rsidR="00654E72" w:rsidRDefault="00654E72" w:rsidP="00654E72">
            <w:pPr>
              <w:rPr>
                <w:sz w:val="20"/>
              </w:rPr>
            </w:pPr>
            <w:r>
              <w:rPr>
                <w:szCs w:val="22"/>
              </w:rPr>
              <w:t>Transfer point belt C3 to TRS</w:t>
            </w:r>
          </w:p>
        </w:tc>
        <w:tc>
          <w:tcPr>
            <w:tcW w:w="900" w:type="dxa"/>
            <w:tcBorders>
              <w:top w:val="single" w:sz="8" w:space="0" w:color="auto"/>
              <w:left w:val="single" w:sz="8" w:space="0" w:color="auto"/>
              <w:bottom w:val="single" w:sz="18" w:space="0" w:color="auto"/>
              <w:right w:val="single" w:sz="8" w:space="0" w:color="auto"/>
            </w:tcBorders>
            <w:vAlign w:val="center"/>
          </w:tcPr>
          <w:p w14:paraId="6D6487B6" w14:textId="57624654" w:rsidR="00654E72" w:rsidRPr="00212B2C" w:rsidRDefault="00654E72" w:rsidP="00654E72">
            <w:pPr>
              <w:jc w:val="center"/>
              <w:rPr>
                <w:sz w:val="20"/>
              </w:rPr>
            </w:pPr>
            <w:r>
              <w:rPr>
                <w:sz w:val="20"/>
              </w:rPr>
              <w:t>-</w:t>
            </w:r>
          </w:p>
        </w:tc>
        <w:tc>
          <w:tcPr>
            <w:tcW w:w="810" w:type="dxa"/>
            <w:tcBorders>
              <w:top w:val="single" w:sz="8" w:space="0" w:color="auto"/>
              <w:left w:val="single" w:sz="8" w:space="0" w:color="auto"/>
              <w:bottom w:val="single" w:sz="18" w:space="0" w:color="auto"/>
              <w:right w:val="single" w:sz="8" w:space="0" w:color="auto"/>
            </w:tcBorders>
            <w:vAlign w:val="center"/>
          </w:tcPr>
          <w:p w14:paraId="44B745EE" w14:textId="7030D848" w:rsidR="00654E72" w:rsidRPr="00212B2C" w:rsidRDefault="00654E72" w:rsidP="00654E72">
            <w:pPr>
              <w:jc w:val="center"/>
              <w:rPr>
                <w:sz w:val="20"/>
              </w:rPr>
            </w:pPr>
            <w:r>
              <w:rPr>
                <w:sz w:val="20"/>
              </w:rPr>
              <w:t>8760</w:t>
            </w:r>
          </w:p>
        </w:tc>
        <w:tc>
          <w:tcPr>
            <w:tcW w:w="990" w:type="dxa"/>
            <w:tcBorders>
              <w:top w:val="single" w:sz="8" w:space="0" w:color="auto"/>
              <w:left w:val="single" w:sz="8" w:space="0" w:color="auto"/>
              <w:bottom w:val="single" w:sz="18" w:space="0" w:color="auto"/>
              <w:right w:val="single" w:sz="8" w:space="0" w:color="auto"/>
            </w:tcBorders>
            <w:tcMar>
              <w:top w:w="43" w:type="dxa"/>
              <w:left w:w="43" w:type="dxa"/>
              <w:bottom w:w="43" w:type="dxa"/>
              <w:right w:w="43" w:type="dxa"/>
            </w:tcMar>
            <w:vAlign w:val="center"/>
          </w:tcPr>
          <w:p w14:paraId="46029C31" w14:textId="3D631F5D" w:rsidR="00654E72" w:rsidRPr="00212B2C" w:rsidRDefault="00654E72" w:rsidP="00654E72">
            <w:pPr>
              <w:jc w:val="center"/>
              <w:rPr>
                <w:sz w:val="20"/>
              </w:rPr>
            </w:pPr>
            <w:r>
              <w:rPr>
                <w:sz w:val="20"/>
              </w:rPr>
              <w:t>VE</w:t>
            </w:r>
          </w:p>
        </w:tc>
        <w:tc>
          <w:tcPr>
            <w:tcW w:w="1530" w:type="dxa"/>
            <w:tcBorders>
              <w:top w:val="single" w:sz="8" w:space="0" w:color="auto"/>
              <w:left w:val="single" w:sz="8" w:space="0" w:color="auto"/>
              <w:bottom w:val="single" w:sz="18" w:space="0" w:color="auto"/>
              <w:right w:val="single" w:sz="8" w:space="0" w:color="auto"/>
            </w:tcBorders>
            <w:tcMar>
              <w:top w:w="43" w:type="dxa"/>
              <w:left w:w="43" w:type="dxa"/>
              <w:bottom w:w="43" w:type="dxa"/>
              <w:right w:w="43" w:type="dxa"/>
            </w:tcMar>
            <w:vAlign w:val="center"/>
          </w:tcPr>
          <w:p w14:paraId="6D2EF0BE" w14:textId="103E480A" w:rsidR="00654E72" w:rsidRPr="00212B2C" w:rsidRDefault="00654E72" w:rsidP="00654E72">
            <w:pPr>
              <w:jc w:val="center"/>
              <w:rPr>
                <w:sz w:val="20"/>
              </w:rPr>
            </w:pPr>
            <w:r>
              <w:rPr>
                <w:sz w:val="20"/>
              </w:rPr>
              <w:t>EPA Method 9</w:t>
            </w:r>
          </w:p>
        </w:tc>
        <w:tc>
          <w:tcPr>
            <w:tcW w:w="1080" w:type="dxa"/>
            <w:gridSpan w:val="2"/>
            <w:tcBorders>
              <w:top w:val="single" w:sz="8" w:space="0" w:color="auto"/>
              <w:left w:val="single" w:sz="8" w:space="0" w:color="auto"/>
              <w:bottom w:val="single" w:sz="18" w:space="0" w:color="auto"/>
              <w:right w:val="single" w:sz="8" w:space="0" w:color="auto"/>
            </w:tcBorders>
            <w:tcMar>
              <w:top w:w="43" w:type="dxa"/>
              <w:left w:w="43" w:type="dxa"/>
              <w:bottom w:w="43" w:type="dxa"/>
              <w:right w:w="43" w:type="dxa"/>
            </w:tcMar>
            <w:vAlign w:val="center"/>
          </w:tcPr>
          <w:p w14:paraId="3CD6AD46" w14:textId="2C6A2782" w:rsidR="00654E72" w:rsidRPr="00212B2C" w:rsidRDefault="004637CF" w:rsidP="00654E72">
            <w:pPr>
              <w:jc w:val="center"/>
              <w:rPr>
                <w:sz w:val="20"/>
              </w:rPr>
            </w:pPr>
            <w:commentRangeStart w:id="134"/>
            <w:r w:rsidRPr="004637CF">
              <w:rPr>
                <w:sz w:val="20"/>
                <w:u w:val="single"/>
              </w:rPr>
              <w:t>&lt;</w:t>
            </w:r>
            <w:r>
              <w:rPr>
                <w:sz w:val="20"/>
              </w:rPr>
              <w:t xml:space="preserve"> </w:t>
            </w:r>
            <w:r w:rsidR="00654E72">
              <w:rPr>
                <w:sz w:val="20"/>
              </w:rPr>
              <w:t>5-years</w:t>
            </w:r>
            <w:commentRangeEnd w:id="134"/>
            <w:r w:rsidR="006B07B3">
              <w:rPr>
                <w:rStyle w:val="CommentReference"/>
              </w:rPr>
              <w:commentReference w:id="134"/>
            </w:r>
          </w:p>
        </w:tc>
        <w:tc>
          <w:tcPr>
            <w:tcW w:w="1080" w:type="dxa"/>
            <w:gridSpan w:val="2"/>
            <w:tcBorders>
              <w:top w:val="single" w:sz="8" w:space="0" w:color="auto"/>
              <w:left w:val="single" w:sz="8" w:space="0" w:color="auto"/>
              <w:bottom w:val="single" w:sz="18" w:space="0" w:color="auto"/>
              <w:right w:val="single" w:sz="8" w:space="0" w:color="auto"/>
            </w:tcBorders>
            <w:tcMar>
              <w:top w:w="43" w:type="dxa"/>
              <w:left w:w="43" w:type="dxa"/>
              <w:bottom w:w="43" w:type="dxa"/>
              <w:right w:w="43" w:type="dxa"/>
            </w:tcMar>
            <w:vAlign w:val="center"/>
          </w:tcPr>
          <w:p w14:paraId="12C220D6" w14:textId="0CE93C0E" w:rsidR="00654E72" w:rsidRPr="00212B2C" w:rsidRDefault="006651A3" w:rsidP="00654E72">
            <w:pPr>
              <w:jc w:val="center"/>
              <w:rPr>
                <w:sz w:val="20"/>
              </w:rPr>
            </w:pPr>
            <w:r>
              <w:rPr>
                <w:sz w:val="20"/>
              </w:rPr>
              <w:t>11/8/2018</w:t>
            </w:r>
          </w:p>
        </w:tc>
        <w:tc>
          <w:tcPr>
            <w:tcW w:w="1350" w:type="dxa"/>
            <w:tcBorders>
              <w:top w:val="single" w:sz="8" w:space="0" w:color="auto"/>
              <w:left w:val="single" w:sz="8" w:space="0" w:color="auto"/>
              <w:bottom w:val="single" w:sz="18" w:space="0" w:color="auto"/>
              <w:right w:val="single" w:sz="8" w:space="0" w:color="auto"/>
            </w:tcBorders>
            <w:tcMar>
              <w:top w:w="43" w:type="dxa"/>
              <w:left w:w="43" w:type="dxa"/>
              <w:bottom w:w="43" w:type="dxa"/>
              <w:right w:w="43" w:type="dxa"/>
            </w:tcMar>
            <w:vAlign w:val="center"/>
          </w:tcPr>
          <w:p w14:paraId="3C727361" w14:textId="2F8B58F0" w:rsidR="00654E72" w:rsidRPr="00212B2C" w:rsidRDefault="004637CF" w:rsidP="00654E72">
            <w:pPr>
              <w:jc w:val="center"/>
              <w:rPr>
                <w:sz w:val="20"/>
              </w:rPr>
            </w:pPr>
            <w:r>
              <w:rPr>
                <w:sz w:val="20"/>
              </w:rPr>
              <w:t>30-minutes</w:t>
            </w:r>
          </w:p>
        </w:tc>
        <w:tc>
          <w:tcPr>
            <w:tcW w:w="630" w:type="dxa"/>
            <w:gridSpan w:val="2"/>
            <w:tcBorders>
              <w:top w:val="single" w:sz="8" w:space="0" w:color="auto"/>
              <w:left w:val="single" w:sz="8" w:space="0" w:color="auto"/>
              <w:bottom w:val="single" w:sz="18" w:space="0" w:color="auto"/>
              <w:right w:val="single" w:sz="8" w:space="0" w:color="auto"/>
            </w:tcBorders>
            <w:tcMar>
              <w:top w:w="43" w:type="dxa"/>
              <w:left w:w="43" w:type="dxa"/>
              <w:bottom w:w="43" w:type="dxa"/>
              <w:right w:w="43" w:type="dxa"/>
            </w:tcMar>
            <w:vAlign w:val="center"/>
          </w:tcPr>
          <w:p w14:paraId="0DC12E94" w14:textId="0B518B40" w:rsidR="00654E72" w:rsidRDefault="004637CF" w:rsidP="00654E72">
            <w:pPr>
              <w:jc w:val="center"/>
              <w:rPr>
                <w:sz w:val="20"/>
              </w:rPr>
            </w:pPr>
            <w:r>
              <w:rPr>
                <w:sz w:val="20"/>
              </w:rPr>
              <w:t>-</w:t>
            </w:r>
          </w:p>
        </w:tc>
        <w:tc>
          <w:tcPr>
            <w:tcW w:w="1080" w:type="dxa"/>
            <w:tcBorders>
              <w:top w:val="single" w:sz="8" w:space="0" w:color="auto"/>
              <w:left w:val="single" w:sz="8" w:space="0" w:color="auto"/>
              <w:bottom w:val="single" w:sz="18" w:space="0" w:color="auto"/>
              <w:right w:val="single" w:sz="18" w:space="0" w:color="auto"/>
            </w:tcBorders>
            <w:tcMar>
              <w:top w:w="43" w:type="dxa"/>
              <w:left w:w="43" w:type="dxa"/>
              <w:bottom w:w="43" w:type="dxa"/>
              <w:right w:w="43" w:type="dxa"/>
            </w:tcMar>
            <w:vAlign w:val="center"/>
          </w:tcPr>
          <w:p w14:paraId="47248B2E" w14:textId="70A3D820" w:rsidR="00654E72" w:rsidRPr="008E55FC" w:rsidRDefault="008E55FC" w:rsidP="00654E72">
            <w:pPr>
              <w:jc w:val="center"/>
              <w:rPr>
                <w:sz w:val="20"/>
              </w:rPr>
            </w:pPr>
            <w:r w:rsidRPr="008E55FC">
              <w:rPr>
                <w:sz w:val="20"/>
              </w:rPr>
              <w:t>G.4.-G.7.</w:t>
            </w:r>
          </w:p>
        </w:tc>
      </w:tr>
    </w:tbl>
    <w:p w14:paraId="29E19909" w14:textId="77777777" w:rsidR="00212B2C" w:rsidRDefault="00212B2C"/>
    <w:p w14:paraId="1E583495" w14:textId="25FE93FA" w:rsidR="00E711CA" w:rsidRDefault="003A78C2" w:rsidP="00990447">
      <w:pPr>
        <w:tabs>
          <w:tab w:val="left" w:pos="9540"/>
        </w:tabs>
        <w:spacing w:after="120"/>
      </w:pPr>
      <w:hyperlink w:anchor="TOC" w:history="1">
        <w:r w:rsidR="004D4A29" w:rsidRPr="00692996">
          <w:rPr>
            <w:rStyle w:val="Hyperlink"/>
            <w:sz w:val="20"/>
          </w:rPr>
          <w:t>Table of Conten</w:t>
        </w:r>
        <w:r w:rsidR="00C958FA">
          <w:rPr>
            <w:rStyle w:val="Hyperlink"/>
            <w:sz w:val="20"/>
          </w:rPr>
          <w:t>ts</w:t>
        </w:r>
      </w:hyperlink>
    </w:p>
    <w:sectPr w:rsidR="00E711CA" w:rsidSect="004F3821">
      <w:headerReference w:type="even" r:id="rId108"/>
      <w:headerReference w:type="default" r:id="rId109"/>
      <w:footerReference w:type="default" r:id="rId110"/>
      <w:headerReference w:type="first" r:id="rId111"/>
      <w:pgSz w:w="15840" w:h="12240" w:orient="landscape" w:code="1"/>
      <w:pgMar w:top="1440" w:right="1440" w:bottom="1440" w:left="1152" w:header="720" w:footer="720" w:gutter="0"/>
      <w:paperSrc w:first="15" w:other="15"/>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4" w:author="Felton-Smith, Rita" w:date="2018-11-19T10:47:00Z" w:initials="FR">
    <w:p w14:paraId="698ED8B4" w14:textId="40BF9861" w:rsidR="006B07B3" w:rsidRDefault="006B07B3">
      <w:pPr>
        <w:pStyle w:val="CommentText"/>
      </w:pPr>
      <w:r>
        <w:rPr>
          <w:rStyle w:val="CommentReference"/>
        </w:rPr>
        <w:annotationRef/>
      </w:r>
      <w:r>
        <w:t>Is okay if they conduct the VE test earlier than every 5 years?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8ED8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8ED8B4" w16cid:durableId="1F9D13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D8CEA" w14:textId="77777777" w:rsidR="00AD437D" w:rsidRDefault="00AD437D">
      <w:r>
        <w:separator/>
      </w:r>
    </w:p>
  </w:endnote>
  <w:endnote w:type="continuationSeparator" w:id="0">
    <w:p w14:paraId="5034935C" w14:textId="77777777" w:rsidR="00AD437D" w:rsidRDefault="00AD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Slab">
    <w:altName w:val="Arial"/>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BFE21" w14:textId="6D134C6C" w:rsidR="00AD437D" w:rsidRPr="00703D68" w:rsidRDefault="00AD437D" w:rsidP="00D64D94">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3D612310"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05664797" w14:textId="77777777" w:rsidR="00AD437D" w:rsidRDefault="00AD437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0515D" w14:textId="3681D602" w:rsidR="00AD437D" w:rsidRPr="00703D68" w:rsidRDefault="00AD437D" w:rsidP="00C8265E">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008E09E5"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641E5701" w14:textId="7CF97D26" w:rsidR="00AD437D" w:rsidRPr="009065A6" w:rsidRDefault="00AD437D">
    <w:pPr>
      <w:pStyle w:val="Footer"/>
      <w:tabs>
        <w:tab w:val="clear" w:pos="4320"/>
        <w:tab w:val="clear" w:pos="8640"/>
      </w:tabs>
      <w:jc w:val="center"/>
      <w:rPr>
        <w:sz w:val="20"/>
      </w:rPr>
    </w:pPr>
    <w:r w:rsidRPr="009065A6">
      <w:rPr>
        <w:sz w:val="20"/>
      </w:rPr>
      <w:t xml:space="preserve">Page </w:t>
    </w:r>
    <w:r>
      <w:rPr>
        <w:sz w:val="20"/>
      </w:rPr>
      <w:t xml:space="preserve">NSPS </w:t>
    </w:r>
    <w:r w:rsidRPr="00FE75F2">
      <w:rPr>
        <w:sz w:val="20"/>
      </w:rPr>
      <w:t xml:space="preserve">Subpart </w:t>
    </w:r>
    <w:r>
      <w:rPr>
        <w:sz w:val="20"/>
      </w:rPr>
      <w:t>UUU</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B07B3">
      <w:rPr>
        <w:rStyle w:val="PageNumber"/>
        <w:noProof/>
        <w:sz w:val="20"/>
      </w:rPr>
      <w:t>3</w:t>
    </w:r>
    <w:r w:rsidRPr="005F4DB6">
      <w:rPr>
        <w:rStyle w:val="PageNumber"/>
        <w:sz w:val="20"/>
      </w:rPr>
      <w:fldChar w:fldCharType="end"/>
    </w:r>
    <w:r w:rsidRPr="005F4DB6">
      <w:rPr>
        <w:rStyle w:val="PageNumber"/>
        <w:sz w:val="20"/>
      </w:rPr>
      <w:t xml:space="preserve"> of </w:t>
    </w:r>
    <w:r>
      <w:rPr>
        <w:rStyle w:val="PageNumber"/>
        <w:sz w:val="20"/>
      </w:rPr>
      <w:t>3</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0A36" w14:textId="074DDA61" w:rsidR="00AD437D" w:rsidRPr="00703D68" w:rsidRDefault="00AD437D" w:rsidP="0057060F">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4B49A105"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62B309C4" w14:textId="4DC2A70F" w:rsidR="00AD437D" w:rsidRPr="009065A6" w:rsidRDefault="00AD437D"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B07B3">
      <w:rPr>
        <w:noProof/>
        <w:sz w:val="20"/>
      </w:rPr>
      <w:t>4</w:t>
    </w:r>
    <w:r w:rsidRPr="009065A6">
      <w:rPr>
        <w:sz w:val="20"/>
      </w:rPr>
      <w:fldChar w:fldCharType="end"/>
    </w:r>
    <w:r>
      <w:rPr>
        <w:sz w:val="20"/>
      </w:rPr>
      <w:t xml:space="preserve"> of 4</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92AB7" w14:textId="0E07DB4D" w:rsidR="00AD437D" w:rsidRPr="00703D68" w:rsidRDefault="00AD437D" w:rsidP="0057060F">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34385B4A"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7112F12F" w14:textId="77777777" w:rsidR="00AD437D" w:rsidRPr="00751CD0" w:rsidRDefault="00AD437D" w:rsidP="00562877">
    <w:pPr>
      <w:pStyle w:val="Footer"/>
      <w:tabs>
        <w:tab w:val="clear" w:pos="4320"/>
        <w:tab w:val="clear" w:pos="8640"/>
        <w:tab w:val="right" w:pos="10080"/>
      </w:tabs>
      <w:rPr>
        <w:sz w:val="20"/>
      </w:rPr>
    </w:pPr>
  </w:p>
  <w:p w14:paraId="7EBB86F7" w14:textId="12F89FA4" w:rsidR="00AD437D" w:rsidRPr="009065A6" w:rsidRDefault="00AD437D"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B07B3">
      <w:rPr>
        <w:noProof/>
        <w:sz w:val="20"/>
      </w:rPr>
      <w:t>6</w:t>
    </w:r>
    <w:r w:rsidRPr="009065A6">
      <w:rPr>
        <w:sz w:val="20"/>
      </w:rPr>
      <w:fldChar w:fldCharType="end"/>
    </w:r>
    <w:r>
      <w:rPr>
        <w:sz w:val="20"/>
      </w:rPr>
      <w:t xml:space="preserve"> of 6</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3A545" w14:textId="3EC6BB43" w:rsidR="00AD437D" w:rsidRPr="00703D68" w:rsidRDefault="00AD437D" w:rsidP="0057060F">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3BD818D7"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6C3DC299" w14:textId="5AC0DE0C" w:rsidR="00AD437D" w:rsidRPr="009065A6" w:rsidRDefault="00AD437D">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B07B3">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78E8" w14:textId="77777777" w:rsidR="00AD437D" w:rsidRPr="00703D68" w:rsidRDefault="00AD437D" w:rsidP="00DE0C9C">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431D3DFD" w14:textId="77777777" w:rsidR="00AD437D" w:rsidRPr="00703D68" w:rsidRDefault="00AD437D" w:rsidP="00DE0C9C">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52DFDD4D" w14:textId="52D7B374" w:rsidR="00AD437D" w:rsidRPr="009065A6" w:rsidRDefault="00AD437D">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B07B3">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75561" w14:textId="77777777" w:rsidR="00AD437D" w:rsidRPr="00703D68" w:rsidRDefault="00AD437D" w:rsidP="00DE0C9C">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7D333C95" w14:textId="77777777" w:rsidR="00AD437D" w:rsidRPr="00703D68" w:rsidRDefault="00AD437D" w:rsidP="00DE0C9C">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31A811DF" w14:textId="6EE7075A" w:rsidR="00AD437D" w:rsidRPr="009065A6" w:rsidRDefault="00AD437D">
    <w:pPr>
      <w:pStyle w:val="Footer"/>
      <w:tabs>
        <w:tab w:val="clear" w:pos="4320"/>
        <w:tab w:val="clear" w:pos="8640"/>
      </w:tabs>
      <w:jc w:val="center"/>
      <w:rPr>
        <w:sz w:val="20"/>
      </w:rPr>
    </w:pPr>
    <w:r w:rsidRPr="009065A6">
      <w:rPr>
        <w:sz w:val="20"/>
      </w:rPr>
      <w:t xml:space="preserve">Page </w:t>
    </w:r>
    <w:r>
      <w:rPr>
        <w:sz w:val="20"/>
      </w:rPr>
      <w:t>SSMP</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B07B3">
      <w:rPr>
        <w:noProof/>
        <w:sz w:val="20"/>
      </w:rPr>
      <w:t>18</w:t>
    </w:r>
    <w:r w:rsidRPr="009065A6">
      <w:rPr>
        <w:sz w:val="20"/>
      </w:rPr>
      <w:fldChar w:fldCharType="end"/>
    </w:r>
    <w:r>
      <w:rPr>
        <w:sz w:val="20"/>
      </w:rPr>
      <w:t xml:space="preserve"> of</w:t>
    </w:r>
    <w:r w:rsidRPr="00982E6C">
      <w:rPr>
        <w:sz w:val="20"/>
      </w:rPr>
      <w:t xml:space="preserve"> </w:t>
    </w:r>
    <w:r>
      <w:rPr>
        <w:rStyle w:val="PageNumber"/>
        <w:sz w:val="20"/>
      </w:rPr>
      <w:t>18</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5CA2B" w14:textId="77777777" w:rsidR="00AD437D" w:rsidRPr="00703D68" w:rsidRDefault="00AD437D" w:rsidP="00DE0C9C">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1E5983E1" w14:textId="77777777" w:rsidR="00AD437D" w:rsidRPr="00703D68" w:rsidRDefault="00AD437D" w:rsidP="00DE0C9C">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6B250150" w14:textId="50E06308" w:rsidR="00AD437D" w:rsidRPr="009065A6" w:rsidRDefault="00AD437D">
    <w:pPr>
      <w:pStyle w:val="Footer"/>
      <w:tabs>
        <w:tab w:val="clear" w:pos="4320"/>
        <w:tab w:val="clear" w:pos="8640"/>
      </w:tabs>
      <w:jc w:val="center"/>
      <w:rPr>
        <w:sz w:val="20"/>
      </w:rPr>
    </w:pPr>
    <w:r w:rsidRPr="009065A6">
      <w:rPr>
        <w:sz w:val="20"/>
      </w:rPr>
      <w:t xml:space="preserve">Page </w:t>
    </w:r>
    <w:r>
      <w:rPr>
        <w:sz w:val="20"/>
      </w:rPr>
      <w:t>SSMP</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57604">
      <w:rPr>
        <w:noProof/>
        <w:sz w:val="20"/>
      </w:rPr>
      <w:t>18</w:t>
    </w:r>
    <w:r w:rsidRPr="009065A6">
      <w:rPr>
        <w:sz w:val="20"/>
      </w:rPr>
      <w:fldChar w:fldCharType="end"/>
    </w:r>
    <w:r>
      <w:rPr>
        <w:sz w:val="20"/>
      </w:rPr>
      <w:t xml:space="preserve"> of</w:t>
    </w:r>
    <w:r w:rsidRPr="00982E6C">
      <w:rPr>
        <w:sz w:val="20"/>
      </w:rPr>
      <w:t xml:space="preserve"> </w:t>
    </w:r>
    <w:r>
      <w:rPr>
        <w:rStyle w:val="PageNumber"/>
        <w:sz w:val="20"/>
      </w:rPr>
      <w:t>18</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3C4A9" w14:textId="1A77F431" w:rsidR="00AD437D" w:rsidRPr="00703D68" w:rsidRDefault="00AD437D" w:rsidP="0046291F">
    <w:pPr>
      <w:pBdr>
        <w:top w:val="single" w:sz="8" w:space="1" w:color="auto"/>
      </w:pBdr>
      <w:tabs>
        <w:tab w:val="left" w:pos="7290"/>
      </w:tabs>
      <w:spacing w:before="240"/>
      <w:rPr>
        <w:sz w:val="20"/>
      </w:rPr>
    </w:pPr>
    <w:r w:rsidRPr="00703D68">
      <w:rPr>
        <w:sz w:val="20"/>
      </w:rPr>
      <w:t xml:space="preserve">Continental Palatka, LLC </w:t>
    </w:r>
    <w:r w:rsidRPr="00703D68">
      <w:rPr>
        <w:sz w:val="20"/>
      </w:rPr>
      <w:tab/>
      <w:t>Air Permit No. 1070039-02</w:t>
    </w:r>
    <w:r>
      <w:rPr>
        <w:sz w:val="20"/>
      </w:rPr>
      <w:t>9</w:t>
    </w:r>
    <w:r w:rsidRPr="00703D68">
      <w:rPr>
        <w:sz w:val="20"/>
      </w:rPr>
      <w:t>-AV</w:t>
    </w:r>
  </w:p>
  <w:p w14:paraId="213C6043"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2445AE27" w14:textId="77777777" w:rsidR="00AD437D" w:rsidRPr="009065A6" w:rsidRDefault="00AD437D">
    <w:pPr>
      <w:pStyle w:val="Footer"/>
      <w:tabs>
        <w:tab w:val="clear" w:pos="4320"/>
        <w:tab w:val="clear" w:pos="8640"/>
      </w:tabs>
      <w:jc w:val="center"/>
      <w:rPr>
        <w:sz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B8032" w14:textId="69367F6E" w:rsidR="00AD437D" w:rsidRPr="00703D68" w:rsidRDefault="00AD437D" w:rsidP="0046291F">
    <w:pPr>
      <w:pBdr>
        <w:top w:val="single" w:sz="8" w:space="1" w:color="auto"/>
      </w:pBdr>
      <w:tabs>
        <w:tab w:val="left" w:pos="7290"/>
      </w:tabs>
      <w:spacing w:before="240"/>
      <w:rPr>
        <w:sz w:val="20"/>
      </w:rPr>
    </w:pPr>
    <w:r w:rsidRPr="00703D68">
      <w:rPr>
        <w:sz w:val="20"/>
      </w:rPr>
      <w:t xml:space="preserve">Continental Palatka, LLC </w:t>
    </w:r>
    <w:r w:rsidRPr="00703D68">
      <w:rPr>
        <w:sz w:val="20"/>
      </w:rPr>
      <w:tab/>
      <w:t>Air Permit No. 1070039-02</w:t>
    </w:r>
    <w:r>
      <w:rPr>
        <w:sz w:val="20"/>
      </w:rPr>
      <w:t>9</w:t>
    </w:r>
    <w:r w:rsidRPr="00703D68">
      <w:rPr>
        <w:sz w:val="20"/>
      </w:rPr>
      <w:t>-AV</w:t>
    </w:r>
  </w:p>
  <w:p w14:paraId="7401BB87"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0184212F" w14:textId="77777777" w:rsidR="00AD437D" w:rsidRPr="009065A6" w:rsidRDefault="00AD437D">
    <w:pPr>
      <w:pStyle w:val="Footer"/>
      <w:tabs>
        <w:tab w:val="clear" w:pos="4320"/>
        <w:tab w:val="clear" w:pos="8640"/>
      </w:tabs>
      <w:jc w:val="center"/>
      <w:rPr>
        <w:sz w:val="20"/>
      </w:rPr>
    </w:pPr>
    <w:r>
      <w:rPr>
        <w:sz w:val="20"/>
      </w:rPr>
      <w:t>Page Figure 1 – 1 of 1</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0ADA9" w14:textId="28CA02D0" w:rsidR="00AD437D" w:rsidRPr="00703D68" w:rsidRDefault="00AD437D" w:rsidP="0046291F">
    <w:pPr>
      <w:pBdr>
        <w:top w:val="single" w:sz="8" w:space="1" w:color="auto"/>
      </w:pBdr>
      <w:tabs>
        <w:tab w:val="left" w:pos="10440"/>
      </w:tabs>
      <w:spacing w:before="240"/>
      <w:rPr>
        <w:sz w:val="20"/>
      </w:rPr>
    </w:pPr>
    <w:r w:rsidRPr="00703D68">
      <w:rPr>
        <w:sz w:val="20"/>
      </w:rPr>
      <w:t xml:space="preserve">Continental Palatka, LLC </w:t>
    </w:r>
    <w:r w:rsidRPr="00703D68">
      <w:rPr>
        <w:sz w:val="20"/>
      </w:rPr>
      <w:tab/>
      <w:t>Air Permit No. 1070039-02</w:t>
    </w:r>
    <w:r>
      <w:rPr>
        <w:sz w:val="20"/>
      </w:rPr>
      <w:t>9</w:t>
    </w:r>
    <w:r w:rsidRPr="00703D68">
      <w:rPr>
        <w:sz w:val="20"/>
      </w:rPr>
      <w:t>-AV</w:t>
    </w:r>
  </w:p>
  <w:p w14:paraId="3762FA8C" w14:textId="77777777" w:rsidR="00AD437D" w:rsidRPr="00703D68" w:rsidRDefault="00AD437D" w:rsidP="0046291F">
    <w:pPr>
      <w:pStyle w:val="Footer"/>
      <w:tabs>
        <w:tab w:val="clear" w:pos="4320"/>
        <w:tab w:val="clear" w:pos="8640"/>
        <w:tab w:val="left" w:pos="10080"/>
      </w:tabs>
      <w:rPr>
        <w:sz w:val="20"/>
      </w:rPr>
    </w:pPr>
    <w:r w:rsidRPr="00703D68">
      <w:rPr>
        <w:sz w:val="20"/>
      </w:rPr>
      <w:t>Continental Palatka</w:t>
    </w:r>
    <w:r w:rsidRPr="00703D68">
      <w:rPr>
        <w:sz w:val="20"/>
      </w:rPr>
      <w:tab/>
      <w:t>Title V Air Operation Permit Revision</w:t>
    </w:r>
  </w:p>
  <w:p w14:paraId="6B3291A4" w14:textId="7CFBBEA3" w:rsidR="00AD437D" w:rsidRPr="009065A6" w:rsidRDefault="00AD437D">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B07B3">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542F7" w14:textId="77777777" w:rsidR="00AD437D" w:rsidRPr="00703D68" w:rsidRDefault="00AD437D" w:rsidP="00D64D94">
    <w:pPr>
      <w:pBdr>
        <w:top w:val="single" w:sz="8" w:space="1" w:color="auto"/>
      </w:pBdr>
      <w:tabs>
        <w:tab w:val="left" w:pos="7650"/>
      </w:tabs>
      <w:spacing w:before="240"/>
      <w:rPr>
        <w:sz w:val="20"/>
      </w:rPr>
    </w:pPr>
    <w:r w:rsidRPr="00703D68">
      <w:rPr>
        <w:sz w:val="20"/>
      </w:rPr>
      <w:t xml:space="preserve">Continental Palatka, LLC </w:t>
    </w:r>
    <w:r w:rsidRPr="00703D68">
      <w:rPr>
        <w:sz w:val="20"/>
      </w:rPr>
      <w:tab/>
      <w:t>Permit No. 1070039-02</w:t>
    </w:r>
    <w:r>
      <w:rPr>
        <w:sz w:val="20"/>
      </w:rPr>
      <w:t>9</w:t>
    </w:r>
    <w:r w:rsidRPr="00703D68">
      <w:rPr>
        <w:sz w:val="20"/>
      </w:rPr>
      <w:t>-AV</w:t>
    </w:r>
  </w:p>
  <w:p w14:paraId="69A6CC2E"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3EF3E15E" w14:textId="77777777" w:rsidR="00AD437D" w:rsidRPr="00F8513C" w:rsidRDefault="00AD437D">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Pr>
        <w:rStyle w:val="PageNumber"/>
        <w:noProof/>
        <w:sz w:val="20"/>
      </w:rPr>
      <w:t>1</w:t>
    </w:r>
    <w:r w:rsidRPr="00F8513C">
      <w:rPr>
        <w:rStyle w:val="PageNumber"/>
        <w:sz w:val="20"/>
      </w:rPr>
      <w:fldChar w:fldCharType="end"/>
    </w:r>
    <w:r>
      <w:rPr>
        <w:rStyle w:val="PageNumber"/>
        <w:sz w:val="20"/>
      </w:rPr>
      <w:t xml:space="preserve"> of 2</w:t>
    </w:r>
  </w:p>
  <w:p w14:paraId="2D19B921" w14:textId="77777777" w:rsidR="00AD437D" w:rsidRDefault="00AD437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29C37" w14:textId="65F8DE1C" w:rsidR="00AD437D" w:rsidRPr="00703D68" w:rsidRDefault="00AD437D" w:rsidP="0046291F">
    <w:pPr>
      <w:pBdr>
        <w:top w:val="single" w:sz="8" w:space="1" w:color="auto"/>
      </w:pBdr>
      <w:tabs>
        <w:tab w:val="left" w:pos="10440"/>
      </w:tabs>
      <w:spacing w:before="240"/>
      <w:rPr>
        <w:sz w:val="20"/>
      </w:rPr>
    </w:pPr>
    <w:r w:rsidRPr="00703D68">
      <w:rPr>
        <w:sz w:val="20"/>
      </w:rPr>
      <w:t xml:space="preserve">Continental Palatka, LLC </w:t>
    </w:r>
    <w:r w:rsidRPr="00703D68">
      <w:rPr>
        <w:sz w:val="20"/>
      </w:rPr>
      <w:tab/>
      <w:t>Air Permit No. 1070039-02</w:t>
    </w:r>
    <w:r>
      <w:rPr>
        <w:sz w:val="20"/>
      </w:rPr>
      <w:t>9</w:t>
    </w:r>
    <w:r w:rsidRPr="00703D68">
      <w:rPr>
        <w:sz w:val="20"/>
      </w:rPr>
      <w:t>-AV</w:t>
    </w:r>
  </w:p>
  <w:p w14:paraId="770FABB1" w14:textId="77777777" w:rsidR="00AD437D" w:rsidRPr="00703D68" w:rsidRDefault="00AD437D" w:rsidP="0046291F">
    <w:pPr>
      <w:pStyle w:val="Footer"/>
      <w:tabs>
        <w:tab w:val="clear" w:pos="4320"/>
        <w:tab w:val="clear" w:pos="8640"/>
        <w:tab w:val="left" w:pos="10080"/>
      </w:tabs>
      <w:rPr>
        <w:sz w:val="20"/>
      </w:rPr>
    </w:pPr>
    <w:r w:rsidRPr="00703D68">
      <w:rPr>
        <w:sz w:val="20"/>
      </w:rPr>
      <w:t>Continental Palatka</w:t>
    </w:r>
    <w:r w:rsidRPr="00703D68">
      <w:rPr>
        <w:sz w:val="20"/>
      </w:rPr>
      <w:tab/>
      <w:t>Title V Air Operation Permit Revision</w:t>
    </w:r>
  </w:p>
  <w:p w14:paraId="2F3A8A9B" w14:textId="774DC5F8" w:rsidR="00AD437D" w:rsidRPr="009065A6" w:rsidRDefault="00AD437D">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B07B3">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4E9CD" w14:textId="65659941" w:rsidR="00AD437D" w:rsidRPr="00703D68" w:rsidRDefault="00AD437D" w:rsidP="0046291F">
    <w:pPr>
      <w:pBdr>
        <w:top w:val="single" w:sz="8" w:space="1" w:color="auto"/>
      </w:pBdr>
      <w:tabs>
        <w:tab w:val="left" w:pos="10440"/>
      </w:tabs>
      <w:spacing w:before="240"/>
      <w:rPr>
        <w:sz w:val="20"/>
      </w:rPr>
    </w:pPr>
    <w:r w:rsidRPr="00703D68">
      <w:rPr>
        <w:sz w:val="20"/>
      </w:rPr>
      <w:t>Continental Palatka,</w:t>
    </w:r>
    <w:r>
      <w:rPr>
        <w:sz w:val="20"/>
      </w:rPr>
      <w:t xml:space="preserve"> LLC </w:t>
    </w:r>
    <w:r>
      <w:rPr>
        <w:sz w:val="20"/>
      </w:rPr>
      <w:tab/>
      <w:t>Air Permit No. 1070039-029</w:t>
    </w:r>
    <w:r w:rsidRPr="00703D68">
      <w:rPr>
        <w:sz w:val="20"/>
      </w:rPr>
      <w:t>-AV</w:t>
    </w:r>
  </w:p>
  <w:p w14:paraId="238A2ACD" w14:textId="77777777" w:rsidR="00AD437D" w:rsidRPr="00703D68" w:rsidRDefault="00AD437D" w:rsidP="0046291F">
    <w:pPr>
      <w:pStyle w:val="Footer"/>
      <w:tabs>
        <w:tab w:val="clear" w:pos="4320"/>
        <w:tab w:val="clear" w:pos="8640"/>
        <w:tab w:val="left" w:pos="10080"/>
      </w:tabs>
      <w:rPr>
        <w:sz w:val="20"/>
      </w:rPr>
    </w:pPr>
    <w:r w:rsidRPr="00703D68">
      <w:rPr>
        <w:sz w:val="20"/>
      </w:rPr>
      <w:t>Continental Palatka</w:t>
    </w:r>
    <w:r w:rsidRPr="00703D68">
      <w:rPr>
        <w:sz w:val="20"/>
      </w:rPr>
      <w:tab/>
      <w:t>Title V Air Operation Permit Revision</w:t>
    </w:r>
  </w:p>
  <w:p w14:paraId="0698BF56" w14:textId="03020B96" w:rsidR="00AD437D" w:rsidRPr="009065A6" w:rsidRDefault="00AD437D">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B07B3">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56905" w14:textId="2952743B" w:rsidR="00AD437D" w:rsidRPr="00703D68" w:rsidRDefault="00AD437D" w:rsidP="00D64D94">
    <w:pPr>
      <w:pBdr>
        <w:top w:val="single" w:sz="8" w:space="1" w:color="auto"/>
      </w:pBdr>
      <w:tabs>
        <w:tab w:val="left" w:pos="7650"/>
      </w:tabs>
      <w:spacing w:before="240"/>
      <w:rPr>
        <w:sz w:val="20"/>
      </w:rPr>
    </w:pPr>
    <w:r w:rsidRPr="00703D68">
      <w:rPr>
        <w:sz w:val="20"/>
      </w:rPr>
      <w:t xml:space="preserve">Continental Palatka, LLC </w:t>
    </w:r>
    <w:r w:rsidRPr="00703D68">
      <w:rPr>
        <w:sz w:val="20"/>
      </w:rPr>
      <w:tab/>
      <w:t>Permit No. 1070039-02</w:t>
    </w:r>
    <w:r>
      <w:rPr>
        <w:sz w:val="20"/>
      </w:rPr>
      <w:t>9</w:t>
    </w:r>
    <w:r w:rsidRPr="00703D68">
      <w:rPr>
        <w:sz w:val="20"/>
      </w:rPr>
      <w:t>-AV</w:t>
    </w:r>
  </w:p>
  <w:p w14:paraId="466AE817"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0E569D30" w14:textId="0BAEAAE6" w:rsidR="00AD437D" w:rsidRPr="00F8513C" w:rsidRDefault="00AD437D">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Pr>
        <w:rStyle w:val="PageNumber"/>
        <w:noProof/>
        <w:sz w:val="20"/>
      </w:rPr>
      <w:t>1</w:t>
    </w:r>
    <w:r w:rsidRPr="00F8513C">
      <w:rPr>
        <w:rStyle w:val="PageNumber"/>
        <w:sz w:val="20"/>
      </w:rPr>
      <w:fldChar w:fldCharType="end"/>
    </w:r>
    <w:r>
      <w:rPr>
        <w:rStyle w:val="PageNumber"/>
        <w:sz w:val="20"/>
      </w:rPr>
      <w:t xml:space="preserve"> of 2</w:t>
    </w:r>
  </w:p>
  <w:p w14:paraId="2BD90451" w14:textId="77777777" w:rsidR="00AD437D" w:rsidRDefault="00AD437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58958" w14:textId="4B6B675F" w:rsidR="00AD437D" w:rsidRPr="00703D68" w:rsidRDefault="00AD437D" w:rsidP="00BF71D7">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13C2D601"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3498A075" w14:textId="6483C1B5" w:rsidR="00AD437D" w:rsidRPr="009065A6" w:rsidRDefault="00AD437D">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4659B">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DDE14" w14:textId="444D386E" w:rsidR="00AD437D" w:rsidRPr="00703D68" w:rsidRDefault="00AD437D" w:rsidP="00BD6291">
    <w:pPr>
      <w:pBdr>
        <w:top w:val="single" w:sz="8" w:space="1" w:color="auto"/>
      </w:pBdr>
      <w:tabs>
        <w:tab w:val="left" w:pos="7650"/>
      </w:tabs>
      <w:spacing w:before="240"/>
      <w:rPr>
        <w:sz w:val="20"/>
      </w:rPr>
    </w:pPr>
    <w:r w:rsidRPr="00703D68">
      <w:rPr>
        <w:sz w:val="20"/>
      </w:rPr>
      <w:t xml:space="preserve">Continental Palatka, LLC </w:t>
    </w:r>
    <w:r w:rsidRPr="00703D68">
      <w:rPr>
        <w:sz w:val="20"/>
      </w:rPr>
      <w:tab/>
      <w:t>Permit No. 1070039-02</w:t>
    </w:r>
    <w:r>
      <w:rPr>
        <w:sz w:val="20"/>
      </w:rPr>
      <w:t>9</w:t>
    </w:r>
    <w:r w:rsidRPr="00703D68">
      <w:rPr>
        <w:sz w:val="20"/>
      </w:rPr>
      <w:t>-AV</w:t>
    </w:r>
  </w:p>
  <w:p w14:paraId="53DD8925"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74E32F26" w14:textId="60118008" w:rsidR="00AD437D" w:rsidRPr="009065A6" w:rsidRDefault="00AD437D">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4659B">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A4AAF" w14:textId="2F5F2D9A" w:rsidR="00AD437D" w:rsidRPr="00703D68" w:rsidRDefault="00AD437D" w:rsidP="00E960F9">
    <w:pPr>
      <w:pBdr>
        <w:top w:val="single" w:sz="8" w:space="1" w:color="auto"/>
      </w:pBdr>
      <w:tabs>
        <w:tab w:val="left" w:pos="7650"/>
      </w:tabs>
      <w:spacing w:before="240"/>
      <w:rPr>
        <w:sz w:val="20"/>
      </w:rPr>
    </w:pPr>
    <w:r w:rsidRPr="00703D68">
      <w:rPr>
        <w:sz w:val="20"/>
      </w:rPr>
      <w:t>Conti</w:t>
    </w:r>
    <w:r>
      <w:rPr>
        <w:sz w:val="20"/>
      </w:rPr>
      <w:t xml:space="preserve">nental Palatka, LLC </w:t>
    </w:r>
    <w:r>
      <w:rPr>
        <w:sz w:val="20"/>
      </w:rPr>
      <w:tab/>
    </w:r>
    <w:r w:rsidRPr="00703D68">
      <w:rPr>
        <w:sz w:val="20"/>
      </w:rPr>
      <w:t>Permit No. 1070039-02</w:t>
    </w:r>
    <w:r>
      <w:rPr>
        <w:sz w:val="20"/>
      </w:rPr>
      <w:t>9</w:t>
    </w:r>
    <w:r w:rsidRPr="00703D68">
      <w:rPr>
        <w:sz w:val="20"/>
      </w:rPr>
      <w:t>-AV</w:t>
    </w:r>
  </w:p>
  <w:p w14:paraId="0E000839"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324834B8" w14:textId="243A0FE6" w:rsidR="00AD437D" w:rsidRPr="009065A6" w:rsidRDefault="00AD437D">
    <w:pPr>
      <w:pStyle w:val="Footer"/>
      <w:tabs>
        <w:tab w:val="clear" w:pos="4320"/>
        <w:tab w:val="clear" w:pos="8640"/>
      </w:tabs>
      <w:jc w:val="center"/>
      <w:rPr>
        <w:sz w:val="20"/>
      </w:rPr>
    </w:pPr>
    <w:r w:rsidRPr="009065A6">
      <w:rPr>
        <w:sz w:val="20"/>
      </w:rPr>
      <w:t xml:space="preserve">Page </w:t>
    </w:r>
    <w:r>
      <w:rPr>
        <w:sz w:val="20"/>
      </w:rPr>
      <w:t xml:space="preserve">NESHAP </w:t>
    </w:r>
    <w:r w:rsidRPr="00FE75F2">
      <w:rPr>
        <w:sz w:val="20"/>
      </w:rPr>
      <w:t>Subpart A</w:t>
    </w:r>
    <w:r>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4659B">
      <w:rPr>
        <w:rStyle w:val="PageNumber"/>
        <w:noProof/>
        <w:sz w:val="20"/>
      </w:rPr>
      <w:t>67</w:t>
    </w:r>
    <w:r w:rsidRPr="005F4DB6">
      <w:rPr>
        <w:rStyle w:val="PageNumber"/>
        <w:sz w:val="20"/>
      </w:rPr>
      <w:fldChar w:fldCharType="end"/>
    </w:r>
    <w:r w:rsidRPr="005F4DB6">
      <w:rPr>
        <w:rStyle w:val="PageNumber"/>
        <w:sz w:val="20"/>
      </w:rPr>
      <w:t xml:space="preserve"> of </w:t>
    </w:r>
    <w:r>
      <w:rPr>
        <w:rStyle w:val="PageNumber"/>
        <w:sz w:val="20"/>
      </w:rPr>
      <w:t>67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8217E" w14:textId="77777777" w:rsidR="00AD437D" w:rsidRPr="00703D68" w:rsidRDefault="00AD437D" w:rsidP="00E960F9">
    <w:pPr>
      <w:pBdr>
        <w:top w:val="single" w:sz="8" w:space="1" w:color="auto"/>
      </w:pBdr>
      <w:tabs>
        <w:tab w:val="left" w:pos="7650"/>
      </w:tabs>
      <w:spacing w:before="240"/>
      <w:rPr>
        <w:sz w:val="20"/>
      </w:rPr>
    </w:pPr>
    <w:r w:rsidRPr="00703D68">
      <w:rPr>
        <w:sz w:val="20"/>
      </w:rPr>
      <w:t>Conti</w:t>
    </w:r>
    <w:r>
      <w:rPr>
        <w:sz w:val="20"/>
      </w:rPr>
      <w:t xml:space="preserve">nental Palatka, LLC </w:t>
    </w:r>
    <w:r>
      <w:rPr>
        <w:sz w:val="20"/>
      </w:rPr>
      <w:tab/>
    </w:r>
    <w:r w:rsidRPr="00703D68">
      <w:rPr>
        <w:sz w:val="20"/>
      </w:rPr>
      <w:t>Permit No. 1070039-02</w:t>
    </w:r>
    <w:r>
      <w:rPr>
        <w:sz w:val="20"/>
      </w:rPr>
      <w:t>9</w:t>
    </w:r>
    <w:r w:rsidRPr="00703D68">
      <w:rPr>
        <w:sz w:val="20"/>
      </w:rPr>
      <w:t>-AV</w:t>
    </w:r>
  </w:p>
  <w:p w14:paraId="31F9DADB"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594DD59B" w14:textId="038CED62" w:rsidR="00AD437D" w:rsidRPr="009065A6" w:rsidRDefault="00AD437D">
    <w:pPr>
      <w:pStyle w:val="Footer"/>
      <w:tabs>
        <w:tab w:val="clear" w:pos="4320"/>
        <w:tab w:val="clear" w:pos="8640"/>
      </w:tabs>
      <w:jc w:val="center"/>
      <w:rPr>
        <w:sz w:val="20"/>
      </w:rPr>
    </w:pPr>
    <w:r w:rsidRPr="009065A6">
      <w:rPr>
        <w:sz w:val="20"/>
      </w:rPr>
      <w:t xml:space="preserve">Page </w:t>
    </w:r>
    <w:r>
      <w:rPr>
        <w:sz w:val="20"/>
      </w:rPr>
      <w:t xml:space="preserve">NESHAP </w:t>
    </w:r>
    <w:r w:rsidRPr="00FE75F2">
      <w:rPr>
        <w:sz w:val="20"/>
      </w:rPr>
      <w:t xml:space="preserve">Subpart </w:t>
    </w:r>
    <w:r>
      <w:rPr>
        <w:sz w:val="20"/>
      </w:rPr>
      <w:t>ZZZZ-</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4659B">
      <w:rPr>
        <w:rStyle w:val="PageNumber"/>
        <w:noProof/>
        <w:sz w:val="20"/>
      </w:rPr>
      <w:t>48</w:t>
    </w:r>
    <w:r w:rsidRPr="005F4DB6">
      <w:rPr>
        <w:rStyle w:val="PageNumber"/>
        <w:sz w:val="20"/>
      </w:rPr>
      <w:fldChar w:fldCharType="end"/>
    </w:r>
    <w:r w:rsidRPr="005F4DB6">
      <w:rPr>
        <w:rStyle w:val="PageNumber"/>
        <w:sz w:val="20"/>
      </w:rPr>
      <w:t xml:space="preserve"> of </w:t>
    </w:r>
    <w:r w:rsidR="00707FAA">
      <w:rPr>
        <w:rStyle w:val="PageNumber"/>
        <w:sz w:val="20"/>
      </w:rPr>
      <w:t>55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E5637" w14:textId="70389C5A" w:rsidR="00AD437D" w:rsidRPr="00703D68" w:rsidRDefault="00AD437D" w:rsidP="009C17DC">
    <w:pPr>
      <w:pBdr>
        <w:top w:val="single" w:sz="8" w:space="1" w:color="auto"/>
      </w:pBdr>
      <w:tabs>
        <w:tab w:val="left" w:pos="7650"/>
      </w:tabs>
      <w:spacing w:before="240"/>
      <w:rPr>
        <w:sz w:val="20"/>
      </w:rPr>
    </w:pPr>
    <w:r w:rsidRPr="00703D68">
      <w:rPr>
        <w:sz w:val="20"/>
      </w:rPr>
      <w:t>Continen</w:t>
    </w:r>
    <w:r>
      <w:rPr>
        <w:sz w:val="20"/>
      </w:rPr>
      <w:t xml:space="preserve">tal Palatka, LLC </w:t>
    </w:r>
    <w:r>
      <w:rPr>
        <w:sz w:val="20"/>
      </w:rPr>
      <w:tab/>
    </w:r>
    <w:r w:rsidRPr="00703D68">
      <w:rPr>
        <w:sz w:val="20"/>
      </w:rPr>
      <w:t>Permit No. 1070039-02</w:t>
    </w:r>
    <w:r>
      <w:rPr>
        <w:sz w:val="20"/>
      </w:rPr>
      <w:t>9</w:t>
    </w:r>
    <w:r w:rsidRPr="00703D68">
      <w:rPr>
        <w:sz w:val="20"/>
      </w:rPr>
      <w:t>-AV</w:t>
    </w:r>
  </w:p>
  <w:p w14:paraId="1C0E451D"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6A7E27CC" w14:textId="048CF772" w:rsidR="00AD437D" w:rsidRPr="009065A6" w:rsidRDefault="00AD437D">
    <w:pPr>
      <w:pStyle w:val="Footer"/>
      <w:tabs>
        <w:tab w:val="clear" w:pos="4320"/>
        <w:tab w:val="clear" w:pos="8640"/>
      </w:tabs>
      <w:jc w:val="center"/>
      <w:rPr>
        <w:sz w:val="20"/>
      </w:rPr>
    </w:pPr>
    <w:r w:rsidRPr="009065A6">
      <w:rPr>
        <w:sz w:val="20"/>
      </w:rPr>
      <w:t xml:space="preserve">Page </w:t>
    </w:r>
    <w:r>
      <w:rPr>
        <w:sz w:val="20"/>
      </w:rPr>
      <w:t xml:space="preserve">NSPS </w:t>
    </w:r>
    <w:r w:rsidRPr="00FE75F2">
      <w:rPr>
        <w:sz w:val="20"/>
      </w:rPr>
      <w:t>Subpart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4659B">
      <w:rPr>
        <w:rStyle w:val="PageNumber"/>
        <w:noProof/>
        <w:sz w:val="20"/>
      </w:rPr>
      <w:t>47</w:t>
    </w:r>
    <w:r w:rsidRPr="005F4DB6">
      <w:rPr>
        <w:rStyle w:val="PageNumber"/>
        <w:sz w:val="20"/>
      </w:rPr>
      <w:fldChar w:fldCharType="end"/>
    </w:r>
    <w:r w:rsidRPr="005F4DB6">
      <w:rPr>
        <w:rStyle w:val="PageNumber"/>
        <w:sz w:val="20"/>
      </w:rPr>
      <w:t xml:space="preserve"> of </w:t>
    </w:r>
    <w:r>
      <w:rPr>
        <w:rStyle w:val="PageNumber"/>
        <w:sz w:val="20"/>
      </w:rPr>
      <w:t>86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AA74F" w14:textId="7C1AEBF5" w:rsidR="00AD437D" w:rsidRPr="00703D68" w:rsidRDefault="00AD437D" w:rsidP="006E23DC">
    <w:pPr>
      <w:pBdr>
        <w:top w:val="single" w:sz="8" w:space="1" w:color="auto"/>
      </w:pBdr>
      <w:tabs>
        <w:tab w:val="left" w:pos="7650"/>
      </w:tabs>
      <w:spacing w:before="240"/>
      <w:rPr>
        <w:sz w:val="20"/>
      </w:rPr>
    </w:pPr>
    <w:r w:rsidRPr="00703D68">
      <w:rPr>
        <w:sz w:val="20"/>
      </w:rPr>
      <w:t>C</w:t>
    </w:r>
    <w:r>
      <w:rPr>
        <w:sz w:val="20"/>
      </w:rPr>
      <w:t xml:space="preserve">ontinental Palatka, LLC </w:t>
    </w:r>
    <w:r>
      <w:rPr>
        <w:sz w:val="20"/>
      </w:rPr>
      <w:tab/>
    </w:r>
    <w:r w:rsidRPr="00703D68">
      <w:rPr>
        <w:sz w:val="20"/>
      </w:rPr>
      <w:t>Permit No. 1070039-02</w:t>
    </w:r>
    <w:r>
      <w:rPr>
        <w:sz w:val="20"/>
      </w:rPr>
      <w:t>9</w:t>
    </w:r>
    <w:r w:rsidRPr="00703D68">
      <w:rPr>
        <w:sz w:val="20"/>
      </w:rPr>
      <w:t>-AV</w:t>
    </w:r>
  </w:p>
  <w:p w14:paraId="3BF163EE" w14:textId="77777777" w:rsidR="00AD437D" w:rsidRPr="00703D68" w:rsidRDefault="00AD437D" w:rsidP="0046291F">
    <w:pPr>
      <w:pStyle w:val="Footer"/>
      <w:tabs>
        <w:tab w:val="clear" w:pos="4320"/>
        <w:tab w:val="clear" w:pos="8640"/>
        <w:tab w:val="right" w:pos="10080"/>
      </w:tabs>
      <w:rPr>
        <w:sz w:val="20"/>
      </w:rPr>
    </w:pPr>
    <w:r w:rsidRPr="00703D68">
      <w:rPr>
        <w:sz w:val="20"/>
      </w:rPr>
      <w:t>Continental Palatka</w:t>
    </w:r>
    <w:r w:rsidRPr="00703D68">
      <w:rPr>
        <w:sz w:val="20"/>
      </w:rPr>
      <w:tab/>
      <w:t>Title V Air Operation Permit Revision</w:t>
    </w:r>
  </w:p>
  <w:p w14:paraId="36938052" w14:textId="4207578D" w:rsidR="00AD437D" w:rsidRPr="009065A6" w:rsidRDefault="00AD437D">
    <w:pPr>
      <w:pStyle w:val="Footer"/>
      <w:tabs>
        <w:tab w:val="clear" w:pos="4320"/>
        <w:tab w:val="clear" w:pos="8640"/>
      </w:tabs>
      <w:jc w:val="center"/>
      <w:rPr>
        <w:sz w:val="20"/>
      </w:rPr>
    </w:pPr>
    <w:r w:rsidRPr="009065A6">
      <w:rPr>
        <w:sz w:val="20"/>
      </w:rPr>
      <w:t xml:space="preserve">Page </w:t>
    </w:r>
    <w:r>
      <w:rPr>
        <w:sz w:val="20"/>
      </w:rPr>
      <w:t xml:space="preserve">NSPS </w:t>
    </w:r>
    <w:r w:rsidRPr="00FE75F2">
      <w:rPr>
        <w:sz w:val="20"/>
      </w:rPr>
      <w:t xml:space="preserve">Subpart </w:t>
    </w:r>
    <w:r>
      <w:rPr>
        <w:sz w:val="20"/>
      </w:rPr>
      <w:t>OOO</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B07B3">
      <w:rPr>
        <w:rStyle w:val="PageNumber"/>
        <w:noProof/>
        <w:sz w:val="20"/>
      </w:rPr>
      <w:t>12</w:t>
    </w:r>
    <w:r w:rsidRPr="005F4DB6">
      <w:rPr>
        <w:rStyle w:val="PageNumber"/>
        <w:sz w:val="20"/>
      </w:rPr>
      <w:fldChar w:fldCharType="end"/>
    </w:r>
    <w:r w:rsidRPr="005F4DB6">
      <w:rPr>
        <w:rStyle w:val="PageNumber"/>
        <w:sz w:val="20"/>
      </w:rPr>
      <w:t xml:space="preserve"> of </w:t>
    </w:r>
    <w:r>
      <w:rPr>
        <w:rStyle w:val="PageNumber"/>
        <w:sz w:val="20"/>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6F6F6" w14:textId="77777777" w:rsidR="00AD437D" w:rsidRDefault="00AD437D">
      <w:r>
        <w:separator/>
      </w:r>
    </w:p>
  </w:footnote>
  <w:footnote w:type="continuationSeparator" w:id="0">
    <w:p w14:paraId="5A47515C" w14:textId="77777777" w:rsidR="00AD437D" w:rsidRDefault="00AD4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27D50" w14:textId="7820FD5D" w:rsidR="00AD437D" w:rsidRDefault="003A78C2">
    <w:pPr>
      <w:pStyle w:val="Header"/>
    </w:pPr>
    <w:r>
      <w:rPr>
        <w:noProof/>
      </w:rPr>
      <w:pict w14:anchorId="1B6120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13" o:spid="_x0000_s56322" type="#_x0000_t136" style="position:absolute;margin-left:0;margin-top:0;width:507.6pt;height:203pt;rotation:315;z-index:-25165516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7E64" w14:textId="7FE23E3D" w:rsidR="00AD437D" w:rsidRDefault="003A78C2">
    <w:pPr>
      <w:pStyle w:val="Header"/>
    </w:pPr>
    <w:r>
      <w:rPr>
        <w:noProof/>
      </w:rPr>
      <w:pict w14:anchorId="17B7C3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19" o:spid="_x0000_s56325" type="#_x0000_t136" style="position:absolute;margin-left:0;margin-top:0;width:507.6pt;height:203pt;rotation:315;z-index:-25164902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4360" w14:textId="59673CB9" w:rsidR="00AD437D" w:rsidRPr="00784C5C" w:rsidRDefault="003A78C2">
    <w:pPr>
      <w:pStyle w:val="Header"/>
      <w:pBdr>
        <w:bottom w:val="single" w:sz="4" w:space="1" w:color="auto"/>
      </w:pBdr>
      <w:tabs>
        <w:tab w:val="clear" w:pos="8640"/>
      </w:tabs>
      <w:jc w:val="center"/>
      <w:rPr>
        <w:b/>
        <w:caps/>
        <w:sz w:val="20"/>
      </w:rPr>
    </w:pPr>
    <w:r>
      <w:rPr>
        <w:noProof/>
      </w:rPr>
      <w:pict w14:anchorId="1FF6C8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20" o:spid="_x0000_s56326"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APPENDIX a</w:t>
    </w:r>
  </w:p>
  <w:p w14:paraId="43C1A7A5" w14:textId="77777777" w:rsidR="00AD437D" w:rsidRDefault="00AD437D"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4826" w14:textId="7F4C4CEE" w:rsidR="00AD437D" w:rsidRDefault="003A78C2">
    <w:pPr>
      <w:pStyle w:val="Header"/>
    </w:pPr>
    <w:r>
      <w:rPr>
        <w:noProof/>
      </w:rPr>
      <w:pict w14:anchorId="0F4FB1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18" o:spid="_x0000_s56324" type="#_x0000_t136" style="position:absolute;margin-left:0;margin-top:0;width:507.6pt;height:203pt;rotation:315;z-index:-25165107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5111" w14:textId="01082172" w:rsidR="00AD437D" w:rsidRDefault="003A78C2">
    <w:pPr>
      <w:pStyle w:val="Header"/>
    </w:pPr>
    <w:r>
      <w:rPr>
        <w:noProof/>
      </w:rPr>
      <w:pict w14:anchorId="77E401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22" o:spid="_x0000_s56328" type="#_x0000_t136" style="position:absolute;margin-left:0;margin-top:0;width:507.6pt;height:203pt;rotation:315;z-index:-25164288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8111C" w14:textId="2858C5F7" w:rsidR="00AD437D" w:rsidRPr="00784C5C" w:rsidRDefault="003A78C2">
    <w:pPr>
      <w:pStyle w:val="Header"/>
      <w:pBdr>
        <w:bottom w:val="single" w:sz="4" w:space="1" w:color="auto"/>
      </w:pBdr>
      <w:tabs>
        <w:tab w:val="clear" w:pos="8640"/>
      </w:tabs>
      <w:jc w:val="center"/>
      <w:rPr>
        <w:b/>
        <w:caps/>
        <w:sz w:val="20"/>
      </w:rPr>
    </w:pPr>
    <w:r>
      <w:rPr>
        <w:noProof/>
      </w:rPr>
      <w:pict w14:anchorId="7FE251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23" o:spid="_x0000_s56329"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APPENDIX I</w:t>
    </w:r>
  </w:p>
  <w:p w14:paraId="4945321E" w14:textId="77777777" w:rsidR="00AD437D" w:rsidRDefault="00AD437D" w:rsidP="00562877">
    <w:pPr>
      <w:pStyle w:val="Heading8"/>
      <w:tabs>
        <w:tab w:val="clear" w:pos="4320"/>
      </w:tabs>
      <w:jc w:val="center"/>
      <w:rPr>
        <w:caps/>
        <w:sz w:val="20"/>
      </w:rPr>
    </w:pPr>
    <w:r>
      <w:rPr>
        <w:caps/>
        <w:sz w:val="20"/>
      </w:rPr>
      <w:t>List of insignificant emissions units and/or activities</w:t>
    </w:r>
  </w:p>
  <w:p w14:paraId="7EA085A8" w14:textId="77777777" w:rsidR="00AD437D" w:rsidRDefault="00AD437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1774A" w14:textId="50C9C1C8" w:rsidR="00AD437D" w:rsidRDefault="003A78C2">
    <w:pPr>
      <w:pStyle w:val="Header"/>
    </w:pPr>
    <w:r>
      <w:rPr>
        <w:noProof/>
      </w:rPr>
      <w:pict w14:anchorId="476D8D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21" o:spid="_x0000_s56327" type="#_x0000_t136" style="position:absolute;margin-left:0;margin-top:0;width:507.6pt;height:203pt;rotation:315;z-index:-25164492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B1A6F" w14:textId="29FFE302" w:rsidR="00AD437D" w:rsidRDefault="003A78C2">
    <w:pPr>
      <w:pStyle w:val="Header"/>
    </w:pPr>
    <w:r>
      <w:rPr>
        <w:noProof/>
      </w:rPr>
      <w:pict w14:anchorId="06F96E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25" o:spid="_x0000_s56331" type="#_x0000_t136" style="position:absolute;margin-left:0;margin-top:0;width:507.6pt;height:203pt;rotation:315;z-index:-25163673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0CA60" w14:textId="5A0DF159" w:rsidR="00AD437D" w:rsidRPr="00EC5448" w:rsidRDefault="003A78C2">
    <w:pPr>
      <w:pStyle w:val="Header"/>
      <w:pBdr>
        <w:bottom w:val="single" w:sz="4" w:space="1" w:color="auto"/>
      </w:pBdr>
      <w:tabs>
        <w:tab w:val="clear" w:pos="8640"/>
      </w:tabs>
      <w:jc w:val="center"/>
      <w:rPr>
        <w:b/>
        <w:caps/>
        <w:sz w:val="20"/>
      </w:rPr>
    </w:pPr>
    <w:r>
      <w:rPr>
        <w:noProof/>
      </w:rPr>
      <w:pict w14:anchorId="7B6B0D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26" o:spid="_x0000_s56332"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sidRPr="00EC5448">
      <w:rPr>
        <w:b/>
        <w:caps/>
        <w:sz w:val="20"/>
      </w:rPr>
      <w:t xml:space="preserve">APPENDIX </w:t>
    </w:r>
    <w:r w:rsidR="00AD437D" w:rsidRPr="00EC5448">
      <w:rPr>
        <w:b/>
        <w:sz w:val="20"/>
      </w:rPr>
      <w:t>NESHAP S</w:t>
    </w:r>
    <w:r w:rsidR="00AD437D">
      <w:rPr>
        <w:b/>
        <w:sz w:val="20"/>
      </w:rPr>
      <w:t>UBPART</w:t>
    </w:r>
    <w:r w:rsidR="00AD437D" w:rsidRPr="00EC5448">
      <w:rPr>
        <w:b/>
        <w:sz w:val="20"/>
      </w:rPr>
      <w:t xml:space="preserve"> A</w:t>
    </w:r>
  </w:p>
  <w:p w14:paraId="27608C0F" w14:textId="29C80869" w:rsidR="00AD437D" w:rsidRPr="00EC5448" w:rsidRDefault="00AD437D" w:rsidP="00562877">
    <w:pPr>
      <w:pStyle w:val="Heading8"/>
      <w:tabs>
        <w:tab w:val="clear" w:pos="4320"/>
      </w:tabs>
      <w:jc w:val="center"/>
      <w:rPr>
        <w:caps/>
        <w:sz w:val="20"/>
      </w:rPr>
    </w:pPr>
    <w:r>
      <w:rPr>
        <w:sz w:val="20"/>
      </w:rPr>
      <w:t xml:space="preserve">NESHAP </w:t>
    </w:r>
    <w:r w:rsidRPr="00EC5448">
      <w:rPr>
        <w:sz w:val="20"/>
      </w:rPr>
      <w:t>Subpart A – General Provisions</w:t>
    </w:r>
  </w:p>
  <w:p w14:paraId="3DE9E45B" w14:textId="77777777" w:rsidR="00AD437D" w:rsidRDefault="00AD437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572F2" w14:textId="6EBD271D" w:rsidR="00AD437D" w:rsidRDefault="003A78C2">
    <w:pPr>
      <w:pStyle w:val="Header"/>
    </w:pPr>
    <w:r>
      <w:rPr>
        <w:noProof/>
      </w:rPr>
      <w:pict w14:anchorId="1A9204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24" o:spid="_x0000_s56330" type="#_x0000_t136" style="position:absolute;margin-left:0;margin-top:0;width:507.6pt;height:203pt;rotation:315;z-index:-25163878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9F73" w14:textId="7B0BFAD4" w:rsidR="00AD437D" w:rsidRPr="00EC5448" w:rsidRDefault="003A78C2">
    <w:pPr>
      <w:pStyle w:val="Header"/>
      <w:pBdr>
        <w:bottom w:val="single" w:sz="4" w:space="1" w:color="auto"/>
      </w:pBdr>
      <w:tabs>
        <w:tab w:val="clear" w:pos="8640"/>
      </w:tabs>
      <w:jc w:val="center"/>
      <w:rPr>
        <w:b/>
        <w:caps/>
        <w:sz w:val="20"/>
      </w:rPr>
    </w:pPr>
    <w:r>
      <w:rPr>
        <w:noProof/>
      </w:rPr>
      <w:pict w14:anchorId="19334E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6384" type="#_x0000_t136" style="position:absolute;left:0;text-align:left;margin-left:0;margin-top:0;width:507.6pt;height:203pt;rotation:315;z-index:-25153638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sidRPr="00EC5448">
      <w:rPr>
        <w:b/>
        <w:caps/>
        <w:sz w:val="20"/>
      </w:rPr>
      <w:t xml:space="preserve">APPENDIX </w:t>
    </w:r>
    <w:r w:rsidR="00AD437D" w:rsidRPr="00EC5448">
      <w:rPr>
        <w:b/>
        <w:sz w:val="20"/>
      </w:rPr>
      <w:t>NESHAP S</w:t>
    </w:r>
    <w:r w:rsidR="00AD437D">
      <w:rPr>
        <w:b/>
        <w:sz w:val="20"/>
      </w:rPr>
      <w:t>UBPART</w:t>
    </w:r>
    <w:r w:rsidR="00AD437D" w:rsidRPr="00EC5448">
      <w:rPr>
        <w:b/>
        <w:sz w:val="20"/>
      </w:rPr>
      <w:t xml:space="preserve"> </w:t>
    </w:r>
    <w:r w:rsidR="00AD437D">
      <w:rPr>
        <w:b/>
        <w:sz w:val="20"/>
      </w:rPr>
      <w:t>ZZZZ</w:t>
    </w:r>
  </w:p>
  <w:p w14:paraId="5CBBF22A" w14:textId="0AA7573B" w:rsidR="00AD437D" w:rsidRPr="00EC5448" w:rsidRDefault="00AD437D" w:rsidP="00562877">
    <w:pPr>
      <w:pStyle w:val="Heading8"/>
      <w:tabs>
        <w:tab w:val="clear" w:pos="4320"/>
      </w:tabs>
      <w:jc w:val="center"/>
      <w:rPr>
        <w:caps/>
        <w:sz w:val="20"/>
      </w:rPr>
    </w:pPr>
    <w:r>
      <w:rPr>
        <w:sz w:val="20"/>
      </w:rPr>
      <w:t xml:space="preserve">NESHAP </w:t>
    </w:r>
    <w:r w:rsidRPr="00EC5448">
      <w:rPr>
        <w:sz w:val="20"/>
      </w:rPr>
      <w:t xml:space="preserve">Subpart </w:t>
    </w:r>
    <w:r>
      <w:rPr>
        <w:sz w:val="20"/>
      </w:rPr>
      <w:t>ZZZZ</w:t>
    </w:r>
    <w:r w:rsidRPr="00EC5448">
      <w:rPr>
        <w:sz w:val="20"/>
      </w:rPr>
      <w:t xml:space="preserve"> – </w:t>
    </w:r>
    <w:r>
      <w:rPr>
        <w:sz w:val="20"/>
      </w:rPr>
      <w:t>National Emissions Standards for Hazardous Air Pollutants for Stationary Reciprocating Internal Combustion Engines</w:t>
    </w:r>
  </w:p>
  <w:p w14:paraId="31462AF9" w14:textId="77777777" w:rsidR="00AD437D" w:rsidRDefault="00AD43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BB2E3" w14:textId="491759F7" w:rsidR="00AD437D" w:rsidRPr="00784C5C" w:rsidRDefault="003A78C2">
    <w:pPr>
      <w:pStyle w:val="Header"/>
      <w:pBdr>
        <w:bottom w:val="single" w:sz="4" w:space="1" w:color="auto"/>
      </w:pBdr>
      <w:tabs>
        <w:tab w:val="clear" w:pos="8640"/>
      </w:tabs>
      <w:jc w:val="center"/>
      <w:rPr>
        <w:b/>
        <w:caps/>
        <w:sz w:val="20"/>
      </w:rPr>
    </w:pPr>
    <w:r>
      <w:rPr>
        <w:noProof/>
      </w:rPr>
      <w:pict w14:anchorId="49CC99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14" o:spid="_x0000_s56323" type="#_x0000_t136" style="position:absolute;left:0;text-align:left;margin-left:0;margin-top:0;width:507.6pt;height:203pt;rotation:315;z-index:-25165312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APPENDIX a</w:t>
    </w:r>
  </w:p>
  <w:p w14:paraId="3ECAA514" w14:textId="77777777" w:rsidR="00AD437D" w:rsidRDefault="00AD437D"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BBA7B" w14:textId="6FA36575" w:rsidR="00AD437D" w:rsidRDefault="003A78C2">
    <w:pPr>
      <w:pStyle w:val="Header"/>
    </w:pPr>
    <w:r>
      <w:rPr>
        <w:noProof/>
      </w:rPr>
      <w:pict w14:anchorId="4BBB68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1" o:spid="_x0000_s56337" type="#_x0000_t136" style="position:absolute;margin-left:0;margin-top:0;width:507.6pt;height:203pt;rotation:315;z-index:-25162444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044D" w14:textId="4AAF5AFF" w:rsidR="00AD437D" w:rsidRPr="00EC5448" w:rsidRDefault="003A78C2">
    <w:pPr>
      <w:pStyle w:val="Header"/>
      <w:pBdr>
        <w:bottom w:val="single" w:sz="4" w:space="1" w:color="auto"/>
      </w:pBdr>
      <w:tabs>
        <w:tab w:val="clear" w:pos="8640"/>
      </w:tabs>
      <w:jc w:val="center"/>
      <w:rPr>
        <w:b/>
        <w:caps/>
        <w:sz w:val="20"/>
      </w:rPr>
    </w:pPr>
    <w:r>
      <w:rPr>
        <w:noProof/>
      </w:rPr>
      <w:pict w14:anchorId="507431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2" o:spid="_x0000_s56338" type="#_x0000_t136" style="position:absolute;left:0;text-align:left;margin-left:0;margin-top:0;width:507.6pt;height:203pt;rotation:315;z-index:-25162240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sidRPr="00EC5448">
      <w:rPr>
        <w:b/>
        <w:caps/>
        <w:sz w:val="20"/>
      </w:rPr>
      <w:t xml:space="preserve">APPENDIX </w:t>
    </w:r>
    <w:r w:rsidR="00AD437D" w:rsidRPr="00EC5448">
      <w:rPr>
        <w:b/>
        <w:sz w:val="20"/>
      </w:rPr>
      <w:t>N</w:t>
    </w:r>
    <w:r w:rsidR="00AD437D">
      <w:rPr>
        <w:b/>
        <w:sz w:val="20"/>
      </w:rPr>
      <w:t>SPS</w:t>
    </w:r>
    <w:r w:rsidR="00AD437D" w:rsidRPr="00EC5448">
      <w:rPr>
        <w:b/>
        <w:sz w:val="20"/>
      </w:rPr>
      <w:t xml:space="preserve"> S</w:t>
    </w:r>
    <w:r w:rsidR="00AD437D">
      <w:rPr>
        <w:b/>
        <w:sz w:val="20"/>
      </w:rPr>
      <w:t>UBPART</w:t>
    </w:r>
    <w:r w:rsidR="00AD437D" w:rsidRPr="00EC5448">
      <w:rPr>
        <w:b/>
        <w:sz w:val="20"/>
      </w:rPr>
      <w:t xml:space="preserve"> </w:t>
    </w:r>
    <w:r w:rsidR="00AD437D">
      <w:rPr>
        <w:b/>
        <w:sz w:val="20"/>
      </w:rPr>
      <w:t>A</w:t>
    </w:r>
  </w:p>
  <w:p w14:paraId="42F104C5" w14:textId="30906989" w:rsidR="00AD437D" w:rsidRPr="00EC5448" w:rsidRDefault="00AD437D" w:rsidP="00562877">
    <w:pPr>
      <w:pStyle w:val="Heading8"/>
      <w:tabs>
        <w:tab w:val="clear" w:pos="4320"/>
      </w:tabs>
      <w:jc w:val="center"/>
      <w:rPr>
        <w:caps/>
        <w:sz w:val="20"/>
      </w:rPr>
    </w:pPr>
    <w:r>
      <w:rPr>
        <w:szCs w:val="22"/>
      </w:rPr>
      <w:t>NSPS Subpart A - General Provisions</w:t>
    </w:r>
  </w:p>
  <w:p w14:paraId="3350CAB7" w14:textId="77777777" w:rsidR="00AD437D" w:rsidRDefault="00AD437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E855C" w14:textId="7F398410" w:rsidR="00AD437D" w:rsidRDefault="003A78C2">
    <w:pPr>
      <w:pStyle w:val="Header"/>
    </w:pPr>
    <w:r>
      <w:rPr>
        <w:noProof/>
      </w:rPr>
      <w:pict w14:anchorId="4385CD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0" o:spid="_x0000_s56336" type="#_x0000_t136" style="position:absolute;margin-left:0;margin-top:0;width:507.6pt;height:203pt;rotation:315;z-index:-25162649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62A7E" w14:textId="3B118AA0" w:rsidR="00AD437D" w:rsidRDefault="003A78C2">
    <w:pPr>
      <w:pStyle w:val="Header"/>
    </w:pPr>
    <w:r>
      <w:rPr>
        <w:noProof/>
      </w:rPr>
      <w:pict w14:anchorId="68846B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4" o:spid="_x0000_s56340" type="#_x0000_t136" style="position:absolute;margin-left:0;margin-top:0;width:507.6pt;height:203pt;rotation:315;z-index:-25161830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D1B7C" w14:textId="3CE96BE0" w:rsidR="00AD437D" w:rsidRPr="00EC5448" w:rsidRDefault="003A78C2">
    <w:pPr>
      <w:pStyle w:val="Header"/>
      <w:pBdr>
        <w:bottom w:val="single" w:sz="4" w:space="1" w:color="auto"/>
      </w:pBdr>
      <w:tabs>
        <w:tab w:val="clear" w:pos="8640"/>
      </w:tabs>
      <w:jc w:val="center"/>
      <w:rPr>
        <w:b/>
        <w:caps/>
        <w:sz w:val="20"/>
      </w:rPr>
    </w:pPr>
    <w:r>
      <w:rPr>
        <w:noProof/>
      </w:rPr>
      <w:pict w14:anchorId="1135A7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5" o:spid="_x0000_s56341" type="#_x0000_t136" style="position:absolute;left:0;text-align:left;margin-left:0;margin-top:0;width:507.6pt;height:203pt;rotation:315;z-index:-25161625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sidRPr="00EC5448">
      <w:rPr>
        <w:b/>
        <w:caps/>
        <w:sz w:val="20"/>
      </w:rPr>
      <w:t xml:space="preserve">APPENDIX </w:t>
    </w:r>
    <w:r w:rsidR="00AD437D" w:rsidRPr="00EC5448">
      <w:rPr>
        <w:b/>
        <w:sz w:val="20"/>
      </w:rPr>
      <w:t>N</w:t>
    </w:r>
    <w:r w:rsidR="00AD437D">
      <w:rPr>
        <w:b/>
        <w:sz w:val="20"/>
      </w:rPr>
      <w:t>SPS</w:t>
    </w:r>
    <w:r w:rsidR="00AD437D" w:rsidRPr="00EC5448">
      <w:rPr>
        <w:b/>
        <w:sz w:val="20"/>
      </w:rPr>
      <w:t xml:space="preserve"> Subpart </w:t>
    </w:r>
    <w:r w:rsidR="00AD437D">
      <w:rPr>
        <w:b/>
        <w:sz w:val="20"/>
      </w:rPr>
      <w:t>OOO</w:t>
    </w:r>
  </w:p>
  <w:p w14:paraId="59B441DB" w14:textId="7CEB2743" w:rsidR="00AD437D" w:rsidRPr="006E23DC" w:rsidRDefault="00AD437D" w:rsidP="006E23DC">
    <w:pPr>
      <w:jc w:val="center"/>
      <w:rPr>
        <w:b/>
      </w:rPr>
    </w:pPr>
    <w:r>
      <w:rPr>
        <w:b/>
      </w:rPr>
      <w:t xml:space="preserve">NSPS </w:t>
    </w:r>
    <w:r w:rsidRPr="006E23DC">
      <w:rPr>
        <w:b/>
      </w:rPr>
      <w:t>Subpart OOO – Standards of Performance for Nonmetallic Mineral Processing Plants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5262" w14:textId="74A7154B" w:rsidR="00AD437D" w:rsidRDefault="003A78C2">
    <w:pPr>
      <w:pStyle w:val="Header"/>
    </w:pPr>
    <w:r>
      <w:rPr>
        <w:noProof/>
      </w:rPr>
      <w:pict w14:anchorId="456953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3" o:spid="_x0000_s56339" type="#_x0000_t136" style="position:absolute;margin-left:0;margin-top:0;width:507.6pt;height:203pt;rotation:315;z-index:-25162035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F2765" w14:textId="6F249742" w:rsidR="00AD437D" w:rsidRDefault="003A78C2">
    <w:pPr>
      <w:pStyle w:val="Header"/>
    </w:pPr>
    <w:r>
      <w:rPr>
        <w:noProof/>
      </w:rPr>
      <w:pict w14:anchorId="20AB85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7" o:spid="_x0000_s56343" type="#_x0000_t136" style="position:absolute;margin-left:0;margin-top:0;width:507.6pt;height:203pt;rotation:315;z-index:-25161216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06728" w14:textId="3E6B758B" w:rsidR="00AD437D" w:rsidRPr="00EC5448" w:rsidRDefault="003A78C2">
    <w:pPr>
      <w:pStyle w:val="Header"/>
      <w:pBdr>
        <w:bottom w:val="single" w:sz="4" w:space="1" w:color="auto"/>
      </w:pBdr>
      <w:tabs>
        <w:tab w:val="clear" w:pos="8640"/>
      </w:tabs>
      <w:jc w:val="center"/>
      <w:rPr>
        <w:b/>
        <w:caps/>
        <w:sz w:val="20"/>
      </w:rPr>
    </w:pPr>
    <w:r>
      <w:rPr>
        <w:noProof/>
      </w:rPr>
      <w:pict w14:anchorId="62E747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6378" type="#_x0000_t136" style="position:absolute;left:0;text-align:left;margin-left:0;margin-top:0;width:507.6pt;height:203pt;rotation:315;z-index:-25154048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sidRPr="00EC5448">
      <w:rPr>
        <w:b/>
        <w:caps/>
        <w:sz w:val="20"/>
      </w:rPr>
      <w:t xml:space="preserve">APPENDIX </w:t>
    </w:r>
    <w:r w:rsidR="00AD437D" w:rsidRPr="00EC5448">
      <w:rPr>
        <w:b/>
        <w:sz w:val="20"/>
      </w:rPr>
      <w:t>N</w:t>
    </w:r>
    <w:r w:rsidR="00AD437D">
      <w:rPr>
        <w:b/>
        <w:sz w:val="20"/>
      </w:rPr>
      <w:t>SPS</w:t>
    </w:r>
    <w:r w:rsidR="00AD437D" w:rsidRPr="00EC5448">
      <w:rPr>
        <w:b/>
        <w:sz w:val="20"/>
      </w:rPr>
      <w:t xml:space="preserve"> Subpart </w:t>
    </w:r>
    <w:r w:rsidR="00AD437D">
      <w:rPr>
        <w:b/>
        <w:sz w:val="20"/>
      </w:rPr>
      <w:t>UUU</w:t>
    </w:r>
  </w:p>
  <w:p w14:paraId="39424B9D" w14:textId="45182F88" w:rsidR="00AD437D" w:rsidRPr="006E23DC" w:rsidRDefault="00AD437D" w:rsidP="006E23DC">
    <w:pPr>
      <w:jc w:val="center"/>
      <w:rPr>
        <w:b/>
      </w:rPr>
    </w:pPr>
    <w:r>
      <w:rPr>
        <w:b/>
      </w:rPr>
      <w:t xml:space="preserve">NSPS </w:t>
    </w:r>
    <w:r w:rsidRPr="006E23DC">
      <w:rPr>
        <w:b/>
      </w:rPr>
      <w:t xml:space="preserve">Subpart </w:t>
    </w:r>
    <w:r>
      <w:rPr>
        <w:b/>
      </w:rPr>
      <w:t>UUU</w:t>
    </w:r>
    <w:r w:rsidRPr="006E23DC">
      <w:rPr>
        <w:b/>
      </w:rPr>
      <w:t xml:space="preserve"> – Standards of Performance for </w:t>
    </w:r>
    <w:r>
      <w:rPr>
        <w:b/>
      </w:rPr>
      <w:t xml:space="preserve">Calciners and Dryers in </w:t>
    </w:r>
    <w:r w:rsidRPr="006E23DC">
      <w:rPr>
        <w:b/>
      </w:rPr>
      <w:t xml:space="preserve">Mineral </w:t>
    </w:r>
    <w:r>
      <w:rPr>
        <w:b/>
      </w:rPr>
      <w:t>Industries</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A322" w14:textId="1E48EEA7" w:rsidR="00AD437D" w:rsidRDefault="003A78C2">
    <w:pPr>
      <w:pStyle w:val="Header"/>
    </w:pPr>
    <w:r>
      <w:rPr>
        <w:noProof/>
      </w:rPr>
      <w:pict w14:anchorId="11023F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6" o:spid="_x0000_s56342" type="#_x0000_t136" style="position:absolute;margin-left:0;margin-top:0;width:507.6pt;height:203pt;rotation:315;z-index:-25161420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4FCC" w14:textId="7DE46F69" w:rsidR="00AD437D" w:rsidRDefault="003A78C2">
    <w:pPr>
      <w:pStyle w:val="Header"/>
    </w:pPr>
    <w:r>
      <w:rPr>
        <w:noProof/>
      </w:rPr>
      <w:pict w14:anchorId="53BC67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0" o:spid="_x0000_s56346" type="#_x0000_t136" style="position:absolute;margin-left:0;margin-top:0;width:507.6pt;height:203pt;rotation:315;z-index:-25160601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B40FA" w14:textId="03288F27" w:rsidR="00AD437D" w:rsidRDefault="003A78C2">
    <w:pPr>
      <w:pStyle w:val="Header"/>
    </w:pPr>
    <w:r>
      <w:rPr>
        <w:noProof/>
      </w:rPr>
      <w:pict w14:anchorId="03D7A6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12" o:spid="_x0000_s56321" type="#_x0000_t136" style="position:absolute;margin-left:0;margin-top:0;width:507.6pt;height:203pt;rotation:315;z-index:-25165721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A4F23" w14:textId="4EB3A379" w:rsidR="00AD437D" w:rsidRPr="00784C5C" w:rsidRDefault="003A78C2" w:rsidP="00B52591">
    <w:pPr>
      <w:pStyle w:val="Header"/>
      <w:pBdr>
        <w:bottom w:val="single" w:sz="4" w:space="1" w:color="auto"/>
      </w:pBdr>
      <w:tabs>
        <w:tab w:val="clear" w:pos="8640"/>
      </w:tabs>
      <w:jc w:val="center"/>
      <w:rPr>
        <w:b/>
        <w:caps/>
        <w:sz w:val="20"/>
      </w:rPr>
    </w:pPr>
    <w:r>
      <w:rPr>
        <w:noProof/>
      </w:rPr>
      <w:pict w14:anchorId="29842C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1" o:spid="_x0000_s56347" type="#_x0000_t136" style="position:absolute;left:0;text-align:left;margin-left:0;margin-top:0;width:507.6pt;height:203pt;rotation:315;z-index:-25160396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APPENDIX RR</w:t>
    </w:r>
  </w:p>
  <w:p w14:paraId="7D0AD43E" w14:textId="77777777" w:rsidR="00AD437D" w:rsidRPr="00322CB9" w:rsidRDefault="00AD437D" w:rsidP="00B52591">
    <w:pPr>
      <w:tabs>
        <w:tab w:val="left" w:pos="720"/>
      </w:tabs>
      <w:ind w:left="540" w:hanging="540"/>
      <w:jc w:val="center"/>
      <w:rPr>
        <w:b/>
        <w:caps/>
        <w:sz w:val="20"/>
      </w:rPr>
    </w:pPr>
    <w:r w:rsidRPr="00322CB9">
      <w:rPr>
        <w:b/>
        <w:caps/>
        <w:sz w:val="20"/>
      </w:rPr>
      <w:t>Facility-wide Reporting Requirements</w:t>
    </w:r>
  </w:p>
  <w:p w14:paraId="237D4942" w14:textId="77777777" w:rsidR="00AD437D" w:rsidRDefault="00AD437D"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187030D6" w14:textId="77777777" w:rsidR="00AD437D" w:rsidRPr="00322CB9" w:rsidRDefault="00AD437D" w:rsidP="00B52591">
    <w:pPr>
      <w:tabs>
        <w:tab w:val="left" w:pos="720"/>
      </w:tabs>
      <w:ind w:left="540" w:hanging="540"/>
      <w:jc w:val="center"/>
      <w:rPr>
        <w:b/>
        <w:bCs/>
        <w:caps/>
        <w:smallCaps/>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1AAE8" w14:textId="644D1F1A" w:rsidR="00AD437D" w:rsidRDefault="003A78C2">
    <w:pPr>
      <w:pStyle w:val="Header"/>
    </w:pPr>
    <w:r>
      <w:rPr>
        <w:noProof/>
      </w:rPr>
      <w:pict w14:anchorId="2C340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39" o:spid="_x0000_s56345" type="#_x0000_t136" style="position:absolute;margin-left:0;margin-top:0;width:507.6pt;height:203pt;rotation:315;z-index:-25160806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5B1E3" w14:textId="2808CD6E" w:rsidR="00AD437D" w:rsidRDefault="003A78C2">
    <w:pPr>
      <w:pStyle w:val="Header"/>
    </w:pPr>
    <w:r>
      <w:rPr>
        <w:noProof/>
      </w:rPr>
      <w:pict w14:anchorId="259D8B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3" o:spid="_x0000_s56349" type="#_x0000_t136" style="position:absolute;margin-left:0;margin-top:0;width:507.6pt;height:203pt;rotation:315;z-index:-25159987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43997" w14:textId="2A6FB582" w:rsidR="00AD437D" w:rsidRPr="00784C5C" w:rsidRDefault="003A78C2" w:rsidP="0065658A">
    <w:pPr>
      <w:pStyle w:val="Header"/>
      <w:pBdr>
        <w:bottom w:val="single" w:sz="4" w:space="1" w:color="auto"/>
      </w:pBdr>
      <w:tabs>
        <w:tab w:val="clear" w:pos="8640"/>
      </w:tabs>
      <w:jc w:val="center"/>
      <w:rPr>
        <w:b/>
        <w:caps/>
        <w:sz w:val="20"/>
      </w:rPr>
    </w:pPr>
    <w:r>
      <w:rPr>
        <w:noProof/>
      </w:rPr>
      <w:pict w14:anchorId="693B7E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4" o:spid="_x0000_s56350" type="#_x0000_t136" style="position:absolute;left:0;text-align:left;margin-left:0;margin-top:0;width:507.6pt;height:203pt;rotation:315;z-index:-25159782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APPENDIX TR</w:t>
    </w:r>
  </w:p>
  <w:p w14:paraId="02920A02" w14:textId="77777777" w:rsidR="00AD437D" w:rsidRDefault="00AD437D"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3796B263" w14:textId="77777777" w:rsidR="00AD437D" w:rsidRDefault="00AD437D" w:rsidP="00B52591">
    <w:pPr>
      <w:tabs>
        <w:tab w:val="left" w:pos="720"/>
      </w:tabs>
      <w:ind w:left="540" w:hanging="540"/>
      <w:jc w:val="center"/>
      <w:rPr>
        <w:sz w:val="20"/>
      </w:rPr>
    </w:pPr>
    <w:r w:rsidRPr="00AE7F8C">
      <w:rPr>
        <w:sz w:val="20"/>
      </w:rPr>
      <w:t xml:space="preserve">(Version Dated </w:t>
    </w:r>
    <w:r>
      <w:rPr>
        <w:sz w:val="20"/>
      </w:rPr>
      <w:t>3/9/2015</w:t>
    </w:r>
    <w:r w:rsidRPr="00AE7F8C">
      <w:rPr>
        <w:sz w:val="20"/>
      </w:rPr>
      <w:t>)</w:t>
    </w:r>
  </w:p>
  <w:p w14:paraId="2B465AA2" w14:textId="77777777" w:rsidR="00AD437D" w:rsidRPr="00322CB9" w:rsidRDefault="00AD437D" w:rsidP="00B52591">
    <w:pPr>
      <w:tabs>
        <w:tab w:val="left" w:pos="720"/>
      </w:tabs>
      <w:ind w:left="540" w:hanging="540"/>
      <w:jc w:val="center"/>
      <w:rPr>
        <w:b/>
        <w:bCs/>
        <w:caps/>
        <w:smallCaps/>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89722" w14:textId="4483616E" w:rsidR="00AD437D" w:rsidRDefault="003A78C2">
    <w:pPr>
      <w:pStyle w:val="Header"/>
    </w:pPr>
    <w:r>
      <w:rPr>
        <w:noProof/>
      </w:rPr>
      <w:pict w14:anchorId="08FBF2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2" o:spid="_x0000_s56348" type="#_x0000_t136" style="position:absolute;margin-left:0;margin-top:0;width:507.6pt;height:203pt;rotation:315;z-index:-25160192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63E7" w14:textId="7A1FC610" w:rsidR="00AD437D" w:rsidRDefault="003A78C2">
    <w:pPr>
      <w:pStyle w:val="Header"/>
    </w:pPr>
    <w:r>
      <w:rPr>
        <w:noProof/>
      </w:rPr>
      <w:pict w14:anchorId="5ADD62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6" o:spid="_x0000_s56352" type="#_x0000_t136" style="position:absolute;margin-left:0;margin-top:0;width:507.6pt;height:203pt;rotation:315;z-index:-25159372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AFAF3" w14:textId="3A77FF54" w:rsidR="00AD437D" w:rsidRPr="00784C5C" w:rsidRDefault="003A78C2">
    <w:pPr>
      <w:pStyle w:val="Header"/>
      <w:pBdr>
        <w:bottom w:val="single" w:sz="4" w:space="1" w:color="auto"/>
      </w:pBdr>
      <w:tabs>
        <w:tab w:val="clear" w:pos="8640"/>
      </w:tabs>
      <w:jc w:val="center"/>
      <w:rPr>
        <w:b/>
        <w:caps/>
        <w:sz w:val="20"/>
      </w:rPr>
    </w:pPr>
    <w:r>
      <w:rPr>
        <w:noProof/>
      </w:rPr>
      <w:pict w14:anchorId="415D7C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7" o:spid="_x0000_s56353" type="#_x0000_t136" style="position:absolute;left:0;text-align:left;margin-left:0;margin-top:0;width:507.6pt;height:203pt;rotation:315;z-index:-25159168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APPENDIX TV</w:t>
    </w:r>
  </w:p>
  <w:p w14:paraId="3B7A2E18" w14:textId="77777777" w:rsidR="00AD437D" w:rsidRPr="002C56F4" w:rsidRDefault="00AD437D"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5947252F" w14:textId="77777777" w:rsidR="00AD437D" w:rsidRDefault="00AD437D" w:rsidP="0001387B">
    <w:pPr>
      <w:tabs>
        <w:tab w:val="left" w:pos="720"/>
      </w:tabs>
      <w:ind w:left="540" w:hanging="540"/>
      <w:jc w:val="center"/>
      <w:rPr>
        <w:sz w:val="20"/>
      </w:rPr>
    </w:pPr>
    <w:r w:rsidRPr="00AE7F8C">
      <w:rPr>
        <w:sz w:val="20"/>
      </w:rPr>
      <w:t xml:space="preserve">(Version Dated </w:t>
    </w:r>
    <w:r>
      <w:rPr>
        <w:sz w:val="20"/>
      </w:rPr>
      <w:t>02/16/2012</w:t>
    </w:r>
  </w:p>
  <w:p w14:paraId="196A6D72" w14:textId="77777777" w:rsidR="00AD437D" w:rsidRPr="007D61B8" w:rsidRDefault="00AD437D" w:rsidP="00562877">
    <w:pPr>
      <w:tabs>
        <w:tab w:val="left" w:pos="360"/>
        <w:tab w:val="left" w:pos="720"/>
        <w:tab w:val="left" w:pos="1080"/>
        <w:tab w:val="left" w:pos="1440"/>
        <w:tab w:val="left" w:pos="1800"/>
        <w:tab w:val="left" w:pos="2160"/>
      </w:tabs>
      <w:spacing w:line="-240" w:lineRule="auto"/>
      <w:jc w:val="center"/>
      <w:rPr>
        <w:szCs w:val="22"/>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09B88" w14:textId="58607176" w:rsidR="00AD437D" w:rsidRDefault="003A78C2">
    <w:pPr>
      <w:pStyle w:val="Header"/>
    </w:pPr>
    <w:r>
      <w:rPr>
        <w:noProof/>
      </w:rPr>
      <w:pict w14:anchorId="3FB330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5" o:spid="_x0000_s56351" type="#_x0000_t136" style="position:absolute;margin-left:0;margin-top:0;width:507.6pt;height:203pt;rotation:315;z-index:-25159577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3AB96" w14:textId="39CDE57E" w:rsidR="00AD437D" w:rsidRDefault="003A78C2">
    <w:pPr>
      <w:pStyle w:val="Header"/>
    </w:pPr>
    <w:r>
      <w:rPr>
        <w:noProof/>
      </w:rPr>
      <w:pict w14:anchorId="5DBD14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9" o:spid="_x0000_s56355" type="#_x0000_t136" style="position:absolute;margin-left:0;margin-top:0;width:507.6pt;height:203pt;rotation:315;z-index:-25158758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93C99" w14:textId="2E71AF2A" w:rsidR="00AD437D" w:rsidRPr="00784C5C" w:rsidRDefault="003A78C2">
    <w:pPr>
      <w:pStyle w:val="Header"/>
      <w:pBdr>
        <w:bottom w:val="single" w:sz="4" w:space="1" w:color="auto"/>
      </w:pBdr>
      <w:tabs>
        <w:tab w:val="clear" w:pos="8640"/>
      </w:tabs>
      <w:jc w:val="center"/>
      <w:rPr>
        <w:b/>
        <w:caps/>
        <w:sz w:val="20"/>
      </w:rPr>
    </w:pPr>
    <w:r>
      <w:rPr>
        <w:noProof/>
      </w:rPr>
      <w:pict w14:anchorId="7FB71A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50" o:spid="_x0000_s56356" type="#_x0000_t136" style="position:absolute;left:0;text-align:left;margin-left:0;margin-top:0;width:507.6pt;height:203pt;rotation:315;z-index:-25158553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APPENDIX U</w:t>
    </w:r>
  </w:p>
  <w:p w14:paraId="40668975" w14:textId="77777777" w:rsidR="00AD437D" w:rsidRPr="002C56F4" w:rsidRDefault="00AD437D"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14:paraId="38B4191B" w14:textId="77777777" w:rsidR="00AD437D" w:rsidRPr="00E00BFE" w:rsidRDefault="00AD437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FBC0" w14:textId="77777777" w:rsidR="00AD437D" w:rsidRDefault="00AD437D">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3C722" w14:textId="3CA3BD70" w:rsidR="00AD437D" w:rsidRDefault="003A78C2">
    <w:pPr>
      <w:pStyle w:val="Header"/>
    </w:pPr>
    <w:r>
      <w:rPr>
        <w:noProof/>
      </w:rPr>
      <w:pict w14:anchorId="5C72D6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48" o:spid="_x0000_s56354" type="#_x0000_t136" style="position:absolute;margin-left:0;margin-top:0;width:507.6pt;height:203pt;rotation:315;z-index:-25158963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2B4F" w14:textId="7F96DAB1" w:rsidR="00AD437D" w:rsidRDefault="003A78C2">
    <w:pPr>
      <w:pStyle w:val="Header"/>
    </w:pPr>
    <w:r>
      <w:rPr>
        <w:noProof/>
      </w:rPr>
      <w:pict w14:anchorId="3CBED2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52" o:spid="_x0000_s56361" type="#_x0000_t136" style="position:absolute;margin-left:0;margin-top:0;width:507.6pt;height:203pt;rotation:315;z-index:-25157529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F3BE9" w14:textId="20434756" w:rsidR="00AD437D" w:rsidRPr="00784C5C" w:rsidRDefault="003A78C2">
    <w:pPr>
      <w:pStyle w:val="Header"/>
      <w:pBdr>
        <w:bottom w:val="single" w:sz="4" w:space="1" w:color="auto"/>
      </w:pBdr>
      <w:tabs>
        <w:tab w:val="clear" w:pos="8640"/>
      </w:tabs>
      <w:jc w:val="center"/>
      <w:rPr>
        <w:b/>
        <w:caps/>
        <w:sz w:val="20"/>
      </w:rPr>
    </w:pPr>
    <w:r>
      <w:rPr>
        <w:noProof/>
      </w:rPr>
      <w:pict w14:anchorId="72B18B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53" o:spid="_x0000_s56362" type="#_x0000_t136" style="position:absolute;left:0;text-align:left;margin-left:0;margin-top:0;width:507.6pt;height:203pt;rotation:315;z-index:-25157324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Site-Specific Monitoring Plan</w:t>
    </w:r>
  </w:p>
  <w:p w14:paraId="799A37FA" w14:textId="77777777" w:rsidR="00AD437D" w:rsidRPr="00E00BFE" w:rsidRDefault="00AD437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5D2EC" w14:textId="27A263A9" w:rsidR="00AD437D" w:rsidRDefault="003A78C2">
    <w:pPr>
      <w:pStyle w:val="Header"/>
    </w:pPr>
    <w:r>
      <w:rPr>
        <w:noProof/>
      </w:rPr>
      <w:pict w14:anchorId="715A13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51" o:spid="_x0000_s56360" type="#_x0000_t136" style="position:absolute;margin-left:0;margin-top:0;width:507.6pt;height:203pt;rotation:315;z-index:-25157734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5CAA7" w14:textId="77777777" w:rsidR="00AD437D" w:rsidRDefault="00AD437D">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6F93F" w14:textId="77777777" w:rsidR="00AD437D" w:rsidRDefault="00AD437D">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C5DAF" w14:textId="77777777" w:rsidR="00AD437D" w:rsidRDefault="00AD437D">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FE628" w14:textId="74DDE4DB" w:rsidR="00AD437D" w:rsidRDefault="003A78C2">
    <w:pPr>
      <w:pStyle w:val="Header"/>
    </w:pPr>
    <w:r>
      <w:rPr>
        <w:noProof/>
      </w:rPr>
      <w:pict w14:anchorId="1713FD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58" o:spid="_x0000_s56364" type="#_x0000_t136" style="position:absolute;margin-left:0;margin-top:0;width:507.6pt;height:203pt;rotation:315;z-index:-25156915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1875C" w14:textId="12ACE045" w:rsidR="00AD437D" w:rsidRPr="00784C5C" w:rsidRDefault="003A78C2">
    <w:pPr>
      <w:pStyle w:val="Header"/>
      <w:pBdr>
        <w:bottom w:val="single" w:sz="4" w:space="1" w:color="auto"/>
      </w:pBdr>
      <w:tabs>
        <w:tab w:val="clear" w:pos="8640"/>
      </w:tabs>
      <w:jc w:val="center"/>
      <w:rPr>
        <w:b/>
        <w:caps/>
        <w:sz w:val="20"/>
      </w:rPr>
    </w:pPr>
    <w:r>
      <w:rPr>
        <w:noProof/>
      </w:rPr>
      <w:pict w14:anchorId="4CC73E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59" o:spid="_x0000_s56365" type="#_x0000_t136" style="position:absolute;left:0;text-align:left;margin-left:0;margin-top:0;width:507.6pt;height:203pt;rotation:315;z-index:-25156710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ATTACHMENTS</w:t>
    </w:r>
  </w:p>
  <w:p w14:paraId="2BF2B7C7" w14:textId="77777777" w:rsidR="00AD437D" w:rsidRPr="002C56F4" w:rsidRDefault="00AD437D"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19812197" w14:textId="77777777" w:rsidR="00AD437D" w:rsidRPr="00E00BFE" w:rsidRDefault="00AD437D"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C332" w14:textId="3CB09ED9" w:rsidR="00AD437D" w:rsidRDefault="003A78C2">
    <w:pPr>
      <w:pStyle w:val="Header"/>
    </w:pPr>
    <w:r>
      <w:rPr>
        <w:noProof/>
      </w:rPr>
      <w:pict w14:anchorId="342CFB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57" o:spid="_x0000_s56363" type="#_x0000_t136" style="position:absolute;margin-left:0;margin-top:0;width:507.6pt;height:203pt;rotation:315;z-index:-25157120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3ED41" w14:textId="77777777" w:rsidR="00AD437D" w:rsidRDefault="00AD437D">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DC21C" w14:textId="581BAA77" w:rsidR="00AD437D" w:rsidRDefault="003A78C2">
    <w:pPr>
      <w:pStyle w:val="Header"/>
    </w:pPr>
    <w:r>
      <w:rPr>
        <w:noProof/>
      </w:rPr>
      <w:pict w14:anchorId="189CF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1" o:spid="_x0000_s56367" type="#_x0000_t136" style="position:absolute;margin-left:0;margin-top:0;width:507.6pt;height:203pt;rotation:315;z-index:-25156300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5EF22" w14:textId="19ACB9E4" w:rsidR="00AD437D" w:rsidRPr="00981922" w:rsidRDefault="003A78C2" w:rsidP="00C82E72">
    <w:pPr>
      <w:pStyle w:val="Header"/>
      <w:pBdr>
        <w:bottom w:val="single" w:sz="4" w:space="1" w:color="auto"/>
      </w:pBdr>
      <w:tabs>
        <w:tab w:val="clear" w:pos="8640"/>
      </w:tabs>
      <w:jc w:val="center"/>
      <w:rPr>
        <w:b/>
        <w:caps/>
        <w:szCs w:val="22"/>
      </w:rPr>
    </w:pPr>
    <w:r>
      <w:rPr>
        <w:noProof/>
      </w:rPr>
      <w:pict w14:anchorId="4DE65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2" o:spid="_x0000_s56368" type="#_x0000_t136" style="position:absolute;left:0;text-align:left;margin-left:0;margin-top:0;width:507.6pt;height:203pt;rotation:315;z-index:-25156096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Cs w:val="22"/>
      </w:rPr>
      <w:t>Figure 1</w:t>
    </w:r>
  </w:p>
  <w:p w14:paraId="1D13E4E3" w14:textId="77777777" w:rsidR="00AD437D" w:rsidRDefault="00AD437D" w:rsidP="00C82E72">
    <w:pPr>
      <w:ind w:left="504" w:hanging="504"/>
      <w:jc w:val="center"/>
      <w:rPr>
        <w:b/>
        <w:caps/>
        <w:sz w:val="20"/>
      </w:rPr>
    </w:pPr>
    <w:r>
      <w:rPr>
        <w:b/>
        <w:caps/>
        <w:sz w:val="20"/>
      </w:rPr>
      <w:t>Summary Report - Gaseous and Opacity Excess Emission and Monitoring</w:t>
    </w:r>
  </w:p>
  <w:p w14:paraId="1F40A3EC" w14:textId="77777777" w:rsidR="00AD437D" w:rsidRDefault="00AD437D" w:rsidP="00C82E72">
    <w:pPr>
      <w:jc w:val="center"/>
      <w:rPr>
        <w:b/>
        <w:caps/>
        <w:sz w:val="20"/>
      </w:rPr>
    </w:pPr>
    <w:r>
      <w:rPr>
        <w:b/>
        <w:caps/>
        <w:sz w:val="20"/>
      </w:rPr>
      <w:t>System Performance</w:t>
    </w:r>
  </w:p>
  <w:p w14:paraId="0DDD44D7" w14:textId="77777777" w:rsidR="00AD437D" w:rsidRDefault="00AD437D" w:rsidP="00C82E72">
    <w:pPr>
      <w:jc w:val="center"/>
      <w:rPr>
        <w:b/>
        <w:sz w:val="20"/>
      </w:rP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C1CB3" w14:textId="15BCB1EB" w:rsidR="00AD437D" w:rsidRDefault="003A78C2">
    <w:pPr>
      <w:pStyle w:val="Header"/>
    </w:pPr>
    <w:r>
      <w:rPr>
        <w:noProof/>
      </w:rPr>
      <w:pict w14:anchorId="62A602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0" o:spid="_x0000_s56366" type="#_x0000_t136" style="position:absolute;margin-left:0;margin-top:0;width:507.6pt;height:203pt;rotation:315;z-index:-25156505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87468" w14:textId="653957A5" w:rsidR="00AD437D" w:rsidRDefault="003A78C2">
    <w:pPr>
      <w:pStyle w:val="Header"/>
    </w:pPr>
    <w:r>
      <w:rPr>
        <w:noProof/>
      </w:rPr>
      <w:pict w14:anchorId="0B5C0B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4" o:spid="_x0000_s56370" type="#_x0000_t136" style="position:absolute;margin-left:0;margin-top:0;width:507.6pt;height:203pt;rotation:315;z-index:-25155686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EE50" w14:textId="2AA481C3" w:rsidR="00AD437D" w:rsidRPr="00784C5C" w:rsidRDefault="003A78C2">
    <w:pPr>
      <w:pStyle w:val="Header"/>
      <w:pBdr>
        <w:bottom w:val="single" w:sz="4" w:space="1" w:color="auto"/>
      </w:pBdr>
      <w:tabs>
        <w:tab w:val="clear" w:pos="8640"/>
      </w:tabs>
      <w:jc w:val="center"/>
      <w:rPr>
        <w:b/>
        <w:caps/>
        <w:sz w:val="20"/>
      </w:rPr>
    </w:pPr>
    <w:r>
      <w:rPr>
        <w:noProof/>
      </w:rPr>
      <w:pict w14:anchorId="145562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5" o:spid="_x0000_s56371" type="#_x0000_t136" style="position:absolute;left:0;text-align:left;margin-left:0;margin-top:0;width:507.6pt;height:203pt;rotation:315;z-index:-25155481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Table H</w:t>
    </w:r>
  </w:p>
  <w:p w14:paraId="322B3D8B" w14:textId="77777777" w:rsidR="00AD437D" w:rsidRDefault="00AD437D" w:rsidP="0089414C">
    <w:pPr>
      <w:pStyle w:val="Heading8"/>
      <w:tabs>
        <w:tab w:val="clear" w:pos="4320"/>
      </w:tabs>
      <w:jc w:val="center"/>
      <w:rPr>
        <w:caps/>
        <w:sz w:val="20"/>
      </w:rPr>
    </w:pPr>
    <w:r w:rsidRPr="00DD573B">
      <w:rPr>
        <w:caps/>
        <w:sz w:val="20"/>
      </w:rPr>
      <w:t>Permit History</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1791D" w14:textId="57A0C5CB" w:rsidR="00AD437D" w:rsidRDefault="003A78C2">
    <w:pPr>
      <w:pStyle w:val="Header"/>
    </w:pPr>
    <w:r>
      <w:rPr>
        <w:noProof/>
      </w:rPr>
      <w:pict w14:anchorId="672D80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3" o:spid="_x0000_s56369" type="#_x0000_t136" style="position:absolute;margin-left:0;margin-top:0;width:507.6pt;height:203pt;rotation:315;z-index:-25155891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6F66C" w14:textId="42C1CA35" w:rsidR="00AD437D" w:rsidRDefault="003A78C2">
    <w:pPr>
      <w:pStyle w:val="Header"/>
    </w:pPr>
    <w:r>
      <w:rPr>
        <w:noProof/>
      </w:rPr>
      <w:pict w14:anchorId="48DF8A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7" o:spid="_x0000_s56373" type="#_x0000_t136" style="position:absolute;margin-left:0;margin-top:0;width:507.6pt;height:203pt;rotation:315;z-index:-25155072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5B37" w14:textId="4BBEDB74" w:rsidR="00AD437D" w:rsidRPr="00784C5C" w:rsidRDefault="003A78C2">
    <w:pPr>
      <w:pStyle w:val="Header"/>
      <w:pBdr>
        <w:bottom w:val="single" w:sz="4" w:space="1" w:color="auto"/>
      </w:pBdr>
      <w:tabs>
        <w:tab w:val="clear" w:pos="8640"/>
      </w:tabs>
      <w:jc w:val="center"/>
      <w:rPr>
        <w:b/>
        <w:caps/>
        <w:sz w:val="20"/>
      </w:rPr>
    </w:pPr>
    <w:r>
      <w:rPr>
        <w:noProof/>
      </w:rPr>
      <w:pict w14:anchorId="527E20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8" o:spid="_x0000_s56374" type="#_x0000_t136" style="position:absolute;left:0;text-align:left;margin-left:0;margin-top:0;width:507.6pt;height:203pt;rotation:315;z-index:-25154867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Table 1</w:t>
    </w:r>
  </w:p>
  <w:p w14:paraId="2B2E2BFE" w14:textId="77777777" w:rsidR="00AD437D" w:rsidRDefault="00AD437D" w:rsidP="0089414C">
    <w:pPr>
      <w:pStyle w:val="Heading8"/>
      <w:tabs>
        <w:tab w:val="clear" w:pos="4320"/>
      </w:tabs>
      <w:jc w:val="center"/>
      <w:rPr>
        <w:caps/>
        <w:sz w:val="20"/>
      </w:rPr>
    </w:pPr>
    <w:r>
      <w:rPr>
        <w:caps/>
        <w:sz w:val="20"/>
      </w:rPr>
      <w:t>summary of air pollutant standards and terms</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AB642" w14:textId="74DC8179" w:rsidR="00AD437D" w:rsidRDefault="003A78C2">
    <w:pPr>
      <w:pStyle w:val="Header"/>
    </w:pPr>
    <w:r>
      <w:rPr>
        <w:noProof/>
      </w:rPr>
      <w:pict w14:anchorId="316117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6" o:spid="_x0000_s56372" type="#_x0000_t136" style="position:absolute;margin-left:0;margin-top:0;width:507.6pt;height:203pt;rotation:315;z-index:-25155276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894B2" w14:textId="0962E998" w:rsidR="00AD437D" w:rsidRDefault="003A78C2">
    <w:pPr>
      <w:pStyle w:val="Header"/>
    </w:pPr>
    <w:r>
      <w:rPr>
        <w:noProof/>
      </w:rPr>
      <w:pict w14:anchorId="55611B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70" o:spid="_x0000_s56376" type="#_x0000_t136" style="position:absolute;margin-left:0;margin-top:0;width:507.6pt;height:203pt;rotation:315;z-index:-25154457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2ACD" w14:textId="77777777" w:rsidR="00AD437D" w:rsidRDefault="00AD437D">
    <w:pPr>
      <w:pStyle w:val="Header"/>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13D6A" w14:textId="0755C536" w:rsidR="00AD437D" w:rsidRPr="00784C5C" w:rsidRDefault="003A78C2">
    <w:pPr>
      <w:pStyle w:val="Header"/>
      <w:pBdr>
        <w:bottom w:val="single" w:sz="4" w:space="1" w:color="auto"/>
      </w:pBdr>
      <w:tabs>
        <w:tab w:val="clear" w:pos="8640"/>
      </w:tabs>
      <w:jc w:val="center"/>
      <w:rPr>
        <w:b/>
        <w:caps/>
        <w:sz w:val="20"/>
      </w:rPr>
    </w:pPr>
    <w:r>
      <w:rPr>
        <w:noProof/>
      </w:rPr>
      <w:pict w14:anchorId="3FAA67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71" o:spid="_x0000_s56377" type="#_x0000_t136" style="position:absolute;left:0;text-align:left;margin-left:0;margin-top:0;width:507.6pt;height:203pt;rotation:315;z-index:-25154252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AD437D">
      <w:rPr>
        <w:b/>
        <w:caps/>
        <w:sz w:val="20"/>
      </w:rPr>
      <w:t>Table 2</w:t>
    </w:r>
  </w:p>
  <w:p w14:paraId="68EDC679" w14:textId="77777777" w:rsidR="00AD437D" w:rsidRDefault="00AD437D" w:rsidP="0089414C">
    <w:pPr>
      <w:pStyle w:val="Heading8"/>
      <w:tabs>
        <w:tab w:val="clear" w:pos="4320"/>
      </w:tabs>
      <w:jc w:val="center"/>
      <w:rPr>
        <w:caps/>
        <w:sz w:val="20"/>
      </w:rPr>
    </w:pPr>
    <w:r>
      <w:rPr>
        <w:caps/>
        <w:sz w:val="20"/>
      </w:rPr>
      <w:t>summary of compliance requirements</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1F763" w14:textId="22A860FB" w:rsidR="00AD437D" w:rsidRDefault="003A78C2">
    <w:pPr>
      <w:pStyle w:val="Header"/>
    </w:pPr>
    <w:r>
      <w:rPr>
        <w:noProof/>
      </w:rPr>
      <w:pict w14:anchorId="01512F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2918369" o:spid="_x0000_s56375" type="#_x0000_t136" style="position:absolute;margin-left:0;margin-top:0;width:507.6pt;height:203pt;rotation:315;z-index:-25154662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438B6" w14:textId="77777777" w:rsidR="00AD437D" w:rsidRDefault="00AD437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5AF4" w14:textId="77777777" w:rsidR="00AD437D" w:rsidRDefault="00AD437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AF9A" w14:textId="77777777" w:rsidR="00AD437D" w:rsidRDefault="00AD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start w:val="1"/>
      <w:numFmt w:val="decimal"/>
      <w:lvlText w:val="%1."/>
      <w:lvlJc w:val="left"/>
      <w:pPr>
        <w:ind w:left="860" w:hanging="361"/>
      </w:pPr>
      <w:rPr>
        <w:rFonts w:ascii="Courier New" w:hAnsi="Courier New" w:cs="Courier New"/>
        <w:b w:val="0"/>
        <w:bCs w:val="0"/>
        <w:w w:val="99"/>
        <w:sz w:val="22"/>
        <w:szCs w:val="22"/>
      </w:rPr>
    </w:lvl>
    <w:lvl w:ilvl="1">
      <w:start w:val="1"/>
      <w:numFmt w:val="lowerLetter"/>
      <w:lvlText w:val="%2."/>
      <w:lvlJc w:val="left"/>
      <w:pPr>
        <w:ind w:left="1580" w:hanging="360"/>
      </w:pPr>
      <w:rPr>
        <w:rFonts w:ascii="Courier New" w:hAnsi="Courier New" w:cs="Courier New"/>
        <w:b w:val="0"/>
        <w:bCs w:val="0"/>
        <w:w w:val="99"/>
        <w:sz w:val="22"/>
        <w:szCs w:val="22"/>
      </w:rPr>
    </w:lvl>
    <w:lvl w:ilvl="2">
      <w:numFmt w:val="bullet"/>
      <w:lvlText w:val="•"/>
      <w:lvlJc w:val="left"/>
      <w:pPr>
        <w:ind w:left="2475" w:hanging="360"/>
      </w:pPr>
    </w:lvl>
    <w:lvl w:ilvl="3">
      <w:numFmt w:val="bullet"/>
      <w:lvlText w:val="•"/>
      <w:lvlJc w:val="left"/>
      <w:pPr>
        <w:ind w:left="3371" w:hanging="360"/>
      </w:pPr>
    </w:lvl>
    <w:lvl w:ilvl="4">
      <w:numFmt w:val="bullet"/>
      <w:lvlText w:val="•"/>
      <w:lvlJc w:val="left"/>
      <w:pPr>
        <w:ind w:left="4266" w:hanging="360"/>
      </w:pPr>
    </w:lvl>
    <w:lvl w:ilvl="5">
      <w:numFmt w:val="bullet"/>
      <w:lvlText w:val="•"/>
      <w:lvlJc w:val="left"/>
      <w:pPr>
        <w:ind w:left="5162" w:hanging="360"/>
      </w:pPr>
    </w:lvl>
    <w:lvl w:ilvl="6">
      <w:numFmt w:val="bullet"/>
      <w:lvlText w:val="•"/>
      <w:lvlJc w:val="left"/>
      <w:pPr>
        <w:ind w:left="6057" w:hanging="360"/>
      </w:pPr>
    </w:lvl>
    <w:lvl w:ilvl="7">
      <w:numFmt w:val="bullet"/>
      <w:lvlText w:val="•"/>
      <w:lvlJc w:val="left"/>
      <w:pPr>
        <w:ind w:left="6953" w:hanging="360"/>
      </w:pPr>
    </w:lvl>
    <w:lvl w:ilvl="8">
      <w:numFmt w:val="bullet"/>
      <w:lvlText w:val="•"/>
      <w:lvlJc w:val="left"/>
      <w:pPr>
        <w:ind w:left="7848" w:hanging="360"/>
      </w:pPr>
    </w:lvl>
  </w:abstractNum>
  <w:abstractNum w:abstractNumId="1" w15:restartNumberingAfterBreak="0">
    <w:nsid w:val="00000403"/>
    <w:multiLevelType w:val="multilevel"/>
    <w:tmpl w:val="00000886"/>
    <w:lvl w:ilvl="0">
      <w:start w:val="1"/>
      <w:numFmt w:val="decimal"/>
      <w:lvlText w:val="%1."/>
      <w:lvlJc w:val="left"/>
      <w:pPr>
        <w:ind w:left="820" w:hanging="361"/>
      </w:pPr>
      <w:rPr>
        <w:rFonts w:ascii="Courier New" w:hAnsi="Courier New" w:cs="Courier New"/>
        <w:b w:val="0"/>
        <w:bCs w:val="0"/>
        <w:w w:val="99"/>
        <w:sz w:val="22"/>
        <w:szCs w:val="22"/>
      </w:rPr>
    </w:lvl>
    <w:lvl w:ilvl="1">
      <w:numFmt w:val="bullet"/>
      <w:lvlText w:val="•"/>
      <w:lvlJc w:val="left"/>
      <w:pPr>
        <w:ind w:left="1690" w:hanging="361"/>
      </w:pPr>
    </w:lvl>
    <w:lvl w:ilvl="2">
      <w:numFmt w:val="bullet"/>
      <w:lvlText w:val="•"/>
      <w:lvlJc w:val="left"/>
      <w:pPr>
        <w:ind w:left="2560" w:hanging="361"/>
      </w:pPr>
    </w:lvl>
    <w:lvl w:ilvl="3">
      <w:numFmt w:val="bullet"/>
      <w:lvlText w:val="•"/>
      <w:lvlJc w:val="left"/>
      <w:pPr>
        <w:ind w:left="3430" w:hanging="361"/>
      </w:pPr>
    </w:lvl>
    <w:lvl w:ilvl="4">
      <w:numFmt w:val="bullet"/>
      <w:lvlText w:val="•"/>
      <w:lvlJc w:val="left"/>
      <w:pPr>
        <w:ind w:left="4300" w:hanging="361"/>
      </w:pPr>
    </w:lvl>
    <w:lvl w:ilvl="5">
      <w:numFmt w:val="bullet"/>
      <w:lvlText w:val="•"/>
      <w:lvlJc w:val="left"/>
      <w:pPr>
        <w:ind w:left="5170" w:hanging="361"/>
      </w:pPr>
    </w:lvl>
    <w:lvl w:ilvl="6">
      <w:numFmt w:val="bullet"/>
      <w:lvlText w:val="•"/>
      <w:lvlJc w:val="left"/>
      <w:pPr>
        <w:ind w:left="6040" w:hanging="361"/>
      </w:pPr>
    </w:lvl>
    <w:lvl w:ilvl="7">
      <w:numFmt w:val="bullet"/>
      <w:lvlText w:val="•"/>
      <w:lvlJc w:val="left"/>
      <w:pPr>
        <w:ind w:left="6910" w:hanging="361"/>
      </w:pPr>
    </w:lvl>
    <w:lvl w:ilvl="8">
      <w:numFmt w:val="bullet"/>
      <w:lvlText w:val="•"/>
      <w:lvlJc w:val="left"/>
      <w:pPr>
        <w:ind w:left="7780" w:hanging="361"/>
      </w:pPr>
    </w:lvl>
  </w:abstractNum>
  <w:abstractNum w:abstractNumId="2" w15:restartNumberingAfterBreak="0">
    <w:nsid w:val="00000404"/>
    <w:multiLevelType w:val="multilevel"/>
    <w:tmpl w:val="00000887"/>
    <w:lvl w:ilvl="0">
      <w:numFmt w:val="bullet"/>
      <w:lvlText w:val="-"/>
      <w:lvlJc w:val="left"/>
      <w:pPr>
        <w:ind w:left="1528" w:hanging="360"/>
      </w:pPr>
      <w:rPr>
        <w:rFonts w:ascii="Courier New" w:hAnsi="Courier New" w:cs="Courier New"/>
        <w:b w:val="0"/>
        <w:bCs w:val="0"/>
        <w:w w:val="99"/>
        <w:sz w:val="22"/>
        <w:szCs w:val="22"/>
      </w:rPr>
    </w:lvl>
    <w:lvl w:ilvl="1">
      <w:numFmt w:val="bullet"/>
      <w:lvlText w:val="•"/>
      <w:lvlJc w:val="left"/>
      <w:pPr>
        <w:ind w:left="2320" w:hanging="360"/>
      </w:pPr>
    </w:lvl>
    <w:lvl w:ilvl="2">
      <w:numFmt w:val="bullet"/>
      <w:lvlText w:val="•"/>
      <w:lvlJc w:val="left"/>
      <w:pPr>
        <w:ind w:left="3120" w:hanging="360"/>
      </w:pPr>
    </w:lvl>
    <w:lvl w:ilvl="3">
      <w:numFmt w:val="bullet"/>
      <w:lvlText w:val="•"/>
      <w:lvlJc w:val="left"/>
      <w:pPr>
        <w:ind w:left="3920" w:hanging="360"/>
      </w:pPr>
    </w:lvl>
    <w:lvl w:ilvl="4">
      <w:numFmt w:val="bullet"/>
      <w:lvlText w:val="•"/>
      <w:lvlJc w:val="left"/>
      <w:pPr>
        <w:ind w:left="4720" w:hanging="360"/>
      </w:pPr>
    </w:lvl>
    <w:lvl w:ilvl="5">
      <w:numFmt w:val="bullet"/>
      <w:lvlText w:val="•"/>
      <w:lvlJc w:val="left"/>
      <w:pPr>
        <w:ind w:left="5520" w:hanging="360"/>
      </w:pPr>
    </w:lvl>
    <w:lvl w:ilvl="6">
      <w:numFmt w:val="bullet"/>
      <w:lvlText w:val="•"/>
      <w:lvlJc w:val="left"/>
      <w:pPr>
        <w:ind w:left="6320" w:hanging="360"/>
      </w:pPr>
    </w:lvl>
    <w:lvl w:ilvl="7">
      <w:numFmt w:val="bullet"/>
      <w:lvlText w:val="•"/>
      <w:lvlJc w:val="left"/>
      <w:pPr>
        <w:ind w:left="7120" w:hanging="360"/>
      </w:pPr>
    </w:lvl>
    <w:lvl w:ilvl="8">
      <w:numFmt w:val="bullet"/>
      <w:lvlText w:val="•"/>
      <w:lvlJc w:val="left"/>
      <w:pPr>
        <w:ind w:left="7920" w:hanging="360"/>
      </w:pPr>
    </w:lvl>
  </w:abstractNum>
  <w:abstractNum w:abstractNumId="3" w15:restartNumberingAfterBreak="0">
    <w:nsid w:val="00000405"/>
    <w:multiLevelType w:val="multilevel"/>
    <w:tmpl w:val="71289CC0"/>
    <w:lvl w:ilvl="0">
      <w:start w:val="2"/>
      <w:numFmt w:val="lowerLetter"/>
      <w:lvlText w:val="%1."/>
      <w:lvlJc w:val="left"/>
      <w:pPr>
        <w:ind w:left="1208" w:hanging="360"/>
      </w:pPr>
      <w:rPr>
        <w:rFonts w:ascii="Times New Roman" w:hAnsi="Times New Roman" w:cs="Times New Roman" w:hint="default"/>
        <w:b w:val="0"/>
        <w:bCs w:val="0"/>
        <w:w w:val="99"/>
        <w:sz w:val="22"/>
        <w:szCs w:val="22"/>
      </w:rPr>
    </w:lvl>
    <w:lvl w:ilvl="1">
      <w:numFmt w:val="bullet"/>
      <w:lvlText w:val="•"/>
      <w:lvlJc w:val="left"/>
      <w:pPr>
        <w:ind w:left="2044" w:hanging="360"/>
      </w:pPr>
    </w:lvl>
    <w:lvl w:ilvl="2">
      <w:numFmt w:val="bullet"/>
      <w:lvlText w:val="•"/>
      <w:lvlJc w:val="left"/>
      <w:pPr>
        <w:ind w:left="2888" w:hanging="360"/>
      </w:pPr>
    </w:lvl>
    <w:lvl w:ilvl="3">
      <w:numFmt w:val="bullet"/>
      <w:lvlText w:val="•"/>
      <w:lvlJc w:val="left"/>
      <w:pPr>
        <w:ind w:left="3732" w:hanging="360"/>
      </w:pPr>
    </w:lvl>
    <w:lvl w:ilvl="4">
      <w:numFmt w:val="bullet"/>
      <w:lvlText w:val="•"/>
      <w:lvlJc w:val="left"/>
      <w:pPr>
        <w:ind w:left="4576" w:hanging="360"/>
      </w:pPr>
    </w:lvl>
    <w:lvl w:ilvl="5">
      <w:numFmt w:val="bullet"/>
      <w:lvlText w:val="•"/>
      <w:lvlJc w:val="left"/>
      <w:pPr>
        <w:ind w:left="5420" w:hanging="360"/>
      </w:pPr>
    </w:lvl>
    <w:lvl w:ilvl="6">
      <w:numFmt w:val="bullet"/>
      <w:lvlText w:val="•"/>
      <w:lvlJc w:val="left"/>
      <w:pPr>
        <w:ind w:left="6264" w:hanging="360"/>
      </w:pPr>
    </w:lvl>
    <w:lvl w:ilvl="7">
      <w:numFmt w:val="bullet"/>
      <w:lvlText w:val="•"/>
      <w:lvlJc w:val="left"/>
      <w:pPr>
        <w:ind w:left="7108" w:hanging="360"/>
      </w:pPr>
    </w:lvl>
    <w:lvl w:ilvl="8">
      <w:numFmt w:val="bullet"/>
      <w:lvlText w:val="•"/>
      <w:lvlJc w:val="left"/>
      <w:pPr>
        <w:ind w:left="7952" w:hanging="360"/>
      </w:pPr>
    </w:lvl>
  </w:abstractNum>
  <w:abstractNum w:abstractNumId="4" w15:restartNumberingAfterBreak="0">
    <w:nsid w:val="00000406"/>
    <w:multiLevelType w:val="multilevel"/>
    <w:tmpl w:val="7794D2F2"/>
    <w:lvl w:ilvl="0">
      <w:start w:val="1"/>
      <w:numFmt w:val="decimal"/>
      <w:lvlText w:val="%1."/>
      <w:lvlJc w:val="left"/>
      <w:pPr>
        <w:ind w:left="860" w:hanging="361"/>
      </w:pPr>
      <w:rPr>
        <w:rFonts w:ascii="Times New Roman" w:hAnsi="Times New Roman" w:cs="Times New Roman" w:hint="default"/>
        <w:b w:val="0"/>
        <w:bCs w:val="0"/>
        <w:w w:val="99"/>
        <w:sz w:val="20"/>
        <w:szCs w:val="20"/>
      </w:rPr>
    </w:lvl>
    <w:lvl w:ilvl="1">
      <w:start w:val="1"/>
      <w:numFmt w:val="lowerLetter"/>
      <w:lvlText w:val="%2."/>
      <w:lvlJc w:val="left"/>
      <w:pPr>
        <w:ind w:left="1580" w:hanging="360"/>
      </w:pPr>
      <w:rPr>
        <w:rFonts w:ascii="Times New Roman" w:hAnsi="Times New Roman" w:cs="Times New Roman" w:hint="default"/>
        <w:b w:val="0"/>
        <w:bCs w:val="0"/>
        <w:w w:val="99"/>
        <w:sz w:val="20"/>
        <w:szCs w:val="20"/>
      </w:rPr>
    </w:lvl>
    <w:lvl w:ilvl="2">
      <w:numFmt w:val="bullet"/>
      <w:lvlText w:val="•"/>
      <w:lvlJc w:val="left"/>
      <w:pPr>
        <w:ind w:left="2475" w:hanging="360"/>
      </w:pPr>
      <w:rPr>
        <w:rFonts w:hint="default"/>
      </w:rPr>
    </w:lvl>
    <w:lvl w:ilvl="3">
      <w:numFmt w:val="bullet"/>
      <w:lvlText w:val="•"/>
      <w:lvlJc w:val="left"/>
      <w:pPr>
        <w:ind w:left="3371" w:hanging="360"/>
      </w:pPr>
      <w:rPr>
        <w:rFonts w:hint="default"/>
      </w:rPr>
    </w:lvl>
    <w:lvl w:ilvl="4">
      <w:numFmt w:val="bullet"/>
      <w:lvlText w:val="•"/>
      <w:lvlJc w:val="left"/>
      <w:pPr>
        <w:ind w:left="4266" w:hanging="360"/>
      </w:pPr>
      <w:rPr>
        <w:rFonts w:hint="default"/>
      </w:rPr>
    </w:lvl>
    <w:lvl w:ilvl="5">
      <w:numFmt w:val="bullet"/>
      <w:lvlText w:val="•"/>
      <w:lvlJc w:val="left"/>
      <w:pPr>
        <w:ind w:left="5162" w:hanging="360"/>
      </w:pPr>
      <w:rPr>
        <w:rFonts w:hint="default"/>
      </w:rPr>
    </w:lvl>
    <w:lvl w:ilvl="6">
      <w:numFmt w:val="bullet"/>
      <w:lvlText w:val="•"/>
      <w:lvlJc w:val="left"/>
      <w:pPr>
        <w:ind w:left="6057" w:hanging="360"/>
      </w:pPr>
      <w:rPr>
        <w:rFonts w:hint="default"/>
      </w:rPr>
    </w:lvl>
    <w:lvl w:ilvl="7">
      <w:numFmt w:val="bullet"/>
      <w:lvlText w:val="•"/>
      <w:lvlJc w:val="left"/>
      <w:pPr>
        <w:ind w:left="6953" w:hanging="360"/>
      </w:pPr>
      <w:rPr>
        <w:rFonts w:hint="default"/>
      </w:rPr>
    </w:lvl>
    <w:lvl w:ilvl="8">
      <w:numFmt w:val="bullet"/>
      <w:lvlText w:val="•"/>
      <w:lvlJc w:val="left"/>
      <w:pPr>
        <w:ind w:left="7848" w:hanging="360"/>
      </w:pPr>
      <w:rPr>
        <w:rFonts w:hint="default"/>
      </w:rPr>
    </w:lvl>
  </w:abstractNum>
  <w:abstractNum w:abstractNumId="5" w15:restartNumberingAfterBreak="0">
    <w:nsid w:val="00000407"/>
    <w:multiLevelType w:val="multilevel"/>
    <w:tmpl w:val="6D8E5F68"/>
    <w:lvl w:ilvl="0">
      <w:start w:val="4"/>
      <w:numFmt w:val="decimal"/>
      <w:lvlText w:val="%1."/>
      <w:lvlJc w:val="left"/>
      <w:pPr>
        <w:ind w:left="820" w:hanging="361"/>
      </w:pPr>
      <w:rPr>
        <w:rFonts w:ascii="Times New Roman" w:hAnsi="Times New Roman" w:cs="Times New Roman" w:hint="default"/>
        <w:b w:val="0"/>
        <w:bCs w:val="0"/>
        <w:w w:val="99"/>
        <w:sz w:val="20"/>
        <w:szCs w:val="20"/>
      </w:rPr>
    </w:lvl>
    <w:lvl w:ilvl="1">
      <w:start w:val="1"/>
      <w:numFmt w:val="lowerLetter"/>
      <w:lvlText w:val="%2."/>
      <w:lvlJc w:val="left"/>
      <w:pPr>
        <w:ind w:left="1540" w:hanging="360"/>
      </w:pPr>
      <w:rPr>
        <w:rFonts w:ascii="Courier New" w:hAnsi="Courier New" w:cs="Courier New"/>
        <w:b w:val="0"/>
        <w:bCs w:val="0"/>
        <w:w w:val="99"/>
        <w:sz w:val="22"/>
        <w:szCs w:val="22"/>
      </w:rPr>
    </w:lvl>
    <w:lvl w:ilvl="2">
      <w:numFmt w:val="bullet"/>
      <w:lvlText w:val="•"/>
      <w:lvlJc w:val="left"/>
      <w:pPr>
        <w:ind w:left="2417" w:hanging="360"/>
      </w:pPr>
    </w:lvl>
    <w:lvl w:ilvl="3">
      <w:numFmt w:val="bullet"/>
      <w:lvlText w:val="•"/>
      <w:lvlJc w:val="left"/>
      <w:pPr>
        <w:ind w:left="3295" w:hanging="360"/>
      </w:pPr>
    </w:lvl>
    <w:lvl w:ilvl="4">
      <w:numFmt w:val="bullet"/>
      <w:lvlText w:val="•"/>
      <w:lvlJc w:val="left"/>
      <w:pPr>
        <w:ind w:left="4173" w:hanging="360"/>
      </w:pPr>
    </w:lvl>
    <w:lvl w:ilvl="5">
      <w:numFmt w:val="bullet"/>
      <w:lvlText w:val="•"/>
      <w:lvlJc w:val="left"/>
      <w:pPr>
        <w:ind w:left="5051" w:hanging="360"/>
      </w:pPr>
    </w:lvl>
    <w:lvl w:ilvl="6">
      <w:numFmt w:val="bullet"/>
      <w:lvlText w:val="•"/>
      <w:lvlJc w:val="left"/>
      <w:pPr>
        <w:ind w:left="5928" w:hanging="360"/>
      </w:pPr>
    </w:lvl>
    <w:lvl w:ilvl="7">
      <w:numFmt w:val="bullet"/>
      <w:lvlText w:val="•"/>
      <w:lvlJc w:val="left"/>
      <w:pPr>
        <w:ind w:left="6806" w:hanging="360"/>
      </w:pPr>
    </w:lvl>
    <w:lvl w:ilvl="8">
      <w:numFmt w:val="bullet"/>
      <w:lvlText w:val="•"/>
      <w:lvlJc w:val="left"/>
      <w:pPr>
        <w:ind w:left="7684" w:hanging="360"/>
      </w:pPr>
    </w:lvl>
  </w:abstractNum>
  <w:abstractNum w:abstractNumId="6" w15:restartNumberingAfterBreak="0">
    <w:nsid w:val="00000408"/>
    <w:multiLevelType w:val="multilevel"/>
    <w:tmpl w:val="0000088B"/>
    <w:lvl w:ilvl="0">
      <w:numFmt w:val="bullet"/>
      <w:lvlText w:val="-"/>
      <w:lvlJc w:val="left"/>
      <w:pPr>
        <w:ind w:left="820" w:hanging="361"/>
      </w:pPr>
      <w:rPr>
        <w:rFonts w:ascii="Courier New" w:hAnsi="Courier New" w:cs="Courier New"/>
        <w:b w:val="0"/>
        <w:bCs w:val="0"/>
        <w:w w:val="99"/>
        <w:sz w:val="22"/>
        <w:szCs w:val="22"/>
      </w:rPr>
    </w:lvl>
    <w:lvl w:ilvl="1">
      <w:numFmt w:val="bullet"/>
      <w:lvlText w:val="•"/>
      <w:lvlJc w:val="left"/>
      <w:pPr>
        <w:ind w:left="1684" w:hanging="361"/>
      </w:pPr>
    </w:lvl>
    <w:lvl w:ilvl="2">
      <w:numFmt w:val="bullet"/>
      <w:lvlText w:val="•"/>
      <w:lvlJc w:val="left"/>
      <w:pPr>
        <w:ind w:left="2548" w:hanging="361"/>
      </w:pPr>
    </w:lvl>
    <w:lvl w:ilvl="3">
      <w:numFmt w:val="bullet"/>
      <w:lvlText w:val="•"/>
      <w:lvlJc w:val="left"/>
      <w:pPr>
        <w:ind w:left="3412" w:hanging="361"/>
      </w:pPr>
    </w:lvl>
    <w:lvl w:ilvl="4">
      <w:numFmt w:val="bullet"/>
      <w:lvlText w:val="•"/>
      <w:lvlJc w:val="left"/>
      <w:pPr>
        <w:ind w:left="4276" w:hanging="361"/>
      </w:pPr>
    </w:lvl>
    <w:lvl w:ilvl="5">
      <w:numFmt w:val="bullet"/>
      <w:lvlText w:val="•"/>
      <w:lvlJc w:val="left"/>
      <w:pPr>
        <w:ind w:left="5140" w:hanging="361"/>
      </w:pPr>
    </w:lvl>
    <w:lvl w:ilvl="6">
      <w:numFmt w:val="bullet"/>
      <w:lvlText w:val="•"/>
      <w:lvlJc w:val="left"/>
      <w:pPr>
        <w:ind w:left="6004" w:hanging="361"/>
      </w:pPr>
    </w:lvl>
    <w:lvl w:ilvl="7">
      <w:numFmt w:val="bullet"/>
      <w:lvlText w:val="•"/>
      <w:lvlJc w:val="left"/>
      <w:pPr>
        <w:ind w:left="6868" w:hanging="361"/>
      </w:pPr>
    </w:lvl>
    <w:lvl w:ilvl="8">
      <w:numFmt w:val="bullet"/>
      <w:lvlText w:val="•"/>
      <w:lvlJc w:val="left"/>
      <w:pPr>
        <w:ind w:left="7732" w:hanging="361"/>
      </w:pPr>
    </w:lvl>
  </w:abstractNum>
  <w:abstractNum w:abstractNumId="7" w15:restartNumberingAfterBreak="0">
    <w:nsid w:val="00000409"/>
    <w:multiLevelType w:val="multilevel"/>
    <w:tmpl w:val="0000088C"/>
    <w:lvl w:ilvl="0">
      <w:start w:val="3"/>
      <w:numFmt w:val="decimal"/>
      <w:lvlText w:val="(%1)"/>
      <w:lvlJc w:val="left"/>
      <w:pPr>
        <w:ind w:left="461" w:hanging="322"/>
      </w:pPr>
      <w:rPr>
        <w:rFonts w:ascii="Calibri" w:hAnsi="Calibri" w:cs="Calibri"/>
        <w:b w:val="0"/>
        <w:bCs w:val="0"/>
        <w:spacing w:val="-1"/>
        <w:w w:val="100"/>
        <w:sz w:val="24"/>
        <w:szCs w:val="24"/>
      </w:rPr>
    </w:lvl>
    <w:lvl w:ilvl="1">
      <w:start w:val="1"/>
      <w:numFmt w:val="decimal"/>
      <w:lvlText w:val="%2."/>
      <w:lvlJc w:val="left"/>
      <w:pPr>
        <w:ind w:left="860" w:hanging="360"/>
      </w:pPr>
      <w:rPr>
        <w:rFonts w:ascii="Calibri" w:hAnsi="Calibri" w:cs="Calibri"/>
        <w:b w:val="0"/>
        <w:bCs w:val="0"/>
        <w:spacing w:val="-4"/>
        <w:w w:val="100"/>
        <w:sz w:val="24"/>
        <w:szCs w:val="24"/>
      </w:rPr>
    </w:lvl>
    <w:lvl w:ilvl="2">
      <w:numFmt w:val="bullet"/>
      <w:lvlText w:val="-"/>
      <w:lvlJc w:val="left"/>
      <w:pPr>
        <w:ind w:left="1580" w:hanging="360"/>
      </w:pPr>
      <w:rPr>
        <w:rFonts w:ascii="Courier New" w:hAnsi="Courier New" w:cs="Courier New"/>
        <w:b w:val="0"/>
        <w:bCs w:val="0"/>
        <w:w w:val="100"/>
        <w:sz w:val="24"/>
        <w:szCs w:val="24"/>
      </w:rPr>
    </w:lvl>
    <w:lvl w:ilvl="3">
      <w:numFmt w:val="bullet"/>
      <w:lvlText w:val="•"/>
      <w:lvlJc w:val="left"/>
      <w:pPr>
        <w:ind w:left="2587" w:hanging="360"/>
      </w:pPr>
    </w:lvl>
    <w:lvl w:ilvl="4">
      <w:numFmt w:val="bullet"/>
      <w:lvlText w:val="•"/>
      <w:lvlJc w:val="left"/>
      <w:pPr>
        <w:ind w:left="3595" w:hanging="360"/>
      </w:pPr>
    </w:lvl>
    <w:lvl w:ilvl="5">
      <w:numFmt w:val="bullet"/>
      <w:lvlText w:val="•"/>
      <w:lvlJc w:val="left"/>
      <w:pPr>
        <w:ind w:left="4602" w:hanging="360"/>
      </w:pPr>
    </w:lvl>
    <w:lvl w:ilvl="6">
      <w:numFmt w:val="bullet"/>
      <w:lvlText w:val="•"/>
      <w:lvlJc w:val="left"/>
      <w:pPr>
        <w:ind w:left="5610" w:hanging="360"/>
      </w:pPr>
    </w:lvl>
    <w:lvl w:ilvl="7">
      <w:numFmt w:val="bullet"/>
      <w:lvlText w:val="•"/>
      <w:lvlJc w:val="left"/>
      <w:pPr>
        <w:ind w:left="6617" w:hanging="360"/>
      </w:pPr>
    </w:lvl>
    <w:lvl w:ilvl="8">
      <w:numFmt w:val="bullet"/>
      <w:lvlText w:val="•"/>
      <w:lvlJc w:val="left"/>
      <w:pPr>
        <w:ind w:left="7625" w:hanging="360"/>
      </w:pPr>
    </w:lvl>
  </w:abstractNum>
  <w:abstractNum w:abstractNumId="8" w15:restartNumberingAfterBreak="0">
    <w:nsid w:val="0000040A"/>
    <w:multiLevelType w:val="multilevel"/>
    <w:tmpl w:val="2CCA9F74"/>
    <w:lvl w:ilvl="0">
      <w:start w:val="6"/>
      <w:numFmt w:val="decimal"/>
      <w:lvlText w:val="%1"/>
      <w:lvlJc w:val="left"/>
      <w:pPr>
        <w:ind w:left="860" w:hanging="720"/>
      </w:pPr>
    </w:lvl>
    <w:lvl w:ilvl="1">
      <w:numFmt w:val="decimal"/>
      <w:lvlText w:val="%1.%2"/>
      <w:lvlJc w:val="left"/>
      <w:pPr>
        <w:ind w:left="860" w:hanging="720"/>
      </w:pPr>
      <w:rPr>
        <w:rFonts w:ascii="Times New Roman" w:hAnsi="Times New Roman" w:cs="Times New Roman" w:hint="default"/>
        <w:b/>
        <w:bCs/>
        <w:spacing w:val="-1"/>
        <w:w w:val="100"/>
        <w:sz w:val="20"/>
        <w:szCs w:val="20"/>
      </w:rPr>
    </w:lvl>
    <w:lvl w:ilvl="2">
      <w:numFmt w:val="bullet"/>
      <w:lvlText w:val=""/>
      <w:lvlJc w:val="left"/>
      <w:pPr>
        <w:ind w:left="860" w:hanging="360"/>
      </w:pPr>
      <w:rPr>
        <w:rFonts w:ascii="Symbol" w:hAnsi="Symbol" w:cs="Symbol"/>
        <w:b w:val="0"/>
        <w:bCs w:val="0"/>
        <w:w w:val="100"/>
        <w:sz w:val="24"/>
        <w:szCs w:val="24"/>
      </w:rPr>
    </w:lvl>
    <w:lvl w:ilvl="3">
      <w:numFmt w:val="bullet"/>
      <w:lvlText w:val="•"/>
      <w:lvlJc w:val="left"/>
      <w:pPr>
        <w:ind w:left="3494" w:hanging="360"/>
      </w:pPr>
    </w:lvl>
    <w:lvl w:ilvl="4">
      <w:numFmt w:val="bullet"/>
      <w:lvlText w:val="•"/>
      <w:lvlJc w:val="left"/>
      <w:pPr>
        <w:ind w:left="4372" w:hanging="360"/>
      </w:pPr>
    </w:lvl>
    <w:lvl w:ilvl="5">
      <w:numFmt w:val="bullet"/>
      <w:lvlText w:val="•"/>
      <w:lvlJc w:val="left"/>
      <w:pPr>
        <w:ind w:left="5250" w:hanging="360"/>
      </w:pPr>
    </w:lvl>
    <w:lvl w:ilvl="6">
      <w:numFmt w:val="bullet"/>
      <w:lvlText w:val="•"/>
      <w:lvlJc w:val="left"/>
      <w:pPr>
        <w:ind w:left="6128" w:hanging="360"/>
      </w:pPr>
    </w:lvl>
    <w:lvl w:ilvl="7">
      <w:numFmt w:val="bullet"/>
      <w:lvlText w:val="•"/>
      <w:lvlJc w:val="left"/>
      <w:pPr>
        <w:ind w:left="7006" w:hanging="360"/>
      </w:pPr>
    </w:lvl>
    <w:lvl w:ilvl="8">
      <w:numFmt w:val="bullet"/>
      <w:lvlText w:val="•"/>
      <w:lvlJc w:val="left"/>
      <w:pPr>
        <w:ind w:left="7884" w:hanging="360"/>
      </w:pPr>
    </w:lvl>
  </w:abstractNum>
  <w:abstractNum w:abstractNumId="9"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A3720"/>
    <w:multiLevelType w:val="hybridMultilevel"/>
    <w:tmpl w:val="14CE7D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40DCC"/>
    <w:multiLevelType w:val="hybridMultilevel"/>
    <w:tmpl w:val="05D86C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3A191A"/>
    <w:multiLevelType w:val="hybridMultilevel"/>
    <w:tmpl w:val="7D50DB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7B975F6"/>
    <w:multiLevelType w:val="hybridMultilevel"/>
    <w:tmpl w:val="79E4C25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3EA576E9"/>
    <w:multiLevelType w:val="hybridMultilevel"/>
    <w:tmpl w:val="C4C44088"/>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A1101"/>
    <w:multiLevelType w:val="multilevel"/>
    <w:tmpl w:val="63D68BE6"/>
    <w:lvl w:ilvl="0">
      <w:start w:val="3"/>
      <w:numFmt w:val="decimal"/>
      <w:lvlText w:val="%1."/>
      <w:lvlJc w:val="left"/>
      <w:pPr>
        <w:ind w:left="860" w:hanging="361"/>
      </w:pPr>
      <w:rPr>
        <w:rFonts w:ascii="Courier New" w:hAnsi="Courier New" w:cs="Courier New" w:hint="default"/>
        <w:b w:val="0"/>
        <w:bCs w:val="0"/>
        <w:w w:val="99"/>
        <w:sz w:val="22"/>
        <w:szCs w:val="22"/>
      </w:rPr>
    </w:lvl>
    <w:lvl w:ilvl="1">
      <w:start w:val="1"/>
      <w:numFmt w:val="lowerLetter"/>
      <w:lvlText w:val="%2."/>
      <w:lvlJc w:val="left"/>
      <w:pPr>
        <w:ind w:left="1580" w:hanging="360"/>
      </w:pPr>
      <w:rPr>
        <w:rFonts w:ascii="Courier New" w:hAnsi="Courier New" w:cs="Courier New" w:hint="default"/>
        <w:b w:val="0"/>
        <w:bCs w:val="0"/>
        <w:w w:val="99"/>
        <w:sz w:val="22"/>
        <w:szCs w:val="22"/>
      </w:rPr>
    </w:lvl>
    <w:lvl w:ilvl="2">
      <w:numFmt w:val="bullet"/>
      <w:lvlText w:val="•"/>
      <w:lvlJc w:val="left"/>
      <w:pPr>
        <w:ind w:left="2475" w:hanging="360"/>
      </w:pPr>
      <w:rPr>
        <w:rFonts w:hint="default"/>
      </w:rPr>
    </w:lvl>
    <w:lvl w:ilvl="3">
      <w:numFmt w:val="bullet"/>
      <w:lvlText w:val="•"/>
      <w:lvlJc w:val="left"/>
      <w:pPr>
        <w:ind w:left="3371" w:hanging="360"/>
      </w:pPr>
      <w:rPr>
        <w:rFonts w:hint="default"/>
      </w:rPr>
    </w:lvl>
    <w:lvl w:ilvl="4">
      <w:numFmt w:val="bullet"/>
      <w:lvlText w:val="•"/>
      <w:lvlJc w:val="left"/>
      <w:pPr>
        <w:ind w:left="4266" w:hanging="360"/>
      </w:pPr>
      <w:rPr>
        <w:rFonts w:hint="default"/>
      </w:rPr>
    </w:lvl>
    <w:lvl w:ilvl="5">
      <w:numFmt w:val="bullet"/>
      <w:lvlText w:val="•"/>
      <w:lvlJc w:val="left"/>
      <w:pPr>
        <w:ind w:left="5162" w:hanging="360"/>
      </w:pPr>
      <w:rPr>
        <w:rFonts w:hint="default"/>
      </w:rPr>
    </w:lvl>
    <w:lvl w:ilvl="6">
      <w:numFmt w:val="bullet"/>
      <w:lvlText w:val="•"/>
      <w:lvlJc w:val="left"/>
      <w:pPr>
        <w:ind w:left="6057" w:hanging="360"/>
      </w:pPr>
      <w:rPr>
        <w:rFonts w:hint="default"/>
      </w:rPr>
    </w:lvl>
    <w:lvl w:ilvl="7">
      <w:numFmt w:val="bullet"/>
      <w:lvlText w:val="•"/>
      <w:lvlJc w:val="left"/>
      <w:pPr>
        <w:ind w:left="6953" w:hanging="360"/>
      </w:pPr>
      <w:rPr>
        <w:rFonts w:hint="default"/>
      </w:rPr>
    </w:lvl>
    <w:lvl w:ilvl="8">
      <w:numFmt w:val="bullet"/>
      <w:lvlText w:val="•"/>
      <w:lvlJc w:val="left"/>
      <w:pPr>
        <w:ind w:left="7848" w:hanging="360"/>
      </w:pPr>
      <w:rPr>
        <w:rFonts w:hint="default"/>
      </w:rPr>
    </w:lvl>
  </w:abstractNum>
  <w:abstractNum w:abstractNumId="27"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A67C1D"/>
    <w:multiLevelType w:val="hybridMultilevel"/>
    <w:tmpl w:val="4EA8DD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D13BE4"/>
    <w:multiLevelType w:val="hybridMultilevel"/>
    <w:tmpl w:val="C08077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A70AFB"/>
    <w:multiLevelType w:val="hybridMultilevel"/>
    <w:tmpl w:val="C664989A"/>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EB2181"/>
    <w:multiLevelType w:val="singleLevel"/>
    <w:tmpl w:val="5E52EA9A"/>
    <w:lvl w:ilvl="0">
      <w:start w:val="1"/>
      <w:numFmt w:val="decimal"/>
      <w:lvlText w:val="%1."/>
      <w:lvlJc w:val="left"/>
      <w:pPr>
        <w:tabs>
          <w:tab w:val="num" w:pos="360"/>
        </w:tabs>
        <w:ind w:left="360" w:hanging="360"/>
      </w:pPr>
      <w:rPr>
        <w:rFonts w:hint="default"/>
      </w:rPr>
    </w:lvl>
  </w:abstractNum>
  <w:abstractNum w:abstractNumId="32" w15:restartNumberingAfterBreak="0">
    <w:nsid w:val="6C636941"/>
    <w:multiLevelType w:val="hybridMultilevel"/>
    <w:tmpl w:val="67A479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609CDC5A">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15453F"/>
    <w:multiLevelType w:val="hybridMultilevel"/>
    <w:tmpl w:val="3580D90C"/>
    <w:lvl w:ilvl="0" w:tplc="28C69B96">
      <w:start w:val="1"/>
      <w:numFmt w:val="decimal"/>
      <w:lvlText w:val="%1."/>
      <w:lvlJc w:val="left"/>
      <w:pPr>
        <w:ind w:left="360" w:hanging="360"/>
      </w:pPr>
      <w:rPr>
        <w:rFonts w:ascii="Times New Roman" w:eastAsia="Courier New" w:hAnsi="Times New Roman" w:cs="Times New Roman" w:hint="default"/>
        <w:b/>
        <w:spacing w:val="-1"/>
        <w:w w:val="100"/>
        <w:sz w:val="20"/>
        <w:szCs w:val="20"/>
      </w:rPr>
    </w:lvl>
    <w:lvl w:ilvl="1" w:tplc="29B437AC">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F376F4"/>
    <w:multiLevelType w:val="hybridMultilevel"/>
    <w:tmpl w:val="9228AD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7"/>
  </w:num>
  <w:num w:numId="2">
    <w:abstractNumId w:val="18"/>
  </w:num>
  <w:num w:numId="3">
    <w:abstractNumId w:val="11"/>
  </w:num>
  <w:num w:numId="4">
    <w:abstractNumId w:val="13"/>
  </w:num>
  <w:num w:numId="5">
    <w:abstractNumId w:val="34"/>
  </w:num>
  <w:num w:numId="6">
    <w:abstractNumId w:val="22"/>
  </w:num>
  <w:num w:numId="7">
    <w:abstractNumId w:val="10"/>
  </w:num>
  <w:num w:numId="8">
    <w:abstractNumId w:val="25"/>
  </w:num>
  <w:num w:numId="9">
    <w:abstractNumId w:val="12"/>
  </w:num>
  <w:num w:numId="10">
    <w:abstractNumId w:val="21"/>
  </w:num>
  <w:num w:numId="11">
    <w:abstractNumId w:val="16"/>
  </w:num>
  <w:num w:numId="12">
    <w:abstractNumId w:val="14"/>
  </w:num>
  <w:num w:numId="13">
    <w:abstractNumId w:val="27"/>
  </w:num>
  <w:num w:numId="14">
    <w:abstractNumId w:val="15"/>
  </w:num>
  <w:num w:numId="15">
    <w:abstractNumId w:val="9"/>
  </w:num>
  <w:num w:numId="16">
    <w:abstractNumId w:val="33"/>
  </w:num>
  <w:num w:numId="17">
    <w:abstractNumId w:val="35"/>
  </w:num>
  <w:num w:numId="18">
    <w:abstractNumId w:val="29"/>
  </w:num>
  <w:num w:numId="19">
    <w:abstractNumId w:val="36"/>
  </w:num>
  <w:num w:numId="20">
    <w:abstractNumId w:val="32"/>
  </w:num>
  <w:num w:numId="21">
    <w:abstractNumId w:val="24"/>
  </w:num>
  <w:num w:numId="22">
    <w:abstractNumId w:val="28"/>
  </w:num>
  <w:num w:numId="23">
    <w:abstractNumId w:val="17"/>
  </w:num>
  <w:num w:numId="24">
    <w:abstractNumId w:val="30"/>
  </w:num>
  <w:num w:numId="25">
    <w:abstractNumId w:val="20"/>
  </w:num>
  <w:num w:numId="26">
    <w:abstractNumId w:val="19"/>
  </w:num>
  <w:num w:numId="27">
    <w:abstractNumId w:val="31"/>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6"/>
  </w:num>
  <w:num w:numId="36">
    <w:abstractNumId w:val="8"/>
  </w:num>
  <w:num w:numId="37">
    <w:abstractNumId w:val="7"/>
  </w:num>
  <w:num w:numId="38">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lton-Smith, Rita">
    <w15:presenceInfo w15:providerId="AD" w15:userId="S-1-5-21-1004336348-1214440339-1801674531-27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56385"/>
    <o:shapelayout v:ext="edit">
      <o:idmap v:ext="edit" data="55"/>
    </o:shapelayout>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515"/>
    <w:rsid w:val="00011154"/>
    <w:rsid w:val="00011ADB"/>
    <w:rsid w:val="00012274"/>
    <w:rsid w:val="0001387B"/>
    <w:rsid w:val="0002201E"/>
    <w:rsid w:val="00025F96"/>
    <w:rsid w:val="00027DAD"/>
    <w:rsid w:val="000318B8"/>
    <w:rsid w:val="0003435F"/>
    <w:rsid w:val="000345D4"/>
    <w:rsid w:val="000364CF"/>
    <w:rsid w:val="000404B7"/>
    <w:rsid w:val="00045617"/>
    <w:rsid w:val="00045E8F"/>
    <w:rsid w:val="0004659B"/>
    <w:rsid w:val="000510B2"/>
    <w:rsid w:val="000534C8"/>
    <w:rsid w:val="00065981"/>
    <w:rsid w:val="00083A44"/>
    <w:rsid w:val="00085AB7"/>
    <w:rsid w:val="00090ABD"/>
    <w:rsid w:val="00090C57"/>
    <w:rsid w:val="00092861"/>
    <w:rsid w:val="000A5797"/>
    <w:rsid w:val="000A693B"/>
    <w:rsid w:val="000B29FE"/>
    <w:rsid w:val="000D2331"/>
    <w:rsid w:val="000D3F79"/>
    <w:rsid w:val="000E73FA"/>
    <w:rsid w:val="000F7543"/>
    <w:rsid w:val="00102C2E"/>
    <w:rsid w:val="001070C3"/>
    <w:rsid w:val="00116F9A"/>
    <w:rsid w:val="001227F7"/>
    <w:rsid w:val="001373FE"/>
    <w:rsid w:val="00137794"/>
    <w:rsid w:val="001432A5"/>
    <w:rsid w:val="0015335B"/>
    <w:rsid w:val="001561BE"/>
    <w:rsid w:val="0016021B"/>
    <w:rsid w:val="001605C6"/>
    <w:rsid w:val="001644A8"/>
    <w:rsid w:val="0017332E"/>
    <w:rsid w:val="00196815"/>
    <w:rsid w:val="001A2046"/>
    <w:rsid w:val="001A4262"/>
    <w:rsid w:val="001A7DBF"/>
    <w:rsid w:val="001B3C12"/>
    <w:rsid w:val="001B46A9"/>
    <w:rsid w:val="001E4368"/>
    <w:rsid w:val="001E7362"/>
    <w:rsid w:val="001F0883"/>
    <w:rsid w:val="00212B2C"/>
    <w:rsid w:val="002262ED"/>
    <w:rsid w:val="0025007A"/>
    <w:rsid w:val="00251DE3"/>
    <w:rsid w:val="00254600"/>
    <w:rsid w:val="002559D1"/>
    <w:rsid w:val="00257E41"/>
    <w:rsid w:val="00271966"/>
    <w:rsid w:val="00282450"/>
    <w:rsid w:val="00297FB7"/>
    <w:rsid w:val="002C1291"/>
    <w:rsid w:val="002C1948"/>
    <w:rsid w:val="002C2159"/>
    <w:rsid w:val="002E7540"/>
    <w:rsid w:val="002F2FB2"/>
    <w:rsid w:val="002F4B89"/>
    <w:rsid w:val="0030156A"/>
    <w:rsid w:val="00306704"/>
    <w:rsid w:val="00312D7B"/>
    <w:rsid w:val="003202AE"/>
    <w:rsid w:val="00324160"/>
    <w:rsid w:val="00324714"/>
    <w:rsid w:val="00324D7A"/>
    <w:rsid w:val="00337748"/>
    <w:rsid w:val="00341F4B"/>
    <w:rsid w:val="00380AF2"/>
    <w:rsid w:val="00381455"/>
    <w:rsid w:val="00384ADB"/>
    <w:rsid w:val="00385ECC"/>
    <w:rsid w:val="00390721"/>
    <w:rsid w:val="00397738"/>
    <w:rsid w:val="003A3611"/>
    <w:rsid w:val="003A6474"/>
    <w:rsid w:val="003A69ED"/>
    <w:rsid w:val="003A78C2"/>
    <w:rsid w:val="003B1D94"/>
    <w:rsid w:val="003B48BC"/>
    <w:rsid w:val="003B5ACA"/>
    <w:rsid w:val="003C2988"/>
    <w:rsid w:val="003D0985"/>
    <w:rsid w:val="003D312C"/>
    <w:rsid w:val="003D58DE"/>
    <w:rsid w:val="003E3AE4"/>
    <w:rsid w:val="003E3AFD"/>
    <w:rsid w:val="003E67FE"/>
    <w:rsid w:val="003E7998"/>
    <w:rsid w:val="003F0707"/>
    <w:rsid w:val="003F3F9A"/>
    <w:rsid w:val="00400228"/>
    <w:rsid w:val="00413FC2"/>
    <w:rsid w:val="004342E0"/>
    <w:rsid w:val="00435879"/>
    <w:rsid w:val="00442D50"/>
    <w:rsid w:val="00447811"/>
    <w:rsid w:val="004550B2"/>
    <w:rsid w:val="004625E3"/>
    <w:rsid w:val="0046291F"/>
    <w:rsid w:val="004637CF"/>
    <w:rsid w:val="0046707E"/>
    <w:rsid w:val="00472809"/>
    <w:rsid w:val="00475017"/>
    <w:rsid w:val="0048661B"/>
    <w:rsid w:val="00490369"/>
    <w:rsid w:val="004A1F3B"/>
    <w:rsid w:val="004B0E5C"/>
    <w:rsid w:val="004B4F65"/>
    <w:rsid w:val="004C0296"/>
    <w:rsid w:val="004D46AA"/>
    <w:rsid w:val="004D4A29"/>
    <w:rsid w:val="004E0893"/>
    <w:rsid w:val="004E151F"/>
    <w:rsid w:val="004E22BF"/>
    <w:rsid w:val="004E27A1"/>
    <w:rsid w:val="004E767F"/>
    <w:rsid w:val="004F31C3"/>
    <w:rsid w:val="004F3821"/>
    <w:rsid w:val="004F5DE0"/>
    <w:rsid w:val="00512734"/>
    <w:rsid w:val="00515598"/>
    <w:rsid w:val="0052055E"/>
    <w:rsid w:val="005232C1"/>
    <w:rsid w:val="00530C24"/>
    <w:rsid w:val="00534ED8"/>
    <w:rsid w:val="00544A22"/>
    <w:rsid w:val="00551902"/>
    <w:rsid w:val="00553A71"/>
    <w:rsid w:val="00556799"/>
    <w:rsid w:val="005604C1"/>
    <w:rsid w:val="00562877"/>
    <w:rsid w:val="00567822"/>
    <w:rsid w:val="00567FDE"/>
    <w:rsid w:val="0057060F"/>
    <w:rsid w:val="00571599"/>
    <w:rsid w:val="00591A06"/>
    <w:rsid w:val="005A129A"/>
    <w:rsid w:val="005A4AD8"/>
    <w:rsid w:val="005A7415"/>
    <w:rsid w:val="005B09C0"/>
    <w:rsid w:val="005B4219"/>
    <w:rsid w:val="005B7EEE"/>
    <w:rsid w:val="005D20A3"/>
    <w:rsid w:val="005D5239"/>
    <w:rsid w:val="005F1550"/>
    <w:rsid w:val="005F4DB6"/>
    <w:rsid w:val="005F5281"/>
    <w:rsid w:val="005F5A2A"/>
    <w:rsid w:val="005F6160"/>
    <w:rsid w:val="0060411C"/>
    <w:rsid w:val="006078D9"/>
    <w:rsid w:val="006146FE"/>
    <w:rsid w:val="006167E2"/>
    <w:rsid w:val="0062664A"/>
    <w:rsid w:val="0063462D"/>
    <w:rsid w:val="00642F74"/>
    <w:rsid w:val="0064617F"/>
    <w:rsid w:val="00650F53"/>
    <w:rsid w:val="00654E72"/>
    <w:rsid w:val="0065658A"/>
    <w:rsid w:val="00661529"/>
    <w:rsid w:val="006651A3"/>
    <w:rsid w:val="0067220E"/>
    <w:rsid w:val="00673963"/>
    <w:rsid w:val="00676D3F"/>
    <w:rsid w:val="006801EA"/>
    <w:rsid w:val="00680515"/>
    <w:rsid w:val="006904AF"/>
    <w:rsid w:val="00691E5D"/>
    <w:rsid w:val="00692996"/>
    <w:rsid w:val="006A706E"/>
    <w:rsid w:val="006B07B3"/>
    <w:rsid w:val="006D3578"/>
    <w:rsid w:val="006D3EE3"/>
    <w:rsid w:val="006E1137"/>
    <w:rsid w:val="006E23AA"/>
    <w:rsid w:val="006E23DC"/>
    <w:rsid w:val="006E31E1"/>
    <w:rsid w:val="006E7B4A"/>
    <w:rsid w:val="006F1D62"/>
    <w:rsid w:val="006F29C9"/>
    <w:rsid w:val="006F6BE8"/>
    <w:rsid w:val="007001FF"/>
    <w:rsid w:val="00702325"/>
    <w:rsid w:val="00707194"/>
    <w:rsid w:val="007079B9"/>
    <w:rsid w:val="00707FAA"/>
    <w:rsid w:val="00724856"/>
    <w:rsid w:val="0073301D"/>
    <w:rsid w:val="00740A8C"/>
    <w:rsid w:val="0074624E"/>
    <w:rsid w:val="00747E4E"/>
    <w:rsid w:val="00750F0D"/>
    <w:rsid w:val="00755020"/>
    <w:rsid w:val="00757035"/>
    <w:rsid w:val="00757604"/>
    <w:rsid w:val="00760908"/>
    <w:rsid w:val="007640AD"/>
    <w:rsid w:val="007643EE"/>
    <w:rsid w:val="00765FBC"/>
    <w:rsid w:val="00770186"/>
    <w:rsid w:val="00774EA2"/>
    <w:rsid w:val="0077667E"/>
    <w:rsid w:val="00782AF1"/>
    <w:rsid w:val="00795827"/>
    <w:rsid w:val="00797067"/>
    <w:rsid w:val="00797C1C"/>
    <w:rsid w:val="007A2CCC"/>
    <w:rsid w:val="007A657D"/>
    <w:rsid w:val="007B70FC"/>
    <w:rsid w:val="007C0641"/>
    <w:rsid w:val="007C2E89"/>
    <w:rsid w:val="007C31C6"/>
    <w:rsid w:val="007C33D8"/>
    <w:rsid w:val="007C4D37"/>
    <w:rsid w:val="007D4072"/>
    <w:rsid w:val="007D4C61"/>
    <w:rsid w:val="007D6296"/>
    <w:rsid w:val="007D6F19"/>
    <w:rsid w:val="007E0AD7"/>
    <w:rsid w:val="007E3104"/>
    <w:rsid w:val="007E4FA7"/>
    <w:rsid w:val="00800E90"/>
    <w:rsid w:val="00800F2E"/>
    <w:rsid w:val="008058DA"/>
    <w:rsid w:val="00805BE8"/>
    <w:rsid w:val="0080789D"/>
    <w:rsid w:val="008242EA"/>
    <w:rsid w:val="00824C6D"/>
    <w:rsid w:val="00826086"/>
    <w:rsid w:val="008372B0"/>
    <w:rsid w:val="00847DA8"/>
    <w:rsid w:val="008534D2"/>
    <w:rsid w:val="0085512A"/>
    <w:rsid w:val="008869DF"/>
    <w:rsid w:val="0089414C"/>
    <w:rsid w:val="008A0128"/>
    <w:rsid w:val="008B1A69"/>
    <w:rsid w:val="008C153A"/>
    <w:rsid w:val="008C7CFA"/>
    <w:rsid w:val="008D7C2A"/>
    <w:rsid w:val="008E02B7"/>
    <w:rsid w:val="008E55FC"/>
    <w:rsid w:val="008F016B"/>
    <w:rsid w:val="00900A53"/>
    <w:rsid w:val="00900ACC"/>
    <w:rsid w:val="00911B62"/>
    <w:rsid w:val="00912560"/>
    <w:rsid w:val="00914971"/>
    <w:rsid w:val="0092134D"/>
    <w:rsid w:val="00922A01"/>
    <w:rsid w:val="009264DC"/>
    <w:rsid w:val="00936F10"/>
    <w:rsid w:val="00937018"/>
    <w:rsid w:val="00946A16"/>
    <w:rsid w:val="009541B3"/>
    <w:rsid w:val="00962B0B"/>
    <w:rsid w:val="00962E2E"/>
    <w:rsid w:val="009727BD"/>
    <w:rsid w:val="00980694"/>
    <w:rsid w:val="00990447"/>
    <w:rsid w:val="00997E63"/>
    <w:rsid w:val="009A7FC6"/>
    <w:rsid w:val="009C17DC"/>
    <w:rsid w:val="009C7404"/>
    <w:rsid w:val="009C7B64"/>
    <w:rsid w:val="009D3D18"/>
    <w:rsid w:val="009E0FCF"/>
    <w:rsid w:val="009E7483"/>
    <w:rsid w:val="00A07995"/>
    <w:rsid w:val="00A11735"/>
    <w:rsid w:val="00A17A0F"/>
    <w:rsid w:val="00A26379"/>
    <w:rsid w:val="00A27C7F"/>
    <w:rsid w:val="00A3295D"/>
    <w:rsid w:val="00A4555F"/>
    <w:rsid w:val="00A479CB"/>
    <w:rsid w:val="00A54E37"/>
    <w:rsid w:val="00A631F9"/>
    <w:rsid w:val="00A809DE"/>
    <w:rsid w:val="00A81F58"/>
    <w:rsid w:val="00A93C91"/>
    <w:rsid w:val="00A97987"/>
    <w:rsid w:val="00AA746E"/>
    <w:rsid w:val="00AB1F13"/>
    <w:rsid w:val="00AB216B"/>
    <w:rsid w:val="00AC3258"/>
    <w:rsid w:val="00AD437D"/>
    <w:rsid w:val="00AE48B1"/>
    <w:rsid w:val="00AE5337"/>
    <w:rsid w:val="00AF0D65"/>
    <w:rsid w:val="00AF277D"/>
    <w:rsid w:val="00B102AB"/>
    <w:rsid w:val="00B10AF2"/>
    <w:rsid w:val="00B200C1"/>
    <w:rsid w:val="00B25439"/>
    <w:rsid w:val="00B3512C"/>
    <w:rsid w:val="00B41C73"/>
    <w:rsid w:val="00B52591"/>
    <w:rsid w:val="00B60801"/>
    <w:rsid w:val="00B66F02"/>
    <w:rsid w:val="00B7058B"/>
    <w:rsid w:val="00B75A93"/>
    <w:rsid w:val="00B81C38"/>
    <w:rsid w:val="00B84062"/>
    <w:rsid w:val="00B8410D"/>
    <w:rsid w:val="00B8718C"/>
    <w:rsid w:val="00B97175"/>
    <w:rsid w:val="00B976CA"/>
    <w:rsid w:val="00BA7776"/>
    <w:rsid w:val="00BB7CAF"/>
    <w:rsid w:val="00BB7E5D"/>
    <w:rsid w:val="00BB7E92"/>
    <w:rsid w:val="00BC2854"/>
    <w:rsid w:val="00BC29DD"/>
    <w:rsid w:val="00BD0C80"/>
    <w:rsid w:val="00BD51E0"/>
    <w:rsid w:val="00BD6291"/>
    <w:rsid w:val="00BE05FD"/>
    <w:rsid w:val="00BF1E15"/>
    <w:rsid w:val="00BF44A7"/>
    <w:rsid w:val="00BF5692"/>
    <w:rsid w:val="00BF70E3"/>
    <w:rsid w:val="00BF71D7"/>
    <w:rsid w:val="00C02D79"/>
    <w:rsid w:val="00C15DA8"/>
    <w:rsid w:val="00C25FEB"/>
    <w:rsid w:val="00C35DAC"/>
    <w:rsid w:val="00C43247"/>
    <w:rsid w:val="00C445AF"/>
    <w:rsid w:val="00C516E3"/>
    <w:rsid w:val="00C537C9"/>
    <w:rsid w:val="00C64644"/>
    <w:rsid w:val="00C654C8"/>
    <w:rsid w:val="00C65E68"/>
    <w:rsid w:val="00C768B9"/>
    <w:rsid w:val="00C77145"/>
    <w:rsid w:val="00C77316"/>
    <w:rsid w:val="00C8265E"/>
    <w:rsid w:val="00C82E72"/>
    <w:rsid w:val="00C8324F"/>
    <w:rsid w:val="00C8494E"/>
    <w:rsid w:val="00C958FA"/>
    <w:rsid w:val="00CA3C33"/>
    <w:rsid w:val="00CA43B6"/>
    <w:rsid w:val="00CC1D48"/>
    <w:rsid w:val="00CC1E9A"/>
    <w:rsid w:val="00CC3DBE"/>
    <w:rsid w:val="00CC5D8A"/>
    <w:rsid w:val="00CC5FDE"/>
    <w:rsid w:val="00CD5F70"/>
    <w:rsid w:val="00CD7B04"/>
    <w:rsid w:val="00D034E5"/>
    <w:rsid w:val="00D07D97"/>
    <w:rsid w:val="00D12C52"/>
    <w:rsid w:val="00D15A0C"/>
    <w:rsid w:val="00D2053A"/>
    <w:rsid w:val="00D238E3"/>
    <w:rsid w:val="00D24615"/>
    <w:rsid w:val="00D3135B"/>
    <w:rsid w:val="00D33A80"/>
    <w:rsid w:val="00D41F60"/>
    <w:rsid w:val="00D460C7"/>
    <w:rsid w:val="00D46B15"/>
    <w:rsid w:val="00D64D94"/>
    <w:rsid w:val="00D764AE"/>
    <w:rsid w:val="00D81192"/>
    <w:rsid w:val="00D84615"/>
    <w:rsid w:val="00D866BE"/>
    <w:rsid w:val="00D92EE1"/>
    <w:rsid w:val="00DA69CC"/>
    <w:rsid w:val="00DA7A1C"/>
    <w:rsid w:val="00DB0B37"/>
    <w:rsid w:val="00DB7F37"/>
    <w:rsid w:val="00DC33FD"/>
    <w:rsid w:val="00DC3536"/>
    <w:rsid w:val="00DD08B0"/>
    <w:rsid w:val="00DD3F0E"/>
    <w:rsid w:val="00DE0C9C"/>
    <w:rsid w:val="00DF10FE"/>
    <w:rsid w:val="00DF1445"/>
    <w:rsid w:val="00E005F8"/>
    <w:rsid w:val="00E00BFE"/>
    <w:rsid w:val="00E01DCB"/>
    <w:rsid w:val="00E03AB0"/>
    <w:rsid w:val="00E04695"/>
    <w:rsid w:val="00E0752C"/>
    <w:rsid w:val="00E1564B"/>
    <w:rsid w:val="00E22E30"/>
    <w:rsid w:val="00E439EB"/>
    <w:rsid w:val="00E50005"/>
    <w:rsid w:val="00E50886"/>
    <w:rsid w:val="00E53B4E"/>
    <w:rsid w:val="00E57AC6"/>
    <w:rsid w:val="00E711CA"/>
    <w:rsid w:val="00E76914"/>
    <w:rsid w:val="00E85DBB"/>
    <w:rsid w:val="00E86A26"/>
    <w:rsid w:val="00E90A33"/>
    <w:rsid w:val="00E91DF5"/>
    <w:rsid w:val="00E93327"/>
    <w:rsid w:val="00E9542B"/>
    <w:rsid w:val="00E960F9"/>
    <w:rsid w:val="00EA0BBD"/>
    <w:rsid w:val="00EA7F93"/>
    <w:rsid w:val="00EB3356"/>
    <w:rsid w:val="00EB528B"/>
    <w:rsid w:val="00EB5FE1"/>
    <w:rsid w:val="00EC51DE"/>
    <w:rsid w:val="00EC5448"/>
    <w:rsid w:val="00EC7F7D"/>
    <w:rsid w:val="00ED0F49"/>
    <w:rsid w:val="00EE6E6C"/>
    <w:rsid w:val="00EE7961"/>
    <w:rsid w:val="00EF2C0C"/>
    <w:rsid w:val="00EF4C69"/>
    <w:rsid w:val="00EF6FA4"/>
    <w:rsid w:val="00EF7676"/>
    <w:rsid w:val="00F02335"/>
    <w:rsid w:val="00F1003F"/>
    <w:rsid w:val="00F11048"/>
    <w:rsid w:val="00F13ADC"/>
    <w:rsid w:val="00F16ABC"/>
    <w:rsid w:val="00F17E98"/>
    <w:rsid w:val="00F23FE2"/>
    <w:rsid w:val="00F25CF1"/>
    <w:rsid w:val="00F37ADB"/>
    <w:rsid w:val="00F4584B"/>
    <w:rsid w:val="00F51847"/>
    <w:rsid w:val="00F61F2C"/>
    <w:rsid w:val="00F65528"/>
    <w:rsid w:val="00F659EE"/>
    <w:rsid w:val="00F67D4A"/>
    <w:rsid w:val="00F76961"/>
    <w:rsid w:val="00F80E69"/>
    <w:rsid w:val="00F924F9"/>
    <w:rsid w:val="00F93BCA"/>
    <w:rsid w:val="00F94D11"/>
    <w:rsid w:val="00FA226B"/>
    <w:rsid w:val="00FB17C2"/>
    <w:rsid w:val="00FC2226"/>
    <w:rsid w:val="00FC2A60"/>
    <w:rsid w:val="00FC5E03"/>
    <w:rsid w:val="00FC6D13"/>
    <w:rsid w:val="00FD442A"/>
    <w:rsid w:val="00FD56D2"/>
    <w:rsid w:val="00FD6A91"/>
    <w:rsid w:val="00FE75F2"/>
    <w:rsid w:val="00FE7F4E"/>
    <w:rsid w:val="00FF287E"/>
    <w:rsid w:val="00FF3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85"/>
    <o:shapelayout v:ext="edit">
      <o:idmap v:ext="edit" data="1"/>
    </o:shapelayout>
  </w:shapeDefaults>
  <w:decimalSymbol w:val="."/>
  <w:listSeparator w:val=","/>
  <w14:docId w14:val="729A44B0"/>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EC544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EC544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EC5448"/>
    <w:pPr>
      <w:spacing w:before="200" w:after="100"/>
      <w:outlineLvl w:val="3"/>
    </w:pPr>
    <w:rPr>
      <w:b/>
      <w:bCs/>
      <w:sz w:val="21"/>
      <w:szCs w:val="21"/>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styleId="UnresolvedMention">
    <w:name w:val="Unresolved Mention"/>
    <w:basedOn w:val="DefaultParagraphFont"/>
    <w:uiPriority w:val="99"/>
    <w:semiHidden/>
    <w:unhideWhenUsed/>
    <w:rsid w:val="00692996"/>
    <w:rPr>
      <w:color w:val="808080"/>
      <w:shd w:val="clear" w:color="auto" w:fill="E6E6E6"/>
    </w:rPr>
  </w:style>
  <w:style w:type="character" w:customStyle="1" w:styleId="FooterChar">
    <w:name w:val="Footer Char"/>
    <w:basedOn w:val="DefaultParagraphFont"/>
    <w:link w:val="Footer"/>
    <w:locked/>
    <w:rsid w:val="0046291F"/>
    <w:rPr>
      <w:sz w:val="22"/>
    </w:rPr>
  </w:style>
  <w:style w:type="character" w:customStyle="1" w:styleId="Heading2Char">
    <w:name w:val="Heading 2 Char"/>
    <w:basedOn w:val="DefaultParagraphFont"/>
    <w:link w:val="Heading2"/>
    <w:uiPriority w:val="9"/>
    <w:rsid w:val="00EC5448"/>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EC5448"/>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EC5448"/>
    <w:rPr>
      <w:b/>
      <w:bCs/>
      <w:sz w:val="21"/>
      <w:szCs w:val="21"/>
    </w:rPr>
  </w:style>
  <w:style w:type="character" w:customStyle="1" w:styleId="Heading1Char">
    <w:name w:val="Heading 1 Char"/>
    <w:basedOn w:val="DefaultParagraphFont"/>
    <w:link w:val="Heading1"/>
    <w:uiPriority w:val="9"/>
    <w:rsid w:val="00EC5448"/>
    <w:rPr>
      <w:rFonts w:ascii="Arial" w:hAnsi="Arial" w:cs="Arial"/>
      <w:b/>
      <w:bCs/>
      <w:kern w:val="32"/>
      <w:sz w:val="32"/>
      <w:szCs w:val="32"/>
    </w:rPr>
  </w:style>
  <w:style w:type="character" w:customStyle="1" w:styleId="Heading5Char">
    <w:name w:val="Heading 5 Char"/>
    <w:basedOn w:val="DefaultParagraphFont"/>
    <w:link w:val="Heading5"/>
    <w:uiPriority w:val="9"/>
    <w:rsid w:val="00EC5448"/>
    <w:rPr>
      <w:b/>
      <w:bCs/>
      <w:i/>
      <w:iCs/>
      <w:sz w:val="26"/>
      <w:szCs w:val="26"/>
    </w:rPr>
  </w:style>
  <w:style w:type="character" w:styleId="FollowedHyperlink">
    <w:name w:val="FollowedHyperlink"/>
    <w:basedOn w:val="DefaultParagraphFont"/>
    <w:uiPriority w:val="99"/>
    <w:semiHidden/>
    <w:unhideWhenUsed/>
    <w:rsid w:val="00EC5448"/>
    <w:rPr>
      <w:rFonts w:ascii="Arial" w:hAnsi="Arial" w:cs="Arial" w:hint="default"/>
      <w:strike w:val="0"/>
      <w:dstrike w:val="0"/>
      <w:color w:val="4278B6"/>
      <w:sz w:val="17"/>
      <w:szCs w:val="17"/>
      <w:u w:val="none"/>
      <w:effect w:val="none"/>
    </w:rPr>
  </w:style>
  <w:style w:type="paragraph" w:customStyle="1" w:styleId="msonormal0">
    <w:name w:val="msonormal"/>
    <w:basedOn w:val="Normal"/>
    <w:rsid w:val="00EC5448"/>
    <w:pPr>
      <w:spacing w:before="100" w:beforeAutospacing="1" w:after="100" w:afterAutospacing="1"/>
      <w:ind w:firstLine="480"/>
    </w:pPr>
    <w:rPr>
      <w:sz w:val="24"/>
      <w:szCs w:val="24"/>
    </w:rPr>
  </w:style>
  <w:style w:type="paragraph" w:styleId="NormalWeb">
    <w:name w:val="Normal (Web)"/>
    <w:basedOn w:val="Normal"/>
    <w:uiPriority w:val="99"/>
    <w:semiHidden/>
    <w:unhideWhenUsed/>
    <w:rsid w:val="00EC5448"/>
    <w:pPr>
      <w:spacing w:before="100" w:beforeAutospacing="1" w:after="100" w:afterAutospacing="1"/>
      <w:ind w:firstLine="480"/>
    </w:pPr>
    <w:rPr>
      <w:sz w:val="24"/>
      <w:szCs w:val="24"/>
    </w:rPr>
  </w:style>
  <w:style w:type="paragraph" w:customStyle="1" w:styleId="fullcenter">
    <w:name w:val="fullcenter"/>
    <w:basedOn w:val="Normal"/>
    <w:rsid w:val="00EC5448"/>
    <w:pPr>
      <w:spacing w:before="100" w:beforeAutospacing="1" w:after="100" w:afterAutospacing="1"/>
      <w:jc w:val="center"/>
    </w:pPr>
    <w:rPr>
      <w:sz w:val="24"/>
      <w:szCs w:val="24"/>
    </w:rPr>
  </w:style>
  <w:style w:type="paragraph" w:customStyle="1" w:styleId="linktoamn">
    <w:name w:val="linktoamn"/>
    <w:basedOn w:val="Normal"/>
    <w:rsid w:val="00EC5448"/>
    <w:pPr>
      <w:spacing w:before="100" w:beforeAutospacing="1" w:after="100" w:afterAutospacing="1"/>
      <w:jc w:val="center"/>
    </w:pPr>
    <w:rPr>
      <w:sz w:val="24"/>
      <w:szCs w:val="24"/>
    </w:rPr>
  </w:style>
  <w:style w:type="paragraph" w:customStyle="1" w:styleId="bfrpage">
    <w:name w:val="bfrpage"/>
    <w:basedOn w:val="Normal"/>
    <w:rsid w:val="00EC5448"/>
    <w:pPr>
      <w:spacing w:before="100" w:beforeAutospacing="1" w:after="100" w:afterAutospacing="1"/>
      <w:jc w:val="center"/>
    </w:pPr>
    <w:rPr>
      <w:sz w:val="24"/>
      <w:szCs w:val="24"/>
    </w:rPr>
  </w:style>
  <w:style w:type="paragraph" w:customStyle="1" w:styleId="breghd">
    <w:name w:val="breghd"/>
    <w:basedOn w:val="Normal"/>
    <w:rsid w:val="00EC5448"/>
    <w:pPr>
      <w:spacing w:before="100" w:beforeAutospacing="1" w:after="100" w:afterAutospacing="1"/>
    </w:pPr>
    <w:rPr>
      <w:sz w:val="24"/>
      <w:szCs w:val="24"/>
    </w:rPr>
  </w:style>
  <w:style w:type="paragraph" w:customStyle="1" w:styleId="effdates">
    <w:name w:val="effdates"/>
    <w:basedOn w:val="Normal"/>
    <w:rsid w:val="00EC5448"/>
    <w:pPr>
      <w:spacing w:before="100" w:beforeAutospacing="1" w:after="100" w:afterAutospacing="1"/>
      <w:ind w:firstLine="480"/>
    </w:pPr>
    <w:rPr>
      <w:smallCaps/>
      <w:sz w:val="24"/>
      <w:szCs w:val="24"/>
    </w:rPr>
  </w:style>
  <w:style w:type="paragraph" w:customStyle="1" w:styleId="updated">
    <w:name w:val="updated"/>
    <w:basedOn w:val="Normal"/>
    <w:rsid w:val="00EC5448"/>
    <w:pPr>
      <w:spacing w:before="100" w:beforeAutospacing="1" w:after="100" w:afterAutospacing="1"/>
    </w:pPr>
    <w:rPr>
      <w:rFonts w:ascii="Arial" w:hAnsi="Arial" w:cs="Arial"/>
      <w:b/>
      <w:bCs/>
      <w:color w:val="575757"/>
      <w:spacing w:val="15"/>
      <w:sz w:val="27"/>
      <w:szCs w:val="27"/>
    </w:rPr>
  </w:style>
  <w:style w:type="paragraph" w:customStyle="1" w:styleId="contact">
    <w:name w:val="contact"/>
    <w:basedOn w:val="Normal"/>
    <w:rsid w:val="00EC5448"/>
    <w:pPr>
      <w:spacing w:before="100" w:beforeAutospacing="1" w:after="100" w:afterAutospacing="1"/>
    </w:pPr>
    <w:rPr>
      <w:sz w:val="17"/>
      <w:szCs w:val="17"/>
    </w:rPr>
  </w:style>
  <w:style w:type="paragraph" w:customStyle="1" w:styleId="clear">
    <w:name w:val="clear"/>
    <w:basedOn w:val="Normal"/>
    <w:rsid w:val="00EC5448"/>
    <w:pPr>
      <w:spacing w:before="100" w:beforeAutospacing="1" w:after="100" w:afterAutospacing="1"/>
      <w:ind w:firstLine="480"/>
    </w:pPr>
    <w:rPr>
      <w:sz w:val="24"/>
      <w:szCs w:val="24"/>
    </w:rPr>
  </w:style>
  <w:style w:type="paragraph" w:customStyle="1" w:styleId="hits">
    <w:name w:val="hits"/>
    <w:basedOn w:val="Normal"/>
    <w:rsid w:val="00EC5448"/>
    <w:pPr>
      <w:spacing w:before="100" w:beforeAutospacing="1" w:after="100" w:afterAutospacing="1"/>
      <w:ind w:firstLine="480"/>
    </w:pPr>
    <w:rPr>
      <w:color w:val="FF0000"/>
      <w:sz w:val="24"/>
      <w:szCs w:val="24"/>
    </w:rPr>
  </w:style>
  <w:style w:type="paragraph" w:customStyle="1" w:styleId="notfound">
    <w:name w:val="notfound"/>
    <w:basedOn w:val="Normal"/>
    <w:rsid w:val="00EC5448"/>
    <w:pPr>
      <w:spacing w:before="100" w:beforeAutospacing="1" w:after="100" w:afterAutospacing="1"/>
      <w:ind w:right="1500" w:firstLine="480"/>
    </w:pPr>
    <w:rPr>
      <w:color w:val="000000"/>
      <w:sz w:val="24"/>
      <w:szCs w:val="24"/>
    </w:rPr>
  </w:style>
  <w:style w:type="paragraph" w:customStyle="1" w:styleId="two-col-layout-table">
    <w:name w:val="two-col-layout-table"/>
    <w:basedOn w:val="Normal"/>
    <w:rsid w:val="00EC5448"/>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EC5448"/>
    <w:pPr>
      <w:pBdr>
        <w:right w:val="single" w:sz="6" w:space="4" w:color="CCCCCC"/>
      </w:pBdr>
      <w:spacing w:before="100" w:beforeAutospacing="1" w:after="100" w:afterAutospacing="1"/>
      <w:ind w:firstLine="480"/>
    </w:pPr>
    <w:rPr>
      <w:sz w:val="24"/>
      <w:szCs w:val="24"/>
    </w:rPr>
  </w:style>
  <w:style w:type="paragraph" w:customStyle="1" w:styleId="gpogovinfo">
    <w:name w:val="gpogovinfo"/>
    <w:basedOn w:val="Normal"/>
    <w:rsid w:val="00EC5448"/>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EC5448"/>
    <w:pPr>
      <w:spacing w:before="100" w:beforeAutospacing="1" w:after="100" w:afterAutospacing="1"/>
    </w:pPr>
    <w:rPr>
      <w:rFonts w:ascii="Roboto Slab" w:hAnsi="Roboto Slab"/>
      <w:b/>
      <w:bCs/>
      <w:color w:val="575757"/>
      <w:spacing w:val="15"/>
      <w:sz w:val="24"/>
      <w:szCs w:val="24"/>
    </w:rPr>
  </w:style>
  <w:style w:type="paragraph" w:customStyle="1" w:styleId="vert-spacer-450">
    <w:name w:val="vert-spacer-450"/>
    <w:basedOn w:val="Normal"/>
    <w:rsid w:val="00EC5448"/>
    <w:pPr>
      <w:spacing w:before="100" w:beforeAutospacing="1" w:after="100" w:afterAutospacing="1"/>
      <w:ind w:firstLine="480"/>
    </w:pPr>
    <w:rPr>
      <w:sz w:val="24"/>
      <w:szCs w:val="24"/>
    </w:rPr>
  </w:style>
  <w:style w:type="paragraph" w:customStyle="1" w:styleId="page-title">
    <w:name w:val="page-title"/>
    <w:basedOn w:val="Normal"/>
    <w:rsid w:val="00EC5448"/>
    <w:pPr>
      <w:ind w:firstLine="480"/>
    </w:pPr>
    <w:rPr>
      <w:rFonts w:ascii="Roboto Slab" w:hAnsi="Roboto Slab"/>
      <w:color w:val="575757"/>
      <w:spacing w:val="30"/>
      <w:sz w:val="39"/>
      <w:szCs w:val="39"/>
    </w:rPr>
  </w:style>
  <w:style w:type="paragraph" w:customStyle="1" w:styleId="hd1">
    <w:name w:val="hd1"/>
    <w:basedOn w:val="Normal"/>
    <w:rsid w:val="00EC5448"/>
    <w:pPr>
      <w:spacing w:before="100" w:beforeAutospacing="1" w:after="100" w:afterAutospacing="1"/>
      <w:ind w:firstLine="480"/>
      <w:jc w:val="center"/>
    </w:pPr>
    <w:rPr>
      <w:smallCaps/>
      <w:sz w:val="24"/>
      <w:szCs w:val="24"/>
    </w:rPr>
  </w:style>
  <w:style w:type="paragraph" w:customStyle="1" w:styleId="hd2">
    <w:name w:val="hd2"/>
    <w:basedOn w:val="Normal"/>
    <w:rsid w:val="00EC5448"/>
    <w:pPr>
      <w:spacing w:before="100" w:beforeAutospacing="1" w:after="100" w:afterAutospacing="1"/>
      <w:ind w:firstLine="480"/>
      <w:jc w:val="center"/>
    </w:pPr>
    <w:rPr>
      <w:i/>
      <w:iCs/>
      <w:sz w:val="24"/>
      <w:szCs w:val="24"/>
    </w:rPr>
  </w:style>
  <w:style w:type="paragraph" w:customStyle="1" w:styleId="hd3">
    <w:name w:val="hd3"/>
    <w:basedOn w:val="Normal"/>
    <w:rsid w:val="00EC5448"/>
    <w:pPr>
      <w:spacing w:before="100" w:beforeAutospacing="1" w:after="100" w:afterAutospacing="1"/>
      <w:ind w:firstLine="480"/>
      <w:jc w:val="center"/>
    </w:pPr>
    <w:rPr>
      <w:sz w:val="24"/>
      <w:szCs w:val="24"/>
    </w:rPr>
  </w:style>
  <w:style w:type="paragraph" w:customStyle="1" w:styleId="hd4">
    <w:name w:val="hd4"/>
    <w:basedOn w:val="Normal"/>
    <w:rsid w:val="00EC5448"/>
    <w:pPr>
      <w:spacing w:before="100" w:beforeAutospacing="1" w:after="100" w:afterAutospacing="1"/>
      <w:ind w:firstLine="480"/>
      <w:jc w:val="center"/>
    </w:pPr>
    <w:rPr>
      <w:sz w:val="24"/>
      <w:szCs w:val="24"/>
    </w:rPr>
  </w:style>
  <w:style w:type="paragraph" w:customStyle="1" w:styleId="hd5">
    <w:name w:val="hd5"/>
    <w:basedOn w:val="Normal"/>
    <w:rsid w:val="00EC5448"/>
    <w:pPr>
      <w:spacing w:before="100" w:beforeAutospacing="1" w:after="100" w:afterAutospacing="1"/>
      <w:ind w:firstLine="480"/>
      <w:jc w:val="center"/>
    </w:pPr>
    <w:rPr>
      <w:b/>
      <w:bCs/>
      <w:sz w:val="23"/>
      <w:szCs w:val="23"/>
    </w:rPr>
  </w:style>
  <w:style w:type="paragraph" w:customStyle="1" w:styleId="hed1">
    <w:name w:val="hed1"/>
    <w:basedOn w:val="Normal"/>
    <w:rsid w:val="00EC5448"/>
    <w:pPr>
      <w:spacing w:before="100" w:beforeAutospacing="1" w:after="100" w:afterAutospacing="1"/>
      <w:ind w:firstLine="480"/>
      <w:jc w:val="center"/>
    </w:pPr>
    <w:rPr>
      <w:b/>
      <w:bCs/>
      <w:sz w:val="20"/>
    </w:rPr>
  </w:style>
  <w:style w:type="paragraph" w:customStyle="1" w:styleId="frp">
    <w:name w:val="frp"/>
    <w:basedOn w:val="Normal"/>
    <w:rsid w:val="00EC5448"/>
    <w:pPr>
      <w:spacing w:before="100" w:beforeAutospacing="1" w:after="100" w:afterAutospacing="1"/>
      <w:ind w:right="480"/>
      <w:jc w:val="right"/>
    </w:pPr>
    <w:rPr>
      <w:sz w:val="24"/>
      <w:szCs w:val="24"/>
    </w:rPr>
  </w:style>
  <w:style w:type="paragraph" w:customStyle="1" w:styleId="frp0">
    <w:name w:val="frp0"/>
    <w:basedOn w:val="Normal"/>
    <w:rsid w:val="00EC5448"/>
    <w:pPr>
      <w:spacing w:before="100" w:beforeAutospacing="1" w:after="100" w:afterAutospacing="1"/>
      <w:jc w:val="right"/>
    </w:pPr>
    <w:rPr>
      <w:sz w:val="24"/>
      <w:szCs w:val="24"/>
    </w:rPr>
  </w:style>
  <w:style w:type="paragraph" w:customStyle="1" w:styleId="p1">
    <w:name w:val="p1"/>
    <w:basedOn w:val="Normal"/>
    <w:rsid w:val="00EC5448"/>
    <w:pPr>
      <w:spacing w:before="100" w:beforeAutospacing="1" w:after="100" w:afterAutospacing="1"/>
      <w:ind w:left="1440" w:hanging="480"/>
    </w:pPr>
    <w:rPr>
      <w:sz w:val="24"/>
      <w:szCs w:val="24"/>
    </w:rPr>
  </w:style>
  <w:style w:type="paragraph" w:customStyle="1" w:styleId="p-1">
    <w:name w:val="p-1"/>
    <w:basedOn w:val="Normal"/>
    <w:rsid w:val="00EC5448"/>
    <w:pPr>
      <w:spacing w:before="100" w:beforeAutospacing="1" w:after="100" w:afterAutospacing="1"/>
      <w:ind w:left="480"/>
    </w:pPr>
    <w:rPr>
      <w:sz w:val="24"/>
      <w:szCs w:val="24"/>
    </w:rPr>
  </w:style>
  <w:style w:type="paragraph" w:customStyle="1" w:styleId="p2">
    <w:name w:val="p2"/>
    <w:basedOn w:val="Normal"/>
    <w:rsid w:val="00EC5448"/>
    <w:pPr>
      <w:spacing w:before="100" w:beforeAutospacing="1" w:after="100" w:afterAutospacing="1"/>
      <w:ind w:left="480" w:firstLine="480"/>
    </w:pPr>
    <w:rPr>
      <w:sz w:val="24"/>
      <w:szCs w:val="24"/>
    </w:rPr>
  </w:style>
  <w:style w:type="paragraph" w:customStyle="1" w:styleId="p-2">
    <w:name w:val="p-2"/>
    <w:basedOn w:val="Normal"/>
    <w:rsid w:val="00EC5448"/>
    <w:pPr>
      <w:spacing w:before="100" w:beforeAutospacing="1" w:after="100" w:afterAutospacing="1"/>
      <w:ind w:left="960"/>
    </w:pPr>
    <w:rPr>
      <w:sz w:val="24"/>
      <w:szCs w:val="24"/>
    </w:rPr>
  </w:style>
  <w:style w:type="paragraph" w:customStyle="1" w:styleId="p-3">
    <w:name w:val="p-3"/>
    <w:basedOn w:val="Normal"/>
    <w:rsid w:val="00EC5448"/>
    <w:pPr>
      <w:spacing w:before="100" w:beforeAutospacing="1" w:after="100" w:afterAutospacing="1"/>
      <w:ind w:left="960" w:hanging="480"/>
    </w:pPr>
    <w:rPr>
      <w:sz w:val="24"/>
      <w:szCs w:val="24"/>
    </w:rPr>
  </w:style>
  <w:style w:type="paragraph" w:customStyle="1" w:styleId="fp">
    <w:name w:val="fp"/>
    <w:basedOn w:val="Normal"/>
    <w:rsid w:val="00EC5448"/>
    <w:pPr>
      <w:spacing w:before="200" w:after="100" w:afterAutospacing="1"/>
    </w:pPr>
    <w:rPr>
      <w:sz w:val="24"/>
      <w:szCs w:val="24"/>
    </w:rPr>
  </w:style>
  <w:style w:type="paragraph" w:customStyle="1" w:styleId="left-col-fp">
    <w:name w:val="left-col-fp"/>
    <w:basedOn w:val="Normal"/>
    <w:rsid w:val="00EC5448"/>
    <w:pPr>
      <w:spacing w:after="100" w:afterAutospacing="1"/>
    </w:pPr>
    <w:rPr>
      <w:sz w:val="24"/>
      <w:szCs w:val="24"/>
    </w:rPr>
  </w:style>
  <w:style w:type="paragraph" w:customStyle="1" w:styleId="related-resources">
    <w:name w:val="related-resources"/>
    <w:basedOn w:val="Normal"/>
    <w:rsid w:val="00EC5448"/>
    <w:pPr>
      <w:spacing w:before="100" w:beforeAutospacing="1" w:after="100" w:afterAutospacing="1"/>
      <w:ind w:right="150"/>
    </w:pPr>
    <w:rPr>
      <w:sz w:val="17"/>
      <w:szCs w:val="17"/>
    </w:rPr>
  </w:style>
  <w:style w:type="paragraph" w:customStyle="1" w:styleId="contentsp">
    <w:name w:val="contentsp"/>
    <w:basedOn w:val="Normal"/>
    <w:rsid w:val="00EC5448"/>
    <w:pPr>
      <w:spacing w:before="200" w:after="100" w:afterAutospacing="1"/>
    </w:pPr>
    <w:rPr>
      <w:b/>
      <w:bCs/>
      <w:sz w:val="20"/>
    </w:rPr>
  </w:style>
  <w:style w:type="paragraph" w:customStyle="1" w:styleId="contentsg">
    <w:name w:val="contentsg"/>
    <w:basedOn w:val="Normal"/>
    <w:rsid w:val="00EC5448"/>
    <w:pPr>
      <w:spacing w:before="200" w:after="100" w:afterAutospacing="1"/>
    </w:pPr>
    <w:rPr>
      <w:smallCaps/>
      <w:sz w:val="20"/>
    </w:rPr>
  </w:style>
  <w:style w:type="paragraph" w:customStyle="1" w:styleId="updatetitle">
    <w:name w:val="updatetitle"/>
    <w:basedOn w:val="Normal"/>
    <w:rsid w:val="00EC5448"/>
    <w:pPr>
      <w:spacing w:before="100" w:beforeAutospacing="1" w:after="100" w:afterAutospacing="1"/>
    </w:pPr>
    <w:rPr>
      <w:rFonts w:ascii="Roboto Slab" w:hAnsi="Roboto Slab"/>
      <w:b/>
      <w:bCs/>
      <w:color w:val="575757"/>
      <w:spacing w:val="15"/>
      <w:sz w:val="24"/>
      <w:szCs w:val="24"/>
    </w:rPr>
  </w:style>
  <w:style w:type="paragraph" w:customStyle="1" w:styleId="updatebodytest">
    <w:name w:val="updatebodytest"/>
    <w:basedOn w:val="Normal"/>
    <w:rsid w:val="00EC5448"/>
    <w:pPr>
      <w:spacing w:before="100" w:beforeAutospacing="1" w:after="100" w:afterAutospacing="1"/>
    </w:pPr>
    <w:rPr>
      <w:sz w:val="24"/>
      <w:szCs w:val="24"/>
    </w:rPr>
  </w:style>
  <w:style w:type="paragraph" w:customStyle="1" w:styleId="updatebold">
    <w:name w:val="updatebold"/>
    <w:basedOn w:val="Normal"/>
    <w:rsid w:val="00EC5448"/>
    <w:pPr>
      <w:spacing w:before="100" w:beforeAutospacing="1" w:after="100" w:afterAutospacing="1"/>
    </w:pPr>
    <w:rPr>
      <w:b/>
      <w:bCs/>
      <w:sz w:val="24"/>
      <w:szCs w:val="24"/>
    </w:rPr>
  </w:style>
  <w:style w:type="paragraph" w:customStyle="1" w:styleId="source">
    <w:name w:val="source"/>
    <w:basedOn w:val="Normal"/>
    <w:rsid w:val="00EC5448"/>
    <w:pPr>
      <w:spacing w:before="200" w:after="100" w:afterAutospacing="1"/>
      <w:ind w:firstLine="480"/>
    </w:pPr>
    <w:rPr>
      <w:sz w:val="18"/>
      <w:szCs w:val="18"/>
    </w:rPr>
  </w:style>
  <w:style w:type="paragraph" w:customStyle="1" w:styleId="ednote">
    <w:name w:val="ednote"/>
    <w:basedOn w:val="Normal"/>
    <w:rsid w:val="00EC5448"/>
    <w:pPr>
      <w:spacing w:before="200" w:after="100" w:afterAutospacing="1"/>
      <w:ind w:firstLine="480"/>
    </w:pPr>
    <w:rPr>
      <w:sz w:val="18"/>
      <w:szCs w:val="18"/>
    </w:rPr>
  </w:style>
  <w:style w:type="paragraph" w:customStyle="1" w:styleId="effdnot">
    <w:name w:val="effdnot"/>
    <w:basedOn w:val="Normal"/>
    <w:rsid w:val="00EC5448"/>
    <w:pPr>
      <w:spacing w:before="200" w:after="100" w:afterAutospacing="1"/>
      <w:ind w:firstLine="480"/>
    </w:pPr>
    <w:rPr>
      <w:sz w:val="18"/>
      <w:szCs w:val="18"/>
    </w:rPr>
  </w:style>
  <w:style w:type="paragraph" w:customStyle="1" w:styleId="example">
    <w:name w:val="example"/>
    <w:basedOn w:val="Normal"/>
    <w:rsid w:val="00EC5448"/>
    <w:pPr>
      <w:spacing w:before="200" w:after="100" w:afterAutospacing="1"/>
      <w:ind w:firstLine="480"/>
    </w:pPr>
    <w:rPr>
      <w:sz w:val="18"/>
      <w:szCs w:val="18"/>
    </w:rPr>
  </w:style>
  <w:style w:type="paragraph" w:customStyle="1" w:styleId="crossref">
    <w:name w:val="crossref"/>
    <w:basedOn w:val="Normal"/>
    <w:rsid w:val="00EC5448"/>
    <w:pPr>
      <w:spacing w:before="200" w:after="100" w:afterAutospacing="1"/>
      <w:ind w:firstLine="480"/>
    </w:pPr>
    <w:rPr>
      <w:sz w:val="18"/>
      <w:szCs w:val="18"/>
    </w:rPr>
  </w:style>
  <w:style w:type="paragraph" w:customStyle="1" w:styleId="note">
    <w:name w:val="note"/>
    <w:basedOn w:val="Normal"/>
    <w:rsid w:val="00EC5448"/>
    <w:pPr>
      <w:spacing w:before="200" w:after="100" w:afterAutospacing="1"/>
      <w:ind w:firstLine="480"/>
    </w:pPr>
    <w:rPr>
      <w:sz w:val="18"/>
      <w:szCs w:val="18"/>
    </w:rPr>
  </w:style>
  <w:style w:type="paragraph" w:customStyle="1" w:styleId="cita">
    <w:name w:val="cita"/>
    <w:basedOn w:val="Normal"/>
    <w:rsid w:val="00EC5448"/>
    <w:pPr>
      <w:spacing w:before="200" w:after="100" w:afterAutospacing="1"/>
    </w:pPr>
    <w:rPr>
      <w:sz w:val="18"/>
      <w:szCs w:val="18"/>
    </w:rPr>
  </w:style>
  <w:style w:type="paragraph" w:customStyle="1" w:styleId="appro">
    <w:name w:val="appro"/>
    <w:basedOn w:val="Normal"/>
    <w:rsid w:val="00EC5448"/>
    <w:pPr>
      <w:spacing w:before="200" w:after="100" w:afterAutospacing="1"/>
    </w:pPr>
    <w:rPr>
      <w:sz w:val="18"/>
      <w:szCs w:val="18"/>
    </w:rPr>
  </w:style>
  <w:style w:type="paragraph" w:customStyle="1" w:styleId="auth">
    <w:name w:val="auth"/>
    <w:basedOn w:val="Normal"/>
    <w:rsid w:val="00EC5448"/>
    <w:pPr>
      <w:spacing w:before="200" w:after="100" w:afterAutospacing="1"/>
      <w:ind w:firstLine="480"/>
    </w:pPr>
    <w:rPr>
      <w:sz w:val="18"/>
      <w:szCs w:val="18"/>
    </w:rPr>
  </w:style>
  <w:style w:type="paragraph" w:customStyle="1" w:styleId="parauth">
    <w:name w:val="parauth"/>
    <w:basedOn w:val="Normal"/>
    <w:rsid w:val="00EC5448"/>
    <w:pPr>
      <w:spacing w:before="200" w:after="100" w:afterAutospacing="1"/>
    </w:pPr>
    <w:rPr>
      <w:sz w:val="18"/>
      <w:szCs w:val="18"/>
    </w:rPr>
  </w:style>
  <w:style w:type="paragraph" w:customStyle="1" w:styleId="secauth">
    <w:name w:val="secauth"/>
    <w:basedOn w:val="Normal"/>
    <w:rsid w:val="00EC5448"/>
    <w:pPr>
      <w:spacing w:before="200" w:after="100" w:afterAutospacing="1"/>
    </w:pPr>
    <w:rPr>
      <w:sz w:val="18"/>
      <w:szCs w:val="18"/>
    </w:rPr>
  </w:style>
  <w:style w:type="paragraph" w:customStyle="1" w:styleId="Title1">
    <w:name w:val="Title1"/>
    <w:basedOn w:val="Normal"/>
    <w:rsid w:val="00EC5448"/>
    <w:pPr>
      <w:spacing w:before="200" w:after="100" w:afterAutospacing="1"/>
    </w:pPr>
    <w:rPr>
      <w:sz w:val="24"/>
      <w:szCs w:val="24"/>
    </w:rPr>
  </w:style>
  <w:style w:type="paragraph" w:customStyle="1" w:styleId="Subtitle1">
    <w:name w:val="Subtitle1"/>
    <w:basedOn w:val="Normal"/>
    <w:rsid w:val="00EC5448"/>
    <w:pPr>
      <w:spacing w:before="200" w:after="100" w:afterAutospacing="1"/>
    </w:pPr>
    <w:rPr>
      <w:sz w:val="24"/>
      <w:szCs w:val="24"/>
    </w:rPr>
  </w:style>
  <w:style w:type="paragraph" w:customStyle="1" w:styleId="chapter">
    <w:name w:val="chapter"/>
    <w:basedOn w:val="Normal"/>
    <w:rsid w:val="00EC5448"/>
    <w:pPr>
      <w:spacing w:before="200" w:after="100" w:afterAutospacing="1"/>
    </w:pPr>
    <w:rPr>
      <w:sz w:val="24"/>
      <w:szCs w:val="24"/>
    </w:rPr>
  </w:style>
  <w:style w:type="paragraph" w:customStyle="1" w:styleId="subchapter">
    <w:name w:val="subchapter"/>
    <w:basedOn w:val="Normal"/>
    <w:rsid w:val="00EC5448"/>
    <w:pPr>
      <w:spacing w:before="200" w:after="100" w:afterAutospacing="1"/>
    </w:pPr>
    <w:rPr>
      <w:sz w:val="24"/>
      <w:szCs w:val="24"/>
    </w:rPr>
  </w:style>
  <w:style w:type="paragraph" w:customStyle="1" w:styleId="part">
    <w:name w:val="part"/>
    <w:basedOn w:val="Normal"/>
    <w:rsid w:val="00EC5448"/>
    <w:pPr>
      <w:spacing w:before="200" w:after="100" w:afterAutospacing="1"/>
    </w:pPr>
    <w:rPr>
      <w:sz w:val="24"/>
      <w:szCs w:val="24"/>
    </w:rPr>
  </w:style>
  <w:style w:type="paragraph" w:customStyle="1" w:styleId="subpart">
    <w:name w:val="subpart"/>
    <w:basedOn w:val="Normal"/>
    <w:rsid w:val="00EC5448"/>
    <w:pPr>
      <w:spacing w:before="200" w:after="100" w:afterAutospacing="1"/>
    </w:pPr>
    <w:rPr>
      <w:sz w:val="24"/>
      <w:szCs w:val="24"/>
    </w:rPr>
  </w:style>
  <w:style w:type="paragraph" w:customStyle="1" w:styleId="apphead">
    <w:name w:val="apphead"/>
    <w:basedOn w:val="Normal"/>
    <w:rsid w:val="00EC5448"/>
    <w:pPr>
      <w:spacing w:before="200" w:after="100"/>
      <w:ind w:firstLine="480"/>
      <w:jc w:val="center"/>
    </w:pPr>
    <w:rPr>
      <w:smallCaps/>
      <w:sz w:val="20"/>
    </w:rPr>
  </w:style>
  <w:style w:type="paragraph" w:customStyle="1" w:styleId="sphead">
    <w:name w:val="sphead"/>
    <w:basedOn w:val="Normal"/>
    <w:rsid w:val="00EC5448"/>
    <w:pPr>
      <w:spacing w:before="200" w:after="100"/>
    </w:pPr>
    <w:rPr>
      <w:b/>
      <w:bCs/>
      <w:sz w:val="27"/>
      <w:szCs w:val="27"/>
    </w:rPr>
  </w:style>
  <w:style w:type="paragraph" w:customStyle="1" w:styleId="cpsghead">
    <w:name w:val="cpsghead"/>
    <w:basedOn w:val="Normal"/>
    <w:rsid w:val="00EC5448"/>
    <w:pPr>
      <w:spacing w:before="100"/>
    </w:pPr>
    <w:rPr>
      <w:smallCaps/>
      <w:sz w:val="18"/>
      <w:szCs w:val="18"/>
    </w:rPr>
  </w:style>
  <w:style w:type="paragraph" w:customStyle="1" w:styleId="tsghead">
    <w:name w:val="tsghead"/>
    <w:basedOn w:val="Normal"/>
    <w:rsid w:val="00EC5448"/>
    <w:pPr>
      <w:spacing w:before="200" w:after="100"/>
    </w:pPr>
    <w:rPr>
      <w:b/>
      <w:bCs/>
      <w:smallCaps/>
      <w:sz w:val="27"/>
      <w:szCs w:val="27"/>
    </w:rPr>
  </w:style>
  <w:style w:type="paragraph" w:customStyle="1" w:styleId="sghead">
    <w:name w:val="sghead"/>
    <w:basedOn w:val="Normal"/>
    <w:rsid w:val="00EC5448"/>
    <w:pPr>
      <w:spacing w:before="200" w:after="100"/>
      <w:jc w:val="center"/>
    </w:pPr>
    <w:rPr>
      <w:smallCaps/>
      <w:sz w:val="20"/>
    </w:rPr>
  </w:style>
  <w:style w:type="paragraph" w:customStyle="1" w:styleId="stars">
    <w:name w:val="stars"/>
    <w:basedOn w:val="Normal"/>
    <w:rsid w:val="00EC5448"/>
    <w:pPr>
      <w:spacing w:before="100" w:beforeAutospacing="1" w:after="100" w:afterAutospacing="1"/>
      <w:ind w:firstLine="480"/>
    </w:pPr>
    <w:rPr>
      <w:sz w:val="24"/>
      <w:szCs w:val="24"/>
    </w:rPr>
  </w:style>
  <w:style w:type="paragraph" w:customStyle="1" w:styleId="tcap">
    <w:name w:val="tcap"/>
    <w:basedOn w:val="Normal"/>
    <w:rsid w:val="00EC5448"/>
    <w:pPr>
      <w:spacing w:before="100" w:beforeAutospacing="1" w:after="100" w:afterAutospacing="1"/>
      <w:ind w:firstLine="480"/>
      <w:jc w:val="center"/>
    </w:pPr>
    <w:rPr>
      <w:sz w:val="24"/>
      <w:szCs w:val="24"/>
    </w:rPr>
  </w:style>
  <w:style w:type="paragraph" w:customStyle="1" w:styleId="bcap">
    <w:name w:val="bcap"/>
    <w:basedOn w:val="Normal"/>
    <w:rsid w:val="00EC5448"/>
    <w:pPr>
      <w:spacing w:before="100" w:beforeAutospacing="1" w:after="100" w:afterAutospacing="1"/>
      <w:ind w:firstLine="480"/>
    </w:pPr>
    <w:rPr>
      <w:sz w:val="24"/>
      <w:szCs w:val="24"/>
    </w:rPr>
  </w:style>
  <w:style w:type="paragraph" w:customStyle="1" w:styleId="fp-1">
    <w:name w:val="fp-1"/>
    <w:basedOn w:val="Normal"/>
    <w:rsid w:val="00EC5448"/>
    <w:pPr>
      <w:spacing w:before="200" w:after="100"/>
      <w:ind w:left="480" w:hanging="480"/>
    </w:pPr>
    <w:rPr>
      <w:sz w:val="24"/>
      <w:szCs w:val="24"/>
    </w:rPr>
  </w:style>
  <w:style w:type="paragraph" w:customStyle="1" w:styleId="fp-2">
    <w:name w:val="fp-2"/>
    <w:basedOn w:val="Normal"/>
    <w:rsid w:val="00EC5448"/>
    <w:pPr>
      <w:spacing w:before="200" w:after="100"/>
      <w:ind w:left="960" w:hanging="960"/>
    </w:pPr>
    <w:rPr>
      <w:sz w:val="24"/>
      <w:szCs w:val="24"/>
    </w:rPr>
  </w:style>
  <w:style w:type="paragraph" w:customStyle="1" w:styleId="fp1-2">
    <w:name w:val="fp1-2"/>
    <w:basedOn w:val="Normal"/>
    <w:rsid w:val="00EC5448"/>
    <w:pPr>
      <w:spacing w:before="200" w:after="100"/>
      <w:ind w:left="960" w:hanging="480"/>
    </w:pPr>
    <w:rPr>
      <w:sz w:val="24"/>
      <w:szCs w:val="24"/>
    </w:rPr>
  </w:style>
  <w:style w:type="paragraph" w:customStyle="1" w:styleId="fp2-2">
    <w:name w:val="fp2-2"/>
    <w:basedOn w:val="Normal"/>
    <w:rsid w:val="00EC5448"/>
    <w:pPr>
      <w:spacing w:before="200" w:after="100"/>
      <w:ind w:left="960"/>
    </w:pPr>
    <w:rPr>
      <w:sz w:val="24"/>
      <w:szCs w:val="24"/>
    </w:rPr>
  </w:style>
  <w:style w:type="paragraph" w:customStyle="1" w:styleId="fp2-3">
    <w:name w:val="fp2-3"/>
    <w:basedOn w:val="Normal"/>
    <w:rsid w:val="00EC5448"/>
    <w:pPr>
      <w:spacing w:before="200" w:after="100"/>
      <w:ind w:left="1440" w:hanging="480"/>
    </w:pPr>
    <w:rPr>
      <w:sz w:val="24"/>
      <w:szCs w:val="24"/>
    </w:rPr>
  </w:style>
  <w:style w:type="paragraph" w:customStyle="1" w:styleId="contents">
    <w:name w:val="contents"/>
    <w:basedOn w:val="Normal"/>
    <w:rsid w:val="00EC5448"/>
    <w:pPr>
      <w:spacing w:before="200" w:after="100"/>
    </w:pPr>
    <w:rPr>
      <w:sz w:val="24"/>
      <w:szCs w:val="24"/>
    </w:rPr>
  </w:style>
  <w:style w:type="paragraph" w:customStyle="1" w:styleId="three-col-layout-middle">
    <w:name w:val="three-col-layout-middle"/>
    <w:basedOn w:val="Normal"/>
    <w:rsid w:val="00EC5448"/>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EC5448"/>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EC5448"/>
    <w:pPr>
      <w:spacing w:before="100" w:beforeAutospacing="1" w:after="100" w:afterAutospacing="1"/>
      <w:ind w:firstLine="480"/>
    </w:pPr>
    <w:rPr>
      <w:sz w:val="18"/>
      <w:szCs w:val="18"/>
    </w:rPr>
  </w:style>
  <w:style w:type="paragraph" w:customStyle="1" w:styleId="ftnt">
    <w:name w:val="ftnt"/>
    <w:basedOn w:val="Normal"/>
    <w:rsid w:val="00EC5448"/>
    <w:pPr>
      <w:spacing w:before="100" w:beforeAutospacing="1" w:after="100" w:afterAutospacing="1"/>
      <w:ind w:firstLine="480"/>
    </w:pPr>
    <w:rPr>
      <w:sz w:val="18"/>
      <w:szCs w:val="18"/>
    </w:rPr>
  </w:style>
  <w:style w:type="paragraph" w:customStyle="1" w:styleId="tpl">
    <w:name w:val="tpl"/>
    <w:basedOn w:val="Normal"/>
    <w:rsid w:val="00EC5448"/>
    <w:pPr>
      <w:spacing w:before="100" w:beforeAutospacing="1" w:after="100" w:afterAutospacing="1"/>
      <w:ind w:firstLine="480"/>
    </w:pPr>
    <w:rPr>
      <w:sz w:val="20"/>
    </w:rPr>
  </w:style>
  <w:style w:type="paragraph" w:customStyle="1" w:styleId="sechd">
    <w:name w:val="sechd"/>
    <w:basedOn w:val="Normal"/>
    <w:rsid w:val="00EC5448"/>
    <w:pPr>
      <w:spacing w:after="100" w:afterAutospacing="1"/>
    </w:pPr>
    <w:rPr>
      <w:sz w:val="24"/>
      <w:szCs w:val="24"/>
    </w:rPr>
  </w:style>
  <w:style w:type="paragraph" w:customStyle="1" w:styleId="centry">
    <w:name w:val="c_entry"/>
    <w:basedOn w:val="Normal"/>
    <w:rsid w:val="00EC5448"/>
    <w:pPr>
      <w:spacing w:after="100" w:afterAutospacing="1"/>
    </w:pPr>
    <w:rPr>
      <w:sz w:val="24"/>
      <w:szCs w:val="24"/>
    </w:rPr>
  </w:style>
  <w:style w:type="paragraph" w:customStyle="1" w:styleId="su">
    <w:name w:val="su"/>
    <w:basedOn w:val="Normal"/>
    <w:rsid w:val="00EC5448"/>
    <w:pPr>
      <w:spacing w:before="100" w:beforeAutospacing="1" w:after="100" w:afterAutospacing="1"/>
      <w:ind w:firstLine="480"/>
    </w:pPr>
    <w:rPr>
      <w:sz w:val="17"/>
      <w:szCs w:val="17"/>
      <w:vertAlign w:val="superscript"/>
    </w:rPr>
  </w:style>
  <w:style w:type="paragraph" w:customStyle="1" w:styleId="titlepage">
    <w:name w:val="titlepage"/>
    <w:basedOn w:val="Normal"/>
    <w:rsid w:val="00EC5448"/>
    <w:pPr>
      <w:spacing w:before="100" w:beforeAutospacing="1" w:after="100" w:afterAutospacing="1"/>
      <w:ind w:firstLine="480"/>
    </w:pPr>
    <w:rPr>
      <w:sz w:val="18"/>
      <w:szCs w:val="18"/>
    </w:rPr>
  </w:style>
  <w:style w:type="paragraph" w:customStyle="1" w:styleId="gpotblhang">
    <w:name w:val="gpotbl_hang"/>
    <w:basedOn w:val="Normal"/>
    <w:rsid w:val="00EC5448"/>
    <w:pPr>
      <w:spacing w:before="100" w:beforeAutospacing="1" w:after="100" w:afterAutospacing="1"/>
      <w:ind w:hanging="480"/>
    </w:pPr>
    <w:rPr>
      <w:sz w:val="24"/>
      <w:szCs w:val="24"/>
    </w:rPr>
  </w:style>
  <w:style w:type="paragraph" w:customStyle="1" w:styleId="gpotbltable">
    <w:name w:val="gpotbl_table"/>
    <w:basedOn w:val="Normal"/>
    <w:rsid w:val="00EC5448"/>
    <w:pPr>
      <w:spacing w:before="100" w:beforeAutospacing="1" w:after="100" w:afterAutospacing="1"/>
      <w:ind w:firstLine="480"/>
    </w:pPr>
    <w:rPr>
      <w:sz w:val="24"/>
      <w:szCs w:val="24"/>
    </w:rPr>
  </w:style>
  <w:style w:type="paragraph" w:customStyle="1" w:styleId="gpotbldiv">
    <w:name w:val="gpotbl_div"/>
    <w:basedOn w:val="Normal"/>
    <w:rsid w:val="00EC5448"/>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EC5448"/>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EC5448"/>
    <w:pPr>
      <w:spacing w:before="100" w:beforeAutospacing="1" w:after="100" w:afterAutospacing="1"/>
      <w:ind w:firstLine="480"/>
      <w:jc w:val="center"/>
    </w:pPr>
    <w:rPr>
      <w:sz w:val="24"/>
      <w:szCs w:val="24"/>
    </w:rPr>
  </w:style>
  <w:style w:type="paragraph" w:customStyle="1" w:styleId="gpotblcell">
    <w:name w:val="gpotbl_cell"/>
    <w:basedOn w:val="Normal"/>
    <w:rsid w:val="00EC544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EC544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EC5448"/>
    <w:rPr>
      <w:shd w:val="clear" w:color="auto" w:fill="FFFFFF"/>
    </w:rPr>
  </w:style>
  <w:style w:type="character" w:customStyle="1" w:styleId="pdash">
    <w:name w:val="pdash"/>
    <w:basedOn w:val="DefaultParagraphFont"/>
    <w:rsid w:val="00EC5448"/>
    <w:rPr>
      <w:shd w:val="clear" w:color="auto" w:fill="FFFFFF"/>
    </w:rPr>
  </w:style>
  <w:style w:type="character" w:customStyle="1" w:styleId="su1">
    <w:name w:val="su1"/>
    <w:basedOn w:val="DefaultParagraphFont"/>
    <w:rsid w:val="00EC5448"/>
    <w:rPr>
      <w:smallCaps w:val="0"/>
      <w:sz w:val="17"/>
      <w:szCs w:val="17"/>
      <w:vertAlign w:val="superscript"/>
    </w:rPr>
  </w:style>
  <w:style w:type="paragraph" w:customStyle="1" w:styleId="gpotblnote">
    <w:name w:val="gpotbl_note"/>
    <w:basedOn w:val="Normal"/>
    <w:rsid w:val="00EC5448"/>
    <w:pPr>
      <w:spacing w:before="100" w:beforeAutospacing="1" w:after="100" w:afterAutospacing="1"/>
      <w:ind w:firstLine="480"/>
    </w:pPr>
    <w:rPr>
      <w:sz w:val="24"/>
      <w:szCs w:val="24"/>
    </w:rPr>
  </w:style>
  <w:style w:type="numbering" w:customStyle="1" w:styleId="NoList1">
    <w:name w:val="No List1"/>
    <w:next w:val="NoList"/>
    <w:uiPriority w:val="99"/>
    <w:semiHidden/>
    <w:unhideWhenUsed/>
    <w:rsid w:val="00CC1E9A"/>
  </w:style>
  <w:style w:type="paragraph" w:customStyle="1" w:styleId="TableParagraph">
    <w:name w:val="Table Paragraph"/>
    <w:basedOn w:val="Normal"/>
    <w:uiPriority w:val="1"/>
    <w:qFormat/>
    <w:rsid w:val="007C33D8"/>
    <w:pPr>
      <w:autoSpaceDE w:val="0"/>
      <w:autoSpaceDN w:val="0"/>
      <w:adjustRightInd w:val="0"/>
      <w:spacing w:line="265" w:lineRule="exact"/>
      <w:ind w:left="102"/>
    </w:pPr>
    <w:rPr>
      <w:rFonts w:ascii="Calibri" w:hAnsi="Calibri" w:cs="Calibri"/>
      <w:sz w:val="24"/>
      <w:szCs w:val="24"/>
    </w:rPr>
  </w:style>
  <w:style w:type="paragraph" w:styleId="BodyTextIndent3">
    <w:name w:val="Body Text Indent 3"/>
    <w:basedOn w:val="Normal"/>
    <w:link w:val="BodyTextIndent3Char"/>
    <w:semiHidden/>
    <w:unhideWhenUsed/>
    <w:rsid w:val="00212B2C"/>
    <w:pPr>
      <w:spacing w:after="120"/>
      <w:ind w:left="360"/>
    </w:pPr>
    <w:rPr>
      <w:sz w:val="16"/>
      <w:szCs w:val="16"/>
    </w:rPr>
  </w:style>
  <w:style w:type="character" w:customStyle="1" w:styleId="BodyTextIndent3Char">
    <w:name w:val="Body Text Indent 3 Char"/>
    <w:basedOn w:val="DefaultParagraphFont"/>
    <w:link w:val="BodyTextIndent3"/>
    <w:semiHidden/>
    <w:rsid w:val="00212B2C"/>
    <w:rPr>
      <w:sz w:val="16"/>
      <w:szCs w:val="16"/>
    </w:rPr>
  </w:style>
  <w:style w:type="character" w:styleId="CommentReference">
    <w:name w:val="annotation reference"/>
    <w:basedOn w:val="DefaultParagraphFont"/>
    <w:semiHidden/>
    <w:unhideWhenUsed/>
    <w:rsid w:val="00A17A0F"/>
    <w:rPr>
      <w:sz w:val="16"/>
      <w:szCs w:val="16"/>
    </w:rPr>
  </w:style>
  <w:style w:type="paragraph" w:styleId="CommentText">
    <w:name w:val="annotation text"/>
    <w:basedOn w:val="Normal"/>
    <w:link w:val="CommentTextChar"/>
    <w:semiHidden/>
    <w:unhideWhenUsed/>
    <w:rsid w:val="00A17A0F"/>
    <w:rPr>
      <w:sz w:val="20"/>
    </w:rPr>
  </w:style>
  <w:style w:type="character" w:customStyle="1" w:styleId="CommentTextChar">
    <w:name w:val="Comment Text Char"/>
    <w:basedOn w:val="DefaultParagraphFont"/>
    <w:link w:val="CommentText"/>
    <w:semiHidden/>
    <w:rsid w:val="00A17A0F"/>
  </w:style>
  <w:style w:type="paragraph" w:styleId="CommentSubject">
    <w:name w:val="annotation subject"/>
    <w:basedOn w:val="CommentText"/>
    <w:next w:val="CommentText"/>
    <w:link w:val="CommentSubjectChar"/>
    <w:semiHidden/>
    <w:unhideWhenUsed/>
    <w:rsid w:val="00A17A0F"/>
    <w:rPr>
      <w:b/>
      <w:bCs/>
    </w:rPr>
  </w:style>
  <w:style w:type="character" w:customStyle="1" w:styleId="CommentSubjectChar">
    <w:name w:val="Comment Subject Char"/>
    <w:basedOn w:val="CommentTextChar"/>
    <w:link w:val="CommentSubject"/>
    <w:semiHidden/>
    <w:rsid w:val="00A17A0F"/>
    <w:rPr>
      <w:b/>
      <w:bCs/>
    </w:rPr>
  </w:style>
  <w:style w:type="table" w:styleId="TableGridLight">
    <w:name w:val="Grid Table Light"/>
    <w:basedOn w:val="TableNormal"/>
    <w:uiPriority w:val="40"/>
    <w:rsid w:val="008D7C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ftnt">
    <w:name w:val="eftnt"/>
    <w:basedOn w:val="Normal"/>
    <w:rsid w:val="00AE5337"/>
    <w:pPr>
      <w:spacing w:before="100" w:beforeAutospacing="1" w:after="100" w:afterAutospacing="1"/>
      <w:ind w:firstLine="480"/>
    </w:pPr>
    <w:rPr>
      <w:sz w:val="17"/>
      <w:szCs w:val="17"/>
    </w:rPr>
  </w:style>
  <w:style w:type="paragraph" w:customStyle="1" w:styleId="Title2">
    <w:name w:val="Title2"/>
    <w:basedOn w:val="Normal"/>
    <w:rsid w:val="00AE5337"/>
    <w:pPr>
      <w:spacing w:before="200" w:after="100" w:afterAutospacing="1"/>
    </w:pPr>
    <w:rPr>
      <w:sz w:val="24"/>
      <w:szCs w:val="24"/>
    </w:rPr>
  </w:style>
  <w:style w:type="paragraph" w:customStyle="1" w:styleId="Subtitle2">
    <w:name w:val="Subtitle2"/>
    <w:basedOn w:val="Normal"/>
    <w:rsid w:val="00AE5337"/>
    <w:pPr>
      <w:spacing w:before="200" w:after="100" w:afterAutospacing="1"/>
    </w:pPr>
    <w:rPr>
      <w:sz w:val="24"/>
      <w:szCs w:val="24"/>
    </w:rPr>
  </w:style>
  <w:style w:type="paragraph" w:customStyle="1" w:styleId="revtxt">
    <w:name w:val="revtxt"/>
    <w:basedOn w:val="Normal"/>
    <w:rsid w:val="00AE5337"/>
    <w:pPr>
      <w:spacing w:before="100" w:beforeAutospacing="1" w:after="100" w:afterAutospacing="1"/>
      <w:ind w:firstLine="480"/>
    </w:pPr>
    <w:rPr>
      <w:sz w:val="18"/>
      <w:szCs w:val="18"/>
    </w:rPr>
  </w:style>
  <w:style w:type="paragraph" w:customStyle="1" w:styleId="supersed">
    <w:name w:val="supersed"/>
    <w:basedOn w:val="Normal"/>
    <w:rsid w:val="00AE5337"/>
    <w:pPr>
      <w:spacing w:before="100" w:beforeAutospacing="1" w:after="100" w:afterAutospacing="1"/>
      <w:ind w:firstLine="480"/>
    </w:pPr>
    <w:rPr>
      <w:sz w:val="18"/>
      <w:szCs w:val="18"/>
    </w:rPr>
  </w:style>
  <w:style w:type="paragraph" w:customStyle="1" w:styleId="Title3">
    <w:name w:val="Title3"/>
    <w:basedOn w:val="Normal"/>
    <w:rsid w:val="00F25CF1"/>
    <w:pPr>
      <w:spacing w:before="200" w:after="100" w:afterAutospacing="1"/>
    </w:pPr>
    <w:rPr>
      <w:sz w:val="24"/>
      <w:szCs w:val="24"/>
    </w:rPr>
  </w:style>
  <w:style w:type="paragraph" w:customStyle="1" w:styleId="Subtitle3">
    <w:name w:val="Subtitle3"/>
    <w:basedOn w:val="Normal"/>
    <w:rsid w:val="00F25CF1"/>
    <w:pPr>
      <w:spacing w:before="200"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8176">
      <w:bodyDiv w:val="1"/>
      <w:marLeft w:val="0"/>
      <w:marRight w:val="0"/>
      <w:marTop w:val="30"/>
      <w:marBottom w:val="750"/>
      <w:divBdr>
        <w:top w:val="none" w:sz="0" w:space="0" w:color="auto"/>
        <w:left w:val="none" w:sz="0" w:space="0" w:color="auto"/>
        <w:bottom w:val="none" w:sz="0" w:space="0" w:color="auto"/>
        <w:right w:val="none" w:sz="0" w:space="0" w:color="auto"/>
      </w:divBdr>
      <w:divsChild>
        <w:div w:id="1158765627">
          <w:marLeft w:val="0"/>
          <w:marRight w:val="0"/>
          <w:marTop w:val="0"/>
          <w:marBottom w:val="0"/>
          <w:divBdr>
            <w:top w:val="none" w:sz="0" w:space="0" w:color="auto"/>
            <w:left w:val="none" w:sz="0" w:space="0" w:color="auto"/>
            <w:bottom w:val="none" w:sz="0" w:space="0" w:color="auto"/>
            <w:right w:val="none" w:sz="0" w:space="0" w:color="auto"/>
          </w:divBdr>
        </w:div>
        <w:div w:id="1525633927">
          <w:marLeft w:val="0"/>
          <w:marRight w:val="0"/>
          <w:marTop w:val="0"/>
          <w:marBottom w:val="0"/>
          <w:divBdr>
            <w:top w:val="none" w:sz="0" w:space="0" w:color="auto"/>
            <w:left w:val="none" w:sz="0" w:space="0" w:color="auto"/>
            <w:bottom w:val="none" w:sz="0" w:space="0" w:color="auto"/>
            <w:right w:val="none" w:sz="0" w:space="0" w:color="auto"/>
          </w:divBdr>
        </w:div>
        <w:div w:id="195000546">
          <w:marLeft w:val="0"/>
          <w:marRight w:val="0"/>
          <w:marTop w:val="0"/>
          <w:marBottom w:val="0"/>
          <w:divBdr>
            <w:top w:val="none" w:sz="0" w:space="0" w:color="auto"/>
            <w:left w:val="none" w:sz="0" w:space="0" w:color="auto"/>
            <w:bottom w:val="none" w:sz="0" w:space="0" w:color="auto"/>
            <w:right w:val="none" w:sz="0" w:space="0" w:color="auto"/>
          </w:divBdr>
        </w:div>
        <w:div w:id="376704889">
          <w:marLeft w:val="0"/>
          <w:marRight w:val="0"/>
          <w:marTop w:val="0"/>
          <w:marBottom w:val="0"/>
          <w:divBdr>
            <w:top w:val="none" w:sz="0" w:space="0" w:color="auto"/>
            <w:left w:val="none" w:sz="0" w:space="0" w:color="auto"/>
            <w:bottom w:val="none" w:sz="0" w:space="0" w:color="auto"/>
            <w:right w:val="none" w:sz="0" w:space="0" w:color="auto"/>
          </w:divBdr>
        </w:div>
        <w:div w:id="338894901">
          <w:marLeft w:val="0"/>
          <w:marRight w:val="0"/>
          <w:marTop w:val="0"/>
          <w:marBottom w:val="0"/>
          <w:divBdr>
            <w:top w:val="none" w:sz="0" w:space="0" w:color="auto"/>
            <w:left w:val="none" w:sz="0" w:space="0" w:color="auto"/>
            <w:bottom w:val="none" w:sz="0" w:space="0" w:color="auto"/>
            <w:right w:val="none" w:sz="0" w:space="0" w:color="auto"/>
          </w:divBdr>
        </w:div>
        <w:div w:id="460461217">
          <w:marLeft w:val="0"/>
          <w:marRight w:val="0"/>
          <w:marTop w:val="0"/>
          <w:marBottom w:val="0"/>
          <w:divBdr>
            <w:top w:val="none" w:sz="0" w:space="0" w:color="auto"/>
            <w:left w:val="none" w:sz="0" w:space="0" w:color="auto"/>
            <w:bottom w:val="none" w:sz="0" w:space="0" w:color="auto"/>
            <w:right w:val="none" w:sz="0" w:space="0" w:color="auto"/>
          </w:divBdr>
        </w:div>
        <w:div w:id="1934704094">
          <w:marLeft w:val="0"/>
          <w:marRight w:val="0"/>
          <w:marTop w:val="0"/>
          <w:marBottom w:val="0"/>
          <w:divBdr>
            <w:top w:val="none" w:sz="0" w:space="0" w:color="auto"/>
            <w:left w:val="none" w:sz="0" w:space="0" w:color="auto"/>
            <w:bottom w:val="none" w:sz="0" w:space="0" w:color="auto"/>
            <w:right w:val="none" w:sz="0" w:space="0" w:color="auto"/>
          </w:divBdr>
        </w:div>
        <w:div w:id="203950170">
          <w:marLeft w:val="0"/>
          <w:marRight w:val="0"/>
          <w:marTop w:val="0"/>
          <w:marBottom w:val="0"/>
          <w:divBdr>
            <w:top w:val="none" w:sz="0" w:space="0" w:color="auto"/>
            <w:left w:val="none" w:sz="0" w:space="0" w:color="auto"/>
            <w:bottom w:val="none" w:sz="0" w:space="0" w:color="auto"/>
            <w:right w:val="none" w:sz="0" w:space="0" w:color="auto"/>
          </w:divBdr>
        </w:div>
        <w:div w:id="1668629726">
          <w:marLeft w:val="0"/>
          <w:marRight w:val="0"/>
          <w:marTop w:val="0"/>
          <w:marBottom w:val="0"/>
          <w:divBdr>
            <w:top w:val="none" w:sz="0" w:space="0" w:color="auto"/>
            <w:left w:val="none" w:sz="0" w:space="0" w:color="auto"/>
            <w:bottom w:val="none" w:sz="0" w:space="0" w:color="auto"/>
            <w:right w:val="none" w:sz="0" w:space="0" w:color="auto"/>
          </w:divBdr>
        </w:div>
        <w:div w:id="405958673">
          <w:marLeft w:val="0"/>
          <w:marRight w:val="0"/>
          <w:marTop w:val="0"/>
          <w:marBottom w:val="0"/>
          <w:divBdr>
            <w:top w:val="none" w:sz="0" w:space="0" w:color="auto"/>
            <w:left w:val="none" w:sz="0" w:space="0" w:color="auto"/>
            <w:bottom w:val="none" w:sz="0" w:space="0" w:color="auto"/>
            <w:right w:val="none" w:sz="0" w:space="0" w:color="auto"/>
          </w:divBdr>
        </w:div>
        <w:div w:id="1530416532">
          <w:marLeft w:val="0"/>
          <w:marRight w:val="0"/>
          <w:marTop w:val="0"/>
          <w:marBottom w:val="0"/>
          <w:divBdr>
            <w:top w:val="none" w:sz="0" w:space="0" w:color="auto"/>
            <w:left w:val="none" w:sz="0" w:space="0" w:color="auto"/>
            <w:bottom w:val="none" w:sz="0" w:space="0" w:color="auto"/>
            <w:right w:val="none" w:sz="0" w:space="0" w:color="auto"/>
          </w:divBdr>
        </w:div>
        <w:div w:id="1138455898">
          <w:marLeft w:val="0"/>
          <w:marRight w:val="0"/>
          <w:marTop w:val="0"/>
          <w:marBottom w:val="0"/>
          <w:divBdr>
            <w:top w:val="none" w:sz="0" w:space="0" w:color="auto"/>
            <w:left w:val="none" w:sz="0" w:space="0" w:color="auto"/>
            <w:bottom w:val="none" w:sz="0" w:space="0" w:color="auto"/>
            <w:right w:val="none" w:sz="0" w:space="0" w:color="auto"/>
          </w:divBdr>
        </w:div>
        <w:div w:id="917326343">
          <w:marLeft w:val="0"/>
          <w:marRight w:val="0"/>
          <w:marTop w:val="0"/>
          <w:marBottom w:val="0"/>
          <w:divBdr>
            <w:top w:val="none" w:sz="0" w:space="0" w:color="auto"/>
            <w:left w:val="none" w:sz="0" w:space="0" w:color="auto"/>
            <w:bottom w:val="none" w:sz="0" w:space="0" w:color="auto"/>
            <w:right w:val="none" w:sz="0" w:space="0" w:color="auto"/>
          </w:divBdr>
        </w:div>
        <w:div w:id="506409162">
          <w:marLeft w:val="0"/>
          <w:marRight w:val="0"/>
          <w:marTop w:val="0"/>
          <w:marBottom w:val="0"/>
          <w:divBdr>
            <w:top w:val="none" w:sz="0" w:space="0" w:color="auto"/>
            <w:left w:val="none" w:sz="0" w:space="0" w:color="auto"/>
            <w:bottom w:val="none" w:sz="0" w:space="0" w:color="auto"/>
            <w:right w:val="none" w:sz="0" w:space="0" w:color="auto"/>
          </w:divBdr>
        </w:div>
        <w:div w:id="1263806026">
          <w:marLeft w:val="0"/>
          <w:marRight w:val="0"/>
          <w:marTop w:val="0"/>
          <w:marBottom w:val="0"/>
          <w:divBdr>
            <w:top w:val="none" w:sz="0" w:space="0" w:color="auto"/>
            <w:left w:val="none" w:sz="0" w:space="0" w:color="auto"/>
            <w:bottom w:val="none" w:sz="0" w:space="0" w:color="auto"/>
            <w:right w:val="none" w:sz="0" w:space="0" w:color="auto"/>
          </w:divBdr>
        </w:div>
        <w:div w:id="1790276758">
          <w:marLeft w:val="0"/>
          <w:marRight w:val="0"/>
          <w:marTop w:val="0"/>
          <w:marBottom w:val="0"/>
          <w:divBdr>
            <w:top w:val="none" w:sz="0" w:space="0" w:color="auto"/>
            <w:left w:val="none" w:sz="0" w:space="0" w:color="auto"/>
            <w:bottom w:val="none" w:sz="0" w:space="0" w:color="auto"/>
            <w:right w:val="none" w:sz="0" w:space="0" w:color="auto"/>
          </w:divBdr>
        </w:div>
        <w:div w:id="1149905277">
          <w:marLeft w:val="0"/>
          <w:marRight w:val="0"/>
          <w:marTop w:val="0"/>
          <w:marBottom w:val="0"/>
          <w:divBdr>
            <w:top w:val="none" w:sz="0" w:space="0" w:color="auto"/>
            <w:left w:val="none" w:sz="0" w:space="0" w:color="auto"/>
            <w:bottom w:val="none" w:sz="0" w:space="0" w:color="auto"/>
            <w:right w:val="none" w:sz="0" w:space="0" w:color="auto"/>
          </w:divBdr>
        </w:div>
        <w:div w:id="880284943">
          <w:marLeft w:val="0"/>
          <w:marRight w:val="0"/>
          <w:marTop w:val="0"/>
          <w:marBottom w:val="0"/>
          <w:divBdr>
            <w:top w:val="none" w:sz="0" w:space="0" w:color="auto"/>
            <w:left w:val="none" w:sz="0" w:space="0" w:color="auto"/>
            <w:bottom w:val="none" w:sz="0" w:space="0" w:color="auto"/>
            <w:right w:val="none" w:sz="0" w:space="0" w:color="auto"/>
          </w:divBdr>
        </w:div>
        <w:div w:id="1802377407">
          <w:marLeft w:val="0"/>
          <w:marRight w:val="0"/>
          <w:marTop w:val="0"/>
          <w:marBottom w:val="0"/>
          <w:divBdr>
            <w:top w:val="none" w:sz="0" w:space="0" w:color="auto"/>
            <w:left w:val="none" w:sz="0" w:space="0" w:color="auto"/>
            <w:bottom w:val="none" w:sz="0" w:space="0" w:color="auto"/>
            <w:right w:val="none" w:sz="0" w:space="0" w:color="auto"/>
          </w:divBdr>
        </w:div>
        <w:div w:id="2029211145">
          <w:marLeft w:val="0"/>
          <w:marRight w:val="0"/>
          <w:marTop w:val="0"/>
          <w:marBottom w:val="0"/>
          <w:divBdr>
            <w:top w:val="none" w:sz="0" w:space="0" w:color="auto"/>
            <w:left w:val="none" w:sz="0" w:space="0" w:color="auto"/>
            <w:bottom w:val="none" w:sz="0" w:space="0" w:color="auto"/>
            <w:right w:val="none" w:sz="0" w:space="0" w:color="auto"/>
          </w:divBdr>
        </w:div>
        <w:div w:id="1367371600">
          <w:marLeft w:val="0"/>
          <w:marRight w:val="0"/>
          <w:marTop w:val="0"/>
          <w:marBottom w:val="0"/>
          <w:divBdr>
            <w:top w:val="none" w:sz="0" w:space="0" w:color="auto"/>
            <w:left w:val="none" w:sz="0" w:space="0" w:color="auto"/>
            <w:bottom w:val="none" w:sz="0" w:space="0" w:color="auto"/>
            <w:right w:val="none" w:sz="0" w:space="0" w:color="auto"/>
          </w:divBdr>
        </w:div>
        <w:div w:id="1912688994">
          <w:marLeft w:val="0"/>
          <w:marRight w:val="0"/>
          <w:marTop w:val="0"/>
          <w:marBottom w:val="0"/>
          <w:divBdr>
            <w:top w:val="none" w:sz="0" w:space="0" w:color="auto"/>
            <w:left w:val="none" w:sz="0" w:space="0" w:color="auto"/>
            <w:bottom w:val="none" w:sz="0" w:space="0" w:color="auto"/>
            <w:right w:val="none" w:sz="0" w:space="0" w:color="auto"/>
          </w:divBdr>
        </w:div>
        <w:div w:id="1254895333">
          <w:marLeft w:val="0"/>
          <w:marRight w:val="0"/>
          <w:marTop w:val="0"/>
          <w:marBottom w:val="0"/>
          <w:divBdr>
            <w:top w:val="none" w:sz="0" w:space="0" w:color="auto"/>
            <w:left w:val="none" w:sz="0" w:space="0" w:color="auto"/>
            <w:bottom w:val="none" w:sz="0" w:space="0" w:color="auto"/>
            <w:right w:val="none" w:sz="0" w:space="0" w:color="auto"/>
          </w:divBdr>
        </w:div>
        <w:div w:id="788163457">
          <w:marLeft w:val="0"/>
          <w:marRight w:val="0"/>
          <w:marTop w:val="0"/>
          <w:marBottom w:val="0"/>
          <w:divBdr>
            <w:top w:val="none" w:sz="0" w:space="0" w:color="auto"/>
            <w:left w:val="none" w:sz="0" w:space="0" w:color="auto"/>
            <w:bottom w:val="none" w:sz="0" w:space="0" w:color="auto"/>
            <w:right w:val="none" w:sz="0" w:space="0" w:color="auto"/>
          </w:divBdr>
        </w:div>
        <w:div w:id="1494448372">
          <w:marLeft w:val="0"/>
          <w:marRight w:val="0"/>
          <w:marTop w:val="0"/>
          <w:marBottom w:val="0"/>
          <w:divBdr>
            <w:top w:val="none" w:sz="0" w:space="0" w:color="auto"/>
            <w:left w:val="none" w:sz="0" w:space="0" w:color="auto"/>
            <w:bottom w:val="none" w:sz="0" w:space="0" w:color="auto"/>
            <w:right w:val="none" w:sz="0" w:space="0" w:color="auto"/>
          </w:divBdr>
        </w:div>
        <w:div w:id="1708216251">
          <w:marLeft w:val="0"/>
          <w:marRight w:val="0"/>
          <w:marTop w:val="0"/>
          <w:marBottom w:val="0"/>
          <w:divBdr>
            <w:top w:val="none" w:sz="0" w:space="0" w:color="auto"/>
            <w:left w:val="none" w:sz="0" w:space="0" w:color="auto"/>
            <w:bottom w:val="none" w:sz="0" w:space="0" w:color="auto"/>
            <w:right w:val="none" w:sz="0" w:space="0" w:color="auto"/>
          </w:divBdr>
        </w:div>
        <w:div w:id="1379620590">
          <w:marLeft w:val="0"/>
          <w:marRight w:val="0"/>
          <w:marTop w:val="0"/>
          <w:marBottom w:val="0"/>
          <w:divBdr>
            <w:top w:val="none" w:sz="0" w:space="0" w:color="auto"/>
            <w:left w:val="none" w:sz="0" w:space="0" w:color="auto"/>
            <w:bottom w:val="none" w:sz="0" w:space="0" w:color="auto"/>
            <w:right w:val="none" w:sz="0" w:space="0" w:color="auto"/>
          </w:divBdr>
        </w:div>
        <w:div w:id="71778276">
          <w:marLeft w:val="0"/>
          <w:marRight w:val="0"/>
          <w:marTop w:val="0"/>
          <w:marBottom w:val="0"/>
          <w:divBdr>
            <w:top w:val="none" w:sz="0" w:space="0" w:color="auto"/>
            <w:left w:val="none" w:sz="0" w:space="0" w:color="auto"/>
            <w:bottom w:val="none" w:sz="0" w:space="0" w:color="auto"/>
            <w:right w:val="none" w:sz="0" w:space="0" w:color="auto"/>
          </w:divBdr>
        </w:div>
        <w:div w:id="753865294">
          <w:marLeft w:val="0"/>
          <w:marRight w:val="0"/>
          <w:marTop w:val="0"/>
          <w:marBottom w:val="0"/>
          <w:divBdr>
            <w:top w:val="none" w:sz="0" w:space="0" w:color="auto"/>
            <w:left w:val="none" w:sz="0" w:space="0" w:color="auto"/>
            <w:bottom w:val="none" w:sz="0" w:space="0" w:color="auto"/>
            <w:right w:val="none" w:sz="0" w:space="0" w:color="auto"/>
          </w:divBdr>
        </w:div>
        <w:div w:id="947129095">
          <w:marLeft w:val="0"/>
          <w:marRight w:val="0"/>
          <w:marTop w:val="0"/>
          <w:marBottom w:val="0"/>
          <w:divBdr>
            <w:top w:val="none" w:sz="0" w:space="0" w:color="auto"/>
            <w:left w:val="none" w:sz="0" w:space="0" w:color="auto"/>
            <w:bottom w:val="none" w:sz="0" w:space="0" w:color="auto"/>
            <w:right w:val="none" w:sz="0" w:space="0" w:color="auto"/>
          </w:divBdr>
        </w:div>
        <w:div w:id="334115124">
          <w:marLeft w:val="0"/>
          <w:marRight w:val="0"/>
          <w:marTop w:val="0"/>
          <w:marBottom w:val="0"/>
          <w:divBdr>
            <w:top w:val="none" w:sz="0" w:space="0" w:color="auto"/>
            <w:left w:val="none" w:sz="0" w:space="0" w:color="auto"/>
            <w:bottom w:val="none" w:sz="0" w:space="0" w:color="auto"/>
            <w:right w:val="none" w:sz="0" w:space="0" w:color="auto"/>
          </w:divBdr>
        </w:div>
        <w:div w:id="591622647">
          <w:marLeft w:val="0"/>
          <w:marRight w:val="0"/>
          <w:marTop w:val="0"/>
          <w:marBottom w:val="0"/>
          <w:divBdr>
            <w:top w:val="none" w:sz="0" w:space="0" w:color="auto"/>
            <w:left w:val="none" w:sz="0" w:space="0" w:color="auto"/>
            <w:bottom w:val="none" w:sz="0" w:space="0" w:color="auto"/>
            <w:right w:val="none" w:sz="0" w:space="0" w:color="auto"/>
          </w:divBdr>
        </w:div>
        <w:div w:id="839007820">
          <w:marLeft w:val="0"/>
          <w:marRight w:val="0"/>
          <w:marTop w:val="0"/>
          <w:marBottom w:val="0"/>
          <w:divBdr>
            <w:top w:val="none" w:sz="0" w:space="0" w:color="auto"/>
            <w:left w:val="none" w:sz="0" w:space="0" w:color="auto"/>
            <w:bottom w:val="none" w:sz="0" w:space="0" w:color="auto"/>
            <w:right w:val="none" w:sz="0" w:space="0" w:color="auto"/>
          </w:divBdr>
        </w:div>
        <w:div w:id="1903174388">
          <w:marLeft w:val="0"/>
          <w:marRight w:val="0"/>
          <w:marTop w:val="0"/>
          <w:marBottom w:val="0"/>
          <w:divBdr>
            <w:top w:val="none" w:sz="0" w:space="0" w:color="auto"/>
            <w:left w:val="none" w:sz="0" w:space="0" w:color="auto"/>
            <w:bottom w:val="none" w:sz="0" w:space="0" w:color="auto"/>
            <w:right w:val="none" w:sz="0" w:space="0" w:color="auto"/>
          </w:divBdr>
        </w:div>
        <w:div w:id="1986544590">
          <w:marLeft w:val="0"/>
          <w:marRight w:val="0"/>
          <w:marTop w:val="0"/>
          <w:marBottom w:val="0"/>
          <w:divBdr>
            <w:top w:val="none" w:sz="0" w:space="0" w:color="auto"/>
            <w:left w:val="none" w:sz="0" w:space="0" w:color="auto"/>
            <w:bottom w:val="none" w:sz="0" w:space="0" w:color="auto"/>
            <w:right w:val="none" w:sz="0" w:space="0" w:color="auto"/>
          </w:divBdr>
        </w:div>
        <w:div w:id="1549603730">
          <w:marLeft w:val="0"/>
          <w:marRight w:val="0"/>
          <w:marTop w:val="0"/>
          <w:marBottom w:val="0"/>
          <w:divBdr>
            <w:top w:val="none" w:sz="0" w:space="0" w:color="auto"/>
            <w:left w:val="none" w:sz="0" w:space="0" w:color="auto"/>
            <w:bottom w:val="none" w:sz="0" w:space="0" w:color="auto"/>
            <w:right w:val="none" w:sz="0" w:space="0" w:color="auto"/>
          </w:divBdr>
        </w:div>
        <w:div w:id="1241479922">
          <w:marLeft w:val="0"/>
          <w:marRight w:val="0"/>
          <w:marTop w:val="0"/>
          <w:marBottom w:val="0"/>
          <w:divBdr>
            <w:top w:val="none" w:sz="0" w:space="0" w:color="auto"/>
            <w:left w:val="none" w:sz="0" w:space="0" w:color="auto"/>
            <w:bottom w:val="none" w:sz="0" w:space="0" w:color="auto"/>
            <w:right w:val="none" w:sz="0" w:space="0" w:color="auto"/>
          </w:divBdr>
        </w:div>
        <w:div w:id="1159618654">
          <w:marLeft w:val="0"/>
          <w:marRight w:val="0"/>
          <w:marTop w:val="0"/>
          <w:marBottom w:val="0"/>
          <w:divBdr>
            <w:top w:val="none" w:sz="0" w:space="0" w:color="auto"/>
            <w:left w:val="none" w:sz="0" w:space="0" w:color="auto"/>
            <w:bottom w:val="none" w:sz="0" w:space="0" w:color="auto"/>
            <w:right w:val="none" w:sz="0" w:space="0" w:color="auto"/>
          </w:divBdr>
        </w:div>
        <w:div w:id="481585918">
          <w:marLeft w:val="0"/>
          <w:marRight w:val="0"/>
          <w:marTop w:val="0"/>
          <w:marBottom w:val="0"/>
          <w:divBdr>
            <w:top w:val="none" w:sz="0" w:space="0" w:color="auto"/>
            <w:left w:val="none" w:sz="0" w:space="0" w:color="auto"/>
            <w:bottom w:val="none" w:sz="0" w:space="0" w:color="auto"/>
            <w:right w:val="none" w:sz="0" w:space="0" w:color="auto"/>
          </w:divBdr>
        </w:div>
        <w:div w:id="2116634949">
          <w:marLeft w:val="0"/>
          <w:marRight w:val="0"/>
          <w:marTop w:val="0"/>
          <w:marBottom w:val="0"/>
          <w:divBdr>
            <w:top w:val="none" w:sz="0" w:space="0" w:color="auto"/>
            <w:left w:val="none" w:sz="0" w:space="0" w:color="auto"/>
            <w:bottom w:val="none" w:sz="0" w:space="0" w:color="auto"/>
            <w:right w:val="none" w:sz="0" w:space="0" w:color="auto"/>
          </w:divBdr>
          <w:divsChild>
            <w:div w:id="2140877786">
              <w:marLeft w:val="0"/>
              <w:marRight w:val="0"/>
              <w:marTop w:val="0"/>
              <w:marBottom w:val="0"/>
              <w:divBdr>
                <w:top w:val="single" w:sz="12" w:space="0" w:color="000000"/>
                <w:left w:val="single" w:sz="12" w:space="0" w:color="000000"/>
                <w:bottom w:val="single" w:sz="12" w:space="0" w:color="000000"/>
                <w:right w:val="single" w:sz="12" w:space="0" w:color="000000"/>
              </w:divBdr>
            </w:div>
            <w:div w:id="1075205112">
              <w:marLeft w:val="0"/>
              <w:marRight w:val="0"/>
              <w:marTop w:val="0"/>
              <w:marBottom w:val="0"/>
              <w:divBdr>
                <w:top w:val="none" w:sz="0" w:space="0" w:color="auto"/>
                <w:left w:val="none" w:sz="0" w:space="0" w:color="auto"/>
                <w:bottom w:val="none" w:sz="0" w:space="0" w:color="auto"/>
                <w:right w:val="none" w:sz="0" w:space="0" w:color="auto"/>
              </w:divBdr>
            </w:div>
          </w:divsChild>
        </w:div>
        <w:div w:id="2026397896">
          <w:marLeft w:val="0"/>
          <w:marRight w:val="0"/>
          <w:marTop w:val="0"/>
          <w:marBottom w:val="0"/>
          <w:divBdr>
            <w:top w:val="none" w:sz="0" w:space="0" w:color="auto"/>
            <w:left w:val="none" w:sz="0" w:space="0" w:color="auto"/>
            <w:bottom w:val="none" w:sz="0" w:space="0" w:color="auto"/>
            <w:right w:val="none" w:sz="0" w:space="0" w:color="auto"/>
          </w:divBdr>
        </w:div>
        <w:div w:id="2068531349">
          <w:marLeft w:val="0"/>
          <w:marRight w:val="0"/>
          <w:marTop w:val="0"/>
          <w:marBottom w:val="0"/>
          <w:divBdr>
            <w:top w:val="none" w:sz="0" w:space="0" w:color="auto"/>
            <w:left w:val="none" w:sz="0" w:space="0" w:color="auto"/>
            <w:bottom w:val="none" w:sz="0" w:space="0" w:color="auto"/>
            <w:right w:val="none" w:sz="0" w:space="0" w:color="auto"/>
          </w:divBdr>
          <w:divsChild>
            <w:div w:id="693923709">
              <w:marLeft w:val="0"/>
              <w:marRight w:val="0"/>
              <w:marTop w:val="0"/>
              <w:marBottom w:val="0"/>
              <w:divBdr>
                <w:top w:val="single" w:sz="12" w:space="0" w:color="000000"/>
                <w:left w:val="single" w:sz="12" w:space="0" w:color="000000"/>
                <w:bottom w:val="single" w:sz="12" w:space="0" w:color="000000"/>
                <w:right w:val="single" w:sz="12" w:space="0" w:color="000000"/>
              </w:divBdr>
            </w:div>
            <w:div w:id="844591916">
              <w:marLeft w:val="0"/>
              <w:marRight w:val="0"/>
              <w:marTop w:val="0"/>
              <w:marBottom w:val="0"/>
              <w:divBdr>
                <w:top w:val="none" w:sz="0" w:space="0" w:color="auto"/>
                <w:left w:val="none" w:sz="0" w:space="0" w:color="auto"/>
                <w:bottom w:val="none" w:sz="0" w:space="0" w:color="auto"/>
                <w:right w:val="none" w:sz="0" w:space="0" w:color="auto"/>
              </w:divBdr>
            </w:div>
          </w:divsChild>
        </w:div>
        <w:div w:id="569122518">
          <w:marLeft w:val="0"/>
          <w:marRight w:val="0"/>
          <w:marTop w:val="0"/>
          <w:marBottom w:val="0"/>
          <w:divBdr>
            <w:top w:val="none" w:sz="0" w:space="0" w:color="auto"/>
            <w:left w:val="none" w:sz="0" w:space="0" w:color="auto"/>
            <w:bottom w:val="none" w:sz="0" w:space="0" w:color="auto"/>
            <w:right w:val="none" w:sz="0" w:space="0" w:color="auto"/>
          </w:divBdr>
        </w:div>
        <w:div w:id="506213311">
          <w:marLeft w:val="0"/>
          <w:marRight w:val="0"/>
          <w:marTop w:val="0"/>
          <w:marBottom w:val="0"/>
          <w:divBdr>
            <w:top w:val="none" w:sz="0" w:space="0" w:color="auto"/>
            <w:left w:val="none" w:sz="0" w:space="0" w:color="auto"/>
            <w:bottom w:val="none" w:sz="0" w:space="0" w:color="auto"/>
            <w:right w:val="none" w:sz="0" w:space="0" w:color="auto"/>
          </w:divBdr>
          <w:divsChild>
            <w:div w:id="1924802554">
              <w:marLeft w:val="0"/>
              <w:marRight w:val="0"/>
              <w:marTop w:val="0"/>
              <w:marBottom w:val="0"/>
              <w:divBdr>
                <w:top w:val="single" w:sz="12" w:space="0" w:color="000000"/>
                <w:left w:val="single" w:sz="12" w:space="0" w:color="000000"/>
                <w:bottom w:val="single" w:sz="12" w:space="0" w:color="000000"/>
                <w:right w:val="single" w:sz="12" w:space="0" w:color="000000"/>
              </w:divBdr>
            </w:div>
            <w:div w:id="1033965406">
              <w:marLeft w:val="0"/>
              <w:marRight w:val="0"/>
              <w:marTop w:val="0"/>
              <w:marBottom w:val="0"/>
              <w:divBdr>
                <w:top w:val="none" w:sz="0" w:space="0" w:color="auto"/>
                <w:left w:val="none" w:sz="0" w:space="0" w:color="auto"/>
                <w:bottom w:val="none" w:sz="0" w:space="0" w:color="auto"/>
                <w:right w:val="none" w:sz="0" w:space="0" w:color="auto"/>
              </w:divBdr>
            </w:div>
          </w:divsChild>
        </w:div>
        <w:div w:id="1337149200">
          <w:marLeft w:val="0"/>
          <w:marRight w:val="0"/>
          <w:marTop w:val="0"/>
          <w:marBottom w:val="0"/>
          <w:divBdr>
            <w:top w:val="none" w:sz="0" w:space="0" w:color="auto"/>
            <w:left w:val="none" w:sz="0" w:space="0" w:color="auto"/>
            <w:bottom w:val="none" w:sz="0" w:space="0" w:color="auto"/>
            <w:right w:val="none" w:sz="0" w:space="0" w:color="auto"/>
          </w:divBdr>
        </w:div>
        <w:div w:id="1669866913">
          <w:marLeft w:val="0"/>
          <w:marRight w:val="0"/>
          <w:marTop w:val="0"/>
          <w:marBottom w:val="0"/>
          <w:divBdr>
            <w:top w:val="none" w:sz="0" w:space="0" w:color="auto"/>
            <w:left w:val="none" w:sz="0" w:space="0" w:color="auto"/>
            <w:bottom w:val="none" w:sz="0" w:space="0" w:color="auto"/>
            <w:right w:val="none" w:sz="0" w:space="0" w:color="auto"/>
          </w:divBdr>
          <w:divsChild>
            <w:div w:id="697632442">
              <w:marLeft w:val="0"/>
              <w:marRight w:val="0"/>
              <w:marTop w:val="0"/>
              <w:marBottom w:val="0"/>
              <w:divBdr>
                <w:top w:val="single" w:sz="12" w:space="0" w:color="000000"/>
                <w:left w:val="single" w:sz="12" w:space="0" w:color="000000"/>
                <w:bottom w:val="single" w:sz="12" w:space="0" w:color="000000"/>
                <w:right w:val="single" w:sz="12" w:space="0" w:color="000000"/>
              </w:divBdr>
            </w:div>
            <w:div w:id="517429193">
              <w:marLeft w:val="0"/>
              <w:marRight w:val="0"/>
              <w:marTop w:val="0"/>
              <w:marBottom w:val="0"/>
              <w:divBdr>
                <w:top w:val="none" w:sz="0" w:space="0" w:color="auto"/>
                <w:left w:val="none" w:sz="0" w:space="0" w:color="auto"/>
                <w:bottom w:val="none" w:sz="0" w:space="0" w:color="auto"/>
                <w:right w:val="none" w:sz="0" w:space="0" w:color="auto"/>
              </w:divBdr>
            </w:div>
          </w:divsChild>
        </w:div>
        <w:div w:id="567618345">
          <w:marLeft w:val="0"/>
          <w:marRight w:val="0"/>
          <w:marTop w:val="0"/>
          <w:marBottom w:val="0"/>
          <w:divBdr>
            <w:top w:val="none" w:sz="0" w:space="0" w:color="auto"/>
            <w:left w:val="none" w:sz="0" w:space="0" w:color="auto"/>
            <w:bottom w:val="none" w:sz="0" w:space="0" w:color="auto"/>
            <w:right w:val="none" w:sz="0" w:space="0" w:color="auto"/>
          </w:divBdr>
        </w:div>
        <w:div w:id="1484666019">
          <w:marLeft w:val="0"/>
          <w:marRight w:val="0"/>
          <w:marTop w:val="0"/>
          <w:marBottom w:val="0"/>
          <w:divBdr>
            <w:top w:val="none" w:sz="0" w:space="0" w:color="auto"/>
            <w:left w:val="none" w:sz="0" w:space="0" w:color="auto"/>
            <w:bottom w:val="none" w:sz="0" w:space="0" w:color="auto"/>
            <w:right w:val="none" w:sz="0" w:space="0" w:color="auto"/>
          </w:divBdr>
          <w:divsChild>
            <w:div w:id="1542017911">
              <w:marLeft w:val="0"/>
              <w:marRight w:val="0"/>
              <w:marTop w:val="0"/>
              <w:marBottom w:val="0"/>
              <w:divBdr>
                <w:top w:val="single" w:sz="12" w:space="0" w:color="000000"/>
                <w:left w:val="single" w:sz="12" w:space="0" w:color="000000"/>
                <w:bottom w:val="single" w:sz="12" w:space="0" w:color="000000"/>
                <w:right w:val="single" w:sz="12" w:space="0" w:color="000000"/>
              </w:divBdr>
            </w:div>
            <w:div w:id="397479332">
              <w:marLeft w:val="0"/>
              <w:marRight w:val="0"/>
              <w:marTop w:val="0"/>
              <w:marBottom w:val="0"/>
              <w:divBdr>
                <w:top w:val="none" w:sz="0" w:space="0" w:color="auto"/>
                <w:left w:val="none" w:sz="0" w:space="0" w:color="auto"/>
                <w:bottom w:val="none" w:sz="0" w:space="0" w:color="auto"/>
                <w:right w:val="none" w:sz="0" w:space="0" w:color="auto"/>
              </w:divBdr>
            </w:div>
          </w:divsChild>
        </w:div>
        <w:div w:id="1638535011">
          <w:marLeft w:val="0"/>
          <w:marRight w:val="0"/>
          <w:marTop w:val="0"/>
          <w:marBottom w:val="0"/>
          <w:divBdr>
            <w:top w:val="none" w:sz="0" w:space="0" w:color="auto"/>
            <w:left w:val="none" w:sz="0" w:space="0" w:color="auto"/>
            <w:bottom w:val="none" w:sz="0" w:space="0" w:color="auto"/>
            <w:right w:val="none" w:sz="0" w:space="0" w:color="auto"/>
          </w:divBdr>
        </w:div>
        <w:div w:id="644044932">
          <w:marLeft w:val="0"/>
          <w:marRight w:val="0"/>
          <w:marTop w:val="0"/>
          <w:marBottom w:val="0"/>
          <w:divBdr>
            <w:top w:val="none" w:sz="0" w:space="0" w:color="auto"/>
            <w:left w:val="none" w:sz="0" w:space="0" w:color="auto"/>
            <w:bottom w:val="none" w:sz="0" w:space="0" w:color="auto"/>
            <w:right w:val="none" w:sz="0" w:space="0" w:color="auto"/>
          </w:divBdr>
          <w:divsChild>
            <w:div w:id="227544556">
              <w:marLeft w:val="0"/>
              <w:marRight w:val="0"/>
              <w:marTop w:val="0"/>
              <w:marBottom w:val="0"/>
              <w:divBdr>
                <w:top w:val="single" w:sz="12" w:space="0" w:color="000000"/>
                <w:left w:val="single" w:sz="12" w:space="0" w:color="000000"/>
                <w:bottom w:val="single" w:sz="12" w:space="0" w:color="000000"/>
                <w:right w:val="single" w:sz="12" w:space="0" w:color="000000"/>
              </w:divBdr>
            </w:div>
            <w:div w:id="631861560">
              <w:marLeft w:val="0"/>
              <w:marRight w:val="0"/>
              <w:marTop w:val="0"/>
              <w:marBottom w:val="0"/>
              <w:divBdr>
                <w:top w:val="none" w:sz="0" w:space="0" w:color="auto"/>
                <w:left w:val="none" w:sz="0" w:space="0" w:color="auto"/>
                <w:bottom w:val="none" w:sz="0" w:space="0" w:color="auto"/>
                <w:right w:val="none" w:sz="0" w:space="0" w:color="auto"/>
              </w:divBdr>
            </w:div>
          </w:divsChild>
        </w:div>
        <w:div w:id="1409814643">
          <w:marLeft w:val="0"/>
          <w:marRight w:val="0"/>
          <w:marTop w:val="0"/>
          <w:marBottom w:val="0"/>
          <w:divBdr>
            <w:top w:val="none" w:sz="0" w:space="0" w:color="auto"/>
            <w:left w:val="none" w:sz="0" w:space="0" w:color="auto"/>
            <w:bottom w:val="none" w:sz="0" w:space="0" w:color="auto"/>
            <w:right w:val="none" w:sz="0" w:space="0" w:color="auto"/>
          </w:divBdr>
        </w:div>
        <w:div w:id="2097245333">
          <w:marLeft w:val="0"/>
          <w:marRight w:val="0"/>
          <w:marTop w:val="0"/>
          <w:marBottom w:val="0"/>
          <w:divBdr>
            <w:top w:val="none" w:sz="0" w:space="0" w:color="auto"/>
            <w:left w:val="none" w:sz="0" w:space="0" w:color="auto"/>
            <w:bottom w:val="none" w:sz="0" w:space="0" w:color="auto"/>
            <w:right w:val="none" w:sz="0" w:space="0" w:color="auto"/>
          </w:divBdr>
          <w:divsChild>
            <w:div w:id="843668715">
              <w:marLeft w:val="0"/>
              <w:marRight w:val="0"/>
              <w:marTop w:val="0"/>
              <w:marBottom w:val="0"/>
              <w:divBdr>
                <w:top w:val="single" w:sz="12" w:space="0" w:color="000000"/>
                <w:left w:val="single" w:sz="12" w:space="0" w:color="000000"/>
                <w:bottom w:val="single" w:sz="12" w:space="0" w:color="000000"/>
                <w:right w:val="single" w:sz="12" w:space="0" w:color="000000"/>
              </w:divBdr>
            </w:div>
            <w:div w:id="1191186997">
              <w:marLeft w:val="0"/>
              <w:marRight w:val="0"/>
              <w:marTop w:val="0"/>
              <w:marBottom w:val="0"/>
              <w:divBdr>
                <w:top w:val="none" w:sz="0" w:space="0" w:color="auto"/>
                <w:left w:val="none" w:sz="0" w:space="0" w:color="auto"/>
                <w:bottom w:val="none" w:sz="0" w:space="0" w:color="auto"/>
                <w:right w:val="none" w:sz="0" w:space="0" w:color="auto"/>
              </w:divBdr>
            </w:div>
          </w:divsChild>
        </w:div>
        <w:div w:id="1147553497">
          <w:marLeft w:val="0"/>
          <w:marRight w:val="0"/>
          <w:marTop w:val="0"/>
          <w:marBottom w:val="0"/>
          <w:divBdr>
            <w:top w:val="none" w:sz="0" w:space="0" w:color="auto"/>
            <w:left w:val="none" w:sz="0" w:space="0" w:color="auto"/>
            <w:bottom w:val="none" w:sz="0" w:space="0" w:color="auto"/>
            <w:right w:val="none" w:sz="0" w:space="0" w:color="auto"/>
          </w:divBdr>
        </w:div>
        <w:div w:id="1796875137">
          <w:marLeft w:val="0"/>
          <w:marRight w:val="0"/>
          <w:marTop w:val="0"/>
          <w:marBottom w:val="0"/>
          <w:divBdr>
            <w:top w:val="none" w:sz="0" w:space="0" w:color="auto"/>
            <w:left w:val="none" w:sz="0" w:space="0" w:color="auto"/>
            <w:bottom w:val="none" w:sz="0" w:space="0" w:color="auto"/>
            <w:right w:val="none" w:sz="0" w:space="0" w:color="auto"/>
          </w:divBdr>
          <w:divsChild>
            <w:div w:id="1331911153">
              <w:marLeft w:val="0"/>
              <w:marRight w:val="0"/>
              <w:marTop w:val="0"/>
              <w:marBottom w:val="0"/>
              <w:divBdr>
                <w:top w:val="single" w:sz="12" w:space="0" w:color="000000"/>
                <w:left w:val="single" w:sz="12" w:space="0" w:color="000000"/>
                <w:bottom w:val="single" w:sz="12" w:space="0" w:color="000000"/>
                <w:right w:val="single" w:sz="12" w:space="0" w:color="000000"/>
              </w:divBdr>
            </w:div>
            <w:div w:id="368334376">
              <w:marLeft w:val="0"/>
              <w:marRight w:val="0"/>
              <w:marTop w:val="0"/>
              <w:marBottom w:val="0"/>
              <w:divBdr>
                <w:top w:val="none" w:sz="0" w:space="0" w:color="auto"/>
                <w:left w:val="none" w:sz="0" w:space="0" w:color="auto"/>
                <w:bottom w:val="none" w:sz="0" w:space="0" w:color="auto"/>
                <w:right w:val="none" w:sz="0" w:space="0" w:color="auto"/>
              </w:divBdr>
            </w:div>
          </w:divsChild>
        </w:div>
        <w:div w:id="655766689">
          <w:marLeft w:val="0"/>
          <w:marRight w:val="0"/>
          <w:marTop w:val="0"/>
          <w:marBottom w:val="0"/>
          <w:divBdr>
            <w:top w:val="none" w:sz="0" w:space="0" w:color="auto"/>
            <w:left w:val="none" w:sz="0" w:space="0" w:color="auto"/>
            <w:bottom w:val="none" w:sz="0" w:space="0" w:color="auto"/>
            <w:right w:val="none" w:sz="0" w:space="0" w:color="auto"/>
          </w:divBdr>
        </w:div>
        <w:div w:id="813375635">
          <w:marLeft w:val="0"/>
          <w:marRight w:val="0"/>
          <w:marTop w:val="0"/>
          <w:marBottom w:val="0"/>
          <w:divBdr>
            <w:top w:val="none" w:sz="0" w:space="0" w:color="auto"/>
            <w:left w:val="none" w:sz="0" w:space="0" w:color="auto"/>
            <w:bottom w:val="none" w:sz="0" w:space="0" w:color="auto"/>
            <w:right w:val="none" w:sz="0" w:space="0" w:color="auto"/>
          </w:divBdr>
          <w:divsChild>
            <w:div w:id="9044879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89479103">
          <w:marLeft w:val="0"/>
          <w:marRight w:val="0"/>
          <w:marTop w:val="0"/>
          <w:marBottom w:val="0"/>
          <w:divBdr>
            <w:top w:val="none" w:sz="0" w:space="0" w:color="auto"/>
            <w:left w:val="none" w:sz="0" w:space="0" w:color="auto"/>
            <w:bottom w:val="none" w:sz="0" w:space="0" w:color="auto"/>
            <w:right w:val="none" w:sz="0" w:space="0" w:color="auto"/>
          </w:divBdr>
        </w:div>
        <w:div w:id="1619558363">
          <w:marLeft w:val="0"/>
          <w:marRight w:val="0"/>
          <w:marTop w:val="0"/>
          <w:marBottom w:val="0"/>
          <w:divBdr>
            <w:top w:val="none" w:sz="0" w:space="0" w:color="auto"/>
            <w:left w:val="none" w:sz="0" w:space="0" w:color="auto"/>
            <w:bottom w:val="none" w:sz="0" w:space="0" w:color="auto"/>
            <w:right w:val="none" w:sz="0" w:space="0" w:color="auto"/>
          </w:divBdr>
          <w:divsChild>
            <w:div w:id="1664158638">
              <w:marLeft w:val="0"/>
              <w:marRight w:val="0"/>
              <w:marTop w:val="0"/>
              <w:marBottom w:val="0"/>
              <w:divBdr>
                <w:top w:val="single" w:sz="12" w:space="0" w:color="000000"/>
                <w:left w:val="single" w:sz="12" w:space="0" w:color="000000"/>
                <w:bottom w:val="single" w:sz="12" w:space="0" w:color="000000"/>
                <w:right w:val="single" w:sz="12" w:space="0" w:color="000000"/>
              </w:divBdr>
            </w:div>
            <w:div w:id="629476422">
              <w:marLeft w:val="0"/>
              <w:marRight w:val="0"/>
              <w:marTop w:val="0"/>
              <w:marBottom w:val="0"/>
              <w:divBdr>
                <w:top w:val="none" w:sz="0" w:space="0" w:color="auto"/>
                <w:left w:val="none" w:sz="0" w:space="0" w:color="auto"/>
                <w:bottom w:val="none" w:sz="0" w:space="0" w:color="auto"/>
                <w:right w:val="none" w:sz="0" w:space="0" w:color="auto"/>
              </w:divBdr>
            </w:div>
          </w:divsChild>
        </w:div>
        <w:div w:id="376661631">
          <w:marLeft w:val="0"/>
          <w:marRight w:val="0"/>
          <w:marTop w:val="0"/>
          <w:marBottom w:val="0"/>
          <w:divBdr>
            <w:top w:val="none" w:sz="0" w:space="0" w:color="auto"/>
            <w:left w:val="none" w:sz="0" w:space="0" w:color="auto"/>
            <w:bottom w:val="none" w:sz="0" w:space="0" w:color="auto"/>
            <w:right w:val="none" w:sz="0" w:space="0" w:color="auto"/>
          </w:divBdr>
        </w:div>
        <w:div w:id="1121729892">
          <w:marLeft w:val="0"/>
          <w:marRight w:val="0"/>
          <w:marTop w:val="0"/>
          <w:marBottom w:val="0"/>
          <w:divBdr>
            <w:top w:val="none" w:sz="0" w:space="0" w:color="auto"/>
            <w:left w:val="none" w:sz="0" w:space="0" w:color="auto"/>
            <w:bottom w:val="none" w:sz="0" w:space="0" w:color="auto"/>
            <w:right w:val="none" w:sz="0" w:space="0" w:color="auto"/>
          </w:divBdr>
          <w:divsChild>
            <w:div w:id="17613708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61218042">
          <w:marLeft w:val="0"/>
          <w:marRight w:val="0"/>
          <w:marTop w:val="0"/>
          <w:marBottom w:val="0"/>
          <w:divBdr>
            <w:top w:val="none" w:sz="0" w:space="0" w:color="auto"/>
            <w:left w:val="none" w:sz="0" w:space="0" w:color="auto"/>
            <w:bottom w:val="none" w:sz="0" w:space="0" w:color="auto"/>
            <w:right w:val="none" w:sz="0" w:space="0" w:color="auto"/>
          </w:divBdr>
        </w:div>
        <w:div w:id="1006860448">
          <w:marLeft w:val="0"/>
          <w:marRight w:val="0"/>
          <w:marTop w:val="0"/>
          <w:marBottom w:val="0"/>
          <w:divBdr>
            <w:top w:val="none" w:sz="0" w:space="0" w:color="auto"/>
            <w:left w:val="none" w:sz="0" w:space="0" w:color="auto"/>
            <w:bottom w:val="none" w:sz="0" w:space="0" w:color="auto"/>
            <w:right w:val="none" w:sz="0" w:space="0" w:color="auto"/>
          </w:divBdr>
          <w:divsChild>
            <w:div w:id="6882149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3394613">
          <w:marLeft w:val="0"/>
          <w:marRight w:val="0"/>
          <w:marTop w:val="0"/>
          <w:marBottom w:val="0"/>
          <w:divBdr>
            <w:top w:val="none" w:sz="0" w:space="0" w:color="auto"/>
            <w:left w:val="none" w:sz="0" w:space="0" w:color="auto"/>
            <w:bottom w:val="none" w:sz="0" w:space="0" w:color="auto"/>
            <w:right w:val="none" w:sz="0" w:space="0" w:color="auto"/>
          </w:divBdr>
        </w:div>
        <w:div w:id="946501413">
          <w:marLeft w:val="0"/>
          <w:marRight w:val="0"/>
          <w:marTop w:val="0"/>
          <w:marBottom w:val="0"/>
          <w:divBdr>
            <w:top w:val="none" w:sz="0" w:space="0" w:color="auto"/>
            <w:left w:val="none" w:sz="0" w:space="0" w:color="auto"/>
            <w:bottom w:val="none" w:sz="0" w:space="0" w:color="auto"/>
            <w:right w:val="none" w:sz="0" w:space="0" w:color="auto"/>
          </w:divBdr>
          <w:divsChild>
            <w:div w:id="205403543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928496">
          <w:marLeft w:val="0"/>
          <w:marRight w:val="0"/>
          <w:marTop w:val="200"/>
          <w:marBottom w:val="0"/>
          <w:divBdr>
            <w:top w:val="none" w:sz="0" w:space="0" w:color="auto"/>
            <w:left w:val="none" w:sz="0" w:space="0" w:color="auto"/>
            <w:bottom w:val="none" w:sz="0" w:space="0" w:color="auto"/>
            <w:right w:val="none" w:sz="0" w:space="0" w:color="auto"/>
          </w:divBdr>
        </w:div>
        <w:div w:id="100028496">
          <w:marLeft w:val="0"/>
          <w:marRight w:val="0"/>
          <w:marTop w:val="0"/>
          <w:marBottom w:val="0"/>
          <w:divBdr>
            <w:top w:val="none" w:sz="0" w:space="0" w:color="auto"/>
            <w:left w:val="none" w:sz="0" w:space="0" w:color="auto"/>
            <w:bottom w:val="none" w:sz="0" w:space="0" w:color="auto"/>
            <w:right w:val="none" w:sz="0" w:space="0" w:color="auto"/>
          </w:divBdr>
          <w:divsChild>
            <w:div w:id="520096242">
              <w:marLeft w:val="0"/>
              <w:marRight w:val="0"/>
              <w:marTop w:val="0"/>
              <w:marBottom w:val="0"/>
              <w:divBdr>
                <w:top w:val="none" w:sz="0" w:space="0" w:color="auto"/>
                <w:left w:val="none" w:sz="0" w:space="0" w:color="auto"/>
                <w:bottom w:val="none" w:sz="0" w:space="0" w:color="auto"/>
                <w:right w:val="none" w:sz="0" w:space="0" w:color="auto"/>
              </w:divBdr>
            </w:div>
            <w:div w:id="106248744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94914890">
      <w:bodyDiv w:val="1"/>
      <w:marLeft w:val="0"/>
      <w:marRight w:val="0"/>
      <w:marTop w:val="30"/>
      <w:marBottom w:val="750"/>
      <w:divBdr>
        <w:top w:val="none" w:sz="0" w:space="0" w:color="auto"/>
        <w:left w:val="none" w:sz="0" w:space="0" w:color="auto"/>
        <w:bottom w:val="none" w:sz="0" w:space="0" w:color="auto"/>
        <w:right w:val="none" w:sz="0" w:space="0" w:color="auto"/>
      </w:divBdr>
      <w:divsChild>
        <w:div w:id="1085882407">
          <w:marLeft w:val="0"/>
          <w:marRight w:val="0"/>
          <w:marTop w:val="0"/>
          <w:marBottom w:val="0"/>
          <w:divBdr>
            <w:top w:val="none" w:sz="0" w:space="0" w:color="auto"/>
            <w:left w:val="none" w:sz="0" w:space="0" w:color="auto"/>
            <w:bottom w:val="none" w:sz="0" w:space="0" w:color="auto"/>
            <w:right w:val="none" w:sz="0" w:space="0" w:color="auto"/>
          </w:divBdr>
        </w:div>
        <w:div w:id="619186997">
          <w:marLeft w:val="0"/>
          <w:marRight w:val="0"/>
          <w:marTop w:val="0"/>
          <w:marBottom w:val="0"/>
          <w:divBdr>
            <w:top w:val="none" w:sz="0" w:space="0" w:color="auto"/>
            <w:left w:val="none" w:sz="0" w:space="0" w:color="auto"/>
            <w:bottom w:val="none" w:sz="0" w:space="0" w:color="auto"/>
            <w:right w:val="none" w:sz="0" w:space="0" w:color="auto"/>
          </w:divBdr>
        </w:div>
        <w:div w:id="244725585">
          <w:marLeft w:val="0"/>
          <w:marRight w:val="0"/>
          <w:marTop w:val="0"/>
          <w:marBottom w:val="0"/>
          <w:divBdr>
            <w:top w:val="none" w:sz="0" w:space="0" w:color="auto"/>
            <w:left w:val="none" w:sz="0" w:space="0" w:color="auto"/>
            <w:bottom w:val="none" w:sz="0" w:space="0" w:color="auto"/>
            <w:right w:val="none" w:sz="0" w:space="0" w:color="auto"/>
          </w:divBdr>
        </w:div>
        <w:div w:id="640623202">
          <w:marLeft w:val="0"/>
          <w:marRight w:val="0"/>
          <w:marTop w:val="0"/>
          <w:marBottom w:val="0"/>
          <w:divBdr>
            <w:top w:val="none" w:sz="0" w:space="0" w:color="auto"/>
            <w:left w:val="none" w:sz="0" w:space="0" w:color="auto"/>
            <w:bottom w:val="none" w:sz="0" w:space="0" w:color="auto"/>
            <w:right w:val="none" w:sz="0" w:space="0" w:color="auto"/>
          </w:divBdr>
        </w:div>
        <w:div w:id="758136107">
          <w:marLeft w:val="0"/>
          <w:marRight w:val="0"/>
          <w:marTop w:val="0"/>
          <w:marBottom w:val="0"/>
          <w:divBdr>
            <w:top w:val="none" w:sz="0" w:space="0" w:color="auto"/>
            <w:left w:val="none" w:sz="0" w:space="0" w:color="auto"/>
            <w:bottom w:val="none" w:sz="0" w:space="0" w:color="auto"/>
            <w:right w:val="none" w:sz="0" w:space="0" w:color="auto"/>
          </w:divBdr>
        </w:div>
        <w:div w:id="898979547">
          <w:marLeft w:val="0"/>
          <w:marRight w:val="0"/>
          <w:marTop w:val="0"/>
          <w:marBottom w:val="0"/>
          <w:divBdr>
            <w:top w:val="none" w:sz="0" w:space="0" w:color="auto"/>
            <w:left w:val="none" w:sz="0" w:space="0" w:color="auto"/>
            <w:bottom w:val="none" w:sz="0" w:space="0" w:color="auto"/>
            <w:right w:val="none" w:sz="0" w:space="0" w:color="auto"/>
          </w:divBdr>
        </w:div>
        <w:div w:id="760369769">
          <w:marLeft w:val="0"/>
          <w:marRight w:val="0"/>
          <w:marTop w:val="0"/>
          <w:marBottom w:val="0"/>
          <w:divBdr>
            <w:top w:val="none" w:sz="0" w:space="0" w:color="auto"/>
            <w:left w:val="none" w:sz="0" w:space="0" w:color="auto"/>
            <w:bottom w:val="none" w:sz="0" w:space="0" w:color="auto"/>
            <w:right w:val="none" w:sz="0" w:space="0" w:color="auto"/>
          </w:divBdr>
        </w:div>
        <w:div w:id="619075016">
          <w:marLeft w:val="0"/>
          <w:marRight w:val="0"/>
          <w:marTop w:val="0"/>
          <w:marBottom w:val="0"/>
          <w:divBdr>
            <w:top w:val="none" w:sz="0" w:space="0" w:color="auto"/>
            <w:left w:val="none" w:sz="0" w:space="0" w:color="auto"/>
            <w:bottom w:val="none" w:sz="0" w:space="0" w:color="auto"/>
            <w:right w:val="none" w:sz="0" w:space="0" w:color="auto"/>
          </w:divBdr>
        </w:div>
        <w:div w:id="2116754973">
          <w:marLeft w:val="0"/>
          <w:marRight w:val="0"/>
          <w:marTop w:val="0"/>
          <w:marBottom w:val="0"/>
          <w:divBdr>
            <w:top w:val="none" w:sz="0" w:space="0" w:color="auto"/>
            <w:left w:val="none" w:sz="0" w:space="0" w:color="auto"/>
            <w:bottom w:val="none" w:sz="0" w:space="0" w:color="auto"/>
            <w:right w:val="none" w:sz="0" w:space="0" w:color="auto"/>
          </w:divBdr>
        </w:div>
        <w:div w:id="1250701849">
          <w:marLeft w:val="0"/>
          <w:marRight w:val="0"/>
          <w:marTop w:val="0"/>
          <w:marBottom w:val="0"/>
          <w:divBdr>
            <w:top w:val="none" w:sz="0" w:space="0" w:color="auto"/>
            <w:left w:val="none" w:sz="0" w:space="0" w:color="auto"/>
            <w:bottom w:val="none" w:sz="0" w:space="0" w:color="auto"/>
            <w:right w:val="none" w:sz="0" w:space="0" w:color="auto"/>
          </w:divBdr>
        </w:div>
        <w:div w:id="1944528879">
          <w:marLeft w:val="0"/>
          <w:marRight w:val="0"/>
          <w:marTop w:val="200"/>
          <w:marBottom w:val="0"/>
          <w:divBdr>
            <w:top w:val="none" w:sz="0" w:space="0" w:color="auto"/>
            <w:left w:val="none" w:sz="0" w:space="0" w:color="auto"/>
            <w:bottom w:val="none" w:sz="0" w:space="0" w:color="auto"/>
            <w:right w:val="none" w:sz="0" w:space="0" w:color="auto"/>
          </w:divBdr>
        </w:div>
        <w:div w:id="110516512">
          <w:marLeft w:val="0"/>
          <w:marRight w:val="0"/>
          <w:marTop w:val="0"/>
          <w:marBottom w:val="0"/>
          <w:divBdr>
            <w:top w:val="none" w:sz="0" w:space="0" w:color="auto"/>
            <w:left w:val="none" w:sz="0" w:space="0" w:color="auto"/>
            <w:bottom w:val="none" w:sz="0" w:space="0" w:color="auto"/>
            <w:right w:val="none" w:sz="0" w:space="0" w:color="auto"/>
          </w:divBdr>
        </w:div>
        <w:div w:id="1028411285">
          <w:marLeft w:val="0"/>
          <w:marRight w:val="0"/>
          <w:marTop w:val="200"/>
          <w:marBottom w:val="0"/>
          <w:divBdr>
            <w:top w:val="none" w:sz="0" w:space="0" w:color="auto"/>
            <w:left w:val="none" w:sz="0" w:space="0" w:color="auto"/>
            <w:bottom w:val="none" w:sz="0" w:space="0" w:color="auto"/>
            <w:right w:val="none" w:sz="0" w:space="0" w:color="auto"/>
          </w:divBdr>
        </w:div>
        <w:div w:id="752778169">
          <w:marLeft w:val="0"/>
          <w:marRight w:val="0"/>
          <w:marTop w:val="200"/>
          <w:marBottom w:val="0"/>
          <w:divBdr>
            <w:top w:val="none" w:sz="0" w:space="0" w:color="auto"/>
            <w:left w:val="none" w:sz="0" w:space="0" w:color="auto"/>
            <w:bottom w:val="none" w:sz="0" w:space="0" w:color="auto"/>
            <w:right w:val="none" w:sz="0" w:space="0" w:color="auto"/>
          </w:divBdr>
        </w:div>
        <w:div w:id="279187194">
          <w:marLeft w:val="0"/>
          <w:marRight w:val="0"/>
          <w:marTop w:val="0"/>
          <w:marBottom w:val="0"/>
          <w:divBdr>
            <w:top w:val="none" w:sz="0" w:space="0" w:color="auto"/>
            <w:left w:val="none" w:sz="0" w:space="0" w:color="auto"/>
            <w:bottom w:val="none" w:sz="0" w:space="0" w:color="auto"/>
            <w:right w:val="none" w:sz="0" w:space="0" w:color="auto"/>
          </w:divBdr>
        </w:div>
        <w:div w:id="583799475">
          <w:marLeft w:val="0"/>
          <w:marRight w:val="0"/>
          <w:marTop w:val="200"/>
          <w:marBottom w:val="0"/>
          <w:divBdr>
            <w:top w:val="none" w:sz="0" w:space="0" w:color="auto"/>
            <w:left w:val="none" w:sz="0" w:space="0" w:color="auto"/>
            <w:bottom w:val="none" w:sz="0" w:space="0" w:color="auto"/>
            <w:right w:val="none" w:sz="0" w:space="0" w:color="auto"/>
          </w:divBdr>
        </w:div>
        <w:div w:id="1716348352">
          <w:marLeft w:val="0"/>
          <w:marRight w:val="0"/>
          <w:marTop w:val="200"/>
          <w:marBottom w:val="0"/>
          <w:divBdr>
            <w:top w:val="none" w:sz="0" w:space="0" w:color="auto"/>
            <w:left w:val="none" w:sz="0" w:space="0" w:color="auto"/>
            <w:bottom w:val="none" w:sz="0" w:space="0" w:color="auto"/>
            <w:right w:val="none" w:sz="0" w:space="0" w:color="auto"/>
          </w:divBdr>
        </w:div>
        <w:div w:id="594896334">
          <w:marLeft w:val="0"/>
          <w:marRight w:val="0"/>
          <w:marTop w:val="200"/>
          <w:marBottom w:val="0"/>
          <w:divBdr>
            <w:top w:val="none" w:sz="0" w:space="0" w:color="auto"/>
            <w:left w:val="none" w:sz="0" w:space="0" w:color="auto"/>
            <w:bottom w:val="none" w:sz="0" w:space="0" w:color="auto"/>
            <w:right w:val="none" w:sz="0" w:space="0" w:color="auto"/>
          </w:divBdr>
        </w:div>
        <w:div w:id="1030257883">
          <w:marLeft w:val="0"/>
          <w:marRight w:val="0"/>
          <w:marTop w:val="0"/>
          <w:marBottom w:val="0"/>
          <w:divBdr>
            <w:top w:val="none" w:sz="0" w:space="0" w:color="auto"/>
            <w:left w:val="none" w:sz="0" w:space="0" w:color="auto"/>
            <w:bottom w:val="none" w:sz="0" w:space="0" w:color="auto"/>
            <w:right w:val="none" w:sz="0" w:space="0" w:color="auto"/>
          </w:divBdr>
        </w:div>
        <w:div w:id="338240646">
          <w:marLeft w:val="0"/>
          <w:marRight w:val="0"/>
          <w:marTop w:val="200"/>
          <w:marBottom w:val="0"/>
          <w:divBdr>
            <w:top w:val="none" w:sz="0" w:space="0" w:color="auto"/>
            <w:left w:val="none" w:sz="0" w:space="0" w:color="auto"/>
            <w:bottom w:val="none" w:sz="0" w:space="0" w:color="auto"/>
            <w:right w:val="none" w:sz="0" w:space="0" w:color="auto"/>
          </w:divBdr>
        </w:div>
        <w:div w:id="1138885486">
          <w:marLeft w:val="0"/>
          <w:marRight w:val="0"/>
          <w:marTop w:val="0"/>
          <w:marBottom w:val="0"/>
          <w:divBdr>
            <w:top w:val="none" w:sz="0" w:space="0" w:color="auto"/>
            <w:left w:val="none" w:sz="0" w:space="0" w:color="auto"/>
            <w:bottom w:val="none" w:sz="0" w:space="0" w:color="auto"/>
            <w:right w:val="none" w:sz="0" w:space="0" w:color="auto"/>
          </w:divBdr>
          <w:divsChild>
            <w:div w:id="16487826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20975135">
          <w:marLeft w:val="0"/>
          <w:marRight w:val="0"/>
          <w:marTop w:val="200"/>
          <w:marBottom w:val="0"/>
          <w:divBdr>
            <w:top w:val="none" w:sz="0" w:space="0" w:color="auto"/>
            <w:left w:val="none" w:sz="0" w:space="0" w:color="auto"/>
            <w:bottom w:val="none" w:sz="0" w:space="0" w:color="auto"/>
            <w:right w:val="none" w:sz="0" w:space="0" w:color="auto"/>
          </w:divBdr>
        </w:div>
        <w:div w:id="125661666">
          <w:marLeft w:val="0"/>
          <w:marRight w:val="0"/>
          <w:marTop w:val="200"/>
          <w:marBottom w:val="0"/>
          <w:divBdr>
            <w:top w:val="none" w:sz="0" w:space="0" w:color="auto"/>
            <w:left w:val="none" w:sz="0" w:space="0" w:color="auto"/>
            <w:bottom w:val="none" w:sz="0" w:space="0" w:color="auto"/>
            <w:right w:val="none" w:sz="0" w:space="0" w:color="auto"/>
          </w:divBdr>
        </w:div>
        <w:div w:id="315425364">
          <w:marLeft w:val="0"/>
          <w:marRight w:val="0"/>
          <w:marTop w:val="200"/>
          <w:marBottom w:val="0"/>
          <w:divBdr>
            <w:top w:val="none" w:sz="0" w:space="0" w:color="auto"/>
            <w:left w:val="none" w:sz="0" w:space="0" w:color="auto"/>
            <w:bottom w:val="none" w:sz="0" w:space="0" w:color="auto"/>
            <w:right w:val="none" w:sz="0" w:space="0" w:color="auto"/>
          </w:divBdr>
        </w:div>
        <w:div w:id="956912835">
          <w:marLeft w:val="0"/>
          <w:marRight w:val="0"/>
          <w:marTop w:val="0"/>
          <w:marBottom w:val="0"/>
          <w:divBdr>
            <w:top w:val="none" w:sz="0" w:space="0" w:color="auto"/>
            <w:left w:val="none" w:sz="0" w:space="0" w:color="auto"/>
            <w:bottom w:val="none" w:sz="0" w:space="0" w:color="auto"/>
            <w:right w:val="none" w:sz="0" w:space="0" w:color="auto"/>
          </w:divBdr>
          <w:divsChild>
            <w:div w:id="1682197111">
              <w:marLeft w:val="0"/>
              <w:marRight w:val="0"/>
              <w:marTop w:val="0"/>
              <w:marBottom w:val="0"/>
              <w:divBdr>
                <w:top w:val="none" w:sz="0" w:space="0" w:color="auto"/>
                <w:left w:val="none" w:sz="0" w:space="0" w:color="auto"/>
                <w:bottom w:val="none" w:sz="0" w:space="0" w:color="auto"/>
                <w:right w:val="none" w:sz="0" w:space="0" w:color="auto"/>
              </w:divBdr>
            </w:div>
            <w:div w:id="1738940563">
              <w:marLeft w:val="0"/>
              <w:marRight w:val="0"/>
              <w:marTop w:val="0"/>
              <w:marBottom w:val="0"/>
              <w:divBdr>
                <w:top w:val="single" w:sz="12" w:space="0" w:color="000000"/>
                <w:left w:val="single" w:sz="12" w:space="0" w:color="000000"/>
                <w:bottom w:val="single" w:sz="12" w:space="0" w:color="000000"/>
                <w:right w:val="single" w:sz="12" w:space="0" w:color="000000"/>
              </w:divBdr>
            </w:div>
            <w:div w:id="942688646">
              <w:marLeft w:val="0"/>
              <w:marRight w:val="0"/>
              <w:marTop w:val="0"/>
              <w:marBottom w:val="0"/>
              <w:divBdr>
                <w:top w:val="none" w:sz="0" w:space="0" w:color="auto"/>
                <w:left w:val="none" w:sz="0" w:space="0" w:color="auto"/>
                <w:bottom w:val="none" w:sz="0" w:space="0" w:color="auto"/>
                <w:right w:val="none" w:sz="0" w:space="0" w:color="auto"/>
              </w:divBdr>
            </w:div>
          </w:divsChild>
        </w:div>
        <w:div w:id="1868059466">
          <w:marLeft w:val="0"/>
          <w:marRight w:val="0"/>
          <w:marTop w:val="200"/>
          <w:marBottom w:val="0"/>
          <w:divBdr>
            <w:top w:val="none" w:sz="0" w:space="0" w:color="auto"/>
            <w:left w:val="none" w:sz="0" w:space="0" w:color="auto"/>
            <w:bottom w:val="none" w:sz="0" w:space="0" w:color="auto"/>
            <w:right w:val="none" w:sz="0" w:space="0" w:color="auto"/>
          </w:divBdr>
        </w:div>
        <w:div w:id="1550147775">
          <w:marLeft w:val="0"/>
          <w:marRight w:val="0"/>
          <w:marTop w:val="200"/>
          <w:marBottom w:val="0"/>
          <w:divBdr>
            <w:top w:val="none" w:sz="0" w:space="0" w:color="auto"/>
            <w:left w:val="none" w:sz="0" w:space="0" w:color="auto"/>
            <w:bottom w:val="none" w:sz="0" w:space="0" w:color="auto"/>
            <w:right w:val="none" w:sz="0" w:space="0" w:color="auto"/>
          </w:divBdr>
        </w:div>
        <w:div w:id="704990876">
          <w:marLeft w:val="0"/>
          <w:marRight w:val="0"/>
          <w:marTop w:val="200"/>
          <w:marBottom w:val="0"/>
          <w:divBdr>
            <w:top w:val="none" w:sz="0" w:space="0" w:color="auto"/>
            <w:left w:val="none" w:sz="0" w:space="0" w:color="auto"/>
            <w:bottom w:val="none" w:sz="0" w:space="0" w:color="auto"/>
            <w:right w:val="none" w:sz="0" w:space="0" w:color="auto"/>
          </w:divBdr>
        </w:div>
        <w:div w:id="1132676509">
          <w:marLeft w:val="0"/>
          <w:marRight w:val="0"/>
          <w:marTop w:val="200"/>
          <w:marBottom w:val="0"/>
          <w:divBdr>
            <w:top w:val="none" w:sz="0" w:space="0" w:color="auto"/>
            <w:left w:val="none" w:sz="0" w:space="0" w:color="auto"/>
            <w:bottom w:val="none" w:sz="0" w:space="0" w:color="auto"/>
            <w:right w:val="none" w:sz="0" w:space="0" w:color="auto"/>
          </w:divBdr>
        </w:div>
        <w:div w:id="613025662">
          <w:marLeft w:val="0"/>
          <w:marRight w:val="0"/>
          <w:marTop w:val="0"/>
          <w:marBottom w:val="0"/>
          <w:divBdr>
            <w:top w:val="none" w:sz="0" w:space="0" w:color="auto"/>
            <w:left w:val="none" w:sz="0" w:space="0" w:color="auto"/>
            <w:bottom w:val="none" w:sz="0" w:space="0" w:color="auto"/>
            <w:right w:val="none" w:sz="0" w:space="0" w:color="auto"/>
          </w:divBdr>
          <w:divsChild>
            <w:div w:id="1201699156">
              <w:marLeft w:val="0"/>
              <w:marRight w:val="0"/>
              <w:marTop w:val="0"/>
              <w:marBottom w:val="0"/>
              <w:divBdr>
                <w:top w:val="none" w:sz="0" w:space="0" w:color="auto"/>
                <w:left w:val="none" w:sz="0" w:space="0" w:color="auto"/>
                <w:bottom w:val="none" w:sz="0" w:space="0" w:color="auto"/>
                <w:right w:val="none" w:sz="0" w:space="0" w:color="auto"/>
              </w:divBdr>
            </w:div>
            <w:div w:id="2384877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27476396">
          <w:marLeft w:val="0"/>
          <w:marRight w:val="0"/>
          <w:marTop w:val="0"/>
          <w:marBottom w:val="0"/>
          <w:divBdr>
            <w:top w:val="none" w:sz="0" w:space="0" w:color="auto"/>
            <w:left w:val="none" w:sz="0" w:space="0" w:color="auto"/>
            <w:bottom w:val="none" w:sz="0" w:space="0" w:color="auto"/>
            <w:right w:val="none" w:sz="0" w:space="0" w:color="auto"/>
          </w:divBdr>
          <w:divsChild>
            <w:div w:id="1732072293">
              <w:marLeft w:val="0"/>
              <w:marRight w:val="0"/>
              <w:marTop w:val="0"/>
              <w:marBottom w:val="0"/>
              <w:divBdr>
                <w:top w:val="none" w:sz="0" w:space="0" w:color="auto"/>
                <w:left w:val="none" w:sz="0" w:space="0" w:color="auto"/>
                <w:bottom w:val="none" w:sz="0" w:space="0" w:color="auto"/>
                <w:right w:val="none" w:sz="0" w:space="0" w:color="auto"/>
              </w:divBdr>
            </w:div>
            <w:div w:id="12917491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16587274">
          <w:marLeft w:val="0"/>
          <w:marRight w:val="0"/>
          <w:marTop w:val="0"/>
          <w:marBottom w:val="0"/>
          <w:divBdr>
            <w:top w:val="none" w:sz="0" w:space="0" w:color="auto"/>
            <w:left w:val="none" w:sz="0" w:space="0" w:color="auto"/>
            <w:bottom w:val="none" w:sz="0" w:space="0" w:color="auto"/>
            <w:right w:val="none" w:sz="0" w:space="0" w:color="auto"/>
          </w:divBdr>
          <w:divsChild>
            <w:div w:id="1903128273">
              <w:marLeft w:val="0"/>
              <w:marRight w:val="0"/>
              <w:marTop w:val="0"/>
              <w:marBottom w:val="0"/>
              <w:divBdr>
                <w:top w:val="none" w:sz="0" w:space="0" w:color="auto"/>
                <w:left w:val="none" w:sz="0" w:space="0" w:color="auto"/>
                <w:bottom w:val="none" w:sz="0" w:space="0" w:color="auto"/>
                <w:right w:val="none" w:sz="0" w:space="0" w:color="auto"/>
              </w:divBdr>
            </w:div>
            <w:div w:id="13739219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5700911">
          <w:marLeft w:val="0"/>
          <w:marRight w:val="0"/>
          <w:marTop w:val="0"/>
          <w:marBottom w:val="0"/>
          <w:divBdr>
            <w:top w:val="none" w:sz="0" w:space="0" w:color="auto"/>
            <w:left w:val="none" w:sz="0" w:space="0" w:color="auto"/>
            <w:bottom w:val="none" w:sz="0" w:space="0" w:color="auto"/>
            <w:right w:val="none" w:sz="0" w:space="0" w:color="auto"/>
          </w:divBdr>
          <w:divsChild>
            <w:div w:id="102841851">
              <w:marLeft w:val="0"/>
              <w:marRight w:val="0"/>
              <w:marTop w:val="0"/>
              <w:marBottom w:val="0"/>
              <w:divBdr>
                <w:top w:val="none" w:sz="0" w:space="0" w:color="auto"/>
                <w:left w:val="none" w:sz="0" w:space="0" w:color="auto"/>
                <w:bottom w:val="none" w:sz="0" w:space="0" w:color="auto"/>
                <w:right w:val="none" w:sz="0" w:space="0" w:color="auto"/>
              </w:divBdr>
            </w:div>
            <w:div w:id="15677672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89325436">
          <w:marLeft w:val="0"/>
          <w:marRight w:val="0"/>
          <w:marTop w:val="0"/>
          <w:marBottom w:val="0"/>
          <w:divBdr>
            <w:top w:val="none" w:sz="0" w:space="0" w:color="auto"/>
            <w:left w:val="none" w:sz="0" w:space="0" w:color="auto"/>
            <w:bottom w:val="none" w:sz="0" w:space="0" w:color="auto"/>
            <w:right w:val="none" w:sz="0" w:space="0" w:color="auto"/>
          </w:divBdr>
          <w:divsChild>
            <w:div w:id="1388258603">
              <w:marLeft w:val="0"/>
              <w:marRight w:val="0"/>
              <w:marTop w:val="0"/>
              <w:marBottom w:val="0"/>
              <w:divBdr>
                <w:top w:val="none" w:sz="0" w:space="0" w:color="auto"/>
                <w:left w:val="none" w:sz="0" w:space="0" w:color="auto"/>
                <w:bottom w:val="none" w:sz="0" w:space="0" w:color="auto"/>
                <w:right w:val="none" w:sz="0" w:space="0" w:color="auto"/>
              </w:divBdr>
            </w:div>
            <w:div w:id="16886292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1413559">
          <w:marLeft w:val="0"/>
          <w:marRight w:val="0"/>
          <w:marTop w:val="0"/>
          <w:marBottom w:val="0"/>
          <w:divBdr>
            <w:top w:val="none" w:sz="0" w:space="0" w:color="auto"/>
            <w:left w:val="none" w:sz="0" w:space="0" w:color="auto"/>
            <w:bottom w:val="none" w:sz="0" w:space="0" w:color="auto"/>
            <w:right w:val="none" w:sz="0" w:space="0" w:color="auto"/>
          </w:divBdr>
          <w:divsChild>
            <w:div w:id="40980010">
              <w:marLeft w:val="0"/>
              <w:marRight w:val="0"/>
              <w:marTop w:val="0"/>
              <w:marBottom w:val="0"/>
              <w:divBdr>
                <w:top w:val="none" w:sz="0" w:space="0" w:color="auto"/>
                <w:left w:val="none" w:sz="0" w:space="0" w:color="auto"/>
                <w:bottom w:val="none" w:sz="0" w:space="0" w:color="auto"/>
                <w:right w:val="none" w:sz="0" w:space="0" w:color="auto"/>
              </w:divBdr>
            </w:div>
            <w:div w:id="4459247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42065099">
          <w:marLeft w:val="0"/>
          <w:marRight w:val="0"/>
          <w:marTop w:val="0"/>
          <w:marBottom w:val="0"/>
          <w:divBdr>
            <w:top w:val="none" w:sz="0" w:space="0" w:color="auto"/>
            <w:left w:val="none" w:sz="0" w:space="0" w:color="auto"/>
            <w:bottom w:val="none" w:sz="0" w:space="0" w:color="auto"/>
            <w:right w:val="none" w:sz="0" w:space="0" w:color="auto"/>
          </w:divBdr>
          <w:divsChild>
            <w:div w:id="1688942408">
              <w:marLeft w:val="0"/>
              <w:marRight w:val="0"/>
              <w:marTop w:val="0"/>
              <w:marBottom w:val="0"/>
              <w:divBdr>
                <w:top w:val="none" w:sz="0" w:space="0" w:color="auto"/>
                <w:left w:val="none" w:sz="0" w:space="0" w:color="auto"/>
                <w:bottom w:val="none" w:sz="0" w:space="0" w:color="auto"/>
                <w:right w:val="none" w:sz="0" w:space="0" w:color="auto"/>
              </w:divBdr>
            </w:div>
            <w:div w:id="973757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5189023">
          <w:marLeft w:val="0"/>
          <w:marRight w:val="0"/>
          <w:marTop w:val="0"/>
          <w:marBottom w:val="0"/>
          <w:divBdr>
            <w:top w:val="none" w:sz="0" w:space="0" w:color="auto"/>
            <w:left w:val="none" w:sz="0" w:space="0" w:color="auto"/>
            <w:bottom w:val="none" w:sz="0" w:space="0" w:color="auto"/>
            <w:right w:val="none" w:sz="0" w:space="0" w:color="auto"/>
          </w:divBdr>
          <w:divsChild>
            <w:div w:id="696587096">
              <w:marLeft w:val="0"/>
              <w:marRight w:val="0"/>
              <w:marTop w:val="0"/>
              <w:marBottom w:val="0"/>
              <w:divBdr>
                <w:top w:val="none" w:sz="0" w:space="0" w:color="auto"/>
                <w:left w:val="none" w:sz="0" w:space="0" w:color="auto"/>
                <w:bottom w:val="none" w:sz="0" w:space="0" w:color="auto"/>
                <w:right w:val="none" w:sz="0" w:space="0" w:color="auto"/>
              </w:divBdr>
            </w:div>
            <w:div w:id="7899380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5110642">
          <w:marLeft w:val="0"/>
          <w:marRight w:val="0"/>
          <w:marTop w:val="0"/>
          <w:marBottom w:val="0"/>
          <w:divBdr>
            <w:top w:val="none" w:sz="0" w:space="0" w:color="auto"/>
            <w:left w:val="none" w:sz="0" w:space="0" w:color="auto"/>
            <w:bottom w:val="none" w:sz="0" w:space="0" w:color="auto"/>
            <w:right w:val="none" w:sz="0" w:space="0" w:color="auto"/>
          </w:divBdr>
          <w:divsChild>
            <w:div w:id="772631906">
              <w:marLeft w:val="0"/>
              <w:marRight w:val="0"/>
              <w:marTop w:val="0"/>
              <w:marBottom w:val="0"/>
              <w:divBdr>
                <w:top w:val="none" w:sz="0" w:space="0" w:color="auto"/>
                <w:left w:val="none" w:sz="0" w:space="0" w:color="auto"/>
                <w:bottom w:val="none" w:sz="0" w:space="0" w:color="auto"/>
                <w:right w:val="none" w:sz="0" w:space="0" w:color="auto"/>
              </w:divBdr>
            </w:div>
            <w:div w:id="5750963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70404827">
          <w:marLeft w:val="0"/>
          <w:marRight w:val="0"/>
          <w:marTop w:val="0"/>
          <w:marBottom w:val="0"/>
          <w:divBdr>
            <w:top w:val="none" w:sz="0" w:space="0" w:color="auto"/>
            <w:left w:val="none" w:sz="0" w:space="0" w:color="auto"/>
            <w:bottom w:val="none" w:sz="0" w:space="0" w:color="auto"/>
            <w:right w:val="none" w:sz="0" w:space="0" w:color="auto"/>
          </w:divBdr>
          <w:divsChild>
            <w:div w:id="863789036">
              <w:marLeft w:val="0"/>
              <w:marRight w:val="0"/>
              <w:marTop w:val="0"/>
              <w:marBottom w:val="0"/>
              <w:divBdr>
                <w:top w:val="none" w:sz="0" w:space="0" w:color="auto"/>
                <w:left w:val="none" w:sz="0" w:space="0" w:color="auto"/>
                <w:bottom w:val="none" w:sz="0" w:space="0" w:color="auto"/>
                <w:right w:val="none" w:sz="0" w:space="0" w:color="auto"/>
              </w:divBdr>
            </w:div>
            <w:div w:id="1138682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3594950">
          <w:marLeft w:val="0"/>
          <w:marRight w:val="0"/>
          <w:marTop w:val="0"/>
          <w:marBottom w:val="0"/>
          <w:divBdr>
            <w:top w:val="none" w:sz="0" w:space="0" w:color="auto"/>
            <w:left w:val="none" w:sz="0" w:space="0" w:color="auto"/>
            <w:bottom w:val="none" w:sz="0" w:space="0" w:color="auto"/>
            <w:right w:val="none" w:sz="0" w:space="0" w:color="auto"/>
          </w:divBdr>
          <w:divsChild>
            <w:div w:id="2141219953">
              <w:marLeft w:val="0"/>
              <w:marRight w:val="0"/>
              <w:marTop w:val="0"/>
              <w:marBottom w:val="0"/>
              <w:divBdr>
                <w:top w:val="none" w:sz="0" w:space="0" w:color="auto"/>
                <w:left w:val="none" w:sz="0" w:space="0" w:color="auto"/>
                <w:bottom w:val="none" w:sz="0" w:space="0" w:color="auto"/>
                <w:right w:val="none" w:sz="0" w:space="0" w:color="auto"/>
              </w:divBdr>
            </w:div>
            <w:div w:id="726100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75700276">
          <w:marLeft w:val="0"/>
          <w:marRight w:val="0"/>
          <w:marTop w:val="0"/>
          <w:marBottom w:val="0"/>
          <w:divBdr>
            <w:top w:val="none" w:sz="0" w:space="0" w:color="auto"/>
            <w:left w:val="none" w:sz="0" w:space="0" w:color="auto"/>
            <w:bottom w:val="none" w:sz="0" w:space="0" w:color="auto"/>
            <w:right w:val="none" w:sz="0" w:space="0" w:color="auto"/>
          </w:divBdr>
          <w:divsChild>
            <w:div w:id="214779865">
              <w:marLeft w:val="0"/>
              <w:marRight w:val="0"/>
              <w:marTop w:val="0"/>
              <w:marBottom w:val="0"/>
              <w:divBdr>
                <w:top w:val="none" w:sz="0" w:space="0" w:color="auto"/>
                <w:left w:val="none" w:sz="0" w:space="0" w:color="auto"/>
                <w:bottom w:val="none" w:sz="0" w:space="0" w:color="auto"/>
                <w:right w:val="none" w:sz="0" w:space="0" w:color="auto"/>
              </w:divBdr>
            </w:div>
            <w:div w:id="9160881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6111415">
          <w:marLeft w:val="0"/>
          <w:marRight w:val="0"/>
          <w:marTop w:val="0"/>
          <w:marBottom w:val="0"/>
          <w:divBdr>
            <w:top w:val="none" w:sz="0" w:space="0" w:color="auto"/>
            <w:left w:val="none" w:sz="0" w:space="0" w:color="auto"/>
            <w:bottom w:val="none" w:sz="0" w:space="0" w:color="auto"/>
            <w:right w:val="none" w:sz="0" w:space="0" w:color="auto"/>
          </w:divBdr>
          <w:divsChild>
            <w:div w:id="1724713556">
              <w:marLeft w:val="0"/>
              <w:marRight w:val="0"/>
              <w:marTop w:val="0"/>
              <w:marBottom w:val="0"/>
              <w:divBdr>
                <w:top w:val="none" w:sz="0" w:space="0" w:color="auto"/>
                <w:left w:val="none" w:sz="0" w:space="0" w:color="auto"/>
                <w:bottom w:val="none" w:sz="0" w:space="0" w:color="auto"/>
                <w:right w:val="none" w:sz="0" w:space="0" w:color="auto"/>
              </w:divBdr>
            </w:div>
            <w:div w:id="1021472944">
              <w:marLeft w:val="0"/>
              <w:marRight w:val="0"/>
              <w:marTop w:val="0"/>
              <w:marBottom w:val="0"/>
              <w:divBdr>
                <w:top w:val="single" w:sz="12" w:space="0" w:color="000000"/>
                <w:left w:val="single" w:sz="12" w:space="0" w:color="000000"/>
                <w:bottom w:val="single" w:sz="12" w:space="0" w:color="000000"/>
                <w:right w:val="single" w:sz="12" w:space="0" w:color="000000"/>
              </w:divBdr>
            </w:div>
            <w:div w:id="1110704274">
              <w:marLeft w:val="0"/>
              <w:marRight w:val="0"/>
              <w:marTop w:val="0"/>
              <w:marBottom w:val="0"/>
              <w:divBdr>
                <w:top w:val="none" w:sz="0" w:space="0" w:color="auto"/>
                <w:left w:val="none" w:sz="0" w:space="0" w:color="auto"/>
                <w:bottom w:val="none" w:sz="0" w:space="0" w:color="auto"/>
                <w:right w:val="none" w:sz="0" w:space="0" w:color="auto"/>
              </w:divBdr>
            </w:div>
          </w:divsChild>
        </w:div>
        <w:div w:id="1396079928">
          <w:marLeft w:val="0"/>
          <w:marRight w:val="0"/>
          <w:marTop w:val="0"/>
          <w:marBottom w:val="0"/>
          <w:divBdr>
            <w:top w:val="none" w:sz="0" w:space="0" w:color="auto"/>
            <w:left w:val="none" w:sz="0" w:space="0" w:color="auto"/>
            <w:bottom w:val="none" w:sz="0" w:space="0" w:color="auto"/>
            <w:right w:val="none" w:sz="0" w:space="0" w:color="auto"/>
          </w:divBdr>
        </w:div>
        <w:div w:id="1796177887">
          <w:marLeft w:val="0"/>
          <w:marRight w:val="0"/>
          <w:marTop w:val="0"/>
          <w:marBottom w:val="0"/>
          <w:divBdr>
            <w:top w:val="none" w:sz="0" w:space="0" w:color="auto"/>
            <w:left w:val="none" w:sz="0" w:space="0" w:color="auto"/>
            <w:bottom w:val="none" w:sz="0" w:space="0" w:color="auto"/>
            <w:right w:val="none" w:sz="0" w:space="0" w:color="auto"/>
          </w:divBdr>
        </w:div>
        <w:div w:id="732852559">
          <w:marLeft w:val="0"/>
          <w:marRight w:val="0"/>
          <w:marTop w:val="0"/>
          <w:marBottom w:val="0"/>
          <w:divBdr>
            <w:top w:val="none" w:sz="0" w:space="0" w:color="auto"/>
            <w:left w:val="none" w:sz="0" w:space="0" w:color="auto"/>
            <w:bottom w:val="none" w:sz="0" w:space="0" w:color="auto"/>
            <w:right w:val="none" w:sz="0" w:space="0" w:color="auto"/>
          </w:divBdr>
        </w:div>
        <w:div w:id="187840409">
          <w:marLeft w:val="0"/>
          <w:marRight w:val="0"/>
          <w:marTop w:val="0"/>
          <w:marBottom w:val="0"/>
          <w:divBdr>
            <w:top w:val="none" w:sz="0" w:space="0" w:color="auto"/>
            <w:left w:val="none" w:sz="0" w:space="0" w:color="auto"/>
            <w:bottom w:val="none" w:sz="0" w:space="0" w:color="auto"/>
            <w:right w:val="none" w:sz="0" w:space="0" w:color="auto"/>
          </w:divBdr>
        </w:div>
        <w:div w:id="1335887387">
          <w:marLeft w:val="0"/>
          <w:marRight w:val="0"/>
          <w:marTop w:val="0"/>
          <w:marBottom w:val="0"/>
          <w:divBdr>
            <w:top w:val="none" w:sz="0" w:space="0" w:color="auto"/>
            <w:left w:val="none" w:sz="0" w:space="0" w:color="auto"/>
            <w:bottom w:val="none" w:sz="0" w:space="0" w:color="auto"/>
            <w:right w:val="none" w:sz="0" w:space="0" w:color="auto"/>
          </w:divBdr>
          <w:divsChild>
            <w:div w:id="96221643">
              <w:marLeft w:val="0"/>
              <w:marRight w:val="0"/>
              <w:marTop w:val="330"/>
              <w:marBottom w:val="0"/>
              <w:divBdr>
                <w:top w:val="single" w:sz="6" w:space="0" w:color="000000"/>
                <w:left w:val="none" w:sz="0" w:space="0" w:color="auto"/>
                <w:bottom w:val="none" w:sz="0" w:space="0" w:color="auto"/>
                <w:right w:val="none" w:sz="0" w:space="0" w:color="auto"/>
              </w:divBdr>
            </w:div>
            <w:div w:id="1098214436">
              <w:marLeft w:val="0"/>
              <w:marRight w:val="0"/>
              <w:marTop w:val="330"/>
              <w:marBottom w:val="0"/>
              <w:divBdr>
                <w:top w:val="single" w:sz="6" w:space="0" w:color="000000"/>
                <w:left w:val="none" w:sz="0" w:space="0" w:color="auto"/>
                <w:bottom w:val="none" w:sz="0" w:space="0" w:color="auto"/>
                <w:right w:val="none" w:sz="0" w:space="0" w:color="auto"/>
              </w:divBdr>
            </w:div>
            <w:div w:id="1047148418">
              <w:marLeft w:val="0"/>
              <w:marRight w:val="0"/>
              <w:marTop w:val="330"/>
              <w:marBottom w:val="0"/>
              <w:divBdr>
                <w:top w:val="single" w:sz="6" w:space="0" w:color="000000"/>
                <w:left w:val="none" w:sz="0" w:space="0" w:color="auto"/>
                <w:bottom w:val="none" w:sz="0" w:space="0" w:color="auto"/>
                <w:right w:val="none" w:sz="0" w:space="0" w:color="auto"/>
              </w:divBdr>
            </w:div>
            <w:div w:id="92938021">
              <w:marLeft w:val="0"/>
              <w:marRight w:val="0"/>
              <w:marTop w:val="330"/>
              <w:marBottom w:val="0"/>
              <w:divBdr>
                <w:top w:val="single" w:sz="6" w:space="0" w:color="000000"/>
                <w:left w:val="none" w:sz="0" w:space="0" w:color="auto"/>
                <w:bottom w:val="none" w:sz="0" w:space="0" w:color="auto"/>
                <w:right w:val="none" w:sz="0" w:space="0" w:color="auto"/>
              </w:divBdr>
            </w:div>
            <w:div w:id="155344903">
              <w:marLeft w:val="0"/>
              <w:marRight w:val="0"/>
              <w:marTop w:val="0"/>
              <w:marBottom w:val="0"/>
              <w:divBdr>
                <w:top w:val="none" w:sz="0" w:space="0" w:color="auto"/>
                <w:left w:val="none" w:sz="0" w:space="0" w:color="auto"/>
                <w:bottom w:val="none" w:sz="0" w:space="0" w:color="auto"/>
                <w:right w:val="none" w:sz="0" w:space="0" w:color="auto"/>
              </w:divBdr>
              <w:divsChild>
                <w:div w:id="461970133">
                  <w:marLeft w:val="0"/>
                  <w:marRight w:val="0"/>
                  <w:marTop w:val="0"/>
                  <w:marBottom w:val="0"/>
                  <w:divBdr>
                    <w:top w:val="single" w:sz="12" w:space="0" w:color="000000"/>
                    <w:left w:val="single" w:sz="12" w:space="0" w:color="000000"/>
                    <w:bottom w:val="single" w:sz="12" w:space="0" w:color="000000"/>
                    <w:right w:val="single" w:sz="12" w:space="0" w:color="000000"/>
                  </w:divBdr>
                </w:div>
                <w:div w:id="1912034357">
                  <w:marLeft w:val="0"/>
                  <w:marRight w:val="0"/>
                  <w:marTop w:val="0"/>
                  <w:marBottom w:val="0"/>
                  <w:divBdr>
                    <w:top w:val="none" w:sz="0" w:space="0" w:color="auto"/>
                    <w:left w:val="none" w:sz="0" w:space="0" w:color="auto"/>
                    <w:bottom w:val="none" w:sz="0" w:space="0" w:color="auto"/>
                    <w:right w:val="none" w:sz="0" w:space="0" w:color="auto"/>
                  </w:divBdr>
                </w:div>
              </w:divsChild>
            </w:div>
            <w:div w:id="158734166">
              <w:marLeft w:val="0"/>
              <w:marRight w:val="0"/>
              <w:marTop w:val="330"/>
              <w:marBottom w:val="0"/>
              <w:divBdr>
                <w:top w:val="single" w:sz="6" w:space="0" w:color="000000"/>
                <w:left w:val="none" w:sz="0" w:space="0" w:color="auto"/>
                <w:bottom w:val="none" w:sz="0" w:space="0" w:color="auto"/>
                <w:right w:val="none" w:sz="0" w:space="0" w:color="auto"/>
              </w:divBdr>
            </w:div>
            <w:div w:id="1471248236">
              <w:marLeft w:val="0"/>
              <w:marRight w:val="0"/>
              <w:marTop w:val="330"/>
              <w:marBottom w:val="0"/>
              <w:divBdr>
                <w:top w:val="single" w:sz="6" w:space="0" w:color="000000"/>
                <w:left w:val="none" w:sz="0" w:space="0" w:color="auto"/>
                <w:bottom w:val="none" w:sz="0" w:space="0" w:color="auto"/>
                <w:right w:val="none" w:sz="0" w:space="0" w:color="auto"/>
              </w:divBdr>
            </w:div>
            <w:div w:id="161556603">
              <w:marLeft w:val="0"/>
              <w:marRight w:val="0"/>
              <w:marTop w:val="330"/>
              <w:marBottom w:val="0"/>
              <w:divBdr>
                <w:top w:val="single" w:sz="6" w:space="0" w:color="000000"/>
                <w:left w:val="none" w:sz="0" w:space="0" w:color="auto"/>
                <w:bottom w:val="none" w:sz="0" w:space="0" w:color="auto"/>
                <w:right w:val="none" w:sz="0" w:space="0" w:color="auto"/>
              </w:divBdr>
            </w:div>
            <w:div w:id="142699052">
              <w:marLeft w:val="0"/>
              <w:marRight w:val="0"/>
              <w:marTop w:val="330"/>
              <w:marBottom w:val="0"/>
              <w:divBdr>
                <w:top w:val="single" w:sz="6" w:space="0" w:color="000000"/>
                <w:left w:val="none" w:sz="0" w:space="0" w:color="auto"/>
                <w:bottom w:val="none" w:sz="0" w:space="0" w:color="auto"/>
                <w:right w:val="none" w:sz="0" w:space="0" w:color="auto"/>
              </w:divBdr>
            </w:div>
          </w:divsChild>
        </w:div>
        <w:div w:id="845511244">
          <w:marLeft w:val="0"/>
          <w:marRight w:val="0"/>
          <w:marTop w:val="0"/>
          <w:marBottom w:val="0"/>
          <w:divBdr>
            <w:top w:val="none" w:sz="0" w:space="0" w:color="auto"/>
            <w:left w:val="none" w:sz="0" w:space="0" w:color="auto"/>
            <w:bottom w:val="none" w:sz="0" w:space="0" w:color="auto"/>
            <w:right w:val="none" w:sz="0" w:space="0" w:color="auto"/>
          </w:divBdr>
        </w:div>
        <w:div w:id="1423837179">
          <w:marLeft w:val="0"/>
          <w:marRight w:val="0"/>
          <w:marTop w:val="0"/>
          <w:marBottom w:val="0"/>
          <w:divBdr>
            <w:top w:val="none" w:sz="0" w:space="0" w:color="auto"/>
            <w:left w:val="none" w:sz="0" w:space="0" w:color="auto"/>
            <w:bottom w:val="none" w:sz="0" w:space="0" w:color="auto"/>
            <w:right w:val="none" w:sz="0" w:space="0" w:color="auto"/>
          </w:divBdr>
        </w:div>
        <w:div w:id="940836914">
          <w:marLeft w:val="0"/>
          <w:marRight w:val="0"/>
          <w:marTop w:val="0"/>
          <w:marBottom w:val="0"/>
          <w:divBdr>
            <w:top w:val="none" w:sz="0" w:space="0" w:color="auto"/>
            <w:left w:val="none" w:sz="0" w:space="0" w:color="auto"/>
            <w:bottom w:val="none" w:sz="0" w:space="0" w:color="auto"/>
            <w:right w:val="none" w:sz="0" w:space="0" w:color="auto"/>
          </w:divBdr>
        </w:div>
        <w:div w:id="1650549439">
          <w:marLeft w:val="0"/>
          <w:marRight w:val="0"/>
          <w:marTop w:val="0"/>
          <w:marBottom w:val="0"/>
          <w:divBdr>
            <w:top w:val="none" w:sz="0" w:space="0" w:color="auto"/>
            <w:left w:val="none" w:sz="0" w:space="0" w:color="auto"/>
            <w:bottom w:val="none" w:sz="0" w:space="0" w:color="auto"/>
            <w:right w:val="none" w:sz="0" w:space="0" w:color="auto"/>
          </w:divBdr>
        </w:div>
        <w:div w:id="1323046161">
          <w:marLeft w:val="0"/>
          <w:marRight w:val="0"/>
          <w:marTop w:val="0"/>
          <w:marBottom w:val="0"/>
          <w:divBdr>
            <w:top w:val="none" w:sz="0" w:space="0" w:color="auto"/>
            <w:left w:val="none" w:sz="0" w:space="0" w:color="auto"/>
            <w:bottom w:val="none" w:sz="0" w:space="0" w:color="auto"/>
            <w:right w:val="none" w:sz="0" w:space="0" w:color="auto"/>
          </w:divBdr>
        </w:div>
        <w:div w:id="1195851369">
          <w:marLeft w:val="0"/>
          <w:marRight w:val="0"/>
          <w:marTop w:val="0"/>
          <w:marBottom w:val="0"/>
          <w:divBdr>
            <w:top w:val="none" w:sz="0" w:space="0" w:color="auto"/>
            <w:left w:val="none" w:sz="0" w:space="0" w:color="auto"/>
            <w:bottom w:val="none" w:sz="0" w:space="0" w:color="auto"/>
            <w:right w:val="none" w:sz="0" w:space="0" w:color="auto"/>
          </w:divBdr>
        </w:div>
        <w:div w:id="1589076064">
          <w:marLeft w:val="0"/>
          <w:marRight w:val="0"/>
          <w:marTop w:val="0"/>
          <w:marBottom w:val="0"/>
          <w:divBdr>
            <w:top w:val="none" w:sz="0" w:space="0" w:color="auto"/>
            <w:left w:val="none" w:sz="0" w:space="0" w:color="auto"/>
            <w:bottom w:val="none" w:sz="0" w:space="0" w:color="auto"/>
            <w:right w:val="none" w:sz="0" w:space="0" w:color="auto"/>
          </w:divBdr>
        </w:div>
        <w:div w:id="1600332713">
          <w:marLeft w:val="0"/>
          <w:marRight w:val="0"/>
          <w:marTop w:val="0"/>
          <w:marBottom w:val="0"/>
          <w:divBdr>
            <w:top w:val="none" w:sz="0" w:space="0" w:color="auto"/>
            <w:left w:val="none" w:sz="0" w:space="0" w:color="auto"/>
            <w:bottom w:val="none" w:sz="0" w:space="0" w:color="auto"/>
            <w:right w:val="none" w:sz="0" w:space="0" w:color="auto"/>
          </w:divBdr>
        </w:div>
        <w:div w:id="513692438">
          <w:marLeft w:val="0"/>
          <w:marRight w:val="0"/>
          <w:marTop w:val="0"/>
          <w:marBottom w:val="0"/>
          <w:divBdr>
            <w:top w:val="none" w:sz="0" w:space="0" w:color="auto"/>
            <w:left w:val="none" w:sz="0" w:space="0" w:color="auto"/>
            <w:bottom w:val="none" w:sz="0" w:space="0" w:color="auto"/>
            <w:right w:val="none" w:sz="0" w:space="0" w:color="auto"/>
          </w:divBdr>
        </w:div>
        <w:div w:id="640580229">
          <w:marLeft w:val="0"/>
          <w:marRight w:val="0"/>
          <w:marTop w:val="0"/>
          <w:marBottom w:val="0"/>
          <w:divBdr>
            <w:top w:val="none" w:sz="0" w:space="0" w:color="auto"/>
            <w:left w:val="none" w:sz="0" w:space="0" w:color="auto"/>
            <w:bottom w:val="none" w:sz="0" w:space="0" w:color="auto"/>
            <w:right w:val="none" w:sz="0" w:space="0" w:color="auto"/>
          </w:divBdr>
        </w:div>
        <w:div w:id="2146115565">
          <w:marLeft w:val="0"/>
          <w:marRight w:val="0"/>
          <w:marTop w:val="0"/>
          <w:marBottom w:val="0"/>
          <w:divBdr>
            <w:top w:val="none" w:sz="0" w:space="0" w:color="auto"/>
            <w:left w:val="none" w:sz="0" w:space="0" w:color="auto"/>
            <w:bottom w:val="none" w:sz="0" w:space="0" w:color="auto"/>
            <w:right w:val="none" w:sz="0" w:space="0" w:color="auto"/>
          </w:divBdr>
          <w:divsChild>
            <w:div w:id="1564414288">
              <w:marLeft w:val="0"/>
              <w:marRight w:val="0"/>
              <w:marTop w:val="0"/>
              <w:marBottom w:val="0"/>
              <w:divBdr>
                <w:top w:val="none" w:sz="0" w:space="0" w:color="auto"/>
                <w:left w:val="none" w:sz="0" w:space="0" w:color="auto"/>
                <w:bottom w:val="none" w:sz="0" w:space="0" w:color="auto"/>
                <w:right w:val="none" w:sz="0" w:space="0" w:color="auto"/>
              </w:divBdr>
            </w:div>
            <w:div w:id="1341810973">
              <w:marLeft w:val="0"/>
              <w:marRight w:val="0"/>
              <w:marTop w:val="0"/>
              <w:marBottom w:val="0"/>
              <w:divBdr>
                <w:top w:val="single" w:sz="12" w:space="0" w:color="000000"/>
                <w:left w:val="single" w:sz="12" w:space="0" w:color="000000"/>
                <w:bottom w:val="single" w:sz="12" w:space="0" w:color="000000"/>
                <w:right w:val="single" w:sz="12" w:space="0" w:color="000000"/>
              </w:divBdr>
            </w:div>
            <w:div w:id="678772307">
              <w:marLeft w:val="0"/>
              <w:marRight w:val="0"/>
              <w:marTop w:val="0"/>
              <w:marBottom w:val="0"/>
              <w:divBdr>
                <w:top w:val="none" w:sz="0" w:space="0" w:color="auto"/>
                <w:left w:val="none" w:sz="0" w:space="0" w:color="auto"/>
                <w:bottom w:val="none" w:sz="0" w:space="0" w:color="auto"/>
                <w:right w:val="none" w:sz="0" w:space="0" w:color="auto"/>
              </w:divBdr>
            </w:div>
          </w:divsChild>
        </w:div>
        <w:div w:id="1311903507">
          <w:marLeft w:val="0"/>
          <w:marRight w:val="0"/>
          <w:marTop w:val="0"/>
          <w:marBottom w:val="0"/>
          <w:divBdr>
            <w:top w:val="none" w:sz="0" w:space="0" w:color="auto"/>
            <w:left w:val="none" w:sz="0" w:space="0" w:color="auto"/>
            <w:bottom w:val="none" w:sz="0" w:space="0" w:color="auto"/>
            <w:right w:val="none" w:sz="0" w:space="0" w:color="auto"/>
          </w:divBdr>
        </w:div>
        <w:div w:id="1446383189">
          <w:marLeft w:val="0"/>
          <w:marRight w:val="0"/>
          <w:marTop w:val="0"/>
          <w:marBottom w:val="0"/>
          <w:divBdr>
            <w:top w:val="none" w:sz="0" w:space="0" w:color="auto"/>
            <w:left w:val="none" w:sz="0" w:space="0" w:color="auto"/>
            <w:bottom w:val="none" w:sz="0" w:space="0" w:color="auto"/>
            <w:right w:val="none" w:sz="0" w:space="0" w:color="auto"/>
          </w:divBdr>
        </w:div>
        <w:div w:id="1615287373">
          <w:marLeft w:val="0"/>
          <w:marRight w:val="0"/>
          <w:marTop w:val="0"/>
          <w:marBottom w:val="0"/>
          <w:divBdr>
            <w:top w:val="none" w:sz="0" w:space="0" w:color="auto"/>
            <w:left w:val="none" w:sz="0" w:space="0" w:color="auto"/>
            <w:bottom w:val="none" w:sz="0" w:space="0" w:color="auto"/>
            <w:right w:val="none" w:sz="0" w:space="0" w:color="auto"/>
          </w:divBdr>
        </w:div>
        <w:div w:id="727798296">
          <w:marLeft w:val="0"/>
          <w:marRight w:val="0"/>
          <w:marTop w:val="0"/>
          <w:marBottom w:val="0"/>
          <w:divBdr>
            <w:top w:val="none" w:sz="0" w:space="0" w:color="auto"/>
            <w:left w:val="none" w:sz="0" w:space="0" w:color="auto"/>
            <w:bottom w:val="none" w:sz="0" w:space="0" w:color="auto"/>
            <w:right w:val="none" w:sz="0" w:space="0" w:color="auto"/>
          </w:divBdr>
        </w:div>
        <w:div w:id="233929403">
          <w:marLeft w:val="0"/>
          <w:marRight w:val="0"/>
          <w:marTop w:val="0"/>
          <w:marBottom w:val="0"/>
          <w:divBdr>
            <w:top w:val="none" w:sz="0" w:space="0" w:color="auto"/>
            <w:left w:val="none" w:sz="0" w:space="0" w:color="auto"/>
            <w:bottom w:val="none" w:sz="0" w:space="0" w:color="auto"/>
            <w:right w:val="none" w:sz="0" w:space="0" w:color="auto"/>
          </w:divBdr>
        </w:div>
        <w:div w:id="155848015">
          <w:marLeft w:val="0"/>
          <w:marRight w:val="0"/>
          <w:marTop w:val="0"/>
          <w:marBottom w:val="0"/>
          <w:divBdr>
            <w:top w:val="none" w:sz="0" w:space="0" w:color="auto"/>
            <w:left w:val="none" w:sz="0" w:space="0" w:color="auto"/>
            <w:bottom w:val="none" w:sz="0" w:space="0" w:color="auto"/>
            <w:right w:val="none" w:sz="0" w:space="0" w:color="auto"/>
          </w:divBdr>
        </w:div>
        <w:div w:id="667826136">
          <w:marLeft w:val="0"/>
          <w:marRight w:val="0"/>
          <w:marTop w:val="0"/>
          <w:marBottom w:val="0"/>
          <w:divBdr>
            <w:top w:val="none" w:sz="0" w:space="0" w:color="auto"/>
            <w:left w:val="none" w:sz="0" w:space="0" w:color="auto"/>
            <w:bottom w:val="none" w:sz="0" w:space="0" w:color="auto"/>
            <w:right w:val="none" w:sz="0" w:space="0" w:color="auto"/>
          </w:divBdr>
        </w:div>
        <w:div w:id="1977638697">
          <w:marLeft w:val="0"/>
          <w:marRight w:val="0"/>
          <w:marTop w:val="0"/>
          <w:marBottom w:val="0"/>
          <w:divBdr>
            <w:top w:val="none" w:sz="0" w:space="0" w:color="auto"/>
            <w:left w:val="none" w:sz="0" w:space="0" w:color="auto"/>
            <w:bottom w:val="none" w:sz="0" w:space="0" w:color="auto"/>
            <w:right w:val="none" w:sz="0" w:space="0" w:color="auto"/>
          </w:divBdr>
        </w:div>
        <w:div w:id="1174566527">
          <w:marLeft w:val="0"/>
          <w:marRight w:val="0"/>
          <w:marTop w:val="0"/>
          <w:marBottom w:val="0"/>
          <w:divBdr>
            <w:top w:val="none" w:sz="0" w:space="0" w:color="auto"/>
            <w:left w:val="none" w:sz="0" w:space="0" w:color="auto"/>
            <w:bottom w:val="none" w:sz="0" w:space="0" w:color="auto"/>
            <w:right w:val="none" w:sz="0" w:space="0" w:color="auto"/>
          </w:divBdr>
        </w:div>
        <w:div w:id="1693265454">
          <w:marLeft w:val="0"/>
          <w:marRight w:val="0"/>
          <w:marTop w:val="0"/>
          <w:marBottom w:val="0"/>
          <w:divBdr>
            <w:top w:val="none" w:sz="0" w:space="0" w:color="auto"/>
            <w:left w:val="none" w:sz="0" w:space="0" w:color="auto"/>
            <w:bottom w:val="none" w:sz="0" w:space="0" w:color="auto"/>
            <w:right w:val="none" w:sz="0" w:space="0" w:color="auto"/>
          </w:divBdr>
          <w:divsChild>
            <w:div w:id="1652952362">
              <w:marLeft w:val="0"/>
              <w:marRight w:val="0"/>
              <w:marTop w:val="0"/>
              <w:marBottom w:val="0"/>
              <w:divBdr>
                <w:top w:val="single" w:sz="12" w:space="0" w:color="000000"/>
                <w:left w:val="single" w:sz="12" w:space="0" w:color="000000"/>
                <w:bottom w:val="single" w:sz="12" w:space="0" w:color="000000"/>
                <w:right w:val="single" w:sz="12" w:space="0" w:color="000000"/>
              </w:divBdr>
            </w:div>
            <w:div w:id="15919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05315">
      <w:bodyDiv w:val="1"/>
      <w:marLeft w:val="0"/>
      <w:marRight w:val="0"/>
      <w:marTop w:val="0"/>
      <w:marBottom w:val="0"/>
      <w:divBdr>
        <w:top w:val="none" w:sz="0" w:space="0" w:color="auto"/>
        <w:left w:val="none" w:sz="0" w:space="0" w:color="auto"/>
        <w:bottom w:val="none" w:sz="0" w:space="0" w:color="auto"/>
        <w:right w:val="none" w:sz="0" w:space="0" w:color="auto"/>
      </w:divBdr>
    </w:div>
    <w:div w:id="438261115">
      <w:bodyDiv w:val="1"/>
      <w:marLeft w:val="0"/>
      <w:marRight w:val="0"/>
      <w:marTop w:val="30"/>
      <w:marBottom w:val="750"/>
      <w:divBdr>
        <w:top w:val="none" w:sz="0" w:space="0" w:color="auto"/>
        <w:left w:val="none" w:sz="0" w:space="0" w:color="auto"/>
        <w:bottom w:val="none" w:sz="0" w:space="0" w:color="auto"/>
        <w:right w:val="none" w:sz="0" w:space="0" w:color="auto"/>
      </w:divBdr>
      <w:divsChild>
        <w:div w:id="834494739">
          <w:marLeft w:val="0"/>
          <w:marRight w:val="0"/>
          <w:marTop w:val="0"/>
          <w:marBottom w:val="0"/>
          <w:divBdr>
            <w:top w:val="none" w:sz="0" w:space="0" w:color="auto"/>
            <w:left w:val="none" w:sz="0" w:space="0" w:color="auto"/>
            <w:bottom w:val="none" w:sz="0" w:space="0" w:color="auto"/>
            <w:right w:val="none" w:sz="0" w:space="0" w:color="auto"/>
          </w:divBdr>
        </w:div>
        <w:div w:id="970942857">
          <w:marLeft w:val="0"/>
          <w:marRight w:val="0"/>
          <w:marTop w:val="0"/>
          <w:marBottom w:val="0"/>
          <w:divBdr>
            <w:top w:val="none" w:sz="0" w:space="0" w:color="auto"/>
            <w:left w:val="none" w:sz="0" w:space="0" w:color="auto"/>
            <w:bottom w:val="none" w:sz="0" w:space="0" w:color="auto"/>
            <w:right w:val="none" w:sz="0" w:space="0" w:color="auto"/>
          </w:divBdr>
        </w:div>
        <w:div w:id="1655179271">
          <w:marLeft w:val="0"/>
          <w:marRight w:val="0"/>
          <w:marTop w:val="0"/>
          <w:marBottom w:val="0"/>
          <w:divBdr>
            <w:top w:val="none" w:sz="0" w:space="0" w:color="auto"/>
            <w:left w:val="none" w:sz="0" w:space="0" w:color="auto"/>
            <w:bottom w:val="none" w:sz="0" w:space="0" w:color="auto"/>
            <w:right w:val="none" w:sz="0" w:space="0" w:color="auto"/>
          </w:divBdr>
        </w:div>
        <w:div w:id="63990286">
          <w:marLeft w:val="0"/>
          <w:marRight w:val="0"/>
          <w:marTop w:val="0"/>
          <w:marBottom w:val="0"/>
          <w:divBdr>
            <w:top w:val="none" w:sz="0" w:space="0" w:color="auto"/>
            <w:left w:val="none" w:sz="0" w:space="0" w:color="auto"/>
            <w:bottom w:val="none" w:sz="0" w:space="0" w:color="auto"/>
            <w:right w:val="none" w:sz="0" w:space="0" w:color="auto"/>
          </w:divBdr>
        </w:div>
        <w:div w:id="1410154661">
          <w:marLeft w:val="0"/>
          <w:marRight w:val="0"/>
          <w:marTop w:val="0"/>
          <w:marBottom w:val="0"/>
          <w:divBdr>
            <w:top w:val="none" w:sz="0" w:space="0" w:color="auto"/>
            <w:left w:val="none" w:sz="0" w:space="0" w:color="auto"/>
            <w:bottom w:val="none" w:sz="0" w:space="0" w:color="auto"/>
            <w:right w:val="none" w:sz="0" w:space="0" w:color="auto"/>
          </w:divBdr>
        </w:div>
        <w:div w:id="163596379">
          <w:marLeft w:val="0"/>
          <w:marRight w:val="0"/>
          <w:marTop w:val="0"/>
          <w:marBottom w:val="0"/>
          <w:divBdr>
            <w:top w:val="none" w:sz="0" w:space="0" w:color="auto"/>
            <w:left w:val="none" w:sz="0" w:space="0" w:color="auto"/>
            <w:bottom w:val="none" w:sz="0" w:space="0" w:color="auto"/>
            <w:right w:val="none" w:sz="0" w:space="0" w:color="auto"/>
          </w:divBdr>
        </w:div>
        <w:div w:id="1775974782">
          <w:marLeft w:val="0"/>
          <w:marRight w:val="0"/>
          <w:marTop w:val="0"/>
          <w:marBottom w:val="0"/>
          <w:divBdr>
            <w:top w:val="none" w:sz="0" w:space="0" w:color="auto"/>
            <w:left w:val="none" w:sz="0" w:space="0" w:color="auto"/>
            <w:bottom w:val="none" w:sz="0" w:space="0" w:color="auto"/>
            <w:right w:val="none" w:sz="0" w:space="0" w:color="auto"/>
          </w:divBdr>
        </w:div>
        <w:div w:id="812717918">
          <w:marLeft w:val="0"/>
          <w:marRight w:val="0"/>
          <w:marTop w:val="0"/>
          <w:marBottom w:val="0"/>
          <w:divBdr>
            <w:top w:val="none" w:sz="0" w:space="0" w:color="auto"/>
            <w:left w:val="none" w:sz="0" w:space="0" w:color="auto"/>
            <w:bottom w:val="none" w:sz="0" w:space="0" w:color="auto"/>
            <w:right w:val="none" w:sz="0" w:space="0" w:color="auto"/>
          </w:divBdr>
        </w:div>
        <w:div w:id="1981112301">
          <w:marLeft w:val="0"/>
          <w:marRight w:val="0"/>
          <w:marTop w:val="0"/>
          <w:marBottom w:val="0"/>
          <w:divBdr>
            <w:top w:val="none" w:sz="0" w:space="0" w:color="auto"/>
            <w:left w:val="none" w:sz="0" w:space="0" w:color="auto"/>
            <w:bottom w:val="none" w:sz="0" w:space="0" w:color="auto"/>
            <w:right w:val="none" w:sz="0" w:space="0" w:color="auto"/>
          </w:divBdr>
        </w:div>
        <w:div w:id="661590434">
          <w:marLeft w:val="0"/>
          <w:marRight w:val="0"/>
          <w:marTop w:val="0"/>
          <w:marBottom w:val="0"/>
          <w:divBdr>
            <w:top w:val="none" w:sz="0" w:space="0" w:color="auto"/>
            <w:left w:val="none" w:sz="0" w:space="0" w:color="auto"/>
            <w:bottom w:val="none" w:sz="0" w:space="0" w:color="auto"/>
            <w:right w:val="none" w:sz="0" w:space="0" w:color="auto"/>
          </w:divBdr>
        </w:div>
        <w:div w:id="1202864474">
          <w:marLeft w:val="0"/>
          <w:marRight w:val="0"/>
          <w:marTop w:val="0"/>
          <w:marBottom w:val="0"/>
          <w:divBdr>
            <w:top w:val="none" w:sz="0" w:space="0" w:color="auto"/>
            <w:left w:val="none" w:sz="0" w:space="0" w:color="auto"/>
            <w:bottom w:val="none" w:sz="0" w:space="0" w:color="auto"/>
            <w:right w:val="none" w:sz="0" w:space="0" w:color="auto"/>
          </w:divBdr>
          <w:divsChild>
            <w:div w:id="213282043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93919791">
          <w:marLeft w:val="0"/>
          <w:marRight w:val="0"/>
          <w:marTop w:val="0"/>
          <w:marBottom w:val="0"/>
          <w:divBdr>
            <w:top w:val="none" w:sz="0" w:space="0" w:color="auto"/>
            <w:left w:val="none" w:sz="0" w:space="0" w:color="auto"/>
            <w:bottom w:val="none" w:sz="0" w:space="0" w:color="auto"/>
            <w:right w:val="none" w:sz="0" w:space="0" w:color="auto"/>
          </w:divBdr>
        </w:div>
        <w:div w:id="658927968">
          <w:marLeft w:val="0"/>
          <w:marRight w:val="0"/>
          <w:marTop w:val="0"/>
          <w:marBottom w:val="0"/>
          <w:divBdr>
            <w:top w:val="none" w:sz="0" w:space="0" w:color="auto"/>
            <w:left w:val="none" w:sz="0" w:space="0" w:color="auto"/>
            <w:bottom w:val="none" w:sz="0" w:space="0" w:color="auto"/>
            <w:right w:val="none" w:sz="0" w:space="0" w:color="auto"/>
          </w:divBdr>
          <w:divsChild>
            <w:div w:id="615451599">
              <w:marLeft w:val="0"/>
              <w:marRight w:val="0"/>
              <w:marTop w:val="0"/>
              <w:marBottom w:val="0"/>
              <w:divBdr>
                <w:top w:val="single" w:sz="12" w:space="0" w:color="000000"/>
                <w:left w:val="single" w:sz="12" w:space="0" w:color="000000"/>
                <w:bottom w:val="single" w:sz="12" w:space="0" w:color="000000"/>
                <w:right w:val="single" w:sz="12" w:space="0" w:color="000000"/>
              </w:divBdr>
            </w:div>
            <w:div w:id="318392072">
              <w:marLeft w:val="0"/>
              <w:marRight w:val="0"/>
              <w:marTop w:val="0"/>
              <w:marBottom w:val="0"/>
              <w:divBdr>
                <w:top w:val="none" w:sz="0" w:space="0" w:color="auto"/>
                <w:left w:val="none" w:sz="0" w:space="0" w:color="auto"/>
                <w:bottom w:val="none" w:sz="0" w:space="0" w:color="auto"/>
                <w:right w:val="none" w:sz="0" w:space="0" w:color="auto"/>
              </w:divBdr>
            </w:div>
          </w:divsChild>
        </w:div>
        <w:div w:id="279990312">
          <w:marLeft w:val="0"/>
          <w:marRight w:val="0"/>
          <w:marTop w:val="0"/>
          <w:marBottom w:val="0"/>
          <w:divBdr>
            <w:top w:val="none" w:sz="0" w:space="0" w:color="auto"/>
            <w:left w:val="none" w:sz="0" w:space="0" w:color="auto"/>
            <w:bottom w:val="none" w:sz="0" w:space="0" w:color="auto"/>
            <w:right w:val="none" w:sz="0" w:space="0" w:color="auto"/>
          </w:divBdr>
        </w:div>
        <w:div w:id="121120133">
          <w:marLeft w:val="0"/>
          <w:marRight w:val="0"/>
          <w:marTop w:val="0"/>
          <w:marBottom w:val="0"/>
          <w:divBdr>
            <w:top w:val="none" w:sz="0" w:space="0" w:color="auto"/>
            <w:left w:val="none" w:sz="0" w:space="0" w:color="auto"/>
            <w:bottom w:val="none" w:sz="0" w:space="0" w:color="auto"/>
            <w:right w:val="none" w:sz="0" w:space="0" w:color="auto"/>
          </w:divBdr>
          <w:divsChild>
            <w:div w:id="13560758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473648333">
      <w:bodyDiv w:val="1"/>
      <w:marLeft w:val="0"/>
      <w:marRight w:val="0"/>
      <w:marTop w:val="30"/>
      <w:marBottom w:val="750"/>
      <w:divBdr>
        <w:top w:val="none" w:sz="0" w:space="0" w:color="auto"/>
        <w:left w:val="none" w:sz="0" w:space="0" w:color="auto"/>
        <w:bottom w:val="none" w:sz="0" w:space="0" w:color="auto"/>
        <w:right w:val="none" w:sz="0" w:space="0" w:color="auto"/>
      </w:divBdr>
      <w:divsChild>
        <w:div w:id="950823490">
          <w:marLeft w:val="0"/>
          <w:marRight w:val="0"/>
          <w:marTop w:val="0"/>
          <w:marBottom w:val="0"/>
          <w:divBdr>
            <w:top w:val="none" w:sz="0" w:space="0" w:color="auto"/>
            <w:left w:val="none" w:sz="0" w:space="0" w:color="auto"/>
            <w:bottom w:val="none" w:sz="0" w:space="0" w:color="auto"/>
            <w:right w:val="none" w:sz="0" w:space="0" w:color="auto"/>
          </w:divBdr>
        </w:div>
        <w:div w:id="134875816">
          <w:marLeft w:val="0"/>
          <w:marRight w:val="0"/>
          <w:marTop w:val="0"/>
          <w:marBottom w:val="0"/>
          <w:divBdr>
            <w:top w:val="none" w:sz="0" w:space="0" w:color="auto"/>
            <w:left w:val="none" w:sz="0" w:space="0" w:color="auto"/>
            <w:bottom w:val="none" w:sz="0" w:space="0" w:color="auto"/>
            <w:right w:val="none" w:sz="0" w:space="0" w:color="auto"/>
          </w:divBdr>
        </w:div>
        <w:div w:id="1758861260">
          <w:marLeft w:val="0"/>
          <w:marRight w:val="0"/>
          <w:marTop w:val="0"/>
          <w:marBottom w:val="0"/>
          <w:divBdr>
            <w:top w:val="none" w:sz="0" w:space="0" w:color="auto"/>
            <w:left w:val="none" w:sz="0" w:space="0" w:color="auto"/>
            <w:bottom w:val="none" w:sz="0" w:space="0" w:color="auto"/>
            <w:right w:val="none" w:sz="0" w:space="0" w:color="auto"/>
          </w:divBdr>
        </w:div>
        <w:div w:id="1805268095">
          <w:marLeft w:val="0"/>
          <w:marRight w:val="0"/>
          <w:marTop w:val="0"/>
          <w:marBottom w:val="0"/>
          <w:divBdr>
            <w:top w:val="none" w:sz="0" w:space="0" w:color="auto"/>
            <w:left w:val="none" w:sz="0" w:space="0" w:color="auto"/>
            <w:bottom w:val="none" w:sz="0" w:space="0" w:color="auto"/>
            <w:right w:val="none" w:sz="0" w:space="0" w:color="auto"/>
          </w:divBdr>
        </w:div>
        <w:div w:id="125395582">
          <w:marLeft w:val="0"/>
          <w:marRight w:val="0"/>
          <w:marTop w:val="0"/>
          <w:marBottom w:val="0"/>
          <w:divBdr>
            <w:top w:val="none" w:sz="0" w:space="0" w:color="auto"/>
            <w:left w:val="none" w:sz="0" w:space="0" w:color="auto"/>
            <w:bottom w:val="none" w:sz="0" w:space="0" w:color="auto"/>
            <w:right w:val="none" w:sz="0" w:space="0" w:color="auto"/>
          </w:divBdr>
        </w:div>
        <w:div w:id="655501535">
          <w:marLeft w:val="0"/>
          <w:marRight w:val="0"/>
          <w:marTop w:val="0"/>
          <w:marBottom w:val="0"/>
          <w:divBdr>
            <w:top w:val="none" w:sz="0" w:space="0" w:color="auto"/>
            <w:left w:val="none" w:sz="0" w:space="0" w:color="auto"/>
            <w:bottom w:val="none" w:sz="0" w:space="0" w:color="auto"/>
            <w:right w:val="none" w:sz="0" w:space="0" w:color="auto"/>
          </w:divBdr>
        </w:div>
        <w:div w:id="91895587">
          <w:marLeft w:val="0"/>
          <w:marRight w:val="0"/>
          <w:marTop w:val="0"/>
          <w:marBottom w:val="0"/>
          <w:divBdr>
            <w:top w:val="none" w:sz="0" w:space="0" w:color="auto"/>
            <w:left w:val="none" w:sz="0" w:space="0" w:color="auto"/>
            <w:bottom w:val="none" w:sz="0" w:space="0" w:color="auto"/>
            <w:right w:val="none" w:sz="0" w:space="0" w:color="auto"/>
          </w:divBdr>
        </w:div>
        <w:div w:id="1245843273">
          <w:marLeft w:val="0"/>
          <w:marRight w:val="0"/>
          <w:marTop w:val="0"/>
          <w:marBottom w:val="0"/>
          <w:divBdr>
            <w:top w:val="none" w:sz="0" w:space="0" w:color="auto"/>
            <w:left w:val="none" w:sz="0" w:space="0" w:color="auto"/>
            <w:bottom w:val="none" w:sz="0" w:space="0" w:color="auto"/>
            <w:right w:val="none" w:sz="0" w:space="0" w:color="auto"/>
          </w:divBdr>
        </w:div>
        <w:div w:id="1936210713">
          <w:marLeft w:val="0"/>
          <w:marRight w:val="0"/>
          <w:marTop w:val="0"/>
          <w:marBottom w:val="0"/>
          <w:divBdr>
            <w:top w:val="none" w:sz="0" w:space="0" w:color="auto"/>
            <w:left w:val="none" w:sz="0" w:space="0" w:color="auto"/>
            <w:bottom w:val="none" w:sz="0" w:space="0" w:color="auto"/>
            <w:right w:val="none" w:sz="0" w:space="0" w:color="auto"/>
          </w:divBdr>
        </w:div>
        <w:div w:id="893077108">
          <w:marLeft w:val="0"/>
          <w:marRight w:val="0"/>
          <w:marTop w:val="0"/>
          <w:marBottom w:val="0"/>
          <w:divBdr>
            <w:top w:val="none" w:sz="0" w:space="0" w:color="auto"/>
            <w:left w:val="none" w:sz="0" w:space="0" w:color="auto"/>
            <w:bottom w:val="none" w:sz="0" w:space="0" w:color="auto"/>
            <w:right w:val="none" w:sz="0" w:space="0" w:color="auto"/>
          </w:divBdr>
        </w:div>
        <w:div w:id="471796598">
          <w:marLeft w:val="0"/>
          <w:marRight w:val="0"/>
          <w:marTop w:val="0"/>
          <w:marBottom w:val="0"/>
          <w:divBdr>
            <w:top w:val="none" w:sz="0" w:space="0" w:color="auto"/>
            <w:left w:val="none" w:sz="0" w:space="0" w:color="auto"/>
            <w:bottom w:val="none" w:sz="0" w:space="0" w:color="auto"/>
            <w:right w:val="none" w:sz="0" w:space="0" w:color="auto"/>
          </w:divBdr>
          <w:divsChild>
            <w:div w:id="2214781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0340959">
          <w:marLeft w:val="0"/>
          <w:marRight w:val="0"/>
          <w:marTop w:val="0"/>
          <w:marBottom w:val="0"/>
          <w:divBdr>
            <w:top w:val="none" w:sz="0" w:space="0" w:color="auto"/>
            <w:left w:val="none" w:sz="0" w:space="0" w:color="auto"/>
            <w:bottom w:val="none" w:sz="0" w:space="0" w:color="auto"/>
            <w:right w:val="none" w:sz="0" w:space="0" w:color="auto"/>
          </w:divBdr>
        </w:div>
        <w:div w:id="922179548">
          <w:marLeft w:val="0"/>
          <w:marRight w:val="0"/>
          <w:marTop w:val="0"/>
          <w:marBottom w:val="0"/>
          <w:divBdr>
            <w:top w:val="none" w:sz="0" w:space="0" w:color="auto"/>
            <w:left w:val="none" w:sz="0" w:space="0" w:color="auto"/>
            <w:bottom w:val="none" w:sz="0" w:space="0" w:color="auto"/>
            <w:right w:val="none" w:sz="0" w:space="0" w:color="auto"/>
          </w:divBdr>
          <w:divsChild>
            <w:div w:id="196740399">
              <w:marLeft w:val="0"/>
              <w:marRight w:val="0"/>
              <w:marTop w:val="0"/>
              <w:marBottom w:val="0"/>
              <w:divBdr>
                <w:top w:val="single" w:sz="12" w:space="0" w:color="000000"/>
                <w:left w:val="single" w:sz="12" w:space="0" w:color="000000"/>
                <w:bottom w:val="single" w:sz="12" w:space="0" w:color="000000"/>
                <w:right w:val="single" w:sz="12" w:space="0" w:color="000000"/>
              </w:divBdr>
            </w:div>
            <w:div w:id="1920410177">
              <w:marLeft w:val="0"/>
              <w:marRight w:val="0"/>
              <w:marTop w:val="0"/>
              <w:marBottom w:val="0"/>
              <w:divBdr>
                <w:top w:val="none" w:sz="0" w:space="0" w:color="auto"/>
                <w:left w:val="none" w:sz="0" w:space="0" w:color="auto"/>
                <w:bottom w:val="none" w:sz="0" w:space="0" w:color="auto"/>
                <w:right w:val="none" w:sz="0" w:space="0" w:color="auto"/>
              </w:divBdr>
            </w:div>
          </w:divsChild>
        </w:div>
        <w:div w:id="979580422">
          <w:marLeft w:val="0"/>
          <w:marRight w:val="0"/>
          <w:marTop w:val="0"/>
          <w:marBottom w:val="0"/>
          <w:divBdr>
            <w:top w:val="none" w:sz="0" w:space="0" w:color="auto"/>
            <w:left w:val="none" w:sz="0" w:space="0" w:color="auto"/>
            <w:bottom w:val="none" w:sz="0" w:space="0" w:color="auto"/>
            <w:right w:val="none" w:sz="0" w:space="0" w:color="auto"/>
          </w:divBdr>
        </w:div>
        <w:div w:id="1946838894">
          <w:marLeft w:val="0"/>
          <w:marRight w:val="0"/>
          <w:marTop w:val="0"/>
          <w:marBottom w:val="0"/>
          <w:divBdr>
            <w:top w:val="none" w:sz="0" w:space="0" w:color="auto"/>
            <w:left w:val="none" w:sz="0" w:space="0" w:color="auto"/>
            <w:bottom w:val="none" w:sz="0" w:space="0" w:color="auto"/>
            <w:right w:val="none" w:sz="0" w:space="0" w:color="auto"/>
          </w:divBdr>
          <w:divsChild>
            <w:div w:id="117672871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487749500">
      <w:bodyDiv w:val="1"/>
      <w:marLeft w:val="0"/>
      <w:marRight w:val="0"/>
      <w:marTop w:val="30"/>
      <w:marBottom w:val="750"/>
      <w:divBdr>
        <w:top w:val="none" w:sz="0" w:space="0" w:color="auto"/>
        <w:left w:val="none" w:sz="0" w:space="0" w:color="auto"/>
        <w:bottom w:val="none" w:sz="0" w:space="0" w:color="auto"/>
        <w:right w:val="none" w:sz="0" w:space="0" w:color="auto"/>
      </w:divBdr>
      <w:divsChild>
        <w:div w:id="83840889">
          <w:marLeft w:val="0"/>
          <w:marRight w:val="0"/>
          <w:marTop w:val="0"/>
          <w:marBottom w:val="0"/>
          <w:divBdr>
            <w:top w:val="none" w:sz="0" w:space="0" w:color="auto"/>
            <w:left w:val="none" w:sz="0" w:space="0" w:color="auto"/>
            <w:bottom w:val="none" w:sz="0" w:space="0" w:color="auto"/>
            <w:right w:val="none" w:sz="0" w:space="0" w:color="auto"/>
          </w:divBdr>
        </w:div>
        <w:div w:id="1635677242">
          <w:marLeft w:val="0"/>
          <w:marRight w:val="0"/>
          <w:marTop w:val="0"/>
          <w:marBottom w:val="0"/>
          <w:divBdr>
            <w:top w:val="none" w:sz="0" w:space="0" w:color="auto"/>
            <w:left w:val="none" w:sz="0" w:space="0" w:color="auto"/>
            <w:bottom w:val="none" w:sz="0" w:space="0" w:color="auto"/>
            <w:right w:val="none" w:sz="0" w:space="0" w:color="auto"/>
          </w:divBdr>
        </w:div>
        <w:div w:id="238057161">
          <w:marLeft w:val="0"/>
          <w:marRight w:val="0"/>
          <w:marTop w:val="0"/>
          <w:marBottom w:val="0"/>
          <w:divBdr>
            <w:top w:val="none" w:sz="0" w:space="0" w:color="auto"/>
            <w:left w:val="none" w:sz="0" w:space="0" w:color="auto"/>
            <w:bottom w:val="none" w:sz="0" w:space="0" w:color="auto"/>
            <w:right w:val="none" w:sz="0" w:space="0" w:color="auto"/>
          </w:divBdr>
        </w:div>
        <w:div w:id="702440197">
          <w:marLeft w:val="0"/>
          <w:marRight w:val="0"/>
          <w:marTop w:val="0"/>
          <w:marBottom w:val="0"/>
          <w:divBdr>
            <w:top w:val="none" w:sz="0" w:space="0" w:color="auto"/>
            <w:left w:val="none" w:sz="0" w:space="0" w:color="auto"/>
            <w:bottom w:val="none" w:sz="0" w:space="0" w:color="auto"/>
            <w:right w:val="none" w:sz="0" w:space="0" w:color="auto"/>
          </w:divBdr>
        </w:div>
        <w:div w:id="1688174574">
          <w:marLeft w:val="0"/>
          <w:marRight w:val="0"/>
          <w:marTop w:val="0"/>
          <w:marBottom w:val="0"/>
          <w:divBdr>
            <w:top w:val="none" w:sz="0" w:space="0" w:color="auto"/>
            <w:left w:val="none" w:sz="0" w:space="0" w:color="auto"/>
            <w:bottom w:val="none" w:sz="0" w:space="0" w:color="auto"/>
            <w:right w:val="none" w:sz="0" w:space="0" w:color="auto"/>
          </w:divBdr>
        </w:div>
        <w:div w:id="239563076">
          <w:marLeft w:val="0"/>
          <w:marRight w:val="0"/>
          <w:marTop w:val="0"/>
          <w:marBottom w:val="0"/>
          <w:divBdr>
            <w:top w:val="none" w:sz="0" w:space="0" w:color="auto"/>
            <w:left w:val="none" w:sz="0" w:space="0" w:color="auto"/>
            <w:bottom w:val="none" w:sz="0" w:space="0" w:color="auto"/>
            <w:right w:val="none" w:sz="0" w:space="0" w:color="auto"/>
          </w:divBdr>
        </w:div>
        <w:div w:id="1995063372">
          <w:marLeft w:val="0"/>
          <w:marRight w:val="0"/>
          <w:marTop w:val="0"/>
          <w:marBottom w:val="0"/>
          <w:divBdr>
            <w:top w:val="none" w:sz="0" w:space="0" w:color="auto"/>
            <w:left w:val="none" w:sz="0" w:space="0" w:color="auto"/>
            <w:bottom w:val="none" w:sz="0" w:space="0" w:color="auto"/>
            <w:right w:val="none" w:sz="0" w:space="0" w:color="auto"/>
          </w:divBdr>
        </w:div>
        <w:div w:id="979387425">
          <w:marLeft w:val="0"/>
          <w:marRight w:val="0"/>
          <w:marTop w:val="0"/>
          <w:marBottom w:val="0"/>
          <w:divBdr>
            <w:top w:val="none" w:sz="0" w:space="0" w:color="auto"/>
            <w:left w:val="none" w:sz="0" w:space="0" w:color="auto"/>
            <w:bottom w:val="none" w:sz="0" w:space="0" w:color="auto"/>
            <w:right w:val="none" w:sz="0" w:space="0" w:color="auto"/>
          </w:divBdr>
        </w:div>
        <w:div w:id="1207644721">
          <w:marLeft w:val="0"/>
          <w:marRight w:val="0"/>
          <w:marTop w:val="0"/>
          <w:marBottom w:val="0"/>
          <w:divBdr>
            <w:top w:val="none" w:sz="0" w:space="0" w:color="auto"/>
            <w:left w:val="none" w:sz="0" w:space="0" w:color="auto"/>
            <w:bottom w:val="none" w:sz="0" w:space="0" w:color="auto"/>
            <w:right w:val="none" w:sz="0" w:space="0" w:color="auto"/>
          </w:divBdr>
        </w:div>
      </w:divsChild>
    </w:div>
    <w:div w:id="565459511">
      <w:bodyDiv w:val="1"/>
      <w:marLeft w:val="0"/>
      <w:marRight w:val="0"/>
      <w:marTop w:val="30"/>
      <w:marBottom w:val="750"/>
      <w:divBdr>
        <w:top w:val="none" w:sz="0" w:space="0" w:color="auto"/>
        <w:left w:val="none" w:sz="0" w:space="0" w:color="auto"/>
        <w:bottom w:val="none" w:sz="0" w:space="0" w:color="auto"/>
        <w:right w:val="none" w:sz="0" w:space="0" w:color="auto"/>
      </w:divBdr>
      <w:divsChild>
        <w:div w:id="817725228">
          <w:marLeft w:val="0"/>
          <w:marRight w:val="0"/>
          <w:marTop w:val="0"/>
          <w:marBottom w:val="0"/>
          <w:divBdr>
            <w:top w:val="none" w:sz="0" w:space="0" w:color="auto"/>
            <w:left w:val="none" w:sz="0" w:space="0" w:color="auto"/>
            <w:bottom w:val="none" w:sz="0" w:space="0" w:color="auto"/>
            <w:right w:val="none" w:sz="0" w:space="0" w:color="auto"/>
          </w:divBdr>
        </w:div>
        <w:div w:id="1502576071">
          <w:marLeft w:val="0"/>
          <w:marRight w:val="0"/>
          <w:marTop w:val="0"/>
          <w:marBottom w:val="0"/>
          <w:divBdr>
            <w:top w:val="none" w:sz="0" w:space="0" w:color="auto"/>
            <w:left w:val="none" w:sz="0" w:space="0" w:color="auto"/>
            <w:bottom w:val="none" w:sz="0" w:space="0" w:color="auto"/>
            <w:right w:val="none" w:sz="0" w:space="0" w:color="auto"/>
          </w:divBdr>
        </w:div>
        <w:div w:id="1583951416">
          <w:marLeft w:val="0"/>
          <w:marRight w:val="0"/>
          <w:marTop w:val="0"/>
          <w:marBottom w:val="0"/>
          <w:divBdr>
            <w:top w:val="none" w:sz="0" w:space="0" w:color="auto"/>
            <w:left w:val="none" w:sz="0" w:space="0" w:color="auto"/>
            <w:bottom w:val="none" w:sz="0" w:space="0" w:color="auto"/>
            <w:right w:val="none" w:sz="0" w:space="0" w:color="auto"/>
          </w:divBdr>
        </w:div>
        <w:div w:id="800851341">
          <w:marLeft w:val="0"/>
          <w:marRight w:val="0"/>
          <w:marTop w:val="0"/>
          <w:marBottom w:val="0"/>
          <w:divBdr>
            <w:top w:val="none" w:sz="0" w:space="0" w:color="auto"/>
            <w:left w:val="none" w:sz="0" w:space="0" w:color="auto"/>
            <w:bottom w:val="none" w:sz="0" w:space="0" w:color="auto"/>
            <w:right w:val="none" w:sz="0" w:space="0" w:color="auto"/>
          </w:divBdr>
        </w:div>
        <w:div w:id="69086043">
          <w:marLeft w:val="0"/>
          <w:marRight w:val="0"/>
          <w:marTop w:val="0"/>
          <w:marBottom w:val="0"/>
          <w:divBdr>
            <w:top w:val="none" w:sz="0" w:space="0" w:color="auto"/>
            <w:left w:val="none" w:sz="0" w:space="0" w:color="auto"/>
            <w:bottom w:val="none" w:sz="0" w:space="0" w:color="auto"/>
            <w:right w:val="none" w:sz="0" w:space="0" w:color="auto"/>
          </w:divBdr>
        </w:div>
        <w:div w:id="1496341220">
          <w:marLeft w:val="0"/>
          <w:marRight w:val="0"/>
          <w:marTop w:val="0"/>
          <w:marBottom w:val="0"/>
          <w:divBdr>
            <w:top w:val="none" w:sz="0" w:space="0" w:color="auto"/>
            <w:left w:val="none" w:sz="0" w:space="0" w:color="auto"/>
            <w:bottom w:val="none" w:sz="0" w:space="0" w:color="auto"/>
            <w:right w:val="none" w:sz="0" w:space="0" w:color="auto"/>
          </w:divBdr>
        </w:div>
        <w:div w:id="220604560">
          <w:marLeft w:val="0"/>
          <w:marRight w:val="0"/>
          <w:marTop w:val="0"/>
          <w:marBottom w:val="0"/>
          <w:divBdr>
            <w:top w:val="none" w:sz="0" w:space="0" w:color="auto"/>
            <w:left w:val="none" w:sz="0" w:space="0" w:color="auto"/>
            <w:bottom w:val="none" w:sz="0" w:space="0" w:color="auto"/>
            <w:right w:val="none" w:sz="0" w:space="0" w:color="auto"/>
          </w:divBdr>
        </w:div>
        <w:div w:id="531038209">
          <w:marLeft w:val="0"/>
          <w:marRight w:val="0"/>
          <w:marTop w:val="0"/>
          <w:marBottom w:val="0"/>
          <w:divBdr>
            <w:top w:val="none" w:sz="0" w:space="0" w:color="auto"/>
            <w:left w:val="none" w:sz="0" w:space="0" w:color="auto"/>
            <w:bottom w:val="none" w:sz="0" w:space="0" w:color="auto"/>
            <w:right w:val="none" w:sz="0" w:space="0" w:color="auto"/>
          </w:divBdr>
        </w:div>
        <w:div w:id="648173029">
          <w:marLeft w:val="0"/>
          <w:marRight w:val="0"/>
          <w:marTop w:val="0"/>
          <w:marBottom w:val="0"/>
          <w:divBdr>
            <w:top w:val="none" w:sz="0" w:space="0" w:color="auto"/>
            <w:left w:val="none" w:sz="0" w:space="0" w:color="auto"/>
            <w:bottom w:val="none" w:sz="0" w:space="0" w:color="auto"/>
            <w:right w:val="none" w:sz="0" w:space="0" w:color="auto"/>
          </w:divBdr>
        </w:div>
        <w:div w:id="1426150344">
          <w:marLeft w:val="0"/>
          <w:marRight w:val="0"/>
          <w:marTop w:val="0"/>
          <w:marBottom w:val="0"/>
          <w:divBdr>
            <w:top w:val="none" w:sz="0" w:space="0" w:color="auto"/>
            <w:left w:val="none" w:sz="0" w:space="0" w:color="auto"/>
            <w:bottom w:val="none" w:sz="0" w:space="0" w:color="auto"/>
            <w:right w:val="none" w:sz="0" w:space="0" w:color="auto"/>
          </w:divBdr>
        </w:div>
        <w:div w:id="1283539685">
          <w:marLeft w:val="0"/>
          <w:marRight w:val="0"/>
          <w:marTop w:val="0"/>
          <w:marBottom w:val="0"/>
          <w:divBdr>
            <w:top w:val="none" w:sz="0" w:space="0" w:color="auto"/>
            <w:left w:val="none" w:sz="0" w:space="0" w:color="auto"/>
            <w:bottom w:val="none" w:sz="0" w:space="0" w:color="auto"/>
            <w:right w:val="none" w:sz="0" w:space="0" w:color="auto"/>
          </w:divBdr>
        </w:div>
        <w:div w:id="1637830590">
          <w:marLeft w:val="0"/>
          <w:marRight w:val="0"/>
          <w:marTop w:val="0"/>
          <w:marBottom w:val="0"/>
          <w:divBdr>
            <w:top w:val="none" w:sz="0" w:space="0" w:color="auto"/>
            <w:left w:val="none" w:sz="0" w:space="0" w:color="auto"/>
            <w:bottom w:val="none" w:sz="0" w:space="0" w:color="auto"/>
            <w:right w:val="none" w:sz="0" w:space="0" w:color="auto"/>
          </w:divBdr>
        </w:div>
        <w:div w:id="1175536482">
          <w:marLeft w:val="0"/>
          <w:marRight w:val="0"/>
          <w:marTop w:val="0"/>
          <w:marBottom w:val="0"/>
          <w:divBdr>
            <w:top w:val="none" w:sz="0" w:space="0" w:color="auto"/>
            <w:left w:val="none" w:sz="0" w:space="0" w:color="auto"/>
            <w:bottom w:val="none" w:sz="0" w:space="0" w:color="auto"/>
            <w:right w:val="none" w:sz="0" w:space="0" w:color="auto"/>
          </w:divBdr>
        </w:div>
        <w:div w:id="383141666">
          <w:marLeft w:val="0"/>
          <w:marRight w:val="0"/>
          <w:marTop w:val="0"/>
          <w:marBottom w:val="0"/>
          <w:divBdr>
            <w:top w:val="none" w:sz="0" w:space="0" w:color="auto"/>
            <w:left w:val="none" w:sz="0" w:space="0" w:color="auto"/>
            <w:bottom w:val="none" w:sz="0" w:space="0" w:color="auto"/>
            <w:right w:val="none" w:sz="0" w:space="0" w:color="auto"/>
          </w:divBdr>
        </w:div>
        <w:div w:id="1266841515">
          <w:marLeft w:val="0"/>
          <w:marRight w:val="0"/>
          <w:marTop w:val="0"/>
          <w:marBottom w:val="0"/>
          <w:divBdr>
            <w:top w:val="none" w:sz="0" w:space="0" w:color="auto"/>
            <w:left w:val="none" w:sz="0" w:space="0" w:color="auto"/>
            <w:bottom w:val="none" w:sz="0" w:space="0" w:color="auto"/>
            <w:right w:val="none" w:sz="0" w:space="0" w:color="auto"/>
          </w:divBdr>
          <w:divsChild>
            <w:div w:id="13423955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90351754">
          <w:marLeft w:val="0"/>
          <w:marRight w:val="0"/>
          <w:marTop w:val="0"/>
          <w:marBottom w:val="0"/>
          <w:divBdr>
            <w:top w:val="none" w:sz="0" w:space="0" w:color="auto"/>
            <w:left w:val="none" w:sz="0" w:space="0" w:color="auto"/>
            <w:bottom w:val="none" w:sz="0" w:space="0" w:color="auto"/>
            <w:right w:val="none" w:sz="0" w:space="0" w:color="auto"/>
          </w:divBdr>
          <w:divsChild>
            <w:div w:id="54014645">
              <w:marLeft w:val="0"/>
              <w:marRight w:val="0"/>
              <w:marTop w:val="0"/>
              <w:marBottom w:val="0"/>
              <w:divBdr>
                <w:top w:val="none" w:sz="0" w:space="0" w:color="auto"/>
                <w:left w:val="none" w:sz="0" w:space="0" w:color="auto"/>
                <w:bottom w:val="none" w:sz="0" w:space="0" w:color="auto"/>
                <w:right w:val="none" w:sz="0" w:space="0" w:color="auto"/>
              </w:divBdr>
            </w:div>
            <w:div w:id="705061856">
              <w:marLeft w:val="0"/>
              <w:marRight w:val="0"/>
              <w:marTop w:val="0"/>
              <w:marBottom w:val="0"/>
              <w:divBdr>
                <w:top w:val="single" w:sz="12" w:space="0" w:color="000000"/>
                <w:left w:val="single" w:sz="12" w:space="0" w:color="000000"/>
                <w:bottom w:val="single" w:sz="12" w:space="0" w:color="000000"/>
                <w:right w:val="single" w:sz="12" w:space="0" w:color="000000"/>
              </w:divBdr>
            </w:div>
            <w:div w:id="746072127">
              <w:marLeft w:val="0"/>
              <w:marRight w:val="0"/>
              <w:marTop w:val="0"/>
              <w:marBottom w:val="0"/>
              <w:divBdr>
                <w:top w:val="none" w:sz="0" w:space="0" w:color="auto"/>
                <w:left w:val="none" w:sz="0" w:space="0" w:color="auto"/>
                <w:bottom w:val="none" w:sz="0" w:space="0" w:color="auto"/>
                <w:right w:val="none" w:sz="0" w:space="0" w:color="auto"/>
              </w:divBdr>
            </w:div>
          </w:divsChild>
        </w:div>
        <w:div w:id="889345023">
          <w:marLeft w:val="0"/>
          <w:marRight w:val="0"/>
          <w:marTop w:val="0"/>
          <w:marBottom w:val="0"/>
          <w:divBdr>
            <w:top w:val="none" w:sz="0" w:space="0" w:color="auto"/>
            <w:left w:val="none" w:sz="0" w:space="0" w:color="auto"/>
            <w:bottom w:val="none" w:sz="0" w:space="0" w:color="auto"/>
            <w:right w:val="none" w:sz="0" w:space="0" w:color="auto"/>
          </w:divBdr>
          <w:divsChild>
            <w:div w:id="320619639">
              <w:marLeft w:val="0"/>
              <w:marRight w:val="0"/>
              <w:marTop w:val="0"/>
              <w:marBottom w:val="0"/>
              <w:divBdr>
                <w:top w:val="none" w:sz="0" w:space="0" w:color="auto"/>
                <w:left w:val="none" w:sz="0" w:space="0" w:color="auto"/>
                <w:bottom w:val="none" w:sz="0" w:space="0" w:color="auto"/>
                <w:right w:val="none" w:sz="0" w:space="0" w:color="auto"/>
              </w:divBdr>
            </w:div>
            <w:div w:id="136979318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55810521">
          <w:marLeft w:val="0"/>
          <w:marRight w:val="0"/>
          <w:marTop w:val="0"/>
          <w:marBottom w:val="0"/>
          <w:divBdr>
            <w:top w:val="none" w:sz="0" w:space="0" w:color="auto"/>
            <w:left w:val="none" w:sz="0" w:space="0" w:color="auto"/>
            <w:bottom w:val="none" w:sz="0" w:space="0" w:color="auto"/>
            <w:right w:val="none" w:sz="0" w:space="0" w:color="auto"/>
          </w:divBdr>
          <w:divsChild>
            <w:div w:id="178396308">
              <w:marLeft w:val="0"/>
              <w:marRight w:val="0"/>
              <w:marTop w:val="0"/>
              <w:marBottom w:val="0"/>
              <w:divBdr>
                <w:top w:val="none" w:sz="0" w:space="0" w:color="auto"/>
                <w:left w:val="none" w:sz="0" w:space="0" w:color="auto"/>
                <w:bottom w:val="none" w:sz="0" w:space="0" w:color="auto"/>
                <w:right w:val="none" w:sz="0" w:space="0" w:color="auto"/>
              </w:divBdr>
            </w:div>
            <w:div w:id="20786230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4278509">
          <w:marLeft w:val="0"/>
          <w:marRight w:val="0"/>
          <w:marTop w:val="0"/>
          <w:marBottom w:val="0"/>
          <w:divBdr>
            <w:top w:val="none" w:sz="0" w:space="0" w:color="auto"/>
            <w:left w:val="none" w:sz="0" w:space="0" w:color="auto"/>
            <w:bottom w:val="none" w:sz="0" w:space="0" w:color="auto"/>
            <w:right w:val="none" w:sz="0" w:space="0" w:color="auto"/>
          </w:divBdr>
          <w:divsChild>
            <w:div w:id="315576184">
              <w:marLeft w:val="0"/>
              <w:marRight w:val="0"/>
              <w:marTop w:val="0"/>
              <w:marBottom w:val="0"/>
              <w:divBdr>
                <w:top w:val="none" w:sz="0" w:space="0" w:color="auto"/>
                <w:left w:val="none" w:sz="0" w:space="0" w:color="auto"/>
                <w:bottom w:val="none" w:sz="0" w:space="0" w:color="auto"/>
                <w:right w:val="none" w:sz="0" w:space="0" w:color="auto"/>
              </w:divBdr>
            </w:div>
            <w:div w:id="3533109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13647203">
          <w:marLeft w:val="0"/>
          <w:marRight w:val="0"/>
          <w:marTop w:val="0"/>
          <w:marBottom w:val="0"/>
          <w:divBdr>
            <w:top w:val="none" w:sz="0" w:space="0" w:color="auto"/>
            <w:left w:val="none" w:sz="0" w:space="0" w:color="auto"/>
            <w:bottom w:val="none" w:sz="0" w:space="0" w:color="auto"/>
            <w:right w:val="none" w:sz="0" w:space="0" w:color="auto"/>
          </w:divBdr>
          <w:divsChild>
            <w:div w:id="1076587953">
              <w:marLeft w:val="0"/>
              <w:marRight w:val="0"/>
              <w:marTop w:val="0"/>
              <w:marBottom w:val="0"/>
              <w:divBdr>
                <w:top w:val="none" w:sz="0" w:space="0" w:color="auto"/>
                <w:left w:val="none" w:sz="0" w:space="0" w:color="auto"/>
                <w:bottom w:val="none" w:sz="0" w:space="0" w:color="auto"/>
                <w:right w:val="none" w:sz="0" w:space="0" w:color="auto"/>
              </w:divBdr>
            </w:div>
            <w:div w:id="69908500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37449491">
          <w:marLeft w:val="0"/>
          <w:marRight w:val="0"/>
          <w:marTop w:val="0"/>
          <w:marBottom w:val="0"/>
          <w:divBdr>
            <w:top w:val="none" w:sz="0" w:space="0" w:color="auto"/>
            <w:left w:val="none" w:sz="0" w:space="0" w:color="auto"/>
            <w:bottom w:val="none" w:sz="0" w:space="0" w:color="auto"/>
            <w:right w:val="none" w:sz="0" w:space="0" w:color="auto"/>
          </w:divBdr>
          <w:divsChild>
            <w:div w:id="1664314689">
              <w:marLeft w:val="0"/>
              <w:marRight w:val="0"/>
              <w:marTop w:val="0"/>
              <w:marBottom w:val="0"/>
              <w:divBdr>
                <w:top w:val="none" w:sz="0" w:space="0" w:color="auto"/>
                <w:left w:val="none" w:sz="0" w:space="0" w:color="auto"/>
                <w:bottom w:val="none" w:sz="0" w:space="0" w:color="auto"/>
                <w:right w:val="none" w:sz="0" w:space="0" w:color="auto"/>
              </w:divBdr>
            </w:div>
            <w:div w:id="15724277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5218832">
          <w:marLeft w:val="0"/>
          <w:marRight w:val="0"/>
          <w:marTop w:val="0"/>
          <w:marBottom w:val="0"/>
          <w:divBdr>
            <w:top w:val="none" w:sz="0" w:space="0" w:color="auto"/>
            <w:left w:val="none" w:sz="0" w:space="0" w:color="auto"/>
            <w:bottom w:val="none" w:sz="0" w:space="0" w:color="auto"/>
            <w:right w:val="none" w:sz="0" w:space="0" w:color="auto"/>
          </w:divBdr>
          <w:divsChild>
            <w:div w:id="1712997401">
              <w:marLeft w:val="0"/>
              <w:marRight w:val="0"/>
              <w:marTop w:val="0"/>
              <w:marBottom w:val="0"/>
              <w:divBdr>
                <w:top w:val="none" w:sz="0" w:space="0" w:color="auto"/>
                <w:left w:val="none" w:sz="0" w:space="0" w:color="auto"/>
                <w:bottom w:val="none" w:sz="0" w:space="0" w:color="auto"/>
                <w:right w:val="none" w:sz="0" w:space="0" w:color="auto"/>
              </w:divBdr>
            </w:div>
            <w:div w:id="3510376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4734110">
          <w:marLeft w:val="0"/>
          <w:marRight w:val="0"/>
          <w:marTop w:val="0"/>
          <w:marBottom w:val="0"/>
          <w:divBdr>
            <w:top w:val="none" w:sz="0" w:space="0" w:color="auto"/>
            <w:left w:val="none" w:sz="0" w:space="0" w:color="auto"/>
            <w:bottom w:val="none" w:sz="0" w:space="0" w:color="auto"/>
            <w:right w:val="none" w:sz="0" w:space="0" w:color="auto"/>
          </w:divBdr>
          <w:divsChild>
            <w:div w:id="2000618850">
              <w:marLeft w:val="0"/>
              <w:marRight w:val="0"/>
              <w:marTop w:val="0"/>
              <w:marBottom w:val="0"/>
              <w:divBdr>
                <w:top w:val="none" w:sz="0" w:space="0" w:color="auto"/>
                <w:left w:val="none" w:sz="0" w:space="0" w:color="auto"/>
                <w:bottom w:val="none" w:sz="0" w:space="0" w:color="auto"/>
                <w:right w:val="none" w:sz="0" w:space="0" w:color="auto"/>
              </w:divBdr>
            </w:div>
            <w:div w:id="182131258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51844648">
          <w:marLeft w:val="0"/>
          <w:marRight w:val="0"/>
          <w:marTop w:val="0"/>
          <w:marBottom w:val="0"/>
          <w:divBdr>
            <w:top w:val="none" w:sz="0" w:space="0" w:color="auto"/>
            <w:left w:val="none" w:sz="0" w:space="0" w:color="auto"/>
            <w:bottom w:val="none" w:sz="0" w:space="0" w:color="auto"/>
            <w:right w:val="none" w:sz="0" w:space="0" w:color="auto"/>
          </w:divBdr>
          <w:divsChild>
            <w:div w:id="1744133658">
              <w:marLeft w:val="0"/>
              <w:marRight w:val="0"/>
              <w:marTop w:val="0"/>
              <w:marBottom w:val="0"/>
              <w:divBdr>
                <w:top w:val="none" w:sz="0" w:space="0" w:color="auto"/>
                <w:left w:val="none" w:sz="0" w:space="0" w:color="auto"/>
                <w:bottom w:val="none" w:sz="0" w:space="0" w:color="auto"/>
                <w:right w:val="none" w:sz="0" w:space="0" w:color="auto"/>
              </w:divBdr>
            </w:div>
            <w:div w:id="130319745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7945634">
          <w:marLeft w:val="0"/>
          <w:marRight w:val="0"/>
          <w:marTop w:val="0"/>
          <w:marBottom w:val="0"/>
          <w:divBdr>
            <w:top w:val="none" w:sz="0" w:space="0" w:color="auto"/>
            <w:left w:val="none" w:sz="0" w:space="0" w:color="auto"/>
            <w:bottom w:val="none" w:sz="0" w:space="0" w:color="auto"/>
            <w:right w:val="none" w:sz="0" w:space="0" w:color="auto"/>
          </w:divBdr>
          <w:divsChild>
            <w:div w:id="1530071352">
              <w:marLeft w:val="0"/>
              <w:marRight w:val="0"/>
              <w:marTop w:val="0"/>
              <w:marBottom w:val="0"/>
              <w:divBdr>
                <w:top w:val="none" w:sz="0" w:space="0" w:color="auto"/>
                <w:left w:val="none" w:sz="0" w:space="0" w:color="auto"/>
                <w:bottom w:val="none" w:sz="0" w:space="0" w:color="auto"/>
                <w:right w:val="none" w:sz="0" w:space="0" w:color="auto"/>
              </w:divBdr>
            </w:div>
            <w:div w:id="7191302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62662888">
          <w:marLeft w:val="0"/>
          <w:marRight w:val="0"/>
          <w:marTop w:val="0"/>
          <w:marBottom w:val="0"/>
          <w:divBdr>
            <w:top w:val="none" w:sz="0" w:space="0" w:color="auto"/>
            <w:left w:val="none" w:sz="0" w:space="0" w:color="auto"/>
            <w:bottom w:val="none" w:sz="0" w:space="0" w:color="auto"/>
            <w:right w:val="none" w:sz="0" w:space="0" w:color="auto"/>
          </w:divBdr>
          <w:divsChild>
            <w:div w:id="1963031598">
              <w:marLeft w:val="0"/>
              <w:marRight w:val="0"/>
              <w:marTop w:val="0"/>
              <w:marBottom w:val="0"/>
              <w:divBdr>
                <w:top w:val="none" w:sz="0" w:space="0" w:color="auto"/>
                <w:left w:val="none" w:sz="0" w:space="0" w:color="auto"/>
                <w:bottom w:val="none" w:sz="0" w:space="0" w:color="auto"/>
                <w:right w:val="none" w:sz="0" w:space="0" w:color="auto"/>
              </w:divBdr>
            </w:div>
            <w:div w:id="16574984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3145716">
          <w:marLeft w:val="0"/>
          <w:marRight w:val="0"/>
          <w:marTop w:val="0"/>
          <w:marBottom w:val="0"/>
          <w:divBdr>
            <w:top w:val="none" w:sz="0" w:space="0" w:color="auto"/>
            <w:left w:val="none" w:sz="0" w:space="0" w:color="auto"/>
            <w:bottom w:val="none" w:sz="0" w:space="0" w:color="auto"/>
            <w:right w:val="none" w:sz="0" w:space="0" w:color="auto"/>
          </w:divBdr>
          <w:divsChild>
            <w:div w:id="770586181">
              <w:marLeft w:val="0"/>
              <w:marRight w:val="0"/>
              <w:marTop w:val="0"/>
              <w:marBottom w:val="0"/>
              <w:divBdr>
                <w:top w:val="none" w:sz="0" w:space="0" w:color="auto"/>
                <w:left w:val="none" w:sz="0" w:space="0" w:color="auto"/>
                <w:bottom w:val="none" w:sz="0" w:space="0" w:color="auto"/>
                <w:right w:val="none" w:sz="0" w:space="0" w:color="auto"/>
              </w:divBdr>
            </w:div>
            <w:div w:id="188436288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0076529">
          <w:marLeft w:val="0"/>
          <w:marRight w:val="0"/>
          <w:marTop w:val="0"/>
          <w:marBottom w:val="0"/>
          <w:divBdr>
            <w:top w:val="none" w:sz="0" w:space="0" w:color="auto"/>
            <w:left w:val="none" w:sz="0" w:space="0" w:color="auto"/>
            <w:bottom w:val="none" w:sz="0" w:space="0" w:color="auto"/>
            <w:right w:val="none" w:sz="0" w:space="0" w:color="auto"/>
          </w:divBdr>
          <w:divsChild>
            <w:div w:id="20978872">
              <w:marLeft w:val="0"/>
              <w:marRight w:val="0"/>
              <w:marTop w:val="0"/>
              <w:marBottom w:val="0"/>
              <w:divBdr>
                <w:top w:val="none" w:sz="0" w:space="0" w:color="auto"/>
                <w:left w:val="none" w:sz="0" w:space="0" w:color="auto"/>
                <w:bottom w:val="none" w:sz="0" w:space="0" w:color="auto"/>
                <w:right w:val="none" w:sz="0" w:space="0" w:color="auto"/>
              </w:divBdr>
            </w:div>
            <w:div w:id="29754120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68240106">
          <w:marLeft w:val="0"/>
          <w:marRight w:val="0"/>
          <w:marTop w:val="0"/>
          <w:marBottom w:val="0"/>
          <w:divBdr>
            <w:top w:val="none" w:sz="0" w:space="0" w:color="auto"/>
            <w:left w:val="none" w:sz="0" w:space="0" w:color="auto"/>
            <w:bottom w:val="none" w:sz="0" w:space="0" w:color="auto"/>
            <w:right w:val="none" w:sz="0" w:space="0" w:color="auto"/>
          </w:divBdr>
          <w:divsChild>
            <w:div w:id="923302919">
              <w:marLeft w:val="0"/>
              <w:marRight w:val="0"/>
              <w:marTop w:val="0"/>
              <w:marBottom w:val="0"/>
              <w:divBdr>
                <w:top w:val="none" w:sz="0" w:space="0" w:color="auto"/>
                <w:left w:val="none" w:sz="0" w:space="0" w:color="auto"/>
                <w:bottom w:val="none" w:sz="0" w:space="0" w:color="auto"/>
                <w:right w:val="none" w:sz="0" w:space="0" w:color="auto"/>
              </w:divBdr>
            </w:div>
            <w:div w:id="111176361">
              <w:marLeft w:val="0"/>
              <w:marRight w:val="0"/>
              <w:marTop w:val="0"/>
              <w:marBottom w:val="0"/>
              <w:divBdr>
                <w:top w:val="single" w:sz="12" w:space="0" w:color="000000"/>
                <w:left w:val="single" w:sz="12" w:space="0" w:color="000000"/>
                <w:bottom w:val="single" w:sz="12" w:space="0" w:color="000000"/>
                <w:right w:val="single" w:sz="12" w:space="0" w:color="000000"/>
              </w:divBdr>
            </w:div>
            <w:div w:id="1817726083">
              <w:marLeft w:val="0"/>
              <w:marRight w:val="0"/>
              <w:marTop w:val="0"/>
              <w:marBottom w:val="0"/>
              <w:divBdr>
                <w:top w:val="none" w:sz="0" w:space="0" w:color="auto"/>
                <w:left w:val="none" w:sz="0" w:space="0" w:color="auto"/>
                <w:bottom w:val="none" w:sz="0" w:space="0" w:color="auto"/>
                <w:right w:val="none" w:sz="0" w:space="0" w:color="auto"/>
              </w:divBdr>
            </w:div>
          </w:divsChild>
        </w:div>
        <w:div w:id="35131123">
          <w:marLeft w:val="0"/>
          <w:marRight w:val="0"/>
          <w:marTop w:val="0"/>
          <w:marBottom w:val="0"/>
          <w:divBdr>
            <w:top w:val="none" w:sz="0" w:space="0" w:color="auto"/>
            <w:left w:val="none" w:sz="0" w:space="0" w:color="auto"/>
            <w:bottom w:val="none" w:sz="0" w:space="0" w:color="auto"/>
            <w:right w:val="none" w:sz="0" w:space="0" w:color="auto"/>
          </w:divBdr>
        </w:div>
        <w:div w:id="509023277">
          <w:marLeft w:val="0"/>
          <w:marRight w:val="0"/>
          <w:marTop w:val="0"/>
          <w:marBottom w:val="0"/>
          <w:divBdr>
            <w:top w:val="none" w:sz="0" w:space="0" w:color="auto"/>
            <w:left w:val="none" w:sz="0" w:space="0" w:color="auto"/>
            <w:bottom w:val="none" w:sz="0" w:space="0" w:color="auto"/>
            <w:right w:val="none" w:sz="0" w:space="0" w:color="auto"/>
          </w:divBdr>
        </w:div>
        <w:div w:id="513811385">
          <w:marLeft w:val="0"/>
          <w:marRight w:val="0"/>
          <w:marTop w:val="0"/>
          <w:marBottom w:val="0"/>
          <w:divBdr>
            <w:top w:val="none" w:sz="0" w:space="0" w:color="auto"/>
            <w:left w:val="none" w:sz="0" w:space="0" w:color="auto"/>
            <w:bottom w:val="none" w:sz="0" w:space="0" w:color="auto"/>
            <w:right w:val="none" w:sz="0" w:space="0" w:color="auto"/>
          </w:divBdr>
        </w:div>
        <w:div w:id="1295478307">
          <w:marLeft w:val="0"/>
          <w:marRight w:val="0"/>
          <w:marTop w:val="0"/>
          <w:marBottom w:val="0"/>
          <w:divBdr>
            <w:top w:val="none" w:sz="0" w:space="0" w:color="auto"/>
            <w:left w:val="none" w:sz="0" w:space="0" w:color="auto"/>
            <w:bottom w:val="none" w:sz="0" w:space="0" w:color="auto"/>
            <w:right w:val="none" w:sz="0" w:space="0" w:color="auto"/>
          </w:divBdr>
          <w:divsChild>
            <w:div w:id="318272254">
              <w:marLeft w:val="0"/>
              <w:marRight w:val="0"/>
              <w:marTop w:val="330"/>
              <w:marBottom w:val="0"/>
              <w:divBdr>
                <w:top w:val="single" w:sz="6" w:space="0" w:color="000000"/>
                <w:left w:val="none" w:sz="0" w:space="0" w:color="auto"/>
                <w:bottom w:val="none" w:sz="0" w:space="0" w:color="auto"/>
                <w:right w:val="none" w:sz="0" w:space="0" w:color="auto"/>
              </w:divBdr>
            </w:div>
            <w:div w:id="364404148">
              <w:marLeft w:val="0"/>
              <w:marRight w:val="0"/>
              <w:marTop w:val="330"/>
              <w:marBottom w:val="0"/>
              <w:divBdr>
                <w:top w:val="single" w:sz="6" w:space="0" w:color="000000"/>
                <w:left w:val="none" w:sz="0" w:space="0" w:color="auto"/>
                <w:bottom w:val="none" w:sz="0" w:space="0" w:color="auto"/>
                <w:right w:val="none" w:sz="0" w:space="0" w:color="auto"/>
              </w:divBdr>
            </w:div>
            <w:div w:id="1886870055">
              <w:marLeft w:val="0"/>
              <w:marRight w:val="0"/>
              <w:marTop w:val="330"/>
              <w:marBottom w:val="0"/>
              <w:divBdr>
                <w:top w:val="single" w:sz="6" w:space="0" w:color="000000"/>
                <w:left w:val="none" w:sz="0" w:space="0" w:color="auto"/>
                <w:bottom w:val="none" w:sz="0" w:space="0" w:color="auto"/>
                <w:right w:val="none" w:sz="0" w:space="0" w:color="auto"/>
              </w:divBdr>
            </w:div>
            <w:div w:id="648245325">
              <w:marLeft w:val="0"/>
              <w:marRight w:val="0"/>
              <w:marTop w:val="330"/>
              <w:marBottom w:val="0"/>
              <w:divBdr>
                <w:top w:val="single" w:sz="6" w:space="0" w:color="000000"/>
                <w:left w:val="none" w:sz="0" w:space="0" w:color="auto"/>
                <w:bottom w:val="none" w:sz="0" w:space="0" w:color="auto"/>
                <w:right w:val="none" w:sz="0" w:space="0" w:color="auto"/>
              </w:divBdr>
            </w:div>
            <w:div w:id="1187256268">
              <w:marLeft w:val="0"/>
              <w:marRight w:val="0"/>
              <w:marTop w:val="0"/>
              <w:marBottom w:val="0"/>
              <w:divBdr>
                <w:top w:val="none" w:sz="0" w:space="0" w:color="auto"/>
                <w:left w:val="none" w:sz="0" w:space="0" w:color="auto"/>
                <w:bottom w:val="none" w:sz="0" w:space="0" w:color="auto"/>
                <w:right w:val="none" w:sz="0" w:space="0" w:color="auto"/>
              </w:divBdr>
              <w:divsChild>
                <w:div w:id="1601789969">
                  <w:marLeft w:val="0"/>
                  <w:marRight w:val="0"/>
                  <w:marTop w:val="0"/>
                  <w:marBottom w:val="0"/>
                  <w:divBdr>
                    <w:top w:val="single" w:sz="12" w:space="0" w:color="000000"/>
                    <w:left w:val="single" w:sz="12" w:space="0" w:color="000000"/>
                    <w:bottom w:val="single" w:sz="12" w:space="0" w:color="000000"/>
                    <w:right w:val="single" w:sz="12" w:space="0" w:color="000000"/>
                  </w:divBdr>
                </w:div>
                <w:div w:id="335695626">
                  <w:marLeft w:val="0"/>
                  <w:marRight w:val="0"/>
                  <w:marTop w:val="0"/>
                  <w:marBottom w:val="0"/>
                  <w:divBdr>
                    <w:top w:val="none" w:sz="0" w:space="0" w:color="auto"/>
                    <w:left w:val="none" w:sz="0" w:space="0" w:color="auto"/>
                    <w:bottom w:val="none" w:sz="0" w:space="0" w:color="auto"/>
                    <w:right w:val="none" w:sz="0" w:space="0" w:color="auto"/>
                  </w:divBdr>
                </w:div>
              </w:divsChild>
            </w:div>
            <w:div w:id="1776945912">
              <w:marLeft w:val="0"/>
              <w:marRight w:val="0"/>
              <w:marTop w:val="330"/>
              <w:marBottom w:val="0"/>
              <w:divBdr>
                <w:top w:val="single" w:sz="6" w:space="0" w:color="000000"/>
                <w:left w:val="none" w:sz="0" w:space="0" w:color="auto"/>
                <w:bottom w:val="none" w:sz="0" w:space="0" w:color="auto"/>
                <w:right w:val="none" w:sz="0" w:space="0" w:color="auto"/>
              </w:divBdr>
            </w:div>
            <w:div w:id="1176529771">
              <w:marLeft w:val="0"/>
              <w:marRight w:val="0"/>
              <w:marTop w:val="330"/>
              <w:marBottom w:val="0"/>
              <w:divBdr>
                <w:top w:val="single" w:sz="6" w:space="0" w:color="000000"/>
                <w:left w:val="none" w:sz="0" w:space="0" w:color="auto"/>
                <w:bottom w:val="none" w:sz="0" w:space="0" w:color="auto"/>
                <w:right w:val="none" w:sz="0" w:space="0" w:color="auto"/>
              </w:divBdr>
            </w:div>
            <w:div w:id="2779854">
              <w:marLeft w:val="0"/>
              <w:marRight w:val="0"/>
              <w:marTop w:val="330"/>
              <w:marBottom w:val="0"/>
              <w:divBdr>
                <w:top w:val="single" w:sz="6" w:space="0" w:color="000000"/>
                <w:left w:val="none" w:sz="0" w:space="0" w:color="auto"/>
                <w:bottom w:val="none" w:sz="0" w:space="0" w:color="auto"/>
                <w:right w:val="none" w:sz="0" w:space="0" w:color="auto"/>
              </w:divBdr>
            </w:div>
            <w:div w:id="68426919">
              <w:marLeft w:val="0"/>
              <w:marRight w:val="0"/>
              <w:marTop w:val="330"/>
              <w:marBottom w:val="0"/>
              <w:divBdr>
                <w:top w:val="single" w:sz="6" w:space="0" w:color="000000"/>
                <w:left w:val="none" w:sz="0" w:space="0" w:color="auto"/>
                <w:bottom w:val="none" w:sz="0" w:space="0" w:color="auto"/>
                <w:right w:val="none" w:sz="0" w:space="0" w:color="auto"/>
              </w:divBdr>
            </w:div>
          </w:divsChild>
        </w:div>
        <w:div w:id="1419789228">
          <w:marLeft w:val="0"/>
          <w:marRight w:val="0"/>
          <w:marTop w:val="0"/>
          <w:marBottom w:val="0"/>
          <w:divBdr>
            <w:top w:val="none" w:sz="0" w:space="0" w:color="auto"/>
            <w:left w:val="none" w:sz="0" w:space="0" w:color="auto"/>
            <w:bottom w:val="none" w:sz="0" w:space="0" w:color="auto"/>
            <w:right w:val="none" w:sz="0" w:space="0" w:color="auto"/>
          </w:divBdr>
        </w:div>
        <w:div w:id="1230187813">
          <w:marLeft w:val="0"/>
          <w:marRight w:val="0"/>
          <w:marTop w:val="0"/>
          <w:marBottom w:val="0"/>
          <w:divBdr>
            <w:top w:val="none" w:sz="0" w:space="0" w:color="auto"/>
            <w:left w:val="none" w:sz="0" w:space="0" w:color="auto"/>
            <w:bottom w:val="none" w:sz="0" w:space="0" w:color="auto"/>
            <w:right w:val="none" w:sz="0" w:space="0" w:color="auto"/>
          </w:divBdr>
        </w:div>
        <w:div w:id="1886597778">
          <w:marLeft w:val="0"/>
          <w:marRight w:val="0"/>
          <w:marTop w:val="0"/>
          <w:marBottom w:val="0"/>
          <w:divBdr>
            <w:top w:val="none" w:sz="0" w:space="0" w:color="auto"/>
            <w:left w:val="none" w:sz="0" w:space="0" w:color="auto"/>
            <w:bottom w:val="none" w:sz="0" w:space="0" w:color="auto"/>
            <w:right w:val="none" w:sz="0" w:space="0" w:color="auto"/>
          </w:divBdr>
        </w:div>
        <w:div w:id="528223876">
          <w:marLeft w:val="0"/>
          <w:marRight w:val="0"/>
          <w:marTop w:val="0"/>
          <w:marBottom w:val="0"/>
          <w:divBdr>
            <w:top w:val="none" w:sz="0" w:space="0" w:color="auto"/>
            <w:left w:val="none" w:sz="0" w:space="0" w:color="auto"/>
            <w:bottom w:val="none" w:sz="0" w:space="0" w:color="auto"/>
            <w:right w:val="none" w:sz="0" w:space="0" w:color="auto"/>
          </w:divBdr>
        </w:div>
        <w:div w:id="2054112653">
          <w:marLeft w:val="0"/>
          <w:marRight w:val="0"/>
          <w:marTop w:val="0"/>
          <w:marBottom w:val="0"/>
          <w:divBdr>
            <w:top w:val="none" w:sz="0" w:space="0" w:color="auto"/>
            <w:left w:val="none" w:sz="0" w:space="0" w:color="auto"/>
            <w:bottom w:val="none" w:sz="0" w:space="0" w:color="auto"/>
            <w:right w:val="none" w:sz="0" w:space="0" w:color="auto"/>
          </w:divBdr>
        </w:div>
        <w:div w:id="1432311562">
          <w:marLeft w:val="0"/>
          <w:marRight w:val="0"/>
          <w:marTop w:val="0"/>
          <w:marBottom w:val="0"/>
          <w:divBdr>
            <w:top w:val="none" w:sz="0" w:space="0" w:color="auto"/>
            <w:left w:val="none" w:sz="0" w:space="0" w:color="auto"/>
            <w:bottom w:val="none" w:sz="0" w:space="0" w:color="auto"/>
            <w:right w:val="none" w:sz="0" w:space="0" w:color="auto"/>
          </w:divBdr>
        </w:div>
        <w:div w:id="741951008">
          <w:marLeft w:val="0"/>
          <w:marRight w:val="0"/>
          <w:marTop w:val="0"/>
          <w:marBottom w:val="0"/>
          <w:divBdr>
            <w:top w:val="none" w:sz="0" w:space="0" w:color="auto"/>
            <w:left w:val="none" w:sz="0" w:space="0" w:color="auto"/>
            <w:bottom w:val="none" w:sz="0" w:space="0" w:color="auto"/>
            <w:right w:val="none" w:sz="0" w:space="0" w:color="auto"/>
          </w:divBdr>
        </w:div>
        <w:div w:id="1155029741">
          <w:marLeft w:val="0"/>
          <w:marRight w:val="0"/>
          <w:marTop w:val="0"/>
          <w:marBottom w:val="0"/>
          <w:divBdr>
            <w:top w:val="none" w:sz="0" w:space="0" w:color="auto"/>
            <w:left w:val="none" w:sz="0" w:space="0" w:color="auto"/>
            <w:bottom w:val="none" w:sz="0" w:space="0" w:color="auto"/>
            <w:right w:val="none" w:sz="0" w:space="0" w:color="auto"/>
          </w:divBdr>
        </w:div>
        <w:div w:id="1380087747">
          <w:marLeft w:val="0"/>
          <w:marRight w:val="0"/>
          <w:marTop w:val="0"/>
          <w:marBottom w:val="0"/>
          <w:divBdr>
            <w:top w:val="none" w:sz="0" w:space="0" w:color="auto"/>
            <w:left w:val="none" w:sz="0" w:space="0" w:color="auto"/>
            <w:bottom w:val="none" w:sz="0" w:space="0" w:color="auto"/>
            <w:right w:val="none" w:sz="0" w:space="0" w:color="auto"/>
          </w:divBdr>
        </w:div>
        <w:div w:id="2045330503">
          <w:marLeft w:val="0"/>
          <w:marRight w:val="0"/>
          <w:marTop w:val="0"/>
          <w:marBottom w:val="0"/>
          <w:divBdr>
            <w:top w:val="none" w:sz="0" w:space="0" w:color="auto"/>
            <w:left w:val="none" w:sz="0" w:space="0" w:color="auto"/>
            <w:bottom w:val="none" w:sz="0" w:space="0" w:color="auto"/>
            <w:right w:val="none" w:sz="0" w:space="0" w:color="auto"/>
          </w:divBdr>
          <w:divsChild>
            <w:div w:id="299699831">
              <w:marLeft w:val="0"/>
              <w:marRight w:val="0"/>
              <w:marTop w:val="0"/>
              <w:marBottom w:val="0"/>
              <w:divBdr>
                <w:top w:val="none" w:sz="0" w:space="0" w:color="auto"/>
                <w:left w:val="none" w:sz="0" w:space="0" w:color="auto"/>
                <w:bottom w:val="none" w:sz="0" w:space="0" w:color="auto"/>
                <w:right w:val="none" w:sz="0" w:space="0" w:color="auto"/>
              </w:divBdr>
            </w:div>
            <w:div w:id="1165583667">
              <w:marLeft w:val="0"/>
              <w:marRight w:val="0"/>
              <w:marTop w:val="0"/>
              <w:marBottom w:val="0"/>
              <w:divBdr>
                <w:top w:val="single" w:sz="12" w:space="0" w:color="000000"/>
                <w:left w:val="single" w:sz="12" w:space="0" w:color="000000"/>
                <w:bottom w:val="single" w:sz="12" w:space="0" w:color="000000"/>
                <w:right w:val="single" w:sz="12" w:space="0" w:color="000000"/>
              </w:divBdr>
            </w:div>
            <w:div w:id="13187843">
              <w:marLeft w:val="0"/>
              <w:marRight w:val="0"/>
              <w:marTop w:val="0"/>
              <w:marBottom w:val="0"/>
              <w:divBdr>
                <w:top w:val="none" w:sz="0" w:space="0" w:color="auto"/>
                <w:left w:val="none" w:sz="0" w:space="0" w:color="auto"/>
                <w:bottom w:val="none" w:sz="0" w:space="0" w:color="auto"/>
                <w:right w:val="none" w:sz="0" w:space="0" w:color="auto"/>
              </w:divBdr>
            </w:div>
          </w:divsChild>
        </w:div>
        <w:div w:id="1923643146">
          <w:marLeft w:val="0"/>
          <w:marRight w:val="0"/>
          <w:marTop w:val="0"/>
          <w:marBottom w:val="0"/>
          <w:divBdr>
            <w:top w:val="none" w:sz="0" w:space="0" w:color="auto"/>
            <w:left w:val="none" w:sz="0" w:space="0" w:color="auto"/>
            <w:bottom w:val="none" w:sz="0" w:space="0" w:color="auto"/>
            <w:right w:val="none" w:sz="0" w:space="0" w:color="auto"/>
          </w:divBdr>
        </w:div>
        <w:div w:id="1828861986">
          <w:marLeft w:val="0"/>
          <w:marRight w:val="0"/>
          <w:marTop w:val="0"/>
          <w:marBottom w:val="0"/>
          <w:divBdr>
            <w:top w:val="none" w:sz="0" w:space="0" w:color="auto"/>
            <w:left w:val="none" w:sz="0" w:space="0" w:color="auto"/>
            <w:bottom w:val="none" w:sz="0" w:space="0" w:color="auto"/>
            <w:right w:val="none" w:sz="0" w:space="0" w:color="auto"/>
          </w:divBdr>
        </w:div>
        <w:div w:id="322974567">
          <w:marLeft w:val="0"/>
          <w:marRight w:val="0"/>
          <w:marTop w:val="0"/>
          <w:marBottom w:val="0"/>
          <w:divBdr>
            <w:top w:val="none" w:sz="0" w:space="0" w:color="auto"/>
            <w:left w:val="none" w:sz="0" w:space="0" w:color="auto"/>
            <w:bottom w:val="none" w:sz="0" w:space="0" w:color="auto"/>
            <w:right w:val="none" w:sz="0" w:space="0" w:color="auto"/>
          </w:divBdr>
        </w:div>
        <w:div w:id="237710753">
          <w:marLeft w:val="0"/>
          <w:marRight w:val="0"/>
          <w:marTop w:val="0"/>
          <w:marBottom w:val="0"/>
          <w:divBdr>
            <w:top w:val="none" w:sz="0" w:space="0" w:color="auto"/>
            <w:left w:val="none" w:sz="0" w:space="0" w:color="auto"/>
            <w:bottom w:val="none" w:sz="0" w:space="0" w:color="auto"/>
            <w:right w:val="none" w:sz="0" w:space="0" w:color="auto"/>
          </w:divBdr>
        </w:div>
        <w:div w:id="560754000">
          <w:marLeft w:val="0"/>
          <w:marRight w:val="0"/>
          <w:marTop w:val="0"/>
          <w:marBottom w:val="0"/>
          <w:divBdr>
            <w:top w:val="none" w:sz="0" w:space="0" w:color="auto"/>
            <w:left w:val="none" w:sz="0" w:space="0" w:color="auto"/>
            <w:bottom w:val="none" w:sz="0" w:space="0" w:color="auto"/>
            <w:right w:val="none" w:sz="0" w:space="0" w:color="auto"/>
          </w:divBdr>
        </w:div>
        <w:div w:id="868644454">
          <w:marLeft w:val="0"/>
          <w:marRight w:val="0"/>
          <w:marTop w:val="0"/>
          <w:marBottom w:val="0"/>
          <w:divBdr>
            <w:top w:val="none" w:sz="0" w:space="0" w:color="auto"/>
            <w:left w:val="none" w:sz="0" w:space="0" w:color="auto"/>
            <w:bottom w:val="none" w:sz="0" w:space="0" w:color="auto"/>
            <w:right w:val="none" w:sz="0" w:space="0" w:color="auto"/>
          </w:divBdr>
        </w:div>
        <w:div w:id="1522088770">
          <w:marLeft w:val="0"/>
          <w:marRight w:val="0"/>
          <w:marTop w:val="0"/>
          <w:marBottom w:val="0"/>
          <w:divBdr>
            <w:top w:val="none" w:sz="0" w:space="0" w:color="auto"/>
            <w:left w:val="none" w:sz="0" w:space="0" w:color="auto"/>
            <w:bottom w:val="none" w:sz="0" w:space="0" w:color="auto"/>
            <w:right w:val="none" w:sz="0" w:space="0" w:color="auto"/>
          </w:divBdr>
        </w:div>
        <w:div w:id="2090998289">
          <w:marLeft w:val="0"/>
          <w:marRight w:val="0"/>
          <w:marTop w:val="0"/>
          <w:marBottom w:val="0"/>
          <w:divBdr>
            <w:top w:val="none" w:sz="0" w:space="0" w:color="auto"/>
            <w:left w:val="none" w:sz="0" w:space="0" w:color="auto"/>
            <w:bottom w:val="none" w:sz="0" w:space="0" w:color="auto"/>
            <w:right w:val="none" w:sz="0" w:space="0" w:color="auto"/>
          </w:divBdr>
        </w:div>
        <w:div w:id="2090879317">
          <w:marLeft w:val="0"/>
          <w:marRight w:val="0"/>
          <w:marTop w:val="0"/>
          <w:marBottom w:val="0"/>
          <w:divBdr>
            <w:top w:val="none" w:sz="0" w:space="0" w:color="auto"/>
            <w:left w:val="none" w:sz="0" w:space="0" w:color="auto"/>
            <w:bottom w:val="none" w:sz="0" w:space="0" w:color="auto"/>
            <w:right w:val="none" w:sz="0" w:space="0" w:color="auto"/>
          </w:divBdr>
        </w:div>
        <w:div w:id="800654434">
          <w:marLeft w:val="0"/>
          <w:marRight w:val="0"/>
          <w:marTop w:val="0"/>
          <w:marBottom w:val="0"/>
          <w:divBdr>
            <w:top w:val="none" w:sz="0" w:space="0" w:color="auto"/>
            <w:left w:val="none" w:sz="0" w:space="0" w:color="auto"/>
            <w:bottom w:val="none" w:sz="0" w:space="0" w:color="auto"/>
            <w:right w:val="none" w:sz="0" w:space="0" w:color="auto"/>
          </w:divBdr>
          <w:divsChild>
            <w:div w:id="1176655590">
              <w:marLeft w:val="0"/>
              <w:marRight w:val="0"/>
              <w:marTop w:val="0"/>
              <w:marBottom w:val="0"/>
              <w:divBdr>
                <w:top w:val="single" w:sz="12" w:space="0" w:color="000000"/>
                <w:left w:val="single" w:sz="12" w:space="0" w:color="000000"/>
                <w:bottom w:val="single" w:sz="12" w:space="0" w:color="000000"/>
                <w:right w:val="single" w:sz="12" w:space="0" w:color="000000"/>
              </w:divBdr>
            </w:div>
            <w:div w:id="124846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150625">
      <w:bodyDiv w:val="1"/>
      <w:marLeft w:val="0"/>
      <w:marRight w:val="0"/>
      <w:marTop w:val="30"/>
      <w:marBottom w:val="750"/>
      <w:divBdr>
        <w:top w:val="none" w:sz="0" w:space="0" w:color="auto"/>
        <w:left w:val="none" w:sz="0" w:space="0" w:color="auto"/>
        <w:bottom w:val="none" w:sz="0" w:space="0" w:color="auto"/>
        <w:right w:val="none" w:sz="0" w:space="0" w:color="auto"/>
      </w:divBdr>
      <w:divsChild>
        <w:div w:id="1543513370">
          <w:marLeft w:val="0"/>
          <w:marRight w:val="0"/>
          <w:marTop w:val="0"/>
          <w:marBottom w:val="0"/>
          <w:divBdr>
            <w:top w:val="none" w:sz="0" w:space="0" w:color="auto"/>
            <w:left w:val="none" w:sz="0" w:space="0" w:color="auto"/>
            <w:bottom w:val="none" w:sz="0" w:space="0" w:color="auto"/>
            <w:right w:val="none" w:sz="0" w:space="0" w:color="auto"/>
          </w:divBdr>
        </w:div>
        <w:div w:id="1546019757">
          <w:marLeft w:val="0"/>
          <w:marRight w:val="0"/>
          <w:marTop w:val="0"/>
          <w:marBottom w:val="0"/>
          <w:divBdr>
            <w:top w:val="none" w:sz="0" w:space="0" w:color="auto"/>
            <w:left w:val="none" w:sz="0" w:space="0" w:color="auto"/>
            <w:bottom w:val="none" w:sz="0" w:space="0" w:color="auto"/>
            <w:right w:val="none" w:sz="0" w:space="0" w:color="auto"/>
          </w:divBdr>
        </w:div>
        <w:div w:id="2129427752">
          <w:marLeft w:val="0"/>
          <w:marRight w:val="0"/>
          <w:marTop w:val="0"/>
          <w:marBottom w:val="0"/>
          <w:divBdr>
            <w:top w:val="none" w:sz="0" w:space="0" w:color="auto"/>
            <w:left w:val="none" w:sz="0" w:space="0" w:color="auto"/>
            <w:bottom w:val="none" w:sz="0" w:space="0" w:color="auto"/>
            <w:right w:val="none" w:sz="0" w:space="0" w:color="auto"/>
          </w:divBdr>
        </w:div>
        <w:div w:id="655113672">
          <w:marLeft w:val="0"/>
          <w:marRight w:val="0"/>
          <w:marTop w:val="0"/>
          <w:marBottom w:val="0"/>
          <w:divBdr>
            <w:top w:val="none" w:sz="0" w:space="0" w:color="auto"/>
            <w:left w:val="none" w:sz="0" w:space="0" w:color="auto"/>
            <w:bottom w:val="none" w:sz="0" w:space="0" w:color="auto"/>
            <w:right w:val="none" w:sz="0" w:space="0" w:color="auto"/>
          </w:divBdr>
        </w:div>
        <w:div w:id="693850968">
          <w:marLeft w:val="0"/>
          <w:marRight w:val="0"/>
          <w:marTop w:val="0"/>
          <w:marBottom w:val="0"/>
          <w:divBdr>
            <w:top w:val="none" w:sz="0" w:space="0" w:color="auto"/>
            <w:left w:val="none" w:sz="0" w:space="0" w:color="auto"/>
            <w:bottom w:val="none" w:sz="0" w:space="0" w:color="auto"/>
            <w:right w:val="none" w:sz="0" w:space="0" w:color="auto"/>
          </w:divBdr>
        </w:div>
        <w:div w:id="2008508805">
          <w:marLeft w:val="0"/>
          <w:marRight w:val="0"/>
          <w:marTop w:val="0"/>
          <w:marBottom w:val="0"/>
          <w:divBdr>
            <w:top w:val="none" w:sz="0" w:space="0" w:color="auto"/>
            <w:left w:val="none" w:sz="0" w:space="0" w:color="auto"/>
            <w:bottom w:val="none" w:sz="0" w:space="0" w:color="auto"/>
            <w:right w:val="none" w:sz="0" w:space="0" w:color="auto"/>
          </w:divBdr>
        </w:div>
        <w:div w:id="927543027">
          <w:marLeft w:val="0"/>
          <w:marRight w:val="0"/>
          <w:marTop w:val="0"/>
          <w:marBottom w:val="0"/>
          <w:divBdr>
            <w:top w:val="none" w:sz="0" w:space="0" w:color="auto"/>
            <w:left w:val="none" w:sz="0" w:space="0" w:color="auto"/>
            <w:bottom w:val="none" w:sz="0" w:space="0" w:color="auto"/>
            <w:right w:val="none" w:sz="0" w:space="0" w:color="auto"/>
          </w:divBdr>
        </w:div>
        <w:div w:id="898059322">
          <w:marLeft w:val="0"/>
          <w:marRight w:val="0"/>
          <w:marTop w:val="0"/>
          <w:marBottom w:val="0"/>
          <w:divBdr>
            <w:top w:val="none" w:sz="0" w:space="0" w:color="auto"/>
            <w:left w:val="none" w:sz="0" w:space="0" w:color="auto"/>
            <w:bottom w:val="none" w:sz="0" w:space="0" w:color="auto"/>
            <w:right w:val="none" w:sz="0" w:space="0" w:color="auto"/>
          </w:divBdr>
        </w:div>
        <w:div w:id="2117094473">
          <w:marLeft w:val="0"/>
          <w:marRight w:val="0"/>
          <w:marTop w:val="0"/>
          <w:marBottom w:val="0"/>
          <w:divBdr>
            <w:top w:val="none" w:sz="0" w:space="0" w:color="auto"/>
            <w:left w:val="none" w:sz="0" w:space="0" w:color="auto"/>
            <w:bottom w:val="none" w:sz="0" w:space="0" w:color="auto"/>
            <w:right w:val="none" w:sz="0" w:space="0" w:color="auto"/>
          </w:divBdr>
        </w:div>
        <w:div w:id="576981533">
          <w:marLeft w:val="0"/>
          <w:marRight w:val="0"/>
          <w:marTop w:val="0"/>
          <w:marBottom w:val="0"/>
          <w:divBdr>
            <w:top w:val="none" w:sz="0" w:space="0" w:color="auto"/>
            <w:left w:val="none" w:sz="0" w:space="0" w:color="auto"/>
            <w:bottom w:val="none" w:sz="0" w:space="0" w:color="auto"/>
            <w:right w:val="none" w:sz="0" w:space="0" w:color="auto"/>
          </w:divBdr>
        </w:div>
        <w:div w:id="149711999">
          <w:marLeft w:val="0"/>
          <w:marRight w:val="0"/>
          <w:marTop w:val="0"/>
          <w:marBottom w:val="0"/>
          <w:divBdr>
            <w:top w:val="none" w:sz="0" w:space="0" w:color="auto"/>
            <w:left w:val="none" w:sz="0" w:space="0" w:color="auto"/>
            <w:bottom w:val="none" w:sz="0" w:space="0" w:color="auto"/>
            <w:right w:val="none" w:sz="0" w:space="0" w:color="auto"/>
          </w:divBdr>
        </w:div>
        <w:div w:id="1605185189">
          <w:marLeft w:val="0"/>
          <w:marRight w:val="0"/>
          <w:marTop w:val="0"/>
          <w:marBottom w:val="0"/>
          <w:divBdr>
            <w:top w:val="none" w:sz="0" w:space="0" w:color="auto"/>
            <w:left w:val="none" w:sz="0" w:space="0" w:color="auto"/>
            <w:bottom w:val="none" w:sz="0" w:space="0" w:color="auto"/>
            <w:right w:val="none" w:sz="0" w:space="0" w:color="auto"/>
          </w:divBdr>
        </w:div>
        <w:div w:id="348802612">
          <w:marLeft w:val="0"/>
          <w:marRight w:val="0"/>
          <w:marTop w:val="0"/>
          <w:marBottom w:val="0"/>
          <w:divBdr>
            <w:top w:val="none" w:sz="0" w:space="0" w:color="auto"/>
            <w:left w:val="none" w:sz="0" w:space="0" w:color="auto"/>
            <w:bottom w:val="none" w:sz="0" w:space="0" w:color="auto"/>
            <w:right w:val="none" w:sz="0" w:space="0" w:color="auto"/>
          </w:divBdr>
        </w:div>
        <w:div w:id="1045788748">
          <w:marLeft w:val="0"/>
          <w:marRight w:val="0"/>
          <w:marTop w:val="0"/>
          <w:marBottom w:val="0"/>
          <w:divBdr>
            <w:top w:val="none" w:sz="0" w:space="0" w:color="auto"/>
            <w:left w:val="none" w:sz="0" w:space="0" w:color="auto"/>
            <w:bottom w:val="none" w:sz="0" w:space="0" w:color="auto"/>
            <w:right w:val="none" w:sz="0" w:space="0" w:color="auto"/>
          </w:divBdr>
        </w:div>
        <w:div w:id="375282586">
          <w:marLeft w:val="0"/>
          <w:marRight w:val="0"/>
          <w:marTop w:val="0"/>
          <w:marBottom w:val="0"/>
          <w:divBdr>
            <w:top w:val="none" w:sz="0" w:space="0" w:color="auto"/>
            <w:left w:val="none" w:sz="0" w:space="0" w:color="auto"/>
            <w:bottom w:val="none" w:sz="0" w:space="0" w:color="auto"/>
            <w:right w:val="none" w:sz="0" w:space="0" w:color="auto"/>
          </w:divBdr>
        </w:div>
        <w:div w:id="1484353486">
          <w:marLeft w:val="0"/>
          <w:marRight w:val="0"/>
          <w:marTop w:val="0"/>
          <w:marBottom w:val="0"/>
          <w:divBdr>
            <w:top w:val="none" w:sz="0" w:space="0" w:color="auto"/>
            <w:left w:val="none" w:sz="0" w:space="0" w:color="auto"/>
            <w:bottom w:val="none" w:sz="0" w:space="0" w:color="auto"/>
            <w:right w:val="none" w:sz="0" w:space="0" w:color="auto"/>
          </w:divBdr>
        </w:div>
        <w:div w:id="1480541185">
          <w:marLeft w:val="0"/>
          <w:marRight w:val="0"/>
          <w:marTop w:val="0"/>
          <w:marBottom w:val="0"/>
          <w:divBdr>
            <w:top w:val="none" w:sz="0" w:space="0" w:color="auto"/>
            <w:left w:val="none" w:sz="0" w:space="0" w:color="auto"/>
            <w:bottom w:val="none" w:sz="0" w:space="0" w:color="auto"/>
            <w:right w:val="none" w:sz="0" w:space="0" w:color="auto"/>
          </w:divBdr>
        </w:div>
        <w:div w:id="86929800">
          <w:marLeft w:val="0"/>
          <w:marRight w:val="0"/>
          <w:marTop w:val="0"/>
          <w:marBottom w:val="0"/>
          <w:divBdr>
            <w:top w:val="none" w:sz="0" w:space="0" w:color="auto"/>
            <w:left w:val="none" w:sz="0" w:space="0" w:color="auto"/>
            <w:bottom w:val="none" w:sz="0" w:space="0" w:color="auto"/>
            <w:right w:val="none" w:sz="0" w:space="0" w:color="auto"/>
          </w:divBdr>
        </w:div>
        <w:div w:id="574631367">
          <w:marLeft w:val="0"/>
          <w:marRight w:val="0"/>
          <w:marTop w:val="0"/>
          <w:marBottom w:val="0"/>
          <w:divBdr>
            <w:top w:val="none" w:sz="0" w:space="0" w:color="auto"/>
            <w:left w:val="none" w:sz="0" w:space="0" w:color="auto"/>
            <w:bottom w:val="none" w:sz="0" w:space="0" w:color="auto"/>
            <w:right w:val="none" w:sz="0" w:space="0" w:color="auto"/>
          </w:divBdr>
        </w:div>
        <w:div w:id="915941433">
          <w:marLeft w:val="0"/>
          <w:marRight w:val="0"/>
          <w:marTop w:val="0"/>
          <w:marBottom w:val="0"/>
          <w:divBdr>
            <w:top w:val="none" w:sz="0" w:space="0" w:color="auto"/>
            <w:left w:val="none" w:sz="0" w:space="0" w:color="auto"/>
            <w:bottom w:val="none" w:sz="0" w:space="0" w:color="auto"/>
            <w:right w:val="none" w:sz="0" w:space="0" w:color="auto"/>
          </w:divBdr>
        </w:div>
        <w:div w:id="866410628">
          <w:marLeft w:val="0"/>
          <w:marRight w:val="0"/>
          <w:marTop w:val="0"/>
          <w:marBottom w:val="0"/>
          <w:divBdr>
            <w:top w:val="none" w:sz="0" w:space="0" w:color="auto"/>
            <w:left w:val="none" w:sz="0" w:space="0" w:color="auto"/>
            <w:bottom w:val="none" w:sz="0" w:space="0" w:color="auto"/>
            <w:right w:val="none" w:sz="0" w:space="0" w:color="auto"/>
          </w:divBdr>
        </w:div>
        <w:div w:id="1258834017">
          <w:marLeft w:val="0"/>
          <w:marRight w:val="0"/>
          <w:marTop w:val="0"/>
          <w:marBottom w:val="0"/>
          <w:divBdr>
            <w:top w:val="none" w:sz="0" w:space="0" w:color="auto"/>
            <w:left w:val="none" w:sz="0" w:space="0" w:color="auto"/>
            <w:bottom w:val="none" w:sz="0" w:space="0" w:color="auto"/>
            <w:right w:val="none" w:sz="0" w:space="0" w:color="auto"/>
          </w:divBdr>
        </w:div>
        <w:div w:id="1050809215">
          <w:marLeft w:val="0"/>
          <w:marRight w:val="0"/>
          <w:marTop w:val="0"/>
          <w:marBottom w:val="0"/>
          <w:divBdr>
            <w:top w:val="none" w:sz="0" w:space="0" w:color="auto"/>
            <w:left w:val="none" w:sz="0" w:space="0" w:color="auto"/>
            <w:bottom w:val="none" w:sz="0" w:space="0" w:color="auto"/>
            <w:right w:val="none" w:sz="0" w:space="0" w:color="auto"/>
          </w:divBdr>
        </w:div>
        <w:div w:id="239219855">
          <w:marLeft w:val="0"/>
          <w:marRight w:val="0"/>
          <w:marTop w:val="0"/>
          <w:marBottom w:val="0"/>
          <w:divBdr>
            <w:top w:val="none" w:sz="0" w:space="0" w:color="auto"/>
            <w:left w:val="none" w:sz="0" w:space="0" w:color="auto"/>
            <w:bottom w:val="none" w:sz="0" w:space="0" w:color="auto"/>
            <w:right w:val="none" w:sz="0" w:space="0" w:color="auto"/>
          </w:divBdr>
        </w:div>
        <w:div w:id="1720662587">
          <w:marLeft w:val="0"/>
          <w:marRight w:val="0"/>
          <w:marTop w:val="0"/>
          <w:marBottom w:val="0"/>
          <w:divBdr>
            <w:top w:val="none" w:sz="0" w:space="0" w:color="auto"/>
            <w:left w:val="none" w:sz="0" w:space="0" w:color="auto"/>
            <w:bottom w:val="none" w:sz="0" w:space="0" w:color="auto"/>
            <w:right w:val="none" w:sz="0" w:space="0" w:color="auto"/>
          </w:divBdr>
        </w:div>
        <w:div w:id="119691997">
          <w:marLeft w:val="0"/>
          <w:marRight w:val="0"/>
          <w:marTop w:val="0"/>
          <w:marBottom w:val="0"/>
          <w:divBdr>
            <w:top w:val="none" w:sz="0" w:space="0" w:color="auto"/>
            <w:left w:val="none" w:sz="0" w:space="0" w:color="auto"/>
            <w:bottom w:val="none" w:sz="0" w:space="0" w:color="auto"/>
            <w:right w:val="none" w:sz="0" w:space="0" w:color="auto"/>
          </w:divBdr>
        </w:div>
        <w:div w:id="1628659674">
          <w:marLeft w:val="0"/>
          <w:marRight w:val="0"/>
          <w:marTop w:val="0"/>
          <w:marBottom w:val="0"/>
          <w:divBdr>
            <w:top w:val="none" w:sz="0" w:space="0" w:color="auto"/>
            <w:left w:val="none" w:sz="0" w:space="0" w:color="auto"/>
            <w:bottom w:val="none" w:sz="0" w:space="0" w:color="auto"/>
            <w:right w:val="none" w:sz="0" w:space="0" w:color="auto"/>
          </w:divBdr>
        </w:div>
        <w:div w:id="1272317572">
          <w:marLeft w:val="0"/>
          <w:marRight w:val="0"/>
          <w:marTop w:val="0"/>
          <w:marBottom w:val="0"/>
          <w:divBdr>
            <w:top w:val="none" w:sz="0" w:space="0" w:color="auto"/>
            <w:left w:val="none" w:sz="0" w:space="0" w:color="auto"/>
            <w:bottom w:val="none" w:sz="0" w:space="0" w:color="auto"/>
            <w:right w:val="none" w:sz="0" w:space="0" w:color="auto"/>
          </w:divBdr>
        </w:div>
        <w:div w:id="1918324784">
          <w:marLeft w:val="0"/>
          <w:marRight w:val="0"/>
          <w:marTop w:val="0"/>
          <w:marBottom w:val="0"/>
          <w:divBdr>
            <w:top w:val="none" w:sz="0" w:space="0" w:color="auto"/>
            <w:left w:val="none" w:sz="0" w:space="0" w:color="auto"/>
            <w:bottom w:val="none" w:sz="0" w:space="0" w:color="auto"/>
            <w:right w:val="none" w:sz="0" w:space="0" w:color="auto"/>
          </w:divBdr>
        </w:div>
        <w:div w:id="1939557706">
          <w:marLeft w:val="0"/>
          <w:marRight w:val="0"/>
          <w:marTop w:val="0"/>
          <w:marBottom w:val="0"/>
          <w:divBdr>
            <w:top w:val="none" w:sz="0" w:space="0" w:color="auto"/>
            <w:left w:val="none" w:sz="0" w:space="0" w:color="auto"/>
            <w:bottom w:val="none" w:sz="0" w:space="0" w:color="auto"/>
            <w:right w:val="none" w:sz="0" w:space="0" w:color="auto"/>
          </w:divBdr>
        </w:div>
        <w:div w:id="1023481068">
          <w:marLeft w:val="0"/>
          <w:marRight w:val="0"/>
          <w:marTop w:val="0"/>
          <w:marBottom w:val="0"/>
          <w:divBdr>
            <w:top w:val="none" w:sz="0" w:space="0" w:color="auto"/>
            <w:left w:val="none" w:sz="0" w:space="0" w:color="auto"/>
            <w:bottom w:val="none" w:sz="0" w:space="0" w:color="auto"/>
            <w:right w:val="none" w:sz="0" w:space="0" w:color="auto"/>
          </w:divBdr>
        </w:div>
        <w:div w:id="534654104">
          <w:marLeft w:val="0"/>
          <w:marRight w:val="0"/>
          <w:marTop w:val="0"/>
          <w:marBottom w:val="0"/>
          <w:divBdr>
            <w:top w:val="none" w:sz="0" w:space="0" w:color="auto"/>
            <w:left w:val="none" w:sz="0" w:space="0" w:color="auto"/>
            <w:bottom w:val="none" w:sz="0" w:space="0" w:color="auto"/>
            <w:right w:val="none" w:sz="0" w:space="0" w:color="auto"/>
          </w:divBdr>
        </w:div>
        <w:div w:id="1234701454">
          <w:marLeft w:val="0"/>
          <w:marRight w:val="0"/>
          <w:marTop w:val="0"/>
          <w:marBottom w:val="0"/>
          <w:divBdr>
            <w:top w:val="none" w:sz="0" w:space="0" w:color="auto"/>
            <w:left w:val="none" w:sz="0" w:space="0" w:color="auto"/>
            <w:bottom w:val="none" w:sz="0" w:space="0" w:color="auto"/>
            <w:right w:val="none" w:sz="0" w:space="0" w:color="auto"/>
          </w:divBdr>
        </w:div>
        <w:div w:id="490099536">
          <w:marLeft w:val="0"/>
          <w:marRight w:val="0"/>
          <w:marTop w:val="0"/>
          <w:marBottom w:val="0"/>
          <w:divBdr>
            <w:top w:val="none" w:sz="0" w:space="0" w:color="auto"/>
            <w:left w:val="none" w:sz="0" w:space="0" w:color="auto"/>
            <w:bottom w:val="none" w:sz="0" w:space="0" w:color="auto"/>
            <w:right w:val="none" w:sz="0" w:space="0" w:color="auto"/>
          </w:divBdr>
        </w:div>
        <w:div w:id="1149590492">
          <w:marLeft w:val="0"/>
          <w:marRight w:val="0"/>
          <w:marTop w:val="0"/>
          <w:marBottom w:val="0"/>
          <w:divBdr>
            <w:top w:val="none" w:sz="0" w:space="0" w:color="auto"/>
            <w:left w:val="none" w:sz="0" w:space="0" w:color="auto"/>
            <w:bottom w:val="none" w:sz="0" w:space="0" w:color="auto"/>
            <w:right w:val="none" w:sz="0" w:space="0" w:color="auto"/>
          </w:divBdr>
        </w:div>
        <w:div w:id="868185093">
          <w:marLeft w:val="0"/>
          <w:marRight w:val="0"/>
          <w:marTop w:val="0"/>
          <w:marBottom w:val="0"/>
          <w:divBdr>
            <w:top w:val="none" w:sz="0" w:space="0" w:color="auto"/>
            <w:left w:val="none" w:sz="0" w:space="0" w:color="auto"/>
            <w:bottom w:val="none" w:sz="0" w:space="0" w:color="auto"/>
            <w:right w:val="none" w:sz="0" w:space="0" w:color="auto"/>
          </w:divBdr>
        </w:div>
        <w:div w:id="501239677">
          <w:marLeft w:val="0"/>
          <w:marRight w:val="0"/>
          <w:marTop w:val="0"/>
          <w:marBottom w:val="0"/>
          <w:divBdr>
            <w:top w:val="none" w:sz="0" w:space="0" w:color="auto"/>
            <w:left w:val="none" w:sz="0" w:space="0" w:color="auto"/>
            <w:bottom w:val="none" w:sz="0" w:space="0" w:color="auto"/>
            <w:right w:val="none" w:sz="0" w:space="0" w:color="auto"/>
          </w:divBdr>
        </w:div>
        <w:div w:id="152111751">
          <w:marLeft w:val="0"/>
          <w:marRight w:val="0"/>
          <w:marTop w:val="0"/>
          <w:marBottom w:val="0"/>
          <w:divBdr>
            <w:top w:val="none" w:sz="0" w:space="0" w:color="auto"/>
            <w:left w:val="none" w:sz="0" w:space="0" w:color="auto"/>
            <w:bottom w:val="none" w:sz="0" w:space="0" w:color="auto"/>
            <w:right w:val="none" w:sz="0" w:space="0" w:color="auto"/>
          </w:divBdr>
        </w:div>
        <w:div w:id="1500076578">
          <w:marLeft w:val="0"/>
          <w:marRight w:val="0"/>
          <w:marTop w:val="0"/>
          <w:marBottom w:val="0"/>
          <w:divBdr>
            <w:top w:val="none" w:sz="0" w:space="0" w:color="auto"/>
            <w:left w:val="none" w:sz="0" w:space="0" w:color="auto"/>
            <w:bottom w:val="none" w:sz="0" w:space="0" w:color="auto"/>
            <w:right w:val="none" w:sz="0" w:space="0" w:color="auto"/>
          </w:divBdr>
        </w:div>
        <w:div w:id="768545470">
          <w:marLeft w:val="0"/>
          <w:marRight w:val="0"/>
          <w:marTop w:val="0"/>
          <w:marBottom w:val="0"/>
          <w:divBdr>
            <w:top w:val="none" w:sz="0" w:space="0" w:color="auto"/>
            <w:left w:val="none" w:sz="0" w:space="0" w:color="auto"/>
            <w:bottom w:val="none" w:sz="0" w:space="0" w:color="auto"/>
            <w:right w:val="none" w:sz="0" w:space="0" w:color="auto"/>
          </w:divBdr>
          <w:divsChild>
            <w:div w:id="619065874">
              <w:marLeft w:val="0"/>
              <w:marRight w:val="0"/>
              <w:marTop w:val="0"/>
              <w:marBottom w:val="0"/>
              <w:divBdr>
                <w:top w:val="single" w:sz="12" w:space="0" w:color="000000"/>
                <w:left w:val="single" w:sz="12" w:space="0" w:color="000000"/>
                <w:bottom w:val="single" w:sz="12" w:space="0" w:color="000000"/>
                <w:right w:val="single" w:sz="12" w:space="0" w:color="000000"/>
              </w:divBdr>
            </w:div>
            <w:div w:id="1776628998">
              <w:marLeft w:val="0"/>
              <w:marRight w:val="0"/>
              <w:marTop w:val="0"/>
              <w:marBottom w:val="0"/>
              <w:divBdr>
                <w:top w:val="none" w:sz="0" w:space="0" w:color="auto"/>
                <w:left w:val="none" w:sz="0" w:space="0" w:color="auto"/>
                <w:bottom w:val="none" w:sz="0" w:space="0" w:color="auto"/>
                <w:right w:val="none" w:sz="0" w:space="0" w:color="auto"/>
              </w:divBdr>
            </w:div>
          </w:divsChild>
        </w:div>
        <w:div w:id="404424345">
          <w:marLeft w:val="0"/>
          <w:marRight w:val="0"/>
          <w:marTop w:val="0"/>
          <w:marBottom w:val="0"/>
          <w:divBdr>
            <w:top w:val="none" w:sz="0" w:space="0" w:color="auto"/>
            <w:left w:val="none" w:sz="0" w:space="0" w:color="auto"/>
            <w:bottom w:val="none" w:sz="0" w:space="0" w:color="auto"/>
            <w:right w:val="none" w:sz="0" w:space="0" w:color="auto"/>
          </w:divBdr>
        </w:div>
        <w:div w:id="874388994">
          <w:marLeft w:val="0"/>
          <w:marRight w:val="0"/>
          <w:marTop w:val="0"/>
          <w:marBottom w:val="0"/>
          <w:divBdr>
            <w:top w:val="none" w:sz="0" w:space="0" w:color="auto"/>
            <w:left w:val="none" w:sz="0" w:space="0" w:color="auto"/>
            <w:bottom w:val="none" w:sz="0" w:space="0" w:color="auto"/>
            <w:right w:val="none" w:sz="0" w:space="0" w:color="auto"/>
          </w:divBdr>
          <w:divsChild>
            <w:div w:id="1390955169">
              <w:marLeft w:val="0"/>
              <w:marRight w:val="0"/>
              <w:marTop w:val="0"/>
              <w:marBottom w:val="0"/>
              <w:divBdr>
                <w:top w:val="single" w:sz="12" w:space="0" w:color="000000"/>
                <w:left w:val="single" w:sz="12" w:space="0" w:color="000000"/>
                <w:bottom w:val="single" w:sz="12" w:space="0" w:color="000000"/>
                <w:right w:val="single" w:sz="12" w:space="0" w:color="000000"/>
              </w:divBdr>
            </w:div>
            <w:div w:id="457376025">
              <w:marLeft w:val="0"/>
              <w:marRight w:val="0"/>
              <w:marTop w:val="0"/>
              <w:marBottom w:val="0"/>
              <w:divBdr>
                <w:top w:val="none" w:sz="0" w:space="0" w:color="auto"/>
                <w:left w:val="none" w:sz="0" w:space="0" w:color="auto"/>
                <w:bottom w:val="none" w:sz="0" w:space="0" w:color="auto"/>
                <w:right w:val="none" w:sz="0" w:space="0" w:color="auto"/>
              </w:divBdr>
            </w:div>
          </w:divsChild>
        </w:div>
        <w:div w:id="1313827302">
          <w:marLeft w:val="0"/>
          <w:marRight w:val="0"/>
          <w:marTop w:val="0"/>
          <w:marBottom w:val="0"/>
          <w:divBdr>
            <w:top w:val="none" w:sz="0" w:space="0" w:color="auto"/>
            <w:left w:val="none" w:sz="0" w:space="0" w:color="auto"/>
            <w:bottom w:val="none" w:sz="0" w:space="0" w:color="auto"/>
            <w:right w:val="none" w:sz="0" w:space="0" w:color="auto"/>
          </w:divBdr>
        </w:div>
        <w:div w:id="662008236">
          <w:marLeft w:val="0"/>
          <w:marRight w:val="0"/>
          <w:marTop w:val="0"/>
          <w:marBottom w:val="0"/>
          <w:divBdr>
            <w:top w:val="none" w:sz="0" w:space="0" w:color="auto"/>
            <w:left w:val="none" w:sz="0" w:space="0" w:color="auto"/>
            <w:bottom w:val="none" w:sz="0" w:space="0" w:color="auto"/>
            <w:right w:val="none" w:sz="0" w:space="0" w:color="auto"/>
          </w:divBdr>
          <w:divsChild>
            <w:div w:id="1583098790">
              <w:marLeft w:val="0"/>
              <w:marRight w:val="0"/>
              <w:marTop w:val="0"/>
              <w:marBottom w:val="0"/>
              <w:divBdr>
                <w:top w:val="single" w:sz="12" w:space="0" w:color="000000"/>
                <w:left w:val="single" w:sz="12" w:space="0" w:color="000000"/>
                <w:bottom w:val="single" w:sz="12" w:space="0" w:color="000000"/>
                <w:right w:val="single" w:sz="12" w:space="0" w:color="000000"/>
              </w:divBdr>
            </w:div>
            <w:div w:id="337388801">
              <w:marLeft w:val="0"/>
              <w:marRight w:val="0"/>
              <w:marTop w:val="0"/>
              <w:marBottom w:val="0"/>
              <w:divBdr>
                <w:top w:val="none" w:sz="0" w:space="0" w:color="auto"/>
                <w:left w:val="none" w:sz="0" w:space="0" w:color="auto"/>
                <w:bottom w:val="none" w:sz="0" w:space="0" w:color="auto"/>
                <w:right w:val="none" w:sz="0" w:space="0" w:color="auto"/>
              </w:divBdr>
            </w:div>
          </w:divsChild>
        </w:div>
        <w:div w:id="2063403757">
          <w:marLeft w:val="0"/>
          <w:marRight w:val="0"/>
          <w:marTop w:val="0"/>
          <w:marBottom w:val="0"/>
          <w:divBdr>
            <w:top w:val="none" w:sz="0" w:space="0" w:color="auto"/>
            <w:left w:val="none" w:sz="0" w:space="0" w:color="auto"/>
            <w:bottom w:val="none" w:sz="0" w:space="0" w:color="auto"/>
            <w:right w:val="none" w:sz="0" w:space="0" w:color="auto"/>
          </w:divBdr>
        </w:div>
        <w:div w:id="860556264">
          <w:marLeft w:val="0"/>
          <w:marRight w:val="0"/>
          <w:marTop w:val="0"/>
          <w:marBottom w:val="0"/>
          <w:divBdr>
            <w:top w:val="none" w:sz="0" w:space="0" w:color="auto"/>
            <w:left w:val="none" w:sz="0" w:space="0" w:color="auto"/>
            <w:bottom w:val="none" w:sz="0" w:space="0" w:color="auto"/>
            <w:right w:val="none" w:sz="0" w:space="0" w:color="auto"/>
          </w:divBdr>
          <w:divsChild>
            <w:div w:id="279847385">
              <w:marLeft w:val="0"/>
              <w:marRight w:val="0"/>
              <w:marTop w:val="0"/>
              <w:marBottom w:val="0"/>
              <w:divBdr>
                <w:top w:val="single" w:sz="12" w:space="0" w:color="000000"/>
                <w:left w:val="single" w:sz="12" w:space="0" w:color="000000"/>
                <w:bottom w:val="single" w:sz="12" w:space="0" w:color="000000"/>
                <w:right w:val="single" w:sz="12" w:space="0" w:color="000000"/>
              </w:divBdr>
            </w:div>
            <w:div w:id="557326800">
              <w:marLeft w:val="0"/>
              <w:marRight w:val="0"/>
              <w:marTop w:val="0"/>
              <w:marBottom w:val="0"/>
              <w:divBdr>
                <w:top w:val="none" w:sz="0" w:space="0" w:color="auto"/>
                <w:left w:val="none" w:sz="0" w:space="0" w:color="auto"/>
                <w:bottom w:val="none" w:sz="0" w:space="0" w:color="auto"/>
                <w:right w:val="none" w:sz="0" w:space="0" w:color="auto"/>
              </w:divBdr>
            </w:div>
          </w:divsChild>
        </w:div>
        <w:div w:id="1623924926">
          <w:marLeft w:val="0"/>
          <w:marRight w:val="0"/>
          <w:marTop w:val="0"/>
          <w:marBottom w:val="0"/>
          <w:divBdr>
            <w:top w:val="none" w:sz="0" w:space="0" w:color="auto"/>
            <w:left w:val="none" w:sz="0" w:space="0" w:color="auto"/>
            <w:bottom w:val="none" w:sz="0" w:space="0" w:color="auto"/>
            <w:right w:val="none" w:sz="0" w:space="0" w:color="auto"/>
          </w:divBdr>
        </w:div>
        <w:div w:id="1880165021">
          <w:marLeft w:val="0"/>
          <w:marRight w:val="0"/>
          <w:marTop w:val="0"/>
          <w:marBottom w:val="0"/>
          <w:divBdr>
            <w:top w:val="none" w:sz="0" w:space="0" w:color="auto"/>
            <w:left w:val="none" w:sz="0" w:space="0" w:color="auto"/>
            <w:bottom w:val="none" w:sz="0" w:space="0" w:color="auto"/>
            <w:right w:val="none" w:sz="0" w:space="0" w:color="auto"/>
          </w:divBdr>
          <w:divsChild>
            <w:div w:id="1342049938">
              <w:marLeft w:val="0"/>
              <w:marRight w:val="0"/>
              <w:marTop w:val="0"/>
              <w:marBottom w:val="0"/>
              <w:divBdr>
                <w:top w:val="single" w:sz="12" w:space="0" w:color="000000"/>
                <w:left w:val="single" w:sz="12" w:space="0" w:color="000000"/>
                <w:bottom w:val="single" w:sz="12" w:space="0" w:color="000000"/>
                <w:right w:val="single" w:sz="12" w:space="0" w:color="000000"/>
              </w:divBdr>
            </w:div>
            <w:div w:id="260842525">
              <w:marLeft w:val="0"/>
              <w:marRight w:val="0"/>
              <w:marTop w:val="0"/>
              <w:marBottom w:val="0"/>
              <w:divBdr>
                <w:top w:val="none" w:sz="0" w:space="0" w:color="auto"/>
                <w:left w:val="none" w:sz="0" w:space="0" w:color="auto"/>
                <w:bottom w:val="none" w:sz="0" w:space="0" w:color="auto"/>
                <w:right w:val="none" w:sz="0" w:space="0" w:color="auto"/>
              </w:divBdr>
            </w:div>
          </w:divsChild>
        </w:div>
        <w:div w:id="913008807">
          <w:marLeft w:val="0"/>
          <w:marRight w:val="0"/>
          <w:marTop w:val="0"/>
          <w:marBottom w:val="0"/>
          <w:divBdr>
            <w:top w:val="none" w:sz="0" w:space="0" w:color="auto"/>
            <w:left w:val="none" w:sz="0" w:space="0" w:color="auto"/>
            <w:bottom w:val="none" w:sz="0" w:space="0" w:color="auto"/>
            <w:right w:val="none" w:sz="0" w:space="0" w:color="auto"/>
          </w:divBdr>
        </w:div>
        <w:div w:id="260573252">
          <w:marLeft w:val="0"/>
          <w:marRight w:val="0"/>
          <w:marTop w:val="0"/>
          <w:marBottom w:val="0"/>
          <w:divBdr>
            <w:top w:val="none" w:sz="0" w:space="0" w:color="auto"/>
            <w:left w:val="none" w:sz="0" w:space="0" w:color="auto"/>
            <w:bottom w:val="none" w:sz="0" w:space="0" w:color="auto"/>
            <w:right w:val="none" w:sz="0" w:space="0" w:color="auto"/>
          </w:divBdr>
          <w:divsChild>
            <w:div w:id="847134887">
              <w:marLeft w:val="0"/>
              <w:marRight w:val="0"/>
              <w:marTop w:val="0"/>
              <w:marBottom w:val="0"/>
              <w:divBdr>
                <w:top w:val="single" w:sz="12" w:space="0" w:color="000000"/>
                <w:left w:val="single" w:sz="12" w:space="0" w:color="000000"/>
                <w:bottom w:val="single" w:sz="12" w:space="0" w:color="000000"/>
                <w:right w:val="single" w:sz="12" w:space="0" w:color="000000"/>
              </w:divBdr>
            </w:div>
            <w:div w:id="1842117728">
              <w:marLeft w:val="0"/>
              <w:marRight w:val="0"/>
              <w:marTop w:val="0"/>
              <w:marBottom w:val="0"/>
              <w:divBdr>
                <w:top w:val="none" w:sz="0" w:space="0" w:color="auto"/>
                <w:left w:val="none" w:sz="0" w:space="0" w:color="auto"/>
                <w:bottom w:val="none" w:sz="0" w:space="0" w:color="auto"/>
                <w:right w:val="none" w:sz="0" w:space="0" w:color="auto"/>
              </w:divBdr>
            </w:div>
          </w:divsChild>
        </w:div>
        <w:div w:id="349449228">
          <w:marLeft w:val="0"/>
          <w:marRight w:val="0"/>
          <w:marTop w:val="0"/>
          <w:marBottom w:val="0"/>
          <w:divBdr>
            <w:top w:val="none" w:sz="0" w:space="0" w:color="auto"/>
            <w:left w:val="none" w:sz="0" w:space="0" w:color="auto"/>
            <w:bottom w:val="none" w:sz="0" w:space="0" w:color="auto"/>
            <w:right w:val="none" w:sz="0" w:space="0" w:color="auto"/>
          </w:divBdr>
        </w:div>
        <w:div w:id="1805654611">
          <w:marLeft w:val="0"/>
          <w:marRight w:val="0"/>
          <w:marTop w:val="0"/>
          <w:marBottom w:val="0"/>
          <w:divBdr>
            <w:top w:val="none" w:sz="0" w:space="0" w:color="auto"/>
            <w:left w:val="none" w:sz="0" w:space="0" w:color="auto"/>
            <w:bottom w:val="none" w:sz="0" w:space="0" w:color="auto"/>
            <w:right w:val="none" w:sz="0" w:space="0" w:color="auto"/>
          </w:divBdr>
          <w:divsChild>
            <w:div w:id="1274435593">
              <w:marLeft w:val="0"/>
              <w:marRight w:val="0"/>
              <w:marTop w:val="0"/>
              <w:marBottom w:val="0"/>
              <w:divBdr>
                <w:top w:val="single" w:sz="12" w:space="0" w:color="000000"/>
                <w:left w:val="single" w:sz="12" w:space="0" w:color="000000"/>
                <w:bottom w:val="single" w:sz="12" w:space="0" w:color="000000"/>
                <w:right w:val="single" w:sz="12" w:space="0" w:color="000000"/>
              </w:divBdr>
            </w:div>
            <w:div w:id="1993488260">
              <w:marLeft w:val="0"/>
              <w:marRight w:val="0"/>
              <w:marTop w:val="0"/>
              <w:marBottom w:val="0"/>
              <w:divBdr>
                <w:top w:val="none" w:sz="0" w:space="0" w:color="auto"/>
                <w:left w:val="none" w:sz="0" w:space="0" w:color="auto"/>
                <w:bottom w:val="none" w:sz="0" w:space="0" w:color="auto"/>
                <w:right w:val="none" w:sz="0" w:space="0" w:color="auto"/>
              </w:divBdr>
            </w:div>
          </w:divsChild>
        </w:div>
        <w:div w:id="1682778739">
          <w:marLeft w:val="0"/>
          <w:marRight w:val="0"/>
          <w:marTop w:val="0"/>
          <w:marBottom w:val="0"/>
          <w:divBdr>
            <w:top w:val="none" w:sz="0" w:space="0" w:color="auto"/>
            <w:left w:val="none" w:sz="0" w:space="0" w:color="auto"/>
            <w:bottom w:val="none" w:sz="0" w:space="0" w:color="auto"/>
            <w:right w:val="none" w:sz="0" w:space="0" w:color="auto"/>
          </w:divBdr>
        </w:div>
        <w:div w:id="1296718911">
          <w:marLeft w:val="0"/>
          <w:marRight w:val="0"/>
          <w:marTop w:val="0"/>
          <w:marBottom w:val="0"/>
          <w:divBdr>
            <w:top w:val="none" w:sz="0" w:space="0" w:color="auto"/>
            <w:left w:val="none" w:sz="0" w:space="0" w:color="auto"/>
            <w:bottom w:val="none" w:sz="0" w:space="0" w:color="auto"/>
            <w:right w:val="none" w:sz="0" w:space="0" w:color="auto"/>
          </w:divBdr>
          <w:divsChild>
            <w:div w:id="938368224">
              <w:marLeft w:val="0"/>
              <w:marRight w:val="0"/>
              <w:marTop w:val="0"/>
              <w:marBottom w:val="0"/>
              <w:divBdr>
                <w:top w:val="single" w:sz="12" w:space="0" w:color="000000"/>
                <w:left w:val="single" w:sz="12" w:space="0" w:color="000000"/>
                <w:bottom w:val="single" w:sz="12" w:space="0" w:color="000000"/>
                <w:right w:val="single" w:sz="12" w:space="0" w:color="000000"/>
              </w:divBdr>
            </w:div>
            <w:div w:id="800733260">
              <w:marLeft w:val="0"/>
              <w:marRight w:val="0"/>
              <w:marTop w:val="0"/>
              <w:marBottom w:val="0"/>
              <w:divBdr>
                <w:top w:val="none" w:sz="0" w:space="0" w:color="auto"/>
                <w:left w:val="none" w:sz="0" w:space="0" w:color="auto"/>
                <w:bottom w:val="none" w:sz="0" w:space="0" w:color="auto"/>
                <w:right w:val="none" w:sz="0" w:space="0" w:color="auto"/>
              </w:divBdr>
            </w:div>
          </w:divsChild>
        </w:div>
        <w:div w:id="142740920">
          <w:marLeft w:val="0"/>
          <w:marRight w:val="0"/>
          <w:marTop w:val="0"/>
          <w:marBottom w:val="0"/>
          <w:divBdr>
            <w:top w:val="none" w:sz="0" w:space="0" w:color="auto"/>
            <w:left w:val="none" w:sz="0" w:space="0" w:color="auto"/>
            <w:bottom w:val="none" w:sz="0" w:space="0" w:color="auto"/>
            <w:right w:val="none" w:sz="0" w:space="0" w:color="auto"/>
          </w:divBdr>
        </w:div>
        <w:div w:id="473061123">
          <w:marLeft w:val="0"/>
          <w:marRight w:val="0"/>
          <w:marTop w:val="0"/>
          <w:marBottom w:val="0"/>
          <w:divBdr>
            <w:top w:val="none" w:sz="0" w:space="0" w:color="auto"/>
            <w:left w:val="none" w:sz="0" w:space="0" w:color="auto"/>
            <w:bottom w:val="none" w:sz="0" w:space="0" w:color="auto"/>
            <w:right w:val="none" w:sz="0" w:space="0" w:color="auto"/>
          </w:divBdr>
          <w:divsChild>
            <w:div w:id="12084890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41764014">
          <w:marLeft w:val="0"/>
          <w:marRight w:val="0"/>
          <w:marTop w:val="0"/>
          <w:marBottom w:val="0"/>
          <w:divBdr>
            <w:top w:val="none" w:sz="0" w:space="0" w:color="auto"/>
            <w:left w:val="none" w:sz="0" w:space="0" w:color="auto"/>
            <w:bottom w:val="none" w:sz="0" w:space="0" w:color="auto"/>
            <w:right w:val="none" w:sz="0" w:space="0" w:color="auto"/>
          </w:divBdr>
        </w:div>
        <w:div w:id="931090232">
          <w:marLeft w:val="0"/>
          <w:marRight w:val="0"/>
          <w:marTop w:val="0"/>
          <w:marBottom w:val="0"/>
          <w:divBdr>
            <w:top w:val="none" w:sz="0" w:space="0" w:color="auto"/>
            <w:left w:val="none" w:sz="0" w:space="0" w:color="auto"/>
            <w:bottom w:val="none" w:sz="0" w:space="0" w:color="auto"/>
            <w:right w:val="none" w:sz="0" w:space="0" w:color="auto"/>
          </w:divBdr>
          <w:divsChild>
            <w:div w:id="212087427">
              <w:marLeft w:val="0"/>
              <w:marRight w:val="0"/>
              <w:marTop w:val="0"/>
              <w:marBottom w:val="0"/>
              <w:divBdr>
                <w:top w:val="single" w:sz="12" w:space="0" w:color="000000"/>
                <w:left w:val="single" w:sz="12" w:space="0" w:color="000000"/>
                <w:bottom w:val="single" w:sz="12" w:space="0" w:color="000000"/>
                <w:right w:val="single" w:sz="12" w:space="0" w:color="000000"/>
              </w:divBdr>
            </w:div>
            <w:div w:id="1925256168">
              <w:marLeft w:val="0"/>
              <w:marRight w:val="0"/>
              <w:marTop w:val="0"/>
              <w:marBottom w:val="0"/>
              <w:divBdr>
                <w:top w:val="none" w:sz="0" w:space="0" w:color="auto"/>
                <w:left w:val="none" w:sz="0" w:space="0" w:color="auto"/>
                <w:bottom w:val="none" w:sz="0" w:space="0" w:color="auto"/>
                <w:right w:val="none" w:sz="0" w:space="0" w:color="auto"/>
              </w:divBdr>
            </w:div>
          </w:divsChild>
        </w:div>
        <w:div w:id="998071766">
          <w:marLeft w:val="0"/>
          <w:marRight w:val="0"/>
          <w:marTop w:val="0"/>
          <w:marBottom w:val="0"/>
          <w:divBdr>
            <w:top w:val="none" w:sz="0" w:space="0" w:color="auto"/>
            <w:left w:val="none" w:sz="0" w:space="0" w:color="auto"/>
            <w:bottom w:val="none" w:sz="0" w:space="0" w:color="auto"/>
            <w:right w:val="none" w:sz="0" w:space="0" w:color="auto"/>
          </w:divBdr>
        </w:div>
        <w:div w:id="1868250018">
          <w:marLeft w:val="0"/>
          <w:marRight w:val="0"/>
          <w:marTop w:val="0"/>
          <w:marBottom w:val="0"/>
          <w:divBdr>
            <w:top w:val="none" w:sz="0" w:space="0" w:color="auto"/>
            <w:left w:val="none" w:sz="0" w:space="0" w:color="auto"/>
            <w:bottom w:val="none" w:sz="0" w:space="0" w:color="auto"/>
            <w:right w:val="none" w:sz="0" w:space="0" w:color="auto"/>
          </w:divBdr>
          <w:divsChild>
            <w:div w:id="20524177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8226049">
          <w:marLeft w:val="0"/>
          <w:marRight w:val="0"/>
          <w:marTop w:val="0"/>
          <w:marBottom w:val="0"/>
          <w:divBdr>
            <w:top w:val="none" w:sz="0" w:space="0" w:color="auto"/>
            <w:left w:val="none" w:sz="0" w:space="0" w:color="auto"/>
            <w:bottom w:val="none" w:sz="0" w:space="0" w:color="auto"/>
            <w:right w:val="none" w:sz="0" w:space="0" w:color="auto"/>
          </w:divBdr>
        </w:div>
        <w:div w:id="1467695770">
          <w:marLeft w:val="0"/>
          <w:marRight w:val="0"/>
          <w:marTop w:val="0"/>
          <w:marBottom w:val="0"/>
          <w:divBdr>
            <w:top w:val="none" w:sz="0" w:space="0" w:color="auto"/>
            <w:left w:val="none" w:sz="0" w:space="0" w:color="auto"/>
            <w:bottom w:val="none" w:sz="0" w:space="0" w:color="auto"/>
            <w:right w:val="none" w:sz="0" w:space="0" w:color="auto"/>
          </w:divBdr>
          <w:divsChild>
            <w:div w:id="154667157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2039791">
          <w:marLeft w:val="0"/>
          <w:marRight w:val="0"/>
          <w:marTop w:val="0"/>
          <w:marBottom w:val="0"/>
          <w:divBdr>
            <w:top w:val="none" w:sz="0" w:space="0" w:color="auto"/>
            <w:left w:val="none" w:sz="0" w:space="0" w:color="auto"/>
            <w:bottom w:val="none" w:sz="0" w:space="0" w:color="auto"/>
            <w:right w:val="none" w:sz="0" w:space="0" w:color="auto"/>
          </w:divBdr>
        </w:div>
        <w:div w:id="1740857740">
          <w:marLeft w:val="0"/>
          <w:marRight w:val="0"/>
          <w:marTop w:val="0"/>
          <w:marBottom w:val="0"/>
          <w:divBdr>
            <w:top w:val="none" w:sz="0" w:space="0" w:color="auto"/>
            <w:left w:val="none" w:sz="0" w:space="0" w:color="auto"/>
            <w:bottom w:val="none" w:sz="0" w:space="0" w:color="auto"/>
            <w:right w:val="none" w:sz="0" w:space="0" w:color="auto"/>
          </w:divBdr>
          <w:divsChild>
            <w:div w:id="7509320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88605645">
          <w:marLeft w:val="0"/>
          <w:marRight w:val="0"/>
          <w:marTop w:val="200"/>
          <w:marBottom w:val="0"/>
          <w:divBdr>
            <w:top w:val="none" w:sz="0" w:space="0" w:color="auto"/>
            <w:left w:val="none" w:sz="0" w:space="0" w:color="auto"/>
            <w:bottom w:val="none" w:sz="0" w:space="0" w:color="auto"/>
            <w:right w:val="none" w:sz="0" w:space="0" w:color="auto"/>
          </w:divBdr>
        </w:div>
        <w:div w:id="1239635494">
          <w:marLeft w:val="0"/>
          <w:marRight w:val="0"/>
          <w:marTop w:val="0"/>
          <w:marBottom w:val="0"/>
          <w:divBdr>
            <w:top w:val="none" w:sz="0" w:space="0" w:color="auto"/>
            <w:left w:val="none" w:sz="0" w:space="0" w:color="auto"/>
            <w:bottom w:val="none" w:sz="0" w:space="0" w:color="auto"/>
            <w:right w:val="none" w:sz="0" w:space="0" w:color="auto"/>
          </w:divBdr>
          <w:divsChild>
            <w:div w:id="604576490">
              <w:marLeft w:val="0"/>
              <w:marRight w:val="0"/>
              <w:marTop w:val="0"/>
              <w:marBottom w:val="0"/>
              <w:divBdr>
                <w:top w:val="none" w:sz="0" w:space="0" w:color="auto"/>
                <w:left w:val="none" w:sz="0" w:space="0" w:color="auto"/>
                <w:bottom w:val="none" w:sz="0" w:space="0" w:color="auto"/>
                <w:right w:val="none" w:sz="0" w:space="0" w:color="auto"/>
              </w:divBdr>
            </w:div>
            <w:div w:id="21179437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8689377">
      <w:bodyDiv w:val="1"/>
      <w:marLeft w:val="0"/>
      <w:marRight w:val="0"/>
      <w:marTop w:val="30"/>
      <w:marBottom w:val="750"/>
      <w:divBdr>
        <w:top w:val="none" w:sz="0" w:space="0" w:color="auto"/>
        <w:left w:val="none" w:sz="0" w:space="0" w:color="auto"/>
        <w:bottom w:val="none" w:sz="0" w:space="0" w:color="auto"/>
        <w:right w:val="none" w:sz="0" w:space="0" w:color="auto"/>
      </w:divBdr>
      <w:divsChild>
        <w:div w:id="1512834122">
          <w:marLeft w:val="0"/>
          <w:marRight w:val="0"/>
          <w:marTop w:val="0"/>
          <w:marBottom w:val="0"/>
          <w:divBdr>
            <w:top w:val="none" w:sz="0" w:space="0" w:color="auto"/>
            <w:left w:val="none" w:sz="0" w:space="0" w:color="auto"/>
            <w:bottom w:val="none" w:sz="0" w:space="0" w:color="auto"/>
            <w:right w:val="none" w:sz="0" w:space="0" w:color="auto"/>
          </w:divBdr>
        </w:div>
        <w:div w:id="184170786">
          <w:marLeft w:val="0"/>
          <w:marRight w:val="0"/>
          <w:marTop w:val="0"/>
          <w:marBottom w:val="0"/>
          <w:divBdr>
            <w:top w:val="none" w:sz="0" w:space="0" w:color="auto"/>
            <w:left w:val="none" w:sz="0" w:space="0" w:color="auto"/>
            <w:bottom w:val="none" w:sz="0" w:space="0" w:color="auto"/>
            <w:right w:val="none" w:sz="0" w:space="0" w:color="auto"/>
          </w:divBdr>
        </w:div>
        <w:div w:id="1812554127">
          <w:marLeft w:val="0"/>
          <w:marRight w:val="0"/>
          <w:marTop w:val="0"/>
          <w:marBottom w:val="0"/>
          <w:divBdr>
            <w:top w:val="none" w:sz="0" w:space="0" w:color="auto"/>
            <w:left w:val="none" w:sz="0" w:space="0" w:color="auto"/>
            <w:bottom w:val="none" w:sz="0" w:space="0" w:color="auto"/>
            <w:right w:val="none" w:sz="0" w:space="0" w:color="auto"/>
          </w:divBdr>
        </w:div>
        <w:div w:id="1558543163">
          <w:marLeft w:val="0"/>
          <w:marRight w:val="0"/>
          <w:marTop w:val="0"/>
          <w:marBottom w:val="0"/>
          <w:divBdr>
            <w:top w:val="none" w:sz="0" w:space="0" w:color="auto"/>
            <w:left w:val="none" w:sz="0" w:space="0" w:color="auto"/>
            <w:bottom w:val="none" w:sz="0" w:space="0" w:color="auto"/>
            <w:right w:val="none" w:sz="0" w:space="0" w:color="auto"/>
          </w:divBdr>
        </w:div>
        <w:div w:id="548997291">
          <w:marLeft w:val="0"/>
          <w:marRight w:val="0"/>
          <w:marTop w:val="0"/>
          <w:marBottom w:val="0"/>
          <w:divBdr>
            <w:top w:val="none" w:sz="0" w:space="0" w:color="auto"/>
            <w:left w:val="none" w:sz="0" w:space="0" w:color="auto"/>
            <w:bottom w:val="none" w:sz="0" w:space="0" w:color="auto"/>
            <w:right w:val="none" w:sz="0" w:space="0" w:color="auto"/>
          </w:divBdr>
        </w:div>
        <w:div w:id="599065983">
          <w:marLeft w:val="0"/>
          <w:marRight w:val="0"/>
          <w:marTop w:val="0"/>
          <w:marBottom w:val="0"/>
          <w:divBdr>
            <w:top w:val="none" w:sz="0" w:space="0" w:color="auto"/>
            <w:left w:val="none" w:sz="0" w:space="0" w:color="auto"/>
            <w:bottom w:val="none" w:sz="0" w:space="0" w:color="auto"/>
            <w:right w:val="none" w:sz="0" w:space="0" w:color="auto"/>
          </w:divBdr>
        </w:div>
        <w:div w:id="1396202066">
          <w:marLeft w:val="0"/>
          <w:marRight w:val="0"/>
          <w:marTop w:val="0"/>
          <w:marBottom w:val="0"/>
          <w:divBdr>
            <w:top w:val="none" w:sz="0" w:space="0" w:color="auto"/>
            <w:left w:val="none" w:sz="0" w:space="0" w:color="auto"/>
            <w:bottom w:val="none" w:sz="0" w:space="0" w:color="auto"/>
            <w:right w:val="none" w:sz="0" w:space="0" w:color="auto"/>
          </w:divBdr>
        </w:div>
        <w:div w:id="577599522">
          <w:marLeft w:val="0"/>
          <w:marRight w:val="0"/>
          <w:marTop w:val="0"/>
          <w:marBottom w:val="0"/>
          <w:divBdr>
            <w:top w:val="none" w:sz="0" w:space="0" w:color="auto"/>
            <w:left w:val="none" w:sz="0" w:space="0" w:color="auto"/>
            <w:bottom w:val="none" w:sz="0" w:space="0" w:color="auto"/>
            <w:right w:val="none" w:sz="0" w:space="0" w:color="auto"/>
          </w:divBdr>
        </w:div>
        <w:div w:id="1676421657">
          <w:marLeft w:val="0"/>
          <w:marRight w:val="0"/>
          <w:marTop w:val="0"/>
          <w:marBottom w:val="0"/>
          <w:divBdr>
            <w:top w:val="none" w:sz="0" w:space="0" w:color="auto"/>
            <w:left w:val="none" w:sz="0" w:space="0" w:color="auto"/>
            <w:bottom w:val="none" w:sz="0" w:space="0" w:color="auto"/>
            <w:right w:val="none" w:sz="0" w:space="0" w:color="auto"/>
          </w:divBdr>
        </w:div>
      </w:divsChild>
    </w:div>
    <w:div w:id="872494891">
      <w:bodyDiv w:val="1"/>
      <w:marLeft w:val="0"/>
      <w:marRight w:val="0"/>
      <w:marTop w:val="30"/>
      <w:marBottom w:val="750"/>
      <w:divBdr>
        <w:top w:val="none" w:sz="0" w:space="0" w:color="auto"/>
        <w:left w:val="none" w:sz="0" w:space="0" w:color="auto"/>
        <w:bottom w:val="none" w:sz="0" w:space="0" w:color="auto"/>
        <w:right w:val="none" w:sz="0" w:space="0" w:color="auto"/>
      </w:divBdr>
      <w:divsChild>
        <w:div w:id="655301306">
          <w:marLeft w:val="0"/>
          <w:marRight w:val="0"/>
          <w:marTop w:val="0"/>
          <w:marBottom w:val="0"/>
          <w:divBdr>
            <w:top w:val="none" w:sz="0" w:space="0" w:color="auto"/>
            <w:left w:val="none" w:sz="0" w:space="0" w:color="auto"/>
            <w:bottom w:val="none" w:sz="0" w:space="0" w:color="auto"/>
            <w:right w:val="none" w:sz="0" w:space="0" w:color="auto"/>
          </w:divBdr>
        </w:div>
        <w:div w:id="1413742762">
          <w:marLeft w:val="0"/>
          <w:marRight w:val="0"/>
          <w:marTop w:val="0"/>
          <w:marBottom w:val="0"/>
          <w:divBdr>
            <w:top w:val="none" w:sz="0" w:space="0" w:color="auto"/>
            <w:left w:val="none" w:sz="0" w:space="0" w:color="auto"/>
            <w:bottom w:val="none" w:sz="0" w:space="0" w:color="auto"/>
            <w:right w:val="none" w:sz="0" w:space="0" w:color="auto"/>
          </w:divBdr>
        </w:div>
        <w:div w:id="183860583">
          <w:marLeft w:val="0"/>
          <w:marRight w:val="0"/>
          <w:marTop w:val="0"/>
          <w:marBottom w:val="0"/>
          <w:divBdr>
            <w:top w:val="none" w:sz="0" w:space="0" w:color="auto"/>
            <w:left w:val="none" w:sz="0" w:space="0" w:color="auto"/>
            <w:bottom w:val="none" w:sz="0" w:space="0" w:color="auto"/>
            <w:right w:val="none" w:sz="0" w:space="0" w:color="auto"/>
          </w:divBdr>
        </w:div>
        <w:div w:id="209652894">
          <w:marLeft w:val="0"/>
          <w:marRight w:val="0"/>
          <w:marTop w:val="0"/>
          <w:marBottom w:val="0"/>
          <w:divBdr>
            <w:top w:val="none" w:sz="0" w:space="0" w:color="auto"/>
            <w:left w:val="none" w:sz="0" w:space="0" w:color="auto"/>
            <w:bottom w:val="none" w:sz="0" w:space="0" w:color="auto"/>
            <w:right w:val="none" w:sz="0" w:space="0" w:color="auto"/>
          </w:divBdr>
        </w:div>
        <w:div w:id="44988416">
          <w:marLeft w:val="0"/>
          <w:marRight w:val="0"/>
          <w:marTop w:val="0"/>
          <w:marBottom w:val="0"/>
          <w:divBdr>
            <w:top w:val="none" w:sz="0" w:space="0" w:color="auto"/>
            <w:left w:val="none" w:sz="0" w:space="0" w:color="auto"/>
            <w:bottom w:val="none" w:sz="0" w:space="0" w:color="auto"/>
            <w:right w:val="none" w:sz="0" w:space="0" w:color="auto"/>
          </w:divBdr>
        </w:div>
        <w:div w:id="862473569">
          <w:marLeft w:val="0"/>
          <w:marRight w:val="0"/>
          <w:marTop w:val="0"/>
          <w:marBottom w:val="0"/>
          <w:divBdr>
            <w:top w:val="none" w:sz="0" w:space="0" w:color="auto"/>
            <w:left w:val="none" w:sz="0" w:space="0" w:color="auto"/>
            <w:bottom w:val="none" w:sz="0" w:space="0" w:color="auto"/>
            <w:right w:val="none" w:sz="0" w:space="0" w:color="auto"/>
          </w:divBdr>
        </w:div>
        <w:div w:id="679967620">
          <w:marLeft w:val="0"/>
          <w:marRight w:val="0"/>
          <w:marTop w:val="0"/>
          <w:marBottom w:val="0"/>
          <w:divBdr>
            <w:top w:val="none" w:sz="0" w:space="0" w:color="auto"/>
            <w:left w:val="none" w:sz="0" w:space="0" w:color="auto"/>
            <w:bottom w:val="none" w:sz="0" w:space="0" w:color="auto"/>
            <w:right w:val="none" w:sz="0" w:space="0" w:color="auto"/>
          </w:divBdr>
        </w:div>
        <w:div w:id="608122567">
          <w:marLeft w:val="0"/>
          <w:marRight w:val="0"/>
          <w:marTop w:val="0"/>
          <w:marBottom w:val="0"/>
          <w:divBdr>
            <w:top w:val="none" w:sz="0" w:space="0" w:color="auto"/>
            <w:left w:val="none" w:sz="0" w:space="0" w:color="auto"/>
            <w:bottom w:val="none" w:sz="0" w:space="0" w:color="auto"/>
            <w:right w:val="none" w:sz="0" w:space="0" w:color="auto"/>
          </w:divBdr>
        </w:div>
        <w:div w:id="69814455">
          <w:marLeft w:val="0"/>
          <w:marRight w:val="0"/>
          <w:marTop w:val="0"/>
          <w:marBottom w:val="0"/>
          <w:divBdr>
            <w:top w:val="none" w:sz="0" w:space="0" w:color="auto"/>
            <w:left w:val="none" w:sz="0" w:space="0" w:color="auto"/>
            <w:bottom w:val="none" w:sz="0" w:space="0" w:color="auto"/>
            <w:right w:val="none" w:sz="0" w:space="0" w:color="auto"/>
          </w:divBdr>
        </w:div>
        <w:div w:id="738749594">
          <w:marLeft w:val="0"/>
          <w:marRight w:val="0"/>
          <w:marTop w:val="0"/>
          <w:marBottom w:val="0"/>
          <w:divBdr>
            <w:top w:val="none" w:sz="0" w:space="0" w:color="auto"/>
            <w:left w:val="none" w:sz="0" w:space="0" w:color="auto"/>
            <w:bottom w:val="none" w:sz="0" w:space="0" w:color="auto"/>
            <w:right w:val="none" w:sz="0" w:space="0" w:color="auto"/>
          </w:divBdr>
        </w:div>
        <w:div w:id="2065979083">
          <w:marLeft w:val="0"/>
          <w:marRight w:val="0"/>
          <w:marTop w:val="0"/>
          <w:marBottom w:val="0"/>
          <w:divBdr>
            <w:top w:val="none" w:sz="0" w:space="0" w:color="auto"/>
            <w:left w:val="none" w:sz="0" w:space="0" w:color="auto"/>
            <w:bottom w:val="none" w:sz="0" w:space="0" w:color="auto"/>
            <w:right w:val="none" w:sz="0" w:space="0" w:color="auto"/>
          </w:divBdr>
        </w:div>
        <w:div w:id="1099646516">
          <w:marLeft w:val="0"/>
          <w:marRight w:val="0"/>
          <w:marTop w:val="0"/>
          <w:marBottom w:val="0"/>
          <w:divBdr>
            <w:top w:val="none" w:sz="0" w:space="0" w:color="auto"/>
            <w:left w:val="none" w:sz="0" w:space="0" w:color="auto"/>
            <w:bottom w:val="none" w:sz="0" w:space="0" w:color="auto"/>
            <w:right w:val="none" w:sz="0" w:space="0" w:color="auto"/>
          </w:divBdr>
        </w:div>
        <w:div w:id="1262179712">
          <w:marLeft w:val="0"/>
          <w:marRight w:val="0"/>
          <w:marTop w:val="0"/>
          <w:marBottom w:val="0"/>
          <w:divBdr>
            <w:top w:val="none" w:sz="0" w:space="0" w:color="auto"/>
            <w:left w:val="none" w:sz="0" w:space="0" w:color="auto"/>
            <w:bottom w:val="none" w:sz="0" w:space="0" w:color="auto"/>
            <w:right w:val="none" w:sz="0" w:space="0" w:color="auto"/>
          </w:divBdr>
        </w:div>
        <w:div w:id="528568809">
          <w:marLeft w:val="0"/>
          <w:marRight w:val="0"/>
          <w:marTop w:val="0"/>
          <w:marBottom w:val="0"/>
          <w:divBdr>
            <w:top w:val="none" w:sz="0" w:space="0" w:color="auto"/>
            <w:left w:val="none" w:sz="0" w:space="0" w:color="auto"/>
            <w:bottom w:val="none" w:sz="0" w:space="0" w:color="auto"/>
            <w:right w:val="none" w:sz="0" w:space="0" w:color="auto"/>
          </w:divBdr>
        </w:div>
        <w:div w:id="1816796674">
          <w:marLeft w:val="0"/>
          <w:marRight w:val="0"/>
          <w:marTop w:val="0"/>
          <w:marBottom w:val="0"/>
          <w:divBdr>
            <w:top w:val="none" w:sz="0" w:space="0" w:color="auto"/>
            <w:left w:val="none" w:sz="0" w:space="0" w:color="auto"/>
            <w:bottom w:val="none" w:sz="0" w:space="0" w:color="auto"/>
            <w:right w:val="none" w:sz="0" w:space="0" w:color="auto"/>
          </w:divBdr>
        </w:div>
        <w:div w:id="875194778">
          <w:marLeft w:val="0"/>
          <w:marRight w:val="0"/>
          <w:marTop w:val="0"/>
          <w:marBottom w:val="0"/>
          <w:divBdr>
            <w:top w:val="none" w:sz="0" w:space="0" w:color="auto"/>
            <w:left w:val="none" w:sz="0" w:space="0" w:color="auto"/>
            <w:bottom w:val="none" w:sz="0" w:space="0" w:color="auto"/>
            <w:right w:val="none" w:sz="0" w:space="0" w:color="auto"/>
          </w:divBdr>
        </w:div>
        <w:div w:id="1767115154">
          <w:marLeft w:val="0"/>
          <w:marRight w:val="0"/>
          <w:marTop w:val="0"/>
          <w:marBottom w:val="0"/>
          <w:divBdr>
            <w:top w:val="none" w:sz="0" w:space="0" w:color="auto"/>
            <w:left w:val="none" w:sz="0" w:space="0" w:color="auto"/>
            <w:bottom w:val="none" w:sz="0" w:space="0" w:color="auto"/>
            <w:right w:val="none" w:sz="0" w:space="0" w:color="auto"/>
          </w:divBdr>
        </w:div>
        <w:div w:id="710882303">
          <w:marLeft w:val="0"/>
          <w:marRight w:val="0"/>
          <w:marTop w:val="0"/>
          <w:marBottom w:val="0"/>
          <w:divBdr>
            <w:top w:val="none" w:sz="0" w:space="0" w:color="auto"/>
            <w:left w:val="none" w:sz="0" w:space="0" w:color="auto"/>
            <w:bottom w:val="none" w:sz="0" w:space="0" w:color="auto"/>
            <w:right w:val="none" w:sz="0" w:space="0" w:color="auto"/>
          </w:divBdr>
        </w:div>
        <w:div w:id="1688870420">
          <w:marLeft w:val="0"/>
          <w:marRight w:val="0"/>
          <w:marTop w:val="0"/>
          <w:marBottom w:val="0"/>
          <w:divBdr>
            <w:top w:val="none" w:sz="0" w:space="0" w:color="auto"/>
            <w:left w:val="none" w:sz="0" w:space="0" w:color="auto"/>
            <w:bottom w:val="none" w:sz="0" w:space="0" w:color="auto"/>
            <w:right w:val="none" w:sz="0" w:space="0" w:color="auto"/>
          </w:divBdr>
        </w:div>
        <w:div w:id="1872500059">
          <w:marLeft w:val="0"/>
          <w:marRight w:val="0"/>
          <w:marTop w:val="0"/>
          <w:marBottom w:val="0"/>
          <w:divBdr>
            <w:top w:val="none" w:sz="0" w:space="0" w:color="auto"/>
            <w:left w:val="none" w:sz="0" w:space="0" w:color="auto"/>
            <w:bottom w:val="none" w:sz="0" w:space="0" w:color="auto"/>
            <w:right w:val="none" w:sz="0" w:space="0" w:color="auto"/>
          </w:divBdr>
        </w:div>
        <w:div w:id="1284842277">
          <w:marLeft w:val="0"/>
          <w:marRight w:val="0"/>
          <w:marTop w:val="0"/>
          <w:marBottom w:val="0"/>
          <w:divBdr>
            <w:top w:val="none" w:sz="0" w:space="0" w:color="auto"/>
            <w:left w:val="none" w:sz="0" w:space="0" w:color="auto"/>
            <w:bottom w:val="none" w:sz="0" w:space="0" w:color="auto"/>
            <w:right w:val="none" w:sz="0" w:space="0" w:color="auto"/>
          </w:divBdr>
        </w:div>
        <w:div w:id="1202011228">
          <w:marLeft w:val="0"/>
          <w:marRight w:val="0"/>
          <w:marTop w:val="0"/>
          <w:marBottom w:val="0"/>
          <w:divBdr>
            <w:top w:val="none" w:sz="0" w:space="0" w:color="auto"/>
            <w:left w:val="none" w:sz="0" w:space="0" w:color="auto"/>
            <w:bottom w:val="none" w:sz="0" w:space="0" w:color="auto"/>
            <w:right w:val="none" w:sz="0" w:space="0" w:color="auto"/>
          </w:divBdr>
        </w:div>
        <w:div w:id="863639407">
          <w:marLeft w:val="0"/>
          <w:marRight w:val="0"/>
          <w:marTop w:val="0"/>
          <w:marBottom w:val="0"/>
          <w:divBdr>
            <w:top w:val="none" w:sz="0" w:space="0" w:color="auto"/>
            <w:left w:val="none" w:sz="0" w:space="0" w:color="auto"/>
            <w:bottom w:val="none" w:sz="0" w:space="0" w:color="auto"/>
            <w:right w:val="none" w:sz="0" w:space="0" w:color="auto"/>
          </w:divBdr>
        </w:div>
        <w:div w:id="2102752660">
          <w:marLeft w:val="0"/>
          <w:marRight w:val="0"/>
          <w:marTop w:val="0"/>
          <w:marBottom w:val="0"/>
          <w:divBdr>
            <w:top w:val="none" w:sz="0" w:space="0" w:color="auto"/>
            <w:left w:val="none" w:sz="0" w:space="0" w:color="auto"/>
            <w:bottom w:val="none" w:sz="0" w:space="0" w:color="auto"/>
            <w:right w:val="none" w:sz="0" w:space="0" w:color="auto"/>
          </w:divBdr>
        </w:div>
        <w:div w:id="1276864038">
          <w:marLeft w:val="0"/>
          <w:marRight w:val="0"/>
          <w:marTop w:val="0"/>
          <w:marBottom w:val="0"/>
          <w:divBdr>
            <w:top w:val="none" w:sz="0" w:space="0" w:color="auto"/>
            <w:left w:val="none" w:sz="0" w:space="0" w:color="auto"/>
            <w:bottom w:val="none" w:sz="0" w:space="0" w:color="auto"/>
            <w:right w:val="none" w:sz="0" w:space="0" w:color="auto"/>
          </w:divBdr>
        </w:div>
        <w:div w:id="1583635592">
          <w:marLeft w:val="0"/>
          <w:marRight w:val="0"/>
          <w:marTop w:val="0"/>
          <w:marBottom w:val="0"/>
          <w:divBdr>
            <w:top w:val="none" w:sz="0" w:space="0" w:color="auto"/>
            <w:left w:val="none" w:sz="0" w:space="0" w:color="auto"/>
            <w:bottom w:val="none" w:sz="0" w:space="0" w:color="auto"/>
            <w:right w:val="none" w:sz="0" w:space="0" w:color="auto"/>
          </w:divBdr>
        </w:div>
        <w:div w:id="1630546724">
          <w:marLeft w:val="0"/>
          <w:marRight w:val="0"/>
          <w:marTop w:val="0"/>
          <w:marBottom w:val="0"/>
          <w:divBdr>
            <w:top w:val="none" w:sz="0" w:space="0" w:color="auto"/>
            <w:left w:val="none" w:sz="0" w:space="0" w:color="auto"/>
            <w:bottom w:val="none" w:sz="0" w:space="0" w:color="auto"/>
            <w:right w:val="none" w:sz="0" w:space="0" w:color="auto"/>
          </w:divBdr>
        </w:div>
        <w:div w:id="233394046">
          <w:marLeft w:val="0"/>
          <w:marRight w:val="0"/>
          <w:marTop w:val="0"/>
          <w:marBottom w:val="0"/>
          <w:divBdr>
            <w:top w:val="none" w:sz="0" w:space="0" w:color="auto"/>
            <w:left w:val="none" w:sz="0" w:space="0" w:color="auto"/>
            <w:bottom w:val="none" w:sz="0" w:space="0" w:color="auto"/>
            <w:right w:val="none" w:sz="0" w:space="0" w:color="auto"/>
          </w:divBdr>
        </w:div>
        <w:div w:id="911427463">
          <w:marLeft w:val="0"/>
          <w:marRight w:val="0"/>
          <w:marTop w:val="0"/>
          <w:marBottom w:val="0"/>
          <w:divBdr>
            <w:top w:val="none" w:sz="0" w:space="0" w:color="auto"/>
            <w:left w:val="none" w:sz="0" w:space="0" w:color="auto"/>
            <w:bottom w:val="none" w:sz="0" w:space="0" w:color="auto"/>
            <w:right w:val="none" w:sz="0" w:space="0" w:color="auto"/>
          </w:divBdr>
        </w:div>
        <w:div w:id="598562233">
          <w:marLeft w:val="0"/>
          <w:marRight w:val="0"/>
          <w:marTop w:val="0"/>
          <w:marBottom w:val="0"/>
          <w:divBdr>
            <w:top w:val="none" w:sz="0" w:space="0" w:color="auto"/>
            <w:left w:val="none" w:sz="0" w:space="0" w:color="auto"/>
            <w:bottom w:val="none" w:sz="0" w:space="0" w:color="auto"/>
            <w:right w:val="none" w:sz="0" w:space="0" w:color="auto"/>
          </w:divBdr>
        </w:div>
        <w:div w:id="1104613141">
          <w:marLeft w:val="0"/>
          <w:marRight w:val="0"/>
          <w:marTop w:val="0"/>
          <w:marBottom w:val="0"/>
          <w:divBdr>
            <w:top w:val="none" w:sz="0" w:space="0" w:color="auto"/>
            <w:left w:val="none" w:sz="0" w:space="0" w:color="auto"/>
            <w:bottom w:val="none" w:sz="0" w:space="0" w:color="auto"/>
            <w:right w:val="none" w:sz="0" w:space="0" w:color="auto"/>
          </w:divBdr>
        </w:div>
        <w:div w:id="330066192">
          <w:marLeft w:val="0"/>
          <w:marRight w:val="0"/>
          <w:marTop w:val="0"/>
          <w:marBottom w:val="0"/>
          <w:divBdr>
            <w:top w:val="none" w:sz="0" w:space="0" w:color="auto"/>
            <w:left w:val="none" w:sz="0" w:space="0" w:color="auto"/>
            <w:bottom w:val="none" w:sz="0" w:space="0" w:color="auto"/>
            <w:right w:val="none" w:sz="0" w:space="0" w:color="auto"/>
          </w:divBdr>
        </w:div>
        <w:div w:id="686752193">
          <w:marLeft w:val="0"/>
          <w:marRight w:val="0"/>
          <w:marTop w:val="0"/>
          <w:marBottom w:val="0"/>
          <w:divBdr>
            <w:top w:val="none" w:sz="0" w:space="0" w:color="auto"/>
            <w:left w:val="none" w:sz="0" w:space="0" w:color="auto"/>
            <w:bottom w:val="none" w:sz="0" w:space="0" w:color="auto"/>
            <w:right w:val="none" w:sz="0" w:space="0" w:color="auto"/>
          </w:divBdr>
        </w:div>
        <w:div w:id="1185636834">
          <w:marLeft w:val="0"/>
          <w:marRight w:val="0"/>
          <w:marTop w:val="0"/>
          <w:marBottom w:val="0"/>
          <w:divBdr>
            <w:top w:val="none" w:sz="0" w:space="0" w:color="auto"/>
            <w:left w:val="none" w:sz="0" w:space="0" w:color="auto"/>
            <w:bottom w:val="none" w:sz="0" w:space="0" w:color="auto"/>
            <w:right w:val="none" w:sz="0" w:space="0" w:color="auto"/>
          </w:divBdr>
        </w:div>
        <w:div w:id="1344166712">
          <w:marLeft w:val="0"/>
          <w:marRight w:val="0"/>
          <w:marTop w:val="0"/>
          <w:marBottom w:val="0"/>
          <w:divBdr>
            <w:top w:val="none" w:sz="0" w:space="0" w:color="auto"/>
            <w:left w:val="none" w:sz="0" w:space="0" w:color="auto"/>
            <w:bottom w:val="none" w:sz="0" w:space="0" w:color="auto"/>
            <w:right w:val="none" w:sz="0" w:space="0" w:color="auto"/>
          </w:divBdr>
        </w:div>
        <w:div w:id="695352686">
          <w:marLeft w:val="0"/>
          <w:marRight w:val="0"/>
          <w:marTop w:val="0"/>
          <w:marBottom w:val="0"/>
          <w:divBdr>
            <w:top w:val="none" w:sz="0" w:space="0" w:color="auto"/>
            <w:left w:val="none" w:sz="0" w:space="0" w:color="auto"/>
            <w:bottom w:val="none" w:sz="0" w:space="0" w:color="auto"/>
            <w:right w:val="none" w:sz="0" w:space="0" w:color="auto"/>
          </w:divBdr>
        </w:div>
        <w:div w:id="1104306234">
          <w:marLeft w:val="0"/>
          <w:marRight w:val="0"/>
          <w:marTop w:val="0"/>
          <w:marBottom w:val="0"/>
          <w:divBdr>
            <w:top w:val="none" w:sz="0" w:space="0" w:color="auto"/>
            <w:left w:val="none" w:sz="0" w:space="0" w:color="auto"/>
            <w:bottom w:val="none" w:sz="0" w:space="0" w:color="auto"/>
            <w:right w:val="none" w:sz="0" w:space="0" w:color="auto"/>
          </w:divBdr>
        </w:div>
        <w:div w:id="626012689">
          <w:marLeft w:val="0"/>
          <w:marRight w:val="0"/>
          <w:marTop w:val="0"/>
          <w:marBottom w:val="0"/>
          <w:divBdr>
            <w:top w:val="none" w:sz="0" w:space="0" w:color="auto"/>
            <w:left w:val="none" w:sz="0" w:space="0" w:color="auto"/>
            <w:bottom w:val="none" w:sz="0" w:space="0" w:color="auto"/>
            <w:right w:val="none" w:sz="0" w:space="0" w:color="auto"/>
          </w:divBdr>
        </w:div>
        <w:div w:id="996035530">
          <w:marLeft w:val="0"/>
          <w:marRight w:val="0"/>
          <w:marTop w:val="0"/>
          <w:marBottom w:val="0"/>
          <w:divBdr>
            <w:top w:val="none" w:sz="0" w:space="0" w:color="auto"/>
            <w:left w:val="none" w:sz="0" w:space="0" w:color="auto"/>
            <w:bottom w:val="none" w:sz="0" w:space="0" w:color="auto"/>
            <w:right w:val="none" w:sz="0" w:space="0" w:color="auto"/>
          </w:divBdr>
        </w:div>
        <w:div w:id="1120034834">
          <w:marLeft w:val="0"/>
          <w:marRight w:val="0"/>
          <w:marTop w:val="0"/>
          <w:marBottom w:val="0"/>
          <w:divBdr>
            <w:top w:val="none" w:sz="0" w:space="0" w:color="auto"/>
            <w:left w:val="none" w:sz="0" w:space="0" w:color="auto"/>
            <w:bottom w:val="none" w:sz="0" w:space="0" w:color="auto"/>
            <w:right w:val="none" w:sz="0" w:space="0" w:color="auto"/>
          </w:divBdr>
          <w:divsChild>
            <w:div w:id="1507212940">
              <w:marLeft w:val="0"/>
              <w:marRight w:val="0"/>
              <w:marTop w:val="0"/>
              <w:marBottom w:val="0"/>
              <w:divBdr>
                <w:top w:val="single" w:sz="12" w:space="0" w:color="000000"/>
                <w:left w:val="single" w:sz="12" w:space="0" w:color="000000"/>
                <w:bottom w:val="single" w:sz="12" w:space="0" w:color="000000"/>
                <w:right w:val="single" w:sz="12" w:space="0" w:color="000000"/>
              </w:divBdr>
            </w:div>
            <w:div w:id="502815782">
              <w:marLeft w:val="0"/>
              <w:marRight w:val="0"/>
              <w:marTop w:val="0"/>
              <w:marBottom w:val="0"/>
              <w:divBdr>
                <w:top w:val="none" w:sz="0" w:space="0" w:color="auto"/>
                <w:left w:val="none" w:sz="0" w:space="0" w:color="auto"/>
                <w:bottom w:val="none" w:sz="0" w:space="0" w:color="auto"/>
                <w:right w:val="none" w:sz="0" w:space="0" w:color="auto"/>
              </w:divBdr>
            </w:div>
          </w:divsChild>
        </w:div>
        <w:div w:id="955215085">
          <w:marLeft w:val="0"/>
          <w:marRight w:val="0"/>
          <w:marTop w:val="0"/>
          <w:marBottom w:val="0"/>
          <w:divBdr>
            <w:top w:val="none" w:sz="0" w:space="0" w:color="auto"/>
            <w:left w:val="none" w:sz="0" w:space="0" w:color="auto"/>
            <w:bottom w:val="none" w:sz="0" w:space="0" w:color="auto"/>
            <w:right w:val="none" w:sz="0" w:space="0" w:color="auto"/>
          </w:divBdr>
        </w:div>
        <w:div w:id="506675990">
          <w:marLeft w:val="0"/>
          <w:marRight w:val="0"/>
          <w:marTop w:val="0"/>
          <w:marBottom w:val="0"/>
          <w:divBdr>
            <w:top w:val="none" w:sz="0" w:space="0" w:color="auto"/>
            <w:left w:val="none" w:sz="0" w:space="0" w:color="auto"/>
            <w:bottom w:val="none" w:sz="0" w:space="0" w:color="auto"/>
            <w:right w:val="none" w:sz="0" w:space="0" w:color="auto"/>
          </w:divBdr>
          <w:divsChild>
            <w:div w:id="1462309758">
              <w:marLeft w:val="0"/>
              <w:marRight w:val="0"/>
              <w:marTop w:val="0"/>
              <w:marBottom w:val="0"/>
              <w:divBdr>
                <w:top w:val="single" w:sz="12" w:space="0" w:color="000000"/>
                <w:left w:val="single" w:sz="12" w:space="0" w:color="000000"/>
                <w:bottom w:val="single" w:sz="12" w:space="0" w:color="000000"/>
                <w:right w:val="single" w:sz="12" w:space="0" w:color="000000"/>
              </w:divBdr>
            </w:div>
            <w:div w:id="1485200388">
              <w:marLeft w:val="0"/>
              <w:marRight w:val="0"/>
              <w:marTop w:val="0"/>
              <w:marBottom w:val="0"/>
              <w:divBdr>
                <w:top w:val="none" w:sz="0" w:space="0" w:color="auto"/>
                <w:left w:val="none" w:sz="0" w:space="0" w:color="auto"/>
                <w:bottom w:val="none" w:sz="0" w:space="0" w:color="auto"/>
                <w:right w:val="none" w:sz="0" w:space="0" w:color="auto"/>
              </w:divBdr>
            </w:div>
          </w:divsChild>
        </w:div>
        <w:div w:id="878398837">
          <w:marLeft w:val="0"/>
          <w:marRight w:val="0"/>
          <w:marTop w:val="0"/>
          <w:marBottom w:val="0"/>
          <w:divBdr>
            <w:top w:val="none" w:sz="0" w:space="0" w:color="auto"/>
            <w:left w:val="none" w:sz="0" w:space="0" w:color="auto"/>
            <w:bottom w:val="none" w:sz="0" w:space="0" w:color="auto"/>
            <w:right w:val="none" w:sz="0" w:space="0" w:color="auto"/>
          </w:divBdr>
        </w:div>
        <w:div w:id="653800715">
          <w:marLeft w:val="0"/>
          <w:marRight w:val="0"/>
          <w:marTop w:val="0"/>
          <w:marBottom w:val="0"/>
          <w:divBdr>
            <w:top w:val="none" w:sz="0" w:space="0" w:color="auto"/>
            <w:left w:val="none" w:sz="0" w:space="0" w:color="auto"/>
            <w:bottom w:val="none" w:sz="0" w:space="0" w:color="auto"/>
            <w:right w:val="none" w:sz="0" w:space="0" w:color="auto"/>
          </w:divBdr>
          <w:divsChild>
            <w:div w:id="1404911001">
              <w:marLeft w:val="0"/>
              <w:marRight w:val="0"/>
              <w:marTop w:val="0"/>
              <w:marBottom w:val="0"/>
              <w:divBdr>
                <w:top w:val="single" w:sz="12" w:space="0" w:color="000000"/>
                <w:left w:val="single" w:sz="12" w:space="0" w:color="000000"/>
                <w:bottom w:val="single" w:sz="12" w:space="0" w:color="000000"/>
                <w:right w:val="single" w:sz="12" w:space="0" w:color="000000"/>
              </w:divBdr>
            </w:div>
            <w:div w:id="1021777839">
              <w:marLeft w:val="0"/>
              <w:marRight w:val="0"/>
              <w:marTop w:val="0"/>
              <w:marBottom w:val="0"/>
              <w:divBdr>
                <w:top w:val="none" w:sz="0" w:space="0" w:color="auto"/>
                <w:left w:val="none" w:sz="0" w:space="0" w:color="auto"/>
                <w:bottom w:val="none" w:sz="0" w:space="0" w:color="auto"/>
                <w:right w:val="none" w:sz="0" w:space="0" w:color="auto"/>
              </w:divBdr>
            </w:div>
          </w:divsChild>
        </w:div>
        <w:div w:id="126558963">
          <w:marLeft w:val="0"/>
          <w:marRight w:val="0"/>
          <w:marTop w:val="0"/>
          <w:marBottom w:val="0"/>
          <w:divBdr>
            <w:top w:val="none" w:sz="0" w:space="0" w:color="auto"/>
            <w:left w:val="none" w:sz="0" w:space="0" w:color="auto"/>
            <w:bottom w:val="none" w:sz="0" w:space="0" w:color="auto"/>
            <w:right w:val="none" w:sz="0" w:space="0" w:color="auto"/>
          </w:divBdr>
        </w:div>
        <w:div w:id="987317312">
          <w:marLeft w:val="0"/>
          <w:marRight w:val="0"/>
          <w:marTop w:val="0"/>
          <w:marBottom w:val="0"/>
          <w:divBdr>
            <w:top w:val="none" w:sz="0" w:space="0" w:color="auto"/>
            <w:left w:val="none" w:sz="0" w:space="0" w:color="auto"/>
            <w:bottom w:val="none" w:sz="0" w:space="0" w:color="auto"/>
            <w:right w:val="none" w:sz="0" w:space="0" w:color="auto"/>
          </w:divBdr>
          <w:divsChild>
            <w:div w:id="622469180">
              <w:marLeft w:val="0"/>
              <w:marRight w:val="0"/>
              <w:marTop w:val="0"/>
              <w:marBottom w:val="0"/>
              <w:divBdr>
                <w:top w:val="single" w:sz="12" w:space="0" w:color="000000"/>
                <w:left w:val="single" w:sz="12" w:space="0" w:color="000000"/>
                <w:bottom w:val="single" w:sz="12" w:space="0" w:color="000000"/>
                <w:right w:val="single" w:sz="12" w:space="0" w:color="000000"/>
              </w:divBdr>
            </w:div>
            <w:div w:id="1050037812">
              <w:marLeft w:val="0"/>
              <w:marRight w:val="0"/>
              <w:marTop w:val="0"/>
              <w:marBottom w:val="0"/>
              <w:divBdr>
                <w:top w:val="none" w:sz="0" w:space="0" w:color="auto"/>
                <w:left w:val="none" w:sz="0" w:space="0" w:color="auto"/>
                <w:bottom w:val="none" w:sz="0" w:space="0" w:color="auto"/>
                <w:right w:val="none" w:sz="0" w:space="0" w:color="auto"/>
              </w:divBdr>
            </w:div>
          </w:divsChild>
        </w:div>
        <w:div w:id="1677803284">
          <w:marLeft w:val="0"/>
          <w:marRight w:val="0"/>
          <w:marTop w:val="0"/>
          <w:marBottom w:val="0"/>
          <w:divBdr>
            <w:top w:val="none" w:sz="0" w:space="0" w:color="auto"/>
            <w:left w:val="none" w:sz="0" w:space="0" w:color="auto"/>
            <w:bottom w:val="none" w:sz="0" w:space="0" w:color="auto"/>
            <w:right w:val="none" w:sz="0" w:space="0" w:color="auto"/>
          </w:divBdr>
        </w:div>
        <w:div w:id="1773627042">
          <w:marLeft w:val="0"/>
          <w:marRight w:val="0"/>
          <w:marTop w:val="0"/>
          <w:marBottom w:val="0"/>
          <w:divBdr>
            <w:top w:val="none" w:sz="0" w:space="0" w:color="auto"/>
            <w:left w:val="none" w:sz="0" w:space="0" w:color="auto"/>
            <w:bottom w:val="none" w:sz="0" w:space="0" w:color="auto"/>
            <w:right w:val="none" w:sz="0" w:space="0" w:color="auto"/>
          </w:divBdr>
          <w:divsChild>
            <w:div w:id="1042290077">
              <w:marLeft w:val="0"/>
              <w:marRight w:val="0"/>
              <w:marTop w:val="0"/>
              <w:marBottom w:val="0"/>
              <w:divBdr>
                <w:top w:val="single" w:sz="12" w:space="0" w:color="000000"/>
                <w:left w:val="single" w:sz="12" w:space="0" w:color="000000"/>
                <w:bottom w:val="single" w:sz="12" w:space="0" w:color="000000"/>
                <w:right w:val="single" w:sz="12" w:space="0" w:color="000000"/>
              </w:divBdr>
            </w:div>
            <w:div w:id="990790033">
              <w:marLeft w:val="0"/>
              <w:marRight w:val="0"/>
              <w:marTop w:val="0"/>
              <w:marBottom w:val="0"/>
              <w:divBdr>
                <w:top w:val="none" w:sz="0" w:space="0" w:color="auto"/>
                <w:left w:val="none" w:sz="0" w:space="0" w:color="auto"/>
                <w:bottom w:val="none" w:sz="0" w:space="0" w:color="auto"/>
                <w:right w:val="none" w:sz="0" w:space="0" w:color="auto"/>
              </w:divBdr>
            </w:div>
          </w:divsChild>
        </w:div>
        <w:div w:id="48497142">
          <w:marLeft w:val="0"/>
          <w:marRight w:val="0"/>
          <w:marTop w:val="0"/>
          <w:marBottom w:val="0"/>
          <w:divBdr>
            <w:top w:val="none" w:sz="0" w:space="0" w:color="auto"/>
            <w:left w:val="none" w:sz="0" w:space="0" w:color="auto"/>
            <w:bottom w:val="none" w:sz="0" w:space="0" w:color="auto"/>
            <w:right w:val="none" w:sz="0" w:space="0" w:color="auto"/>
          </w:divBdr>
        </w:div>
        <w:div w:id="267588715">
          <w:marLeft w:val="0"/>
          <w:marRight w:val="0"/>
          <w:marTop w:val="0"/>
          <w:marBottom w:val="0"/>
          <w:divBdr>
            <w:top w:val="none" w:sz="0" w:space="0" w:color="auto"/>
            <w:left w:val="none" w:sz="0" w:space="0" w:color="auto"/>
            <w:bottom w:val="none" w:sz="0" w:space="0" w:color="auto"/>
            <w:right w:val="none" w:sz="0" w:space="0" w:color="auto"/>
          </w:divBdr>
          <w:divsChild>
            <w:div w:id="936671199">
              <w:marLeft w:val="0"/>
              <w:marRight w:val="0"/>
              <w:marTop w:val="0"/>
              <w:marBottom w:val="0"/>
              <w:divBdr>
                <w:top w:val="single" w:sz="12" w:space="0" w:color="000000"/>
                <w:left w:val="single" w:sz="12" w:space="0" w:color="000000"/>
                <w:bottom w:val="single" w:sz="12" w:space="0" w:color="000000"/>
                <w:right w:val="single" w:sz="12" w:space="0" w:color="000000"/>
              </w:divBdr>
            </w:div>
            <w:div w:id="1444686327">
              <w:marLeft w:val="0"/>
              <w:marRight w:val="0"/>
              <w:marTop w:val="0"/>
              <w:marBottom w:val="0"/>
              <w:divBdr>
                <w:top w:val="none" w:sz="0" w:space="0" w:color="auto"/>
                <w:left w:val="none" w:sz="0" w:space="0" w:color="auto"/>
                <w:bottom w:val="none" w:sz="0" w:space="0" w:color="auto"/>
                <w:right w:val="none" w:sz="0" w:space="0" w:color="auto"/>
              </w:divBdr>
            </w:div>
          </w:divsChild>
        </w:div>
        <w:div w:id="1581718298">
          <w:marLeft w:val="0"/>
          <w:marRight w:val="0"/>
          <w:marTop w:val="0"/>
          <w:marBottom w:val="0"/>
          <w:divBdr>
            <w:top w:val="none" w:sz="0" w:space="0" w:color="auto"/>
            <w:left w:val="none" w:sz="0" w:space="0" w:color="auto"/>
            <w:bottom w:val="none" w:sz="0" w:space="0" w:color="auto"/>
            <w:right w:val="none" w:sz="0" w:space="0" w:color="auto"/>
          </w:divBdr>
        </w:div>
        <w:div w:id="401097804">
          <w:marLeft w:val="0"/>
          <w:marRight w:val="0"/>
          <w:marTop w:val="0"/>
          <w:marBottom w:val="0"/>
          <w:divBdr>
            <w:top w:val="none" w:sz="0" w:space="0" w:color="auto"/>
            <w:left w:val="none" w:sz="0" w:space="0" w:color="auto"/>
            <w:bottom w:val="none" w:sz="0" w:space="0" w:color="auto"/>
            <w:right w:val="none" w:sz="0" w:space="0" w:color="auto"/>
          </w:divBdr>
          <w:divsChild>
            <w:div w:id="415638655">
              <w:marLeft w:val="0"/>
              <w:marRight w:val="0"/>
              <w:marTop w:val="0"/>
              <w:marBottom w:val="0"/>
              <w:divBdr>
                <w:top w:val="single" w:sz="12" w:space="0" w:color="000000"/>
                <w:left w:val="single" w:sz="12" w:space="0" w:color="000000"/>
                <w:bottom w:val="single" w:sz="12" w:space="0" w:color="000000"/>
                <w:right w:val="single" w:sz="12" w:space="0" w:color="000000"/>
              </w:divBdr>
            </w:div>
            <w:div w:id="674920610">
              <w:marLeft w:val="0"/>
              <w:marRight w:val="0"/>
              <w:marTop w:val="0"/>
              <w:marBottom w:val="0"/>
              <w:divBdr>
                <w:top w:val="none" w:sz="0" w:space="0" w:color="auto"/>
                <w:left w:val="none" w:sz="0" w:space="0" w:color="auto"/>
                <w:bottom w:val="none" w:sz="0" w:space="0" w:color="auto"/>
                <w:right w:val="none" w:sz="0" w:space="0" w:color="auto"/>
              </w:divBdr>
            </w:div>
          </w:divsChild>
        </w:div>
        <w:div w:id="717894607">
          <w:marLeft w:val="0"/>
          <w:marRight w:val="0"/>
          <w:marTop w:val="0"/>
          <w:marBottom w:val="0"/>
          <w:divBdr>
            <w:top w:val="none" w:sz="0" w:space="0" w:color="auto"/>
            <w:left w:val="none" w:sz="0" w:space="0" w:color="auto"/>
            <w:bottom w:val="none" w:sz="0" w:space="0" w:color="auto"/>
            <w:right w:val="none" w:sz="0" w:space="0" w:color="auto"/>
          </w:divBdr>
        </w:div>
        <w:div w:id="303315641">
          <w:marLeft w:val="0"/>
          <w:marRight w:val="0"/>
          <w:marTop w:val="0"/>
          <w:marBottom w:val="0"/>
          <w:divBdr>
            <w:top w:val="none" w:sz="0" w:space="0" w:color="auto"/>
            <w:left w:val="none" w:sz="0" w:space="0" w:color="auto"/>
            <w:bottom w:val="none" w:sz="0" w:space="0" w:color="auto"/>
            <w:right w:val="none" w:sz="0" w:space="0" w:color="auto"/>
          </w:divBdr>
          <w:divsChild>
            <w:div w:id="469372163">
              <w:marLeft w:val="0"/>
              <w:marRight w:val="0"/>
              <w:marTop w:val="0"/>
              <w:marBottom w:val="0"/>
              <w:divBdr>
                <w:top w:val="single" w:sz="12" w:space="0" w:color="000000"/>
                <w:left w:val="single" w:sz="12" w:space="0" w:color="000000"/>
                <w:bottom w:val="single" w:sz="12" w:space="0" w:color="000000"/>
                <w:right w:val="single" w:sz="12" w:space="0" w:color="000000"/>
              </w:divBdr>
            </w:div>
            <w:div w:id="1096823528">
              <w:marLeft w:val="0"/>
              <w:marRight w:val="0"/>
              <w:marTop w:val="0"/>
              <w:marBottom w:val="0"/>
              <w:divBdr>
                <w:top w:val="none" w:sz="0" w:space="0" w:color="auto"/>
                <w:left w:val="none" w:sz="0" w:space="0" w:color="auto"/>
                <w:bottom w:val="none" w:sz="0" w:space="0" w:color="auto"/>
                <w:right w:val="none" w:sz="0" w:space="0" w:color="auto"/>
              </w:divBdr>
            </w:div>
          </w:divsChild>
        </w:div>
        <w:div w:id="1700278171">
          <w:marLeft w:val="0"/>
          <w:marRight w:val="0"/>
          <w:marTop w:val="0"/>
          <w:marBottom w:val="0"/>
          <w:divBdr>
            <w:top w:val="none" w:sz="0" w:space="0" w:color="auto"/>
            <w:left w:val="none" w:sz="0" w:space="0" w:color="auto"/>
            <w:bottom w:val="none" w:sz="0" w:space="0" w:color="auto"/>
            <w:right w:val="none" w:sz="0" w:space="0" w:color="auto"/>
          </w:divBdr>
        </w:div>
        <w:div w:id="365762247">
          <w:marLeft w:val="0"/>
          <w:marRight w:val="0"/>
          <w:marTop w:val="0"/>
          <w:marBottom w:val="0"/>
          <w:divBdr>
            <w:top w:val="none" w:sz="0" w:space="0" w:color="auto"/>
            <w:left w:val="none" w:sz="0" w:space="0" w:color="auto"/>
            <w:bottom w:val="none" w:sz="0" w:space="0" w:color="auto"/>
            <w:right w:val="none" w:sz="0" w:space="0" w:color="auto"/>
          </w:divBdr>
          <w:divsChild>
            <w:div w:id="60261800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03185335">
          <w:marLeft w:val="0"/>
          <w:marRight w:val="0"/>
          <w:marTop w:val="0"/>
          <w:marBottom w:val="0"/>
          <w:divBdr>
            <w:top w:val="none" w:sz="0" w:space="0" w:color="auto"/>
            <w:left w:val="none" w:sz="0" w:space="0" w:color="auto"/>
            <w:bottom w:val="none" w:sz="0" w:space="0" w:color="auto"/>
            <w:right w:val="none" w:sz="0" w:space="0" w:color="auto"/>
          </w:divBdr>
        </w:div>
        <w:div w:id="379130470">
          <w:marLeft w:val="0"/>
          <w:marRight w:val="0"/>
          <w:marTop w:val="0"/>
          <w:marBottom w:val="0"/>
          <w:divBdr>
            <w:top w:val="none" w:sz="0" w:space="0" w:color="auto"/>
            <w:left w:val="none" w:sz="0" w:space="0" w:color="auto"/>
            <w:bottom w:val="none" w:sz="0" w:space="0" w:color="auto"/>
            <w:right w:val="none" w:sz="0" w:space="0" w:color="auto"/>
          </w:divBdr>
          <w:divsChild>
            <w:div w:id="791293266">
              <w:marLeft w:val="0"/>
              <w:marRight w:val="0"/>
              <w:marTop w:val="0"/>
              <w:marBottom w:val="0"/>
              <w:divBdr>
                <w:top w:val="single" w:sz="12" w:space="0" w:color="000000"/>
                <w:left w:val="single" w:sz="12" w:space="0" w:color="000000"/>
                <w:bottom w:val="single" w:sz="12" w:space="0" w:color="000000"/>
                <w:right w:val="single" w:sz="12" w:space="0" w:color="000000"/>
              </w:divBdr>
            </w:div>
            <w:div w:id="700473795">
              <w:marLeft w:val="0"/>
              <w:marRight w:val="0"/>
              <w:marTop w:val="0"/>
              <w:marBottom w:val="0"/>
              <w:divBdr>
                <w:top w:val="none" w:sz="0" w:space="0" w:color="auto"/>
                <w:left w:val="none" w:sz="0" w:space="0" w:color="auto"/>
                <w:bottom w:val="none" w:sz="0" w:space="0" w:color="auto"/>
                <w:right w:val="none" w:sz="0" w:space="0" w:color="auto"/>
              </w:divBdr>
            </w:div>
          </w:divsChild>
        </w:div>
        <w:div w:id="1303073002">
          <w:marLeft w:val="0"/>
          <w:marRight w:val="0"/>
          <w:marTop w:val="0"/>
          <w:marBottom w:val="0"/>
          <w:divBdr>
            <w:top w:val="none" w:sz="0" w:space="0" w:color="auto"/>
            <w:left w:val="none" w:sz="0" w:space="0" w:color="auto"/>
            <w:bottom w:val="none" w:sz="0" w:space="0" w:color="auto"/>
            <w:right w:val="none" w:sz="0" w:space="0" w:color="auto"/>
          </w:divBdr>
        </w:div>
        <w:div w:id="1049186523">
          <w:marLeft w:val="0"/>
          <w:marRight w:val="0"/>
          <w:marTop w:val="0"/>
          <w:marBottom w:val="0"/>
          <w:divBdr>
            <w:top w:val="none" w:sz="0" w:space="0" w:color="auto"/>
            <w:left w:val="none" w:sz="0" w:space="0" w:color="auto"/>
            <w:bottom w:val="none" w:sz="0" w:space="0" w:color="auto"/>
            <w:right w:val="none" w:sz="0" w:space="0" w:color="auto"/>
          </w:divBdr>
          <w:divsChild>
            <w:div w:id="190902933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5909259">
          <w:marLeft w:val="0"/>
          <w:marRight w:val="0"/>
          <w:marTop w:val="0"/>
          <w:marBottom w:val="0"/>
          <w:divBdr>
            <w:top w:val="none" w:sz="0" w:space="0" w:color="auto"/>
            <w:left w:val="none" w:sz="0" w:space="0" w:color="auto"/>
            <w:bottom w:val="none" w:sz="0" w:space="0" w:color="auto"/>
            <w:right w:val="none" w:sz="0" w:space="0" w:color="auto"/>
          </w:divBdr>
        </w:div>
        <w:div w:id="525171111">
          <w:marLeft w:val="0"/>
          <w:marRight w:val="0"/>
          <w:marTop w:val="0"/>
          <w:marBottom w:val="0"/>
          <w:divBdr>
            <w:top w:val="none" w:sz="0" w:space="0" w:color="auto"/>
            <w:left w:val="none" w:sz="0" w:space="0" w:color="auto"/>
            <w:bottom w:val="none" w:sz="0" w:space="0" w:color="auto"/>
            <w:right w:val="none" w:sz="0" w:space="0" w:color="auto"/>
          </w:divBdr>
          <w:divsChild>
            <w:div w:id="6713753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92630827">
          <w:marLeft w:val="0"/>
          <w:marRight w:val="0"/>
          <w:marTop w:val="0"/>
          <w:marBottom w:val="0"/>
          <w:divBdr>
            <w:top w:val="none" w:sz="0" w:space="0" w:color="auto"/>
            <w:left w:val="none" w:sz="0" w:space="0" w:color="auto"/>
            <w:bottom w:val="none" w:sz="0" w:space="0" w:color="auto"/>
            <w:right w:val="none" w:sz="0" w:space="0" w:color="auto"/>
          </w:divBdr>
        </w:div>
        <w:div w:id="1178740462">
          <w:marLeft w:val="0"/>
          <w:marRight w:val="0"/>
          <w:marTop w:val="0"/>
          <w:marBottom w:val="0"/>
          <w:divBdr>
            <w:top w:val="none" w:sz="0" w:space="0" w:color="auto"/>
            <w:left w:val="none" w:sz="0" w:space="0" w:color="auto"/>
            <w:bottom w:val="none" w:sz="0" w:space="0" w:color="auto"/>
            <w:right w:val="none" w:sz="0" w:space="0" w:color="auto"/>
          </w:divBdr>
          <w:divsChild>
            <w:div w:id="7665402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59486037">
          <w:marLeft w:val="0"/>
          <w:marRight w:val="0"/>
          <w:marTop w:val="200"/>
          <w:marBottom w:val="0"/>
          <w:divBdr>
            <w:top w:val="none" w:sz="0" w:space="0" w:color="auto"/>
            <w:left w:val="none" w:sz="0" w:space="0" w:color="auto"/>
            <w:bottom w:val="none" w:sz="0" w:space="0" w:color="auto"/>
            <w:right w:val="none" w:sz="0" w:space="0" w:color="auto"/>
          </w:divBdr>
        </w:div>
        <w:div w:id="479229392">
          <w:marLeft w:val="0"/>
          <w:marRight w:val="0"/>
          <w:marTop w:val="0"/>
          <w:marBottom w:val="0"/>
          <w:divBdr>
            <w:top w:val="none" w:sz="0" w:space="0" w:color="auto"/>
            <w:left w:val="none" w:sz="0" w:space="0" w:color="auto"/>
            <w:bottom w:val="none" w:sz="0" w:space="0" w:color="auto"/>
            <w:right w:val="none" w:sz="0" w:space="0" w:color="auto"/>
          </w:divBdr>
          <w:divsChild>
            <w:div w:id="20015660">
              <w:marLeft w:val="0"/>
              <w:marRight w:val="0"/>
              <w:marTop w:val="0"/>
              <w:marBottom w:val="0"/>
              <w:divBdr>
                <w:top w:val="none" w:sz="0" w:space="0" w:color="auto"/>
                <w:left w:val="none" w:sz="0" w:space="0" w:color="auto"/>
                <w:bottom w:val="none" w:sz="0" w:space="0" w:color="auto"/>
                <w:right w:val="none" w:sz="0" w:space="0" w:color="auto"/>
              </w:divBdr>
            </w:div>
            <w:div w:id="9582936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050811702">
      <w:bodyDiv w:val="1"/>
      <w:marLeft w:val="0"/>
      <w:marRight w:val="0"/>
      <w:marTop w:val="30"/>
      <w:marBottom w:val="750"/>
      <w:divBdr>
        <w:top w:val="none" w:sz="0" w:space="0" w:color="auto"/>
        <w:left w:val="none" w:sz="0" w:space="0" w:color="auto"/>
        <w:bottom w:val="none" w:sz="0" w:space="0" w:color="auto"/>
        <w:right w:val="none" w:sz="0" w:space="0" w:color="auto"/>
      </w:divBdr>
      <w:divsChild>
        <w:div w:id="1649163820">
          <w:marLeft w:val="0"/>
          <w:marRight w:val="0"/>
          <w:marTop w:val="0"/>
          <w:marBottom w:val="0"/>
          <w:divBdr>
            <w:top w:val="none" w:sz="0" w:space="0" w:color="auto"/>
            <w:left w:val="none" w:sz="0" w:space="0" w:color="auto"/>
            <w:bottom w:val="none" w:sz="0" w:space="0" w:color="auto"/>
            <w:right w:val="none" w:sz="0" w:space="0" w:color="auto"/>
          </w:divBdr>
        </w:div>
        <w:div w:id="937367152">
          <w:marLeft w:val="0"/>
          <w:marRight w:val="0"/>
          <w:marTop w:val="0"/>
          <w:marBottom w:val="0"/>
          <w:divBdr>
            <w:top w:val="none" w:sz="0" w:space="0" w:color="auto"/>
            <w:left w:val="none" w:sz="0" w:space="0" w:color="auto"/>
            <w:bottom w:val="none" w:sz="0" w:space="0" w:color="auto"/>
            <w:right w:val="none" w:sz="0" w:space="0" w:color="auto"/>
          </w:divBdr>
        </w:div>
        <w:div w:id="1477449385">
          <w:marLeft w:val="0"/>
          <w:marRight w:val="0"/>
          <w:marTop w:val="0"/>
          <w:marBottom w:val="0"/>
          <w:divBdr>
            <w:top w:val="none" w:sz="0" w:space="0" w:color="auto"/>
            <w:left w:val="none" w:sz="0" w:space="0" w:color="auto"/>
            <w:bottom w:val="none" w:sz="0" w:space="0" w:color="auto"/>
            <w:right w:val="none" w:sz="0" w:space="0" w:color="auto"/>
          </w:divBdr>
        </w:div>
        <w:div w:id="1859662380">
          <w:marLeft w:val="0"/>
          <w:marRight w:val="0"/>
          <w:marTop w:val="0"/>
          <w:marBottom w:val="0"/>
          <w:divBdr>
            <w:top w:val="none" w:sz="0" w:space="0" w:color="auto"/>
            <w:left w:val="none" w:sz="0" w:space="0" w:color="auto"/>
            <w:bottom w:val="none" w:sz="0" w:space="0" w:color="auto"/>
            <w:right w:val="none" w:sz="0" w:space="0" w:color="auto"/>
          </w:divBdr>
        </w:div>
        <w:div w:id="1627084700">
          <w:marLeft w:val="0"/>
          <w:marRight w:val="0"/>
          <w:marTop w:val="0"/>
          <w:marBottom w:val="0"/>
          <w:divBdr>
            <w:top w:val="none" w:sz="0" w:space="0" w:color="auto"/>
            <w:left w:val="none" w:sz="0" w:space="0" w:color="auto"/>
            <w:bottom w:val="none" w:sz="0" w:space="0" w:color="auto"/>
            <w:right w:val="none" w:sz="0" w:space="0" w:color="auto"/>
          </w:divBdr>
        </w:div>
        <w:div w:id="707027312">
          <w:marLeft w:val="0"/>
          <w:marRight w:val="0"/>
          <w:marTop w:val="0"/>
          <w:marBottom w:val="0"/>
          <w:divBdr>
            <w:top w:val="none" w:sz="0" w:space="0" w:color="auto"/>
            <w:left w:val="none" w:sz="0" w:space="0" w:color="auto"/>
            <w:bottom w:val="none" w:sz="0" w:space="0" w:color="auto"/>
            <w:right w:val="none" w:sz="0" w:space="0" w:color="auto"/>
          </w:divBdr>
        </w:div>
        <w:div w:id="569509231">
          <w:marLeft w:val="0"/>
          <w:marRight w:val="0"/>
          <w:marTop w:val="0"/>
          <w:marBottom w:val="0"/>
          <w:divBdr>
            <w:top w:val="none" w:sz="0" w:space="0" w:color="auto"/>
            <w:left w:val="none" w:sz="0" w:space="0" w:color="auto"/>
            <w:bottom w:val="none" w:sz="0" w:space="0" w:color="auto"/>
            <w:right w:val="none" w:sz="0" w:space="0" w:color="auto"/>
          </w:divBdr>
        </w:div>
        <w:div w:id="186217654">
          <w:marLeft w:val="0"/>
          <w:marRight w:val="0"/>
          <w:marTop w:val="0"/>
          <w:marBottom w:val="0"/>
          <w:divBdr>
            <w:top w:val="none" w:sz="0" w:space="0" w:color="auto"/>
            <w:left w:val="none" w:sz="0" w:space="0" w:color="auto"/>
            <w:bottom w:val="none" w:sz="0" w:space="0" w:color="auto"/>
            <w:right w:val="none" w:sz="0" w:space="0" w:color="auto"/>
          </w:divBdr>
        </w:div>
        <w:div w:id="557861390">
          <w:marLeft w:val="0"/>
          <w:marRight w:val="0"/>
          <w:marTop w:val="0"/>
          <w:marBottom w:val="0"/>
          <w:divBdr>
            <w:top w:val="none" w:sz="0" w:space="0" w:color="auto"/>
            <w:left w:val="none" w:sz="0" w:space="0" w:color="auto"/>
            <w:bottom w:val="none" w:sz="0" w:space="0" w:color="auto"/>
            <w:right w:val="none" w:sz="0" w:space="0" w:color="auto"/>
          </w:divBdr>
        </w:div>
        <w:div w:id="518853518">
          <w:marLeft w:val="0"/>
          <w:marRight w:val="0"/>
          <w:marTop w:val="0"/>
          <w:marBottom w:val="0"/>
          <w:divBdr>
            <w:top w:val="none" w:sz="0" w:space="0" w:color="auto"/>
            <w:left w:val="none" w:sz="0" w:space="0" w:color="auto"/>
            <w:bottom w:val="none" w:sz="0" w:space="0" w:color="auto"/>
            <w:right w:val="none" w:sz="0" w:space="0" w:color="auto"/>
          </w:divBdr>
        </w:div>
        <w:div w:id="978149512">
          <w:marLeft w:val="0"/>
          <w:marRight w:val="0"/>
          <w:marTop w:val="0"/>
          <w:marBottom w:val="0"/>
          <w:divBdr>
            <w:top w:val="none" w:sz="0" w:space="0" w:color="auto"/>
            <w:left w:val="none" w:sz="0" w:space="0" w:color="auto"/>
            <w:bottom w:val="none" w:sz="0" w:space="0" w:color="auto"/>
            <w:right w:val="none" w:sz="0" w:space="0" w:color="auto"/>
          </w:divBdr>
        </w:div>
        <w:div w:id="1472599957">
          <w:marLeft w:val="0"/>
          <w:marRight w:val="0"/>
          <w:marTop w:val="0"/>
          <w:marBottom w:val="0"/>
          <w:divBdr>
            <w:top w:val="none" w:sz="0" w:space="0" w:color="auto"/>
            <w:left w:val="none" w:sz="0" w:space="0" w:color="auto"/>
            <w:bottom w:val="none" w:sz="0" w:space="0" w:color="auto"/>
            <w:right w:val="none" w:sz="0" w:space="0" w:color="auto"/>
          </w:divBdr>
        </w:div>
        <w:div w:id="790629324">
          <w:marLeft w:val="0"/>
          <w:marRight w:val="0"/>
          <w:marTop w:val="0"/>
          <w:marBottom w:val="0"/>
          <w:divBdr>
            <w:top w:val="none" w:sz="0" w:space="0" w:color="auto"/>
            <w:left w:val="none" w:sz="0" w:space="0" w:color="auto"/>
            <w:bottom w:val="none" w:sz="0" w:space="0" w:color="auto"/>
            <w:right w:val="none" w:sz="0" w:space="0" w:color="auto"/>
          </w:divBdr>
        </w:div>
        <w:div w:id="365175810">
          <w:marLeft w:val="0"/>
          <w:marRight w:val="0"/>
          <w:marTop w:val="0"/>
          <w:marBottom w:val="0"/>
          <w:divBdr>
            <w:top w:val="none" w:sz="0" w:space="0" w:color="auto"/>
            <w:left w:val="none" w:sz="0" w:space="0" w:color="auto"/>
            <w:bottom w:val="none" w:sz="0" w:space="0" w:color="auto"/>
            <w:right w:val="none" w:sz="0" w:space="0" w:color="auto"/>
          </w:divBdr>
        </w:div>
        <w:div w:id="1232109347">
          <w:marLeft w:val="0"/>
          <w:marRight w:val="0"/>
          <w:marTop w:val="0"/>
          <w:marBottom w:val="0"/>
          <w:divBdr>
            <w:top w:val="none" w:sz="0" w:space="0" w:color="auto"/>
            <w:left w:val="none" w:sz="0" w:space="0" w:color="auto"/>
            <w:bottom w:val="none" w:sz="0" w:space="0" w:color="auto"/>
            <w:right w:val="none" w:sz="0" w:space="0" w:color="auto"/>
          </w:divBdr>
          <w:divsChild>
            <w:div w:id="16766085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4704920">
          <w:marLeft w:val="0"/>
          <w:marRight w:val="0"/>
          <w:marTop w:val="0"/>
          <w:marBottom w:val="0"/>
          <w:divBdr>
            <w:top w:val="none" w:sz="0" w:space="0" w:color="auto"/>
            <w:left w:val="none" w:sz="0" w:space="0" w:color="auto"/>
            <w:bottom w:val="none" w:sz="0" w:space="0" w:color="auto"/>
            <w:right w:val="none" w:sz="0" w:space="0" w:color="auto"/>
          </w:divBdr>
          <w:divsChild>
            <w:div w:id="2144423438">
              <w:marLeft w:val="0"/>
              <w:marRight w:val="0"/>
              <w:marTop w:val="0"/>
              <w:marBottom w:val="0"/>
              <w:divBdr>
                <w:top w:val="none" w:sz="0" w:space="0" w:color="auto"/>
                <w:left w:val="none" w:sz="0" w:space="0" w:color="auto"/>
                <w:bottom w:val="none" w:sz="0" w:space="0" w:color="auto"/>
                <w:right w:val="none" w:sz="0" w:space="0" w:color="auto"/>
              </w:divBdr>
            </w:div>
            <w:div w:id="350953414">
              <w:marLeft w:val="0"/>
              <w:marRight w:val="0"/>
              <w:marTop w:val="0"/>
              <w:marBottom w:val="0"/>
              <w:divBdr>
                <w:top w:val="single" w:sz="12" w:space="0" w:color="000000"/>
                <w:left w:val="single" w:sz="12" w:space="0" w:color="000000"/>
                <w:bottom w:val="single" w:sz="12" w:space="0" w:color="000000"/>
                <w:right w:val="single" w:sz="12" w:space="0" w:color="000000"/>
              </w:divBdr>
            </w:div>
            <w:div w:id="1912766008">
              <w:marLeft w:val="0"/>
              <w:marRight w:val="0"/>
              <w:marTop w:val="0"/>
              <w:marBottom w:val="0"/>
              <w:divBdr>
                <w:top w:val="none" w:sz="0" w:space="0" w:color="auto"/>
                <w:left w:val="none" w:sz="0" w:space="0" w:color="auto"/>
                <w:bottom w:val="none" w:sz="0" w:space="0" w:color="auto"/>
                <w:right w:val="none" w:sz="0" w:space="0" w:color="auto"/>
              </w:divBdr>
            </w:div>
          </w:divsChild>
        </w:div>
        <w:div w:id="1848985233">
          <w:marLeft w:val="0"/>
          <w:marRight w:val="0"/>
          <w:marTop w:val="0"/>
          <w:marBottom w:val="0"/>
          <w:divBdr>
            <w:top w:val="none" w:sz="0" w:space="0" w:color="auto"/>
            <w:left w:val="none" w:sz="0" w:space="0" w:color="auto"/>
            <w:bottom w:val="none" w:sz="0" w:space="0" w:color="auto"/>
            <w:right w:val="none" w:sz="0" w:space="0" w:color="auto"/>
          </w:divBdr>
          <w:divsChild>
            <w:div w:id="1778989341">
              <w:marLeft w:val="0"/>
              <w:marRight w:val="0"/>
              <w:marTop w:val="0"/>
              <w:marBottom w:val="0"/>
              <w:divBdr>
                <w:top w:val="none" w:sz="0" w:space="0" w:color="auto"/>
                <w:left w:val="none" w:sz="0" w:space="0" w:color="auto"/>
                <w:bottom w:val="none" w:sz="0" w:space="0" w:color="auto"/>
                <w:right w:val="none" w:sz="0" w:space="0" w:color="auto"/>
              </w:divBdr>
            </w:div>
            <w:div w:id="123620832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27698965">
          <w:marLeft w:val="0"/>
          <w:marRight w:val="0"/>
          <w:marTop w:val="0"/>
          <w:marBottom w:val="0"/>
          <w:divBdr>
            <w:top w:val="none" w:sz="0" w:space="0" w:color="auto"/>
            <w:left w:val="none" w:sz="0" w:space="0" w:color="auto"/>
            <w:bottom w:val="none" w:sz="0" w:space="0" w:color="auto"/>
            <w:right w:val="none" w:sz="0" w:space="0" w:color="auto"/>
          </w:divBdr>
          <w:divsChild>
            <w:div w:id="1239172553">
              <w:marLeft w:val="0"/>
              <w:marRight w:val="0"/>
              <w:marTop w:val="0"/>
              <w:marBottom w:val="0"/>
              <w:divBdr>
                <w:top w:val="none" w:sz="0" w:space="0" w:color="auto"/>
                <w:left w:val="none" w:sz="0" w:space="0" w:color="auto"/>
                <w:bottom w:val="none" w:sz="0" w:space="0" w:color="auto"/>
                <w:right w:val="none" w:sz="0" w:space="0" w:color="auto"/>
              </w:divBdr>
            </w:div>
            <w:div w:id="54506941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76572544">
          <w:marLeft w:val="0"/>
          <w:marRight w:val="0"/>
          <w:marTop w:val="0"/>
          <w:marBottom w:val="0"/>
          <w:divBdr>
            <w:top w:val="none" w:sz="0" w:space="0" w:color="auto"/>
            <w:left w:val="none" w:sz="0" w:space="0" w:color="auto"/>
            <w:bottom w:val="none" w:sz="0" w:space="0" w:color="auto"/>
            <w:right w:val="none" w:sz="0" w:space="0" w:color="auto"/>
          </w:divBdr>
          <w:divsChild>
            <w:div w:id="1351177935">
              <w:marLeft w:val="0"/>
              <w:marRight w:val="0"/>
              <w:marTop w:val="0"/>
              <w:marBottom w:val="0"/>
              <w:divBdr>
                <w:top w:val="none" w:sz="0" w:space="0" w:color="auto"/>
                <w:left w:val="none" w:sz="0" w:space="0" w:color="auto"/>
                <w:bottom w:val="none" w:sz="0" w:space="0" w:color="auto"/>
                <w:right w:val="none" w:sz="0" w:space="0" w:color="auto"/>
              </w:divBdr>
            </w:div>
            <w:div w:id="16774166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2382559">
          <w:marLeft w:val="0"/>
          <w:marRight w:val="0"/>
          <w:marTop w:val="0"/>
          <w:marBottom w:val="0"/>
          <w:divBdr>
            <w:top w:val="none" w:sz="0" w:space="0" w:color="auto"/>
            <w:left w:val="none" w:sz="0" w:space="0" w:color="auto"/>
            <w:bottom w:val="none" w:sz="0" w:space="0" w:color="auto"/>
            <w:right w:val="none" w:sz="0" w:space="0" w:color="auto"/>
          </w:divBdr>
          <w:divsChild>
            <w:div w:id="790637084">
              <w:marLeft w:val="0"/>
              <w:marRight w:val="0"/>
              <w:marTop w:val="0"/>
              <w:marBottom w:val="0"/>
              <w:divBdr>
                <w:top w:val="none" w:sz="0" w:space="0" w:color="auto"/>
                <w:left w:val="none" w:sz="0" w:space="0" w:color="auto"/>
                <w:bottom w:val="none" w:sz="0" w:space="0" w:color="auto"/>
                <w:right w:val="none" w:sz="0" w:space="0" w:color="auto"/>
              </w:divBdr>
            </w:div>
            <w:div w:id="121655083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96862512">
          <w:marLeft w:val="0"/>
          <w:marRight w:val="0"/>
          <w:marTop w:val="0"/>
          <w:marBottom w:val="0"/>
          <w:divBdr>
            <w:top w:val="none" w:sz="0" w:space="0" w:color="auto"/>
            <w:left w:val="none" w:sz="0" w:space="0" w:color="auto"/>
            <w:bottom w:val="none" w:sz="0" w:space="0" w:color="auto"/>
            <w:right w:val="none" w:sz="0" w:space="0" w:color="auto"/>
          </w:divBdr>
          <w:divsChild>
            <w:div w:id="948388892">
              <w:marLeft w:val="0"/>
              <w:marRight w:val="0"/>
              <w:marTop w:val="0"/>
              <w:marBottom w:val="0"/>
              <w:divBdr>
                <w:top w:val="none" w:sz="0" w:space="0" w:color="auto"/>
                <w:left w:val="none" w:sz="0" w:space="0" w:color="auto"/>
                <w:bottom w:val="none" w:sz="0" w:space="0" w:color="auto"/>
                <w:right w:val="none" w:sz="0" w:space="0" w:color="auto"/>
              </w:divBdr>
            </w:div>
            <w:div w:id="18092048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07019626">
          <w:marLeft w:val="0"/>
          <w:marRight w:val="0"/>
          <w:marTop w:val="0"/>
          <w:marBottom w:val="0"/>
          <w:divBdr>
            <w:top w:val="none" w:sz="0" w:space="0" w:color="auto"/>
            <w:left w:val="none" w:sz="0" w:space="0" w:color="auto"/>
            <w:bottom w:val="none" w:sz="0" w:space="0" w:color="auto"/>
            <w:right w:val="none" w:sz="0" w:space="0" w:color="auto"/>
          </w:divBdr>
          <w:divsChild>
            <w:div w:id="1843933217">
              <w:marLeft w:val="0"/>
              <w:marRight w:val="0"/>
              <w:marTop w:val="0"/>
              <w:marBottom w:val="0"/>
              <w:divBdr>
                <w:top w:val="none" w:sz="0" w:space="0" w:color="auto"/>
                <w:left w:val="none" w:sz="0" w:space="0" w:color="auto"/>
                <w:bottom w:val="none" w:sz="0" w:space="0" w:color="auto"/>
                <w:right w:val="none" w:sz="0" w:space="0" w:color="auto"/>
              </w:divBdr>
            </w:div>
            <w:div w:id="3798682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772319">
          <w:marLeft w:val="0"/>
          <w:marRight w:val="0"/>
          <w:marTop w:val="0"/>
          <w:marBottom w:val="0"/>
          <w:divBdr>
            <w:top w:val="none" w:sz="0" w:space="0" w:color="auto"/>
            <w:left w:val="none" w:sz="0" w:space="0" w:color="auto"/>
            <w:bottom w:val="none" w:sz="0" w:space="0" w:color="auto"/>
            <w:right w:val="none" w:sz="0" w:space="0" w:color="auto"/>
          </w:divBdr>
          <w:divsChild>
            <w:div w:id="517811363">
              <w:marLeft w:val="0"/>
              <w:marRight w:val="0"/>
              <w:marTop w:val="0"/>
              <w:marBottom w:val="0"/>
              <w:divBdr>
                <w:top w:val="none" w:sz="0" w:space="0" w:color="auto"/>
                <w:left w:val="none" w:sz="0" w:space="0" w:color="auto"/>
                <w:bottom w:val="none" w:sz="0" w:space="0" w:color="auto"/>
                <w:right w:val="none" w:sz="0" w:space="0" w:color="auto"/>
              </w:divBdr>
            </w:div>
            <w:div w:id="20560023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1058461">
          <w:marLeft w:val="0"/>
          <w:marRight w:val="0"/>
          <w:marTop w:val="0"/>
          <w:marBottom w:val="0"/>
          <w:divBdr>
            <w:top w:val="none" w:sz="0" w:space="0" w:color="auto"/>
            <w:left w:val="none" w:sz="0" w:space="0" w:color="auto"/>
            <w:bottom w:val="none" w:sz="0" w:space="0" w:color="auto"/>
            <w:right w:val="none" w:sz="0" w:space="0" w:color="auto"/>
          </w:divBdr>
          <w:divsChild>
            <w:div w:id="716976697">
              <w:marLeft w:val="0"/>
              <w:marRight w:val="0"/>
              <w:marTop w:val="0"/>
              <w:marBottom w:val="0"/>
              <w:divBdr>
                <w:top w:val="none" w:sz="0" w:space="0" w:color="auto"/>
                <w:left w:val="none" w:sz="0" w:space="0" w:color="auto"/>
                <w:bottom w:val="none" w:sz="0" w:space="0" w:color="auto"/>
                <w:right w:val="none" w:sz="0" w:space="0" w:color="auto"/>
              </w:divBdr>
            </w:div>
            <w:div w:id="159181688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1657176">
          <w:marLeft w:val="0"/>
          <w:marRight w:val="0"/>
          <w:marTop w:val="0"/>
          <w:marBottom w:val="0"/>
          <w:divBdr>
            <w:top w:val="none" w:sz="0" w:space="0" w:color="auto"/>
            <w:left w:val="none" w:sz="0" w:space="0" w:color="auto"/>
            <w:bottom w:val="none" w:sz="0" w:space="0" w:color="auto"/>
            <w:right w:val="none" w:sz="0" w:space="0" w:color="auto"/>
          </w:divBdr>
          <w:divsChild>
            <w:div w:id="807867549">
              <w:marLeft w:val="0"/>
              <w:marRight w:val="0"/>
              <w:marTop w:val="0"/>
              <w:marBottom w:val="0"/>
              <w:divBdr>
                <w:top w:val="none" w:sz="0" w:space="0" w:color="auto"/>
                <w:left w:val="none" w:sz="0" w:space="0" w:color="auto"/>
                <w:bottom w:val="none" w:sz="0" w:space="0" w:color="auto"/>
                <w:right w:val="none" w:sz="0" w:space="0" w:color="auto"/>
              </w:divBdr>
            </w:div>
            <w:div w:id="6198030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55084597">
          <w:marLeft w:val="0"/>
          <w:marRight w:val="0"/>
          <w:marTop w:val="0"/>
          <w:marBottom w:val="0"/>
          <w:divBdr>
            <w:top w:val="none" w:sz="0" w:space="0" w:color="auto"/>
            <w:left w:val="none" w:sz="0" w:space="0" w:color="auto"/>
            <w:bottom w:val="none" w:sz="0" w:space="0" w:color="auto"/>
            <w:right w:val="none" w:sz="0" w:space="0" w:color="auto"/>
          </w:divBdr>
          <w:divsChild>
            <w:div w:id="1548831397">
              <w:marLeft w:val="0"/>
              <w:marRight w:val="0"/>
              <w:marTop w:val="0"/>
              <w:marBottom w:val="0"/>
              <w:divBdr>
                <w:top w:val="none" w:sz="0" w:space="0" w:color="auto"/>
                <w:left w:val="none" w:sz="0" w:space="0" w:color="auto"/>
                <w:bottom w:val="none" w:sz="0" w:space="0" w:color="auto"/>
                <w:right w:val="none" w:sz="0" w:space="0" w:color="auto"/>
              </w:divBdr>
            </w:div>
            <w:div w:id="13167665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25188917">
          <w:marLeft w:val="0"/>
          <w:marRight w:val="0"/>
          <w:marTop w:val="0"/>
          <w:marBottom w:val="0"/>
          <w:divBdr>
            <w:top w:val="none" w:sz="0" w:space="0" w:color="auto"/>
            <w:left w:val="none" w:sz="0" w:space="0" w:color="auto"/>
            <w:bottom w:val="none" w:sz="0" w:space="0" w:color="auto"/>
            <w:right w:val="none" w:sz="0" w:space="0" w:color="auto"/>
          </w:divBdr>
          <w:divsChild>
            <w:div w:id="246809474">
              <w:marLeft w:val="0"/>
              <w:marRight w:val="0"/>
              <w:marTop w:val="0"/>
              <w:marBottom w:val="0"/>
              <w:divBdr>
                <w:top w:val="none" w:sz="0" w:space="0" w:color="auto"/>
                <w:left w:val="none" w:sz="0" w:space="0" w:color="auto"/>
                <w:bottom w:val="none" w:sz="0" w:space="0" w:color="auto"/>
                <w:right w:val="none" w:sz="0" w:space="0" w:color="auto"/>
              </w:divBdr>
            </w:div>
            <w:div w:id="6617404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57030600">
          <w:marLeft w:val="0"/>
          <w:marRight w:val="0"/>
          <w:marTop w:val="0"/>
          <w:marBottom w:val="0"/>
          <w:divBdr>
            <w:top w:val="none" w:sz="0" w:space="0" w:color="auto"/>
            <w:left w:val="none" w:sz="0" w:space="0" w:color="auto"/>
            <w:bottom w:val="none" w:sz="0" w:space="0" w:color="auto"/>
            <w:right w:val="none" w:sz="0" w:space="0" w:color="auto"/>
          </w:divBdr>
          <w:divsChild>
            <w:div w:id="1440107829">
              <w:marLeft w:val="0"/>
              <w:marRight w:val="0"/>
              <w:marTop w:val="0"/>
              <w:marBottom w:val="0"/>
              <w:divBdr>
                <w:top w:val="none" w:sz="0" w:space="0" w:color="auto"/>
                <w:left w:val="none" w:sz="0" w:space="0" w:color="auto"/>
                <w:bottom w:val="none" w:sz="0" w:space="0" w:color="auto"/>
                <w:right w:val="none" w:sz="0" w:space="0" w:color="auto"/>
              </w:divBdr>
            </w:div>
            <w:div w:id="12230543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39929431">
          <w:marLeft w:val="0"/>
          <w:marRight w:val="0"/>
          <w:marTop w:val="0"/>
          <w:marBottom w:val="0"/>
          <w:divBdr>
            <w:top w:val="none" w:sz="0" w:space="0" w:color="auto"/>
            <w:left w:val="none" w:sz="0" w:space="0" w:color="auto"/>
            <w:bottom w:val="none" w:sz="0" w:space="0" w:color="auto"/>
            <w:right w:val="none" w:sz="0" w:space="0" w:color="auto"/>
          </w:divBdr>
          <w:divsChild>
            <w:div w:id="708452937">
              <w:marLeft w:val="0"/>
              <w:marRight w:val="0"/>
              <w:marTop w:val="0"/>
              <w:marBottom w:val="0"/>
              <w:divBdr>
                <w:top w:val="none" w:sz="0" w:space="0" w:color="auto"/>
                <w:left w:val="none" w:sz="0" w:space="0" w:color="auto"/>
                <w:bottom w:val="none" w:sz="0" w:space="0" w:color="auto"/>
                <w:right w:val="none" w:sz="0" w:space="0" w:color="auto"/>
              </w:divBdr>
            </w:div>
            <w:div w:id="823349626">
              <w:marLeft w:val="0"/>
              <w:marRight w:val="0"/>
              <w:marTop w:val="0"/>
              <w:marBottom w:val="0"/>
              <w:divBdr>
                <w:top w:val="single" w:sz="12" w:space="0" w:color="000000"/>
                <w:left w:val="single" w:sz="12" w:space="0" w:color="000000"/>
                <w:bottom w:val="single" w:sz="12" w:space="0" w:color="000000"/>
                <w:right w:val="single" w:sz="12" w:space="0" w:color="000000"/>
              </w:divBdr>
            </w:div>
            <w:div w:id="1425034688">
              <w:marLeft w:val="0"/>
              <w:marRight w:val="0"/>
              <w:marTop w:val="0"/>
              <w:marBottom w:val="0"/>
              <w:divBdr>
                <w:top w:val="none" w:sz="0" w:space="0" w:color="auto"/>
                <w:left w:val="none" w:sz="0" w:space="0" w:color="auto"/>
                <w:bottom w:val="none" w:sz="0" w:space="0" w:color="auto"/>
                <w:right w:val="none" w:sz="0" w:space="0" w:color="auto"/>
              </w:divBdr>
            </w:div>
          </w:divsChild>
        </w:div>
        <w:div w:id="754326994">
          <w:marLeft w:val="0"/>
          <w:marRight w:val="0"/>
          <w:marTop w:val="0"/>
          <w:marBottom w:val="0"/>
          <w:divBdr>
            <w:top w:val="none" w:sz="0" w:space="0" w:color="auto"/>
            <w:left w:val="none" w:sz="0" w:space="0" w:color="auto"/>
            <w:bottom w:val="none" w:sz="0" w:space="0" w:color="auto"/>
            <w:right w:val="none" w:sz="0" w:space="0" w:color="auto"/>
          </w:divBdr>
        </w:div>
        <w:div w:id="2166594">
          <w:marLeft w:val="0"/>
          <w:marRight w:val="0"/>
          <w:marTop w:val="0"/>
          <w:marBottom w:val="0"/>
          <w:divBdr>
            <w:top w:val="none" w:sz="0" w:space="0" w:color="auto"/>
            <w:left w:val="none" w:sz="0" w:space="0" w:color="auto"/>
            <w:bottom w:val="none" w:sz="0" w:space="0" w:color="auto"/>
            <w:right w:val="none" w:sz="0" w:space="0" w:color="auto"/>
          </w:divBdr>
        </w:div>
        <w:div w:id="1447236407">
          <w:marLeft w:val="0"/>
          <w:marRight w:val="0"/>
          <w:marTop w:val="0"/>
          <w:marBottom w:val="0"/>
          <w:divBdr>
            <w:top w:val="none" w:sz="0" w:space="0" w:color="auto"/>
            <w:left w:val="none" w:sz="0" w:space="0" w:color="auto"/>
            <w:bottom w:val="none" w:sz="0" w:space="0" w:color="auto"/>
            <w:right w:val="none" w:sz="0" w:space="0" w:color="auto"/>
          </w:divBdr>
        </w:div>
        <w:div w:id="264312550">
          <w:marLeft w:val="0"/>
          <w:marRight w:val="0"/>
          <w:marTop w:val="0"/>
          <w:marBottom w:val="0"/>
          <w:divBdr>
            <w:top w:val="none" w:sz="0" w:space="0" w:color="auto"/>
            <w:left w:val="none" w:sz="0" w:space="0" w:color="auto"/>
            <w:bottom w:val="none" w:sz="0" w:space="0" w:color="auto"/>
            <w:right w:val="none" w:sz="0" w:space="0" w:color="auto"/>
          </w:divBdr>
          <w:divsChild>
            <w:div w:id="602608862">
              <w:marLeft w:val="0"/>
              <w:marRight w:val="0"/>
              <w:marTop w:val="330"/>
              <w:marBottom w:val="0"/>
              <w:divBdr>
                <w:top w:val="single" w:sz="6" w:space="0" w:color="000000"/>
                <w:left w:val="none" w:sz="0" w:space="0" w:color="auto"/>
                <w:bottom w:val="none" w:sz="0" w:space="0" w:color="auto"/>
                <w:right w:val="none" w:sz="0" w:space="0" w:color="auto"/>
              </w:divBdr>
            </w:div>
            <w:div w:id="654381009">
              <w:marLeft w:val="0"/>
              <w:marRight w:val="0"/>
              <w:marTop w:val="330"/>
              <w:marBottom w:val="0"/>
              <w:divBdr>
                <w:top w:val="single" w:sz="6" w:space="0" w:color="000000"/>
                <w:left w:val="none" w:sz="0" w:space="0" w:color="auto"/>
                <w:bottom w:val="none" w:sz="0" w:space="0" w:color="auto"/>
                <w:right w:val="none" w:sz="0" w:space="0" w:color="auto"/>
              </w:divBdr>
            </w:div>
            <w:div w:id="1338653333">
              <w:marLeft w:val="0"/>
              <w:marRight w:val="0"/>
              <w:marTop w:val="330"/>
              <w:marBottom w:val="0"/>
              <w:divBdr>
                <w:top w:val="single" w:sz="6" w:space="0" w:color="000000"/>
                <w:left w:val="none" w:sz="0" w:space="0" w:color="auto"/>
                <w:bottom w:val="none" w:sz="0" w:space="0" w:color="auto"/>
                <w:right w:val="none" w:sz="0" w:space="0" w:color="auto"/>
              </w:divBdr>
            </w:div>
            <w:div w:id="2087527432">
              <w:marLeft w:val="0"/>
              <w:marRight w:val="0"/>
              <w:marTop w:val="330"/>
              <w:marBottom w:val="0"/>
              <w:divBdr>
                <w:top w:val="single" w:sz="6" w:space="0" w:color="000000"/>
                <w:left w:val="none" w:sz="0" w:space="0" w:color="auto"/>
                <w:bottom w:val="none" w:sz="0" w:space="0" w:color="auto"/>
                <w:right w:val="none" w:sz="0" w:space="0" w:color="auto"/>
              </w:divBdr>
            </w:div>
            <w:div w:id="278032560">
              <w:marLeft w:val="0"/>
              <w:marRight w:val="0"/>
              <w:marTop w:val="0"/>
              <w:marBottom w:val="0"/>
              <w:divBdr>
                <w:top w:val="none" w:sz="0" w:space="0" w:color="auto"/>
                <w:left w:val="none" w:sz="0" w:space="0" w:color="auto"/>
                <w:bottom w:val="none" w:sz="0" w:space="0" w:color="auto"/>
                <w:right w:val="none" w:sz="0" w:space="0" w:color="auto"/>
              </w:divBdr>
              <w:divsChild>
                <w:div w:id="419721570">
                  <w:marLeft w:val="0"/>
                  <w:marRight w:val="0"/>
                  <w:marTop w:val="0"/>
                  <w:marBottom w:val="0"/>
                  <w:divBdr>
                    <w:top w:val="single" w:sz="12" w:space="0" w:color="000000"/>
                    <w:left w:val="single" w:sz="12" w:space="0" w:color="000000"/>
                    <w:bottom w:val="single" w:sz="12" w:space="0" w:color="000000"/>
                    <w:right w:val="single" w:sz="12" w:space="0" w:color="000000"/>
                  </w:divBdr>
                </w:div>
                <w:div w:id="1675764979">
                  <w:marLeft w:val="0"/>
                  <w:marRight w:val="0"/>
                  <w:marTop w:val="0"/>
                  <w:marBottom w:val="0"/>
                  <w:divBdr>
                    <w:top w:val="none" w:sz="0" w:space="0" w:color="auto"/>
                    <w:left w:val="none" w:sz="0" w:space="0" w:color="auto"/>
                    <w:bottom w:val="none" w:sz="0" w:space="0" w:color="auto"/>
                    <w:right w:val="none" w:sz="0" w:space="0" w:color="auto"/>
                  </w:divBdr>
                </w:div>
              </w:divsChild>
            </w:div>
            <w:div w:id="1218542999">
              <w:marLeft w:val="0"/>
              <w:marRight w:val="0"/>
              <w:marTop w:val="330"/>
              <w:marBottom w:val="0"/>
              <w:divBdr>
                <w:top w:val="single" w:sz="6" w:space="0" w:color="000000"/>
                <w:left w:val="none" w:sz="0" w:space="0" w:color="auto"/>
                <w:bottom w:val="none" w:sz="0" w:space="0" w:color="auto"/>
                <w:right w:val="none" w:sz="0" w:space="0" w:color="auto"/>
              </w:divBdr>
            </w:div>
            <w:div w:id="917328393">
              <w:marLeft w:val="0"/>
              <w:marRight w:val="0"/>
              <w:marTop w:val="330"/>
              <w:marBottom w:val="0"/>
              <w:divBdr>
                <w:top w:val="single" w:sz="6" w:space="0" w:color="000000"/>
                <w:left w:val="none" w:sz="0" w:space="0" w:color="auto"/>
                <w:bottom w:val="none" w:sz="0" w:space="0" w:color="auto"/>
                <w:right w:val="none" w:sz="0" w:space="0" w:color="auto"/>
              </w:divBdr>
            </w:div>
            <w:div w:id="852494335">
              <w:marLeft w:val="0"/>
              <w:marRight w:val="0"/>
              <w:marTop w:val="330"/>
              <w:marBottom w:val="0"/>
              <w:divBdr>
                <w:top w:val="single" w:sz="6" w:space="0" w:color="000000"/>
                <w:left w:val="none" w:sz="0" w:space="0" w:color="auto"/>
                <w:bottom w:val="none" w:sz="0" w:space="0" w:color="auto"/>
                <w:right w:val="none" w:sz="0" w:space="0" w:color="auto"/>
              </w:divBdr>
            </w:div>
            <w:div w:id="1212691080">
              <w:marLeft w:val="0"/>
              <w:marRight w:val="0"/>
              <w:marTop w:val="330"/>
              <w:marBottom w:val="0"/>
              <w:divBdr>
                <w:top w:val="single" w:sz="6" w:space="0" w:color="000000"/>
                <w:left w:val="none" w:sz="0" w:space="0" w:color="auto"/>
                <w:bottom w:val="none" w:sz="0" w:space="0" w:color="auto"/>
                <w:right w:val="none" w:sz="0" w:space="0" w:color="auto"/>
              </w:divBdr>
            </w:div>
          </w:divsChild>
        </w:div>
        <w:div w:id="2059091159">
          <w:marLeft w:val="0"/>
          <w:marRight w:val="0"/>
          <w:marTop w:val="0"/>
          <w:marBottom w:val="0"/>
          <w:divBdr>
            <w:top w:val="none" w:sz="0" w:space="0" w:color="auto"/>
            <w:left w:val="none" w:sz="0" w:space="0" w:color="auto"/>
            <w:bottom w:val="none" w:sz="0" w:space="0" w:color="auto"/>
            <w:right w:val="none" w:sz="0" w:space="0" w:color="auto"/>
          </w:divBdr>
        </w:div>
        <w:div w:id="676352582">
          <w:marLeft w:val="0"/>
          <w:marRight w:val="0"/>
          <w:marTop w:val="0"/>
          <w:marBottom w:val="0"/>
          <w:divBdr>
            <w:top w:val="none" w:sz="0" w:space="0" w:color="auto"/>
            <w:left w:val="none" w:sz="0" w:space="0" w:color="auto"/>
            <w:bottom w:val="none" w:sz="0" w:space="0" w:color="auto"/>
            <w:right w:val="none" w:sz="0" w:space="0" w:color="auto"/>
          </w:divBdr>
        </w:div>
        <w:div w:id="2053115772">
          <w:marLeft w:val="0"/>
          <w:marRight w:val="0"/>
          <w:marTop w:val="0"/>
          <w:marBottom w:val="0"/>
          <w:divBdr>
            <w:top w:val="none" w:sz="0" w:space="0" w:color="auto"/>
            <w:left w:val="none" w:sz="0" w:space="0" w:color="auto"/>
            <w:bottom w:val="none" w:sz="0" w:space="0" w:color="auto"/>
            <w:right w:val="none" w:sz="0" w:space="0" w:color="auto"/>
          </w:divBdr>
        </w:div>
        <w:div w:id="324943756">
          <w:marLeft w:val="0"/>
          <w:marRight w:val="0"/>
          <w:marTop w:val="0"/>
          <w:marBottom w:val="0"/>
          <w:divBdr>
            <w:top w:val="none" w:sz="0" w:space="0" w:color="auto"/>
            <w:left w:val="none" w:sz="0" w:space="0" w:color="auto"/>
            <w:bottom w:val="none" w:sz="0" w:space="0" w:color="auto"/>
            <w:right w:val="none" w:sz="0" w:space="0" w:color="auto"/>
          </w:divBdr>
        </w:div>
        <w:div w:id="1980652444">
          <w:marLeft w:val="0"/>
          <w:marRight w:val="0"/>
          <w:marTop w:val="0"/>
          <w:marBottom w:val="0"/>
          <w:divBdr>
            <w:top w:val="none" w:sz="0" w:space="0" w:color="auto"/>
            <w:left w:val="none" w:sz="0" w:space="0" w:color="auto"/>
            <w:bottom w:val="none" w:sz="0" w:space="0" w:color="auto"/>
            <w:right w:val="none" w:sz="0" w:space="0" w:color="auto"/>
          </w:divBdr>
        </w:div>
        <w:div w:id="347102574">
          <w:marLeft w:val="0"/>
          <w:marRight w:val="0"/>
          <w:marTop w:val="0"/>
          <w:marBottom w:val="0"/>
          <w:divBdr>
            <w:top w:val="none" w:sz="0" w:space="0" w:color="auto"/>
            <w:left w:val="none" w:sz="0" w:space="0" w:color="auto"/>
            <w:bottom w:val="none" w:sz="0" w:space="0" w:color="auto"/>
            <w:right w:val="none" w:sz="0" w:space="0" w:color="auto"/>
          </w:divBdr>
        </w:div>
        <w:div w:id="1758283790">
          <w:marLeft w:val="0"/>
          <w:marRight w:val="0"/>
          <w:marTop w:val="0"/>
          <w:marBottom w:val="0"/>
          <w:divBdr>
            <w:top w:val="none" w:sz="0" w:space="0" w:color="auto"/>
            <w:left w:val="none" w:sz="0" w:space="0" w:color="auto"/>
            <w:bottom w:val="none" w:sz="0" w:space="0" w:color="auto"/>
            <w:right w:val="none" w:sz="0" w:space="0" w:color="auto"/>
          </w:divBdr>
        </w:div>
        <w:div w:id="1462067892">
          <w:marLeft w:val="0"/>
          <w:marRight w:val="0"/>
          <w:marTop w:val="0"/>
          <w:marBottom w:val="0"/>
          <w:divBdr>
            <w:top w:val="none" w:sz="0" w:space="0" w:color="auto"/>
            <w:left w:val="none" w:sz="0" w:space="0" w:color="auto"/>
            <w:bottom w:val="none" w:sz="0" w:space="0" w:color="auto"/>
            <w:right w:val="none" w:sz="0" w:space="0" w:color="auto"/>
          </w:divBdr>
        </w:div>
        <w:div w:id="1062749107">
          <w:marLeft w:val="0"/>
          <w:marRight w:val="0"/>
          <w:marTop w:val="0"/>
          <w:marBottom w:val="0"/>
          <w:divBdr>
            <w:top w:val="none" w:sz="0" w:space="0" w:color="auto"/>
            <w:left w:val="none" w:sz="0" w:space="0" w:color="auto"/>
            <w:bottom w:val="none" w:sz="0" w:space="0" w:color="auto"/>
            <w:right w:val="none" w:sz="0" w:space="0" w:color="auto"/>
          </w:divBdr>
        </w:div>
        <w:div w:id="2128499159">
          <w:marLeft w:val="0"/>
          <w:marRight w:val="0"/>
          <w:marTop w:val="0"/>
          <w:marBottom w:val="0"/>
          <w:divBdr>
            <w:top w:val="none" w:sz="0" w:space="0" w:color="auto"/>
            <w:left w:val="none" w:sz="0" w:space="0" w:color="auto"/>
            <w:bottom w:val="none" w:sz="0" w:space="0" w:color="auto"/>
            <w:right w:val="none" w:sz="0" w:space="0" w:color="auto"/>
          </w:divBdr>
          <w:divsChild>
            <w:div w:id="1484351604">
              <w:marLeft w:val="0"/>
              <w:marRight w:val="0"/>
              <w:marTop w:val="0"/>
              <w:marBottom w:val="0"/>
              <w:divBdr>
                <w:top w:val="none" w:sz="0" w:space="0" w:color="auto"/>
                <w:left w:val="none" w:sz="0" w:space="0" w:color="auto"/>
                <w:bottom w:val="none" w:sz="0" w:space="0" w:color="auto"/>
                <w:right w:val="none" w:sz="0" w:space="0" w:color="auto"/>
              </w:divBdr>
            </w:div>
            <w:div w:id="233587264">
              <w:marLeft w:val="0"/>
              <w:marRight w:val="0"/>
              <w:marTop w:val="0"/>
              <w:marBottom w:val="0"/>
              <w:divBdr>
                <w:top w:val="single" w:sz="12" w:space="0" w:color="000000"/>
                <w:left w:val="single" w:sz="12" w:space="0" w:color="000000"/>
                <w:bottom w:val="single" w:sz="12" w:space="0" w:color="000000"/>
                <w:right w:val="single" w:sz="12" w:space="0" w:color="000000"/>
              </w:divBdr>
            </w:div>
            <w:div w:id="692414354">
              <w:marLeft w:val="0"/>
              <w:marRight w:val="0"/>
              <w:marTop w:val="0"/>
              <w:marBottom w:val="0"/>
              <w:divBdr>
                <w:top w:val="none" w:sz="0" w:space="0" w:color="auto"/>
                <w:left w:val="none" w:sz="0" w:space="0" w:color="auto"/>
                <w:bottom w:val="none" w:sz="0" w:space="0" w:color="auto"/>
                <w:right w:val="none" w:sz="0" w:space="0" w:color="auto"/>
              </w:divBdr>
            </w:div>
          </w:divsChild>
        </w:div>
        <w:div w:id="1474326441">
          <w:marLeft w:val="0"/>
          <w:marRight w:val="0"/>
          <w:marTop w:val="0"/>
          <w:marBottom w:val="0"/>
          <w:divBdr>
            <w:top w:val="none" w:sz="0" w:space="0" w:color="auto"/>
            <w:left w:val="none" w:sz="0" w:space="0" w:color="auto"/>
            <w:bottom w:val="none" w:sz="0" w:space="0" w:color="auto"/>
            <w:right w:val="none" w:sz="0" w:space="0" w:color="auto"/>
          </w:divBdr>
        </w:div>
        <w:div w:id="1296906491">
          <w:marLeft w:val="0"/>
          <w:marRight w:val="0"/>
          <w:marTop w:val="0"/>
          <w:marBottom w:val="0"/>
          <w:divBdr>
            <w:top w:val="none" w:sz="0" w:space="0" w:color="auto"/>
            <w:left w:val="none" w:sz="0" w:space="0" w:color="auto"/>
            <w:bottom w:val="none" w:sz="0" w:space="0" w:color="auto"/>
            <w:right w:val="none" w:sz="0" w:space="0" w:color="auto"/>
          </w:divBdr>
        </w:div>
        <w:div w:id="2100980182">
          <w:marLeft w:val="0"/>
          <w:marRight w:val="0"/>
          <w:marTop w:val="0"/>
          <w:marBottom w:val="0"/>
          <w:divBdr>
            <w:top w:val="none" w:sz="0" w:space="0" w:color="auto"/>
            <w:left w:val="none" w:sz="0" w:space="0" w:color="auto"/>
            <w:bottom w:val="none" w:sz="0" w:space="0" w:color="auto"/>
            <w:right w:val="none" w:sz="0" w:space="0" w:color="auto"/>
          </w:divBdr>
        </w:div>
        <w:div w:id="1732190411">
          <w:marLeft w:val="0"/>
          <w:marRight w:val="0"/>
          <w:marTop w:val="0"/>
          <w:marBottom w:val="0"/>
          <w:divBdr>
            <w:top w:val="none" w:sz="0" w:space="0" w:color="auto"/>
            <w:left w:val="none" w:sz="0" w:space="0" w:color="auto"/>
            <w:bottom w:val="none" w:sz="0" w:space="0" w:color="auto"/>
            <w:right w:val="none" w:sz="0" w:space="0" w:color="auto"/>
          </w:divBdr>
        </w:div>
        <w:div w:id="530845483">
          <w:marLeft w:val="0"/>
          <w:marRight w:val="0"/>
          <w:marTop w:val="0"/>
          <w:marBottom w:val="0"/>
          <w:divBdr>
            <w:top w:val="none" w:sz="0" w:space="0" w:color="auto"/>
            <w:left w:val="none" w:sz="0" w:space="0" w:color="auto"/>
            <w:bottom w:val="none" w:sz="0" w:space="0" w:color="auto"/>
            <w:right w:val="none" w:sz="0" w:space="0" w:color="auto"/>
          </w:divBdr>
        </w:div>
        <w:div w:id="1696154372">
          <w:marLeft w:val="0"/>
          <w:marRight w:val="0"/>
          <w:marTop w:val="0"/>
          <w:marBottom w:val="0"/>
          <w:divBdr>
            <w:top w:val="none" w:sz="0" w:space="0" w:color="auto"/>
            <w:left w:val="none" w:sz="0" w:space="0" w:color="auto"/>
            <w:bottom w:val="none" w:sz="0" w:space="0" w:color="auto"/>
            <w:right w:val="none" w:sz="0" w:space="0" w:color="auto"/>
          </w:divBdr>
        </w:div>
        <w:div w:id="60949148">
          <w:marLeft w:val="0"/>
          <w:marRight w:val="0"/>
          <w:marTop w:val="0"/>
          <w:marBottom w:val="0"/>
          <w:divBdr>
            <w:top w:val="none" w:sz="0" w:space="0" w:color="auto"/>
            <w:left w:val="none" w:sz="0" w:space="0" w:color="auto"/>
            <w:bottom w:val="none" w:sz="0" w:space="0" w:color="auto"/>
            <w:right w:val="none" w:sz="0" w:space="0" w:color="auto"/>
          </w:divBdr>
        </w:div>
        <w:div w:id="616059241">
          <w:marLeft w:val="0"/>
          <w:marRight w:val="0"/>
          <w:marTop w:val="0"/>
          <w:marBottom w:val="0"/>
          <w:divBdr>
            <w:top w:val="none" w:sz="0" w:space="0" w:color="auto"/>
            <w:left w:val="none" w:sz="0" w:space="0" w:color="auto"/>
            <w:bottom w:val="none" w:sz="0" w:space="0" w:color="auto"/>
            <w:right w:val="none" w:sz="0" w:space="0" w:color="auto"/>
          </w:divBdr>
        </w:div>
        <w:div w:id="1415933849">
          <w:marLeft w:val="0"/>
          <w:marRight w:val="0"/>
          <w:marTop w:val="0"/>
          <w:marBottom w:val="0"/>
          <w:divBdr>
            <w:top w:val="none" w:sz="0" w:space="0" w:color="auto"/>
            <w:left w:val="none" w:sz="0" w:space="0" w:color="auto"/>
            <w:bottom w:val="none" w:sz="0" w:space="0" w:color="auto"/>
            <w:right w:val="none" w:sz="0" w:space="0" w:color="auto"/>
          </w:divBdr>
        </w:div>
        <w:div w:id="546990970">
          <w:marLeft w:val="0"/>
          <w:marRight w:val="0"/>
          <w:marTop w:val="0"/>
          <w:marBottom w:val="0"/>
          <w:divBdr>
            <w:top w:val="none" w:sz="0" w:space="0" w:color="auto"/>
            <w:left w:val="none" w:sz="0" w:space="0" w:color="auto"/>
            <w:bottom w:val="none" w:sz="0" w:space="0" w:color="auto"/>
            <w:right w:val="none" w:sz="0" w:space="0" w:color="auto"/>
          </w:divBdr>
          <w:divsChild>
            <w:div w:id="1848784773">
              <w:marLeft w:val="0"/>
              <w:marRight w:val="0"/>
              <w:marTop w:val="0"/>
              <w:marBottom w:val="0"/>
              <w:divBdr>
                <w:top w:val="single" w:sz="12" w:space="0" w:color="000000"/>
                <w:left w:val="single" w:sz="12" w:space="0" w:color="000000"/>
                <w:bottom w:val="single" w:sz="12" w:space="0" w:color="000000"/>
                <w:right w:val="single" w:sz="12" w:space="0" w:color="000000"/>
              </w:divBdr>
            </w:div>
            <w:div w:id="196280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13419">
      <w:bodyDiv w:val="1"/>
      <w:marLeft w:val="0"/>
      <w:marRight w:val="0"/>
      <w:marTop w:val="30"/>
      <w:marBottom w:val="750"/>
      <w:divBdr>
        <w:top w:val="none" w:sz="0" w:space="0" w:color="auto"/>
        <w:left w:val="none" w:sz="0" w:space="0" w:color="auto"/>
        <w:bottom w:val="none" w:sz="0" w:space="0" w:color="auto"/>
        <w:right w:val="none" w:sz="0" w:space="0" w:color="auto"/>
      </w:divBdr>
      <w:divsChild>
        <w:div w:id="1519542043">
          <w:marLeft w:val="0"/>
          <w:marRight w:val="0"/>
          <w:marTop w:val="0"/>
          <w:marBottom w:val="0"/>
          <w:divBdr>
            <w:top w:val="none" w:sz="0" w:space="0" w:color="auto"/>
            <w:left w:val="none" w:sz="0" w:space="0" w:color="auto"/>
            <w:bottom w:val="none" w:sz="0" w:space="0" w:color="auto"/>
            <w:right w:val="none" w:sz="0" w:space="0" w:color="auto"/>
          </w:divBdr>
        </w:div>
      </w:divsChild>
    </w:div>
    <w:div w:id="1641113177">
      <w:bodyDiv w:val="1"/>
      <w:marLeft w:val="0"/>
      <w:marRight w:val="0"/>
      <w:marTop w:val="30"/>
      <w:marBottom w:val="750"/>
      <w:divBdr>
        <w:top w:val="none" w:sz="0" w:space="0" w:color="auto"/>
        <w:left w:val="none" w:sz="0" w:space="0" w:color="auto"/>
        <w:bottom w:val="none" w:sz="0" w:space="0" w:color="auto"/>
        <w:right w:val="none" w:sz="0" w:space="0" w:color="auto"/>
      </w:divBdr>
      <w:divsChild>
        <w:div w:id="426849752">
          <w:marLeft w:val="0"/>
          <w:marRight w:val="0"/>
          <w:marTop w:val="0"/>
          <w:marBottom w:val="0"/>
          <w:divBdr>
            <w:top w:val="none" w:sz="0" w:space="0" w:color="auto"/>
            <w:left w:val="none" w:sz="0" w:space="0" w:color="auto"/>
            <w:bottom w:val="none" w:sz="0" w:space="0" w:color="auto"/>
            <w:right w:val="none" w:sz="0" w:space="0" w:color="auto"/>
          </w:divBdr>
        </w:div>
        <w:div w:id="702511397">
          <w:marLeft w:val="0"/>
          <w:marRight w:val="0"/>
          <w:marTop w:val="0"/>
          <w:marBottom w:val="0"/>
          <w:divBdr>
            <w:top w:val="none" w:sz="0" w:space="0" w:color="auto"/>
            <w:left w:val="none" w:sz="0" w:space="0" w:color="auto"/>
            <w:bottom w:val="none" w:sz="0" w:space="0" w:color="auto"/>
            <w:right w:val="none" w:sz="0" w:space="0" w:color="auto"/>
          </w:divBdr>
        </w:div>
        <w:div w:id="812795181">
          <w:marLeft w:val="0"/>
          <w:marRight w:val="0"/>
          <w:marTop w:val="0"/>
          <w:marBottom w:val="0"/>
          <w:divBdr>
            <w:top w:val="none" w:sz="0" w:space="0" w:color="auto"/>
            <w:left w:val="none" w:sz="0" w:space="0" w:color="auto"/>
            <w:bottom w:val="none" w:sz="0" w:space="0" w:color="auto"/>
            <w:right w:val="none" w:sz="0" w:space="0" w:color="auto"/>
          </w:divBdr>
        </w:div>
        <w:div w:id="1687169184">
          <w:marLeft w:val="0"/>
          <w:marRight w:val="0"/>
          <w:marTop w:val="0"/>
          <w:marBottom w:val="0"/>
          <w:divBdr>
            <w:top w:val="none" w:sz="0" w:space="0" w:color="auto"/>
            <w:left w:val="none" w:sz="0" w:space="0" w:color="auto"/>
            <w:bottom w:val="none" w:sz="0" w:space="0" w:color="auto"/>
            <w:right w:val="none" w:sz="0" w:space="0" w:color="auto"/>
          </w:divBdr>
        </w:div>
        <w:div w:id="617179874">
          <w:marLeft w:val="0"/>
          <w:marRight w:val="0"/>
          <w:marTop w:val="0"/>
          <w:marBottom w:val="0"/>
          <w:divBdr>
            <w:top w:val="none" w:sz="0" w:space="0" w:color="auto"/>
            <w:left w:val="none" w:sz="0" w:space="0" w:color="auto"/>
            <w:bottom w:val="none" w:sz="0" w:space="0" w:color="auto"/>
            <w:right w:val="none" w:sz="0" w:space="0" w:color="auto"/>
          </w:divBdr>
        </w:div>
        <w:div w:id="209997305">
          <w:marLeft w:val="0"/>
          <w:marRight w:val="0"/>
          <w:marTop w:val="0"/>
          <w:marBottom w:val="0"/>
          <w:divBdr>
            <w:top w:val="none" w:sz="0" w:space="0" w:color="auto"/>
            <w:left w:val="none" w:sz="0" w:space="0" w:color="auto"/>
            <w:bottom w:val="none" w:sz="0" w:space="0" w:color="auto"/>
            <w:right w:val="none" w:sz="0" w:space="0" w:color="auto"/>
          </w:divBdr>
        </w:div>
        <w:div w:id="1696348803">
          <w:marLeft w:val="0"/>
          <w:marRight w:val="0"/>
          <w:marTop w:val="0"/>
          <w:marBottom w:val="0"/>
          <w:divBdr>
            <w:top w:val="none" w:sz="0" w:space="0" w:color="auto"/>
            <w:left w:val="none" w:sz="0" w:space="0" w:color="auto"/>
            <w:bottom w:val="none" w:sz="0" w:space="0" w:color="auto"/>
            <w:right w:val="none" w:sz="0" w:space="0" w:color="auto"/>
          </w:divBdr>
        </w:div>
        <w:div w:id="1140535066">
          <w:marLeft w:val="0"/>
          <w:marRight w:val="0"/>
          <w:marTop w:val="0"/>
          <w:marBottom w:val="0"/>
          <w:divBdr>
            <w:top w:val="none" w:sz="0" w:space="0" w:color="auto"/>
            <w:left w:val="none" w:sz="0" w:space="0" w:color="auto"/>
            <w:bottom w:val="none" w:sz="0" w:space="0" w:color="auto"/>
            <w:right w:val="none" w:sz="0" w:space="0" w:color="auto"/>
          </w:divBdr>
        </w:div>
        <w:div w:id="195392137">
          <w:marLeft w:val="0"/>
          <w:marRight w:val="0"/>
          <w:marTop w:val="0"/>
          <w:marBottom w:val="0"/>
          <w:divBdr>
            <w:top w:val="none" w:sz="0" w:space="0" w:color="auto"/>
            <w:left w:val="none" w:sz="0" w:space="0" w:color="auto"/>
            <w:bottom w:val="none" w:sz="0" w:space="0" w:color="auto"/>
            <w:right w:val="none" w:sz="0" w:space="0" w:color="auto"/>
          </w:divBdr>
        </w:div>
        <w:div w:id="610363409">
          <w:marLeft w:val="0"/>
          <w:marRight w:val="0"/>
          <w:marTop w:val="0"/>
          <w:marBottom w:val="0"/>
          <w:divBdr>
            <w:top w:val="none" w:sz="0" w:space="0" w:color="auto"/>
            <w:left w:val="none" w:sz="0" w:space="0" w:color="auto"/>
            <w:bottom w:val="none" w:sz="0" w:space="0" w:color="auto"/>
            <w:right w:val="none" w:sz="0" w:space="0" w:color="auto"/>
          </w:divBdr>
        </w:div>
        <w:div w:id="1776320420">
          <w:marLeft w:val="0"/>
          <w:marRight w:val="0"/>
          <w:marTop w:val="0"/>
          <w:marBottom w:val="0"/>
          <w:divBdr>
            <w:top w:val="none" w:sz="0" w:space="0" w:color="auto"/>
            <w:left w:val="none" w:sz="0" w:space="0" w:color="auto"/>
            <w:bottom w:val="none" w:sz="0" w:space="0" w:color="auto"/>
            <w:right w:val="none" w:sz="0" w:space="0" w:color="auto"/>
          </w:divBdr>
        </w:div>
        <w:div w:id="1866366169">
          <w:marLeft w:val="0"/>
          <w:marRight w:val="0"/>
          <w:marTop w:val="0"/>
          <w:marBottom w:val="0"/>
          <w:divBdr>
            <w:top w:val="none" w:sz="0" w:space="0" w:color="auto"/>
            <w:left w:val="none" w:sz="0" w:space="0" w:color="auto"/>
            <w:bottom w:val="none" w:sz="0" w:space="0" w:color="auto"/>
            <w:right w:val="none" w:sz="0" w:space="0" w:color="auto"/>
          </w:divBdr>
        </w:div>
        <w:div w:id="829949637">
          <w:marLeft w:val="0"/>
          <w:marRight w:val="0"/>
          <w:marTop w:val="0"/>
          <w:marBottom w:val="0"/>
          <w:divBdr>
            <w:top w:val="none" w:sz="0" w:space="0" w:color="auto"/>
            <w:left w:val="none" w:sz="0" w:space="0" w:color="auto"/>
            <w:bottom w:val="none" w:sz="0" w:space="0" w:color="auto"/>
            <w:right w:val="none" w:sz="0" w:space="0" w:color="auto"/>
          </w:divBdr>
        </w:div>
        <w:div w:id="1228570460">
          <w:marLeft w:val="0"/>
          <w:marRight w:val="0"/>
          <w:marTop w:val="0"/>
          <w:marBottom w:val="0"/>
          <w:divBdr>
            <w:top w:val="none" w:sz="0" w:space="0" w:color="auto"/>
            <w:left w:val="none" w:sz="0" w:space="0" w:color="auto"/>
            <w:bottom w:val="none" w:sz="0" w:space="0" w:color="auto"/>
            <w:right w:val="none" w:sz="0" w:space="0" w:color="auto"/>
          </w:divBdr>
        </w:div>
        <w:div w:id="467162510">
          <w:marLeft w:val="0"/>
          <w:marRight w:val="0"/>
          <w:marTop w:val="0"/>
          <w:marBottom w:val="0"/>
          <w:divBdr>
            <w:top w:val="none" w:sz="0" w:space="0" w:color="auto"/>
            <w:left w:val="none" w:sz="0" w:space="0" w:color="auto"/>
            <w:bottom w:val="none" w:sz="0" w:space="0" w:color="auto"/>
            <w:right w:val="none" w:sz="0" w:space="0" w:color="auto"/>
          </w:divBdr>
        </w:div>
        <w:div w:id="1029068605">
          <w:marLeft w:val="0"/>
          <w:marRight w:val="0"/>
          <w:marTop w:val="0"/>
          <w:marBottom w:val="0"/>
          <w:divBdr>
            <w:top w:val="none" w:sz="0" w:space="0" w:color="auto"/>
            <w:left w:val="none" w:sz="0" w:space="0" w:color="auto"/>
            <w:bottom w:val="none" w:sz="0" w:space="0" w:color="auto"/>
            <w:right w:val="none" w:sz="0" w:space="0" w:color="auto"/>
          </w:divBdr>
        </w:div>
        <w:div w:id="1584993549">
          <w:marLeft w:val="0"/>
          <w:marRight w:val="0"/>
          <w:marTop w:val="0"/>
          <w:marBottom w:val="0"/>
          <w:divBdr>
            <w:top w:val="none" w:sz="0" w:space="0" w:color="auto"/>
            <w:left w:val="none" w:sz="0" w:space="0" w:color="auto"/>
            <w:bottom w:val="none" w:sz="0" w:space="0" w:color="auto"/>
            <w:right w:val="none" w:sz="0" w:space="0" w:color="auto"/>
          </w:divBdr>
        </w:div>
        <w:div w:id="575867271">
          <w:marLeft w:val="0"/>
          <w:marRight w:val="0"/>
          <w:marTop w:val="0"/>
          <w:marBottom w:val="0"/>
          <w:divBdr>
            <w:top w:val="none" w:sz="0" w:space="0" w:color="auto"/>
            <w:left w:val="none" w:sz="0" w:space="0" w:color="auto"/>
            <w:bottom w:val="none" w:sz="0" w:space="0" w:color="auto"/>
            <w:right w:val="none" w:sz="0" w:space="0" w:color="auto"/>
          </w:divBdr>
        </w:div>
        <w:div w:id="358438311">
          <w:marLeft w:val="0"/>
          <w:marRight w:val="0"/>
          <w:marTop w:val="0"/>
          <w:marBottom w:val="0"/>
          <w:divBdr>
            <w:top w:val="none" w:sz="0" w:space="0" w:color="auto"/>
            <w:left w:val="none" w:sz="0" w:space="0" w:color="auto"/>
            <w:bottom w:val="none" w:sz="0" w:space="0" w:color="auto"/>
            <w:right w:val="none" w:sz="0" w:space="0" w:color="auto"/>
          </w:divBdr>
        </w:div>
        <w:div w:id="458497128">
          <w:marLeft w:val="0"/>
          <w:marRight w:val="0"/>
          <w:marTop w:val="0"/>
          <w:marBottom w:val="0"/>
          <w:divBdr>
            <w:top w:val="none" w:sz="0" w:space="0" w:color="auto"/>
            <w:left w:val="none" w:sz="0" w:space="0" w:color="auto"/>
            <w:bottom w:val="none" w:sz="0" w:space="0" w:color="auto"/>
            <w:right w:val="none" w:sz="0" w:space="0" w:color="auto"/>
          </w:divBdr>
        </w:div>
        <w:div w:id="1695686191">
          <w:marLeft w:val="0"/>
          <w:marRight w:val="0"/>
          <w:marTop w:val="0"/>
          <w:marBottom w:val="0"/>
          <w:divBdr>
            <w:top w:val="none" w:sz="0" w:space="0" w:color="auto"/>
            <w:left w:val="none" w:sz="0" w:space="0" w:color="auto"/>
            <w:bottom w:val="none" w:sz="0" w:space="0" w:color="auto"/>
            <w:right w:val="none" w:sz="0" w:space="0" w:color="auto"/>
          </w:divBdr>
        </w:div>
        <w:div w:id="1991978492">
          <w:marLeft w:val="0"/>
          <w:marRight w:val="0"/>
          <w:marTop w:val="0"/>
          <w:marBottom w:val="0"/>
          <w:divBdr>
            <w:top w:val="none" w:sz="0" w:space="0" w:color="auto"/>
            <w:left w:val="none" w:sz="0" w:space="0" w:color="auto"/>
            <w:bottom w:val="none" w:sz="0" w:space="0" w:color="auto"/>
            <w:right w:val="none" w:sz="0" w:space="0" w:color="auto"/>
          </w:divBdr>
        </w:div>
        <w:div w:id="868180596">
          <w:marLeft w:val="0"/>
          <w:marRight w:val="0"/>
          <w:marTop w:val="0"/>
          <w:marBottom w:val="0"/>
          <w:divBdr>
            <w:top w:val="none" w:sz="0" w:space="0" w:color="auto"/>
            <w:left w:val="none" w:sz="0" w:space="0" w:color="auto"/>
            <w:bottom w:val="none" w:sz="0" w:space="0" w:color="auto"/>
            <w:right w:val="none" w:sz="0" w:space="0" w:color="auto"/>
          </w:divBdr>
        </w:div>
        <w:div w:id="845244239">
          <w:marLeft w:val="0"/>
          <w:marRight w:val="0"/>
          <w:marTop w:val="0"/>
          <w:marBottom w:val="0"/>
          <w:divBdr>
            <w:top w:val="none" w:sz="0" w:space="0" w:color="auto"/>
            <w:left w:val="none" w:sz="0" w:space="0" w:color="auto"/>
            <w:bottom w:val="none" w:sz="0" w:space="0" w:color="auto"/>
            <w:right w:val="none" w:sz="0" w:space="0" w:color="auto"/>
          </w:divBdr>
        </w:div>
        <w:div w:id="1594514532">
          <w:marLeft w:val="0"/>
          <w:marRight w:val="0"/>
          <w:marTop w:val="0"/>
          <w:marBottom w:val="0"/>
          <w:divBdr>
            <w:top w:val="none" w:sz="0" w:space="0" w:color="auto"/>
            <w:left w:val="none" w:sz="0" w:space="0" w:color="auto"/>
            <w:bottom w:val="none" w:sz="0" w:space="0" w:color="auto"/>
            <w:right w:val="none" w:sz="0" w:space="0" w:color="auto"/>
          </w:divBdr>
        </w:div>
        <w:div w:id="448166625">
          <w:marLeft w:val="0"/>
          <w:marRight w:val="0"/>
          <w:marTop w:val="0"/>
          <w:marBottom w:val="0"/>
          <w:divBdr>
            <w:top w:val="none" w:sz="0" w:space="0" w:color="auto"/>
            <w:left w:val="none" w:sz="0" w:space="0" w:color="auto"/>
            <w:bottom w:val="none" w:sz="0" w:space="0" w:color="auto"/>
            <w:right w:val="none" w:sz="0" w:space="0" w:color="auto"/>
          </w:divBdr>
        </w:div>
        <w:div w:id="910774080">
          <w:marLeft w:val="0"/>
          <w:marRight w:val="0"/>
          <w:marTop w:val="0"/>
          <w:marBottom w:val="0"/>
          <w:divBdr>
            <w:top w:val="none" w:sz="0" w:space="0" w:color="auto"/>
            <w:left w:val="none" w:sz="0" w:space="0" w:color="auto"/>
            <w:bottom w:val="none" w:sz="0" w:space="0" w:color="auto"/>
            <w:right w:val="none" w:sz="0" w:space="0" w:color="auto"/>
          </w:divBdr>
        </w:div>
        <w:div w:id="1657607379">
          <w:marLeft w:val="0"/>
          <w:marRight w:val="0"/>
          <w:marTop w:val="0"/>
          <w:marBottom w:val="0"/>
          <w:divBdr>
            <w:top w:val="none" w:sz="0" w:space="0" w:color="auto"/>
            <w:left w:val="none" w:sz="0" w:space="0" w:color="auto"/>
            <w:bottom w:val="none" w:sz="0" w:space="0" w:color="auto"/>
            <w:right w:val="none" w:sz="0" w:space="0" w:color="auto"/>
          </w:divBdr>
        </w:div>
        <w:div w:id="1694919466">
          <w:marLeft w:val="0"/>
          <w:marRight w:val="0"/>
          <w:marTop w:val="0"/>
          <w:marBottom w:val="0"/>
          <w:divBdr>
            <w:top w:val="none" w:sz="0" w:space="0" w:color="auto"/>
            <w:left w:val="none" w:sz="0" w:space="0" w:color="auto"/>
            <w:bottom w:val="none" w:sz="0" w:space="0" w:color="auto"/>
            <w:right w:val="none" w:sz="0" w:space="0" w:color="auto"/>
          </w:divBdr>
        </w:div>
        <w:div w:id="1494027442">
          <w:marLeft w:val="0"/>
          <w:marRight w:val="0"/>
          <w:marTop w:val="0"/>
          <w:marBottom w:val="0"/>
          <w:divBdr>
            <w:top w:val="none" w:sz="0" w:space="0" w:color="auto"/>
            <w:left w:val="none" w:sz="0" w:space="0" w:color="auto"/>
            <w:bottom w:val="none" w:sz="0" w:space="0" w:color="auto"/>
            <w:right w:val="none" w:sz="0" w:space="0" w:color="auto"/>
          </w:divBdr>
        </w:div>
        <w:div w:id="548613972">
          <w:marLeft w:val="0"/>
          <w:marRight w:val="0"/>
          <w:marTop w:val="0"/>
          <w:marBottom w:val="0"/>
          <w:divBdr>
            <w:top w:val="none" w:sz="0" w:space="0" w:color="auto"/>
            <w:left w:val="none" w:sz="0" w:space="0" w:color="auto"/>
            <w:bottom w:val="none" w:sz="0" w:space="0" w:color="auto"/>
            <w:right w:val="none" w:sz="0" w:space="0" w:color="auto"/>
          </w:divBdr>
        </w:div>
        <w:div w:id="963923120">
          <w:marLeft w:val="0"/>
          <w:marRight w:val="0"/>
          <w:marTop w:val="0"/>
          <w:marBottom w:val="0"/>
          <w:divBdr>
            <w:top w:val="none" w:sz="0" w:space="0" w:color="auto"/>
            <w:left w:val="none" w:sz="0" w:space="0" w:color="auto"/>
            <w:bottom w:val="none" w:sz="0" w:space="0" w:color="auto"/>
            <w:right w:val="none" w:sz="0" w:space="0" w:color="auto"/>
          </w:divBdr>
        </w:div>
        <w:div w:id="226381151">
          <w:marLeft w:val="0"/>
          <w:marRight w:val="0"/>
          <w:marTop w:val="0"/>
          <w:marBottom w:val="0"/>
          <w:divBdr>
            <w:top w:val="none" w:sz="0" w:space="0" w:color="auto"/>
            <w:left w:val="none" w:sz="0" w:space="0" w:color="auto"/>
            <w:bottom w:val="none" w:sz="0" w:space="0" w:color="auto"/>
            <w:right w:val="none" w:sz="0" w:space="0" w:color="auto"/>
          </w:divBdr>
        </w:div>
        <w:div w:id="1398625736">
          <w:marLeft w:val="0"/>
          <w:marRight w:val="0"/>
          <w:marTop w:val="0"/>
          <w:marBottom w:val="0"/>
          <w:divBdr>
            <w:top w:val="none" w:sz="0" w:space="0" w:color="auto"/>
            <w:left w:val="none" w:sz="0" w:space="0" w:color="auto"/>
            <w:bottom w:val="none" w:sz="0" w:space="0" w:color="auto"/>
            <w:right w:val="none" w:sz="0" w:space="0" w:color="auto"/>
          </w:divBdr>
        </w:div>
        <w:div w:id="1849833944">
          <w:marLeft w:val="0"/>
          <w:marRight w:val="0"/>
          <w:marTop w:val="0"/>
          <w:marBottom w:val="0"/>
          <w:divBdr>
            <w:top w:val="none" w:sz="0" w:space="0" w:color="auto"/>
            <w:left w:val="none" w:sz="0" w:space="0" w:color="auto"/>
            <w:bottom w:val="none" w:sz="0" w:space="0" w:color="auto"/>
            <w:right w:val="none" w:sz="0" w:space="0" w:color="auto"/>
          </w:divBdr>
        </w:div>
        <w:div w:id="947808797">
          <w:marLeft w:val="0"/>
          <w:marRight w:val="0"/>
          <w:marTop w:val="0"/>
          <w:marBottom w:val="0"/>
          <w:divBdr>
            <w:top w:val="none" w:sz="0" w:space="0" w:color="auto"/>
            <w:left w:val="none" w:sz="0" w:space="0" w:color="auto"/>
            <w:bottom w:val="none" w:sz="0" w:space="0" w:color="auto"/>
            <w:right w:val="none" w:sz="0" w:space="0" w:color="auto"/>
          </w:divBdr>
        </w:div>
        <w:div w:id="1933468415">
          <w:marLeft w:val="0"/>
          <w:marRight w:val="0"/>
          <w:marTop w:val="0"/>
          <w:marBottom w:val="0"/>
          <w:divBdr>
            <w:top w:val="none" w:sz="0" w:space="0" w:color="auto"/>
            <w:left w:val="none" w:sz="0" w:space="0" w:color="auto"/>
            <w:bottom w:val="none" w:sz="0" w:space="0" w:color="auto"/>
            <w:right w:val="none" w:sz="0" w:space="0" w:color="auto"/>
          </w:divBdr>
        </w:div>
        <w:div w:id="1974946439">
          <w:marLeft w:val="0"/>
          <w:marRight w:val="0"/>
          <w:marTop w:val="0"/>
          <w:marBottom w:val="0"/>
          <w:divBdr>
            <w:top w:val="none" w:sz="0" w:space="0" w:color="auto"/>
            <w:left w:val="none" w:sz="0" w:space="0" w:color="auto"/>
            <w:bottom w:val="none" w:sz="0" w:space="0" w:color="auto"/>
            <w:right w:val="none" w:sz="0" w:space="0" w:color="auto"/>
          </w:divBdr>
        </w:div>
        <w:div w:id="949892237">
          <w:marLeft w:val="0"/>
          <w:marRight w:val="0"/>
          <w:marTop w:val="0"/>
          <w:marBottom w:val="0"/>
          <w:divBdr>
            <w:top w:val="none" w:sz="0" w:space="0" w:color="auto"/>
            <w:left w:val="none" w:sz="0" w:space="0" w:color="auto"/>
            <w:bottom w:val="none" w:sz="0" w:space="0" w:color="auto"/>
            <w:right w:val="none" w:sz="0" w:space="0" w:color="auto"/>
          </w:divBdr>
        </w:div>
        <w:div w:id="484905239">
          <w:marLeft w:val="0"/>
          <w:marRight w:val="0"/>
          <w:marTop w:val="0"/>
          <w:marBottom w:val="0"/>
          <w:divBdr>
            <w:top w:val="none" w:sz="0" w:space="0" w:color="auto"/>
            <w:left w:val="none" w:sz="0" w:space="0" w:color="auto"/>
            <w:bottom w:val="none" w:sz="0" w:space="0" w:color="auto"/>
            <w:right w:val="none" w:sz="0" w:space="0" w:color="auto"/>
          </w:divBdr>
          <w:divsChild>
            <w:div w:id="1324510243">
              <w:marLeft w:val="0"/>
              <w:marRight w:val="0"/>
              <w:marTop w:val="0"/>
              <w:marBottom w:val="0"/>
              <w:divBdr>
                <w:top w:val="single" w:sz="12" w:space="0" w:color="000000"/>
                <w:left w:val="single" w:sz="12" w:space="0" w:color="000000"/>
                <w:bottom w:val="single" w:sz="12" w:space="0" w:color="000000"/>
                <w:right w:val="single" w:sz="12" w:space="0" w:color="000000"/>
              </w:divBdr>
            </w:div>
            <w:div w:id="756511756">
              <w:marLeft w:val="0"/>
              <w:marRight w:val="0"/>
              <w:marTop w:val="0"/>
              <w:marBottom w:val="0"/>
              <w:divBdr>
                <w:top w:val="none" w:sz="0" w:space="0" w:color="auto"/>
                <w:left w:val="none" w:sz="0" w:space="0" w:color="auto"/>
                <w:bottom w:val="none" w:sz="0" w:space="0" w:color="auto"/>
                <w:right w:val="none" w:sz="0" w:space="0" w:color="auto"/>
              </w:divBdr>
            </w:div>
          </w:divsChild>
        </w:div>
        <w:div w:id="816651189">
          <w:marLeft w:val="0"/>
          <w:marRight w:val="0"/>
          <w:marTop w:val="0"/>
          <w:marBottom w:val="0"/>
          <w:divBdr>
            <w:top w:val="none" w:sz="0" w:space="0" w:color="auto"/>
            <w:left w:val="none" w:sz="0" w:space="0" w:color="auto"/>
            <w:bottom w:val="none" w:sz="0" w:space="0" w:color="auto"/>
            <w:right w:val="none" w:sz="0" w:space="0" w:color="auto"/>
          </w:divBdr>
        </w:div>
        <w:div w:id="1316639227">
          <w:marLeft w:val="0"/>
          <w:marRight w:val="0"/>
          <w:marTop w:val="0"/>
          <w:marBottom w:val="0"/>
          <w:divBdr>
            <w:top w:val="none" w:sz="0" w:space="0" w:color="auto"/>
            <w:left w:val="none" w:sz="0" w:space="0" w:color="auto"/>
            <w:bottom w:val="none" w:sz="0" w:space="0" w:color="auto"/>
            <w:right w:val="none" w:sz="0" w:space="0" w:color="auto"/>
          </w:divBdr>
          <w:divsChild>
            <w:div w:id="236327263">
              <w:marLeft w:val="0"/>
              <w:marRight w:val="0"/>
              <w:marTop w:val="0"/>
              <w:marBottom w:val="0"/>
              <w:divBdr>
                <w:top w:val="single" w:sz="12" w:space="0" w:color="000000"/>
                <w:left w:val="single" w:sz="12" w:space="0" w:color="000000"/>
                <w:bottom w:val="single" w:sz="12" w:space="0" w:color="000000"/>
                <w:right w:val="single" w:sz="12" w:space="0" w:color="000000"/>
              </w:divBdr>
            </w:div>
            <w:div w:id="2022852308">
              <w:marLeft w:val="0"/>
              <w:marRight w:val="0"/>
              <w:marTop w:val="0"/>
              <w:marBottom w:val="0"/>
              <w:divBdr>
                <w:top w:val="none" w:sz="0" w:space="0" w:color="auto"/>
                <w:left w:val="none" w:sz="0" w:space="0" w:color="auto"/>
                <w:bottom w:val="none" w:sz="0" w:space="0" w:color="auto"/>
                <w:right w:val="none" w:sz="0" w:space="0" w:color="auto"/>
              </w:divBdr>
            </w:div>
          </w:divsChild>
        </w:div>
        <w:div w:id="480654572">
          <w:marLeft w:val="0"/>
          <w:marRight w:val="0"/>
          <w:marTop w:val="0"/>
          <w:marBottom w:val="0"/>
          <w:divBdr>
            <w:top w:val="none" w:sz="0" w:space="0" w:color="auto"/>
            <w:left w:val="none" w:sz="0" w:space="0" w:color="auto"/>
            <w:bottom w:val="none" w:sz="0" w:space="0" w:color="auto"/>
            <w:right w:val="none" w:sz="0" w:space="0" w:color="auto"/>
          </w:divBdr>
        </w:div>
        <w:div w:id="821625630">
          <w:marLeft w:val="0"/>
          <w:marRight w:val="0"/>
          <w:marTop w:val="0"/>
          <w:marBottom w:val="0"/>
          <w:divBdr>
            <w:top w:val="none" w:sz="0" w:space="0" w:color="auto"/>
            <w:left w:val="none" w:sz="0" w:space="0" w:color="auto"/>
            <w:bottom w:val="none" w:sz="0" w:space="0" w:color="auto"/>
            <w:right w:val="none" w:sz="0" w:space="0" w:color="auto"/>
          </w:divBdr>
          <w:divsChild>
            <w:div w:id="1447627070">
              <w:marLeft w:val="0"/>
              <w:marRight w:val="0"/>
              <w:marTop w:val="0"/>
              <w:marBottom w:val="0"/>
              <w:divBdr>
                <w:top w:val="single" w:sz="12" w:space="0" w:color="000000"/>
                <w:left w:val="single" w:sz="12" w:space="0" w:color="000000"/>
                <w:bottom w:val="single" w:sz="12" w:space="0" w:color="000000"/>
                <w:right w:val="single" w:sz="12" w:space="0" w:color="000000"/>
              </w:divBdr>
            </w:div>
            <w:div w:id="661857417">
              <w:marLeft w:val="0"/>
              <w:marRight w:val="0"/>
              <w:marTop w:val="0"/>
              <w:marBottom w:val="0"/>
              <w:divBdr>
                <w:top w:val="none" w:sz="0" w:space="0" w:color="auto"/>
                <w:left w:val="none" w:sz="0" w:space="0" w:color="auto"/>
                <w:bottom w:val="none" w:sz="0" w:space="0" w:color="auto"/>
                <w:right w:val="none" w:sz="0" w:space="0" w:color="auto"/>
              </w:divBdr>
            </w:div>
          </w:divsChild>
        </w:div>
        <w:div w:id="432434376">
          <w:marLeft w:val="0"/>
          <w:marRight w:val="0"/>
          <w:marTop w:val="0"/>
          <w:marBottom w:val="0"/>
          <w:divBdr>
            <w:top w:val="none" w:sz="0" w:space="0" w:color="auto"/>
            <w:left w:val="none" w:sz="0" w:space="0" w:color="auto"/>
            <w:bottom w:val="none" w:sz="0" w:space="0" w:color="auto"/>
            <w:right w:val="none" w:sz="0" w:space="0" w:color="auto"/>
          </w:divBdr>
        </w:div>
        <w:div w:id="1292445903">
          <w:marLeft w:val="0"/>
          <w:marRight w:val="0"/>
          <w:marTop w:val="0"/>
          <w:marBottom w:val="0"/>
          <w:divBdr>
            <w:top w:val="none" w:sz="0" w:space="0" w:color="auto"/>
            <w:left w:val="none" w:sz="0" w:space="0" w:color="auto"/>
            <w:bottom w:val="none" w:sz="0" w:space="0" w:color="auto"/>
            <w:right w:val="none" w:sz="0" w:space="0" w:color="auto"/>
          </w:divBdr>
          <w:divsChild>
            <w:div w:id="1632521162">
              <w:marLeft w:val="0"/>
              <w:marRight w:val="0"/>
              <w:marTop w:val="0"/>
              <w:marBottom w:val="0"/>
              <w:divBdr>
                <w:top w:val="single" w:sz="12" w:space="0" w:color="000000"/>
                <w:left w:val="single" w:sz="12" w:space="0" w:color="000000"/>
                <w:bottom w:val="single" w:sz="12" w:space="0" w:color="000000"/>
                <w:right w:val="single" w:sz="12" w:space="0" w:color="000000"/>
              </w:divBdr>
            </w:div>
            <w:div w:id="600918530">
              <w:marLeft w:val="0"/>
              <w:marRight w:val="0"/>
              <w:marTop w:val="0"/>
              <w:marBottom w:val="0"/>
              <w:divBdr>
                <w:top w:val="none" w:sz="0" w:space="0" w:color="auto"/>
                <w:left w:val="none" w:sz="0" w:space="0" w:color="auto"/>
                <w:bottom w:val="none" w:sz="0" w:space="0" w:color="auto"/>
                <w:right w:val="none" w:sz="0" w:space="0" w:color="auto"/>
              </w:divBdr>
            </w:div>
          </w:divsChild>
        </w:div>
        <w:div w:id="647170213">
          <w:marLeft w:val="0"/>
          <w:marRight w:val="0"/>
          <w:marTop w:val="0"/>
          <w:marBottom w:val="0"/>
          <w:divBdr>
            <w:top w:val="none" w:sz="0" w:space="0" w:color="auto"/>
            <w:left w:val="none" w:sz="0" w:space="0" w:color="auto"/>
            <w:bottom w:val="none" w:sz="0" w:space="0" w:color="auto"/>
            <w:right w:val="none" w:sz="0" w:space="0" w:color="auto"/>
          </w:divBdr>
        </w:div>
        <w:div w:id="657615127">
          <w:marLeft w:val="0"/>
          <w:marRight w:val="0"/>
          <w:marTop w:val="0"/>
          <w:marBottom w:val="0"/>
          <w:divBdr>
            <w:top w:val="none" w:sz="0" w:space="0" w:color="auto"/>
            <w:left w:val="none" w:sz="0" w:space="0" w:color="auto"/>
            <w:bottom w:val="none" w:sz="0" w:space="0" w:color="auto"/>
            <w:right w:val="none" w:sz="0" w:space="0" w:color="auto"/>
          </w:divBdr>
          <w:divsChild>
            <w:div w:id="1395473618">
              <w:marLeft w:val="0"/>
              <w:marRight w:val="0"/>
              <w:marTop w:val="0"/>
              <w:marBottom w:val="0"/>
              <w:divBdr>
                <w:top w:val="single" w:sz="12" w:space="0" w:color="000000"/>
                <w:left w:val="single" w:sz="12" w:space="0" w:color="000000"/>
                <w:bottom w:val="single" w:sz="12" w:space="0" w:color="000000"/>
                <w:right w:val="single" w:sz="12" w:space="0" w:color="000000"/>
              </w:divBdr>
            </w:div>
            <w:div w:id="1725373890">
              <w:marLeft w:val="0"/>
              <w:marRight w:val="0"/>
              <w:marTop w:val="0"/>
              <w:marBottom w:val="0"/>
              <w:divBdr>
                <w:top w:val="none" w:sz="0" w:space="0" w:color="auto"/>
                <w:left w:val="none" w:sz="0" w:space="0" w:color="auto"/>
                <w:bottom w:val="none" w:sz="0" w:space="0" w:color="auto"/>
                <w:right w:val="none" w:sz="0" w:space="0" w:color="auto"/>
              </w:divBdr>
            </w:div>
          </w:divsChild>
        </w:div>
        <w:div w:id="755829638">
          <w:marLeft w:val="0"/>
          <w:marRight w:val="0"/>
          <w:marTop w:val="0"/>
          <w:marBottom w:val="0"/>
          <w:divBdr>
            <w:top w:val="none" w:sz="0" w:space="0" w:color="auto"/>
            <w:left w:val="none" w:sz="0" w:space="0" w:color="auto"/>
            <w:bottom w:val="none" w:sz="0" w:space="0" w:color="auto"/>
            <w:right w:val="none" w:sz="0" w:space="0" w:color="auto"/>
          </w:divBdr>
        </w:div>
        <w:div w:id="50085307">
          <w:marLeft w:val="0"/>
          <w:marRight w:val="0"/>
          <w:marTop w:val="0"/>
          <w:marBottom w:val="0"/>
          <w:divBdr>
            <w:top w:val="none" w:sz="0" w:space="0" w:color="auto"/>
            <w:left w:val="none" w:sz="0" w:space="0" w:color="auto"/>
            <w:bottom w:val="none" w:sz="0" w:space="0" w:color="auto"/>
            <w:right w:val="none" w:sz="0" w:space="0" w:color="auto"/>
          </w:divBdr>
          <w:divsChild>
            <w:div w:id="914783482">
              <w:marLeft w:val="0"/>
              <w:marRight w:val="0"/>
              <w:marTop w:val="0"/>
              <w:marBottom w:val="0"/>
              <w:divBdr>
                <w:top w:val="single" w:sz="12" w:space="0" w:color="000000"/>
                <w:left w:val="single" w:sz="12" w:space="0" w:color="000000"/>
                <w:bottom w:val="single" w:sz="12" w:space="0" w:color="000000"/>
                <w:right w:val="single" w:sz="12" w:space="0" w:color="000000"/>
              </w:divBdr>
            </w:div>
            <w:div w:id="925455689">
              <w:marLeft w:val="0"/>
              <w:marRight w:val="0"/>
              <w:marTop w:val="0"/>
              <w:marBottom w:val="0"/>
              <w:divBdr>
                <w:top w:val="none" w:sz="0" w:space="0" w:color="auto"/>
                <w:left w:val="none" w:sz="0" w:space="0" w:color="auto"/>
                <w:bottom w:val="none" w:sz="0" w:space="0" w:color="auto"/>
                <w:right w:val="none" w:sz="0" w:space="0" w:color="auto"/>
              </w:divBdr>
            </w:div>
          </w:divsChild>
        </w:div>
        <w:div w:id="955596754">
          <w:marLeft w:val="0"/>
          <w:marRight w:val="0"/>
          <w:marTop w:val="0"/>
          <w:marBottom w:val="0"/>
          <w:divBdr>
            <w:top w:val="none" w:sz="0" w:space="0" w:color="auto"/>
            <w:left w:val="none" w:sz="0" w:space="0" w:color="auto"/>
            <w:bottom w:val="none" w:sz="0" w:space="0" w:color="auto"/>
            <w:right w:val="none" w:sz="0" w:space="0" w:color="auto"/>
          </w:divBdr>
        </w:div>
        <w:div w:id="116528668">
          <w:marLeft w:val="0"/>
          <w:marRight w:val="0"/>
          <w:marTop w:val="0"/>
          <w:marBottom w:val="0"/>
          <w:divBdr>
            <w:top w:val="none" w:sz="0" w:space="0" w:color="auto"/>
            <w:left w:val="none" w:sz="0" w:space="0" w:color="auto"/>
            <w:bottom w:val="none" w:sz="0" w:space="0" w:color="auto"/>
            <w:right w:val="none" w:sz="0" w:space="0" w:color="auto"/>
          </w:divBdr>
          <w:divsChild>
            <w:div w:id="1179853648">
              <w:marLeft w:val="0"/>
              <w:marRight w:val="0"/>
              <w:marTop w:val="0"/>
              <w:marBottom w:val="0"/>
              <w:divBdr>
                <w:top w:val="single" w:sz="12" w:space="0" w:color="000000"/>
                <w:left w:val="single" w:sz="12" w:space="0" w:color="000000"/>
                <w:bottom w:val="single" w:sz="12" w:space="0" w:color="000000"/>
                <w:right w:val="single" w:sz="12" w:space="0" w:color="000000"/>
              </w:divBdr>
            </w:div>
            <w:div w:id="986054963">
              <w:marLeft w:val="0"/>
              <w:marRight w:val="0"/>
              <w:marTop w:val="0"/>
              <w:marBottom w:val="0"/>
              <w:divBdr>
                <w:top w:val="none" w:sz="0" w:space="0" w:color="auto"/>
                <w:left w:val="none" w:sz="0" w:space="0" w:color="auto"/>
                <w:bottom w:val="none" w:sz="0" w:space="0" w:color="auto"/>
                <w:right w:val="none" w:sz="0" w:space="0" w:color="auto"/>
              </w:divBdr>
            </w:div>
          </w:divsChild>
        </w:div>
        <w:div w:id="1190224353">
          <w:marLeft w:val="0"/>
          <w:marRight w:val="0"/>
          <w:marTop w:val="0"/>
          <w:marBottom w:val="0"/>
          <w:divBdr>
            <w:top w:val="none" w:sz="0" w:space="0" w:color="auto"/>
            <w:left w:val="none" w:sz="0" w:space="0" w:color="auto"/>
            <w:bottom w:val="none" w:sz="0" w:space="0" w:color="auto"/>
            <w:right w:val="none" w:sz="0" w:space="0" w:color="auto"/>
          </w:divBdr>
        </w:div>
        <w:div w:id="1706638472">
          <w:marLeft w:val="0"/>
          <w:marRight w:val="0"/>
          <w:marTop w:val="0"/>
          <w:marBottom w:val="0"/>
          <w:divBdr>
            <w:top w:val="none" w:sz="0" w:space="0" w:color="auto"/>
            <w:left w:val="none" w:sz="0" w:space="0" w:color="auto"/>
            <w:bottom w:val="none" w:sz="0" w:space="0" w:color="auto"/>
            <w:right w:val="none" w:sz="0" w:space="0" w:color="auto"/>
          </w:divBdr>
          <w:divsChild>
            <w:div w:id="109398364">
              <w:marLeft w:val="0"/>
              <w:marRight w:val="0"/>
              <w:marTop w:val="0"/>
              <w:marBottom w:val="0"/>
              <w:divBdr>
                <w:top w:val="single" w:sz="12" w:space="0" w:color="000000"/>
                <w:left w:val="single" w:sz="12" w:space="0" w:color="000000"/>
                <w:bottom w:val="single" w:sz="12" w:space="0" w:color="000000"/>
                <w:right w:val="single" w:sz="12" w:space="0" w:color="000000"/>
              </w:divBdr>
            </w:div>
            <w:div w:id="2001426584">
              <w:marLeft w:val="0"/>
              <w:marRight w:val="0"/>
              <w:marTop w:val="0"/>
              <w:marBottom w:val="0"/>
              <w:divBdr>
                <w:top w:val="none" w:sz="0" w:space="0" w:color="auto"/>
                <w:left w:val="none" w:sz="0" w:space="0" w:color="auto"/>
                <w:bottom w:val="none" w:sz="0" w:space="0" w:color="auto"/>
                <w:right w:val="none" w:sz="0" w:space="0" w:color="auto"/>
              </w:divBdr>
            </w:div>
          </w:divsChild>
        </w:div>
        <w:div w:id="898831243">
          <w:marLeft w:val="0"/>
          <w:marRight w:val="0"/>
          <w:marTop w:val="0"/>
          <w:marBottom w:val="0"/>
          <w:divBdr>
            <w:top w:val="none" w:sz="0" w:space="0" w:color="auto"/>
            <w:left w:val="none" w:sz="0" w:space="0" w:color="auto"/>
            <w:bottom w:val="none" w:sz="0" w:space="0" w:color="auto"/>
            <w:right w:val="none" w:sz="0" w:space="0" w:color="auto"/>
          </w:divBdr>
        </w:div>
        <w:div w:id="1247349663">
          <w:marLeft w:val="0"/>
          <w:marRight w:val="0"/>
          <w:marTop w:val="0"/>
          <w:marBottom w:val="0"/>
          <w:divBdr>
            <w:top w:val="none" w:sz="0" w:space="0" w:color="auto"/>
            <w:left w:val="none" w:sz="0" w:space="0" w:color="auto"/>
            <w:bottom w:val="none" w:sz="0" w:space="0" w:color="auto"/>
            <w:right w:val="none" w:sz="0" w:space="0" w:color="auto"/>
          </w:divBdr>
          <w:divsChild>
            <w:div w:id="16612259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42667045">
          <w:marLeft w:val="0"/>
          <w:marRight w:val="0"/>
          <w:marTop w:val="0"/>
          <w:marBottom w:val="0"/>
          <w:divBdr>
            <w:top w:val="none" w:sz="0" w:space="0" w:color="auto"/>
            <w:left w:val="none" w:sz="0" w:space="0" w:color="auto"/>
            <w:bottom w:val="none" w:sz="0" w:space="0" w:color="auto"/>
            <w:right w:val="none" w:sz="0" w:space="0" w:color="auto"/>
          </w:divBdr>
        </w:div>
        <w:div w:id="463617493">
          <w:marLeft w:val="0"/>
          <w:marRight w:val="0"/>
          <w:marTop w:val="0"/>
          <w:marBottom w:val="0"/>
          <w:divBdr>
            <w:top w:val="none" w:sz="0" w:space="0" w:color="auto"/>
            <w:left w:val="none" w:sz="0" w:space="0" w:color="auto"/>
            <w:bottom w:val="none" w:sz="0" w:space="0" w:color="auto"/>
            <w:right w:val="none" w:sz="0" w:space="0" w:color="auto"/>
          </w:divBdr>
          <w:divsChild>
            <w:div w:id="1541237769">
              <w:marLeft w:val="0"/>
              <w:marRight w:val="0"/>
              <w:marTop w:val="0"/>
              <w:marBottom w:val="0"/>
              <w:divBdr>
                <w:top w:val="single" w:sz="12" w:space="0" w:color="000000"/>
                <w:left w:val="single" w:sz="12" w:space="0" w:color="000000"/>
                <w:bottom w:val="single" w:sz="12" w:space="0" w:color="000000"/>
                <w:right w:val="single" w:sz="12" w:space="0" w:color="000000"/>
              </w:divBdr>
            </w:div>
            <w:div w:id="870729690">
              <w:marLeft w:val="0"/>
              <w:marRight w:val="0"/>
              <w:marTop w:val="0"/>
              <w:marBottom w:val="0"/>
              <w:divBdr>
                <w:top w:val="none" w:sz="0" w:space="0" w:color="auto"/>
                <w:left w:val="none" w:sz="0" w:space="0" w:color="auto"/>
                <w:bottom w:val="none" w:sz="0" w:space="0" w:color="auto"/>
                <w:right w:val="none" w:sz="0" w:space="0" w:color="auto"/>
              </w:divBdr>
            </w:div>
          </w:divsChild>
        </w:div>
        <w:div w:id="464080642">
          <w:marLeft w:val="0"/>
          <w:marRight w:val="0"/>
          <w:marTop w:val="0"/>
          <w:marBottom w:val="0"/>
          <w:divBdr>
            <w:top w:val="none" w:sz="0" w:space="0" w:color="auto"/>
            <w:left w:val="none" w:sz="0" w:space="0" w:color="auto"/>
            <w:bottom w:val="none" w:sz="0" w:space="0" w:color="auto"/>
            <w:right w:val="none" w:sz="0" w:space="0" w:color="auto"/>
          </w:divBdr>
        </w:div>
        <w:div w:id="1911231065">
          <w:marLeft w:val="0"/>
          <w:marRight w:val="0"/>
          <w:marTop w:val="0"/>
          <w:marBottom w:val="0"/>
          <w:divBdr>
            <w:top w:val="none" w:sz="0" w:space="0" w:color="auto"/>
            <w:left w:val="none" w:sz="0" w:space="0" w:color="auto"/>
            <w:bottom w:val="none" w:sz="0" w:space="0" w:color="auto"/>
            <w:right w:val="none" w:sz="0" w:space="0" w:color="auto"/>
          </w:divBdr>
          <w:divsChild>
            <w:div w:id="20341884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08187724">
          <w:marLeft w:val="0"/>
          <w:marRight w:val="0"/>
          <w:marTop w:val="0"/>
          <w:marBottom w:val="0"/>
          <w:divBdr>
            <w:top w:val="none" w:sz="0" w:space="0" w:color="auto"/>
            <w:left w:val="none" w:sz="0" w:space="0" w:color="auto"/>
            <w:bottom w:val="none" w:sz="0" w:space="0" w:color="auto"/>
            <w:right w:val="none" w:sz="0" w:space="0" w:color="auto"/>
          </w:divBdr>
        </w:div>
        <w:div w:id="314796144">
          <w:marLeft w:val="0"/>
          <w:marRight w:val="0"/>
          <w:marTop w:val="0"/>
          <w:marBottom w:val="0"/>
          <w:divBdr>
            <w:top w:val="none" w:sz="0" w:space="0" w:color="auto"/>
            <w:left w:val="none" w:sz="0" w:space="0" w:color="auto"/>
            <w:bottom w:val="none" w:sz="0" w:space="0" w:color="auto"/>
            <w:right w:val="none" w:sz="0" w:space="0" w:color="auto"/>
          </w:divBdr>
          <w:divsChild>
            <w:div w:id="7404507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05032503">
          <w:marLeft w:val="0"/>
          <w:marRight w:val="0"/>
          <w:marTop w:val="0"/>
          <w:marBottom w:val="0"/>
          <w:divBdr>
            <w:top w:val="none" w:sz="0" w:space="0" w:color="auto"/>
            <w:left w:val="none" w:sz="0" w:space="0" w:color="auto"/>
            <w:bottom w:val="none" w:sz="0" w:space="0" w:color="auto"/>
            <w:right w:val="none" w:sz="0" w:space="0" w:color="auto"/>
          </w:divBdr>
        </w:div>
        <w:div w:id="1091396479">
          <w:marLeft w:val="0"/>
          <w:marRight w:val="0"/>
          <w:marTop w:val="0"/>
          <w:marBottom w:val="0"/>
          <w:divBdr>
            <w:top w:val="none" w:sz="0" w:space="0" w:color="auto"/>
            <w:left w:val="none" w:sz="0" w:space="0" w:color="auto"/>
            <w:bottom w:val="none" w:sz="0" w:space="0" w:color="auto"/>
            <w:right w:val="none" w:sz="0" w:space="0" w:color="auto"/>
          </w:divBdr>
          <w:divsChild>
            <w:div w:id="13387740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92737751">
          <w:marLeft w:val="0"/>
          <w:marRight w:val="0"/>
          <w:marTop w:val="200"/>
          <w:marBottom w:val="0"/>
          <w:divBdr>
            <w:top w:val="none" w:sz="0" w:space="0" w:color="auto"/>
            <w:left w:val="none" w:sz="0" w:space="0" w:color="auto"/>
            <w:bottom w:val="none" w:sz="0" w:space="0" w:color="auto"/>
            <w:right w:val="none" w:sz="0" w:space="0" w:color="auto"/>
          </w:divBdr>
        </w:div>
        <w:div w:id="187330664">
          <w:marLeft w:val="0"/>
          <w:marRight w:val="0"/>
          <w:marTop w:val="0"/>
          <w:marBottom w:val="0"/>
          <w:divBdr>
            <w:top w:val="none" w:sz="0" w:space="0" w:color="auto"/>
            <w:left w:val="none" w:sz="0" w:space="0" w:color="auto"/>
            <w:bottom w:val="none" w:sz="0" w:space="0" w:color="auto"/>
            <w:right w:val="none" w:sz="0" w:space="0" w:color="auto"/>
          </w:divBdr>
          <w:divsChild>
            <w:div w:id="109863074">
              <w:marLeft w:val="0"/>
              <w:marRight w:val="0"/>
              <w:marTop w:val="0"/>
              <w:marBottom w:val="0"/>
              <w:divBdr>
                <w:top w:val="none" w:sz="0" w:space="0" w:color="auto"/>
                <w:left w:val="none" w:sz="0" w:space="0" w:color="auto"/>
                <w:bottom w:val="none" w:sz="0" w:space="0" w:color="auto"/>
                <w:right w:val="none" w:sz="0" w:space="0" w:color="auto"/>
              </w:divBdr>
            </w:div>
            <w:div w:id="6275123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852179729">
      <w:bodyDiv w:val="1"/>
      <w:marLeft w:val="0"/>
      <w:marRight w:val="0"/>
      <w:marTop w:val="30"/>
      <w:marBottom w:val="750"/>
      <w:divBdr>
        <w:top w:val="none" w:sz="0" w:space="0" w:color="auto"/>
        <w:left w:val="none" w:sz="0" w:space="0" w:color="auto"/>
        <w:bottom w:val="none" w:sz="0" w:space="0" w:color="auto"/>
        <w:right w:val="none" w:sz="0" w:space="0" w:color="auto"/>
      </w:divBdr>
      <w:divsChild>
        <w:div w:id="2053647278">
          <w:marLeft w:val="0"/>
          <w:marRight w:val="0"/>
          <w:marTop w:val="0"/>
          <w:marBottom w:val="0"/>
          <w:divBdr>
            <w:top w:val="none" w:sz="0" w:space="0" w:color="auto"/>
            <w:left w:val="none" w:sz="0" w:space="0" w:color="auto"/>
            <w:bottom w:val="none" w:sz="0" w:space="0" w:color="auto"/>
            <w:right w:val="none" w:sz="0" w:space="0" w:color="auto"/>
          </w:divBdr>
        </w:div>
        <w:div w:id="1466655317">
          <w:marLeft w:val="0"/>
          <w:marRight w:val="0"/>
          <w:marTop w:val="0"/>
          <w:marBottom w:val="0"/>
          <w:divBdr>
            <w:top w:val="none" w:sz="0" w:space="0" w:color="auto"/>
            <w:left w:val="none" w:sz="0" w:space="0" w:color="auto"/>
            <w:bottom w:val="none" w:sz="0" w:space="0" w:color="auto"/>
            <w:right w:val="none" w:sz="0" w:space="0" w:color="auto"/>
          </w:divBdr>
        </w:div>
        <w:div w:id="41904747">
          <w:marLeft w:val="0"/>
          <w:marRight w:val="0"/>
          <w:marTop w:val="0"/>
          <w:marBottom w:val="0"/>
          <w:divBdr>
            <w:top w:val="none" w:sz="0" w:space="0" w:color="auto"/>
            <w:left w:val="none" w:sz="0" w:space="0" w:color="auto"/>
            <w:bottom w:val="none" w:sz="0" w:space="0" w:color="auto"/>
            <w:right w:val="none" w:sz="0" w:space="0" w:color="auto"/>
          </w:divBdr>
        </w:div>
        <w:div w:id="1164853236">
          <w:marLeft w:val="0"/>
          <w:marRight w:val="0"/>
          <w:marTop w:val="0"/>
          <w:marBottom w:val="0"/>
          <w:divBdr>
            <w:top w:val="none" w:sz="0" w:space="0" w:color="auto"/>
            <w:left w:val="none" w:sz="0" w:space="0" w:color="auto"/>
            <w:bottom w:val="none" w:sz="0" w:space="0" w:color="auto"/>
            <w:right w:val="none" w:sz="0" w:space="0" w:color="auto"/>
          </w:divBdr>
        </w:div>
        <w:div w:id="405685166">
          <w:marLeft w:val="0"/>
          <w:marRight w:val="0"/>
          <w:marTop w:val="0"/>
          <w:marBottom w:val="0"/>
          <w:divBdr>
            <w:top w:val="none" w:sz="0" w:space="0" w:color="auto"/>
            <w:left w:val="none" w:sz="0" w:space="0" w:color="auto"/>
            <w:bottom w:val="none" w:sz="0" w:space="0" w:color="auto"/>
            <w:right w:val="none" w:sz="0" w:space="0" w:color="auto"/>
          </w:divBdr>
        </w:div>
        <w:div w:id="94130177">
          <w:marLeft w:val="0"/>
          <w:marRight w:val="0"/>
          <w:marTop w:val="0"/>
          <w:marBottom w:val="0"/>
          <w:divBdr>
            <w:top w:val="none" w:sz="0" w:space="0" w:color="auto"/>
            <w:left w:val="none" w:sz="0" w:space="0" w:color="auto"/>
            <w:bottom w:val="none" w:sz="0" w:space="0" w:color="auto"/>
            <w:right w:val="none" w:sz="0" w:space="0" w:color="auto"/>
          </w:divBdr>
        </w:div>
        <w:div w:id="1350835185">
          <w:marLeft w:val="0"/>
          <w:marRight w:val="0"/>
          <w:marTop w:val="0"/>
          <w:marBottom w:val="0"/>
          <w:divBdr>
            <w:top w:val="none" w:sz="0" w:space="0" w:color="auto"/>
            <w:left w:val="none" w:sz="0" w:space="0" w:color="auto"/>
            <w:bottom w:val="none" w:sz="0" w:space="0" w:color="auto"/>
            <w:right w:val="none" w:sz="0" w:space="0" w:color="auto"/>
          </w:divBdr>
        </w:div>
        <w:div w:id="2033610198">
          <w:marLeft w:val="0"/>
          <w:marRight w:val="0"/>
          <w:marTop w:val="0"/>
          <w:marBottom w:val="0"/>
          <w:divBdr>
            <w:top w:val="none" w:sz="0" w:space="0" w:color="auto"/>
            <w:left w:val="none" w:sz="0" w:space="0" w:color="auto"/>
            <w:bottom w:val="none" w:sz="0" w:space="0" w:color="auto"/>
            <w:right w:val="none" w:sz="0" w:space="0" w:color="auto"/>
          </w:divBdr>
        </w:div>
        <w:div w:id="1587688861">
          <w:marLeft w:val="0"/>
          <w:marRight w:val="0"/>
          <w:marTop w:val="0"/>
          <w:marBottom w:val="0"/>
          <w:divBdr>
            <w:top w:val="none" w:sz="0" w:space="0" w:color="auto"/>
            <w:left w:val="none" w:sz="0" w:space="0" w:color="auto"/>
            <w:bottom w:val="none" w:sz="0" w:space="0" w:color="auto"/>
            <w:right w:val="none" w:sz="0" w:space="0" w:color="auto"/>
          </w:divBdr>
        </w:div>
        <w:div w:id="1792553436">
          <w:marLeft w:val="0"/>
          <w:marRight w:val="0"/>
          <w:marTop w:val="0"/>
          <w:marBottom w:val="0"/>
          <w:divBdr>
            <w:top w:val="none" w:sz="0" w:space="0" w:color="auto"/>
            <w:left w:val="none" w:sz="0" w:space="0" w:color="auto"/>
            <w:bottom w:val="none" w:sz="0" w:space="0" w:color="auto"/>
            <w:right w:val="none" w:sz="0" w:space="0" w:color="auto"/>
          </w:divBdr>
        </w:div>
        <w:div w:id="1427578772">
          <w:marLeft w:val="0"/>
          <w:marRight w:val="0"/>
          <w:marTop w:val="0"/>
          <w:marBottom w:val="0"/>
          <w:divBdr>
            <w:top w:val="none" w:sz="0" w:space="0" w:color="auto"/>
            <w:left w:val="none" w:sz="0" w:space="0" w:color="auto"/>
            <w:bottom w:val="none" w:sz="0" w:space="0" w:color="auto"/>
            <w:right w:val="none" w:sz="0" w:space="0" w:color="auto"/>
          </w:divBdr>
        </w:div>
        <w:div w:id="213391365">
          <w:marLeft w:val="0"/>
          <w:marRight w:val="0"/>
          <w:marTop w:val="0"/>
          <w:marBottom w:val="0"/>
          <w:divBdr>
            <w:top w:val="none" w:sz="0" w:space="0" w:color="auto"/>
            <w:left w:val="none" w:sz="0" w:space="0" w:color="auto"/>
            <w:bottom w:val="none" w:sz="0" w:space="0" w:color="auto"/>
            <w:right w:val="none" w:sz="0" w:space="0" w:color="auto"/>
          </w:divBdr>
        </w:div>
        <w:div w:id="330989157">
          <w:marLeft w:val="0"/>
          <w:marRight w:val="0"/>
          <w:marTop w:val="0"/>
          <w:marBottom w:val="0"/>
          <w:divBdr>
            <w:top w:val="none" w:sz="0" w:space="0" w:color="auto"/>
            <w:left w:val="none" w:sz="0" w:space="0" w:color="auto"/>
            <w:bottom w:val="none" w:sz="0" w:space="0" w:color="auto"/>
            <w:right w:val="none" w:sz="0" w:space="0" w:color="auto"/>
          </w:divBdr>
        </w:div>
        <w:div w:id="126708024">
          <w:marLeft w:val="0"/>
          <w:marRight w:val="0"/>
          <w:marTop w:val="0"/>
          <w:marBottom w:val="0"/>
          <w:divBdr>
            <w:top w:val="none" w:sz="0" w:space="0" w:color="auto"/>
            <w:left w:val="none" w:sz="0" w:space="0" w:color="auto"/>
            <w:bottom w:val="none" w:sz="0" w:space="0" w:color="auto"/>
            <w:right w:val="none" w:sz="0" w:space="0" w:color="auto"/>
          </w:divBdr>
        </w:div>
        <w:div w:id="926228219">
          <w:marLeft w:val="0"/>
          <w:marRight w:val="0"/>
          <w:marTop w:val="0"/>
          <w:marBottom w:val="0"/>
          <w:divBdr>
            <w:top w:val="none" w:sz="0" w:space="0" w:color="auto"/>
            <w:left w:val="none" w:sz="0" w:space="0" w:color="auto"/>
            <w:bottom w:val="none" w:sz="0" w:space="0" w:color="auto"/>
            <w:right w:val="none" w:sz="0" w:space="0" w:color="auto"/>
          </w:divBdr>
        </w:div>
        <w:div w:id="204295939">
          <w:marLeft w:val="0"/>
          <w:marRight w:val="0"/>
          <w:marTop w:val="0"/>
          <w:marBottom w:val="0"/>
          <w:divBdr>
            <w:top w:val="none" w:sz="0" w:space="0" w:color="auto"/>
            <w:left w:val="none" w:sz="0" w:space="0" w:color="auto"/>
            <w:bottom w:val="none" w:sz="0" w:space="0" w:color="auto"/>
            <w:right w:val="none" w:sz="0" w:space="0" w:color="auto"/>
          </w:divBdr>
        </w:div>
        <w:div w:id="1003970285">
          <w:marLeft w:val="0"/>
          <w:marRight w:val="0"/>
          <w:marTop w:val="0"/>
          <w:marBottom w:val="0"/>
          <w:divBdr>
            <w:top w:val="none" w:sz="0" w:space="0" w:color="auto"/>
            <w:left w:val="none" w:sz="0" w:space="0" w:color="auto"/>
            <w:bottom w:val="none" w:sz="0" w:space="0" w:color="auto"/>
            <w:right w:val="none" w:sz="0" w:space="0" w:color="auto"/>
          </w:divBdr>
        </w:div>
        <w:div w:id="1397627272">
          <w:marLeft w:val="0"/>
          <w:marRight w:val="0"/>
          <w:marTop w:val="0"/>
          <w:marBottom w:val="0"/>
          <w:divBdr>
            <w:top w:val="none" w:sz="0" w:space="0" w:color="auto"/>
            <w:left w:val="none" w:sz="0" w:space="0" w:color="auto"/>
            <w:bottom w:val="none" w:sz="0" w:space="0" w:color="auto"/>
            <w:right w:val="none" w:sz="0" w:space="0" w:color="auto"/>
          </w:divBdr>
        </w:div>
        <w:div w:id="2099054075">
          <w:marLeft w:val="0"/>
          <w:marRight w:val="0"/>
          <w:marTop w:val="0"/>
          <w:marBottom w:val="0"/>
          <w:divBdr>
            <w:top w:val="none" w:sz="0" w:space="0" w:color="auto"/>
            <w:left w:val="none" w:sz="0" w:space="0" w:color="auto"/>
            <w:bottom w:val="none" w:sz="0" w:space="0" w:color="auto"/>
            <w:right w:val="none" w:sz="0" w:space="0" w:color="auto"/>
          </w:divBdr>
        </w:div>
        <w:div w:id="1729066633">
          <w:marLeft w:val="0"/>
          <w:marRight w:val="0"/>
          <w:marTop w:val="0"/>
          <w:marBottom w:val="0"/>
          <w:divBdr>
            <w:top w:val="none" w:sz="0" w:space="0" w:color="auto"/>
            <w:left w:val="none" w:sz="0" w:space="0" w:color="auto"/>
            <w:bottom w:val="none" w:sz="0" w:space="0" w:color="auto"/>
            <w:right w:val="none" w:sz="0" w:space="0" w:color="auto"/>
          </w:divBdr>
        </w:div>
        <w:div w:id="103695338">
          <w:marLeft w:val="0"/>
          <w:marRight w:val="0"/>
          <w:marTop w:val="0"/>
          <w:marBottom w:val="0"/>
          <w:divBdr>
            <w:top w:val="none" w:sz="0" w:space="0" w:color="auto"/>
            <w:left w:val="none" w:sz="0" w:space="0" w:color="auto"/>
            <w:bottom w:val="none" w:sz="0" w:space="0" w:color="auto"/>
            <w:right w:val="none" w:sz="0" w:space="0" w:color="auto"/>
          </w:divBdr>
        </w:div>
        <w:div w:id="244993432">
          <w:marLeft w:val="0"/>
          <w:marRight w:val="0"/>
          <w:marTop w:val="0"/>
          <w:marBottom w:val="0"/>
          <w:divBdr>
            <w:top w:val="none" w:sz="0" w:space="0" w:color="auto"/>
            <w:left w:val="none" w:sz="0" w:space="0" w:color="auto"/>
            <w:bottom w:val="none" w:sz="0" w:space="0" w:color="auto"/>
            <w:right w:val="none" w:sz="0" w:space="0" w:color="auto"/>
          </w:divBdr>
        </w:div>
        <w:div w:id="1392772222">
          <w:marLeft w:val="0"/>
          <w:marRight w:val="0"/>
          <w:marTop w:val="0"/>
          <w:marBottom w:val="0"/>
          <w:divBdr>
            <w:top w:val="none" w:sz="0" w:space="0" w:color="auto"/>
            <w:left w:val="none" w:sz="0" w:space="0" w:color="auto"/>
            <w:bottom w:val="none" w:sz="0" w:space="0" w:color="auto"/>
            <w:right w:val="none" w:sz="0" w:space="0" w:color="auto"/>
          </w:divBdr>
        </w:div>
        <w:div w:id="1520779320">
          <w:marLeft w:val="0"/>
          <w:marRight w:val="0"/>
          <w:marTop w:val="0"/>
          <w:marBottom w:val="0"/>
          <w:divBdr>
            <w:top w:val="none" w:sz="0" w:space="0" w:color="auto"/>
            <w:left w:val="none" w:sz="0" w:space="0" w:color="auto"/>
            <w:bottom w:val="none" w:sz="0" w:space="0" w:color="auto"/>
            <w:right w:val="none" w:sz="0" w:space="0" w:color="auto"/>
          </w:divBdr>
        </w:div>
        <w:div w:id="815534089">
          <w:marLeft w:val="0"/>
          <w:marRight w:val="0"/>
          <w:marTop w:val="0"/>
          <w:marBottom w:val="0"/>
          <w:divBdr>
            <w:top w:val="none" w:sz="0" w:space="0" w:color="auto"/>
            <w:left w:val="none" w:sz="0" w:space="0" w:color="auto"/>
            <w:bottom w:val="none" w:sz="0" w:space="0" w:color="auto"/>
            <w:right w:val="none" w:sz="0" w:space="0" w:color="auto"/>
          </w:divBdr>
        </w:div>
        <w:div w:id="1143888579">
          <w:marLeft w:val="0"/>
          <w:marRight w:val="0"/>
          <w:marTop w:val="0"/>
          <w:marBottom w:val="0"/>
          <w:divBdr>
            <w:top w:val="none" w:sz="0" w:space="0" w:color="auto"/>
            <w:left w:val="none" w:sz="0" w:space="0" w:color="auto"/>
            <w:bottom w:val="none" w:sz="0" w:space="0" w:color="auto"/>
            <w:right w:val="none" w:sz="0" w:space="0" w:color="auto"/>
          </w:divBdr>
        </w:div>
        <w:div w:id="14578417">
          <w:marLeft w:val="0"/>
          <w:marRight w:val="0"/>
          <w:marTop w:val="0"/>
          <w:marBottom w:val="0"/>
          <w:divBdr>
            <w:top w:val="none" w:sz="0" w:space="0" w:color="auto"/>
            <w:left w:val="none" w:sz="0" w:space="0" w:color="auto"/>
            <w:bottom w:val="none" w:sz="0" w:space="0" w:color="auto"/>
            <w:right w:val="none" w:sz="0" w:space="0" w:color="auto"/>
          </w:divBdr>
        </w:div>
        <w:div w:id="581841588">
          <w:marLeft w:val="0"/>
          <w:marRight w:val="0"/>
          <w:marTop w:val="0"/>
          <w:marBottom w:val="0"/>
          <w:divBdr>
            <w:top w:val="none" w:sz="0" w:space="0" w:color="auto"/>
            <w:left w:val="none" w:sz="0" w:space="0" w:color="auto"/>
            <w:bottom w:val="none" w:sz="0" w:space="0" w:color="auto"/>
            <w:right w:val="none" w:sz="0" w:space="0" w:color="auto"/>
          </w:divBdr>
        </w:div>
        <w:div w:id="1937519878">
          <w:marLeft w:val="0"/>
          <w:marRight w:val="0"/>
          <w:marTop w:val="0"/>
          <w:marBottom w:val="0"/>
          <w:divBdr>
            <w:top w:val="none" w:sz="0" w:space="0" w:color="auto"/>
            <w:left w:val="none" w:sz="0" w:space="0" w:color="auto"/>
            <w:bottom w:val="none" w:sz="0" w:space="0" w:color="auto"/>
            <w:right w:val="none" w:sz="0" w:space="0" w:color="auto"/>
          </w:divBdr>
          <w:divsChild>
            <w:div w:id="964697477">
              <w:marLeft w:val="0"/>
              <w:marRight w:val="0"/>
              <w:marTop w:val="0"/>
              <w:marBottom w:val="0"/>
              <w:divBdr>
                <w:top w:val="single" w:sz="12" w:space="0" w:color="000000"/>
                <w:left w:val="single" w:sz="12" w:space="0" w:color="000000"/>
                <w:bottom w:val="single" w:sz="12" w:space="0" w:color="000000"/>
                <w:right w:val="single" w:sz="12" w:space="0" w:color="000000"/>
              </w:divBdr>
            </w:div>
            <w:div w:id="36224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5.xml"/><Relationship Id="rId21" Type="http://schemas.openxmlformats.org/officeDocument/2006/relationships/header" Target="header11.xml"/><Relationship Id="rId42" Type="http://schemas.openxmlformats.org/officeDocument/2006/relationships/image" Target="media/image9.gif"/><Relationship Id="rId47" Type="http://schemas.openxmlformats.org/officeDocument/2006/relationships/image" Target="media/image10.png"/><Relationship Id="rId63" Type="http://schemas.openxmlformats.org/officeDocument/2006/relationships/header" Target="header32.xml"/><Relationship Id="rId68" Type="http://schemas.openxmlformats.org/officeDocument/2006/relationships/header" Target="header36.xml"/><Relationship Id="rId84" Type="http://schemas.openxmlformats.org/officeDocument/2006/relationships/image" Target="media/image16.jpeg"/><Relationship Id="rId89" Type="http://schemas.openxmlformats.org/officeDocument/2006/relationships/header" Target="header47.xm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image" Target="media/image2.gif"/><Relationship Id="rId107" Type="http://schemas.microsoft.com/office/2016/09/relationships/commentsIds" Target="commentsId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7.xml"/><Relationship Id="rId37" Type="http://schemas.openxmlformats.org/officeDocument/2006/relationships/image" Target="media/image6.gif"/><Relationship Id="rId40" Type="http://schemas.openxmlformats.org/officeDocument/2006/relationships/footer" Target="footer7.xml"/><Relationship Id="rId45" Type="http://schemas.openxmlformats.org/officeDocument/2006/relationships/footer" Target="footer8.xml"/><Relationship Id="rId53" Type="http://schemas.openxmlformats.org/officeDocument/2006/relationships/header" Target="header27.xml"/><Relationship Id="rId58" Type="http://schemas.openxmlformats.org/officeDocument/2006/relationships/header" Target="header29.xml"/><Relationship Id="rId66" Type="http://schemas.openxmlformats.org/officeDocument/2006/relationships/header" Target="header34.xml"/><Relationship Id="rId74" Type="http://schemas.openxmlformats.org/officeDocument/2006/relationships/header" Target="header40.xml"/><Relationship Id="rId79" Type="http://schemas.openxmlformats.org/officeDocument/2006/relationships/header" Target="header43.xml"/><Relationship Id="rId87" Type="http://schemas.openxmlformats.org/officeDocument/2006/relationships/footer" Target="footer16.xml"/><Relationship Id="rId102" Type="http://schemas.openxmlformats.org/officeDocument/2006/relationships/header" Target="header57.xml"/><Relationship Id="rId110" Type="http://schemas.openxmlformats.org/officeDocument/2006/relationships/footer" Target="footer21.xml"/><Relationship Id="rId5" Type="http://schemas.openxmlformats.org/officeDocument/2006/relationships/webSettings" Target="webSettings.xml"/><Relationship Id="rId61" Type="http://schemas.openxmlformats.org/officeDocument/2006/relationships/header" Target="header31.xml"/><Relationship Id="rId82" Type="http://schemas.openxmlformats.org/officeDocument/2006/relationships/image" Target="media/image14.png"/><Relationship Id="rId90" Type="http://schemas.openxmlformats.org/officeDocument/2006/relationships/header" Target="header48.xml"/><Relationship Id="rId95" Type="http://schemas.openxmlformats.org/officeDocument/2006/relationships/footer" Target="footer18.xml"/><Relationship Id="rId19" Type="http://schemas.openxmlformats.org/officeDocument/2006/relationships/header" Target="header9.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image" Target="media/image3.gif"/><Relationship Id="rId35" Type="http://schemas.openxmlformats.org/officeDocument/2006/relationships/image" Target="media/image4.gif"/><Relationship Id="rId43" Type="http://schemas.openxmlformats.org/officeDocument/2006/relationships/header" Target="header20.xml"/><Relationship Id="rId48" Type="http://schemas.openxmlformats.org/officeDocument/2006/relationships/header" Target="header23.xml"/><Relationship Id="rId56" Type="http://schemas.openxmlformats.org/officeDocument/2006/relationships/hyperlink" Target="mailto:DARM_Permitting@dep.state.fl.us" TargetMode="External"/><Relationship Id="rId64" Type="http://schemas.openxmlformats.org/officeDocument/2006/relationships/header" Target="header33.xml"/><Relationship Id="rId69" Type="http://schemas.openxmlformats.org/officeDocument/2006/relationships/footer" Target="footer13.xml"/><Relationship Id="rId77" Type="http://schemas.openxmlformats.org/officeDocument/2006/relationships/header" Target="header42.xml"/><Relationship Id="rId100" Type="http://schemas.openxmlformats.org/officeDocument/2006/relationships/header" Target="header55.xml"/><Relationship Id="rId105" Type="http://schemas.openxmlformats.org/officeDocument/2006/relationships/comments" Target="comments.xml"/><Relationship Id="rId113" Type="http://schemas.microsoft.com/office/2011/relationships/people" Target="people.xml"/><Relationship Id="rId8" Type="http://schemas.openxmlformats.org/officeDocument/2006/relationships/header" Target="header1.xml"/><Relationship Id="rId51" Type="http://schemas.openxmlformats.org/officeDocument/2006/relationships/header" Target="header25.xml"/><Relationship Id="rId72" Type="http://schemas.openxmlformats.org/officeDocument/2006/relationships/header" Target="header39.xml"/><Relationship Id="rId80" Type="http://schemas.openxmlformats.org/officeDocument/2006/relationships/image" Target="media/image12.jpeg"/><Relationship Id="rId85" Type="http://schemas.openxmlformats.org/officeDocument/2006/relationships/header" Target="header44.xml"/><Relationship Id="rId93" Type="http://schemas.openxmlformats.org/officeDocument/2006/relationships/header" Target="header50.xml"/><Relationship Id="rId98" Type="http://schemas.openxmlformats.org/officeDocument/2006/relationships/header" Target="header54.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footer" Target="footer6.xml"/><Relationship Id="rId38" Type="http://schemas.openxmlformats.org/officeDocument/2006/relationships/image" Target="media/image7.gif"/><Relationship Id="rId46" Type="http://schemas.openxmlformats.org/officeDocument/2006/relationships/header" Target="header22.xml"/><Relationship Id="rId59" Type="http://schemas.openxmlformats.org/officeDocument/2006/relationships/header" Target="header30.xml"/><Relationship Id="rId67" Type="http://schemas.openxmlformats.org/officeDocument/2006/relationships/header" Target="header35.xml"/><Relationship Id="rId103" Type="http://schemas.openxmlformats.org/officeDocument/2006/relationships/footer" Target="footer20.xml"/><Relationship Id="rId108" Type="http://schemas.openxmlformats.org/officeDocument/2006/relationships/header" Target="header59.xml"/><Relationship Id="rId20" Type="http://schemas.openxmlformats.org/officeDocument/2006/relationships/header" Target="header10.xml"/><Relationship Id="rId41" Type="http://schemas.openxmlformats.org/officeDocument/2006/relationships/image" Target="media/image8.gif"/><Relationship Id="rId54" Type="http://schemas.openxmlformats.org/officeDocument/2006/relationships/footer" Target="footer10.xml"/><Relationship Id="rId62" Type="http://schemas.openxmlformats.org/officeDocument/2006/relationships/hyperlink" Target="http://www.epa.gov/ttnchie1/ert/" TargetMode="External"/><Relationship Id="rId70" Type="http://schemas.openxmlformats.org/officeDocument/2006/relationships/header" Target="header37.xml"/><Relationship Id="rId75" Type="http://schemas.openxmlformats.org/officeDocument/2006/relationships/image" Target="media/image11.jpeg"/><Relationship Id="rId83" Type="http://schemas.openxmlformats.org/officeDocument/2006/relationships/image" Target="media/image15.png"/><Relationship Id="rId88" Type="http://schemas.openxmlformats.org/officeDocument/2006/relationships/header" Target="header46.xml"/><Relationship Id="rId91" Type="http://schemas.openxmlformats.org/officeDocument/2006/relationships/footer" Target="footer17.xml"/><Relationship Id="rId96" Type="http://schemas.openxmlformats.org/officeDocument/2006/relationships/header" Target="header52.xml"/><Relationship Id="rId111" Type="http://schemas.openxmlformats.org/officeDocument/2006/relationships/header" Target="header6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image" Target="media/image1.gif"/><Relationship Id="rId36" Type="http://schemas.openxmlformats.org/officeDocument/2006/relationships/image" Target="media/image5.gif"/><Relationship Id="rId49" Type="http://schemas.openxmlformats.org/officeDocument/2006/relationships/header" Target="header24.xml"/><Relationship Id="rId57" Type="http://schemas.openxmlformats.org/officeDocument/2006/relationships/hyperlink" Target="http://www.dep.state.fl.us/air/rules/forms.htm" TargetMode="External"/><Relationship Id="rId106" Type="http://schemas.microsoft.com/office/2011/relationships/commentsExtended" Target="commentsExtended.xml"/><Relationship Id="rId114"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eader" Target="header16.xml"/><Relationship Id="rId44" Type="http://schemas.openxmlformats.org/officeDocument/2006/relationships/header" Target="header21.xml"/><Relationship Id="rId52" Type="http://schemas.openxmlformats.org/officeDocument/2006/relationships/header" Target="header26.xml"/><Relationship Id="rId60" Type="http://schemas.openxmlformats.org/officeDocument/2006/relationships/footer" Target="footer11.xml"/><Relationship Id="rId65" Type="http://schemas.openxmlformats.org/officeDocument/2006/relationships/footer" Target="footer12.xml"/><Relationship Id="rId73" Type="http://schemas.openxmlformats.org/officeDocument/2006/relationships/footer" Target="footer14.xml"/><Relationship Id="rId78" Type="http://schemas.openxmlformats.org/officeDocument/2006/relationships/footer" Target="footer15.xml"/><Relationship Id="rId81" Type="http://schemas.openxmlformats.org/officeDocument/2006/relationships/image" Target="media/image13.png"/><Relationship Id="rId86" Type="http://schemas.openxmlformats.org/officeDocument/2006/relationships/header" Target="header45.xml"/><Relationship Id="rId94" Type="http://schemas.openxmlformats.org/officeDocument/2006/relationships/header" Target="header51.xml"/><Relationship Id="rId99" Type="http://schemas.openxmlformats.org/officeDocument/2006/relationships/footer" Target="footer19.xml"/><Relationship Id="rId101" Type="http://schemas.openxmlformats.org/officeDocument/2006/relationships/header" Target="header5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3.xml"/><Relationship Id="rId39" Type="http://schemas.openxmlformats.org/officeDocument/2006/relationships/header" Target="header19.xml"/><Relationship Id="rId109" Type="http://schemas.openxmlformats.org/officeDocument/2006/relationships/header" Target="header60.xml"/><Relationship Id="rId34" Type="http://schemas.openxmlformats.org/officeDocument/2006/relationships/header" Target="header18.xml"/><Relationship Id="rId50" Type="http://schemas.openxmlformats.org/officeDocument/2006/relationships/footer" Target="footer9.xml"/><Relationship Id="rId55" Type="http://schemas.openxmlformats.org/officeDocument/2006/relationships/header" Target="header28.xml"/><Relationship Id="rId76" Type="http://schemas.openxmlformats.org/officeDocument/2006/relationships/header" Target="header41.xml"/><Relationship Id="rId97" Type="http://schemas.openxmlformats.org/officeDocument/2006/relationships/header" Target="header53.xml"/><Relationship Id="rId104" Type="http://schemas.openxmlformats.org/officeDocument/2006/relationships/header" Target="header58.xml"/><Relationship Id="rId7" Type="http://schemas.openxmlformats.org/officeDocument/2006/relationships/endnotes" Target="endnotes.xml"/><Relationship Id="rId71" Type="http://schemas.openxmlformats.org/officeDocument/2006/relationships/header" Target="header38.xml"/><Relationship Id="rId92" Type="http://schemas.openxmlformats.org/officeDocument/2006/relationships/header" Target="header4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42D14-1D75-4CF8-B937-A47264242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41</Pages>
  <Words>147113</Words>
  <Characters>817952</Characters>
  <Application>Microsoft Office Word</Application>
  <DocSecurity>0</DocSecurity>
  <Lines>17781</Lines>
  <Paragraphs>12372</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952693</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Bloomer, Allen</cp:lastModifiedBy>
  <cp:revision>297</cp:revision>
  <cp:lastPrinted>2011-05-09T17:08:00Z</cp:lastPrinted>
  <dcterms:created xsi:type="dcterms:W3CDTF">2014-11-02T05:44:00Z</dcterms:created>
  <dcterms:modified xsi:type="dcterms:W3CDTF">2018-11-20T19:30:00Z</dcterms:modified>
</cp:coreProperties>
</file>